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C5C" w:rsidRDefault="00137C5C">
      <w:pPr>
        <w:spacing w:line="200" w:lineRule="exact"/>
      </w:pPr>
    </w:p>
    <w:p w:rsidR="00137C5C" w:rsidRDefault="00137C5C">
      <w:pPr>
        <w:spacing w:before="5" w:line="280" w:lineRule="exact"/>
        <w:rPr>
          <w:sz w:val="28"/>
          <w:szCs w:val="28"/>
        </w:rPr>
        <w:sectPr w:rsidR="00137C5C">
          <w:pgSz w:w="16860" w:h="11920" w:orient="landscape"/>
          <w:pgMar w:top="80" w:right="900" w:bottom="280" w:left="1020" w:header="720" w:footer="720" w:gutter="0"/>
          <w:cols w:space="720"/>
        </w:sectPr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tbl>
      <w:tblPr>
        <w:tblW w:w="0" w:type="auto"/>
        <w:tblLayout w:type="fixed"/>
        <w:tblLook w:val="04A0"/>
      </w:tblPr>
      <w:tblGrid>
        <w:gridCol w:w="9180"/>
      </w:tblGrid>
      <w:tr w:rsidR="003D381A" w:rsidTr="007530B3">
        <w:tc>
          <w:tcPr>
            <w:tcW w:w="9180" w:type="dxa"/>
            <w:shd w:val="clear" w:color="auto" w:fill="auto"/>
          </w:tcPr>
          <w:p w:rsidR="003D381A" w:rsidRPr="003D381A" w:rsidRDefault="003D381A" w:rsidP="007530B3">
            <w:pPr>
              <w:rPr>
                <w:rFonts w:ascii="Arial" w:hAnsi="Arial" w:cs="Arial"/>
                <w:b/>
                <w:caps/>
              </w:rPr>
            </w:pPr>
            <w:r w:rsidRPr="003D381A">
              <w:rPr>
                <w:rFonts w:ascii="Arial" w:hAnsi="Arial" w:cs="Arial"/>
                <w:b/>
                <w:caps/>
              </w:rPr>
              <w:t>РЕПУБЛИКА СРБИЈА</w:t>
            </w:r>
          </w:p>
          <w:p w:rsidR="003D381A" w:rsidRPr="003D381A" w:rsidRDefault="003D381A" w:rsidP="007530B3">
            <w:pPr>
              <w:rPr>
                <w:rFonts w:ascii="Arial" w:hAnsi="Arial" w:cs="Arial"/>
                <w:lang w:val="sr-Cyrl-CS"/>
              </w:rPr>
            </w:pPr>
            <w:r w:rsidRPr="003D381A">
              <w:rPr>
                <w:rFonts w:ascii="Arial" w:hAnsi="Arial" w:cs="Arial"/>
                <w:b/>
                <w:caps/>
              </w:rPr>
              <w:t>A</w:t>
            </w:r>
            <w:r w:rsidRPr="003D381A">
              <w:rPr>
                <w:rFonts w:ascii="Arial" w:hAnsi="Arial" w:cs="Arial"/>
                <w:b/>
                <w:caps/>
                <w:lang w:val="sr-Cyrl-CS"/>
              </w:rPr>
              <w:t xml:space="preserve">п војводина </w:t>
            </w:r>
          </w:p>
        </w:tc>
      </w:tr>
      <w:tr w:rsidR="003D381A" w:rsidTr="007530B3">
        <w:tc>
          <w:tcPr>
            <w:tcW w:w="9180" w:type="dxa"/>
            <w:shd w:val="clear" w:color="auto" w:fill="auto"/>
          </w:tcPr>
          <w:p w:rsidR="003D381A" w:rsidRPr="003D381A" w:rsidRDefault="003D381A" w:rsidP="007530B3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3D381A">
              <w:rPr>
                <w:rFonts w:ascii="Arial" w:hAnsi="Arial" w:cs="Arial"/>
                <w:b/>
                <w:caps/>
              </w:rPr>
              <w:t>општина</w:t>
            </w:r>
            <w:r w:rsidRPr="003D381A">
              <w:rPr>
                <w:rFonts w:ascii="Arial" w:hAnsi="Arial" w:cs="Arial"/>
                <w:b/>
                <w:caps/>
                <w:lang w:val="sr-Cyrl-CS"/>
              </w:rPr>
              <w:t xml:space="preserve"> опово-општинска управа </w:t>
            </w:r>
          </w:p>
          <w:p w:rsidR="003D381A" w:rsidRPr="003D381A" w:rsidRDefault="003D381A" w:rsidP="007530B3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3D381A">
              <w:rPr>
                <w:rFonts w:ascii="Arial" w:hAnsi="Arial" w:cs="Arial"/>
                <w:b/>
                <w:caps/>
                <w:lang w:val="sr-Cyrl-CS"/>
              </w:rPr>
              <w:t>ОдеЉЕЊЕ ЗА ИМОВИНСКО-ПРАВНЕ, СТАМБЕНО-КОМУНАЛНЕ ПОСЛОВЕ, УРБАНИЗАМ, ГРАЂЕВИНАРСТВО и заштиту животне средине</w:t>
            </w:r>
          </w:p>
          <w:p w:rsidR="003D381A" w:rsidRPr="003D381A" w:rsidRDefault="003D381A" w:rsidP="007530B3">
            <w:pPr>
              <w:rPr>
                <w:rFonts w:ascii="Arial" w:hAnsi="Arial" w:cs="Arial"/>
                <w:b/>
                <w:caps/>
              </w:rPr>
            </w:pPr>
            <w:r w:rsidRPr="003D381A">
              <w:rPr>
                <w:rFonts w:ascii="Arial" w:hAnsi="Arial" w:cs="Arial"/>
                <w:b/>
                <w:caps/>
                <w:lang w:val="sr-Cyrl-CS"/>
              </w:rPr>
              <w:t>Број:</w:t>
            </w:r>
            <w:r w:rsidR="006C0178">
              <w:rPr>
                <w:rFonts w:ascii="Arial" w:hAnsi="Arial" w:cs="Arial"/>
                <w:b/>
                <w:caps/>
              </w:rPr>
              <w:t xml:space="preserve"> </w:t>
            </w:r>
            <w:r w:rsidRPr="003D381A">
              <w:rPr>
                <w:rFonts w:ascii="Arial" w:hAnsi="Arial" w:cs="Arial"/>
                <w:b/>
                <w:caps/>
                <w:lang w:val="sr-Cyrl-CS"/>
              </w:rPr>
              <w:t>355-____/2017-</w:t>
            </w:r>
            <w:r w:rsidRPr="003D381A">
              <w:rPr>
                <w:rFonts w:ascii="Arial" w:hAnsi="Arial" w:cs="Arial"/>
                <w:b/>
                <w:caps/>
              </w:rPr>
              <w:t>III</w:t>
            </w:r>
          </w:p>
          <w:p w:rsidR="003D381A" w:rsidRPr="003D381A" w:rsidRDefault="003D381A" w:rsidP="007530B3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3D381A">
              <w:rPr>
                <w:rFonts w:ascii="Arial" w:hAnsi="Arial" w:cs="Arial"/>
                <w:b/>
                <w:caps/>
                <w:lang w:val="sr-Cyrl-CS"/>
              </w:rPr>
              <w:t>датум:____.____.2017.године</w:t>
            </w:r>
          </w:p>
          <w:p w:rsidR="003D381A" w:rsidRPr="003D381A" w:rsidRDefault="003D381A" w:rsidP="007530B3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3D381A">
              <w:rPr>
                <w:rFonts w:ascii="Arial" w:hAnsi="Arial" w:cs="Arial"/>
                <w:b/>
                <w:caps/>
                <w:lang w:val="sr-Cyrl-CS"/>
              </w:rPr>
              <w:t>опово, бориса кидрича бр.10, телефон:</w:t>
            </w:r>
            <w:r w:rsidR="006C0178">
              <w:rPr>
                <w:rFonts w:ascii="Arial" w:hAnsi="Arial" w:cs="Arial"/>
                <w:b/>
                <w:caps/>
              </w:rPr>
              <w:t xml:space="preserve"> </w:t>
            </w:r>
            <w:r w:rsidRPr="003D381A">
              <w:rPr>
                <w:rFonts w:ascii="Arial" w:hAnsi="Arial" w:cs="Arial"/>
                <w:b/>
                <w:caps/>
                <w:lang w:val="sr-Cyrl-CS"/>
              </w:rPr>
              <w:t>013/681-030</w:t>
            </w:r>
          </w:p>
          <w:p w:rsidR="003D381A" w:rsidRPr="003D381A" w:rsidRDefault="003D381A" w:rsidP="007530B3">
            <w:pPr>
              <w:rPr>
                <w:rFonts w:ascii="Arial" w:hAnsi="Arial" w:cs="Arial"/>
                <w:b/>
                <w:caps/>
                <w:lang w:val="sr-Cyrl-CS"/>
              </w:rPr>
            </w:pPr>
          </w:p>
          <w:p w:rsidR="003D381A" w:rsidRPr="003D381A" w:rsidRDefault="003D381A" w:rsidP="007530B3">
            <w:pPr>
              <w:rPr>
                <w:rFonts w:ascii="Arial" w:hAnsi="Arial" w:cs="Arial"/>
                <w:b/>
                <w:caps/>
                <w:lang w:val="sr-Cyrl-CS"/>
              </w:rPr>
            </w:pPr>
          </w:p>
        </w:tc>
      </w:tr>
    </w:tbl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697721">
      <w:pPr>
        <w:spacing w:line="260" w:lineRule="exact"/>
        <w:ind w:left="4923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Д</w:t>
      </w:r>
      <w:r>
        <w:rPr>
          <w:rFonts w:ascii="Arial" w:eastAsia="Arial" w:hAnsi="Arial" w:cs="Arial"/>
          <w:position w:val="-1"/>
          <w:sz w:val="24"/>
          <w:szCs w:val="24"/>
        </w:rPr>
        <w:t>ЕЛ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Д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ИНИС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Р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И</w:t>
      </w:r>
      <w:r>
        <w:rPr>
          <w:rFonts w:ascii="Arial" w:eastAsia="Arial" w:hAnsi="Arial" w:cs="Arial"/>
          <w:position w:val="-1"/>
          <w:sz w:val="24"/>
          <w:szCs w:val="24"/>
        </w:rPr>
        <w:t>ВНОГ ПО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С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К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</w:p>
    <w:p w:rsidR="00137C5C" w:rsidRDefault="00697721">
      <w:pPr>
        <w:spacing w:before="29" w:line="449" w:lineRule="auto"/>
        <w:ind w:left="12" w:right="63" w:hanging="12"/>
        <w:rPr>
          <w:rFonts w:ascii="Arial" w:eastAsia="Arial" w:hAnsi="Arial" w:cs="Arial"/>
          <w:sz w:val="24"/>
          <w:szCs w:val="24"/>
        </w:rPr>
        <w:sectPr w:rsidR="00137C5C">
          <w:type w:val="continuous"/>
          <w:pgSz w:w="16860" w:h="11920" w:orient="landscape"/>
          <w:pgMar w:top="80" w:right="900" w:bottom="280" w:left="1020" w:header="720" w:footer="720" w:gutter="0"/>
          <w:cols w:num="2" w:space="720" w:equalWidth="0">
            <w:col w:w="9877" w:space="3364"/>
            <w:col w:w="1699"/>
          </w:cols>
        </w:sectPr>
      </w:pPr>
      <w:r>
        <w:br w:type="column"/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lastRenderedPageBreak/>
        <w:t>З</w:t>
      </w:r>
      <w:r>
        <w:rPr>
          <w:rFonts w:ascii="Arial" w:eastAsia="Arial" w:hAnsi="Arial" w:cs="Arial"/>
          <w:b/>
          <w:color w:val="EAF0DD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6"/>
          <w:sz w:val="24"/>
          <w:szCs w:val="24"/>
        </w:rPr>
        <w:t>Ђ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z w:val="24"/>
          <w:szCs w:val="24"/>
        </w:rPr>
        <w:t>НЕ И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z w:val="24"/>
          <w:szCs w:val="24"/>
        </w:rPr>
        <w:t>П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z w:val="24"/>
          <w:szCs w:val="24"/>
        </w:rPr>
        <w:t>ИВР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EAF0DD"/>
          <w:sz w:val="24"/>
          <w:szCs w:val="24"/>
        </w:rPr>
        <w:t>ДУ</w:t>
      </w:r>
    </w:p>
    <w:p w:rsidR="00137C5C" w:rsidRDefault="004A751B">
      <w:pPr>
        <w:spacing w:before="5" w:line="160" w:lineRule="exact"/>
        <w:rPr>
          <w:sz w:val="16"/>
          <w:szCs w:val="16"/>
        </w:rPr>
      </w:pPr>
      <w:r w:rsidRPr="004A751B">
        <w:lastRenderedPageBreak/>
        <w:pict>
          <v:group id="_x0000_s1116" style="position:absolute;margin-left:661.15pt;margin-top:10.75pt;width:180pt;height:69.6pt;z-index:-1112;mso-position-horizontal-relative:page;mso-position-vertical-relative:page" coordorigin="13223,215" coordsize="3600,1392">
            <v:shape id="_x0000_s1117" style="position:absolute;left:13223;top:215;width:3600;height:1392" coordorigin="13223,215" coordsize="3600,1392" path="m13223,1607r3600,l16823,215r-3600,l13223,1607xe" fillcolor="#5b9bd4" stroked="f">
              <v:path arrowok="t"/>
            </v:shape>
            <w10:wrap anchorx="page" anchory="page"/>
          </v:group>
        </w:pict>
      </w:r>
    </w:p>
    <w:p w:rsidR="00137C5C" w:rsidRDefault="00137C5C">
      <w:pPr>
        <w:spacing w:line="200" w:lineRule="exact"/>
      </w:pPr>
    </w:p>
    <w:p w:rsidR="00137C5C" w:rsidRDefault="00697721">
      <w:pPr>
        <w:spacing w:before="9"/>
        <w:ind w:left="1604" w:right="1724"/>
        <w:jc w:val="center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z w:val="40"/>
          <w:szCs w:val="40"/>
        </w:rPr>
        <w:t>ЗА</w:t>
      </w:r>
      <w:r>
        <w:rPr>
          <w:rFonts w:ascii="Arial" w:eastAsia="Arial" w:hAnsi="Arial" w:cs="Arial"/>
          <w:spacing w:val="-2"/>
          <w:sz w:val="40"/>
          <w:szCs w:val="40"/>
        </w:rPr>
        <w:t>Х</w:t>
      </w:r>
      <w:r>
        <w:rPr>
          <w:rFonts w:ascii="Arial" w:eastAsia="Arial" w:hAnsi="Arial" w:cs="Arial"/>
          <w:sz w:val="40"/>
          <w:szCs w:val="40"/>
        </w:rPr>
        <w:t>ТЕВ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ЗА ЗАУЗ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 xml:space="preserve">ЋЕ </w:t>
      </w:r>
      <w:r>
        <w:rPr>
          <w:rFonts w:ascii="Arial" w:eastAsia="Arial" w:hAnsi="Arial" w:cs="Arial"/>
          <w:spacing w:val="-2"/>
          <w:sz w:val="40"/>
          <w:szCs w:val="40"/>
        </w:rPr>
        <w:t>Ј</w:t>
      </w:r>
      <w:r>
        <w:rPr>
          <w:rFonts w:ascii="Arial" w:eastAsia="Arial" w:hAnsi="Arial" w:cs="Arial"/>
          <w:sz w:val="40"/>
          <w:szCs w:val="40"/>
        </w:rPr>
        <w:t>А</w:t>
      </w:r>
      <w:r>
        <w:rPr>
          <w:rFonts w:ascii="Arial" w:eastAsia="Arial" w:hAnsi="Arial" w:cs="Arial"/>
          <w:spacing w:val="-2"/>
          <w:sz w:val="40"/>
          <w:szCs w:val="40"/>
        </w:rPr>
        <w:t>В</w:t>
      </w:r>
      <w:r>
        <w:rPr>
          <w:rFonts w:ascii="Arial" w:eastAsia="Arial" w:hAnsi="Arial" w:cs="Arial"/>
          <w:sz w:val="40"/>
          <w:szCs w:val="40"/>
        </w:rPr>
        <w:t>НЕ ПО</w:t>
      </w:r>
      <w:r>
        <w:rPr>
          <w:rFonts w:ascii="Arial" w:eastAsia="Arial" w:hAnsi="Arial" w:cs="Arial"/>
          <w:spacing w:val="-2"/>
          <w:sz w:val="40"/>
          <w:szCs w:val="40"/>
        </w:rPr>
        <w:t>В</w:t>
      </w:r>
      <w:r>
        <w:rPr>
          <w:rFonts w:ascii="Arial" w:eastAsia="Arial" w:hAnsi="Arial" w:cs="Arial"/>
          <w:sz w:val="40"/>
          <w:szCs w:val="40"/>
        </w:rPr>
        <w:t>Р</w:t>
      </w:r>
      <w:r>
        <w:rPr>
          <w:rFonts w:ascii="Arial" w:eastAsia="Arial" w:hAnsi="Arial" w:cs="Arial"/>
          <w:spacing w:val="-1"/>
          <w:sz w:val="40"/>
          <w:szCs w:val="40"/>
        </w:rPr>
        <w:t>Ш</w:t>
      </w:r>
      <w:r>
        <w:rPr>
          <w:rFonts w:ascii="Arial" w:eastAsia="Arial" w:hAnsi="Arial" w:cs="Arial"/>
          <w:sz w:val="40"/>
          <w:szCs w:val="40"/>
        </w:rPr>
        <w:t>ИНЕ</w:t>
      </w:r>
      <w:r>
        <w:rPr>
          <w:rFonts w:ascii="Arial" w:eastAsia="Arial" w:hAnsi="Arial" w:cs="Arial"/>
          <w:spacing w:val="1"/>
          <w:sz w:val="40"/>
          <w:szCs w:val="40"/>
        </w:rPr>
        <w:t xml:space="preserve"> </w:t>
      </w:r>
      <w:r>
        <w:rPr>
          <w:rFonts w:ascii="Arial" w:eastAsia="Arial" w:hAnsi="Arial" w:cs="Arial"/>
          <w:spacing w:val="-1"/>
          <w:sz w:val="40"/>
          <w:szCs w:val="40"/>
        </w:rPr>
        <w:t>Г</w:t>
      </w:r>
      <w:r>
        <w:rPr>
          <w:rFonts w:ascii="Arial" w:eastAsia="Arial" w:hAnsi="Arial" w:cs="Arial"/>
          <w:sz w:val="40"/>
          <w:szCs w:val="40"/>
        </w:rPr>
        <w:t>Р</w:t>
      </w:r>
      <w:r>
        <w:rPr>
          <w:rFonts w:ascii="Arial" w:eastAsia="Arial" w:hAnsi="Arial" w:cs="Arial"/>
          <w:spacing w:val="-2"/>
          <w:sz w:val="40"/>
          <w:szCs w:val="40"/>
        </w:rPr>
        <w:t>А</w:t>
      </w:r>
      <w:r>
        <w:rPr>
          <w:rFonts w:ascii="Arial" w:eastAsia="Arial" w:hAnsi="Arial" w:cs="Arial"/>
          <w:sz w:val="40"/>
          <w:szCs w:val="40"/>
        </w:rPr>
        <w:t>Ђ</w:t>
      </w:r>
      <w:r>
        <w:rPr>
          <w:rFonts w:ascii="Arial" w:eastAsia="Arial" w:hAnsi="Arial" w:cs="Arial"/>
          <w:spacing w:val="-2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ВИНС</w:t>
      </w:r>
      <w:r>
        <w:rPr>
          <w:rFonts w:ascii="Arial" w:eastAsia="Arial" w:hAnsi="Arial" w:cs="Arial"/>
          <w:spacing w:val="1"/>
          <w:sz w:val="40"/>
          <w:szCs w:val="40"/>
        </w:rPr>
        <w:t>К</w:t>
      </w:r>
      <w:r>
        <w:rPr>
          <w:rFonts w:ascii="Arial" w:eastAsia="Arial" w:hAnsi="Arial" w:cs="Arial"/>
          <w:sz w:val="40"/>
          <w:szCs w:val="40"/>
        </w:rPr>
        <w:t>ИM</w:t>
      </w:r>
    </w:p>
    <w:p w:rsidR="00137C5C" w:rsidRDefault="00697721">
      <w:pPr>
        <w:spacing w:line="440" w:lineRule="exact"/>
        <w:ind w:left="5831" w:right="5948"/>
        <w:jc w:val="center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position w:val="-1"/>
          <w:sz w:val="40"/>
          <w:szCs w:val="40"/>
        </w:rPr>
        <w:t>МА</w:t>
      </w:r>
      <w:r>
        <w:rPr>
          <w:rFonts w:ascii="Arial" w:eastAsia="Arial" w:hAnsi="Arial" w:cs="Arial"/>
          <w:spacing w:val="-1"/>
          <w:position w:val="-1"/>
          <w:sz w:val="40"/>
          <w:szCs w:val="40"/>
        </w:rPr>
        <w:t>Т</w:t>
      </w:r>
      <w:r>
        <w:rPr>
          <w:rFonts w:ascii="Arial" w:eastAsia="Arial" w:hAnsi="Arial" w:cs="Arial"/>
          <w:position w:val="-1"/>
          <w:sz w:val="40"/>
          <w:szCs w:val="40"/>
        </w:rPr>
        <w:t>Е</w:t>
      </w:r>
      <w:r>
        <w:rPr>
          <w:rFonts w:ascii="Arial" w:eastAsia="Arial" w:hAnsi="Arial" w:cs="Arial"/>
          <w:spacing w:val="-2"/>
          <w:position w:val="-1"/>
          <w:sz w:val="40"/>
          <w:szCs w:val="40"/>
        </w:rPr>
        <w:t>Р</w:t>
      </w:r>
      <w:r>
        <w:rPr>
          <w:rFonts w:ascii="Arial" w:eastAsia="Arial" w:hAnsi="Arial" w:cs="Arial"/>
          <w:position w:val="-1"/>
          <w:sz w:val="40"/>
          <w:szCs w:val="40"/>
        </w:rPr>
        <w:t>ИЈА</w:t>
      </w:r>
      <w:r>
        <w:rPr>
          <w:rFonts w:ascii="Arial" w:eastAsia="Arial" w:hAnsi="Arial" w:cs="Arial"/>
          <w:spacing w:val="-1"/>
          <w:position w:val="-1"/>
          <w:sz w:val="40"/>
          <w:szCs w:val="40"/>
        </w:rPr>
        <w:t>Л</w:t>
      </w:r>
      <w:r>
        <w:rPr>
          <w:rFonts w:ascii="Arial" w:eastAsia="Arial" w:hAnsi="Arial" w:cs="Arial"/>
          <w:position w:val="-1"/>
          <w:sz w:val="40"/>
          <w:szCs w:val="40"/>
        </w:rPr>
        <w:t>OM</w:t>
      </w:r>
    </w:p>
    <w:p w:rsidR="00137C5C" w:rsidRDefault="00137C5C">
      <w:pPr>
        <w:spacing w:before="7" w:line="120" w:lineRule="exact"/>
        <w:rPr>
          <w:sz w:val="13"/>
          <w:szCs w:val="13"/>
        </w:rPr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697721">
      <w:pPr>
        <w:spacing w:line="260" w:lineRule="exact"/>
        <w:ind w:left="39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 Об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аст: Стамбе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н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 -</w:t>
      </w:r>
      <w:r>
        <w:rPr>
          <w:rFonts w:ascii="Arial" w:eastAsia="Arial" w:hAnsi="Arial" w:cs="Arial"/>
          <w:color w:val="800000"/>
          <w:spacing w:val="-3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ком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у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нал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н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и </w:t>
      </w:r>
      <w:r w:rsidR="003D381A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посло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</w:p>
    <w:p w:rsidR="00137C5C" w:rsidRDefault="00137C5C">
      <w:pPr>
        <w:spacing w:before="3" w:line="140" w:lineRule="exact"/>
        <w:rPr>
          <w:sz w:val="14"/>
          <w:szCs w:val="14"/>
        </w:rPr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697721">
      <w:pPr>
        <w:spacing w:before="29"/>
        <w:ind w:left="39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Ко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окреће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к и на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н</w:t>
      </w:r>
    </w:p>
    <w:p w:rsidR="00137C5C" w:rsidRDefault="00137C5C">
      <w:pPr>
        <w:spacing w:before="4" w:line="120" w:lineRule="exact"/>
        <w:rPr>
          <w:sz w:val="13"/>
          <w:szCs w:val="13"/>
        </w:rPr>
      </w:pPr>
    </w:p>
    <w:p w:rsidR="00137C5C" w:rsidRDefault="00137C5C">
      <w:pPr>
        <w:spacing w:line="200" w:lineRule="exact"/>
      </w:pPr>
    </w:p>
    <w:p w:rsidR="00137C5C" w:rsidRDefault="00697721">
      <w:pPr>
        <w:spacing w:line="275" w:lineRule="auto"/>
        <w:ind w:left="398" w:right="474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Зах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за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з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ће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3"/>
          <w:sz w:val="24"/>
          <w:szCs w:val="24"/>
        </w:rPr>
        <w:t>ш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гр</w:t>
      </w:r>
      <w:r>
        <w:rPr>
          <w:rFonts w:ascii="Arial" w:eastAsia="Arial" w:hAnsi="Arial" w:cs="Arial"/>
          <w:b/>
          <w:spacing w:val="-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ђе</w:t>
      </w:r>
      <w:r>
        <w:rPr>
          <w:rFonts w:ascii="Arial" w:eastAsia="Arial" w:hAnsi="Arial" w:cs="Arial"/>
          <w:b/>
          <w:spacing w:val="-1"/>
          <w:sz w:val="24"/>
          <w:szCs w:val="24"/>
        </w:rPr>
        <w:t>вин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м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aл</w:t>
      </w:r>
      <w:r>
        <w:rPr>
          <w:rFonts w:ascii="Arial" w:eastAsia="Arial" w:hAnsi="Arial" w:cs="Arial"/>
          <w:b/>
          <w:sz w:val="24"/>
          <w:szCs w:val="24"/>
        </w:rPr>
        <w:t xml:space="preserve">ом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дн</w:t>
      </w:r>
      <w:r>
        <w:rPr>
          <w:rFonts w:ascii="Arial" w:eastAsia="Arial" w:hAnsi="Arial" w:cs="Arial"/>
          <w:b/>
          <w:sz w:val="24"/>
          <w:szCs w:val="24"/>
        </w:rPr>
        <w:t>оси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ка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pacing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ој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орг</w:t>
      </w:r>
      <w:r>
        <w:rPr>
          <w:rFonts w:ascii="Arial" w:eastAsia="Arial" w:hAnsi="Arial" w:cs="Arial"/>
          <w:b/>
          <w:spacing w:val="-1"/>
          <w:sz w:val="24"/>
          <w:szCs w:val="24"/>
        </w:rPr>
        <w:t>ани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ци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 xml:space="preserve">ј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за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ком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ос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4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>х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ев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об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зно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ац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ок</w:t>
      </w:r>
      <w:r>
        <w:rPr>
          <w:rFonts w:ascii="Arial" w:eastAsia="Arial" w:hAnsi="Arial" w:cs="Arial"/>
          <w:b/>
          <w:spacing w:val="-2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1"/>
          <w:sz w:val="24"/>
          <w:szCs w:val="24"/>
        </w:rPr>
        <w:t>ине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 xml:space="preserve">ћа,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ац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 под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ос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ц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зах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</w:p>
    <w:p w:rsidR="00137C5C" w:rsidRDefault="00137C5C">
      <w:pPr>
        <w:spacing w:line="120" w:lineRule="exact"/>
        <w:rPr>
          <w:sz w:val="12"/>
          <w:szCs w:val="12"/>
        </w:rPr>
      </w:pPr>
    </w:p>
    <w:p w:rsidR="00137C5C" w:rsidRDefault="00137C5C">
      <w:pPr>
        <w:spacing w:line="200" w:lineRule="exact"/>
      </w:pPr>
    </w:p>
    <w:p w:rsidR="00137C5C" w:rsidRDefault="00697721">
      <w:pPr>
        <w:ind w:left="39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ози (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окази)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који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ља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ка</w:t>
      </w: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before="2" w:line="220" w:lineRule="exact"/>
        <w:rPr>
          <w:sz w:val="22"/>
          <w:szCs w:val="22"/>
        </w:rPr>
      </w:pPr>
    </w:p>
    <w:p w:rsidR="00137C5C" w:rsidRDefault="00697721">
      <w:pPr>
        <w:spacing w:line="276" w:lineRule="auto"/>
        <w:ind w:left="398" w:right="473" w:firstLine="720"/>
        <w:jc w:val="both"/>
        <w:rPr>
          <w:rFonts w:ascii="Arial" w:eastAsia="Arial" w:hAnsi="Arial" w:cs="Arial"/>
          <w:sz w:val="24"/>
          <w:szCs w:val="24"/>
        </w:rPr>
        <w:sectPr w:rsidR="00137C5C">
          <w:type w:val="continuous"/>
          <w:pgSz w:w="16860" w:h="11920" w:orient="landscape"/>
          <w:pgMar w:top="80" w:right="900" w:bottom="280" w:left="102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писани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ва</w:t>
      </w:r>
      <w:r>
        <w:rPr>
          <w:rFonts w:ascii="Arial" w:eastAsia="Arial" w:hAnsi="Arial" w:cs="Arial"/>
          <w:b/>
          <w:spacing w:val="3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гр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ђе</w:t>
      </w:r>
      <w:r>
        <w:rPr>
          <w:rFonts w:ascii="Arial" w:eastAsia="Arial" w:hAnsi="Arial" w:cs="Arial"/>
          <w:b/>
          <w:spacing w:val="-1"/>
          <w:sz w:val="24"/>
          <w:szCs w:val="24"/>
        </w:rPr>
        <w:t>вин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ког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ал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z w:val="24"/>
          <w:szCs w:val="24"/>
        </w:rPr>
        <w:t>унк</w:t>
      </w:r>
      <w:r>
        <w:rPr>
          <w:rFonts w:ascii="Arial" w:eastAsia="Arial" w:hAnsi="Arial" w:cs="Arial"/>
          <w:spacing w:val="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ше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у з</w:t>
      </w:r>
      <w:r>
        <w:rPr>
          <w:rFonts w:ascii="Arial" w:eastAsia="Arial" w:hAnsi="Arial" w:cs="Arial"/>
          <w:spacing w:val="4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 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пон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вање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ијала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 xml:space="preserve">ну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ицен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ит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то</w:t>
      </w:r>
      <w:r>
        <w:rPr>
          <w:rFonts w:ascii="Arial" w:eastAsia="Arial" w:hAnsi="Arial" w:cs="Arial"/>
          <w:sz w:val="24"/>
          <w:szCs w:val="24"/>
        </w:rPr>
        <w:t>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ном 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за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зим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ко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плани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адњ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ијал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пон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јавном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ки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же  се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вор  о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нови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јавног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0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пон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</w:p>
    <w:p w:rsidR="00137C5C" w:rsidRDefault="00137C5C">
      <w:pPr>
        <w:spacing w:before="5" w:line="100" w:lineRule="exact"/>
        <w:rPr>
          <w:sz w:val="10"/>
          <w:szCs w:val="10"/>
        </w:rPr>
      </w:pPr>
    </w:p>
    <w:p w:rsidR="00137C5C" w:rsidRDefault="00697721">
      <w:pPr>
        <w:spacing w:line="276" w:lineRule="auto"/>
        <w:ind w:left="118" w:right="10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ијала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чен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изм</w:t>
      </w:r>
      <w:r>
        <w:rPr>
          <w:rFonts w:ascii="Arial" w:eastAsia="Arial" w:hAnsi="Arial" w:cs="Arial"/>
          <w:spacing w:val="1"/>
          <w:sz w:val="24"/>
          <w:szCs w:val="24"/>
        </w:rPr>
        <w:t>еђ</w:t>
      </w:r>
      <w:r>
        <w:rPr>
          <w:rFonts w:ascii="Arial" w:eastAsia="Arial" w:hAnsi="Arial" w:cs="Arial"/>
          <w:sz w:val="24"/>
          <w:szCs w:val="24"/>
        </w:rPr>
        <w:t>у 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ла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z w:val="24"/>
          <w:szCs w:val="24"/>
        </w:rPr>
        <w:t xml:space="preserve">ној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ној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ној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кси.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ијал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пон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шти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тних 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х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ара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ла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 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сност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вода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штиту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с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ме</w:t>
      </w:r>
      <w:r>
        <w:rPr>
          <w:rFonts w:ascii="Arial" w:eastAsia="Arial" w:hAnsi="Arial" w:cs="Arial"/>
          <w:sz w:val="24"/>
          <w:szCs w:val="24"/>
        </w:rPr>
        <w:t>ника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137C5C" w:rsidRDefault="00137C5C">
      <w:pPr>
        <w:spacing w:before="7" w:line="100" w:lineRule="exact"/>
        <w:rPr>
          <w:sz w:val="11"/>
          <w:szCs w:val="11"/>
        </w:rPr>
      </w:pPr>
    </w:p>
    <w:p w:rsidR="00137C5C" w:rsidRDefault="00137C5C">
      <w:pPr>
        <w:spacing w:line="200" w:lineRule="exact"/>
      </w:pPr>
    </w:p>
    <w:p w:rsidR="00137C5C" w:rsidRDefault="00697721">
      <w:pPr>
        <w:ind w:left="118" w:right="86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 к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color w:val="1F4E79"/>
          <w:sz w:val="24"/>
          <w:szCs w:val="24"/>
        </w:rPr>
        <w:t>б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вид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нц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before="17" w:line="260" w:lineRule="exact"/>
        <w:rPr>
          <w:sz w:val="26"/>
          <w:szCs w:val="26"/>
        </w:rPr>
      </w:pPr>
    </w:p>
    <w:p w:rsidR="00137C5C" w:rsidRDefault="00697721">
      <w:pPr>
        <w:spacing w:line="276" w:lineRule="auto"/>
        <w:ind w:left="118" w:right="9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 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иден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 xml:space="preserve">винску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7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ног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еље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 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 с</w:t>
      </w:r>
      <w:r>
        <w:rPr>
          <w:rFonts w:ascii="Arial" w:eastAsia="Arial" w:hAnsi="Arial" w:cs="Arial"/>
          <w:spacing w:val="1"/>
          <w:sz w:val="24"/>
          <w:szCs w:val="24"/>
        </w:rPr>
        <w:t>ао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ћа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ао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ја.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снов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пање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су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proofErr w:type="gramStart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proofErr w:type="gram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и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21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сник </w:t>
      </w:r>
      <w:r>
        <w:rPr>
          <w:rFonts w:ascii="Arial" w:eastAsia="Arial" w:hAnsi="Arial" w:cs="Arial"/>
          <w:spacing w:val="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z w:val="24"/>
          <w:szCs w:val="24"/>
        </w:rPr>
        <w:t>ике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“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016</w:t>
      </w:r>
      <w:r>
        <w:rPr>
          <w:rFonts w:ascii="Arial" w:eastAsia="Arial" w:hAnsi="Arial" w:cs="Arial"/>
          <w:sz w:val="24"/>
          <w:szCs w:val="24"/>
        </w:rPr>
        <w:t>).</w:t>
      </w:r>
    </w:p>
    <w:p w:rsidR="00137C5C" w:rsidRDefault="00697721">
      <w:pPr>
        <w:spacing w:line="275" w:lineRule="auto"/>
        <w:ind w:left="118" w:right="102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 из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ич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 да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вед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 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надано.</w:t>
      </w:r>
      <w:proofErr w:type="gramEnd"/>
    </w:p>
    <w:p w:rsidR="00137C5C" w:rsidRDefault="00697721">
      <w:pPr>
        <w:spacing w:before="1" w:line="277" w:lineRule="auto"/>
        <w:ind w:left="118" w:right="76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изја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сна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4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на 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чивањ</w:t>
      </w:r>
      <w:r>
        <w:rPr>
          <w:rFonts w:ascii="Arial" w:eastAsia="Arial" w:hAnsi="Arial" w:cs="Arial"/>
          <w:spacing w:val="2"/>
          <w:sz w:val="24"/>
          <w:szCs w:val="24"/>
        </w:rPr>
        <w:t>е</w:t>
      </w:r>
      <w:r>
        <w:rPr>
          <w:rFonts w:ascii="Arial" w:eastAsia="Arial" w:hAnsi="Arial" w:cs="Arial"/>
          <w:color w:val="FF0000"/>
          <w:sz w:val="24"/>
          <w:szCs w:val="24"/>
        </w:rPr>
        <w:t>.</w:t>
      </w:r>
      <w:proofErr w:type="gramEnd"/>
    </w:p>
    <w:p w:rsidR="00137C5C" w:rsidRDefault="00137C5C">
      <w:pPr>
        <w:spacing w:before="6" w:line="100" w:lineRule="exact"/>
        <w:rPr>
          <w:sz w:val="11"/>
          <w:szCs w:val="11"/>
        </w:rPr>
      </w:pPr>
    </w:p>
    <w:p w:rsidR="00137C5C" w:rsidRDefault="00137C5C">
      <w:pPr>
        <w:spacing w:line="200" w:lineRule="exact"/>
      </w:pPr>
    </w:p>
    <w:p w:rsidR="00137C5C" w:rsidRDefault="00697721">
      <w:pPr>
        <w:ind w:left="118" w:right="124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ов</w:t>
      </w:r>
    </w:p>
    <w:p w:rsidR="00137C5C" w:rsidRDefault="00137C5C">
      <w:pPr>
        <w:spacing w:line="160" w:lineRule="exact"/>
        <w:rPr>
          <w:sz w:val="16"/>
          <w:szCs w:val="16"/>
        </w:rPr>
      </w:pPr>
    </w:p>
    <w:p w:rsidR="00137C5C" w:rsidRDefault="00137C5C">
      <w:pPr>
        <w:spacing w:line="200" w:lineRule="exact"/>
      </w:pPr>
    </w:p>
    <w:p w:rsidR="00137C5C" w:rsidRDefault="00697721">
      <w:pPr>
        <w:ind w:left="83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снов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  пит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пав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јавних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вршина  је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ној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</w:p>
    <w:p w:rsidR="00137C5C" w:rsidRDefault="00697721">
      <w:pPr>
        <w:spacing w:before="41"/>
        <w:ind w:left="118" w:right="29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жбени </w:t>
      </w:r>
      <w:r>
        <w:rPr>
          <w:rFonts w:ascii="Arial" w:eastAsia="Arial" w:hAnsi="Arial" w:cs="Arial"/>
          <w:spacing w:val="2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сник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z w:val="24"/>
          <w:szCs w:val="24"/>
        </w:rPr>
        <w:t>ике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ије</w:t>
      </w:r>
      <w:proofErr w:type="gramStart"/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129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01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н)</w:t>
      </w:r>
    </w:p>
    <w:p w:rsidR="00137C5C" w:rsidRDefault="00697721">
      <w:pPr>
        <w:spacing w:before="41" w:line="275" w:lineRule="auto"/>
        <w:ind w:left="118" w:right="106" w:firstLine="78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свој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Од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 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е јавне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ма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-2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.</w:t>
      </w:r>
    </w:p>
    <w:p w:rsidR="00137C5C" w:rsidRDefault="00137C5C">
      <w:pPr>
        <w:spacing w:line="120" w:lineRule="exact"/>
        <w:rPr>
          <w:sz w:val="12"/>
          <w:szCs w:val="12"/>
        </w:rPr>
      </w:pPr>
    </w:p>
    <w:p w:rsidR="00137C5C" w:rsidRDefault="00137C5C">
      <w:pPr>
        <w:spacing w:line="200" w:lineRule="exact"/>
      </w:pPr>
    </w:p>
    <w:p w:rsidR="00137C5C" w:rsidRDefault="00697721">
      <w:pPr>
        <w:ind w:left="118" w:right="112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137C5C" w:rsidRDefault="00137C5C">
      <w:pPr>
        <w:spacing w:before="8" w:line="140" w:lineRule="exact"/>
        <w:rPr>
          <w:sz w:val="15"/>
          <w:szCs w:val="15"/>
        </w:rPr>
      </w:pPr>
    </w:p>
    <w:p w:rsidR="00137C5C" w:rsidRDefault="00137C5C">
      <w:pPr>
        <w:spacing w:line="200" w:lineRule="exact"/>
      </w:pPr>
    </w:p>
    <w:p w:rsidR="00137C5C" w:rsidRDefault="00697721">
      <w:pPr>
        <w:spacing w:line="275" w:lineRule="auto"/>
        <w:ind w:left="118" w:right="94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ијању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вршине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ијал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ност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137C5C" w:rsidRDefault="00697721">
      <w:pPr>
        <w:spacing w:before="3" w:line="275" w:lineRule="auto"/>
        <w:ind w:left="118" w:right="92" w:firstLine="720"/>
        <w:jc w:val="both"/>
        <w:rPr>
          <w:rFonts w:ascii="Arial" w:eastAsia="Arial" w:hAnsi="Arial" w:cs="Arial"/>
          <w:sz w:val="24"/>
          <w:szCs w:val="24"/>
        </w:rPr>
        <w:sectPr w:rsidR="00137C5C">
          <w:pgSz w:w="16860" w:h="11920" w:orient="landscape"/>
          <w:pgMar w:top="1080" w:right="1280" w:bottom="280" w:left="1300" w:header="720" w:footer="720" w:gutter="0"/>
          <w:cols w:space="720"/>
        </w:sectPr>
      </w:pPr>
      <w:proofErr w:type="gramStart"/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на о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z w:val="24"/>
          <w:szCs w:val="24"/>
        </w:rPr>
        <w:t>ике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Србије“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016</w:t>
      </w:r>
      <w:r>
        <w:rPr>
          <w:rFonts w:ascii="Arial" w:eastAsia="Arial" w:hAnsi="Arial" w:cs="Arial"/>
          <w:sz w:val="24"/>
          <w:szCs w:val="24"/>
        </w:rPr>
        <w:t xml:space="preserve">),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жности,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скла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ним  за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чивање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1"/>
          <w:sz w:val="24"/>
          <w:szCs w:val="24"/>
        </w:rPr>
        <w:t>ба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ву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</w:p>
    <w:p w:rsidR="00137C5C" w:rsidRDefault="00137C5C">
      <w:pPr>
        <w:spacing w:before="5" w:line="100" w:lineRule="exact"/>
        <w:rPr>
          <w:sz w:val="10"/>
          <w:szCs w:val="10"/>
        </w:rPr>
      </w:pPr>
    </w:p>
    <w:p w:rsidR="00137C5C" w:rsidRDefault="00697721">
      <w:pPr>
        <w:spacing w:line="275" w:lineRule="auto"/>
        <w:ind w:left="118" w:right="111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води</w:t>
      </w:r>
      <w:proofErr w:type="gram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чења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што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нку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учесни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изведу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зи по</w:t>
      </w:r>
      <w:r>
        <w:rPr>
          <w:rFonts w:ascii="Arial" w:eastAsia="Arial" w:hAnsi="Arial" w:cs="Arial"/>
          <w:spacing w:val="1"/>
          <w:sz w:val="24"/>
          <w:szCs w:val="24"/>
        </w:rPr>
        <w:t>тре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 xml:space="preserve">ни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пра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чињеничног 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137C5C" w:rsidRDefault="00697721">
      <w:pPr>
        <w:spacing w:before="3" w:line="276" w:lineRule="auto"/>
        <w:ind w:left="118" w:right="74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 води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тинск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ва  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итно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жи подат</w:t>
      </w:r>
      <w:r>
        <w:rPr>
          <w:rFonts w:ascii="Arial" w:eastAsia="Arial" w:hAnsi="Arial" w:cs="Arial"/>
          <w:spacing w:val="1"/>
          <w:sz w:val="24"/>
          <w:szCs w:val="24"/>
        </w:rPr>
        <w:t>ке</w:t>
      </w:r>
      <w:r>
        <w:rPr>
          <w:rFonts w:ascii="Arial" w:eastAsia="Arial" w:hAnsi="Arial" w:cs="Arial"/>
          <w:sz w:val="24"/>
          <w:szCs w:val="24"/>
        </w:rPr>
        <w:t>, а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кчије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-3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но.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 пода</w:t>
      </w:r>
      <w:r>
        <w:rPr>
          <w:rFonts w:ascii="Arial" w:eastAsia="Arial" w:hAnsi="Arial" w:cs="Arial"/>
          <w:spacing w:val="12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жи 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пај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птинск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тро</w:t>
      </w:r>
      <w:r>
        <w:rPr>
          <w:rFonts w:ascii="Arial" w:eastAsia="Arial" w:hAnsi="Arial" w:cs="Arial"/>
          <w:sz w:val="24"/>
          <w:szCs w:val="24"/>
        </w:rPr>
        <w:t>нским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оље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их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најк</w:t>
      </w:r>
      <w:r>
        <w:rPr>
          <w:rFonts w:ascii="Arial" w:eastAsia="Arial" w:hAnsi="Arial" w:cs="Arial"/>
          <w:spacing w:val="1"/>
          <w:sz w:val="24"/>
          <w:szCs w:val="24"/>
        </w:rPr>
        <w:t>раћ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03</w:t>
      </w:r>
      <w:r>
        <w:rPr>
          <w:rFonts w:ascii="Arial" w:eastAsia="Arial" w:hAnsi="Arial" w:cs="Arial"/>
          <w:sz w:val="24"/>
          <w:szCs w:val="24"/>
        </w:rPr>
        <w:t>.)</w:t>
      </w:r>
      <w:proofErr w:type="gram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ид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тинск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ад</w:t>
      </w:r>
      <w:r>
        <w:rPr>
          <w:rFonts w:ascii="Arial" w:eastAsia="Arial" w:hAnsi="Arial" w:cs="Arial"/>
          <w:sz w:val="24"/>
          <w:szCs w:val="24"/>
        </w:rPr>
        <w:t>ске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 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137C5C" w:rsidRDefault="00697721">
      <w:pPr>
        <w:spacing w:line="276" w:lineRule="auto"/>
        <w:ind w:left="118" w:right="98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color w:val="212121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212121"/>
          <w:sz w:val="24"/>
          <w:szCs w:val="24"/>
        </w:rPr>
        <w:t>вент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212121"/>
          <w:sz w:val="24"/>
          <w:szCs w:val="24"/>
        </w:rPr>
        <w:t>но, м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ж</w:t>
      </w:r>
      <w:r>
        <w:rPr>
          <w:rFonts w:ascii="Arial" w:eastAsia="Arial" w:hAnsi="Arial" w:cs="Arial"/>
          <w:color w:val="212121"/>
          <w:sz w:val="24"/>
          <w:szCs w:val="24"/>
        </w:rPr>
        <w:t xml:space="preserve">е 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ћ</w:t>
      </w:r>
      <w:r>
        <w:rPr>
          <w:rFonts w:ascii="Arial" w:eastAsia="Arial" w:hAnsi="Arial" w:cs="Arial"/>
          <w:color w:val="212121"/>
          <w:sz w:val="24"/>
          <w:szCs w:val="24"/>
        </w:rPr>
        <w:t>и</w:t>
      </w:r>
      <w:r>
        <w:rPr>
          <w:rFonts w:ascii="Arial" w:eastAsia="Arial" w:hAnsi="Arial" w:cs="Arial"/>
          <w:color w:val="212121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21212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при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м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е</w:t>
      </w:r>
      <w:r w:rsidR="003D381A">
        <w:rPr>
          <w:rFonts w:ascii="Arial" w:eastAsia="Arial" w:hAnsi="Arial" w:cs="Arial"/>
          <w:color w:val="212121"/>
          <w:sz w:val="24"/>
          <w:szCs w:val="24"/>
        </w:rPr>
        <w:t xml:space="preserve">не </w:t>
      </w:r>
      <w:r>
        <w:rPr>
          <w:rFonts w:ascii="Arial" w:eastAsia="Arial" w:hAnsi="Arial" w:cs="Arial"/>
          <w:color w:val="212121"/>
          <w:sz w:val="24"/>
          <w:szCs w:val="24"/>
        </w:rPr>
        <w:t>ч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 xml:space="preserve">на 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59</w:t>
      </w:r>
      <w:r>
        <w:rPr>
          <w:rFonts w:ascii="Arial" w:eastAsia="Arial" w:hAnsi="Arial" w:cs="Arial"/>
          <w:color w:val="212121"/>
          <w:sz w:val="24"/>
          <w:szCs w:val="24"/>
        </w:rPr>
        <w:t>.</w:t>
      </w:r>
      <w:proofErr w:type="gramEnd"/>
      <w:r>
        <w:rPr>
          <w:rFonts w:ascii="Arial" w:eastAsia="Arial" w:hAnsi="Arial" w:cs="Arial"/>
          <w:color w:val="212121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З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z w:val="24"/>
          <w:szCs w:val="24"/>
        </w:rPr>
        <w:t xml:space="preserve">на о 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z w:val="24"/>
          <w:szCs w:val="24"/>
        </w:rPr>
        <w:t>п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ш</w:t>
      </w:r>
      <w:r>
        <w:rPr>
          <w:rFonts w:ascii="Arial" w:eastAsia="Arial" w:hAnsi="Arial" w:cs="Arial"/>
          <w:color w:val="212121"/>
          <w:sz w:val="24"/>
          <w:szCs w:val="24"/>
        </w:rPr>
        <w:t>т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е</w:t>
      </w:r>
      <w:r>
        <w:rPr>
          <w:rFonts w:ascii="Arial" w:eastAsia="Arial" w:hAnsi="Arial" w:cs="Arial"/>
          <w:color w:val="212121"/>
          <w:sz w:val="24"/>
          <w:szCs w:val="24"/>
        </w:rPr>
        <w:t xml:space="preserve">м 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212121"/>
          <w:sz w:val="24"/>
          <w:szCs w:val="24"/>
        </w:rPr>
        <w:t>пр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>в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н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z w:val="24"/>
          <w:szCs w:val="24"/>
        </w:rPr>
        <w:t>м пос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т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212121"/>
          <w:sz w:val="24"/>
          <w:szCs w:val="24"/>
        </w:rPr>
        <w:t>пк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212121"/>
          <w:sz w:val="24"/>
          <w:szCs w:val="24"/>
        </w:rPr>
        <w:t>,</w:t>
      </w:r>
      <w:r>
        <w:rPr>
          <w:rFonts w:ascii="Arial" w:eastAsia="Arial" w:hAnsi="Arial" w:cs="Arial"/>
          <w:color w:val="212121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>ко</w:t>
      </w:r>
      <w:r>
        <w:rPr>
          <w:rFonts w:ascii="Arial" w:eastAsia="Arial" w:hAnsi="Arial" w:cs="Arial"/>
          <w:color w:val="212121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под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н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с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>к</w:t>
      </w:r>
      <w:r>
        <w:rPr>
          <w:rFonts w:ascii="Arial" w:eastAsia="Arial" w:hAnsi="Arial" w:cs="Arial"/>
          <w:color w:val="212121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с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р</w:t>
      </w:r>
      <w:r>
        <w:rPr>
          <w:rFonts w:ascii="Arial" w:eastAsia="Arial" w:hAnsi="Arial" w:cs="Arial"/>
          <w:color w:val="212121"/>
          <w:sz w:val="24"/>
          <w:szCs w:val="24"/>
        </w:rPr>
        <w:t>жи</w:t>
      </w:r>
      <w:r>
        <w:rPr>
          <w:rFonts w:ascii="Arial" w:eastAsia="Arial" w:hAnsi="Arial" w:cs="Arial"/>
          <w:color w:val="212121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н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е</w:t>
      </w:r>
      <w:r>
        <w:rPr>
          <w:rFonts w:ascii="Arial" w:eastAsia="Arial" w:hAnsi="Arial" w:cs="Arial"/>
          <w:color w:val="212121"/>
          <w:sz w:val="24"/>
          <w:szCs w:val="24"/>
        </w:rPr>
        <w:t>ки</w:t>
      </w:r>
      <w:r>
        <w:rPr>
          <w:rFonts w:ascii="Arial" w:eastAsia="Arial" w:hAnsi="Arial" w:cs="Arial"/>
          <w:color w:val="212121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фо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р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м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212121"/>
          <w:sz w:val="24"/>
          <w:szCs w:val="24"/>
        </w:rPr>
        <w:t>ни</w:t>
      </w:r>
      <w:r>
        <w:rPr>
          <w:rFonts w:ascii="Arial" w:eastAsia="Arial" w:hAnsi="Arial" w:cs="Arial"/>
          <w:color w:val="212121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недост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т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>к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к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z w:val="24"/>
          <w:szCs w:val="24"/>
        </w:rPr>
        <w:t>ји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сп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212121"/>
          <w:sz w:val="24"/>
          <w:szCs w:val="24"/>
        </w:rPr>
        <w:t>чава</w:t>
      </w:r>
      <w:r>
        <w:rPr>
          <w:rFonts w:ascii="Arial" w:eastAsia="Arial" w:hAnsi="Arial" w:cs="Arial"/>
          <w:color w:val="212121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пос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т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212121"/>
          <w:sz w:val="24"/>
          <w:szCs w:val="24"/>
        </w:rPr>
        <w:t>пање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по</w:t>
      </w:r>
      <w:r>
        <w:rPr>
          <w:rFonts w:ascii="Arial" w:eastAsia="Arial" w:hAnsi="Arial" w:cs="Arial"/>
          <w:color w:val="212121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под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н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212121"/>
          <w:sz w:val="24"/>
          <w:szCs w:val="24"/>
        </w:rPr>
        <w:t>ску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или</w:t>
      </w:r>
      <w:r>
        <w:rPr>
          <w:rFonts w:ascii="Arial" w:eastAsia="Arial" w:hAnsi="Arial" w:cs="Arial"/>
          <w:color w:val="212121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>ко</w:t>
      </w:r>
      <w:r>
        <w:rPr>
          <w:rFonts w:ascii="Arial" w:eastAsia="Arial" w:hAnsi="Arial" w:cs="Arial"/>
          <w:color w:val="212121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-3"/>
          <w:sz w:val="24"/>
          <w:szCs w:val="24"/>
        </w:rPr>
        <w:t>ј</w:t>
      </w:r>
      <w:r>
        <w:rPr>
          <w:rFonts w:ascii="Arial" w:eastAsia="Arial" w:hAnsi="Arial" w:cs="Arial"/>
          <w:color w:val="212121"/>
          <w:sz w:val="24"/>
          <w:szCs w:val="24"/>
        </w:rPr>
        <w:t>е</w:t>
      </w:r>
      <w:r>
        <w:rPr>
          <w:rFonts w:ascii="Arial" w:eastAsia="Arial" w:hAnsi="Arial" w:cs="Arial"/>
          <w:color w:val="212121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не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р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>з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212121"/>
          <w:sz w:val="24"/>
          <w:szCs w:val="24"/>
        </w:rPr>
        <w:t>м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љ</w:t>
      </w:r>
      <w:r>
        <w:rPr>
          <w:rFonts w:ascii="Arial" w:eastAsia="Arial" w:hAnsi="Arial" w:cs="Arial"/>
          <w:color w:val="212121"/>
          <w:sz w:val="24"/>
          <w:szCs w:val="24"/>
        </w:rPr>
        <w:t>ив</w:t>
      </w:r>
      <w:r>
        <w:rPr>
          <w:rFonts w:ascii="Arial" w:eastAsia="Arial" w:hAnsi="Arial" w:cs="Arial"/>
          <w:color w:val="212121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или неп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z w:val="24"/>
          <w:szCs w:val="24"/>
        </w:rPr>
        <w:t>тп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212121"/>
          <w:sz w:val="24"/>
          <w:szCs w:val="24"/>
        </w:rPr>
        <w:t>н,</w:t>
      </w:r>
      <w:r>
        <w:rPr>
          <w:rFonts w:ascii="Arial" w:eastAsia="Arial" w:hAnsi="Arial" w:cs="Arial"/>
          <w:color w:val="212121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те</w:t>
      </w:r>
      <w:r>
        <w:rPr>
          <w:rFonts w:ascii="Arial" w:eastAsia="Arial" w:hAnsi="Arial" w:cs="Arial"/>
          <w:color w:val="212121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ор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г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 xml:space="preserve">н 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об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>вешт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>ва</w:t>
      </w:r>
      <w:r>
        <w:rPr>
          <w:rFonts w:ascii="Arial" w:eastAsia="Arial" w:hAnsi="Arial" w:cs="Arial"/>
          <w:color w:val="212121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-3"/>
          <w:sz w:val="24"/>
          <w:szCs w:val="24"/>
        </w:rPr>
        <w:t>п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212121"/>
          <w:sz w:val="24"/>
          <w:szCs w:val="24"/>
        </w:rPr>
        <w:t>носи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оц</w:t>
      </w:r>
      <w:r>
        <w:rPr>
          <w:rFonts w:ascii="Arial" w:eastAsia="Arial" w:hAnsi="Arial" w:cs="Arial"/>
          <w:color w:val="21212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з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х</w:t>
      </w:r>
      <w:r>
        <w:rPr>
          <w:rFonts w:ascii="Arial" w:eastAsia="Arial" w:hAnsi="Arial" w:cs="Arial"/>
          <w:color w:val="212121"/>
          <w:sz w:val="24"/>
          <w:szCs w:val="24"/>
        </w:rPr>
        <w:t>т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212121"/>
          <w:sz w:val="24"/>
          <w:szCs w:val="24"/>
        </w:rPr>
        <w:t>ва</w:t>
      </w:r>
      <w:r>
        <w:rPr>
          <w:rFonts w:ascii="Arial" w:eastAsia="Arial" w:hAnsi="Arial" w:cs="Arial"/>
          <w:color w:val="212121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на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к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z w:val="24"/>
          <w:szCs w:val="24"/>
        </w:rPr>
        <w:t>ји начин</w:t>
      </w:r>
      <w:r>
        <w:rPr>
          <w:rFonts w:ascii="Arial" w:eastAsia="Arial" w:hAnsi="Arial" w:cs="Arial"/>
          <w:color w:val="212121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21212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212121"/>
          <w:sz w:val="24"/>
          <w:szCs w:val="24"/>
        </w:rPr>
        <w:t>и</w:t>
      </w:r>
      <w:r>
        <w:rPr>
          <w:rFonts w:ascii="Arial" w:eastAsia="Arial" w:hAnsi="Arial" w:cs="Arial"/>
          <w:color w:val="212121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под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не</w:t>
      </w:r>
      <w:r>
        <w:rPr>
          <w:rFonts w:ascii="Arial" w:eastAsia="Arial" w:hAnsi="Arial" w:cs="Arial"/>
          <w:color w:val="212121"/>
          <w:sz w:val="24"/>
          <w:szCs w:val="24"/>
        </w:rPr>
        <w:t>с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>к</w:t>
      </w:r>
      <w:r>
        <w:rPr>
          <w:rFonts w:ascii="Arial" w:eastAsia="Arial" w:hAnsi="Arial" w:cs="Arial"/>
          <w:color w:val="212121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и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р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е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ђ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212121"/>
          <w:sz w:val="24"/>
          <w:szCs w:val="24"/>
        </w:rPr>
        <w:t>је</w:t>
      </w:r>
      <w:r>
        <w:rPr>
          <w:rFonts w:ascii="Arial" w:eastAsia="Arial" w:hAnsi="Arial" w:cs="Arial"/>
          <w:color w:val="212121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под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н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z w:val="24"/>
          <w:szCs w:val="24"/>
        </w:rPr>
        <w:t>си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ц</w:t>
      </w:r>
      <w:r>
        <w:rPr>
          <w:rFonts w:ascii="Arial" w:eastAsia="Arial" w:hAnsi="Arial" w:cs="Arial"/>
          <w:color w:val="212121"/>
          <w:sz w:val="24"/>
          <w:szCs w:val="24"/>
        </w:rPr>
        <w:t xml:space="preserve">у 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212121"/>
          <w:sz w:val="24"/>
          <w:szCs w:val="24"/>
        </w:rPr>
        <w:t>к</w:t>
      </w:r>
      <w:r>
        <w:rPr>
          <w:rFonts w:ascii="Arial" w:eastAsia="Arial" w:hAnsi="Arial" w:cs="Arial"/>
          <w:color w:val="212121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у к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z w:val="24"/>
          <w:szCs w:val="24"/>
        </w:rPr>
        <w:t>м</w:t>
      </w:r>
      <w:r>
        <w:rPr>
          <w:rFonts w:ascii="Arial" w:eastAsia="Arial" w:hAnsi="Arial" w:cs="Arial"/>
          <w:color w:val="212121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-3"/>
          <w:sz w:val="24"/>
          <w:szCs w:val="24"/>
        </w:rPr>
        <w:t>ј</w:t>
      </w:r>
      <w:r>
        <w:rPr>
          <w:rFonts w:ascii="Arial" w:eastAsia="Arial" w:hAnsi="Arial" w:cs="Arial"/>
          <w:color w:val="212121"/>
          <w:sz w:val="24"/>
          <w:szCs w:val="24"/>
        </w:rPr>
        <w:t xml:space="preserve">е 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212121"/>
          <w:sz w:val="24"/>
          <w:szCs w:val="24"/>
        </w:rPr>
        <w:t>ж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>н</w:t>
      </w:r>
      <w:r>
        <w:rPr>
          <w:rFonts w:ascii="Arial" w:eastAsia="Arial" w:hAnsi="Arial" w:cs="Arial"/>
          <w:color w:val="212121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21212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недост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>т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к</w:t>
      </w:r>
      <w:r>
        <w:rPr>
          <w:rFonts w:ascii="Arial" w:eastAsia="Arial" w:hAnsi="Arial" w:cs="Arial"/>
          <w:color w:val="212121"/>
          <w:sz w:val="24"/>
          <w:szCs w:val="24"/>
        </w:rPr>
        <w:t>е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212121"/>
          <w:sz w:val="24"/>
          <w:szCs w:val="24"/>
        </w:rPr>
        <w:t>т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к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z w:val="24"/>
          <w:szCs w:val="24"/>
        </w:rPr>
        <w:t>ни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(р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z w:val="24"/>
          <w:szCs w:val="24"/>
        </w:rPr>
        <w:t>к</w:t>
      </w:r>
      <w:r>
        <w:rPr>
          <w:rFonts w:ascii="Arial" w:eastAsia="Arial" w:hAnsi="Arial" w:cs="Arial"/>
          <w:color w:val="212121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к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z w:val="24"/>
          <w:szCs w:val="24"/>
        </w:rPr>
        <w:t>ји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-3"/>
          <w:sz w:val="24"/>
          <w:szCs w:val="24"/>
        </w:rPr>
        <w:t>н</w:t>
      </w:r>
      <w:r>
        <w:rPr>
          <w:rFonts w:ascii="Arial" w:eastAsia="Arial" w:hAnsi="Arial" w:cs="Arial"/>
          <w:color w:val="212121"/>
          <w:sz w:val="24"/>
          <w:szCs w:val="24"/>
        </w:rPr>
        <w:t>е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м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z w:val="24"/>
          <w:szCs w:val="24"/>
        </w:rPr>
        <w:t>же</w:t>
      </w:r>
      <w:r>
        <w:rPr>
          <w:rFonts w:ascii="Arial" w:eastAsia="Arial" w:hAnsi="Arial" w:cs="Arial"/>
          <w:color w:val="212121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212121"/>
          <w:sz w:val="24"/>
          <w:szCs w:val="24"/>
        </w:rPr>
        <w:t>и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т</w:t>
      </w:r>
      <w:r>
        <w:rPr>
          <w:rFonts w:ascii="Arial" w:eastAsia="Arial" w:hAnsi="Arial" w:cs="Arial"/>
          <w:color w:val="212121"/>
          <w:sz w:val="24"/>
          <w:szCs w:val="24"/>
        </w:rPr>
        <w:t>и</w:t>
      </w:r>
      <w:r>
        <w:rPr>
          <w:rFonts w:ascii="Arial" w:eastAsia="Arial" w:hAnsi="Arial" w:cs="Arial"/>
          <w:color w:val="212121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к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р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аћ</w:t>
      </w:r>
      <w:r>
        <w:rPr>
          <w:rFonts w:ascii="Arial" w:eastAsia="Arial" w:hAnsi="Arial" w:cs="Arial"/>
          <w:color w:val="212121"/>
          <w:sz w:val="24"/>
          <w:szCs w:val="24"/>
        </w:rPr>
        <w:t xml:space="preserve">и 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z w:val="24"/>
          <w:szCs w:val="24"/>
        </w:rPr>
        <w:t>д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8</w:t>
      </w:r>
      <w:r>
        <w:rPr>
          <w:rFonts w:ascii="Arial" w:eastAsia="Arial" w:hAnsi="Arial" w:cs="Arial"/>
          <w:color w:val="212121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>на),</w:t>
      </w:r>
      <w:r>
        <w:rPr>
          <w:rFonts w:ascii="Arial" w:eastAsia="Arial" w:hAnsi="Arial" w:cs="Arial"/>
          <w:color w:val="212121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212121"/>
          <w:sz w:val="24"/>
          <w:szCs w:val="24"/>
        </w:rPr>
        <w:t>з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212121"/>
          <w:sz w:val="24"/>
          <w:szCs w:val="24"/>
        </w:rPr>
        <w:t>по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зоре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212121"/>
          <w:sz w:val="24"/>
          <w:szCs w:val="24"/>
        </w:rPr>
        <w:t>е</w:t>
      </w:r>
      <w:r>
        <w:rPr>
          <w:rFonts w:ascii="Arial" w:eastAsia="Arial" w:hAnsi="Arial" w:cs="Arial"/>
          <w:color w:val="212121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на</w:t>
      </w:r>
      <w:r>
        <w:rPr>
          <w:rFonts w:ascii="Arial" w:eastAsia="Arial" w:hAnsi="Arial" w:cs="Arial"/>
          <w:color w:val="212121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пр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>в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н</w:t>
      </w:r>
      <w:r>
        <w:rPr>
          <w:rFonts w:ascii="Arial" w:eastAsia="Arial" w:hAnsi="Arial" w:cs="Arial"/>
          <w:color w:val="212121"/>
          <w:sz w:val="24"/>
          <w:szCs w:val="24"/>
        </w:rPr>
        <w:t>е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после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и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ц</w:t>
      </w:r>
      <w:r>
        <w:rPr>
          <w:rFonts w:ascii="Arial" w:eastAsia="Arial" w:hAnsi="Arial" w:cs="Arial"/>
          <w:color w:val="212121"/>
          <w:sz w:val="24"/>
          <w:szCs w:val="24"/>
        </w:rPr>
        <w:t>е</w:t>
      </w:r>
      <w:r>
        <w:rPr>
          <w:rFonts w:ascii="Arial" w:eastAsia="Arial" w:hAnsi="Arial" w:cs="Arial"/>
          <w:color w:val="212121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>ко</w:t>
      </w:r>
      <w:r>
        <w:rPr>
          <w:rFonts w:ascii="Arial" w:eastAsia="Arial" w:hAnsi="Arial" w:cs="Arial"/>
          <w:color w:val="212121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 xml:space="preserve">не 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212121"/>
          <w:sz w:val="24"/>
          <w:szCs w:val="24"/>
        </w:rPr>
        <w:t>и под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н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212121"/>
          <w:sz w:val="24"/>
          <w:szCs w:val="24"/>
        </w:rPr>
        <w:t>с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>к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у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212121"/>
          <w:sz w:val="24"/>
          <w:szCs w:val="24"/>
        </w:rPr>
        <w:t>к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212121"/>
          <w:sz w:val="24"/>
          <w:szCs w:val="24"/>
        </w:rPr>
        <w:t>,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у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ко</w:t>
      </w:r>
      <w:r>
        <w:rPr>
          <w:rFonts w:ascii="Arial" w:eastAsia="Arial" w:hAnsi="Arial" w:cs="Arial"/>
          <w:color w:val="212121"/>
          <w:sz w:val="24"/>
          <w:szCs w:val="24"/>
        </w:rPr>
        <w:t>м</w:t>
      </w:r>
      <w:r w:rsidR="003D381A">
        <w:rPr>
          <w:rFonts w:ascii="Arial" w:eastAsia="Arial" w:hAnsi="Arial" w:cs="Arial"/>
          <w:color w:val="212121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сл</w:t>
      </w:r>
      <w:r>
        <w:rPr>
          <w:rFonts w:ascii="Arial" w:eastAsia="Arial" w:hAnsi="Arial" w:cs="Arial"/>
          <w:color w:val="212121"/>
          <w:spacing w:val="-3"/>
          <w:sz w:val="24"/>
          <w:szCs w:val="24"/>
        </w:rPr>
        <w:t>у</w:t>
      </w:r>
      <w:r>
        <w:rPr>
          <w:rFonts w:ascii="Arial" w:eastAsia="Arial" w:hAnsi="Arial" w:cs="Arial"/>
          <w:color w:val="212121"/>
          <w:sz w:val="24"/>
          <w:szCs w:val="24"/>
        </w:rPr>
        <w:t>ча</w:t>
      </w:r>
      <w:r>
        <w:rPr>
          <w:rFonts w:ascii="Arial" w:eastAsia="Arial" w:hAnsi="Arial" w:cs="Arial"/>
          <w:color w:val="212121"/>
          <w:spacing w:val="2"/>
          <w:sz w:val="24"/>
          <w:szCs w:val="24"/>
        </w:rPr>
        <w:t>ј</w:t>
      </w:r>
      <w:r>
        <w:rPr>
          <w:rFonts w:ascii="Arial" w:eastAsia="Arial" w:hAnsi="Arial" w:cs="Arial"/>
          <w:color w:val="212121"/>
          <w:sz w:val="24"/>
          <w:szCs w:val="24"/>
        </w:rPr>
        <w:t>у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ћ</w:t>
      </w:r>
      <w:r>
        <w:rPr>
          <w:rFonts w:ascii="Arial" w:eastAsia="Arial" w:hAnsi="Arial" w:cs="Arial"/>
          <w:color w:val="212121"/>
          <w:sz w:val="24"/>
          <w:szCs w:val="24"/>
        </w:rPr>
        <w:t>е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се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 xml:space="preserve"> за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х</w:t>
      </w:r>
      <w:r>
        <w:rPr>
          <w:rFonts w:ascii="Arial" w:eastAsia="Arial" w:hAnsi="Arial" w:cs="Arial"/>
          <w:color w:val="212121"/>
          <w:sz w:val="24"/>
          <w:szCs w:val="24"/>
        </w:rPr>
        <w:t>т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212121"/>
          <w:sz w:val="24"/>
          <w:szCs w:val="24"/>
        </w:rPr>
        <w:t>в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с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ма</w:t>
      </w:r>
      <w:r>
        <w:rPr>
          <w:rFonts w:ascii="Arial" w:eastAsia="Arial" w:hAnsi="Arial" w:cs="Arial"/>
          <w:color w:val="212121"/>
          <w:sz w:val="24"/>
          <w:szCs w:val="24"/>
        </w:rPr>
        <w:t>т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р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>ти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н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212121"/>
          <w:sz w:val="24"/>
          <w:szCs w:val="24"/>
        </w:rPr>
        <w:t>ним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</w:rPr>
        <w:t>и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 xml:space="preserve"> к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 xml:space="preserve"> т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>к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z w:val="24"/>
          <w:szCs w:val="24"/>
        </w:rPr>
        <w:t xml:space="preserve">в 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дб</w:t>
      </w:r>
      <w:r>
        <w:rPr>
          <w:rFonts w:ascii="Arial" w:eastAsia="Arial" w:hAnsi="Arial" w:cs="Arial"/>
          <w:color w:val="212121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212121"/>
          <w:spacing w:val="-1"/>
          <w:sz w:val="24"/>
          <w:szCs w:val="24"/>
        </w:rPr>
        <w:t>ц</w:t>
      </w:r>
      <w:r>
        <w:rPr>
          <w:rFonts w:ascii="Arial" w:eastAsia="Arial" w:hAnsi="Arial" w:cs="Arial"/>
          <w:color w:val="212121"/>
          <w:sz w:val="24"/>
          <w:szCs w:val="24"/>
        </w:rPr>
        <w:t>ит</w:t>
      </w:r>
      <w:r>
        <w:rPr>
          <w:rFonts w:ascii="Arial" w:eastAsia="Arial" w:hAnsi="Arial" w:cs="Arial"/>
          <w:color w:val="212121"/>
          <w:spacing w:val="-2"/>
          <w:sz w:val="24"/>
          <w:szCs w:val="24"/>
        </w:rPr>
        <w:t>и</w:t>
      </w:r>
      <w:r>
        <w:rPr>
          <w:rFonts w:ascii="Arial" w:eastAsia="Arial" w:hAnsi="Arial" w:cs="Arial"/>
          <w:color w:val="212121"/>
          <w:sz w:val="24"/>
          <w:szCs w:val="24"/>
        </w:rPr>
        <w:t>.</w:t>
      </w:r>
    </w:p>
    <w:p w:rsidR="00137C5C" w:rsidRDefault="00137C5C">
      <w:pPr>
        <w:spacing w:before="7" w:line="100" w:lineRule="exact"/>
        <w:rPr>
          <w:sz w:val="11"/>
          <w:szCs w:val="11"/>
        </w:rPr>
      </w:pPr>
    </w:p>
    <w:p w:rsidR="00137C5C" w:rsidRDefault="00137C5C">
      <w:pPr>
        <w:spacing w:line="200" w:lineRule="exact"/>
      </w:pPr>
    </w:p>
    <w:p w:rsidR="00137C5C" w:rsidRDefault="00697721">
      <w:pPr>
        <w:ind w:left="1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т 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137C5C" w:rsidRDefault="00137C5C">
      <w:pPr>
        <w:spacing w:line="160" w:lineRule="exact"/>
        <w:rPr>
          <w:sz w:val="16"/>
          <w:szCs w:val="16"/>
        </w:rPr>
      </w:pPr>
    </w:p>
    <w:p w:rsidR="00137C5C" w:rsidRDefault="00137C5C">
      <w:pPr>
        <w:spacing w:line="200" w:lineRule="exact"/>
      </w:pPr>
    </w:p>
    <w:p w:rsidR="00137C5C" w:rsidRDefault="00697721">
      <w:pPr>
        <w:spacing w:line="275" w:lineRule="auto"/>
        <w:ind w:left="118" w:right="107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а 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ку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врш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не.</w:t>
      </w:r>
      <w:proofErr w:type="gramEnd"/>
    </w:p>
    <w:p w:rsidR="00137C5C" w:rsidRDefault="00137C5C">
      <w:pPr>
        <w:spacing w:line="120" w:lineRule="exact"/>
        <w:rPr>
          <w:sz w:val="12"/>
          <w:szCs w:val="12"/>
        </w:rPr>
      </w:pPr>
    </w:p>
    <w:p w:rsidR="00137C5C" w:rsidRDefault="00137C5C">
      <w:pPr>
        <w:spacing w:line="200" w:lineRule="exact"/>
      </w:pPr>
    </w:p>
    <w:p w:rsidR="00137C5C" w:rsidRDefault="00697721">
      <w:pPr>
        <w:spacing w:line="275" w:lineRule="auto"/>
        <w:ind w:left="118" w:right="9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  <w:r>
        <w:rPr>
          <w:rFonts w:ascii="Arial" w:eastAsia="Arial" w:hAnsi="Arial" w:cs="Arial"/>
          <w:b/>
          <w:color w:val="1F4E79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тив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z w:val="24"/>
          <w:szCs w:val="24"/>
        </w:rPr>
        <w:t>шења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јим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з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х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дб</w:t>
      </w:r>
      <w:r>
        <w:rPr>
          <w:rFonts w:ascii="Arial" w:eastAsia="Arial" w:hAnsi="Arial" w:cs="Arial"/>
          <w:color w:val="1F4E79"/>
          <w:sz w:val="24"/>
          <w:szCs w:val="24"/>
        </w:rPr>
        <w:t>ијен,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нка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и</w:t>
      </w:r>
      <w:r>
        <w:rPr>
          <w:rFonts w:ascii="Arial" w:eastAsia="Arial" w:hAnsi="Arial" w:cs="Arial"/>
          <w:color w:val="1F4E79"/>
          <w:sz w:val="24"/>
          <w:szCs w:val="24"/>
        </w:rPr>
        <w:t>ма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во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ж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1F4E79"/>
          <w:spacing w:val="7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ку</w:t>
      </w:r>
      <w:r>
        <w:rPr>
          <w:rFonts w:ascii="Arial" w:eastAsia="Arial" w:hAnsi="Arial" w:cs="Arial"/>
          <w:color w:val="1F4E79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1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5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1F4E79"/>
          <w:sz w:val="24"/>
          <w:szCs w:val="24"/>
        </w:rPr>
        <w:t>д дана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ве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вања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о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шењ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.</w:t>
      </w:r>
    </w:p>
    <w:p w:rsidR="00137C5C" w:rsidRDefault="00697721">
      <w:pPr>
        <w:spacing w:before="1"/>
        <w:ind w:left="118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color w:val="1F4E79"/>
          <w:sz w:val="24"/>
          <w:szCs w:val="24"/>
        </w:rPr>
        <w:t>Жал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ор</w:t>
      </w:r>
      <w:r>
        <w:rPr>
          <w:rFonts w:ascii="Arial" w:eastAsia="Arial" w:hAnsi="Arial" w:cs="Arial"/>
          <w:color w:val="1F4E79"/>
          <w:spacing w:val="-4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ну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z w:val="24"/>
          <w:szCs w:val="24"/>
        </w:rPr>
        <w:t>тинск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/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ске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ји 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ј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дон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о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дб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ијању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за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х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ва.</w:t>
      </w:r>
      <w:proofErr w:type="gramEnd"/>
    </w:p>
    <w:p w:rsidR="00137C5C" w:rsidRDefault="00137C5C">
      <w:pPr>
        <w:spacing w:line="160" w:lineRule="exact"/>
        <w:rPr>
          <w:sz w:val="16"/>
          <w:szCs w:val="16"/>
        </w:rPr>
      </w:pPr>
    </w:p>
    <w:p w:rsidR="00137C5C" w:rsidRDefault="00137C5C">
      <w:pPr>
        <w:spacing w:line="200" w:lineRule="exact"/>
      </w:pPr>
    </w:p>
    <w:p w:rsidR="00137C5C" w:rsidRDefault="00697721">
      <w:pPr>
        <w:spacing w:line="275" w:lineRule="auto"/>
        <w:ind w:left="118" w:right="9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ки</w:t>
      </w:r>
      <w:r>
        <w:rPr>
          <w:rFonts w:ascii="Arial" w:eastAsia="Arial" w:hAnsi="Arial" w:cs="Arial"/>
          <w:b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рок</w:t>
      </w:r>
      <w:r>
        <w:rPr>
          <w:rFonts w:ascii="Arial" w:eastAsia="Arial" w:hAnsi="Arial" w:cs="Arial"/>
          <w:b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(оп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14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3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пку).</w:t>
      </w:r>
      <w:proofErr w:type="gramEnd"/>
    </w:p>
    <w:p w:rsidR="00137C5C" w:rsidRDefault="00697721">
      <w:pPr>
        <w:spacing w:before="1"/>
        <w:ind w:left="118"/>
        <w:rPr>
          <w:rFonts w:ascii="Arial" w:eastAsia="Arial" w:hAnsi="Arial" w:cs="Arial"/>
          <w:sz w:val="24"/>
          <w:szCs w:val="24"/>
        </w:rPr>
        <w:sectPr w:rsidR="00137C5C">
          <w:pgSz w:w="16860" w:h="11920" w:orient="landscape"/>
          <w:pgMar w:top="1080" w:right="1280" w:bottom="280" w:left="1300" w:header="720" w:footer="720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Пр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рок: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дана.</w:t>
      </w:r>
    </w:p>
    <w:p w:rsidR="00137C5C" w:rsidRDefault="00137C5C">
      <w:pPr>
        <w:spacing w:before="3" w:line="100" w:lineRule="exact"/>
        <w:rPr>
          <w:sz w:val="10"/>
          <w:szCs w:val="10"/>
        </w:rPr>
      </w:pPr>
    </w:p>
    <w:p w:rsidR="00137C5C" w:rsidRDefault="00697721">
      <w:pPr>
        <w:spacing w:line="300" w:lineRule="exact"/>
        <w:ind w:left="6988" w:right="6969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position w:val="-1"/>
          <w:sz w:val="28"/>
          <w:szCs w:val="28"/>
        </w:rPr>
        <w:t>ФА</w:t>
      </w:r>
      <w:r>
        <w:rPr>
          <w:rFonts w:ascii="Arial" w:eastAsia="Arial" w:hAnsi="Arial" w:cs="Arial"/>
          <w:spacing w:val="1"/>
          <w:position w:val="-1"/>
          <w:sz w:val="28"/>
          <w:szCs w:val="28"/>
        </w:rPr>
        <w:t>З</w:t>
      </w:r>
      <w:r>
        <w:rPr>
          <w:rFonts w:ascii="Arial" w:eastAsia="Arial" w:hAnsi="Arial" w:cs="Arial"/>
          <w:position w:val="-1"/>
          <w:sz w:val="28"/>
          <w:szCs w:val="28"/>
        </w:rPr>
        <w:t>Е</w:t>
      </w:r>
      <w:r>
        <w:rPr>
          <w:rFonts w:ascii="Arial" w:eastAsia="Arial" w:hAnsi="Arial" w:cs="Arial"/>
          <w:spacing w:val="-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position w:val="-1"/>
          <w:sz w:val="28"/>
          <w:szCs w:val="28"/>
        </w:rPr>
        <w:t xml:space="preserve">У </w:t>
      </w:r>
      <w:r>
        <w:rPr>
          <w:rFonts w:ascii="Arial" w:eastAsia="Arial" w:hAnsi="Arial" w:cs="Arial"/>
          <w:spacing w:val="-2"/>
          <w:position w:val="-1"/>
          <w:sz w:val="28"/>
          <w:szCs w:val="28"/>
        </w:rPr>
        <w:t>П</w:t>
      </w:r>
      <w:r>
        <w:rPr>
          <w:rFonts w:ascii="Arial" w:eastAsia="Arial" w:hAnsi="Arial" w:cs="Arial"/>
          <w:position w:val="-1"/>
          <w:sz w:val="28"/>
          <w:szCs w:val="28"/>
        </w:rPr>
        <w:t>О</w:t>
      </w:r>
      <w:r>
        <w:rPr>
          <w:rFonts w:ascii="Arial" w:eastAsia="Arial" w:hAnsi="Arial" w:cs="Arial"/>
          <w:spacing w:val="-1"/>
          <w:position w:val="-1"/>
          <w:sz w:val="28"/>
          <w:szCs w:val="28"/>
        </w:rPr>
        <w:t>СТ</w:t>
      </w:r>
      <w:r>
        <w:rPr>
          <w:rFonts w:ascii="Arial" w:eastAsia="Arial" w:hAnsi="Arial" w:cs="Arial"/>
          <w:position w:val="-1"/>
          <w:sz w:val="28"/>
          <w:szCs w:val="28"/>
        </w:rPr>
        <w:t>У</w:t>
      </w:r>
      <w:r>
        <w:rPr>
          <w:rFonts w:ascii="Arial" w:eastAsia="Arial" w:hAnsi="Arial" w:cs="Arial"/>
          <w:spacing w:val="-1"/>
          <w:position w:val="-1"/>
          <w:sz w:val="28"/>
          <w:szCs w:val="28"/>
        </w:rPr>
        <w:t>П</w:t>
      </w:r>
      <w:r>
        <w:rPr>
          <w:rFonts w:ascii="Arial" w:eastAsia="Arial" w:hAnsi="Arial" w:cs="Arial"/>
          <w:position w:val="-1"/>
          <w:sz w:val="28"/>
          <w:szCs w:val="28"/>
        </w:rPr>
        <w:t>КУ</w:t>
      </w: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before="17" w:line="260" w:lineRule="exact"/>
        <w:rPr>
          <w:sz w:val="26"/>
          <w:szCs w:val="26"/>
        </w:rPr>
      </w:pPr>
    </w:p>
    <w:p w:rsidR="00137C5C" w:rsidRDefault="00697721">
      <w:pPr>
        <w:spacing w:before="25"/>
        <w:ind w:left="1318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в по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ка: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spacing w:val="-2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4"/>
          <w:sz w:val="28"/>
          <w:szCs w:val="28"/>
        </w:rPr>
        <w:t>х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 xml:space="preserve">ев 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 xml:space="preserve">еће </w:t>
      </w:r>
      <w:r>
        <w:rPr>
          <w:rFonts w:ascii="Arial" w:eastAsia="Arial" w:hAnsi="Arial" w:cs="Arial"/>
          <w:spacing w:val="-2"/>
          <w:sz w:val="28"/>
          <w:szCs w:val="28"/>
        </w:rPr>
        <w:t>ј</w:t>
      </w:r>
      <w:r>
        <w:rPr>
          <w:rFonts w:ascii="Arial" w:eastAsia="Arial" w:hAnsi="Arial" w:cs="Arial"/>
          <w:sz w:val="28"/>
          <w:szCs w:val="28"/>
        </w:rPr>
        <w:t>авне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ов</w:t>
      </w:r>
      <w:r>
        <w:rPr>
          <w:rFonts w:ascii="Arial" w:eastAsia="Arial" w:hAnsi="Arial" w:cs="Arial"/>
          <w:spacing w:val="-3"/>
          <w:sz w:val="28"/>
          <w:szCs w:val="28"/>
        </w:rPr>
        <w:t>р</w:t>
      </w:r>
      <w:r>
        <w:rPr>
          <w:rFonts w:ascii="Arial" w:eastAsia="Arial" w:hAnsi="Arial" w:cs="Arial"/>
          <w:sz w:val="28"/>
          <w:szCs w:val="28"/>
        </w:rPr>
        <w:t>шине г</w:t>
      </w:r>
      <w:r>
        <w:rPr>
          <w:rFonts w:ascii="Arial" w:eastAsia="Arial" w:hAnsi="Arial" w:cs="Arial"/>
          <w:spacing w:val="-2"/>
          <w:sz w:val="28"/>
          <w:szCs w:val="28"/>
        </w:rPr>
        <w:t>р</w:t>
      </w:r>
      <w:r>
        <w:rPr>
          <w:rFonts w:ascii="Arial" w:eastAsia="Arial" w:hAnsi="Arial" w:cs="Arial"/>
          <w:sz w:val="28"/>
          <w:szCs w:val="28"/>
        </w:rPr>
        <w:t>ађев</w:t>
      </w:r>
      <w:r>
        <w:rPr>
          <w:rFonts w:ascii="Arial" w:eastAsia="Arial" w:hAnsi="Arial" w:cs="Arial"/>
          <w:spacing w:val="-2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нс</w:t>
      </w:r>
      <w:r>
        <w:rPr>
          <w:rFonts w:ascii="Arial" w:eastAsia="Arial" w:hAnsi="Arial" w:cs="Arial"/>
          <w:sz w:val="28"/>
          <w:szCs w:val="28"/>
        </w:rPr>
        <w:t>к</w:t>
      </w:r>
      <w:r>
        <w:rPr>
          <w:rFonts w:ascii="Arial" w:eastAsia="Arial" w:hAnsi="Arial" w:cs="Arial"/>
          <w:spacing w:val="-2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м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м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3"/>
          <w:sz w:val="28"/>
          <w:szCs w:val="28"/>
        </w:rPr>
        <w:t>р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јалом</w:t>
      </w:r>
    </w:p>
    <w:p w:rsidR="00137C5C" w:rsidRDefault="00137C5C">
      <w:pPr>
        <w:spacing w:before="6" w:line="240" w:lineRule="exact"/>
        <w:rPr>
          <w:sz w:val="24"/>
          <w:szCs w:val="24"/>
        </w:rPr>
      </w:pPr>
    </w:p>
    <w:p w:rsidR="00137C5C" w:rsidRDefault="00697721">
      <w:pPr>
        <w:tabs>
          <w:tab w:val="left" w:pos="5040"/>
        </w:tabs>
        <w:spacing w:line="260" w:lineRule="exact"/>
        <w:ind w:left="13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Шифра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с</w:t>
      </w:r>
      <w:r>
        <w:rPr>
          <w:rFonts w:ascii="Arial" w:eastAsia="Arial" w:hAnsi="Arial" w:cs="Arial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пк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before="18" w:line="220" w:lineRule="exact"/>
        <w:rPr>
          <w:sz w:val="22"/>
          <w:szCs w:val="22"/>
        </w:rPr>
        <w:sectPr w:rsidR="00137C5C">
          <w:pgSz w:w="16860" w:h="11920" w:orient="landscape"/>
          <w:pgMar w:top="1080" w:right="100" w:bottom="280" w:left="100" w:header="720" w:footer="720" w:gutter="0"/>
          <w:cols w:space="720"/>
        </w:sectPr>
      </w:pPr>
    </w:p>
    <w:p w:rsidR="00137C5C" w:rsidRDefault="00697721">
      <w:pPr>
        <w:spacing w:before="34"/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  <w:spacing w:val="-4"/>
        </w:rPr>
        <w:t>ф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ац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оје се</w:t>
      </w:r>
    </w:p>
    <w:p w:rsidR="00137C5C" w:rsidRDefault="004A751B">
      <w:pPr>
        <w:spacing w:line="220" w:lineRule="exact"/>
        <w:ind w:left="1318" w:right="-50"/>
        <w:rPr>
          <w:rFonts w:ascii="Arial" w:eastAsia="Arial" w:hAnsi="Arial" w:cs="Arial"/>
        </w:rPr>
      </w:pPr>
      <w:r w:rsidRPr="004A751B">
        <w:pict>
          <v:group id="_x0000_s1108" style="position:absolute;left:0;text-align:left;margin-left:65.25pt;margin-top:-12.25pt;width:711.7pt;height:48pt;z-index:-1111;mso-position-horizontal-relative:page" coordorigin="1305,-245" coordsize="14234,960">
            <v:shape id="_x0000_s1115" style="position:absolute;left:1315;top:-234;width:2924;height:0" coordorigin="1315,-234" coordsize="2924,0" path="m1315,-234r2924,e" filled="f" strokeweight=".58pt">
              <v:path arrowok="t"/>
            </v:shape>
            <v:shape id="_x0000_s1114" style="position:absolute;left:4248;top:-234;width:11280;height:0" coordorigin="4248,-234" coordsize="11280,0" path="m4248,-234r11280,e" filled="f" strokeweight=".58pt">
              <v:path arrowok="t"/>
            </v:shape>
            <v:shape id="_x0000_s1113" style="position:absolute;left:1310;top:-239;width:0;height:948" coordorigin="1310,-239" coordsize="0,948" path="m1310,-239r,948e" filled="f" strokeweight=".58pt">
              <v:path arrowok="t"/>
            </v:shape>
            <v:shape id="_x0000_s1112" style="position:absolute;left:1315;top:704;width:2924;height:0" coordorigin="1315,704" coordsize="2924,0" path="m1315,704r2924,e" filled="f" strokeweight=".58pt">
              <v:path arrowok="t"/>
            </v:shape>
            <v:shape id="_x0000_s1111" style="position:absolute;left:4244;top:-239;width:0;height:948" coordorigin="4244,-239" coordsize="0,948" path="m4244,-239r,948e" filled="f" strokeweight=".58pt">
              <v:path arrowok="t"/>
            </v:shape>
            <v:shape id="_x0000_s1110" style="position:absolute;left:4248;top:704;width:11280;height:0" coordorigin="4248,704" coordsize="11280,0" path="m4248,704r11280,e" filled="f" strokeweight=".58pt">
              <v:path arrowok="t"/>
            </v:shape>
            <v:shape id="_x0000_s1109" style="position:absolute;left:15533;top:-239;width:0;height:948" coordorigin="15533,-239" coordsize="0,948" path="m15533,-239r,948e" filled="f" strokeweight=".58pt">
              <v:path arrowok="t"/>
            </v:shape>
            <w10:wrap anchorx="page"/>
          </v:group>
        </w:pict>
      </w:r>
      <w:proofErr w:type="gramStart"/>
      <w:r w:rsidR="00697721">
        <w:rPr>
          <w:rFonts w:ascii="Arial" w:eastAsia="Arial" w:hAnsi="Arial" w:cs="Arial"/>
          <w:b/>
          <w:spacing w:val="-2"/>
          <w:position w:val="-1"/>
        </w:rPr>
        <w:t>т</w:t>
      </w:r>
      <w:r w:rsidR="00697721">
        <w:rPr>
          <w:rFonts w:ascii="Arial" w:eastAsia="Arial" w:hAnsi="Arial" w:cs="Arial"/>
          <w:b/>
          <w:position w:val="-1"/>
        </w:rPr>
        <w:t>ра</w:t>
      </w:r>
      <w:r w:rsidR="00697721">
        <w:rPr>
          <w:rFonts w:ascii="Arial" w:eastAsia="Arial" w:hAnsi="Arial" w:cs="Arial"/>
          <w:b/>
          <w:spacing w:val="2"/>
          <w:position w:val="-1"/>
        </w:rPr>
        <w:t>ж</w:t>
      </w:r>
      <w:r w:rsidR="00697721">
        <w:rPr>
          <w:rFonts w:ascii="Arial" w:eastAsia="Arial" w:hAnsi="Arial" w:cs="Arial"/>
          <w:b/>
          <w:position w:val="-1"/>
        </w:rPr>
        <w:t>е</w:t>
      </w:r>
      <w:proofErr w:type="gramEnd"/>
      <w:r w:rsidR="00697721">
        <w:rPr>
          <w:rFonts w:ascii="Arial" w:eastAsia="Arial" w:hAnsi="Arial" w:cs="Arial"/>
          <w:b/>
          <w:spacing w:val="-6"/>
          <w:position w:val="-1"/>
        </w:rPr>
        <w:t xml:space="preserve"> </w:t>
      </w:r>
      <w:r w:rsidR="00697721">
        <w:rPr>
          <w:rFonts w:ascii="Arial" w:eastAsia="Arial" w:hAnsi="Arial" w:cs="Arial"/>
          <w:b/>
          <w:position w:val="-1"/>
        </w:rPr>
        <w:t>од</w:t>
      </w:r>
      <w:r w:rsidR="00697721">
        <w:rPr>
          <w:rFonts w:ascii="Arial" w:eastAsia="Arial" w:hAnsi="Arial" w:cs="Arial"/>
          <w:b/>
          <w:spacing w:val="-1"/>
          <w:position w:val="-1"/>
        </w:rPr>
        <w:t xml:space="preserve"> </w:t>
      </w:r>
      <w:r w:rsidR="00697721">
        <w:rPr>
          <w:rFonts w:ascii="Arial" w:eastAsia="Arial" w:hAnsi="Arial" w:cs="Arial"/>
          <w:b/>
          <w:spacing w:val="2"/>
          <w:position w:val="-1"/>
        </w:rPr>
        <w:t>с</w:t>
      </w:r>
      <w:r w:rsidR="00697721">
        <w:rPr>
          <w:rFonts w:ascii="Arial" w:eastAsia="Arial" w:hAnsi="Arial" w:cs="Arial"/>
          <w:b/>
          <w:spacing w:val="-2"/>
          <w:position w:val="-1"/>
        </w:rPr>
        <w:t>т</w:t>
      </w:r>
      <w:r w:rsidR="00697721">
        <w:rPr>
          <w:rFonts w:ascii="Arial" w:eastAsia="Arial" w:hAnsi="Arial" w:cs="Arial"/>
          <w:b/>
          <w:position w:val="-1"/>
        </w:rPr>
        <w:t>ра</w:t>
      </w:r>
      <w:r w:rsidR="00697721">
        <w:rPr>
          <w:rFonts w:ascii="Arial" w:eastAsia="Arial" w:hAnsi="Arial" w:cs="Arial"/>
          <w:b/>
          <w:spacing w:val="-1"/>
          <w:position w:val="-1"/>
        </w:rPr>
        <w:t>н</w:t>
      </w:r>
      <w:r w:rsidR="00697721">
        <w:rPr>
          <w:rFonts w:ascii="Arial" w:eastAsia="Arial" w:hAnsi="Arial" w:cs="Arial"/>
          <w:b/>
          <w:spacing w:val="1"/>
          <w:position w:val="-1"/>
        </w:rPr>
        <w:t>к</w:t>
      </w:r>
      <w:r w:rsidR="00697721">
        <w:rPr>
          <w:rFonts w:ascii="Arial" w:eastAsia="Arial" w:hAnsi="Arial" w:cs="Arial"/>
          <w:b/>
          <w:position w:val="-1"/>
        </w:rPr>
        <w:t>е</w:t>
      </w:r>
      <w:r w:rsidR="00697721">
        <w:rPr>
          <w:rFonts w:ascii="Arial" w:eastAsia="Arial" w:hAnsi="Arial" w:cs="Arial"/>
          <w:b/>
          <w:spacing w:val="-4"/>
          <w:position w:val="-1"/>
        </w:rPr>
        <w:t xml:space="preserve"> </w:t>
      </w:r>
      <w:r w:rsidR="00697721">
        <w:rPr>
          <w:rFonts w:ascii="Arial" w:eastAsia="Arial" w:hAnsi="Arial" w:cs="Arial"/>
          <w:b/>
          <w:position w:val="-1"/>
        </w:rPr>
        <w:t>у</w:t>
      </w:r>
      <w:r w:rsidR="00697721">
        <w:rPr>
          <w:rFonts w:ascii="Arial" w:eastAsia="Arial" w:hAnsi="Arial" w:cs="Arial"/>
          <w:b/>
          <w:spacing w:val="-2"/>
          <w:position w:val="-1"/>
        </w:rPr>
        <w:t xml:space="preserve"> </w:t>
      </w:r>
      <w:r w:rsidR="00697721">
        <w:rPr>
          <w:rFonts w:ascii="Arial" w:eastAsia="Arial" w:hAnsi="Arial" w:cs="Arial"/>
          <w:b/>
          <w:spacing w:val="-1"/>
          <w:position w:val="-1"/>
        </w:rPr>
        <w:t>з</w:t>
      </w:r>
      <w:r w:rsidR="00697721">
        <w:rPr>
          <w:rFonts w:ascii="Arial" w:eastAsia="Arial" w:hAnsi="Arial" w:cs="Arial"/>
          <w:b/>
          <w:position w:val="-1"/>
        </w:rPr>
        <w:t>а</w:t>
      </w:r>
      <w:r w:rsidR="00697721">
        <w:rPr>
          <w:rFonts w:ascii="Arial" w:eastAsia="Arial" w:hAnsi="Arial" w:cs="Arial"/>
          <w:b/>
          <w:spacing w:val="1"/>
          <w:position w:val="-1"/>
        </w:rPr>
        <w:t>хт</w:t>
      </w:r>
      <w:r w:rsidR="00697721">
        <w:rPr>
          <w:rFonts w:ascii="Arial" w:eastAsia="Arial" w:hAnsi="Arial" w:cs="Arial"/>
          <w:b/>
          <w:position w:val="-1"/>
        </w:rPr>
        <w:t>е</w:t>
      </w:r>
      <w:r w:rsidR="00697721">
        <w:rPr>
          <w:rFonts w:ascii="Arial" w:eastAsia="Arial" w:hAnsi="Arial" w:cs="Arial"/>
          <w:b/>
          <w:spacing w:val="2"/>
          <w:position w:val="-1"/>
        </w:rPr>
        <w:t>в</w:t>
      </w:r>
      <w:r w:rsidR="00697721">
        <w:rPr>
          <w:rFonts w:ascii="Arial" w:eastAsia="Arial" w:hAnsi="Arial" w:cs="Arial"/>
          <w:b/>
          <w:position w:val="-1"/>
        </w:rPr>
        <w:t>у</w:t>
      </w:r>
    </w:p>
    <w:p w:rsidR="00137C5C" w:rsidRDefault="00697721">
      <w:pPr>
        <w:spacing w:before="34"/>
        <w:rPr>
          <w:rFonts w:ascii="Arial" w:eastAsia="Arial" w:hAnsi="Arial" w:cs="Arial"/>
        </w:rPr>
        <w:sectPr w:rsidR="00137C5C">
          <w:type w:val="continuous"/>
          <w:pgSz w:w="16860" w:h="11920" w:orient="landscape"/>
          <w:pgMar w:top="80" w:right="100" w:bottom="280" w:left="100" w:header="720" w:footer="720" w:gutter="0"/>
          <w:cols w:num="2" w:space="720" w:equalWidth="0">
            <w:col w:w="4024" w:space="226"/>
            <w:col w:w="12410"/>
          </w:cols>
        </w:sectPr>
      </w:pPr>
      <w:r>
        <w:br w:type="column"/>
      </w:r>
      <w:r>
        <w:rPr>
          <w:rFonts w:ascii="Arial" w:eastAsia="Arial" w:hAnsi="Arial" w:cs="Arial"/>
        </w:rPr>
        <w:lastRenderedPageBreak/>
        <w:t>1.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и пр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4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а,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</w:rPr>
        <w:t>он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ф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е)</w:t>
      </w: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before="11" w:line="280" w:lineRule="exact"/>
        <w:rPr>
          <w:sz w:val="28"/>
          <w:szCs w:val="28"/>
        </w:rPr>
      </w:pPr>
    </w:p>
    <w:p w:rsidR="00137C5C" w:rsidRDefault="004A751B">
      <w:pPr>
        <w:spacing w:before="34"/>
        <w:ind w:left="1318"/>
        <w:rPr>
          <w:rFonts w:ascii="Arial" w:eastAsia="Arial" w:hAnsi="Arial" w:cs="Arial"/>
        </w:rPr>
      </w:pPr>
      <w:r w:rsidRPr="004A751B">
        <w:pict>
          <v:group id="_x0000_s1103" style="position:absolute;left:0;text-align:left;margin-left:484.6pt;margin-top:120.9pt;width:78.05pt;height:42.4pt;z-index:-1109;mso-position-horizontal-relative:page" coordorigin="9692,2418" coordsize="1561,848">
            <v:shape id="_x0000_s1107" style="position:absolute;left:9702;top:2428;width:1541;height:206" coordorigin="9702,2428" coordsize="1541,206" path="m9702,2634r1541,l11243,2428r-1541,l9702,2634xe" fillcolor="#dbe4f0" stroked="f">
              <v:path arrowok="t"/>
            </v:shape>
            <v:shape id="_x0000_s1106" style="position:absolute;left:9702;top:2634;width:1541;height:206" coordorigin="9702,2634" coordsize="1541,206" path="m9702,2840r1541,l11243,2634r-1541,l9702,2840xe" fillcolor="#dbe4f0" stroked="f">
              <v:path arrowok="t"/>
            </v:shape>
            <v:shape id="_x0000_s1105" style="position:absolute;left:9702;top:2840;width:1541;height:206" coordorigin="9702,2840" coordsize="1541,206" path="m9702,3047r1541,l11243,2840r-1541,l9702,3047xe" fillcolor="#dbe4f0" stroked="f">
              <v:path arrowok="t"/>
            </v:shape>
            <v:shape id="_x0000_s1104" style="position:absolute;left:9702;top:3047;width:1541;height:209" coordorigin="9702,3047" coordsize="1541,209" path="m9702,3256r1541,l11243,3047r-1541,l9702,3256xe" fillcolor="#dbe4f0" stroked="f">
              <v:path arrowok="t"/>
            </v:shape>
            <w10:wrap anchorx="page"/>
          </v:group>
        </w:pict>
      </w:r>
      <w:r w:rsidR="00697721">
        <w:rPr>
          <w:rFonts w:ascii="Arial" w:eastAsia="Arial" w:hAnsi="Arial" w:cs="Arial"/>
          <w:b/>
          <w:spacing w:val="4"/>
        </w:rPr>
        <w:t>Р</w:t>
      </w:r>
      <w:r w:rsidR="00697721">
        <w:rPr>
          <w:rFonts w:ascii="Arial" w:eastAsia="Arial" w:hAnsi="Arial" w:cs="Arial"/>
          <w:b/>
          <w:spacing w:val="-7"/>
        </w:rPr>
        <w:t>А</w:t>
      </w:r>
      <w:r w:rsidR="00697721">
        <w:rPr>
          <w:rFonts w:ascii="Arial" w:eastAsia="Arial" w:hAnsi="Arial" w:cs="Arial"/>
          <w:b/>
          <w:spacing w:val="3"/>
        </w:rPr>
        <w:t>Т</w:t>
      </w:r>
      <w:r w:rsidR="00697721">
        <w:rPr>
          <w:rFonts w:ascii="Arial" w:eastAsia="Arial" w:hAnsi="Arial" w:cs="Arial"/>
          <w:b/>
        </w:rPr>
        <w:t>/</w:t>
      </w:r>
      <w:r w:rsidR="00697721">
        <w:rPr>
          <w:rFonts w:ascii="Arial" w:eastAsia="Arial" w:hAnsi="Arial" w:cs="Arial"/>
          <w:b/>
          <w:spacing w:val="4"/>
        </w:rPr>
        <w:t>Л</w:t>
      </w:r>
      <w:r w:rsidR="00697721">
        <w:rPr>
          <w:rFonts w:ascii="Arial" w:eastAsia="Arial" w:hAnsi="Arial" w:cs="Arial"/>
          <w:b/>
          <w:spacing w:val="-7"/>
        </w:rPr>
        <w:t>А</w:t>
      </w:r>
      <w:r w:rsidR="00697721">
        <w:rPr>
          <w:rFonts w:ascii="Arial" w:eastAsia="Arial" w:hAnsi="Arial" w:cs="Arial"/>
          <w:b/>
          <w:spacing w:val="5"/>
        </w:rPr>
        <w:t>Т</w:t>
      </w:r>
      <w:r w:rsidR="00697721">
        <w:rPr>
          <w:rFonts w:ascii="Arial" w:eastAsia="Arial" w:hAnsi="Arial" w:cs="Arial"/>
          <w:b/>
        </w:rPr>
        <w:t>/</w:t>
      </w:r>
      <w:r w:rsidR="00697721">
        <w:rPr>
          <w:rFonts w:ascii="Arial" w:eastAsia="Arial" w:hAnsi="Arial" w:cs="Arial"/>
          <w:b/>
          <w:spacing w:val="-1"/>
        </w:rPr>
        <w:t>Л</w:t>
      </w:r>
      <w:r w:rsidR="00697721">
        <w:rPr>
          <w:rFonts w:ascii="Arial" w:eastAsia="Arial" w:hAnsi="Arial" w:cs="Arial"/>
          <w:b/>
        </w:rPr>
        <w:t xml:space="preserve">Н                            </w:t>
      </w:r>
      <w:r w:rsidR="00697721">
        <w:rPr>
          <w:rFonts w:ascii="Arial" w:eastAsia="Arial" w:hAnsi="Arial" w:cs="Arial"/>
          <w:b/>
          <w:spacing w:val="40"/>
        </w:rPr>
        <w:t xml:space="preserve"> </w:t>
      </w:r>
      <w:r w:rsidR="00061E16">
        <w:rPr>
          <w:rFonts w:ascii="Arial" w:eastAsia="Arial" w:hAnsi="Arial" w:cs="Arial"/>
          <w:spacing w:val="1"/>
        </w:rPr>
        <w:t>O</w:t>
      </w:r>
      <w:r w:rsidR="00697721">
        <w:rPr>
          <w:rFonts w:ascii="Arial" w:eastAsia="Arial" w:hAnsi="Arial" w:cs="Arial"/>
        </w:rPr>
        <w:t>п</w:t>
      </w:r>
      <w:r w:rsidR="00697721">
        <w:rPr>
          <w:rFonts w:ascii="Arial" w:eastAsia="Arial" w:hAnsi="Arial" w:cs="Arial"/>
          <w:spacing w:val="1"/>
        </w:rPr>
        <w:t>ш</w:t>
      </w:r>
      <w:r w:rsidR="00697721">
        <w:rPr>
          <w:rFonts w:ascii="Arial" w:eastAsia="Arial" w:hAnsi="Arial" w:cs="Arial"/>
        </w:rPr>
        <w:t>т</w:t>
      </w:r>
      <w:r w:rsidR="00697721">
        <w:rPr>
          <w:rFonts w:ascii="Arial" w:eastAsia="Arial" w:hAnsi="Arial" w:cs="Arial"/>
          <w:spacing w:val="-1"/>
        </w:rPr>
        <w:t>и</w:t>
      </w:r>
      <w:r w:rsidR="00697721">
        <w:rPr>
          <w:rFonts w:ascii="Arial" w:eastAsia="Arial" w:hAnsi="Arial" w:cs="Arial"/>
        </w:rPr>
        <w:t>н</w:t>
      </w:r>
      <w:r w:rsidR="00697721">
        <w:rPr>
          <w:rFonts w:ascii="Arial" w:eastAsia="Arial" w:hAnsi="Arial" w:cs="Arial"/>
          <w:spacing w:val="1"/>
        </w:rPr>
        <w:t>ск</w:t>
      </w:r>
      <w:r w:rsidR="00697721">
        <w:rPr>
          <w:rFonts w:ascii="Arial" w:eastAsia="Arial" w:hAnsi="Arial" w:cs="Arial"/>
        </w:rPr>
        <w:t>а</w:t>
      </w:r>
      <w:r w:rsidR="00697721">
        <w:rPr>
          <w:rFonts w:ascii="Arial" w:eastAsia="Arial" w:hAnsi="Arial" w:cs="Arial"/>
          <w:spacing w:val="-18"/>
        </w:rPr>
        <w:t xml:space="preserve"> </w:t>
      </w:r>
      <w:r w:rsidR="00697721">
        <w:rPr>
          <w:rFonts w:ascii="Arial" w:eastAsia="Arial" w:hAnsi="Arial" w:cs="Arial"/>
          <w:spacing w:val="1"/>
        </w:rPr>
        <w:t>а</w:t>
      </w:r>
      <w:r w:rsidR="00697721">
        <w:rPr>
          <w:rFonts w:ascii="Arial" w:eastAsia="Arial" w:hAnsi="Arial" w:cs="Arial"/>
          <w:spacing w:val="-1"/>
        </w:rPr>
        <w:t>д</w:t>
      </w:r>
      <w:r w:rsidR="00697721">
        <w:rPr>
          <w:rFonts w:ascii="Arial" w:eastAsia="Arial" w:hAnsi="Arial" w:cs="Arial"/>
          <w:spacing w:val="2"/>
        </w:rPr>
        <w:t>м</w:t>
      </w:r>
      <w:r w:rsidR="00697721">
        <w:rPr>
          <w:rFonts w:ascii="Arial" w:eastAsia="Arial" w:hAnsi="Arial" w:cs="Arial"/>
          <w:spacing w:val="-1"/>
        </w:rPr>
        <w:t>и</w:t>
      </w:r>
      <w:r w:rsidR="00697721">
        <w:rPr>
          <w:rFonts w:ascii="Arial" w:eastAsia="Arial" w:hAnsi="Arial" w:cs="Arial"/>
          <w:spacing w:val="3"/>
        </w:rPr>
        <w:t>н</w:t>
      </w:r>
      <w:r w:rsidR="00697721">
        <w:rPr>
          <w:rFonts w:ascii="Arial" w:eastAsia="Arial" w:hAnsi="Arial" w:cs="Arial"/>
          <w:spacing w:val="-1"/>
        </w:rPr>
        <w:t>и</w:t>
      </w:r>
      <w:r w:rsidR="00697721">
        <w:rPr>
          <w:rFonts w:ascii="Arial" w:eastAsia="Arial" w:hAnsi="Arial" w:cs="Arial"/>
          <w:spacing w:val="1"/>
        </w:rPr>
        <w:t>с</w:t>
      </w:r>
      <w:r w:rsidR="00697721">
        <w:rPr>
          <w:rFonts w:ascii="Arial" w:eastAsia="Arial" w:hAnsi="Arial" w:cs="Arial"/>
        </w:rPr>
        <w:t>тр</w:t>
      </w:r>
      <w:r w:rsidR="00697721">
        <w:rPr>
          <w:rFonts w:ascii="Arial" w:eastAsia="Arial" w:hAnsi="Arial" w:cs="Arial"/>
          <w:spacing w:val="-1"/>
        </w:rPr>
        <w:t>а</w:t>
      </w:r>
      <w:r w:rsidR="00697721">
        <w:rPr>
          <w:rFonts w:ascii="Arial" w:eastAsia="Arial" w:hAnsi="Arial" w:cs="Arial"/>
          <w:spacing w:val="2"/>
        </w:rPr>
        <w:t>т</w:t>
      </w:r>
      <w:r w:rsidR="00697721">
        <w:rPr>
          <w:rFonts w:ascii="Arial" w:eastAsia="Arial" w:hAnsi="Arial" w:cs="Arial"/>
          <w:spacing w:val="-1"/>
        </w:rPr>
        <w:t>и</w:t>
      </w:r>
      <w:r w:rsidR="00697721">
        <w:rPr>
          <w:rFonts w:ascii="Arial" w:eastAsia="Arial" w:hAnsi="Arial" w:cs="Arial"/>
        </w:rPr>
        <w:t>вна</w:t>
      </w:r>
      <w:r w:rsidR="00697721">
        <w:rPr>
          <w:rFonts w:ascii="Arial" w:eastAsia="Arial" w:hAnsi="Arial" w:cs="Arial"/>
          <w:spacing w:val="-14"/>
        </w:rPr>
        <w:t xml:space="preserve"> </w:t>
      </w:r>
      <w:r w:rsidR="00697721">
        <w:rPr>
          <w:rFonts w:ascii="Arial" w:eastAsia="Arial" w:hAnsi="Arial" w:cs="Arial"/>
        </w:rPr>
        <w:t>т</w:t>
      </w:r>
      <w:r w:rsidR="00697721">
        <w:rPr>
          <w:rFonts w:ascii="Arial" w:eastAsia="Arial" w:hAnsi="Arial" w:cs="Arial"/>
          <w:spacing w:val="2"/>
        </w:rPr>
        <w:t>а</w:t>
      </w:r>
      <w:r w:rsidR="00697721">
        <w:rPr>
          <w:rFonts w:ascii="Arial" w:eastAsia="Arial" w:hAnsi="Arial" w:cs="Arial"/>
          <w:spacing w:val="-1"/>
        </w:rPr>
        <w:t>к</w:t>
      </w:r>
      <w:r w:rsidR="00697721">
        <w:rPr>
          <w:rFonts w:ascii="Arial" w:eastAsia="Arial" w:hAnsi="Arial" w:cs="Arial"/>
          <w:spacing w:val="1"/>
        </w:rPr>
        <w:t>с</w:t>
      </w:r>
      <w:r w:rsidR="00697721">
        <w:rPr>
          <w:rFonts w:ascii="Arial" w:eastAsia="Arial" w:hAnsi="Arial" w:cs="Arial"/>
        </w:rPr>
        <w:t>а</w:t>
      </w:r>
      <w:r w:rsidR="00697721">
        <w:rPr>
          <w:rFonts w:ascii="Arial" w:eastAsia="Arial" w:hAnsi="Arial" w:cs="Arial"/>
          <w:spacing w:val="-5"/>
        </w:rPr>
        <w:t xml:space="preserve"> </w:t>
      </w:r>
      <w:r w:rsidR="00697721">
        <w:rPr>
          <w:rFonts w:ascii="Arial" w:eastAsia="Arial" w:hAnsi="Arial" w:cs="Arial"/>
        </w:rPr>
        <w:t>се</w:t>
      </w:r>
      <w:r w:rsidR="00697721">
        <w:rPr>
          <w:rFonts w:ascii="Arial" w:eastAsia="Arial" w:hAnsi="Arial" w:cs="Arial"/>
          <w:spacing w:val="2"/>
        </w:rPr>
        <w:t xml:space="preserve"> </w:t>
      </w:r>
      <w:r w:rsidR="00697721">
        <w:rPr>
          <w:rFonts w:ascii="Arial" w:eastAsia="Arial" w:hAnsi="Arial" w:cs="Arial"/>
          <w:spacing w:val="-4"/>
        </w:rPr>
        <w:t>у</w:t>
      </w:r>
      <w:r w:rsidR="00697721">
        <w:rPr>
          <w:rFonts w:ascii="Arial" w:eastAsia="Arial" w:hAnsi="Arial" w:cs="Arial"/>
        </w:rPr>
        <w:t>п</w:t>
      </w:r>
      <w:r w:rsidR="00697721">
        <w:rPr>
          <w:rFonts w:ascii="Arial" w:eastAsia="Arial" w:hAnsi="Arial" w:cs="Arial"/>
          <w:spacing w:val="1"/>
        </w:rPr>
        <w:t>л</w:t>
      </w:r>
      <w:r w:rsidR="00697721">
        <w:rPr>
          <w:rFonts w:ascii="Arial" w:eastAsia="Arial" w:hAnsi="Arial" w:cs="Arial"/>
          <w:spacing w:val="2"/>
        </w:rPr>
        <w:t>аћ</w:t>
      </w:r>
      <w:r w:rsidR="00697721">
        <w:rPr>
          <w:rFonts w:ascii="Arial" w:eastAsia="Arial" w:hAnsi="Arial" w:cs="Arial"/>
          <w:spacing w:val="-4"/>
        </w:rPr>
        <w:t>у</w:t>
      </w:r>
      <w:r w:rsidR="00697721">
        <w:rPr>
          <w:rFonts w:ascii="Arial" w:eastAsia="Arial" w:hAnsi="Arial" w:cs="Arial"/>
          <w:spacing w:val="1"/>
        </w:rPr>
        <w:t>ј</w:t>
      </w:r>
      <w:r w:rsidR="00697721">
        <w:rPr>
          <w:rFonts w:ascii="Arial" w:eastAsia="Arial" w:hAnsi="Arial" w:cs="Arial"/>
        </w:rPr>
        <w:t>е</w:t>
      </w:r>
      <w:r w:rsidR="00697721">
        <w:rPr>
          <w:rFonts w:ascii="Arial" w:eastAsia="Arial" w:hAnsi="Arial" w:cs="Arial"/>
          <w:spacing w:val="-8"/>
        </w:rPr>
        <w:t xml:space="preserve"> </w:t>
      </w:r>
      <w:r w:rsidR="00697721">
        <w:rPr>
          <w:rFonts w:ascii="Arial" w:eastAsia="Arial" w:hAnsi="Arial" w:cs="Arial"/>
        </w:rPr>
        <w:t xml:space="preserve">на </w:t>
      </w:r>
      <w:r w:rsidR="00697721">
        <w:rPr>
          <w:rFonts w:ascii="Arial" w:eastAsia="Arial" w:hAnsi="Arial" w:cs="Arial"/>
          <w:spacing w:val="1"/>
        </w:rPr>
        <w:t>ж</w:t>
      </w:r>
      <w:r w:rsidR="00697721">
        <w:rPr>
          <w:rFonts w:ascii="Arial" w:eastAsia="Arial" w:hAnsi="Arial" w:cs="Arial"/>
          <w:spacing w:val="-1"/>
        </w:rPr>
        <w:t>и</w:t>
      </w:r>
      <w:r w:rsidR="00697721">
        <w:rPr>
          <w:rFonts w:ascii="Arial" w:eastAsia="Arial" w:hAnsi="Arial" w:cs="Arial"/>
          <w:spacing w:val="2"/>
        </w:rPr>
        <w:t>р</w:t>
      </w:r>
      <w:r w:rsidR="00697721">
        <w:rPr>
          <w:rFonts w:ascii="Arial" w:eastAsia="Arial" w:hAnsi="Arial" w:cs="Arial"/>
        </w:rPr>
        <w:t>о</w:t>
      </w:r>
      <w:r w:rsidR="00697721">
        <w:rPr>
          <w:rFonts w:ascii="Arial" w:eastAsia="Arial" w:hAnsi="Arial" w:cs="Arial"/>
          <w:spacing w:val="-5"/>
        </w:rPr>
        <w:t xml:space="preserve"> </w:t>
      </w:r>
      <w:r w:rsidR="00697721">
        <w:rPr>
          <w:rFonts w:ascii="Arial" w:eastAsia="Arial" w:hAnsi="Arial" w:cs="Arial"/>
          <w:spacing w:val="-1"/>
        </w:rPr>
        <w:t>р</w:t>
      </w:r>
      <w:r w:rsidR="00697721">
        <w:rPr>
          <w:rFonts w:ascii="Arial" w:eastAsia="Arial" w:hAnsi="Arial" w:cs="Arial"/>
          <w:spacing w:val="2"/>
        </w:rPr>
        <w:t>а</w:t>
      </w:r>
      <w:r w:rsidR="00697721">
        <w:rPr>
          <w:rFonts w:ascii="Arial" w:eastAsia="Arial" w:hAnsi="Arial" w:cs="Arial"/>
          <w:spacing w:val="4"/>
        </w:rPr>
        <w:t>ч</w:t>
      </w:r>
      <w:r w:rsidR="00697721">
        <w:rPr>
          <w:rFonts w:ascii="Arial" w:eastAsia="Arial" w:hAnsi="Arial" w:cs="Arial"/>
          <w:spacing w:val="-4"/>
        </w:rPr>
        <w:t>у</w:t>
      </w:r>
      <w:r w:rsidR="00697721">
        <w:rPr>
          <w:rFonts w:ascii="Arial" w:eastAsia="Arial" w:hAnsi="Arial" w:cs="Arial"/>
        </w:rPr>
        <w:t>н</w:t>
      </w:r>
      <w:r w:rsidR="00697721">
        <w:rPr>
          <w:rFonts w:ascii="Arial" w:eastAsia="Arial" w:hAnsi="Arial" w:cs="Arial"/>
          <w:spacing w:val="-5"/>
        </w:rPr>
        <w:t xml:space="preserve"> </w:t>
      </w:r>
      <w:r w:rsidR="00697721">
        <w:rPr>
          <w:rFonts w:ascii="Arial" w:eastAsia="Arial" w:hAnsi="Arial" w:cs="Arial"/>
          <w:spacing w:val="1"/>
        </w:rPr>
        <w:t>б</w:t>
      </w:r>
      <w:r w:rsidR="00697721">
        <w:rPr>
          <w:rFonts w:ascii="Arial" w:eastAsia="Arial" w:hAnsi="Arial" w:cs="Arial"/>
        </w:rPr>
        <w:t>р</w:t>
      </w:r>
      <w:r w:rsidR="00697721">
        <w:rPr>
          <w:rFonts w:ascii="Arial" w:eastAsia="Arial" w:hAnsi="Arial" w:cs="Arial"/>
          <w:spacing w:val="-1"/>
        </w:rPr>
        <w:t>о</w:t>
      </w:r>
      <w:r w:rsidR="00697721">
        <w:rPr>
          <w:rFonts w:ascii="Arial" w:eastAsia="Arial" w:hAnsi="Arial" w:cs="Arial"/>
        </w:rPr>
        <w:t xml:space="preserve">ј </w:t>
      </w:r>
      <w:r w:rsidR="00061E16">
        <w:rPr>
          <w:rFonts w:ascii="Arial" w:eastAsia="Arial" w:hAnsi="Arial" w:cs="Arial"/>
          <w:u w:val="single" w:color="000000"/>
        </w:rPr>
        <w:t>840-742251843-</w:t>
      </w:r>
      <w:proofErr w:type="gramStart"/>
      <w:r w:rsidR="00061E16">
        <w:rPr>
          <w:rFonts w:ascii="Arial" w:eastAsia="Arial" w:hAnsi="Arial" w:cs="Arial"/>
          <w:u w:val="single" w:color="000000"/>
        </w:rPr>
        <w:t>73</w:t>
      </w:r>
      <w:r w:rsidR="00697721">
        <w:rPr>
          <w:rFonts w:ascii="Arial" w:eastAsia="Arial" w:hAnsi="Arial" w:cs="Arial"/>
          <w:spacing w:val="-44"/>
        </w:rPr>
        <w:t xml:space="preserve"> </w:t>
      </w:r>
      <w:r w:rsidR="00697721">
        <w:rPr>
          <w:rFonts w:ascii="Arial" w:eastAsia="Arial" w:hAnsi="Arial" w:cs="Arial"/>
        </w:rPr>
        <w:t>,</w:t>
      </w:r>
      <w:proofErr w:type="gramEnd"/>
      <w:r w:rsidR="00697721">
        <w:rPr>
          <w:rFonts w:ascii="Arial" w:eastAsia="Arial" w:hAnsi="Arial" w:cs="Arial"/>
          <w:spacing w:val="1"/>
        </w:rPr>
        <w:t xml:space="preserve"> </w:t>
      </w:r>
      <w:r w:rsidR="00697721">
        <w:rPr>
          <w:rFonts w:ascii="Arial" w:eastAsia="Arial" w:hAnsi="Arial" w:cs="Arial"/>
          <w:spacing w:val="-1"/>
        </w:rPr>
        <w:t>к</w:t>
      </w:r>
      <w:r w:rsidR="00697721">
        <w:rPr>
          <w:rFonts w:ascii="Arial" w:eastAsia="Arial" w:hAnsi="Arial" w:cs="Arial"/>
          <w:spacing w:val="2"/>
        </w:rPr>
        <w:t>о</w:t>
      </w:r>
      <w:r w:rsidR="00697721">
        <w:rPr>
          <w:rFonts w:ascii="Arial" w:eastAsia="Arial" w:hAnsi="Arial" w:cs="Arial"/>
        </w:rPr>
        <w:t>р</w:t>
      </w:r>
      <w:r w:rsidR="00697721">
        <w:rPr>
          <w:rFonts w:ascii="Arial" w:eastAsia="Arial" w:hAnsi="Arial" w:cs="Arial"/>
          <w:spacing w:val="-1"/>
        </w:rPr>
        <w:t>и</w:t>
      </w:r>
      <w:r w:rsidR="00697721">
        <w:rPr>
          <w:rFonts w:ascii="Arial" w:eastAsia="Arial" w:hAnsi="Arial" w:cs="Arial"/>
          <w:spacing w:val="1"/>
        </w:rPr>
        <w:t>с</w:t>
      </w:r>
      <w:r w:rsidR="00697721">
        <w:rPr>
          <w:rFonts w:ascii="Arial" w:eastAsia="Arial" w:hAnsi="Arial" w:cs="Arial"/>
        </w:rPr>
        <w:t>н</w:t>
      </w:r>
      <w:r w:rsidR="00697721">
        <w:rPr>
          <w:rFonts w:ascii="Arial" w:eastAsia="Arial" w:hAnsi="Arial" w:cs="Arial"/>
          <w:spacing w:val="2"/>
        </w:rPr>
        <w:t>и</w:t>
      </w:r>
      <w:r w:rsidR="00697721">
        <w:rPr>
          <w:rFonts w:ascii="Arial" w:eastAsia="Arial" w:hAnsi="Arial" w:cs="Arial"/>
        </w:rPr>
        <w:t>к</w:t>
      </w:r>
      <w:r w:rsidR="00697721">
        <w:rPr>
          <w:rFonts w:ascii="Arial" w:eastAsia="Arial" w:hAnsi="Arial" w:cs="Arial"/>
          <w:spacing w:val="-7"/>
        </w:rPr>
        <w:t xml:space="preserve"> </w:t>
      </w:r>
      <w:r w:rsidR="00697721">
        <w:rPr>
          <w:rFonts w:ascii="Arial" w:eastAsia="Arial" w:hAnsi="Arial" w:cs="Arial"/>
          <w:spacing w:val="1"/>
        </w:rPr>
        <w:t>Б</w:t>
      </w:r>
      <w:r w:rsidR="00697721">
        <w:rPr>
          <w:rFonts w:ascii="Arial" w:eastAsia="Arial" w:hAnsi="Arial" w:cs="Arial"/>
          <w:spacing w:val="-4"/>
        </w:rPr>
        <w:t>у</w:t>
      </w:r>
      <w:r w:rsidR="00697721">
        <w:rPr>
          <w:rFonts w:ascii="Arial" w:eastAsia="Arial" w:hAnsi="Arial" w:cs="Arial"/>
          <w:spacing w:val="3"/>
        </w:rPr>
        <w:t>џ</w:t>
      </w:r>
      <w:r w:rsidR="00697721">
        <w:rPr>
          <w:rFonts w:ascii="Arial" w:eastAsia="Arial" w:hAnsi="Arial" w:cs="Arial"/>
          <w:spacing w:val="2"/>
        </w:rPr>
        <w:t>е</w:t>
      </w:r>
      <w:r w:rsidR="00697721">
        <w:rPr>
          <w:rFonts w:ascii="Arial" w:eastAsia="Arial" w:hAnsi="Arial" w:cs="Arial"/>
        </w:rPr>
        <w:t>т</w:t>
      </w:r>
    </w:p>
    <w:p w:rsidR="00137C5C" w:rsidRDefault="00697721">
      <w:pPr>
        <w:spacing w:line="220" w:lineRule="exact"/>
        <w:ind w:left="4177"/>
        <w:rPr>
          <w:rFonts w:ascii="Arial" w:eastAsia="Arial" w:hAnsi="Arial" w:cs="Arial"/>
        </w:rPr>
        <w:sectPr w:rsidR="00137C5C">
          <w:type w:val="continuous"/>
          <w:pgSz w:w="16860" w:h="11920" w:orient="landscape"/>
          <w:pgMar w:top="80" w:right="100" w:bottom="280" w:left="100" w:header="720" w:footer="720" w:gutter="0"/>
          <w:cols w:space="720"/>
        </w:sectPr>
      </w:pPr>
      <w:r>
        <w:rPr>
          <w:rFonts w:ascii="Arial" w:eastAsia="Arial" w:hAnsi="Arial" w:cs="Arial"/>
          <w:spacing w:val="-1"/>
          <w:position w:val="-1"/>
        </w:rPr>
        <w:t xml:space="preserve"> </w:t>
      </w:r>
      <w:r w:rsidR="00061E16">
        <w:rPr>
          <w:rFonts w:ascii="Arial" w:eastAsia="Arial" w:hAnsi="Arial" w:cs="Arial"/>
          <w:position w:val="-1"/>
          <w:u w:val="single" w:color="000000"/>
          <w:lang w:val="sr-Cyrl-CS"/>
        </w:rPr>
        <w:t>СО ОПОВО</w:t>
      </w:r>
      <w:r>
        <w:rPr>
          <w:rFonts w:ascii="Arial" w:eastAsia="Arial" w:hAnsi="Arial" w:cs="Arial"/>
          <w:spacing w:val="-50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,</w:t>
      </w:r>
      <w:r>
        <w:rPr>
          <w:rFonts w:ascii="Arial" w:eastAsia="Arial" w:hAnsi="Arial" w:cs="Arial"/>
          <w:spacing w:val="-1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п</w:t>
      </w:r>
      <w:r>
        <w:rPr>
          <w:rFonts w:ascii="Arial" w:eastAsia="Arial" w:hAnsi="Arial" w:cs="Arial"/>
          <w:spacing w:val="2"/>
          <w:position w:val="-1"/>
        </w:rPr>
        <w:t>о</w:t>
      </w:r>
      <w:r>
        <w:rPr>
          <w:rFonts w:ascii="Arial" w:eastAsia="Arial" w:hAnsi="Arial" w:cs="Arial"/>
          <w:position w:val="-1"/>
        </w:rPr>
        <w:t>з</w:t>
      </w:r>
      <w:r>
        <w:rPr>
          <w:rFonts w:ascii="Arial" w:eastAsia="Arial" w:hAnsi="Arial" w:cs="Arial"/>
          <w:spacing w:val="1"/>
          <w:position w:val="-1"/>
        </w:rPr>
        <w:t>и</w:t>
      </w:r>
      <w:r>
        <w:rPr>
          <w:rFonts w:ascii="Arial" w:eastAsia="Arial" w:hAnsi="Arial" w:cs="Arial"/>
          <w:position w:val="-1"/>
        </w:rPr>
        <w:t>в</w:t>
      </w:r>
      <w:r>
        <w:rPr>
          <w:rFonts w:ascii="Arial" w:eastAsia="Arial" w:hAnsi="Arial" w:cs="Arial"/>
          <w:spacing w:val="-5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на</w:t>
      </w:r>
      <w:r>
        <w:rPr>
          <w:rFonts w:ascii="Arial" w:eastAsia="Arial" w:hAnsi="Arial" w:cs="Arial"/>
          <w:spacing w:val="-2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б</w:t>
      </w:r>
      <w:r>
        <w:rPr>
          <w:rFonts w:ascii="Arial" w:eastAsia="Arial" w:hAnsi="Arial" w:cs="Arial"/>
          <w:spacing w:val="2"/>
          <w:position w:val="-1"/>
        </w:rPr>
        <w:t>р</w:t>
      </w:r>
      <w:r>
        <w:rPr>
          <w:rFonts w:ascii="Arial" w:eastAsia="Arial" w:hAnsi="Arial" w:cs="Arial"/>
          <w:position w:val="-1"/>
        </w:rPr>
        <w:t xml:space="preserve">ој </w:t>
      </w:r>
      <w:r w:rsidR="00061E16">
        <w:rPr>
          <w:rFonts w:ascii="Arial" w:eastAsia="Arial" w:hAnsi="Arial" w:cs="Arial"/>
          <w:position w:val="-1"/>
          <w:u w:val="single" w:color="000000"/>
          <w:lang w:val="sr-Cyrl-CS"/>
        </w:rPr>
        <w:t>97 05-225</w:t>
      </w:r>
      <w:r>
        <w:rPr>
          <w:rFonts w:ascii="Arial" w:eastAsia="Arial" w:hAnsi="Arial" w:cs="Arial"/>
          <w:spacing w:val="-53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,</w:t>
      </w:r>
      <w:r>
        <w:rPr>
          <w:rFonts w:ascii="Arial" w:eastAsia="Arial" w:hAnsi="Arial" w:cs="Arial"/>
          <w:spacing w:val="-1"/>
          <w:position w:val="-1"/>
        </w:rPr>
        <w:t xml:space="preserve"> </w:t>
      </w:r>
      <w:r>
        <w:rPr>
          <w:rFonts w:ascii="Arial" w:eastAsia="Arial" w:hAnsi="Arial" w:cs="Arial"/>
          <w:spacing w:val="3"/>
          <w:position w:val="-1"/>
        </w:rPr>
        <w:t>с</w:t>
      </w:r>
      <w:r>
        <w:rPr>
          <w:rFonts w:ascii="Arial" w:eastAsia="Arial" w:hAnsi="Arial" w:cs="Arial"/>
          <w:position w:val="-1"/>
        </w:rPr>
        <w:t>врха</w:t>
      </w:r>
      <w:r>
        <w:rPr>
          <w:rFonts w:ascii="Arial" w:eastAsia="Arial" w:hAnsi="Arial" w:cs="Arial"/>
          <w:spacing w:val="-5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д</w:t>
      </w:r>
      <w:r>
        <w:rPr>
          <w:rFonts w:ascii="Arial" w:eastAsia="Arial" w:hAnsi="Arial" w:cs="Arial"/>
          <w:position w:val="-1"/>
        </w:rPr>
        <w:t>озн</w:t>
      </w:r>
      <w:r>
        <w:rPr>
          <w:rFonts w:ascii="Arial" w:eastAsia="Arial" w:hAnsi="Arial" w:cs="Arial"/>
          <w:spacing w:val="2"/>
          <w:position w:val="-1"/>
        </w:rPr>
        <w:t>а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7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''</w:t>
      </w:r>
      <w:r w:rsidR="00061E16">
        <w:rPr>
          <w:rFonts w:ascii="Arial" w:eastAsia="Arial" w:hAnsi="Arial" w:cs="Arial"/>
          <w:position w:val="-1"/>
          <w:lang w:val="sr-Cyrl-CS"/>
        </w:rPr>
        <w:t>О</w:t>
      </w:r>
      <w:r>
        <w:rPr>
          <w:rFonts w:ascii="Arial" w:eastAsia="Arial" w:hAnsi="Arial" w:cs="Arial"/>
          <w:spacing w:val="2"/>
          <w:position w:val="-1"/>
        </w:rPr>
        <w:t>п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position w:val="-1"/>
        </w:rPr>
        <w:t>т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position w:val="-1"/>
        </w:rPr>
        <w:t>н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17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1"/>
          <w:position w:val="-1"/>
        </w:rPr>
        <w:t>д</w:t>
      </w:r>
      <w:r>
        <w:rPr>
          <w:rFonts w:ascii="Arial" w:eastAsia="Arial" w:hAnsi="Arial" w:cs="Arial"/>
          <w:position w:val="-1"/>
        </w:rPr>
        <w:t>м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тр</w:t>
      </w:r>
      <w:r>
        <w:rPr>
          <w:rFonts w:ascii="Arial" w:eastAsia="Arial" w:hAnsi="Arial" w:cs="Arial"/>
          <w:spacing w:val="-1"/>
          <w:position w:val="-1"/>
        </w:rPr>
        <w:t>а</w:t>
      </w:r>
      <w:r>
        <w:rPr>
          <w:rFonts w:ascii="Arial" w:eastAsia="Arial" w:hAnsi="Arial" w:cs="Arial"/>
          <w:spacing w:val="2"/>
          <w:position w:val="-1"/>
        </w:rPr>
        <w:t>т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position w:val="-1"/>
        </w:rPr>
        <w:t>в</w:t>
      </w:r>
      <w:r>
        <w:rPr>
          <w:rFonts w:ascii="Arial" w:eastAsia="Arial" w:hAnsi="Arial" w:cs="Arial"/>
          <w:spacing w:val="2"/>
          <w:position w:val="-1"/>
        </w:rPr>
        <w:t>н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16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т</w:t>
      </w:r>
      <w:r>
        <w:rPr>
          <w:rFonts w:ascii="Arial" w:eastAsia="Arial" w:hAnsi="Arial" w:cs="Arial"/>
          <w:spacing w:val="-1"/>
          <w:position w:val="-1"/>
        </w:rPr>
        <w:t>ак</w:t>
      </w:r>
      <w:r>
        <w:rPr>
          <w:rFonts w:ascii="Arial" w:eastAsia="Arial" w:hAnsi="Arial" w:cs="Arial"/>
          <w:spacing w:val="3"/>
          <w:position w:val="-1"/>
        </w:rPr>
        <w:t>с</w:t>
      </w:r>
      <w:r>
        <w:rPr>
          <w:rFonts w:ascii="Arial" w:eastAsia="Arial" w:hAnsi="Arial" w:cs="Arial"/>
          <w:position w:val="-1"/>
        </w:rPr>
        <w:t>а'</w:t>
      </w:r>
      <w:r>
        <w:rPr>
          <w:rFonts w:ascii="Arial" w:eastAsia="Arial" w:hAnsi="Arial" w:cs="Arial"/>
          <w:spacing w:val="10"/>
          <w:position w:val="-1"/>
        </w:rPr>
        <w:t>'</w:t>
      </w:r>
      <w:r>
        <w:rPr>
          <w:rFonts w:ascii="Arial" w:eastAsia="Arial" w:hAnsi="Arial" w:cs="Arial"/>
          <w:position w:val="-1"/>
        </w:rPr>
        <w:t>,</w:t>
      </w:r>
      <w:r>
        <w:rPr>
          <w:rFonts w:ascii="Arial" w:eastAsia="Arial" w:hAnsi="Arial" w:cs="Arial"/>
          <w:spacing w:val="-4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у</w:t>
      </w:r>
    </w:p>
    <w:p w:rsidR="00137C5C" w:rsidRPr="00061E16" w:rsidRDefault="004A751B">
      <w:pPr>
        <w:spacing w:before="5"/>
        <w:jc w:val="right"/>
        <w:rPr>
          <w:rFonts w:ascii="Arial" w:eastAsia="Arial" w:hAnsi="Arial" w:cs="Arial"/>
          <w:lang w:val="sr-Cyrl-CS"/>
        </w:rPr>
      </w:pPr>
      <w:r w:rsidRPr="004A751B">
        <w:lastRenderedPageBreak/>
        <w:pict>
          <v:group id="_x0000_s1094" style="position:absolute;left:0;text-align:left;margin-left:65.25pt;margin-top:-23.55pt;width:711.7pt;height:36.1pt;z-index:-1110;mso-position-horizontal-relative:page" coordorigin="1305,-471" coordsize="14234,722">
            <v:shape id="_x0000_s1102" style="position:absolute;left:1315;top:-460;width:2849;height:0" coordorigin="1315,-460" coordsize="2849,0" path="m1315,-460r2849,e" filled="f" strokeweight=".58pt">
              <v:path arrowok="t"/>
            </v:shape>
            <v:shape id="_x0000_s1101" style="position:absolute;left:4174;top:-460;width:11354;height:0" coordorigin="4174,-460" coordsize="11354,0" path="m4174,-460r11354,e" filled="f" strokeweight=".58pt">
              <v:path arrowok="t"/>
            </v:shape>
            <v:shape id="_x0000_s1100" style="position:absolute;left:1310;top:-465;width:0;height:710" coordorigin="1310,-465" coordsize="0,710" path="m1310,-465r,710e" filled="f" strokeweight=".58pt">
              <v:path arrowok="t"/>
            </v:shape>
            <v:shape id="_x0000_s1099" style="position:absolute;left:1315;top:241;width:2849;height:0" coordorigin="1315,241" coordsize="2849,0" path="m1315,241r2849,e" filled="f" strokeweight=".58pt">
              <v:path arrowok="t"/>
            </v:shape>
            <v:shape id="_x0000_s1098" style="position:absolute;left:4169;top:-465;width:0;height:710" coordorigin="4169,-465" coordsize="0,710" path="m4169,-465r,710e" filled="f" strokeweight=".58pt">
              <v:path arrowok="t"/>
            </v:shape>
            <v:shape id="_x0000_s1097" style="position:absolute;left:4174;top:241;width:11354;height:0" coordorigin="4174,241" coordsize="11354,0" path="m4174,241r11354,e" filled="f" strokeweight=".58pt">
              <v:path arrowok="t"/>
            </v:shape>
            <v:shape id="_x0000_s1096" style="position:absolute;left:15533;top:-465;width:0;height:710" coordorigin="15533,-465" coordsize="0,710" path="m15533,-465r,710e" filled="f" strokeweight=".58pt">
              <v:path arrowok="t"/>
            </v:shape>
            <v:shape id="_x0000_s1095" style="position:absolute;left:5239;top:226;width:557;height:0" coordorigin="5239,226" coordsize="557,0" path="m5239,226r557,e" filled="f" strokeweight=".22136mm">
              <v:path arrowok="t"/>
            </v:shape>
            <w10:wrap anchorx="page"/>
          </v:group>
        </w:pict>
      </w:r>
      <w:r w:rsidRPr="004A751B">
        <w:pict>
          <v:group id="_x0000_s1092" style="position:absolute;left:0;text-align:left;margin-left:70.9pt;margin-top:519.5pt;width:2in;height:0;z-index:-1108;mso-position-horizontal-relative:page;mso-position-vertical-relative:page" coordorigin="1418,10390" coordsize="2880,0">
            <v:shape id="_x0000_s1093" style="position:absolute;left:1418;top:10390;width:2880;height:0" coordorigin="1418,10390" coordsize="2880,0" path="m1418,10390r2881,e" filled="f" strokeweight=".7pt">
              <v:path arrowok="t"/>
            </v:shape>
            <w10:wrap anchorx="page" anchory="page"/>
          </v:group>
        </w:pict>
      </w:r>
      <w:proofErr w:type="gramStart"/>
      <w:r w:rsidR="00697721">
        <w:rPr>
          <w:rFonts w:ascii="Arial" w:eastAsia="Arial" w:hAnsi="Arial" w:cs="Arial"/>
          <w:spacing w:val="-1"/>
        </w:rPr>
        <w:t>и</w:t>
      </w:r>
      <w:r w:rsidR="00697721">
        <w:rPr>
          <w:rFonts w:ascii="Arial" w:eastAsia="Arial" w:hAnsi="Arial" w:cs="Arial"/>
        </w:rPr>
        <w:t>зно</w:t>
      </w:r>
      <w:r w:rsidR="00697721">
        <w:rPr>
          <w:rFonts w:ascii="Arial" w:eastAsia="Arial" w:hAnsi="Arial" w:cs="Arial"/>
          <w:spacing w:val="3"/>
        </w:rPr>
        <w:t>с</w:t>
      </w:r>
      <w:r w:rsidR="00697721">
        <w:rPr>
          <w:rFonts w:ascii="Arial" w:eastAsia="Arial" w:hAnsi="Arial" w:cs="Arial"/>
        </w:rPr>
        <w:t>у</w:t>
      </w:r>
      <w:proofErr w:type="gramEnd"/>
      <w:r w:rsidR="00697721">
        <w:rPr>
          <w:rFonts w:ascii="Arial" w:eastAsia="Arial" w:hAnsi="Arial" w:cs="Arial"/>
          <w:spacing w:val="-8"/>
        </w:rPr>
        <w:t xml:space="preserve"> </w:t>
      </w:r>
      <w:r w:rsidR="00697721">
        <w:rPr>
          <w:rFonts w:ascii="Arial" w:eastAsia="Arial" w:hAnsi="Arial" w:cs="Arial"/>
          <w:spacing w:val="2"/>
          <w:w w:val="99"/>
        </w:rPr>
        <w:t>о</w:t>
      </w:r>
      <w:r w:rsidR="00697721">
        <w:rPr>
          <w:rFonts w:ascii="Arial" w:eastAsia="Arial" w:hAnsi="Arial" w:cs="Arial"/>
          <w:w w:val="99"/>
        </w:rPr>
        <w:t>д</w:t>
      </w:r>
      <w:r w:rsidR="00061E16">
        <w:rPr>
          <w:rFonts w:ascii="Arial" w:eastAsia="Arial" w:hAnsi="Arial" w:cs="Arial"/>
          <w:w w:val="99"/>
          <w:lang w:val="sr-Cyrl-CS"/>
        </w:rPr>
        <w:t xml:space="preserve">     </w:t>
      </w:r>
    </w:p>
    <w:p w:rsidR="00137C5C" w:rsidRDefault="00697721">
      <w:pPr>
        <w:spacing w:before="5"/>
        <w:rPr>
          <w:rFonts w:ascii="Arial" w:eastAsia="Arial" w:hAnsi="Arial" w:cs="Arial"/>
        </w:rPr>
        <w:sectPr w:rsidR="00137C5C">
          <w:type w:val="continuous"/>
          <w:pgSz w:w="16860" w:h="11920" w:orient="landscape"/>
          <w:pgMar w:top="80" w:right="100" w:bottom="280" w:left="100" w:header="720" w:footer="720" w:gutter="0"/>
          <w:cols w:num="2" w:space="720" w:equalWidth="0">
            <w:col w:w="5085" w:space="666"/>
            <w:col w:w="10909"/>
          </w:cols>
        </w:sectPr>
      </w:pPr>
      <w:r>
        <w:br w:type="column"/>
      </w:r>
      <w:r w:rsidR="00061E16" w:rsidRPr="00061E16">
        <w:rPr>
          <w:rFonts w:ascii="Arial" w:hAnsi="Arial" w:cs="Arial"/>
          <w:lang w:val="sr-Cyrl-CS"/>
        </w:rPr>
        <w:lastRenderedPageBreak/>
        <w:t>200,00</w:t>
      </w:r>
      <w:r w:rsidR="00061E16">
        <w:rPr>
          <w:lang w:val="sr-Cyrl-CS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;</w:t>
      </w:r>
    </w:p>
    <w:p w:rsidR="00137C5C" w:rsidRDefault="00137C5C">
      <w:pPr>
        <w:spacing w:before="9" w:line="160" w:lineRule="exact"/>
        <w:rPr>
          <w:sz w:val="17"/>
          <w:szCs w:val="17"/>
        </w:rPr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21"/>
        <w:gridCol w:w="1225"/>
        <w:gridCol w:w="2606"/>
        <w:gridCol w:w="1018"/>
        <w:gridCol w:w="1118"/>
        <w:gridCol w:w="1757"/>
        <w:gridCol w:w="1441"/>
        <w:gridCol w:w="1222"/>
        <w:gridCol w:w="2610"/>
      </w:tblGrid>
      <w:tr w:rsidR="00137C5C">
        <w:trPr>
          <w:trHeight w:hRule="exact" w:val="453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1" w:line="140" w:lineRule="exact"/>
              <w:rPr>
                <w:sz w:val="14"/>
                <w:szCs w:val="14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9" w:line="120" w:lineRule="exact"/>
              <w:rPr>
                <w:sz w:val="13"/>
                <w:szCs w:val="13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spacing w:line="200" w:lineRule="exact"/>
              <w:ind w:left="94" w:right="96" w:firstLine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2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before="2" w:line="240" w:lineRule="exact"/>
              <w:rPr>
                <w:sz w:val="24"/>
                <w:szCs w:val="24"/>
              </w:rPr>
            </w:pPr>
          </w:p>
          <w:p w:rsidR="00137C5C" w:rsidRDefault="00697721">
            <w:pPr>
              <w:spacing w:line="200" w:lineRule="exact"/>
              <w:ind w:left="105" w:right="79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4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137C5C" w:rsidRDefault="00697721">
            <w:pPr>
              <w:spacing w:before="7"/>
              <w:ind w:left="3182" w:right="3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1" w:line="100" w:lineRule="exact"/>
              <w:rPr>
                <w:sz w:val="11"/>
                <w:szCs w:val="11"/>
              </w:rPr>
            </w:pPr>
          </w:p>
          <w:p w:rsidR="00137C5C" w:rsidRDefault="00697721">
            <w:pPr>
              <w:ind w:left="447" w:right="44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5" w:line="120" w:lineRule="exact"/>
              <w:rPr>
                <w:sz w:val="13"/>
                <w:szCs w:val="13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ind w:left="7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137C5C">
        <w:trPr>
          <w:trHeight w:hRule="exact" w:val="497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22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3624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137C5C" w:rsidRDefault="00137C5C"/>
        </w:tc>
        <w:tc>
          <w:tcPr>
            <w:tcW w:w="4316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137C5C" w:rsidRDefault="00697721">
            <w:pPr>
              <w:spacing w:before="39"/>
              <w:ind w:left="12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22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137C5C" w:rsidRDefault="00137C5C"/>
        </w:tc>
        <w:tc>
          <w:tcPr>
            <w:tcW w:w="261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</w:tr>
      <w:tr w:rsidR="00137C5C">
        <w:trPr>
          <w:trHeight w:hRule="exact" w:val="1155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2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4" w:line="260" w:lineRule="exact"/>
              <w:rPr>
                <w:sz w:val="26"/>
                <w:szCs w:val="26"/>
              </w:rPr>
            </w:pPr>
          </w:p>
          <w:p w:rsidR="00137C5C" w:rsidRDefault="00697721">
            <w:pPr>
              <w:spacing w:line="200" w:lineRule="exact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137C5C" w:rsidRDefault="00137C5C">
            <w:pPr>
              <w:spacing w:before="7" w:line="160" w:lineRule="exact"/>
              <w:rPr>
                <w:sz w:val="16"/>
                <w:szCs w:val="16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spacing w:line="200" w:lineRule="exact"/>
              <w:ind w:left="167" w:right="100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1" w:line="160" w:lineRule="exact"/>
              <w:rPr>
                <w:sz w:val="16"/>
                <w:szCs w:val="16"/>
              </w:rPr>
            </w:pPr>
          </w:p>
          <w:p w:rsidR="00137C5C" w:rsidRDefault="00697721">
            <w:pPr>
              <w:spacing w:line="200" w:lineRule="exact"/>
              <w:ind w:left="147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1" w:line="160" w:lineRule="exact"/>
              <w:rPr>
                <w:sz w:val="16"/>
                <w:szCs w:val="16"/>
              </w:rPr>
            </w:pPr>
          </w:p>
          <w:p w:rsidR="00137C5C" w:rsidRDefault="00697721">
            <w:pPr>
              <w:spacing w:line="200" w:lineRule="exact"/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4" w:line="260" w:lineRule="exact"/>
              <w:rPr>
                <w:sz w:val="26"/>
                <w:szCs w:val="26"/>
              </w:rPr>
            </w:pPr>
          </w:p>
          <w:p w:rsidR="00137C5C" w:rsidRDefault="00697721">
            <w:pPr>
              <w:spacing w:line="200" w:lineRule="exact"/>
              <w:ind w:left="275" w:right="278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137C5C" w:rsidRDefault="00137C5C"/>
        </w:tc>
        <w:tc>
          <w:tcPr>
            <w:tcW w:w="261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</w:tr>
      <w:tr w:rsidR="00137C5C">
        <w:trPr>
          <w:trHeight w:hRule="exact" w:val="614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line="200" w:lineRule="exact"/>
              <w:ind w:left="2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1.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ење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2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1.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уњен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137C5C" w:rsidRDefault="00697721">
            <w:pPr>
              <w:spacing w:line="200" w:lineRule="exact"/>
              <w:ind w:left="429" w:right="369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FF0000"/>
            </w:tcBorders>
          </w:tcPr>
          <w:p w:rsidR="00137C5C" w:rsidRDefault="00137C5C"/>
        </w:tc>
        <w:tc>
          <w:tcPr>
            <w:tcW w:w="261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</w:tcPr>
          <w:p w:rsidR="00137C5C" w:rsidRDefault="00697721">
            <w:pPr>
              <w:spacing w:before="2" w:line="200" w:lineRule="exact"/>
              <w:ind w:left="107" w:right="4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канце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  <w:tr w:rsidR="00137C5C">
        <w:trPr>
          <w:trHeight w:hRule="exact" w:val="722"/>
        </w:trPr>
        <w:tc>
          <w:tcPr>
            <w:tcW w:w="2288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137C5C" w:rsidRDefault="00137C5C"/>
        </w:tc>
        <w:tc>
          <w:tcPr>
            <w:tcW w:w="11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137C5C" w:rsidRDefault="00137C5C"/>
        </w:tc>
        <w:tc>
          <w:tcPr>
            <w:tcW w:w="122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137C5C" w:rsidRDefault="00137C5C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2.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137C5C" w:rsidRDefault="00697721">
            <w:pPr>
              <w:spacing w:before="30" w:line="275" w:lineRule="auto"/>
              <w:ind w:left="462" w:right="1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сно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дру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ај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ћи акт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2;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137C5C" w:rsidRDefault="00137C5C"/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line="200" w:lineRule="exact"/>
              <w:ind w:left="263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нов 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ће</w:t>
            </w:r>
          </w:p>
          <w:p w:rsidR="00137C5C" w:rsidRDefault="00697721">
            <w:pPr>
              <w:spacing w:before="30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опш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нс</w:t>
            </w:r>
          </w:p>
          <w:p w:rsidR="00137C5C" w:rsidRDefault="00697721">
            <w:pPr>
              <w:spacing w:before="3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ава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bottom w:val="nil"/>
              <w:right w:val="single" w:sz="5" w:space="0" w:color="FF0000"/>
            </w:tcBorders>
          </w:tcPr>
          <w:p w:rsidR="00137C5C" w:rsidRDefault="00137C5C"/>
        </w:tc>
        <w:tc>
          <w:tcPr>
            <w:tcW w:w="2610" w:type="dxa"/>
            <w:vMerge/>
            <w:tcBorders>
              <w:left w:val="single" w:sz="5" w:space="0" w:color="FF0000"/>
              <w:bottom w:val="nil"/>
              <w:right w:val="single" w:sz="5" w:space="0" w:color="000000"/>
            </w:tcBorders>
          </w:tcPr>
          <w:p w:rsidR="00137C5C" w:rsidRDefault="00137C5C"/>
        </w:tc>
      </w:tr>
    </w:tbl>
    <w:p w:rsidR="00137C5C" w:rsidRDefault="00137C5C">
      <w:pPr>
        <w:sectPr w:rsidR="00137C5C">
          <w:type w:val="continuous"/>
          <w:pgSz w:w="16860" w:h="11920" w:orient="landscape"/>
          <w:pgMar w:top="80" w:right="100" w:bottom="280" w:left="100" w:header="720" w:footer="720" w:gutter="0"/>
          <w:cols w:space="720"/>
        </w:sectPr>
      </w:pPr>
    </w:p>
    <w:p w:rsidR="00137C5C" w:rsidRDefault="004A751B">
      <w:pPr>
        <w:spacing w:before="8" w:line="80" w:lineRule="exact"/>
        <w:rPr>
          <w:sz w:val="9"/>
          <w:szCs w:val="9"/>
        </w:rPr>
      </w:pPr>
      <w:r w:rsidRPr="004A751B">
        <w:lastRenderedPageBreak/>
        <w:pict>
          <v:group id="_x0000_s1087" style="position:absolute;margin-left:484.6pt;margin-top:114.95pt;width:78.05pt;height:42.3pt;z-index:-1107;mso-position-horizontal-relative:page;mso-position-vertical-relative:page" coordorigin="9692,2299" coordsize="1561,846">
            <v:shape id="_x0000_s1091" style="position:absolute;left:9702;top:2309;width:1541;height:206" coordorigin="9702,2309" coordsize="1541,206" path="m9702,2516r1541,l11243,2309r-1541,l9702,2516xe" fillcolor="#dbe4f0" stroked="f">
              <v:path arrowok="t"/>
            </v:shape>
            <v:shape id="_x0000_s1090" style="position:absolute;left:9702;top:2516;width:1541;height:206" coordorigin="9702,2516" coordsize="1541,206" path="m9702,2722r1541,l11243,2516r-1541,l9702,2722xe" fillcolor="#dbe4f0" stroked="f">
              <v:path arrowok="t"/>
            </v:shape>
            <v:shape id="_x0000_s1089" style="position:absolute;left:9702;top:2722;width:1541;height:206" coordorigin="9702,2722" coordsize="1541,206" path="m9702,2928r1541,l11243,2722r-1541,l9702,2928xe" fillcolor="#dbe4f0" stroked="f">
              <v:path arrowok="t"/>
            </v:shape>
            <v:shape id="_x0000_s1088" style="position:absolute;left:9702;top:2928;width:1541;height:206" coordorigin="9702,2928" coordsize="1541,206" path="m9702,3135r1541,l11243,2928r-1541,l9702,3135xe" fillcolor="#dbe4f0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21"/>
        <w:gridCol w:w="1225"/>
        <w:gridCol w:w="2606"/>
        <w:gridCol w:w="1018"/>
        <w:gridCol w:w="1118"/>
        <w:gridCol w:w="1757"/>
        <w:gridCol w:w="1441"/>
        <w:gridCol w:w="1222"/>
        <w:gridCol w:w="2611"/>
      </w:tblGrid>
      <w:tr w:rsidR="00137C5C">
        <w:trPr>
          <w:trHeight w:hRule="exact" w:val="453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2" w:line="140" w:lineRule="exact"/>
              <w:rPr>
                <w:sz w:val="14"/>
                <w:szCs w:val="14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9" w:line="120" w:lineRule="exact"/>
              <w:rPr>
                <w:sz w:val="13"/>
                <w:szCs w:val="13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spacing w:line="200" w:lineRule="exact"/>
              <w:ind w:left="94" w:right="96" w:firstLine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2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before="3" w:line="240" w:lineRule="exact"/>
              <w:rPr>
                <w:sz w:val="24"/>
                <w:szCs w:val="24"/>
              </w:rPr>
            </w:pPr>
          </w:p>
          <w:p w:rsidR="00137C5C" w:rsidRDefault="00697721">
            <w:pPr>
              <w:spacing w:line="200" w:lineRule="exact"/>
              <w:ind w:left="105" w:right="6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4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137C5C" w:rsidRDefault="00697721">
            <w:pPr>
              <w:spacing w:before="8"/>
              <w:ind w:left="3182" w:right="3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1" w:line="100" w:lineRule="exact"/>
              <w:rPr>
                <w:sz w:val="11"/>
                <w:szCs w:val="11"/>
              </w:rPr>
            </w:pPr>
          </w:p>
          <w:p w:rsidR="00137C5C" w:rsidRDefault="00697721">
            <w:pPr>
              <w:ind w:left="447" w:right="44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5" w:line="120" w:lineRule="exact"/>
              <w:rPr>
                <w:sz w:val="13"/>
                <w:szCs w:val="13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ind w:left="7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137C5C">
        <w:trPr>
          <w:trHeight w:hRule="exact" w:val="498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22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3624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137C5C" w:rsidRDefault="00137C5C"/>
        </w:tc>
        <w:tc>
          <w:tcPr>
            <w:tcW w:w="4316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137C5C" w:rsidRDefault="00697721">
            <w:pPr>
              <w:spacing w:before="39"/>
              <w:ind w:left="12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22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137C5C" w:rsidRDefault="00137C5C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</w:tr>
      <w:tr w:rsidR="00137C5C">
        <w:trPr>
          <w:trHeight w:hRule="exact" w:val="1152"/>
        </w:trPr>
        <w:tc>
          <w:tcPr>
            <w:tcW w:w="2288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1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22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4" w:line="260" w:lineRule="exact"/>
              <w:rPr>
                <w:sz w:val="26"/>
                <w:szCs w:val="26"/>
              </w:rPr>
            </w:pPr>
          </w:p>
          <w:p w:rsidR="00137C5C" w:rsidRDefault="00697721">
            <w:pPr>
              <w:spacing w:line="200" w:lineRule="exact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137C5C" w:rsidRDefault="00137C5C">
            <w:pPr>
              <w:spacing w:before="7" w:line="160" w:lineRule="exact"/>
              <w:rPr>
                <w:sz w:val="16"/>
                <w:szCs w:val="16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spacing w:line="200" w:lineRule="exact"/>
              <w:ind w:left="167" w:right="100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1" w:line="160" w:lineRule="exact"/>
              <w:rPr>
                <w:sz w:val="16"/>
                <w:szCs w:val="16"/>
              </w:rPr>
            </w:pPr>
          </w:p>
          <w:p w:rsidR="00137C5C" w:rsidRDefault="00697721">
            <w:pPr>
              <w:spacing w:line="200" w:lineRule="exact"/>
              <w:ind w:left="147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1" w:line="160" w:lineRule="exact"/>
              <w:rPr>
                <w:sz w:val="16"/>
                <w:szCs w:val="16"/>
              </w:rPr>
            </w:pPr>
          </w:p>
          <w:p w:rsidR="00137C5C" w:rsidRDefault="00697721">
            <w:pPr>
              <w:spacing w:line="200" w:lineRule="exact"/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4" w:line="260" w:lineRule="exact"/>
              <w:rPr>
                <w:sz w:val="26"/>
                <w:szCs w:val="26"/>
              </w:rPr>
            </w:pPr>
          </w:p>
          <w:p w:rsidR="00137C5C" w:rsidRDefault="00697721">
            <w:pPr>
              <w:spacing w:line="200" w:lineRule="exact"/>
              <w:ind w:left="271" w:right="27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137C5C" w:rsidRDefault="00137C5C"/>
        </w:tc>
        <w:tc>
          <w:tcPr>
            <w:tcW w:w="2611" w:type="dxa"/>
            <w:vMerge/>
            <w:tcBorders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137C5C" w:rsidRDefault="00137C5C"/>
        </w:tc>
      </w:tr>
      <w:tr w:rsidR="00137C5C">
        <w:trPr>
          <w:trHeight w:hRule="exact" w:val="3063"/>
        </w:trPr>
        <w:tc>
          <w:tcPr>
            <w:tcW w:w="228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12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22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tabs>
                <w:tab w:val="left" w:pos="460"/>
              </w:tabs>
              <w:spacing w:line="275" w:lineRule="auto"/>
              <w:ind w:left="462" w:right="73" w:hanging="3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лан</w:t>
            </w:r>
            <w:r>
              <w:rPr>
                <w:rFonts w:ascii="Arial" w:eastAsia="Arial" w:hAnsi="Arial" w:cs="Arial"/>
                <w:spacing w:val="3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3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3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ли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ћа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овр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ког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ала ове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ену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 ст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ане ли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spacing w:val="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ом 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ктонске ст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уке,</w:t>
            </w:r>
            <w:r>
              <w:rPr>
                <w:rFonts w:ascii="Arial" w:eastAsia="Arial" w:hAnsi="Arial" w:cs="Arial"/>
                <w:spacing w:val="7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са 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ном</w:t>
            </w:r>
            <w:r>
              <w:rPr>
                <w:rFonts w:ascii="Arial" w:eastAsia="Arial" w:hAnsi="Arial" w:cs="Arial"/>
                <w:spacing w:val="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се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а, у ск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аду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са 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ом ко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 се</w:t>
            </w:r>
            <w:r>
              <w:rPr>
                <w:rFonts w:ascii="Arial" w:eastAsia="Arial" w:hAnsi="Arial" w:cs="Arial"/>
                <w:spacing w:val="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ђу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лан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дња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137C5C" w:rsidRDefault="00697721">
            <w:pPr>
              <w:spacing w:line="200" w:lineRule="exact"/>
              <w:ind w:left="429" w:right="368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222" w:type="dxa"/>
            <w:vMerge w:val="restart"/>
            <w:tcBorders>
              <w:top w:val="nil"/>
              <w:left w:val="single" w:sz="5" w:space="0" w:color="000000"/>
              <w:right w:val="single" w:sz="5" w:space="0" w:color="FF0000"/>
            </w:tcBorders>
          </w:tcPr>
          <w:p w:rsidR="00137C5C" w:rsidRDefault="00137C5C"/>
        </w:tc>
        <w:tc>
          <w:tcPr>
            <w:tcW w:w="2611" w:type="dxa"/>
            <w:vMerge w:val="restart"/>
            <w:tcBorders>
              <w:top w:val="nil"/>
              <w:left w:val="single" w:sz="5" w:space="0" w:color="FF0000"/>
              <w:right w:val="single" w:sz="5" w:space="0" w:color="000000"/>
            </w:tcBorders>
          </w:tcPr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before="6" w:line="220" w:lineRule="exact"/>
              <w:rPr>
                <w:sz w:val="22"/>
                <w:szCs w:val="22"/>
              </w:rPr>
            </w:pPr>
          </w:p>
          <w:p w:rsidR="00137C5C" w:rsidRDefault="00697721">
            <w:pPr>
              <w:spacing w:line="275" w:lineRule="auto"/>
              <w:ind w:left="107" w:right="6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ави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ик    </w:t>
            </w:r>
            <w:r>
              <w:rPr>
                <w:rFonts w:ascii="Arial" w:eastAsia="Arial" w:hAnsi="Arial" w:cs="Arial"/>
                <w:b/>
                <w:spacing w:val="3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бли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е    </w:t>
            </w:r>
            <w:r>
              <w:rPr>
                <w:rFonts w:ascii="Arial" w:eastAsia="Arial" w:hAnsi="Arial" w:cs="Arial"/>
                <w:b/>
                <w:spacing w:val="3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бије“</w:t>
            </w:r>
          </w:p>
          <w:p w:rsidR="00137C5C" w:rsidRDefault="00697721">
            <w:pPr>
              <w:spacing w:before="1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83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14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 зак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137C5C" w:rsidRDefault="00697721">
            <w:pPr>
              <w:spacing w:before="30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– 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н)</w:t>
            </w: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before="20" w:line="260" w:lineRule="exact"/>
              <w:rPr>
                <w:sz w:val="26"/>
                <w:szCs w:val="26"/>
              </w:rPr>
            </w:pPr>
          </w:p>
          <w:p w:rsidR="00137C5C" w:rsidRDefault="00697721">
            <w:pPr>
              <w:spacing w:line="200" w:lineRule="exact"/>
              <w:ind w:left="107" w:right="2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5.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proofErr w:type="gramEnd"/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фина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ању</w:t>
            </w:r>
            <w:r>
              <w:rPr>
                <w:rFonts w:ascii="Arial" w:eastAsia="Arial" w:hAnsi="Arial" w:cs="Arial"/>
                <w:b/>
                <w:spacing w:val="1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не 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“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6,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</w:p>
          <w:p w:rsidR="00137C5C" w:rsidRDefault="00697721">
            <w:pPr>
              <w:spacing w:line="200" w:lineRule="exact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– 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дин.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н.,</w:t>
            </w:r>
            <w:proofErr w:type="gramEnd"/>
          </w:p>
          <w:p w:rsidR="00137C5C" w:rsidRDefault="00697721">
            <w:pPr>
              <w:spacing w:line="200" w:lineRule="exact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скл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дин.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н.,</w:t>
            </w:r>
            <w:proofErr w:type="gramEnd"/>
          </w:p>
          <w:p w:rsidR="00137C5C" w:rsidRDefault="00697721">
            <w:pPr>
              <w:spacing w:line="200" w:lineRule="exact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дин.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н.,</w:t>
            </w:r>
            <w:proofErr w:type="gramEnd"/>
          </w:p>
          <w:p w:rsidR="00137C5C" w:rsidRDefault="00697721">
            <w:pPr>
              <w:spacing w:before="6" w:line="200" w:lineRule="exact"/>
              <w:ind w:left="107" w:right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6,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16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дин.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proofErr w:type="gramEnd"/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i</w:t>
            </w:r>
            <w:proofErr w:type="gramEnd"/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16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н)</w:t>
            </w:r>
          </w:p>
        </w:tc>
      </w:tr>
      <w:tr w:rsidR="00137C5C">
        <w:trPr>
          <w:trHeight w:hRule="exact" w:val="1159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22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4.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ење 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3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137C5C" w:rsidRDefault="00697721">
            <w:pPr>
              <w:spacing w:before="30" w:line="275" w:lineRule="auto"/>
              <w:ind w:left="462" w:right="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укол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ко 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4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ена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137C5C" w:rsidRDefault="00137C5C"/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line="200" w:lineRule="exact"/>
              <w:ind w:left="263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              </w:t>
            </w:r>
            <w:r>
              <w:rPr>
                <w:rFonts w:ascii="Arial" w:eastAsia="Arial" w:hAnsi="Arial" w:cs="Arial"/>
                <w:spacing w:val="2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137C5C" w:rsidRDefault="00697721">
            <w:pPr>
              <w:spacing w:before="30" w:line="275" w:lineRule="auto"/>
              <w:ind w:left="354" w:right="5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 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 са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опш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нс</w:t>
            </w:r>
          </w:p>
          <w:p w:rsidR="00137C5C" w:rsidRDefault="00697721">
            <w:pPr>
              <w:spacing w:before="3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ава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137C5C" w:rsidRDefault="00137C5C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137C5C" w:rsidRDefault="00137C5C"/>
        </w:tc>
      </w:tr>
      <w:tr w:rsidR="00137C5C">
        <w:trPr>
          <w:trHeight w:hRule="exact" w:val="2585"/>
        </w:trPr>
        <w:tc>
          <w:tcPr>
            <w:tcW w:w="2288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137C5C" w:rsidRDefault="00137C5C"/>
        </w:tc>
        <w:tc>
          <w:tcPr>
            <w:tcW w:w="11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137C5C" w:rsidRDefault="00137C5C"/>
        </w:tc>
        <w:tc>
          <w:tcPr>
            <w:tcW w:w="122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137C5C" w:rsidRDefault="00137C5C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5.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овор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нови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авног</w:t>
            </w:r>
          </w:p>
          <w:p w:rsidR="00137C5C" w:rsidRDefault="00697721">
            <w:pPr>
              <w:spacing w:before="30" w:line="275" w:lineRule="auto"/>
              <w:ind w:left="462" w:right="96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та</w:t>
            </w:r>
            <w:proofErr w:type="gramEnd"/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ња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ала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уче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анке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 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ове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ено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укол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се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spacing w:val="1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ал де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ону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авном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137C5C" w:rsidRDefault="00697721">
            <w:pPr>
              <w:spacing w:line="200" w:lineRule="exact"/>
              <w:ind w:left="424" w:right="363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222" w:type="dxa"/>
            <w:vMerge/>
            <w:tcBorders>
              <w:left w:val="single" w:sz="5" w:space="0" w:color="000000"/>
              <w:bottom w:val="nil"/>
              <w:right w:val="single" w:sz="5" w:space="0" w:color="FF0000"/>
            </w:tcBorders>
          </w:tcPr>
          <w:p w:rsidR="00137C5C" w:rsidRDefault="00137C5C"/>
        </w:tc>
        <w:tc>
          <w:tcPr>
            <w:tcW w:w="2611" w:type="dxa"/>
            <w:vMerge/>
            <w:tcBorders>
              <w:left w:val="single" w:sz="5" w:space="0" w:color="FF0000"/>
              <w:bottom w:val="nil"/>
              <w:right w:val="single" w:sz="5" w:space="0" w:color="000000"/>
            </w:tcBorders>
          </w:tcPr>
          <w:p w:rsidR="00137C5C" w:rsidRDefault="00137C5C"/>
        </w:tc>
      </w:tr>
    </w:tbl>
    <w:p w:rsidR="00137C5C" w:rsidRDefault="00137C5C">
      <w:pPr>
        <w:sectPr w:rsidR="00137C5C">
          <w:pgSz w:w="16860" w:h="11920" w:orient="landscape"/>
          <w:pgMar w:top="1080" w:right="100" w:bottom="280" w:left="100" w:header="720" w:footer="720" w:gutter="0"/>
          <w:cols w:space="720"/>
        </w:sectPr>
      </w:pPr>
    </w:p>
    <w:p w:rsidR="00137C5C" w:rsidRDefault="004A751B">
      <w:pPr>
        <w:spacing w:before="8" w:line="80" w:lineRule="exact"/>
        <w:rPr>
          <w:sz w:val="9"/>
          <w:szCs w:val="9"/>
        </w:rPr>
      </w:pPr>
      <w:r w:rsidRPr="004A751B">
        <w:lastRenderedPageBreak/>
        <w:pict>
          <v:group id="_x0000_s1082" style="position:absolute;margin-left:484.6pt;margin-top:114.95pt;width:78.05pt;height:42.3pt;z-index:-1106;mso-position-horizontal-relative:page;mso-position-vertical-relative:page" coordorigin="9692,2299" coordsize="1561,846">
            <v:shape id="_x0000_s1086" style="position:absolute;left:9702;top:2309;width:1541;height:206" coordorigin="9702,2309" coordsize="1541,206" path="m9702,2516r1541,l11243,2309r-1541,l9702,2516xe" fillcolor="#dbe4f0" stroked="f">
              <v:path arrowok="t"/>
            </v:shape>
            <v:shape id="_x0000_s1085" style="position:absolute;left:9702;top:2516;width:1541;height:206" coordorigin="9702,2516" coordsize="1541,206" path="m9702,2722r1541,l11243,2516r-1541,l9702,2722xe" fillcolor="#dbe4f0" stroked="f">
              <v:path arrowok="t"/>
            </v:shape>
            <v:shape id="_x0000_s1084" style="position:absolute;left:9702;top:2722;width:1541;height:206" coordorigin="9702,2722" coordsize="1541,206" path="m9702,2928r1541,l11243,2722r-1541,l9702,2928xe" fillcolor="#dbe4f0" stroked="f">
              <v:path arrowok="t"/>
            </v:shape>
            <v:shape id="_x0000_s1083" style="position:absolute;left:9702;top:2928;width:1541;height:206" coordorigin="9702,2928" coordsize="1541,206" path="m9702,3135r1541,l11243,2928r-1541,l9702,3135xe" fillcolor="#dbe4f0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21"/>
        <w:gridCol w:w="1225"/>
        <w:gridCol w:w="2606"/>
        <w:gridCol w:w="1017"/>
        <w:gridCol w:w="1120"/>
        <w:gridCol w:w="1757"/>
        <w:gridCol w:w="1440"/>
        <w:gridCol w:w="1224"/>
        <w:gridCol w:w="2609"/>
      </w:tblGrid>
      <w:tr w:rsidR="00137C5C">
        <w:trPr>
          <w:trHeight w:hRule="exact" w:val="453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2" w:line="140" w:lineRule="exact"/>
              <w:rPr>
                <w:sz w:val="14"/>
                <w:szCs w:val="14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9" w:line="120" w:lineRule="exact"/>
              <w:rPr>
                <w:sz w:val="13"/>
                <w:szCs w:val="13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spacing w:line="200" w:lineRule="exact"/>
              <w:ind w:left="94" w:right="96" w:firstLine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2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before="3" w:line="240" w:lineRule="exact"/>
              <w:rPr>
                <w:sz w:val="24"/>
                <w:szCs w:val="24"/>
              </w:rPr>
            </w:pPr>
          </w:p>
          <w:p w:rsidR="00137C5C" w:rsidRDefault="00697721">
            <w:pPr>
              <w:spacing w:line="200" w:lineRule="exact"/>
              <w:ind w:left="105" w:right="6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4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137C5C" w:rsidRDefault="00697721">
            <w:pPr>
              <w:spacing w:before="8"/>
              <w:ind w:left="3182" w:right="3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1" w:line="100" w:lineRule="exact"/>
              <w:rPr>
                <w:sz w:val="11"/>
                <w:szCs w:val="11"/>
              </w:rPr>
            </w:pPr>
          </w:p>
          <w:p w:rsidR="00137C5C" w:rsidRDefault="00697721">
            <w:pPr>
              <w:ind w:left="447" w:right="4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9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5" w:line="120" w:lineRule="exact"/>
              <w:rPr>
                <w:sz w:val="13"/>
                <w:szCs w:val="13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ind w:left="7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137C5C">
        <w:trPr>
          <w:trHeight w:hRule="exact" w:val="498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22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3623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137C5C" w:rsidRDefault="00137C5C"/>
        </w:tc>
        <w:tc>
          <w:tcPr>
            <w:tcW w:w="4317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137C5C" w:rsidRDefault="00697721">
            <w:pPr>
              <w:spacing w:before="39"/>
              <w:ind w:left="12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24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137C5C" w:rsidRDefault="00137C5C"/>
        </w:tc>
        <w:tc>
          <w:tcPr>
            <w:tcW w:w="2609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</w:tr>
      <w:tr w:rsidR="00137C5C">
        <w:trPr>
          <w:trHeight w:hRule="exact" w:val="1152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2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4" w:line="260" w:lineRule="exact"/>
              <w:rPr>
                <w:sz w:val="26"/>
                <w:szCs w:val="26"/>
              </w:rPr>
            </w:pPr>
          </w:p>
          <w:p w:rsidR="00137C5C" w:rsidRDefault="00697721">
            <w:pPr>
              <w:spacing w:line="200" w:lineRule="exact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137C5C" w:rsidRDefault="00137C5C">
            <w:pPr>
              <w:spacing w:before="7" w:line="160" w:lineRule="exact"/>
              <w:rPr>
                <w:sz w:val="16"/>
                <w:szCs w:val="16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spacing w:line="200" w:lineRule="exact"/>
              <w:ind w:left="167" w:right="99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1" w:line="160" w:lineRule="exact"/>
              <w:rPr>
                <w:sz w:val="16"/>
                <w:szCs w:val="16"/>
              </w:rPr>
            </w:pPr>
          </w:p>
          <w:p w:rsidR="00137C5C" w:rsidRDefault="00697721">
            <w:pPr>
              <w:spacing w:line="200" w:lineRule="exact"/>
              <w:ind w:left="148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1" w:line="160" w:lineRule="exact"/>
              <w:rPr>
                <w:sz w:val="16"/>
                <w:szCs w:val="16"/>
              </w:rPr>
            </w:pPr>
          </w:p>
          <w:p w:rsidR="00137C5C" w:rsidRDefault="00697721">
            <w:pPr>
              <w:spacing w:line="200" w:lineRule="exact"/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4" w:line="260" w:lineRule="exact"/>
              <w:rPr>
                <w:sz w:val="26"/>
                <w:szCs w:val="26"/>
              </w:rPr>
            </w:pPr>
          </w:p>
          <w:p w:rsidR="00137C5C" w:rsidRDefault="00697721">
            <w:pPr>
              <w:spacing w:line="200" w:lineRule="exact"/>
              <w:ind w:left="271" w:right="27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2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137C5C" w:rsidRDefault="00137C5C"/>
        </w:tc>
        <w:tc>
          <w:tcPr>
            <w:tcW w:w="2609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</w:tr>
      <w:tr w:rsidR="00137C5C">
        <w:trPr>
          <w:trHeight w:hRule="exact" w:val="1637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tabs>
                <w:tab w:val="left" w:pos="460"/>
              </w:tabs>
              <w:spacing w:line="275" w:lineRule="auto"/>
              <w:ind w:left="462" w:right="178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6.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ласност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ту 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култ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укол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</w:t>
            </w:r>
          </w:p>
          <w:p w:rsidR="00137C5C" w:rsidRDefault="00697721">
            <w:pPr>
              <w:spacing w:line="275" w:lineRule="auto"/>
              <w:ind w:left="462" w:right="98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се</w:t>
            </w:r>
            <w:proofErr w:type="gramEnd"/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ал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ону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137C5C" w:rsidRDefault="00697721">
            <w:pPr>
              <w:spacing w:line="200" w:lineRule="exact"/>
              <w:ind w:left="429" w:right="367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22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FF0000"/>
            </w:tcBorders>
          </w:tcPr>
          <w:p w:rsidR="00137C5C" w:rsidRDefault="00137C5C"/>
        </w:tc>
        <w:tc>
          <w:tcPr>
            <w:tcW w:w="2609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</w:tcPr>
          <w:p w:rsidR="00137C5C" w:rsidRDefault="00137C5C"/>
        </w:tc>
      </w:tr>
      <w:tr w:rsidR="00137C5C">
        <w:trPr>
          <w:trHeight w:hRule="exact" w:val="1044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7.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 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акси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137C5C" w:rsidRDefault="00697721">
            <w:pPr>
              <w:spacing w:line="200" w:lineRule="exact"/>
              <w:ind w:left="429" w:right="367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FF0000"/>
              <w:bottom w:val="single" w:sz="5" w:space="0" w:color="FF0000"/>
              <w:right w:val="single" w:sz="5" w:space="0" w:color="000000"/>
            </w:tcBorders>
          </w:tcPr>
          <w:p w:rsidR="00137C5C" w:rsidRDefault="00137C5C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137C5C" w:rsidRDefault="00137C5C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137C5C" w:rsidRDefault="00137C5C"/>
        </w:tc>
        <w:tc>
          <w:tcPr>
            <w:tcW w:w="1224" w:type="dxa"/>
            <w:vMerge/>
            <w:tcBorders>
              <w:left w:val="single" w:sz="5" w:space="0" w:color="000000"/>
              <w:bottom w:val="single" w:sz="5" w:space="0" w:color="FF0000"/>
              <w:right w:val="single" w:sz="5" w:space="0" w:color="FF0000"/>
            </w:tcBorders>
          </w:tcPr>
          <w:p w:rsidR="00137C5C" w:rsidRDefault="00137C5C"/>
        </w:tc>
        <w:tc>
          <w:tcPr>
            <w:tcW w:w="2609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</w:tr>
      <w:tr w:rsidR="00137C5C">
        <w:trPr>
          <w:trHeight w:hRule="exact" w:val="2861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before="1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2.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before="1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before="9" w:line="240" w:lineRule="exact"/>
              <w:rPr>
                <w:sz w:val="24"/>
                <w:szCs w:val="24"/>
              </w:rPr>
            </w:pPr>
          </w:p>
          <w:p w:rsidR="00137C5C" w:rsidRDefault="00697721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137C5C" w:rsidRDefault="00697721">
            <w:pPr>
              <w:spacing w:before="3" w:line="200" w:lineRule="exact"/>
              <w:ind w:left="100" w:right="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надлеж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</w:p>
          <w:p w:rsidR="00137C5C" w:rsidRDefault="00697721">
            <w:pPr>
              <w:spacing w:before="2" w:line="200" w:lineRule="exact"/>
              <w:ind w:left="100" w:right="3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ака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120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75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440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224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2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before="10"/>
              <w:ind w:left="105" w:right="4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канце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  <w:p w:rsidR="00137C5C" w:rsidRDefault="00137C5C">
            <w:pPr>
              <w:spacing w:before="6" w:line="200" w:lineRule="exact"/>
            </w:pPr>
          </w:p>
          <w:p w:rsidR="00137C5C" w:rsidRDefault="00697721">
            <w:pPr>
              <w:spacing w:line="275" w:lineRule="auto"/>
              <w:ind w:left="105" w:right="7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ави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ик    </w:t>
            </w:r>
            <w:r>
              <w:rPr>
                <w:rFonts w:ascii="Arial" w:eastAsia="Arial" w:hAnsi="Arial" w:cs="Arial"/>
                <w:b/>
                <w:spacing w:val="3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бли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е    </w:t>
            </w:r>
            <w:r>
              <w:rPr>
                <w:rFonts w:ascii="Arial" w:eastAsia="Arial" w:hAnsi="Arial" w:cs="Arial"/>
                <w:b/>
                <w:spacing w:val="3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бије“</w:t>
            </w:r>
          </w:p>
          <w:p w:rsidR="00137C5C" w:rsidRDefault="00697721">
            <w:pPr>
              <w:spacing w:before="1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14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 зак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137C5C" w:rsidRDefault="00697721">
            <w:pPr>
              <w:spacing w:before="30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– 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н)</w:t>
            </w:r>
          </w:p>
        </w:tc>
      </w:tr>
    </w:tbl>
    <w:p w:rsidR="00137C5C" w:rsidRDefault="00137C5C">
      <w:pPr>
        <w:sectPr w:rsidR="00137C5C">
          <w:pgSz w:w="16860" w:h="11920" w:orient="landscape"/>
          <w:pgMar w:top="1080" w:right="100" w:bottom="280" w:left="100" w:header="720" w:footer="720" w:gutter="0"/>
          <w:cols w:space="720"/>
        </w:sectPr>
      </w:pPr>
    </w:p>
    <w:p w:rsidR="00137C5C" w:rsidRDefault="004A751B">
      <w:pPr>
        <w:spacing w:before="8" w:line="80" w:lineRule="exact"/>
        <w:rPr>
          <w:sz w:val="9"/>
          <w:szCs w:val="9"/>
        </w:rPr>
      </w:pPr>
      <w:r w:rsidRPr="004A751B">
        <w:lastRenderedPageBreak/>
        <w:pict>
          <v:group id="_x0000_s1077" style="position:absolute;margin-left:484.6pt;margin-top:114.95pt;width:78.05pt;height:42.3pt;z-index:-1105;mso-position-horizontal-relative:page;mso-position-vertical-relative:page" coordorigin="9692,2299" coordsize="1561,846">
            <v:shape id="_x0000_s1081" style="position:absolute;left:9702;top:2309;width:1541;height:206" coordorigin="9702,2309" coordsize="1541,206" path="m9702,2516r1541,l11243,2309r-1541,l9702,2516xe" fillcolor="#dbe4f0" stroked="f">
              <v:path arrowok="t"/>
            </v:shape>
            <v:shape id="_x0000_s1080" style="position:absolute;left:9702;top:2516;width:1541;height:206" coordorigin="9702,2516" coordsize="1541,206" path="m9702,2722r1541,l11243,2516r-1541,l9702,2722xe" fillcolor="#dbe4f0" stroked="f">
              <v:path arrowok="t"/>
            </v:shape>
            <v:shape id="_x0000_s1079" style="position:absolute;left:9702;top:2722;width:1541;height:206" coordorigin="9702,2722" coordsize="1541,206" path="m9702,2928r1541,l11243,2722r-1541,l9702,2928xe" fillcolor="#dbe4f0" stroked="f">
              <v:path arrowok="t"/>
            </v:shape>
            <v:shape id="_x0000_s1078" style="position:absolute;left:9702;top:2928;width:1541;height:206" coordorigin="9702,2928" coordsize="1541,206" path="m9702,3135r1541,l11243,2928r-1541,l9702,3135xe" fillcolor="#dbe4f0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21"/>
        <w:gridCol w:w="1225"/>
        <w:gridCol w:w="2606"/>
        <w:gridCol w:w="1025"/>
        <w:gridCol w:w="1112"/>
        <w:gridCol w:w="1757"/>
        <w:gridCol w:w="1440"/>
        <w:gridCol w:w="1233"/>
        <w:gridCol w:w="2600"/>
      </w:tblGrid>
      <w:tr w:rsidR="00137C5C">
        <w:trPr>
          <w:trHeight w:hRule="exact" w:val="453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2" w:line="140" w:lineRule="exact"/>
              <w:rPr>
                <w:sz w:val="14"/>
                <w:szCs w:val="14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9" w:line="120" w:lineRule="exact"/>
              <w:rPr>
                <w:sz w:val="13"/>
                <w:szCs w:val="13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spacing w:line="200" w:lineRule="exact"/>
              <w:ind w:left="94" w:right="96" w:firstLine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2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before="3" w:line="240" w:lineRule="exact"/>
              <w:rPr>
                <w:sz w:val="24"/>
                <w:szCs w:val="24"/>
              </w:rPr>
            </w:pPr>
          </w:p>
          <w:p w:rsidR="00137C5C" w:rsidRDefault="00697721">
            <w:pPr>
              <w:spacing w:line="200" w:lineRule="exact"/>
              <w:ind w:left="105" w:right="6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4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137C5C" w:rsidRDefault="00697721">
            <w:pPr>
              <w:spacing w:before="8"/>
              <w:ind w:left="3182" w:right="3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1" w:line="100" w:lineRule="exact"/>
              <w:rPr>
                <w:sz w:val="11"/>
                <w:szCs w:val="11"/>
              </w:rPr>
            </w:pPr>
          </w:p>
          <w:p w:rsidR="00137C5C" w:rsidRDefault="00697721">
            <w:pPr>
              <w:ind w:left="447" w:right="45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5" w:line="120" w:lineRule="exact"/>
              <w:rPr>
                <w:sz w:val="13"/>
                <w:szCs w:val="13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ind w:left="7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137C5C">
        <w:trPr>
          <w:trHeight w:hRule="exact" w:val="498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22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3631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137C5C" w:rsidRDefault="00137C5C"/>
        </w:tc>
        <w:tc>
          <w:tcPr>
            <w:tcW w:w="4309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137C5C" w:rsidRDefault="00697721">
            <w:pPr>
              <w:spacing w:before="39"/>
              <w:ind w:left="12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137C5C" w:rsidRDefault="00137C5C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</w:tr>
      <w:tr w:rsidR="00137C5C">
        <w:trPr>
          <w:trHeight w:hRule="exact" w:val="1152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2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4" w:line="260" w:lineRule="exact"/>
              <w:rPr>
                <w:sz w:val="26"/>
                <w:szCs w:val="26"/>
              </w:rPr>
            </w:pPr>
          </w:p>
          <w:p w:rsidR="00137C5C" w:rsidRDefault="00697721">
            <w:pPr>
              <w:spacing w:line="200" w:lineRule="exact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137C5C" w:rsidRDefault="00137C5C">
            <w:pPr>
              <w:spacing w:before="7" w:line="160" w:lineRule="exact"/>
              <w:rPr>
                <w:sz w:val="16"/>
                <w:szCs w:val="16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spacing w:line="200" w:lineRule="exact"/>
              <w:ind w:left="167" w:right="107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1" w:line="160" w:lineRule="exact"/>
              <w:rPr>
                <w:sz w:val="16"/>
                <w:szCs w:val="16"/>
              </w:rPr>
            </w:pPr>
          </w:p>
          <w:p w:rsidR="00137C5C" w:rsidRDefault="00697721">
            <w:pPr>
              <w:spacing w:line="200" w:lineRule="exact"/>
              <w:ind w:left="140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1" w:line="160" w:lineRule="exact"/>
              <w:rPr>
                <w:sz w:val="16"/>
                <w:szCs w:val="16"/>
              </w:rPr>
            </w:pPr>
          </w:p>
          <w:p w:rsidR="00137C5C" w:rsidRDefault="00697721">
            <w:pPr>
              <w:spacing w:line="200" w:lineRule="exact"/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4" w:line="260" w:lineRule="exact"/>
              <w:rPr>
                <w:sz w:val="26"/>
                <w:szCs w:val="26"/>
              </w:rPr>
            </w:pPr>
          </w:p>
          <w:p w:rsidR="00137C5C" w:rsidRDefault="00697721">
            <w:pPr>
              <w:spacing w:line="200" w:lineRule="exact"/>
              <w:ind w:left="271" w:right="27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137C5C" w:rsidRDefault="00137C5C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</w:tr>
      <w:tr w:rsidR="00137C5C">
        <w:trPr>
          <w:trHeight w:hRule="exact" w:val="5745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line="275" w:lineRule="auto"/>
              <w:ind w:left="102" w:righ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3. Утвр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лности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надлежн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учу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ући 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ходн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ене ев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before="3" w:line="240" w:lineRule="exact"/>
              <w:rPr>
                <w:sz w:val="24"/>
                <w:szCs w:val="24"/>
              </w:rPr>
            </w:pPr>
          </w:p>
          <w:p w:rsidR="00137C5C" w:rsidRDefault="00697721">
            <w:pPr>
              <w:spacing w:line="200" w:lineRule="exact"/>
              <w:ind w:left="102" w:right="1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авање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стр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нке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</w:p>
          <w:p w:rsidR="00137C5C" w:rsidRDefault="00697721">
            <w:pPr>
              <w:spacing w:before="1" w:line="200" w:lineRule="exact"/>
              <w:ind w:left="102" w:right="1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уз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уну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before="1"/>
              <w:ind w:left="102" w:right="1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 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да/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 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ли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не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before="19" w:line="200" w:lineRule="exact"/>
            </w:pPr>
          </w:p>
          <w:p w:rsidR="00137C5C" w:rsidRDefault="00697721">
            <w:pPr>
              <w:ind w:left="102" w:righ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дан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а)</w:t>
            </w:r>
          </w:p>
        </w:tc>
        <w:tc>
          <w:tcPr>
            <w:tcW w:w="1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before="1"/>
              <w:ind w:left="100" w:right="1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аћа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О2,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О2 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</w:p>
          <w:p w:rsidR="00137C5C" w:rsidRDefault="00137C5C">
            <w:pPr>
              <w:spacing w:before="6" w:line="200" w:lineRule="exact"/>
            </w:pPr>
          </w:p>
          <w:p w:rsidR="00137C5C" w:rsidRDefault="00697721">
            <w:pPr>
              <w:spacing w:line="242" w:lineRule="auto"/>
              <w:ind w:left="100" w:right="3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before="4" w:line="200" w:lineRule="exact"/>
              <w:ind w:left="102" w:right="15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доку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</w:p>
          <w:p w:rsidR="00137C5C" w:rsidRDefault="00697721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4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37C5C" w:rsidRDefault="00137C5C"/>
        </w:tc>
        <w:tc>
          <w:tcPr>
            <w:tcW w:w="11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37C5C" w:rsidRDefault="00137C5C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>
            <w:pPr>
              <w:spacing w:before="7" w:line="200" w:lineRule="exact"/>
            </w:pPr>
          </w:p>
          <w:p w:rsidR="00137C5C" w:rsidRDefault="00697721">
            <w:pPr>
              <w:ind w:left="92" w:right="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</w:t>
            </w:r>
            <w:proofErr w:type="gramEnd"/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л.</w:t>
            </w:r>
          </w:p>
          <w:p w:rsidR="00137C5C" w:rsidRDefault="00697721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proofErr w:type="gramEnd"/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before="3" w:line="220" w:lineRule="exact"/>
              <w:rPr>
                <w:sz w:val="22"/>
                <w:szCs w:val="22"/>
              </w:rPr>
            </w:pPr>
          </w:p>
          <w:p w:rsidR="00137C5C" w:rsidRDefault="00697721">
            <w:pPr>
              <w:spacing w:line="200" w:lineRule="exact"/>
              <w:ind w:left="92" w:right="11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9. 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proofErr w:type="gramEnd"/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before="11" w:line="220" w:lineRule="exact"/>
              <w:rPr>
                <w:sz w:val="22"/>
                <w:szCs w:val="22"/>
              </w:rPr>
            </w:pPr>
          </w:p>
          <w:p w:rsidR="00137C5C" w:rsidRDefault="00697721">
            <w:pPr>
              <w:spacing w:line="274" w:lineRule="auto"/>
              <w:ind w:left="92" w:right="6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ави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ик    </w:t>
            </w:r>
            <w:r>
              <w:rPr>
                <w:rFonts w:ascii="Arial" w:eastAsia="Arial" w:hAnsi="Arial" w:cs="Arial"/>
                <w:b/>
                <w:spacing w:val="3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бли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е    </w:t>
            </w:r>
            <w:r>
              <w:rPr>
                <w:rFonts w:ascii="Arial" w:eastAsia="Arial" w:hAnsi="Arial" w:cs="Arial"/>
                <w:b/>
                <w:spacing w:val="3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бије“</w:t>
            </w:r>
          </w:p>
          <w:p w:rsidR="00137C5C" w:rsidRDefault="00697721">
            <w:pPr>
              <w:spacing w:before="2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14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 зак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137C5C" w:rsidRDefault="00697721">
            <w:pPr>
              <w:spacing w:before="30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– 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н)</w:t>
            </w:r>
          </w:p>
        </w:tc>
      </w:tr>
    </w:tbl>
    <w:p w:rsidR="00137C5C" w:rsidRDefault="00137C5C">
      <w:pPr>
        <w:sectPr w:rsidR="00137C5C">
          <w:pgSz w:w="16860" w:h="11920" w:orient="landscape"/>
          <w:pgMar w:top="1080" w:right="100" w:bottom="280" w:left="100" w:header="720" w:footer="720" w:gutter="0"/>
          <w:cols w:space="720"/>
        </w:sectPr>
      </w:pPr>
    </w:p>
    <w:p w:rsidR="00137C5C" w:rsidRDefault="00137C5C">
      <w:pPr>
        <w:spacing w:before="8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21"/>
        <w:gridCol w:w="1225"/>
        <w:gridCol w:w="2606"/>
        <w:gridCol w:w="1025"/>
        <w:gridCol w:w="1112"/>
        <w:gridCol w:w="1757"/>
        <w:gridCol w:w="1440"/>
        <w:gridCol w:w="1227"/>
        <w:gridCol w:w="2607"/>
      </w:tblGrid>
      <w:tr w:rsidR="00137C5C">
        <w:trPr>
          <w:trHeight w:hRule="exact" w:val="453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2" w:line="140" w:lineRule="exact"/>
              <w:rPr>
                <w:sz w:val="14"/>
                <w:szCs w:val="14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9" w:line="120" w:lineRule="exact"/>
              <w:rPr>
                <w:sz w:val="13"/>
                <w:szCs w:val="13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spacing w:line="200" w:lineRule="exact"/>
              <w:ind w:left="94" w:right="96" w:firstLine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2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before="3" w:line="240" w:lineRule="exact"/>
              <w:rPr>
                <w:sz w:val="24"/>
                <w:szCs w:val="24"/>
              </w:rPr>
            </w:pPr>
          </w:p>
          <w:p w:rsidR="00137C5C" w:rsidRDefault="00697721">
            <w:pPr>
              <w:spacing w:line="200" w:lineRule="exact"/>
              <w:ind w:left="105" w:right="6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4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137C5C" w:rsidRDefault="00697721">
            <w:pPr>
              <w:spacing w:before="8"/>
              <w:ind w:left="3182" w:right="3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1" w:line="100" w:lineRule="exact"/>
              <w:rPr>
                <w:sz w:val="11"/>
                <w:szCs w:val="11"/>
              </w:rPr>
            </w:pPr>
          </w:p>
          <w:p w:rsidR="00137C5C" w:rsidRDefault="00697721">
            <w:pPr>
              <w:ind w:left="447" w:right="44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7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5" w:line="120" w:lineRule="exact"/>
              <w:rPr>
                <w:sz w:val="13"/>
                <w:szCs w:val="13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ind w:left="7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137C5C">
        <w:trPr>
          <w:trHeight w:hRule="exact" w:val="498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22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3631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137C5C" w:rsidRDefault="00137C5C"/>
        </w:tc>
        <w:tc>
          <w:tcPr>
            <w:tcW w:w="4309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137C5C" w:rsidRDefault="00697721">
            <w:pPr>
              <w:spacing w:before="39"/>
              <w:ind w:left="12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27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137C5C" w:rsidRDefault="00137C5C"/>
        </w:tc>
        <w:tc>
          <w:tcPr>
            <w:tcW w:w="2607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</w:tr>
      <w:tr w:rsidR="00137C5C">
        <w:trPr>
          <w:trHeight w:hRule="exact" w:val="1152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12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4" w:line="260" w:lineRule="exact"/>
              <w:rPr>
                <w:sz w:val="26"/>
                <w:szCs w:val="26"/>
              </w:rPr>
            </w:pPr>
          </w:p>
          <w:p w:rsidR="00137C5C" w:rsidRDefault="00697721">
            <w:pPr>
              <w:spacing w:line="200" w:lineRule="exact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137C5C" w:rsidRDefault="00137C5C">
            <w:pPr>
              <w:spacing w:before="7" w:line="160" w:lineRule="exact"/>
              <w:rPr>
                <w:sz w:val="16"/>
                <w:szCs w:val="16"/>
              </w:rPr>
            </w:pPr>
          </w:p>
          <w:p w:rsidR="00137C5C" w:rsidRDefault="00137C5C">
            <w:pPr>
              <w:spacing w:line="200" w:lineRule="exact"/>
            </w:pPr>
          </w:p>
          <w:p w:rsidR="00137C5C" w:rsidRDefault="00697721">
            <w:pPr>
              <w:spacing w:line="200" w:lineRule="exact"/>
              <w:ind w:left="167" w:right="107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1" w:line="160" w:lineRule="exact"/>
              <w:rPr>
                <w:sz w:val="16"/>
                <w:szCs w:val="16"/>
              </w:rPr>
            </w:pPr>
          </w:p>
          <w:p w:rsidR="00137C5C" w:rsidRDefault="00697721">
            <w:pPr>
              <w:spacing w:line="200" w:lineRule="exact"/>
              <w:ind w:left="140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1" w:line="160" w:lineRule="exact"/>
              <w:rPr>
                <w:sz w:val="16"/>
                <w:szCs w:val="16"/>
              </w:rPr>
            </w:pPr>
          </w:p>
          <w:p w:rsidR="00137C5C" w:rsidRDefault="00697721">
            <w:pPr>
              <w:spacing w:line="200" w:lineRule="exact"/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>
            <w:pPr>
              <w:spacing w:before="4" w:line="260" w:lineRule="exact"/>
              <w:rPr>
                <w:sz w:val="26"/>
                <w:szCs w:val="26"/>
              </w:rPr>
            </w:pPr>
          </w:p>
          <w:p w:rsidR="00137C5C" w:rsidRDefault="00697721">
            <w:pPr>
              <w:spacing w:line="200" w:lineRule="exact"/>
              <w:ind w:left="271" w:right="27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137C5C" w:rsidRDefault="00137C5C"/>
        </w:tc>
        <w:tc>
          <w:tcPr>
            <w:tcW w:w="2607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137C5C" w:rsidRDefault="00137C5C"/>
        </w:tc>
      </w:tr>
      <w:tr w:rsidR="00137C5C">
        <w:trPr>
          <w:trHeight w:hRule="exact" w:val="1870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line="275" w:lineRule="auto"/>
              <w:ind w:left="102" w:right="3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4.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ању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ћа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авне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не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дана</w:t>
            </w:r>
          </w:p>
        </w:tc>
        <w:tc>
          <w:tcPr>
            <w:tcW w:w="1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spacing w:before="4" w:line="200" w:lineRule="exact"/>
              <w:ind w:left="100" w:right="3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37C5C" w:rsidRDefault="00137C5C"/>
        </w:tc>
        <w:tc>
          <w:tcPr>
            <w:tcW w:w="11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137C5C"/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37C5C" w:rsidRDefault="00137C5C"/>
        </w:tc>
        <w:tc>
          <w:tcPr>
            <w:tcW w:w="260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37C5C" w:rsidRDefault="00697721">
            <w:pPr>
              <w:ind w:left="99" w:right="1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proofErr w:type="gramEnd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РС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6)</w:t>
            </w:r>
          </w:p>
          <w:p w:rsidR="00137C5C" w:rsidRDefault="00137C5C">
            <w:pPr>
              <w:spacing w:before="10" w:line="200" w:lineRule="exact"/>
            </w:pPr>
          </w:p>
          <w:p w:rsidR="00137C5C" w:rsidRDefault="00697721">
            <w:pPr>
              <w:spacing w:line="200" w:lineRule="exact"/>
              <w:ind w:left="99" w:right="2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уће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бе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них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тих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137C5C" w:rsidRDefault="00697721">
            <w:pPr>
              <w:spacing w:line="200" w:lineRule="exact"/>
              <w:ind w:left="99" w:right="84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је</w:t>
            </w:r>
            <w:proofErr w:type="gramEnd"/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еђена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Одлука 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ењу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</w:p>
        </w:tc>
      </w:tr>
    </w:tbl>
    <w:p w:rsidR="00137C5C" w:rsidRDefault="00137C5C">
      <w:pPr>
        <w:spacing w:line="200" w:lineRule="exact"/>
      </w:pPr>
    </w:p>
    <w:p w:rsidR="00137C5C" w:rsidRDefault="00137C5C">
      <w:pPr>
        <w:spacing w:before="4" w:line="200" w:lineRule="exact"/>
      </w:pPr>
    </w:p>
    <w:p w:rsidR="00137C5C" w:rsidRDefault="00697721">
      <w:pPr>
        <w:spacing w:before="34" w:line="220" w:lineRule="exact"/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1F4E79"/>
          <w:position w:val="-1"/>
        </w:rPr>
        <w:t>С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к</w:t>
      </w:r>
      <w:r>
        <w:rPr>
          <w:rFonts w:ascii="Arial" w:eastAsia="Arial" w:hAnsi="Arial" w:cs="Arial"/>
          <w:b/>
          <w:color w:val="1F4E79"/>
          <w:position w:val="-1"/>
        </w:rPr>
        <w:t>раћени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ц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-12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position w:val="-1"/>
        </w:rPr>
        <w:t xml:space="preserve">и 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з</w:t>
      </w:r>
      <w:r>
        <w:rPr>
          <w:rFonts w:ascii="Arial" w:eastAsia="Arial" w:hAnsi="Arial" w:cs="Arial"/>
          <w:b/>
          <w:color w:val="1F4E79"/>
          <w:position w:val="-1"/>
        </w:rPr>
        <w:t>н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а</w:t>
      </w:r>
      <w:r>
        <w:rPr>
          <w:rFonts w:ascii="Arial" w:eastAsia="Arial" w:hAnsi="Arial" w:cs="Arial"/>
          <w:b/>
          <w:color w:val="1F4E79"/>
          <w:position w:val="-1"/>
        </w:rPr>
        <w:t>ч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њ</w:t>
      </w:r>
      <w:r>
        <w:rPr>
          <w:rFonts w:ascii="Arial" w:eastAsia="Arial" w:hAnsi="Arial" w:cs="Arial"/>
          <w:b/>
          <w:color w:val="1F4E79"/>
          <w:position w:val="-1"/>
        </w:rPr>
        <w:t>а:</w:t>
      </w:r>
    </w:p>
    <w:p w:rsidR="00137C5C" w:rsidRDefault="00137C5C">
      <w:pPr>
        <w:spacing w:before="2" w:line="200" w:lineRule="exact"/>
      </w:pPr>
    </w:p>
    <w:p w:rsidR="00137C5C" w:rsidRDefault="00697721">
      <w:pPr>
        <w:spacing w:before="34"/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НО</w:t>
      </w:r>
    </w:p>
    <w:p w:rsidR="00137C5C" w:rsidRDefault="00137C5C">
      <w:pPr>
        <w:spacing w:before="6" w:line="100" w:lineRule="exact"/>
        <w:rPr>
          <w:sz w:val="11"/>
          <w:szCs w:val="11"/>
        </w:rPr>
      </w:pPr>
    </w:p>
    <w:p w:rsidR="00137C5C" w:rsidRDefault="00697721">
      <w:pPr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г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2</w:t>
      </w:r>
    </w:p>
    <w:p w:rsidR="00137C5C" w:rsidRDefault="00137C5C">
      <w:pPr>
        <w:spacing w:before="3" w:line="100" w:lineRule="exact"/>
        <w:rPr>
          <w:sz w:val="11"/>
          <w:szCs w:val="11"/>
        </w:rPr>
      </w:pPr>
    </w:p>
    <w:p w:rsidR="00137C5C" w:rsidRDefault="00697721">
      <w:pPr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ан</w:t>
      </w:r>
    </w:p>
    <w:p w:rsidR="00137C5C" w:rsidRDefault="00137C5C">
      <w:pPr>
        <w:spacing w:before="6" w:line="100" w:lineRule="exact"/>
        <w:rPr>
          <w:sz w:val="11"/>
          <w:szCs w:val="11"/>
        </w:rPr>
      </w:pPr>
    </w:p>
    <w:p w:rsidR="00137C5C" w:rsidRDefault="004A751B">
      <w:pPr>
        <w:ind w:left="1318"/>
        <w:rPr>
          <w:rFonts w:ascii="Arial" w:eastAsia="Arial" w:hAnsi="Arial" w:cs="Arial"/>
        </w:rPr>
      </w:pPr>
      <w:r w:rsidRPr="004A751B">
        <w:pict>
          <v:group id="_x0000_s1061" style="position:absolute;left:0;text-align:left;margin-left:65pt;margin-top:-76.5pt;width:712.2pt;height:158.75pt;z-index:-1103;mso-position-horizontal-relative:page" coordorigin="1300,-1530" coordsize="14244,3175">
            <v:shape id="_x0000_s1076" style="position:absolute;left:1310;top:-1514;width:14222;height:250" coordorigin="1310,-1514" coordsize="14222,250" path="m1310,-1265r14223,l15533,-1514r-14223,l1310,-1265xe" fillcolor="#dbe4f0" stroked="f">
              <v:path arrowok="t"/>
            </v:shape>
            <v:shape id="_x0000_s1075" style="position:absolute;left:1418;top:-1276;width:2343;height:0" coordorigin="1418,-1276" coordsize="2343,0" path="m1418,-1276r2343,e" filled="f" strokecolor="#1f4e79" strokeweight="1.18pt">
              <v:path arrowok="t"/>
            </v:shape>
            <v:shape id="_x0000_s1074" style="position:absolute;left:1310;top:-1519;width:14222;height:0" coordorigin="1310,-1519" coordsize="14222,0" path="m1310,-1519r14223,e" filled="f" strokeweight=".58pt">
              <v:path arrowok="t"/>
            </v:shape>
            <v:shape id="_x0000_s1073" style="position:absolute;left:1310;top:-1265;width:14222;height:230" coordorigin="1310,-1265" coordsize="14222,230" path="m1310,-1034r14223,l15533,-1265r-14223,l1310,-1034xe" fillcolor="#dbe4f0" stroked="f">
              <v:path arrowok="t"/>
            </v:shape>
            <v:shape id="_x0000_s1072" style="position:absolute;left:1310;top:-1034;width:14222;height:346" coordorigin="1310,-1034" coordsize="14222,346" path="m1310,-688r14223,l15533,-1034r-14223,l1310,-688xe" fillcolor="#dbe4f0" stroked="f">
              <v:path arrowok="t"/>
            </v:shape>
            <v:shape id="_x0000_s1071" style="position:absolute;left:1310;top:-688;width:14222;height:343" coordorigin="1310,-688" coordsize="14222,343" path="m1310,-345r14223,l15533,-688r-14223,l1310,-345xe" fillcolor="#dbe4f0" stroked="f">
              <v:path arrowok="t"/>
            </v:shape>
            <v:shape id="_x0000_s1070" style="position:absolute;left:1310;top:-345;width:14222;height:346" coordorigin="1310,-345" coordsize="14222,346" path="m1310,l15533,r,-345l1310,-345r,345xe" fillcolor="#dbe4f0" stroked="f">
              <v:path arrowok="t"/>
            </v:shape>
            <v:shape id="_x0000_s1069" style="position:absolute;left:1310;width:14222;height:346" coordorigin="1310" coordsize="14222,346" path="m1310,346r14223,l15533,,1310,r,346xe" fillcolor="#dbe4f0" stroked="f">
              <v:path arrowok="t"/>
            </v:shape>
            <v:shape id="_x0000_s1068" style="position:absolute;left:1310;top:346;width:14222;height:346" coordorigin="1310,346" coordsize="14222,346" path="m1310,692r14223,l15533,346r-14223,l1310,692xe" fillcolor="#dbe4f0" stroked="f">
              <v:path arrowok="t"/>
            </v:shape>
            <v:shape id="_x0000_s1067" style="position:absolute;left:1310;top:692;width:14222;height:343" coordorigin="1310,692" coordsize="14222,343" path="m1310,1035r14223,l15533,692r-14223,l1310,1035xe" fillcolor="#dbe4f0" stroked="f">
              <v:path arrowok="t"/>
            </v:shape>
            <v:shape id="_x0000_s1066" style="position:absolute;left:1310;top:1035;width:14222;height:346" coordorigin="1310,1035" coordsize="14222,346" path="m1310,1380r14223,l15533,1035r-14223,l1310,1380xe" fillcolor="#dbe4f0" stroked="f">
              <v:path arrowok="t"/>
            </v:shape>
            <v:shape id="_x0000_s1065" style="position:absolute;left:1310;top:1380;width:14222;height:250" coordorigin="1310,1380" coordsize="14222,250" path="m1310,1630r14223,l15533,1380r-14223,l1310,1630xe" fillcolor="#dbe4f0" stroked="f">
              <v:path arrowok="t"/>
            </v:shape>
            <v:shape id="_x0000_s1064" style="position:absolute;left:1310;top:1635;width:14222;height:0" coordorigin="1310,1635" coordsize="14222,0" path="m1310,1635r14223,e" filled="f" strokeweight=".58pt">
              <v:path arrowok="t"/>
            </v:shape>
            <v:shape id="_x0000_s1063" style="position:absolute;left:1306;top:-1524;width:0;height:3164" coordorigin="1306,-1524" coordsize="0,3164" path="m1306,-1524r,3164e" filled="f" strokeweight=".58pt">
              <v:path arrowok="t"/>
            </v:shape>
            <v:shape id="_x0000_s1062" style="position:absolute;left:15538;top:-1524;width:0;height:3164" coordorigin="15538,-1524" coordsize="0,3164" path="m15538,-1524r,3164e" filled="f" strokeweight=".58pt">
              <v:path arrowok="t"/>
            </v:shape>
            <w10:wrap anchorx="page"/>
          </v:group>
        </w:pict>
      </w:r>
      <w:r w:rsidR="00697721">
        <w:rPr>
          <w:rFonts w:ascii="Arial" w:eastAsia="Arial" w:hAnsi="Arial" w:cs="Arial"/>
        </w:rPr>
        <w:t>З</w:t>
      </w:r>
      <w:r w:rsidR="00697721">
        <w:rPr>
          <w:rFonts w:ascii="Arial" w:eastAsia="Arial" w:hAnsi="Arial" w:cs="Arial"/>
          <w:spacing w:val="-1"/>
        </w:rPr>
        <w:t>ак</w:t>
      </w:r>
      <w:r w:rsidR="00697721">
        <w:rPr>
          <w:rFonts w:ascii="Arial" w:eastAsia="Arial" w:hAnsi="Arial" w:cs="Arial"/>
          <w:spacing w:val="2"/>
        </w:rPr>
        <w:t>о</w:t>
      </w:r>
      <w:r w:rsidR="00697721">
        <w:rPr>
          <w:rFonts w:ascii="Arial" w:eastAsia="Arial" w:hAnsi="Arial" w:cs="Arial"/>
        </w:rPr>
        <w:t>н</w:t>
      </w:r>
      <w:r w:rsidR="00697721">
        <w:rPr>
          <w:rFonts w:ascii="Arial" w:eastAsia="Arial" w:hAnsi="Arial" w:cs="Arial"/>
          <w:spacing w:val="1"/>
        </w:rPr>
        <w:t>с</w:t>
      </w:r>
      <w:r w:rsidR="00697721">
        <w:rPr>
          <w:rFonts w:ascii="Arial" w:eastAsia="Arial" w:hAnsi="Arial" w:cs="Arial"/>
          <w:spacing w:val="-1"/>
        </w:rPr>
        <w:t>к</w:t>
      </w:r>
      <w:r w:rsidR="00697721">
        <w:rPr>
          <w:rFonts w:ascii="Arial" w:eastAsia="Arial" w:hAnsi="Arial" w:cs="Arial"/>
        </w:rPr>
        <w:t>и</w:t>
      </w:r>
      <w:r w:rsidR="00697721">
        <w:rPr>
          <w:rFonts w:ascii="Arial" w:eastAsia="Arial" w:hAnsi="Arial" w:cs="Arial"/>
          <w:spacing w:val="-7"/>
        </w:rPr>
        <w:t xml:space="preserve"> </w:t>
      </w:r>
      <w:r w:rsidR="00697721">
        <w:rPr>
          <w:rFonts w:ascii="Arial" w:eastAsia="Arial" w:hAnsi="Arial" w:cs="Arial"/>
        </w:rPr>
        <w:t>р</w:t>
      </w:r>
      <w:r w:rsidR="00697721">
        <w:rPr>
          <w:rFonts w:ascii="Arial" w:eastAsia="Arial" w:hAnsi="Arial" w:cs="Arial"/>
          <w:spacing w:val="1"/>
        </w:rPr>
        <w:t>о</w:t>
      </w:r>
      <w:r w:rsidR="00697721">
        <w:rPr>
          <w:rFonts w:ascii="Arial" w:eastAsia="Arial" w:hAnsi="Arial" w:cs="Arial"/>
        </w:rPr>
        <w:t>к</w:t>
      </w:r>
      <w:r w:rsidR="00697721">
        <w:rPr>
          <w:rFonts w:ascii="Arial" w:eastAsia="Arial" w:hAnsi="Arial" w:cs="Arial"/>
          <w:spacing w:val="-3"/>
        </w:rPr>
        <w:t xml:space="preserve"> </w:t>
      </w:r>
      <w:r w:rsidR="00697721">
        <w:rPr>
          <w:rFonts w:ascii="Arial" w:eastAsia="Arial" w:hAnsi="Arial" w:cs="Arial"/>
        </w:rPr>
        <w:t>–</w:t>
      </w:r>
      <w:r w:rsidR="00697721">
        <w:rPr>
          <w:rFonts w:ascii="Arial" w:eastAsia="Arial" w:hAnsi="Arial" w:cs="Arial"/>
          <w:spacing w:val="1"/>
        </w:rPr>
        <w:t xml:space="preserve"> </w:t>
      </w:r>
      <w:r w:rsidR="00697721">
        <w:rPr>
          <w:rFonts w:ascii="Arial" w:eastAsia="Arial" w:hAnsi="Arial" w:cs="Arial"/>
        </w:rPr>
        <w:t>р</w:t>
      </w:r>
      <w:r w:rsidR="00697721">
        <w:rPr>
          <w:rFonts w:ascii="Arial" w:eastAsia="Arial" w:hAnsi="Arial" w:cs="Arial"/>
          <w:spacing w:val="-1"/>
        </w:rPr>
        <w:t>о</w:t>
      </w:r>
      <w:r w:rsidR="00697721">
        <w:rPr>
          <w:rFonts w:ascii="Arial" w:eastAsia="Arial" w:hAnsi="Arial" w:cs="Arial"/>
        </w:rPr>
        <w:t>к</w:t>
      </w:r>
      <w:r w:rsidR="00697721">
        <w:rPr>
          <w:rFonts w:ascii="Arial" w:eastAsia="Arial" w:hAnsi="Arial" w:cs="Arial"/>
          <w:spacing w:val="-2"/>
        </w:rPr>
        <w:t xml:space="preserve"> </w:t>
      </w:r>
      <w:r w:rsidR="00697721">
        <w:rPr>
          <w:rFonts w:ascii="Arial" w:eastAsia="Arial" w:hAnsi="Arial" w:cs="Arial"/>
          <w:spacing w:val="-1"/>
        </w:rPr>
        <w:t>к</w:t>
      </w:r>
      <w:r w:rsidR="00697721">
        <w:rPr>
          <w:rFonts w:ascii="Arial" w:eastAsia="Arial" w:hAnsi="Arial" w:cs="Arial"/>
        </w:rPr>
        <w:t>о</w:t>
      </w:r>
      <w:r w:rsidR="00697721">
        <w:rPr>
          <w:rFonts w:ascii="Arial" w:eastAsia="Arial" w:hAnsi="Arial" w:cs="Arial"/>
          <w:spacing w:val="1"/>
        </w:rPr>
        <w:t>ј</w:t>
      </w:r>
      <w:r w:rsidR="00697721">
        <w:rPr>
          <w:rFonts w:ascii="Arial" w:eastAsia="Arial" w:hAnsi="Arial" w:cs="Arial"/>
        </w:rPr>
        <w:t>и</w:t>
      </w:r>
      <w:r w:rsidR="00697721">
        <w:rPr>
          <w:rFonts w:ascii="Arial" w:eastAsia="Arial" w:hAnsi="Arial" w:cs="Arial"/>
          <w:spacing w:val="-3"/>
        </w:rPr>
        <w:t xml:space="preserve"> </w:t>
      </w:r>
      <w:r w:rsidR="00697721">
        <w:rPr>
          <w:rFonts w:ascii="Arial" w:eastAsia="Arial" w:hAnsi="Arial" w:cs="Arial"/>
          <w:spacing w:val="1"/>
        </w:rPr>
        <w:t>ј</w:t>
      </w:r>
      <w:r w:rsidR="00697721">
        <w:rPr>
          <w:rFonts w:ascii="Arial" w:eastAsia="Arial" w:hAnsi="Arial" w:cs="Arial"/>
        </w:rPr>
        <w:t xml:space="preserve">е </w:t>
      </w:r>
      <w:r w:rsidR="00697721">
        <w:rPr>
          <w:rFonts w:ascii="Arial" w:eastAsia="Arial" w:hAnsi="Arial" w:cs="Arial"/>
          <w:spacing w:val="-4"/>
        </w:rPr>
        <w:t>у</w:t>
      </w:r>
      <w:r w:rsidR="00697721">
        <w:rPr>
          <w:rFonts w:ascii="Arial" w:eastAsia="Arial" w:hAnsi="Arial" w:cs="Arial"/>
          <w:spacing w:val="2"/>
        </w:rPr>
        <w:t>т</w:t>
      </w:r>
      <w:r w:rsidR="00697721">
        <w:rPr>
          <w:rFonts w:ascii="Arial" w:eastAsia="Arial" w:hAnsi="Arial" w:cs="Arial"/>
        </w:rPr>
        <w:t>в</w:t>
      </w:r>
      <w:r w:rsidR="00697721">
        <w:rPr>
          <w:rFonts w:ascii="Arial" w:eastAsia="Arial" w:hAnsi="Arial" w:cs="Arial"/>
          <w:spacing w:val="2"/>
        </w:rPr>
        <w:t>р</w:t>
      </w:r>
      <w:r w:rsidR="00697721">
        <w:rPr>
          <w:rFonts w:ascii="Arial" w:eastAsia="Arial" w:hAnsi="Arial" w:cs="Arial"/>
        </w:rPr>
        <w:t>ђ</w:t>
      </w:r>
      <w:r w:rsidR="00697721">
        <w:rPr>
          <w:rFonts w:ascii="Arial" w:eastAsia="Arial" w:hAnsi="Arial" w:cs="Arial"/>
          <w:spacing w:val="-1"/>
        </w:rPr>
        <w:t>е</w:t>
      </w:r>
      <w:r w:rsidR="00697721">
        <w:rPr>
          <w:rFonts w:ascii="Arial" w:eastAsia="Arial" w:hAnsi="Arial" w:cs="Arial"/>
        </w:rPr>
        <w:t>н</w:t>
      </w:r>
      <w:r w:rsidR="00697721">
        <w:rPr>
          <w:rFonts w:ascii="Arial" w:eastAsia="Arial" w:hAnsi="Arial" w:cs="Arial"/>
          <w:spacing w:val="-5"/>
        </w:rPr>
        <w:t xml:space="preserve"> </w:t>
      </w:r>
      <w:r w:rsidR="00697721">
        <w:rPr>
          <w:rFonts w:ascii="Arial" w:eastAsia="Arial" w:hAnsi="Arial" w:cs="Arial"/>
        </w:rPr>
        <w:t>о</w:t>
      </w:r>
      <w:r w:rsidR="00697721">
        <w:rPr>
          <w:rFonts w:ascii="Arial" w:eastAsia="Arial" w:hAnsi="Arial" w:cs="Arial"/>
          <w:spacing w:val="1"/>
        </w:rPr>
        <w:t>д</w:t>
      </w:r>
      <w:r w:rsidR="00697721">
        <w:rPr>
          <w:rFonts w:ascii="Arial" w:eastAsia="Arial" w:hAnsi="Arial" w:cs="Arial"/>
          <w:spacing w:val="-1"/>
        </w:rPr>
        <w:t>г</w:t>
      </w:r>
      <w:r w:rsidR="00697721">
        <w:rPr>
          <w:rFonts w:ascii="Arial" w:eastAsia="Arial" w:hAnsi="Arial" w:cs="Arial"/>
        </w:rPr>
        <w:t>о</w:t>
      </w:r>
      <w:r w:rsidR="00697721">
        <w:rPr>
          <w:rFonts w:ascii="Arial" w:eastAsia="Arial" w:hAnsi="Arial" w:cs="Arial"/>
          <w:spacing w:val="2"/>
        </w:rPr>
        <w:t>в</w:t>
      </w:r>
      <w:r w:rsidR="00697721">
        <w:rPr>
          <w:rFonts w:ascii="Arial" w:eastAsia="Arial" w:hAnsi="Arial" w:cs="Arial"/>
        </w:rPr>
        <w:t>а</w:t>
      </w:r>
      <w:r w:rsidR="00697721">
        <w:rPr>
          <w:rFonts w:ascii="Arial" w:eastAsia="Arial" w:hAnsi="Arial" w:cs="Arial"/>
          <w:spacing w:val="-1"/>
        </w:rPr>
        <w:t>р</w:t>
      </w:r>
      <w:r w:rsidR="00697721">
        <w:rPr>
          <w:rFonts w:ascii="Arial" w:eastAsia="Arial" w:hAnsi="Arial" w:cs="Arial"/>
        </w:rPr>
        <w:t>а</w:t>
      </w:r>
      <w:r w:rsidR="00697721">
        <w:rPr>
          <w:rFonts w:ascii="Arial" w:eastAsia="Arial" w:hAnsi="Arial" w:cs="Arial"/>
          <w:spacing w:val="6"/>
        </w:rPr>
        <w:t>ј</w:t>
      </w:r>
      <w:r w:rsidR="00697721">
        <w:rPr>
          <w:rFonts w:ascii="Arial" w:eastAsia="Arial" w:hAnsi="Arial" w:cs="Arial"/>
          <w:spacing w:val="-4"/>
        </w:rPr>
        <w:t>у</w:t>
      </w:r>
      <w:r w:rsidR="00697721">
        <w:rPr>
          <w:rFonts w:ascii="Arial" w:eastAsia="Arial" w:hAnsi="Arial" w:cs="Arial"/>
        </w:rPr>
        <w:t>ћ</w:t>
      </w:r>
      <w:r w:rsidR="00697721">
        <w:rPr>
          <w:rFonts w:ascii="Arial" w:eastAsia="Arial" w:hAnsi="Arial" w:cs="Arial"/>
          <w:spacing w:val="1"/>
        </w:rPr>
        <w:t>и</w:t>
      </w:r>
      <w:r w:rsidR="00697721">
        <w:rPr>
          <w:rFonts w:ascii="Arial" w:eastAsia="Arial" w:hAnsi="Arial" w:cs="Arial"/>
        </w:rPr>
        <w:t>м</w:t>
      </w:r>
      <w:r w:rsidR="00697721">
        <w:rPr>
          <w:rFonts w:ascii="Arial" w:eastAsia="Arial" w:hAnsi="Arial" w:cs="Arial"/>
          <w:spacing w:val="-14"/>
        </w:rPr>
        <w:t xml:space="preserve"> </w:t>
      </w:r>
      <w:r w:rsidR="00697721">
        <w:rPr>
          <w:rFonts w:ascii="Arial" w:eastAsia="Arial" w:hAnsi="Arial" w:cs="Arial"/>
        </w:rPr>
        <w:t>з</w:t>
      </w:r>
      <w:r w:rsidR="00697721">
        <w:rPr>
          <w:rFonts w:ascii="Arial" w:eastAsia="Arial" w:hAnsi="Arial" w:cs="Arial"/>
          <w:spacing w:val="1"/>
        </w:rPr>
        <w:t>а</w:t>
      </w:r>
      <w:r w:rsidR="00697721">
        <w:rPr>
          <w:rFonts w:ascii="Arial" w:eastAsia="Arial" w:hAnsi="Arial" w:cs="Arial"/>
          <w:spacing w:val="-1"/>
        </w:rPr>
        <w:t>к</w:t>
      </w:r>
      <w:r w:rsidR="00697721">
        <w:rPr>
          <w:rFonts w:ascii="Arial" w:eastAsia="Arial" w:hAnsi="Arial" w:cs="Arial"/>
        </w:rPr>
        <w:t>оном</w:t>
      </w:r>
    </w:p>
    <w:p w:rsidR="00137C5C" w:rsidRDefault="00137C5C">
      <w:pPr>
        <w:spacing w:before="6" w:line="100" w:lineRule="exact"/>
        <w:rPr>
          <w:sz w:val="11"/>
          <w:szCs w:val="11"/>
        </w:rPr>
      </w:pPr>
    </w:p>
    <w:p w:rsidR="00137C5C" w:rsidRDefault="004A751B">
      <w:pPr>
        <w:ind w:left="1318"/>
        <w:rPr>
          <w:rFonts w:ascii="Arial" w:eastAsia="Arial" w:hAnsi="Arial" w:cs="Arial"/>
        </w:rPr>
      </w:pPr>
      <w:r w:rsidRPr="004A751B">
        <w:pict>
          <v:group id="_x0000_s1056" style="position:absolute;left:0;text-align:left;margin-left:484.6pt;margin-top:-257.95pt;width:78.05pt;height:42.3pt;z-index:-1104;mso-position-horizontal-relative:page" coordorigin="9692,-5159" coordsize="1561,846">
            <v:shape id="_x0000_s1060" style="position:absolute;left:9702;top:-5149;width:1541;height:206" coordorigin="9702,-5149" coordsize="1541,206" path="m9702,-4942r1541,l11243,-5149r-1541,l9702,-4942xe" fillcolor="#dbe4f0" stroked="f">
              <v:path arrowok="t"/>
            </v:shape>
            <v:shape id="_x0000_s1059" style="position:absolute;left:9702;top:-4942;width:1541;height:206" coordorigin="9702,-4942" coordsize="1541,206" path="m9702,-4736r1541,l11243,-4942r-1541,l9702,-4736xe" fillcolor="#dbe4f0" stroked="f">
              <v:path arrowok="t"/>
            </v:shape>
            <v:shape id="_x0000_s1058" style="position:absolute;left:9702;top:-4736;width:1541;height:206" coordorigin="9702,-4736" coordsize="1541,206" path="m9702,-4529r1541,l11243,-4736r-1541,l9702,-4529xe" fillcolor="#dbe4f0" stroked="f">
              <v:path arrowok="t"/>
            </v:shape>
            <v:shape id="_x0000_s1057" style="position:absolute;left:9702;top:-4529;width:1541;height:206" coordorigin="9702,-4529" coordsize="1541,206" path="m9702,-4323r1541,l11243,-4529r-1541,l9702,-4323xe" fillcolor="#dbe4f0" stroked="f">
              <v:path arrowok="t"/>
            </v:shape>
            <w10:wrap anchorx="page"/>
          </v:group>
        </w:pict>
      </w:r>
      <w:r w:rsidR="00697721">
        <w:rPr>
          <w:rFonts w:ascii="Arial" w:eastAsia="Arial" w:hAnsi="Arial" w:cs="Arial"/>
          <w:spacing w:val="1"/>
        </w:rPr>
        <w:t>П</w:t>
      </w:r>
      <w:r w:rsidR="00697721">
        <w:rPr>
          <w:rFonts w:ascii="Arial" w:eastAsia="Arial" w:hAnsi="Arial" w:cs="Arial"/>
        </w:rPr>
        <w:t>р</w:t>
      </w:r>
      <w:r w:rsidR="00697721">
        <w:rPr>
          <w:rFonts w:ascii="Arial" w:eastAsia="Arial" w:hAnsi="Arial" w:cs="Arial"/>
          <w:spacing w:val="-1"/>
        </w:rPr>
        <w:t>е</w:t>
      </w:r>
      <w:r w:rsidR="00697721">
        <w:rPr>
          <w:rFonts w:ascii="Arial" w:eastAsia="Arial" w:hAnsi="Arial" w:cs="Arial"/>
        </w:rPr>
        <w:t>по</w:t>
      </w:r>
      <w:r w:rsidR="00697721">
        <w:rPr>
          <w:rFonts w:ascii="Arial" w:eastAsia="Arial" w:hAnsi="Arial" w:cs="Arial"/>
          <w:spacing w:val="4"/>
        </w:rPr>
        <w:t>р</w:t>
      </w:r>
      <w:r w:rsidR="00697721">
        <w:rPr>
          <w:rFonts w:ascii="Arial" w:eastAsia="Arial" w:hAnsi="Arial" w:cs="Arial"/>
          <w:spacing w:val="-4"/>
        </w:rPr>
        <w:t>у</w:t>
      </w:r>
      <w:r w:rsidR="00697721">
        <w:rPr>
          <w:rFonts w:ascii="Arial" w:eastAsia="Arial" w:hAnsi="Arial" w:cs="Arial"/>
          <w:spacing w:val="2"/>
        </w:rPr>
        <w:t>ч</w:t>
      </w:r>
      <w:r w:rsidR="00697721">
        <w:rPr>
          <w:rFonts w:ascii="Arial" w:eastAsia="Arial" w:hAnsi="Arial" w:cs="Arial"/>
        </w:rPr>
        <w:t>ени</w:t>
      </w:r>
      <w:r w:rsidR="00697721">
        <w:rPr>
          <w:rFonts w:ascii="Arial" w:eastAsia="Arial" w:hAnsi="Arial" w:cs="Arial"/>
          <w:spacing w:val="-11"/>
        </w:rPr>
        <w:t xml:space="preserve"> </w:t>
      </w:r>
      <w:r w:rsidR="00697721">
        <w:rPr>
          <w:rFonts w:ascii="Arial" w:eastAsia="Arial" w:hAnsi="Arial" w:cs="Arial"/>
        </w:rPr>
        <w:t>р</w:t>
      </w:r>
      <w:r w:rsidR="00697721">
        <w:rPr>
          <w:rFonts w:ascii="Arial" w:eastAsia="Arial" w:hAnsi="Arial" w:cs="Arial"/>
          <w:spacing w:val="1"/>
        </w:rPr>
        <w:t>о</w:t>
      </w:r>
      <w:r w:rsidR="00697721">
        <w:rPr>
          <w:rFonts w:ascii="Arial" w:eastAsia="Arial" w:hAnsi="Arial" w:cs="Arial"/>
        </w:rPr>
        <w:t>к</w:t>
      </w:r>
      <w:r w:rsidR="00697721">
        <w:rPr>
          <w:rFonts w:ascii="Arial" w:eastAsia="Arial" w:hAnsi="Arial" w:cs="Arial"/>
          <w:spacing w:val="-3"/>
        </w:rPr>
        <w:t xml:space="preserve"> </w:t>
      </w:r>
      <w:r w:rsidR="00697721">
        <w:rPr>
          <w:rFonts w:ascii="Arial" w:eastAsia="Arial" w:hAnsi="Arial" w:cs="Arial"/>
        </w:rPr>
        <w:t xml:space="preserve">- </w:t>
      </w:r>
      <w:r w:rsidR="00697721">
        <w:rPr>
          <w:rFonts w:ascii="Arial" w:eastAsia="Arial" w:hAnsi="Arial" w:cs="Arial"/>
          <w:spacing w:val="1"/>
        </w:rPr>
        <w:t>с</w:t>
      </w:r>
      <w:r w:rsidR="00697721">
        <w:rPr>
          <w:rFonts w:ascii="Arial" w:eastAsia="Arial" w:hAnsi="Arial" w:cs="Arial"/>
          <w:spacing w:val="-1"/>
        </w:rPr>
        <w:t>к</w:t>
      </w:r>
      <w:r w:rsidR="00697721">
        <w:rPr>
          <w:rFonts w:ascii="Arial" w:eastAsia="Arial" w:hAnsi="Arial" w:cs="Arial"/>
          <w:spacing w:val="2"/>
        </w:rPr>
        <w:t>р</w:t>
      </w:r>
      <w:r w:rsidR="00697721">
        <w:rPr>
          <w:rFonts w:ascii="Arial" w:eastAsia="Arial" w:hAnsi="Arial" w:cs="Arial"/>
        </w:rPr>
        <w:t>а</w:t>
      </w:r>
      <w:r w:rsidR="00697721">
        <w:rPr>
          <w:rFonts w:ascii="Arial" w:eastAsia="Arial" w:hAnsi="Arial" w:cs="Arial"/>
          <w:spacing w:val="-1"/>
        </w:rPr>
        <w:t>ћ</w:t>
      </w:r>
      <w:r w:rsidR="00697721">
        <w:rPr>
          <w:rFonts w:ascii="Arial" w:eastAsia="Arial" w:hAnsi="Arial" w:cs="Arial"/>
          <w:spacing w:val="2"/>
        </w:rPr>
        <w:t>е</w:t>
      </w:r>
      <w:r w:rsidR="00697721">
        <w:rPr>
          <w:rFonts w:ascii="Arial" w:eastAsia="Arial" w:hAnsi="Arial" w:cs="Arial"/>
        </w:rPr>
        <w:t>ни</w:t>
      </w:r>
      <w:r w:rsidR="00697721">
        <w:rPr>
          <w:rFonts w:ascii="Arial" w:eastAsia="Arial" w:hAnsi="Arial" w:cs="Arial"/>
          <w:spacing w:val="-10"/>
        </w:rPr>
        <w:t xml:space="preserve"> </w:t>
      </w:r>
      <w:r w:rsidR="00697721">
        <w:rPr>
          <w:rFonts w:ascii="Arial" w:eastAsia="Arial" w:hAnsi="Arial" w:cs="Arial"/>
        </w:rPr>
        <w:t>р</w:t>
      </w:r>
      <w:r w:rsidR="00697721">
        <w:rPr>
          <w:rFonts w:ascii="Arial" w:eastAsia="Arial" w:hAnsi="Arial" w:cs="Arial"/>
          <w:spacing w:val="1"/>
        </w:rPr>
        <w:t>о</w:t>
      </w:r>
      <w:r w:rsidR="00697721">
        <w:rPr>
          <w:rFonts w:ascii="Arial" w:eastAsia="Arial" w:hAnsi="Arial" w:cs="Arial"/>
        </w:rPr>
        <w:t>к</w:t>
      </w:r>
      <w:r w:rsidR="00697721">
        <w:rPr>
          <w:rFonts w:ascii="Arial" w:eastAsia="Arial" w:hAnsi="Arial" w:cs="Arial"/>
          <w:spacing w:val="-2"/>
        </w:rPr>
        <w:t xml:space="preserve"> </w:t>
      </w:r>
      <w:r w:rsidR="00697721">
        <w:rPr>
          <w:rFonts w:ascii="Arial" w:eastAsia="Arial" w:hAnsi="Arial" w:cs="Arial"/>
          <w:spacing w:val="-1"/>
        </w:rPr>
        <w:t>к</w:t>
      </w:r>
      <w:r w:rsidR="00697721">
        <w:rPr>
          <w:rFonts w:ascii="Arial" w:eastAsia="Arial" w:hAnsi="Arial" w:cs="Arial"/>
        </w:rPr>
        <w:t>о</w:t>
      </w:r>
      <w:r w:rsidR="00697721">
        <w:rPr>
          <w:rFonts w:ascii="Arial" w:eastAsia="Arial" w:hAnsi="Arial" w:cs="Arial"/>
          <w:spacing w:val="1"/>
        </w:rPr>
        <w:t>ј</w:t>
      </w:r>
      <w:r w:rsidR="00697721">
        <w:rPr>
          <w:rFonts w:ascii="Arial" w:eastAsia="Arial" w:hAnsi="Arial" w:cs="Arial"/>
        </w:rPr>
        <w:t>и</w:t>
      </w:r>
      <w:r w:rsidR="00697721">
        <w:rPr>
          <w:rFonts w:ascii="Arial" w:eastAsia="Arial" w:hAnsi="Arial" w:cs="Arial"/>
          <w:spacing w:val="-5"/>
        </w:rPr>
        <w:t xml:space="preserve"> </w:t>
      </w:r>
      <w:r w:rsidR="00697721">
        <w:rPr>
          <w:rFonts w:ascii="Arial" w:eastAsia="Arial" w:hAnsi="Arial" w:cs="Arial"/>
          <w:spacing w:val="1"/>
        </w:rPr>
        <w:t>ј</w:t>
      </w:r>
      <w:r w:rsidR="00697721">
        <w:rPr>
          <w:rFonts w:ascii="Arial" w:eastAsia="Arial" w:hAnsi="Arial" w:cs="Arial"/>
        </w:rPr>
        <w:t>е</w:t>
      </w:r>
      <w:r w:rsidR="00697721">
        <w:rPr>
          <w:rFonts w:ascii="Arial" w:eastAsia="Arial" w:hAnsi="Arial" w:cs="Arial"/>
          <w:spacing w:val="-2"/>
        </w:rPr>
        <w:t xml:space="preserve"> </w:t>
      </w:r>
      <w:r w:rsidR="00697721">
        <w:rPr>
          <w:rFonts w:ascii="Arial" w:eastAsia="Arial" w:hAnsi="Arial" w:cs="Arial"/>
          <w:spacing w:val="-1"/>
        </w:rPr>
        <w:t>о</w:t>
      </w:r>
      <w:r w:rsidR="00697721">
        <w:rPr>
          <w:rFonts w:ascii="Arial" w:eastAsia="Arial" w:hAnsi="Arial" w:cs="Arial"/>
          <w:spacing w:val="1"/>
        </w:rPr>
        <w:t>бј</w:t>
      </w:r>
      <w:r w:rsidR="00697721">
        <w:rPr>
          <w:rFonts w:ascii="Arial" w:eastAsia="Arial" w:hAnsi="Arial" w:cs="Arial"/>
          <w:spacing w:val="2"/>
        </w:rPr>
        <w:t>е</w:t>
      </w:r>
      <w:r w:rsidR="00697721">
        <w:rPr>
          <w:rFonts w:ascii="Arial" w:eastAsia="Arial" w:hAnsi="Arial" w:cs="Arial"/>
          <w:spacing w:val="-1"/>
        </w:rPr>
        <w:t>к</w:t>
      </w:r>
      <w:r w:rsidR="00697721">
        <w:rPr>
          <w:rFonts w:ascii="Arial" w:eastAsia="Arial" w:hAnsi="Arial" w:cs="Arial"/>
        </w:rPr>
        <w:t>т</w:t>
      </w:r>
      <w:r w:rsidR="00697721">
        <w:rPr>
          <w:rFonts w:ascii="Arial" w:eastAsia="Arial" w:hAnsi="Arial" w:cs="Arial"/>
          <w:spacing w:val="1"/>
        </w:rPr>
        <w:t>и</w:t>
      </w:r>
      <w:r w:rsidR="00697721">
        <w:rPr>
          <w:rFonts w:ascii="Arial" w:eastAsia="Arial" w:hAnsi="Arial" w:cs="Arial"/>
        </w:rPr>
        <w:t>вно</w:t>
      </w:r>
      <w:r w:rsidR="00697721">
        <w:rPr>
          <w:rFonts w:ascii="Arial" w:eastAsia="Arial" w:hAnsi="Arial" w:cs="Arial"/>
          <w:spacing w:val="-6"/>
        </w:rPr>
        <w:t xml:space="preserve"> </w:t>
      </w:r>
      <w:r w:rsidR="00697721">
        <w:rPr>
          <w:rFonts w:ascii="Arial" w:eastAsia="Arial" w:hAnsi="Arial" w:cs="Arial"/>
          <w:spacing w:val="-1"/>
        </w:rPr>
        <w:t>у</w:t>
      </w:r>
      <w:r w:rsidR="00697721">
        <w:rPr>
          <w:rFonts w:ascii="Arial" w:eastAsia="Arial" w:hAnsi="Arial" w:cs="Arial"/>
        </w:rPr>
        <w:t>твр</w:t>
      </w:r>
      <w:r w:rsidR="00697721">
        <w:rPr>
          <w:rFonts w:ascii="Arial" w:eastAsia="Arial" w:hAnsi="Arial" w:cs="Arial"/>
          <w:spacing w:val="-1"/>
        </w:rPr>
        <w:t>ђ</w:t>
      </w:r>
      <w:r w:rsidR="00697721">
        <w:rPr>
          <w:rFonts w:ascii="Arial" w:eastAsia="Arial" w:hAnsi="Arial" w:cs="Arial"/>
          <w:spacing w:val="2"/>
        </w:rPr>
        <w:t>е</w:t>
      </w:r>
      <w:r w:rsidR="00697721">
        <w:rPr>
          <w:rFonts w:ascii="Arial" w:eastAsia="Arial" w:hAnsi="Arial" w:cs="Arial"/>
        </w:rPr>
        <w:t>н</w:t>
      </w:r>
      <w:r w:rsidR="00697721">
        <w:rPr>
          <w:rFonts w:ascii="Arial" w:eastAsia="Arial" w:hAnsi="Arial" w:cs="Arial"/>
          <w:spacing w:val="-7"/>
        </w:rPr>
        <w:t xml:space="preserve"> </w:t>
      </w:r>
      <w:r w:rsidR="00697721">
        <w:rPr>
          <w:rFonts w:ascii="Arial" w:eastAsia="Arial" w:hAnsi="Arial" w:cs="Arial"/>
        </w:rPr>
        <w:t>и</w:t>
      </w:r>
      <w:r w:rsidR="00697721">
        <w:rPr>
          <w:rFonts w:ascii="Arial" w:eastAsia="Arial" w:hAnsi="Arial" w:cs="Arial"/>
          <w:spacing w:val="3"/>
        </w:rPr>
        <w:t xml:space="preserve"> </w:t>
      </w:r>
      <w:r w:rsidR="00697721">
        <w:rPr>
          <w:rFonts w:ascii="Arial" w:eastAsia="Arial" w:hAnsi="Arial" w:cs="Arial"/>
        </w:rPr>
        <w:t>у</w:t>
      </w:r>
      <w:r w:rsidR="00697721">
        <w:rPr>
          <w:rFonts w:ascii="Arial" w:eastAsia="Arial" w:hAnsi="Arial" w:cs="Arial"/>
          <w:spacing w:val="-3"/>
        </w:rPr>
        <w:t xml:space="preserve"> </w:t>
      </w:r>
      <w:r w:rsidR="00697721">
        <w:rPr>
          <w:rFonts w:ascii="Arial" w:eastAsia="Arial" w:hAnsi="Arial" w:cs="Arial"/>
          <w:spacing w:val="-1"/>
        </w:rPr>
        <w:t>к</w:t>
      </w:r>
      <w:r w:rsidR="00697721">
        <w:rPr>
          <w:rFonts w:ascii="Arial" w:eastAsia="Arial" w:hAnsi="Arial" w:cs="Arial"/>
        </w:rPr>
        <w:t>ом</w:t>
      </w:r>
      <w:r w:rsidR="00697721">
        <w:rPr>
          <w:rFonts w:ascii="Arial" w:eastAsia="Arial" w:hAnsi="Arial" w:cs="Arial"/>
          <w:spacing w:val="-2"/>
        </w:rPr>
        <w:t xml:space="preserve"> </w:t>
      </w:r>
      <w:r w:rsidR="00697721">
        <w:rPr>
          <w:rFonts w:ascii="Arial" w:eastAsia="Arial" w:hAnsi="Arial" w:cs="Arial"/>
        </w:rPr>
        <w:t>р</w:t>
      </w:r>
      <w:r w:rsidR="00697721">
        <w:rPr>
          <w:rFonts w:ascii="Arial" w:eastAsia="Arial" w:hAnsi="Arial" w:cs="Arial"/>
          <w:spacing w:val="1"/>
        </w:rPr>
        <w:t>о</w:t>
      </w:r>
      <w:r w:rsidR="00697721">
        <w:rPr>
          <w:rFonts w:ascii="Arial" w:eastAsia="Arial" w:hAnsi="Arial" w:cs="Arial"/>
          <w:spacing w:val="6"/>
        </w:rPr>
        <w:t>к</w:t>
      </w:r>
      <w:r w:rsidR="00697721">
        <w:rPr>
          <w:rFonts w:ascii="Arial" w:eastAsia="Arial" w:hAnsi="Arial" w:cs="Arial"/>
        </w:rPr>
        <w:t>у</w:t>
      </w:r>
      <w:r w:rsidR="00697721">
        <w:rPr>
          <w:rFonts w:ascii="Arial" w:eastAsia="Arial" w:hAnsi="Arial" w:cs="Arial"/>
          <w:spacing w:val="-8"/>
        </w:rPr>
        <w:t xml:space="preserve"> </w:t>
      </w:r>
      <w:r w:rsidR="00697721">
        <w:rPr>
          <w:rFonts w:ascii="Arial" w:eastAsia="Arial" w:hAnsi="Arial" w:cs="Arial"/>
          <w:spacing w:val="1"/>
        </w:rPr>
        <w:t>ј</w:t>
      </w:r>
      <w:r w:rsidR="00697721">
        <w:rPr>
          <w:rFonts w:ascii="Arial" w:eastAsia="Arial" w:hAnsi="Arial" w:cs="Arial"/>
        </w:rPr>
        <w:t>е пр</w:t>
      </w:r>
      <w:r w:rsidR="00697721">
        <w:rPr>
          <w:rFonts w:ascii="Arial" w:eastAsia="Arial" w:hAnsi="Arial" w:cs="Arial"/>
          <w:spacing w:val="2"/>
        </w:rPr>
        <w:t>е</w:t>
      </w:r>
      <w:r w:rsidR="00697721">
        <w:rPr>
          <w:rFonts w:ascii="Arial" w:eastAsia="Arial" w:hAnsi="Arial" w:cs="Arial"/>
        </w:rPr>
        <w:t>по</w:t>
      </w:r>
      <w:r w:rsidR="00697721">
        <w:rPr>
          <w:rFonts w:ascii="Arial" w:eastAsia="Arial" w:hAnsi="Arial" w:cs="Arial"/>
          <w:spacing w:val="2"/>
        </w:rPr>
        <w:t>р</w:t>
      </w:r>
      <w:r w:rsidR="00697721">
        <w:rPr>
          <w:rFonts w:ascii="Arial" w:eastAsia="Arial" w:hAnsi="Arial" w:cs="Arial"/>
          <w:spacing w:val="-4"/>
        </w:rPr>
        <w:t>у</w:t>
      </w:r>
      <w:r w:rsidR="00697721">
        <w:rPr>
          <w:rFonts w:ascii="Arial" w:eastAsia="Arial" w:hAnsi="Arial" w:cs="Arial"/>
          <w:spacing w:val="2"/>
        </w:rPr>
        <w:t>ч</w:t>
      </w:r>
      <w:r w:rsidR="00697721">
        <w:rPr>
          <w:rFonts w:ascii="Arial" w:eastAsia="Arial" w:hAnsi="Arial" w:cs="Arial"/>
        </w:rPr>
        <w:t>е</w:t>
      </w:r>
      <w:r w:rsidR="00697721">
        <w:rPr>
          <w:rFonts w:ascii="Arial" w:eastAsia="Arial" w:hAnsi="Arial" w:cs="Arial"/>
          <w:spacing w:val="2"/>
        </w:rPr>
        <w:t>н</w:t>
      </w:r>
      <w:r w:rsidR="00697721">
        <w:rPr>
          <w:rFonts w:ascii="Arial" w:eastAsia="Arial" w:hAnsi="Arial" w:cs="Arial"/>
        </w:rPr>
        <w:t>о</w:t>
      </w:r>
      <w:r w:rsidR="00697721">
        <w:rPr>
          <w:rFonts w:ascii="Arial" w:eastAsia="Arial" w:hAnsi="Arial" w:cs="Arial"/>
          <w:spacing w:val="-12"/>
        </w:rPr>
        <w:t xml:space="preserve"> </w:t>
      </w:r>
      <w:r w:rsidR="00697721">
        <w:rPr>
          <w:rFonts w:ascii="Arial" w:eastAsia="Arial" w:hAnsi="Arial" w:cs="Arial"/>
          <w:spacing w:val="1"/>
        </w:rPr>
        <w:t>д</w:t>
      </w:r>
      <w:r w:rsidR="00697721">
        <w:rPr>
          <w:rFonts w:ascii="Arial" w:eastAsia="Arial" w:hAnsi="Arial" w:cs="Arial"/>
        </w:rPr>
        <w:t>а</w:t>
      </w:r>
      <w:r w:rsidR="00697721">
        <w:rPr>
          <w:rFonts w:ascii="Arial" w:eastAsia="Arial" w:hAnsi="Arial" w:cs="Arial"/>
          <w:spacing w:val="-2"/>
        </w:rPr>
        <w:t xml:space="preserve"> </w:t>
      </w:r>
      <w:r w:rsidR="00697721">
        <w:rPr>
          <w:rFonts w:ascii="Arial" w:eastAsia="Arial" w:hAnsi="Arial" w:cs="Arial"/>
        </w:rPr>
        <w:t>НО</w:t>
      </w:r>
      <w:r w:rsidR="00697721">
        <w:rPr>
          <w:rFonts w:ascii="Arial" w:eastAsia="Arial" w:hAnsi="Arial" w:cs="Arial"/>
          <w:spacing w:val="-3"/>
        </w:rPr>
        <w:t xml:space="preserve"> </w:t>
      </w:r>
      <w:r w:rsidR="00697721">
        <w:rPr>
          <w:rFonts w:ascii="Arial" w:eastAsia="Arial" w:hAnsi="Arial" w:cs="Arial"/>
          <w:spacing w:val="2"/>
        </w:rPr>
        <w:t>п</w:t>
      </w:r>
      <w:r w:rsidR="00697721">
        <w:rPr>
          <w:rFonts w:ascii="Arial" w:eastAsia="Arial" w:hAnsi="Arial" w:cs="Arial"/>
        </w:rPr>
        <w:t>о</w:t>
      </w:r>
      <w:r w:rsidR="00697721">
        <w:rPr>
          <w:rFonts w:ascii="Arial" w:eastAsia="Arial" w:hAnsi="Arial" w:cs="Arial"/>
          <w:spacing w:val="1"/>
        </w:rPr>
        <w:t>с</w:t>
      </w:r>
      <w:r w:rsidR="00697721">
        <w:rPr>
          <w:rFonts w:ascii="Arial" w:eastAsia="Arial" w:hAnsi="Arial" w:cs="Arial"/>
          <w:spacing w:val="2"/>
        </w:rPr>
        <w:t>т</w:t>
      </w:r>
      <w:r w:rsidR="00697721">
        <w:rPr>
          <w:rFonts w:ascii="Arial" w:eastAsia="Arial" w:hAnsi="Arial" w:cs="Arial"/>
          <w:spacing w:val="-4"/>
        </w:rPr>
        <w:t>у</w:t>
      </w:r>
      <w:r w:rsidR="00697721">
        <w:rPr>
          <w:rFonts w:ascii="Arial" w:eastAsia="Arial" w:hAnsi="Arial" w:cs="Arial"/>
          <w:spacing w:val="2"/>
        </w:rPr>
        <w:t>п</w:t>
      </w:r>
      <w:r w:rsidR="00697721">
        <w:rPr>
          <w:rFonts w:ascii="Arial" w:eastAsia="Arial" w:hAnsi="Arial" w:cs="Arial"/>
        </w:rPr>
        <w:t>а</w:t>
      </w:r>
    </w:p>
    <w:p w:rsidR="00137C5C" w:rsidRDefault="00137C5C">
      <w:pPr>
        <w:spacing w:before="6" w:line="100" w:lineRule="exact"/>
        <w:rPr>
          <w:sz w:val="11"/>
          <w:szCs w:val="11"/>
        </w:rPr>
      </w:pPr>
    </w:p>
    <w:p w:rsidR="00137C5C" w:rsidRDefault="00697721">
      <w:pPr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е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</w:p>
    <w:p w:rsidR="00137C5C" w:rsidRDefault="00697721">
      <w:pPr>
        <w:spacing w:before="24" w:line="340" w:lineRule="exact"/>
        <w:ind w:left="1318" w:right="4515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ЛА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5"/>
        </w:rPr>
        <w:t>(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ск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ном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о та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 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ови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1"/>
        </w:rPr>
        <w:t>љ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и</w:t>
      </w: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before="9" w:line="240" w:lineRule="exact"/>
        <w:rPr>
          <w:sz w:val="24"/>
          <w:szCs w:val="24"/>
        </w:rPr>
      </w:pPr>
    </w:p>
    <w:p w:rsidR="00137C5C" w:rsidRDefault="00697721">
      <w:pPr>
        <w:spacing w:before="44"/>
        <w:ind w:left="1318"/>
        <w:rPr>
          <w:rFonts w:ascii="Arial" w:eastAsia="Arial" w:hAnsi="Arial" w:cs="Arial"/>
          <w:sz w:val="18"/>
          <w:szCs w:val="18"/>
        </w:rPr>
        <w:sectPr w:rsidR="00137C5C">
          <w:pgSz w:w="16860" w:h="11920" w:orient="landscape"/>
          <w:pgMar w:top="1080" w:right="100" w:bottom="280" w:left="100" w:header="720" w:footer="720" w:gutter="0"/>
          <w:cols w:space="720"/>
        </w:sectPr>
      </w:pPr>
      <w:proofErr w:type="gramStart"/>
      <w:r>
        <w:rPr>
          <w:rFonts w:ascii="Arial" w:eastAsia="Arial" w:hAnsi="Arial" w:cs="Arial"/>
          <w:position w:val="6"/>
          <w:sz w:val="12"/>
          <w:szCs w:val="12"/>
        </w:rPr>
        <w:t>1</w:t>
      </w:r>
      <w:r>
        <w:rPr>
          <w:rFonts w:ascii="Arial" w:eastAsia="Arial" w:hAnsi="Arial" w:cs="Arial"/>
          <w:spacing w:val="17"/>
          <w:position w:val="6"/>
          <w:sz w:val="12"/>
          <w:szCs w:val="12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ка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мож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>м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з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за</w:t>
      </w:r>
      <w:r>
        <w:rPr>
          <w:rFonts w:ascii="Arial" w:eastAsia="Arial" w:hAnsi="Arial" w:cs="Arial"/>
          <w:spacing w:val="-1"/>
          <w:sz w:val="18"/>
          <w:szCs w:val="18"/>
        </w:rPr>
        <w:t>хт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ло</w:t>
      </w:r>
      <w:r>
        <w:rPr>
          <w:rFonts w:ascii="Arial" w:eastAsia="Arial" w:hAnsi="Arial" w:cs="Arial"/>
          <w:sz w:val="18"/>
          <w:szCs w:val="18"/>
        </w:rPr>
        <w:t>жи и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ум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нт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-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кој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z w:val="18"/>
          <w:szCs w:val="18"/>
        </w:rPr>
        <w:t>иб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вља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3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и.</w:t>
      </w:r>
      <w:proofErr w:type="gramEnd"/>
    </w:p>
    <w:p w:rsidR="00137C5C" w:rsidRDefault="00137C5C">
      <w:pPr>
        <w:spacing w:before="5" w:line="100" w:lineRule="exact"/>
        <w:rPr>
          <w:sz w:val="10"/>
          <w:szCs w:val="10"/>
        </w:rPr>
      </w:pPr>
    </w:p>
    <w:p w:rsidR="00137C5C" w:rsidRDefault="00697721">
      <w:pPr>
        <w:spacing w:line="260" w:lineRule="exact"/>
        <w:ind w:left="312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З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УЗ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ЕЋ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ПОВ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6"/>
          <w:position w:val="-1"/>
          <w:sz w:val="24"/>
          <w:szCs w:val="24"/>
        </w:rPr>
        <w:t>Ш</w:t>
      </w:r>
      <w:r>
        <w:rPr>
          <w:rFonts w:ascii="Arial" w:eastAsia="Arial" w:hAnsi="Arial" w:cs="Arial"/>
          <w:b/>
          <w:position w:val="-1"/>
          <w:sz w:val="24"/>
          <w:szCs w:val="24"/>
        </w:rPr>
        <w:t>ИНЕ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position w:val="-1"/>
          <w:sz w:val="24"/>
          <w:szCs w:val="24"/>
        </w:rPr>
        <w:t>З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Г</w:t>
      </w:r>
      <w:r>
        <w:rPr>
          <w:rFonts w:ascii="Arial" w:eastAsia="Arial" w:hAnsi="Arial" w:cs="Arial"/>
          <w:b/>
          <w:spacing w:val="5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Ђ</w:t>
      </w:r>
      <w:r>
        <w:rPr>
          <w:rFonts w:ascii="Arial" w:eastAsia="Arial" w:hAnsi="Arial" w:cs="Arial"/>
          <w:b/>
          <w:position w:val="-1"/>
          <w:sz w:val="24"/>
          <w:szCs w:val="24"/>
        </w:rPr>
        <w:t>ЕВИ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position w:val="-1"/>
          <w:sz w:val="24"/>
          <w:szCs w:val="24"/>
        </w:rPr>
        <w:t>СКИМ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М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ТЕ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ЛОМ</w:t>
      </w:r>
    </w:p>
    <w:p w:rsidR="00137C5C" w:rsidRDefault="00137C5C">
      <w:pPr>
        <w:spacing w:before="9" w:line="180" w:lineRule="exact"/>
        <w:rPr>
          <w:sz w:val="19"/>
          <w:szCs w:val="19"/>
        </w:rPr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697721">
      <w:pPr>
        <w:spacing w:before="34"/>
        <w:ind w:left="4377" w:right="5697" w:firstLine="5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ав</w:t>
      </w:r>
      <w:r>
        <w:rPr>
          <w:rFonts w:ascii="Arial" w:eastAsia="Arial" w:hAnsi="Arial" w:cs="Arial"/>
          <w:b/>
          <w:spacing w:val="1"/>
        </w:rPr>
        <w:t>е</w:t>
      </w:r>
      <w:r>
        <w:rPr>
          <w:rFonts w:ascii="Arial" w:eastAsia="Arial" w:hAnsi="Arial" w:cs="Arial"/>
          <w:b/>
        </w:rPr>
        <w:t>штав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ње</w:t>
      </w:r>
      <w:r>
        <w:rPr>
          <w:rFonts w:ascii="Arial" w:eastAsia="Arial" w:hAnsi="Arial" w:cs="Arial"/>
          <w:b/>
          <w:spacing w:val="-13"/>
        </w:rPr>
        <w:t xml:space="preserve"> </w:t>
      </w:r>
      <w:r>
        <w:rPr>
          <w:rFonts w:ascii="Arial" w:eastAsia="Arial" w:hAnsi="Arial" w:cs="Arial"/>
          <w:b/>
          <w:spacing w:val="2"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ра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  <w:w w:val="99"/>
        </w:rPr>
        <w:t xml:space="preserve">о </w:t>
      </w:r>
      <w:r>
        <w:rPr>
          <w:rFonts w:ascii="Arial" w:eastAsia="Arial" w:hAnsi="Arial" w:cs="Arial"/>
          <w:b/>
        </w:rPr>
        <w:t>по</w:t>
      </w:r>
      <w:r>
        <w:rPr>
          <w:rFonts w:ascii="Arial" w:eastAsia="Arial" w:hAnsi="Arial" w:cs="Arial"/>
          <w:b/>
          <w:spacing w:val="-1"/>
        </w:rPr>
        <w:t>т</w:t>
      </w:r>
      <w:r>
        <w:rPr>
          <w:rFonts w:ascii="Arial" w:eastAsia="Arial" w:hAnsi="Arial" w:cs="Arial"/>
          <w:b/>
        </w:rPr>
        <w:t>р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</w:rPr>
        <w:t>по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3"/>
        </w:rPr>
        <w:t>о</w:t>
      </w:r>
      <w:r>
        <w:rPr>
          <w:rFonts w:ascii="Arial" w:eastAsia="Arial" w:hAnsi="Arial" w:cs="Arial"/>
          <w:b/>
          <w:spacing w:val="-3"/>
        </w:rPr>
        <w:t>ш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ња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w w:val="99"/>
        </w:rPr>
        <w:t>п</w:t>
      </w:r>
      <w:r>
        <w:rPr>
          <w:rFonts w:ascii="Arial" w:eastAsia="Arial" w:hAnsi="Arial" w:cs="Arial"/>
          <w:b/>
          <w:spacing w:val="3"/>
          <w:w w:val="99"/>
        </w:rPr>
        <w:t>о</w:t>
      </w:r>
      <w:r>
        <w:rPr>
          <w:rFonts w:ascii="Arial" w:eastAsia="Arial" w:hAnsi="Arial" w:cs="Arial"/>
          <w:b/>
          <w:spacing w:val="1"/>
          <w:w w:val="99"/>
        </w:rPr>
        <w:t>д</w:t>
      </w:r>
      <w:r>
        <w:rPr>
          <w:rFonts w:ascii="Arial" w:eastAsia="Arial" w:hAnsi="Arial" w:cs="Arial"/>
          <w:b/>
          <w:w w:val="99"/>
        </w:rPr>
        <w:t>а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w w:val="99"/>
        </w:rPr>
        <w:t>а</w:t>
      </w:r>
      <w:r>
        <w:rPr>
          <w:rFonts w:ascii="Arial" w:eastAsia="Arial" w:hAnsi="Arial" w:cs="Arial"/>
          <w:b/>
          <w:spacing w:val="1"/>
          <w:w w:val="99"/>
        </w:rPr>
        <w:t>к</w:t>
      </w:r>
      <w:r>
        <w:rPr>
          <w:rFonts w:ascii="Arial" w:eastAsia="Arial" w:hAnsi="Arial" w:cs="Arial"/>
          <w:b/>
          <w:w w:val="99"/>
        </w:rPr>
        <w:t xml:space="preserve">а </w:t>
      </w:r>
      <w:r>
        <w:rPr>
          <w:rFonts w:ascii="Arial" w:eastAsia="Arial" w:hAnsi="Arial" w:cs="Arial"/>
          <w:b/>
        </w:rPr>
        <w:t>по</w:t>
      </w:r>
      <w:r>
        <w:rPr>
          <w:rFonts w:ascii="Arial" w:eastAsia="Arial" w:hAnsi="Arial" w:cs="Arial"/>
          <w:b/>
          <w:spacing w:val="-1"/>
        </w:rPr>
        <w:t>т</w:t>
      </w:r>
      <w:r>
        <w:rPr>
          <w:rFonts w:ascii="Arial" w:eastAsia="Arial" w:hAnsi="Arial" w:cs="Arial"/>
          <w:b/>
        </w:rPr>
        <w:t>р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х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spacing w:val="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  <w:spacing w:val="3"/>
        </w:rPr>
        <w:t>л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2"/>
        </w:rPr>
        <w:t>ч</w:t>
      </w:r>
      <w:r>
        <w:rPr>
          <w:rFonts w:ascii="Arial" w:eastAsia="Arial" w:hAnsi="Arial" w:cs="Arial"/>
          <w:b/>
        </w:rPr>
        <w:t>ив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ње</w:t>
      </w:r>
      <w:r>
        <w:rPr>
          <w:rFonts w:ascii="Arial" w:eastAsia="Arial" w:hAnsi="Arial" w:cs="Arial"/>
          <w:b/>
          <w:spacing w:val="-14"/>
        </w:rPr>
        <w:t xml:space="preserve"> </w:t>
      </w:r>
      <w:r>
        <w:rPr>
          <w:rFonts w:ascii="Arial" w:eastAsia="Arial" w:hAnsi="Arial" w:cs="Arial"/>
          <w:b/>
          <w:spacing w:val="3"/>
          <w:w w:val="99"/>
        </w:rPr>
        <w:t>(</w:t>
      </w:r>
      <w:r>
        <w:rPr>
          <w:rFonts w:ascii="Arial" w:eastAsia="Arial" w:hAnsi="Arial" w:cs="Arial"/>
          <w:b/>
          <w:w w:val="99"/>
        </w:rPr>
        <w:t xml:space="preserve">уз 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ређива</w:t>
      </w:r>
      <w:r>
        <w:rPr>
          <w:rFonts w:ascii="Arial" w:eastAsia="Arial" w:hAnsi="Arial" w:cs="Arial"/>
          <w:b/>
          <w:spacing w:val="1"/>
        </w:rPr>
        <w:t>њ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13"/>
        </w:rPr>
        <w:t xml:space="preserve"> </w:t>
      </w:r>
      <w:r>
        <w:rPr>
          <w:rFonts w:ascii="Arial" w:eastAsia="Arial" w:hAnsi="Arial" w:cs="Arial"/>
          <w:b/>
        </w:rPr>
        <w:t>ро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5"/>
        </w:rPr>
        <w:t xml:space="preserve"> </w:t>
      </w:r>
      <w:r>
        <w:rPr>
          <w:rFonts w:ascii="Arial" w:eastAsia="Arial" w:hAnsi="Arial" w:cs="Arial"/>
          <w:b/>
          <w:spacing w:val="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w w:val="99"/>
        </w:rPr>
        <w:t>д</w:t>
      </w:r>
      <w:r>
        <w:rPr>
          <w:rFonts w:ascii="Arial" w:eastAsia="Arial" w:hAnsi="Arial" w:cs="Arial"/>
          <w:b/>
          <w:spacing w:val="3"/>
          <w:w w:val="99"/>
        </w:rPr>
        <w:t>о</w:t>
      </w:r>
      <w:r>
        <w:rPr>
          <w:rFonts w:ascii="Arial" w:eastAsia="Arial" w:hAnsi="Arial" w:cs="Arial"/>
          <w:b/>
          <w:spacing w:val="2"/>
          <w:w w:val="99"/>
        </w:rPr>
        <w:t>п</w:t>
      </w:r>
      <w:r>
        <w:rPr>
          <w:rFonts w:ascii="Arial" w:eastAsia="Arial" w:hAnsi="Arial" w:cs="Arial"/>
          <w:b/>
          <w:spacing w:val="-3"/>
          <w:w w:val="99"/>
        </w:rPr>
        <w:t>у</w:t>
      </w:r>
      <w:r>
        <w:rPr>
          <w:rFonts w:ascii="Arial" w:eastAsia="Arial" w:hAnsi="Arial" w:cs="Arial"/>
          <w:b/>
          <w:spacing w:val="2"/>
          <w:w w:val="99"/>
        </w:rPr>
        <w:t>н</w:t>
      </w:r>
      <w:r>
        <w:rPr>
          <w:rFonts w:ascii="Arial" w:eastAsia="Arial" w:hAnsi="Arial" w:cs="Arial"/>
          <w:b/>
          <w:w w:val="99"/>
        </w:rPr>
        <w:t xml:space="preserve">у </w:t>
      </w:r>
      <w:r>
        <w:rPr>
          <w:rFonts w:ascii="Arial" w:eastAsia="Arial" w:hAnsi="Arial" w:cs="Arial"/>
          <w:b/>
          <w:spacing w:val="-1"/>
          <w:w w:val="99"/>
        </w:rPr>
        <w:t>з</w:t>
      </w:r>
      <w:r>
        <w:rPr>
          <w:rFonts w:ascii="Arial" w:eastAsia="Arial" w:hAnsi="Arial" w:cs="Arial"/>
          <w:b/>
          <w:w w:val="99"/>
        </w:rPr>
        <w:t>а</w:t>
      </w:r>
      <w:r>
        <w:rPr>
          <w:rFonts w:ascii="Arial" w:eastAsia="Arial" w:hAnsi="Arial" w:cs="Arial"/>
          <w:b/>
          <w:spacing w:val="1"/>
          <w:w w:val="99"/>
        </w:rPr>
        <w:t>х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spacing w:val="2"/>
          <w:w w:val="99"/>
        </w:rPr>
        <w:t>е</w:t>
      </w:r>
      <w:r>
        <w:rPr>
          <w:rFonts w:ascii="Arial" w:eastAsia="Arial" w:hAnsi="Arial" w:cs="Arial"/>
          <w:b/>
          <w:w w:val="99"/>
        </w:rPr>
        <w:t>ва</w:t>
      </w: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before="11" w:line="200" w:lineRule="exact"/>
      </w:pPr>
    </w:p>
    <w:p w:rsidR="00137C5C" w:rsidRDefault="004A751B">
      <w:pPr>
        <w:spacing w:before="29" w:line="260" w:lineRule="exact"/>
        <w:ind w:left="6096" w:right="6208"/>
        <w:jc w:val="center"/>
        <w:rPr>
          <w:rFonts w:ascii="Arial" w:eastAsia="Arial" w:hAnsi="Arial" w:cs="Arial"/>
          <w:sz w:val="24"/>
          <w:szCs w:val="24"/>
        </w:rPr>
      </w:pPr>
      <w:r w:rsidRPr="004A751B">
        <w:pict>
          <v:group id="_x0000_s1035" style="position:absolute;left:0;text-align:left;margin-left:86.45pt;margin-top:82.85pt;width:575.25pt;height:241.7pt;z-index:-1101;mso-position-horizontal-relative:page;mso-position-vertical-relative:page" coordorigin="1729,1657" coordsize="11505,4834">
            <v:shape id="_x0000_s1055" style="position:absolute;left:4758;top:1687;width:4890;height:2040" coordorigin="4758,1687" coordsize="4890,2040" path="m5980,1687l4758,2707,5980,3727r2445,l9648,2707,8425,1687r-2445,xe" filled="f" strokeweight="3pt">
              <v:path arrowok="t"/>
            </v:shape>
            <v:shape id="_x0000_s1054" style="position:absolute;left:7154;top:3726;width:180;height:537" coordorigin="7154,3726" coordsize="180,537" path="m7215,4114r-1,-30l7154,4086r95,177l7215,4114xe" fillcolor="black" stroked="f">
              <v:path arrowok="t"/>
            </v:shape>
            <v:shape id="_x0000_s1053" style="position:absolute;left:7154;top:3726;width:180;height:537" coordorigin="7154,3726" coordsize="180,537" path="m7334,4081r-60,1l7275,4112r59,-31xe" fillcolor="black" stroked="f">
              <v:path arrowok="t"/>
            </v:shape>
            <v:shape id="_x0000_s1052" style="position:absolute;left:7154;top:3726;width:180;height:537" coordorigin="7154,3726" coordsize="180,537" path="m7264,3726r-60,2l7214,4084r1,30l7249,4263r85,-182l7275,4112r-1,-30l7264,3726xe" fillcolor="black" stroked="f">
              <v:path arrowok="t"/>
            </v:shape>
            <v:shape id="_x0000_s1051" style="position:absolute;left:6479;top:3727;width:180;height:537" coordorigin="6479,3727" coordsize="180,537" path="m6529,4262r60,2l6599,3908r1,-30l6659,3909r-85,-182l6540,3876r-1,30l6529,4262xe" fillcolor="black" stroked="f">
              <v:path arrowok="t"/>
            </v:shape>
            <v:shape id="_x0000_s1050" style="position:absolute;left:6479;top:3727;width:180;height:537" coordorigin="6479,3727" coordsize="180,537" path="m6540,3876r34,-149l6479,3904r60,2l6540,3876xe" fillcolor="black" stroked="f">
              <v:path arrowok="t"/>
            </v:shape>
            <v:shape id="_x0000_s1049" style="position:absolute;left:6479;top:3727;width:180;height:537" coordorigin="6479,3727" coordsize="180,537" path="m6659,3909r-59,-31l6599,3908r60,1xe" fillcolor="black" stroked="f">
              <v:path arrowok="t"/>
            </v:shape>
            <v:shape id="_x0000_s1048" style="position:absolute;left:5734;top:4271;width:2595;height:2190" coordorigin="5734,4271" coordsize="2595,2190" path="m5734,6461r2595,l8329,4271r-2595,l5734,6461xe" stroked="f">
              <v:path arrowok="t"/>
            </v:shape>
            <v:shape id="_x0000_s1047" style="position:absolute;left:5734;top:4271;width:2595;height:2190" coordorigin="5734,4271" coordsize="2595,2190" path="m5734,6461r2595,l8329,4271r-2595,l5734,6461xe" filled="f" strokecolor="#4f81bc" strokeweight="3pt">
              <v:path arrowok="t"/>
            </v:shape>
            <v:shape id="_x0000_s1046" style="position:absolute;left:6887;top:5293;width:1239;height:230" coordorigin="6887,5293" coordsize="1239,230" path="m6887,5523r1238,l8125,5293r-1238,l6887,5523xe" stroked="f">
              <v:path arrowok="t"/>
            </v:shape>
            <v:shape id="_x0000_s1045" style="position:absolute;left:5991;top:5523;width:2084;height:230" coordorigin="5991,5523" coordsize="2084,230" path="m5991,5754r2084,l8075,5523r-2084,l5991,5754xe" stroked="f">
              <v:path arrowok="t"/>
            </v:shape>
            <v:shape id="_x0000_s1044" style="position:absolute;left:6613;top:5754;width:838;height:230" coordorigin="6613,5754" coordsize="838,230" path="m6613,5984r838,l7451,5754r-838,l6613,5984xe" stroked="f">
              <v:path arrowok="t"/>
            </v:shape>
            <v:shape id="_x0000_s1043" style="position:absolute;left:10084;top:4271;width:3120;height:1984" coordorigin="10084,4271" coordsize="3120,1984" path="m10084,6255r3120,l13204,4271r-3120,l10084,6255xe" filled="f" strokecolor="#4f81bc" strokeweight="3pt">
              <v:path arrowok="t"/>
            </v:shape>
            <v:shape id="_x0000_s1042" style="position:absolute;left:8329;top:5191;width:1755;height:180" coordorigin="8329,5191" coordsize="1755,180" path="m9934,5311r-30,l9904,5371r180,-90l9934,5311xe" fillcolor="#4f81bc" stroked="f">
              <v:path arrowok="t"/>
            </v:shape>
            <v:shape id="_x0000_s1041" style="position:absolute;left:8329;top:5191;width:1755;height:180" coordorigin="8329,5191" coordsize="1755,180" path="m9934,5251r-30,-60l9904,5251r30,xe" fillcolor="#4f81bc" stroked="f">
              <v:path arrowok="t"/>
            </v:shape>
            <v:shape id="_x0000_s1040" style="position:absolute;left:8329;top:5191;width:1755;height:180" coordorigin="8329,5191" coordsize="1755,180" path="m8329,5251r,60l9934,5311r150,-30l9904,5191r30,60l8329,5251xe" fillcolor="#4f81bc" stroked="f">
              <v:path arrowok="t"/>
            </v:shape>
            <v:shape id="_x0000_s1039" style="position:absolute;left:1759;top:4271;width:2250;height:2070" coordorigin="1759,4271" coordsize="2250,2070" path="m1759,6341r2250,l4009,4271r-2250,l1759,6341xe" filled="f" strokecolor="#4f81bc" strokeweight="3pt">
              <v:path arrowok="t"/>
            </v:shape>
            <v:shape id="_x0000_s1038" style="position:absolute;left:4009;top:5189;width:1725;height:180" coordorigin="4009,5189" coordsize="1725,180" path="m5584,5310r-30,-1l5553,5369r181,-88l5584,5310xe" fillcolor="#4f81bc" stroked="f">
              <v:path arrowok="t"/>
            </v:shape>
            <v:shape id="_x0000_s1037" style="position:absolute;left:4009;top:5189;width:1725;height:180" coordorigin="4009,5189" coordsize="1725,180" path="m5584,5250r-29,-61l5554,5249r30,1xe" fillcolor="#4f81bc" stroked="f">
              <v:path arrowok="t"/>
            </v:shape>
            <v:shape id="_x0000_s1036" style="position:absolute;left:4009;top:5189;width:1725;height:180" coordorigin="4009,5189" coordsize="1725,180" path="m4009,5236r,60l5554,5309r30,1l5734,5281r-179,-92l5584,5250r-30,-1l4009,5236xe" fillcolor="#4f81bc" stroked="f">
              <v:path arrowok="t"/>
            </v:shape>
            <w10:wrap anchorx="page" anchory="page"/>
          </v:group>
        </w:pict>
      </w:r>
      <w:r w:rsidR="00697721">
        <w:rPr>
          <w:rFonts w:ascii="Arial" w:eastAsia="Arial" w:hAnsi="Arial" w:cs="Arial"/>
          <w:position w:val="-1"/>
          <w:sz w:val="24"/>
          <w:szCs w:val="24"/>
        </w:rPr>
        <w:t>8</w:t>
      </w:r>
      <w:r w:rsidR="00697721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697721">
        <w:rPr>
          <w:rFonts w:ascii="Arial" w:eastAsia="Arial" w:hAnsi="Arial" w:cs="Arial"/>
          <w:position w:val="-1"/>
          <w:sz w:val="24"/>
          <w:szCs w:val="24"/>
        </w:rPr>
        <w:t>дана</w:t>
      </w:r>
    </w:p>
    <w:p w:rsidR="00137C5C" w:rsidRDefault="00137C5C">
      <w:pPr>
        <w:spacing w:line="200" w:lineRule="exact"/>
      </w:pPr>
    </w:p>
    <w:p w:rsidR="00137C5C" w:rsidRDefault="00137C5C">
      <w:pPr>
        <w:spacing w:before="15" w:line="200" w:lineRule="exact"/>
        <w:sectPr w:rsidR="00137C5C">
          <w:pgSz w:w="16860" w:h="11920" w:orient="landscape"/>
          <w:pgMar w:top="1080" w:right="2420" w:bottom="280" w:left="1300" w:header="720" w:footer="720" w:gutter="0"/>
          <w:cols w:space="720"/>
        </w:sectPr>
      </w:pPr>
    </w:p>
    <w:p w:rsidR="00137C5C" w:rsidRDefault="00697721">
      <w:pPr>
        <w:spacing w:before="34"/>
        <w:ind w:left="632" w:right="-3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П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ноше</w:t>
      </w:r>
      <w:r>
        <w:rPr>
          <w:rFonts w:ascii="Arial" w:eastAsia="Arial" w:hAnsi="Arial" w:cs="Arial"/>
          <w:b/>
          <w:spacing w:val="1"/>
        </w:rPr>
        <w:t>њ</w:t>
      </w:r>
      <w:r>
        <w:rPr>
          <w:rFonts w:ascii="Arial" w:eastAsia="Arial" w:hAnsi="Arial" w:cs="Arial"/>
          <w:b/>
        </w:rPr>
        <w:t xml:space="preserve">е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х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ва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  <w:spacing w:val="2"/>
        </w:rPr>
        <w:t>з</w:t>
      </w:r>
      <w:r>
        <w:rPr>
          <w:rFonts w:ascii="Arial" w:eastAsia="Arial" w:hAnsi="Arial" w:cs="Arial"/>
          <w:b/>
        </w:rPr>
        <w:t xml:space="preserve">а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еће</w:t>
      </w:r>
      <w:r>
        <w:rPr>
          <w:rFonts w:ascii="Arial" w:eastAsia="Arial" w:hAnsi="Arial" w:cs="Arial"/>
          <w:b/>
          <w:spacing w:val="2"/>
        </w:rPr>
        <w:t>ј</w:t>
      </w:r>
      <w:r>
        <w:rPr>
          <w:rFonts w:ascii="Arial" w:eastAsia="Arial" w:hAnsi="Arial" w:cs="Arial"/>
          <w:b/>
        </w:rPr>
        <w:t>ав</w:t>
      </w:r>
      <w:r>
        <w:rPr>
          <w:rFonts w:ascii="Arial" w:eastAsia="Arial" w:hAnsi="Arial" w:cs="Arial"/>
          <w:b/>
          <w:spacing w:val="1"/>
        </w:rPr>
        <w:t>н</w:t>
      </w:r>
      <w:r>
        <w:rPr>
          <w:rFonts w:ascii="Arial" w:eastAsia="Arial" w:hAnsi="Arial" w:cs="Arial"/>
          <w:b/>
        </w:rPr>
        <w:t>е пов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3"/>
        </w:rPr>
        <w:t>ш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 xml:space="preserve">е </w:t>
      </w:r>
      <w:r>
        <w:rPr>
          <w:rFonts w:ascii="Arial" w:eastAsia="Arial" w:hAnsi="Arial" w:cs="Arial"/>
          <w:b/>
          <w:spacing w:val="1"/>
        </w:rPr>
        <w:t>г</w:t>
      </w:r>
      <w:r>
        <w:rPr>
          <w:rFonts w:ascii="Arial" w:eastAsia="Arial" w:hAnsi="Arial" w:cs="Arial"/>
          <w:b/>
        </w:rPr>
        <w:t>рађевин</w:t>
      </w:r>
      <w:r>
        <w:rPr>
          <w:rFonts w:ascii="Arial" w:eastAsia="Arial" w:hAnsi="Arial" w:cs="Arial"/>
          <w:b/>
          <w:spacing w:val="-1"/>
        </w:rPr>
        <w:t>с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 xml:space="preserve">м 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ери</w:t>
      </w:r>
      <w:r>
        <w:rPr>
          <w:rFonts w:ascii="Arial" w:eastAsia="Arial" w:hAnsi="Arial" w:cs="Arial"/>
          <w:b/>
          <w:spacing w:val="2"/>
        </w:rPr>
        <w:t>ј</w:t>
      </w:r>
      <w:r>
        <w:rPr>
          <w:rFonts w:ascii="Arial" w:eastAsia="Arial" w:hAnsi="Arial" w:cs="Arial"/>
          <w:b/>
        </w:rPr>
        <w:t>ал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м</w:t>
      </w:r>
    </w:p>
    <w:p w:rsidR="00137C5C" w:rsidRDefault="00697721">
      <w:pPr>
        <w:spacing w:before="9" w:line="140" w:lineRule="exact"/>
        <w:rPr>
          <w:sz w:val="14"/>
          <w:szCs w:val="14"/>
        </w:rPr>
      </w:pPr>
      <w:r>
        <w:br w:type="column"/>
      </w:r>
    </w:p>
    <w:p w:rsidR="00137C5C" w:rsidRDefault="00137C5C">
      <w:pPr>
        <w:spacing w:line="200" w:lineRule="exact"/>
      </w:pPr>
    </w:p>
    <w:p w:rsidR="00137C5C" w:rsidRDefault="00697721">
      <w:pPr>
        <w:ind w:right="-56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х</w:t>
      </w:r>
      <w:proofErr w:type="gramEnd"/>
    </w:p>
    <w:p w:rsidR="00137C5C" w:rsidRDefault="00697721">
      <w:pPr>
        <w:spacing w:before="34"/>
        <w:ind w:left="-17" w:right="-17" w:hanging="5"/>
        <w:jc w:val="center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b/>
          <w:spacing w:val="1"/>
        </w:rPr>
        <w:lastRenderedPageBreak/>
        <w:t>О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рада</w:t>
      </w:r>
      <w:r>
        <w:rPr>
          <w:rFonts w:ascii="Arial" w:eastAsia="Arial" w:hAnsi="Arial" w:cs="Arial"/>
          <w:b/>
          <w:spacing w:val="-7"/>
        </w:rPr>
        <w:t xml:space="preserve"> </w:t>
      </w:r>
      <w:r>
        <w:rPr>
          <w:rFonts w:ascii="Arial" w:eastAsia="Arial" w:hAnsi="Arial" w:cs="Arial"/>
          <w:b/>
        </w:rPr>
        <w:t>п</w:t>
      </w:r>
      <w:r>
        <w:rPr>
          <w:rFonts w:ascii="Arial" w:eastAsia="Arial" w:hAnsi="Arial" w:cs="Arial"/>
          <w:b/>
          <w:spacing w:val="2"/>
        </w:rPr>
        <w:t>р</w:t>
      </w:r>
      <w:r>
        <w:rPr>
          <w:rFonts w:ascii="Arial" w:eastAsia="Arial" w:hAnsi="Arial" w:cs="Arial"/>
          <w:b/>
        </w:rPr>
        <w:t>ед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  <w:spacing w:val="1"/>
        </w:rPr>
        <w:t>т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  <w:spacing w:val="-1"/>
          <w:w w:val="99"/>
        </w:rPr>
        <w:t>с</w:t>
      </w:r>
      <w:r>
        <w:rPr>
          <w:rFonts w:ascii="Arial" w:eastAsia="Arial" w:hAnsi="Arial" w:cs="Arial"/>
          <w:b/>
          <w:w w:val="99"/>
        </w:rPr>
        <w:t xml:space="preserve">а 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ос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  <w:spacing w:val="1"/>
        </w:rPr>
        <w:t>в</w:t>
      </w:r>
      <w:r>
        <w:rPr>
          <w:rFonts w:ascii="Arial" w:eastAsia="Arial" w:hAnsi="Arial" w:cs="Arial"/>
          <w:b/>
        </w:rPr>
        <w:t>ом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spacing w:val="3"/>
          <w:w w:val="99"/>
        </w:rPr>
        <w:t>о</w:t>
      </w:r>
      <w:r>
        <w:rPr>
          <w:rFonts w:ascii="Arial" w:eastAsia="Arial" w:hAnsi="Arial" w:cs="Arial"/>
          <w:b/>
          <w:spacing w:val="-1"/>
          <w:w w:val="99"/>
        </w:rPr>
        <w:t>б</w:t>
      </w:r>
      <w:r>
        <w:rPr>
          <w:rFonts w:ascii="Arial" w:eastAsia="Arial" w:hAnsi="Arial" w:cs="Arial"/>
          <w:b/>
          <w:w w:val="99"/>
        </w:rPr>
        <w:t>рађи</w:t>
      </w:r>
      <w:r>
        <w:rPr>
          <w:rFonts w:ascii="Arial" w:eastAsia="Arial" w:hAnsi="Arial" w:cs="Arial"/>
          <w:b/>
          <w:spacing w:val="2"/>
          <w:w w:val="99"/>
        </w:rPr>
        <w:t>в</w:t>
      </w:r>
      <w:r>
        <w:rPr>
          <w:rFonts w:ascii="Arial" w:eastAsia="Arial" w:hAnsi="Arial" w:cs="Arial"/>
          <w:b/>
          <w:w w:val="99"/>
        </w:rPr>
        <w:t>а</w:t>
      </w:r>
      <w:r>
        <w:rPr>
          <w:rFonts w:ascii="Arial" w:eastAsia="Arial" w:hAnsi="Arial" w:cs="Arial"/>
          <w:b/>
          <w:spacing w:val="1"/>
          <w:w w:val="99"/>
        </w:rPr>
        <w:t>ч</w:t>
      </w:r>
      <w:r>
        <w:rPr>
          <w:rFonts w:ascii="Arial" w:eastAsia="Arial" w:hAnsi="Arial" w:cs="Arial"/>
          <w:b/>
          <w:w w:val="99"/>
        </w:rPr>
        <w:t>у</w:t>
      </w:r>
    </w:p>
    <w:p w:rsidR="00137C5C" w:rsidRDefault="004A751B">
      <w:pPr>
        <w:spacing w:before="1" w:line="220" w:lineRule="exact"/>
        <w:ind w:left="-10" w:right="-8"/>
        <w:jc w:val="center"/>
        <w:rPr>
          <w:rFonts w:ascii="Arial" w:eastAsia="Arial" w:hAnsi="Arial" w:cs="Arial"/>
        </w:rPr>
      </w:pPr>
      <w:r w:rsidRPr="004A751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86.7pt;margin-top:-39.7pt;width:129.75pt;height:109.5pt;z-index:-1102;mso-position-horizontal-relative:page" filled="f" stroked="f">
            <v:textbox inset="0,0,0,0">
              <w:txbxContent>
                <w:p w:rsidR="00137C5C" w:rsidRDefault="00137C5C">
                  <w:pPr>
                    <w:spacing w:before="10" w:line="140" w:lineRule="exact"/>
                    <w:rPr>
                      <w:sz w:val="15"/>
                      <w:szCs w:val="15"/>
                    </w:rPr>
                  </w:pPr>
                </w:p>
                <w:p w:rsidR="00137C5C" w:rsidRDefault="00697721">
                  <w:pPr>
                    <w:ind w:left="1700"/>
                    <w:rPr>
                      <w:rFonts w:ascii="Calibri" w:eastAsia="Calibri" w:hAnsi="Calibri" w:cs="Calibri"/>
                    </w:rPr>
                  </w:pPr>
                  <w:proofErr w:type="gramStart"/>
                  <w:r>
                    <w:rPr>
                      <w:rFonts w:ascii="Calibri" w:eastAsia="Calibri" w:hAnsi="Calibri" w:cs="Calibri"/>
                      <w:b/>
                      <w:spacing w:val="1"/>
                    </w:rPr>
                    <w:t>о</w:t>
                  </w:r>
                  <w:r>
                    <w:rPr>
                      <w:rFonts w:ascii="Calibri" w:eastAsia="Calibri" w:hAnsi="Calibri" w:cs="Calibri"/>
                      <w:b/>
                      <w:spacing w:val="-1"/>
                    </w:rPr>
                    <w:t>д</w:t>
                  </w:r>
                  <w:r>
                    <w:rPr>
                      <w:rFonts w:ascii="Calibri" w:eastAsia="Calibri" w:hAnsi="Calibri" w:cs="Calibri"/>
                      <w:b/>
                    </w:rPr>
                    <w:t>мах</w:t>
                  </w:r>
                  <w:proofErr w:type="gramEnd"/>
                </w:p>
              </w:txbxContent>
            </v:textbox>
            <w10:wrap anchorx="page"/>
          </v:shape>
        </w:pict>
      </w:r>
      <w:r w:rsidR="00697721">
        <w:rPr>
          <w:rFonts w:ascii="Arial" w:eastAsia="Arial" w:hAnsi="Arial" w:cs="Arial"/>
          <w:b/>
        </w:rPr>
        <w:t>–</w:t>
      </w:r>
      <w:r w:rsidR="00697721">
        <w:rPr>
          <w:rFonts w:ascii="Arial" w:eastAsia="Arial" w:hAnsi="Arial" w:cs="Arial"/>
          <w:b/>
          <w:spacing w:val="-2"/>
        </w:rPr>
        <w:t xml:space="preserve"> </w:t>
      </w:r>
      <w:proofErr w:type="gramStart"/>
      <w:r w:rsidR="00697721">
        <w:rPr>
          <w:rFonts w:ascii="Arial" w:eastAsia="Arial" w:hAnsi="Arial" w:cs="Arial"/>
          <w:b/>
          <w:w w:val="99"/>
        </w:rPr>
        <w:t>ор</w:t>
      </w:r>
      <w:r w:rsidR="00697721">
        <w:rPr>
          <w:rFonts w:ascii="Arial" w:eastAsia="Arial" w:hAnsi="Arial" w:cs="Arial"/>
          <w:b/>
          <w:spacing w:val="1"/>
          <w:w w:val="99"/>
        </w:rPr>
        <w:t>г</w:t>
      </w:r>
      <w:r w:rsidR="00697721">
        <w:rPr>
          <w:rFonts w:ascii="Arial" w:eastAsia="Arial" w:hAnsi="Arial" w:cs="Arial"/>
          <w:b/>
          <w:w w:val="99"/>
        </w:rPr>
        <w:t>а</w:t>
      </w:r>
      <w:r w:rsidR="00697721">
        <w:rPr>
          <w:rFonts w:ascii="Arial" w:eastAsia="Arial" w:hAnsi="Arial" w:cs="Arial"/>
          <w:b/>
          <w:spacing w:val="-1"/>
          <w:w w:val="99"/>
        </w:rPr>
        <w:t>н</w:t>
      </w:r>
      <w:r w:rsidR="00697721">
        <w:rPr>
          <w:rFonts w:ascii="Arial" w:eastAsia="Arial" w:hAnsi="Arial" w:cs="Arial"/>
          <w:b/>
          <w:w w:val="99"/>
        </w:rPr>
        <w:t>и</w:t>
      </w:r>
      <w:r w:rsidR="00697721">
        <w:rPr>
          <w:rFonts w:ascii="Arial" w:eastAsia="Arial" w:hAnsi="Arial" w:cs="Arial"/>
          <w:b/>
          <w:spacing w:val="1"/>
          <w:w w:val="99"/>
        </w:rPr>
        <w:t>з</w:t>
      </w:r>
      <w:r w:rsidR="00697721">
        <w:rPr>
          <w:rFonts w:ascii="Arial" w:eastAsia="Arial" w:hAnsi="Arial" w:cs="Arial"/>
          <w:b/>
          <w:w w:val="99"/>
        </w:rPr>
        <w:t>ацио</w:t>
      </w:r>
      <w:r w:rsidR="00697721">
        <w:rPr>
          <w:rFonts w:ascii="Arial" w:eastAsia="Arial" w:hAnsi="Arial" w:cs="Arial"/>
          <w:b/>
          <w:spacing w:val="2"/>
          <w:w w:val="99"/>
        </w:rPr>
        <w:t>н</w:t>
      </w:r>
      <w:r w:rsidR="00697721">
        <w:rPr>
          <w:rFonts w:ascii="Arial" w:eastAsia="Arial" w:hAnsi="Arial" w:cs="Arial"/>
          <w:b/>
          <w:w w:val="99"/>
        </w:rPr>
        <w:t>а</w:t>
      </w:r>
      <w:proofErr w:type="gramEnd"/>
      <w:r w:rsidR="00697721">
        <w:rPr>
          <w:rFonts w:ascii="Arial" w:eastAsia="Arial" w:hAnsi="Arial" w:cs="Arial"/>
          <w:b/>
          <w:w w:val="99"/>
        </w:rPr>
        <w:t xml:space="preserve"> </w:t>
      </w:r>
      <w:r w:rsidR="00697721">
        <w:rPr>
          <w:rFonts w:ascii="Arial" w:eastAsia="Arial" w:hAnsi="Arial" w:cs="Arial"/>
          <w:b/>
        </w:rPr>
        <w:t>једини</w:t>
      </w:r>
      <w:r w:rsidR="00697721">
        <w:rPr>
          <w:rFonts w:ascii="Arial" w:eastAsia="Arial" w:hAnsi="Arial" w:cs="Arial"/>
          <w:b/>
          <w:spacing w:val="2"/>
        </w:rPr>
        <w:t>ц</w:t>
      </w:r>
      <w:r w:rsidR="00697721">
        <w:rPr>
          <w:rFonts w:ascii="Arial" w:eastAsia="Arial" w:hAnsi="Arial" w:cs="Arial"/>
          <w:b/>
        </w:rPr>
        <w:t>а</w:t>
      </w:r>
      <w:r w:rsidR="00697721">
        <w:rPr>
          <w:rFonts w:ascii="Arial" w:eastAsia="Arial" w:hAnsi="Arial" w:cs="Arial"/>
          <w:b/>
          <w:spacing w:val="-9"/>
        </w:rPr>
        <w:t xml:space="preserve"> </w:t>
      </w:r>
      <w:r w:rsidR="00697721">
        <w:rPr>
          <w:rFonts w:ascii="Arial" w:eastAsia="Arial" w:hAnsi="Arial" w:cs="Arial"/>
          <w:b/>
          <w:spacing w:val="2"/>
        </w:rPr>
        <w:t>н</w:t>
      </w:r>
      <w:r w:rsidR="00697721">
        <w:rPr>
          <w:rFonts w:ascii="Arial" w:eastAsia="Arial" w:hAnsi="Arial" w:cs="Arial"/>
          <w:b/>
        </w:rPr>
        <w:t>ад</w:t>
      </w:r>
      <w:r w:rsidR="00697721">
        <w:rPr>
          <w:rFonts w:ascii="Arial" w:eastAsia="Arial" w:hAnsi="Arial" w:cs="Arial"/>
          <w:b/>
          <w:spacing w:val="1"/>
        </w:rPr>
        <w:t>л</w:t>
      </w:r>
      <w:r w:rsidR="00697721">
        <w:rPr>
          <w:rFonts w:ascii="Arial" w:eastAsia="Arial" w:hAnsi="Arial" w:cs="Arial"/>
          <w:b/>
        </w:rPr>
        <w:t>е</w:t>
      </w:r>
      <w:r w:rsidR="00697721">
        <w:rPr>
          <w:rFonts w:ascii="Arial" w:eastAsia="Arial" w:hAnsi="Arial" w:cs="Arial"/>
          <w:b/>
          <w:spacing w:val="2"/>
        </w:rPr>
        <w:t>ж</w:t>
      </w:r>
      <w:r w:rsidR="00697721">
        <w:rPr>
          <w:rFonts w:ascii="Arial" w:eastAsia="Arial" w:hAnsi="Arial" w:cs="Arial"/>
          <w:b/>
        </w:rPr>
        <w:t>на</w:t>
      </w:r>
      <w:r w:rsidR="00697721">
        <w:rPr>
          <w:rFonts w:ascii="Arial" w:eastAsia="Arial" w:hAnsi="Arial" w:cs="Arial"/>
          <w:b/>
          <w:spacing w:val="-11"/>
        </w:rPr>
        <w:t xml:space="preserve"> </w:t>
      </w:r>
      <w:r w:rsidR="00697721">
        <w:rPr>
          <w:rFonts w:ascii="Arial" w:eastAsia="Arial" w:hAnsi="Arial" w:cs="Arial"/>
          <w:b/>
          <w:spacing w:val="1"/>
          <w:w w:val="99"/>
        </w:rPr>
        <w:t>з</w:t>
      </w:r>
      <w:r w:rsidR="00697721">
        <w:rPr>
          <w:rFonts w:ascii="Arial" w:eastAsia="Arial" w:hAnsi="Arial" w:cs="Arial"/>
          <w:b/>
          <w:w w:val="99"/>
        </w:rPr>
        <w:t>а ста</w:t>
      </w:r>
      <w:r w:rsidR="00697721">
        <w:rPr>
          <w:rFonts w:ascii="Arial" w:eastAsia="Arial" w:hAnsi="Arial" w:cs="Arial"/>
          <w:b/>
          <w:spacing w:val="1"/>
          <w:w w:val="99"/>
        </w:rPr>
        <w:t>м</w:t>
      </w:r>
      <w:r w:rsidR="00697721">
        <w:rPr>
          <w:rFonts w:ascii="Arial" w:eastAsia="Arial" w:hAnsi="Arial" w:cs="Arial"/>
          <w:b/>
          <w:spacing w:val="-1"/>
          <w:w w:val="99"/>
        </w:rPr>
        <w:t>б</w:t>
      </w:r>
      <w:r w:rsidR="00697721">
        <w:rPr>
          <w:rFonts w:ascii="Arial" w:eastAsia="Arial" w:hAnsi="Arial" w:cs="Arial"/>
          <w:b/>
          <w:w w:val="99"/>
        </w:rPr>
        <w:t>е</w:t>
      </w:r>
      <w:r w:rsidR="00697721">
        <w:rPr>
          <w:rFonts w:ascii="Arial" w:eastAsia="Arial" w:hAnsi="Arial" w:cs="Arial"/>
          <w:b/>
          <w:spacing w:val="-1"/>
          <w:w w:val="99"/>
        </w:rPr>
        <w:t>н</w:t>
      </w:r>
      <w:r w:rsidR="00697721">
        <w:rPr>
          <w:rFonts w:ascii="Arial" w:eastAsia="Arial" w:hAnsi="Arial" w:cs="Arial"/>
          <w:b/>
          <w:spacing w:val="1"/>
          <w:w w:val="99"/>
        </w:rPr>
        <w:t>о-к</w:t>
      </w:r>
      <w:r w:rsidR="00697721">
        <w:rPr>
          <w:rFonts w:ascii="Arial" w:eastAsia="Arial" w:hAnsi="Arial" w:cs="Arial"/>
          <w:b/>
          <w:w w:val="99"/>
        </w:rPr>
        <w:t>о</w:t>
      </w:r>
      <w:r w:rsidR="00697721">
        <w:rPr>
          <w:rFonts w:ascii="Arial" w:eastAsia="Arial" w:hAnsi="Arial" w:cs="Arial"/>
          <w:b/>
          <w:spacing w:val="1"/>
          <w:w w:val="99"/>
        </w:rPr>
        <w:t>м</w:t>
      </w:r>
      <w:r w:rsidR="00697721">
        <w:rPr>
          <w:rFonts w:ascii="Arial" w:eastAsia="Arial" w:hAnsi="Arial" w:cs="Arial"/>
          <w:b/>
          <w:w w:val="99"/>
        </w:rPr>
        <w:t>у</w:t>
      </w:r>
      <w:r w:rsidR="00697721">
        <w:rPr>
          <w:rFonts w:ascii="Arial" w:eastAsia="Arial" w:hAnsi="Arial" w:cs="Arial"/>
          <w:b/>
          <w:spacing w:val="-1"/>
          <w:w w:val="99"/>
        </w:rPr>
        <w:t>н</w:t>
      </w:r>
      <w:r w:rsidR="00697721">
        <w:rPr>
          <w:rFonts w:ascii="Arial" w:eastAsia="Arial" w:hAnsi="Arial" w:cs="Arial"/>
          <w:b/>
          <w:w w:val="99"/>
        </w:rPr>
        <w:t>а</w:t>
      </w:r>
      <w:r w:rsidR="00697721">
        <w:rPr>
          <w:rFonts w:ascii="Arial" w:eastAsia="Arial" w:hAnsi="Arial" w:cs="Arial"/>
          <w:b/>
          <w:spacing w:val="3"/>
          <w:w w:val="99"/>
        </w:rPr>
        <w:t>л</w:t>
      </w:r>
      <w:r w:rsidR="00697721">
        <w:rPr>
          <w:rFonts w:ascii="Arial" w:eastAsia="Arial" w:hAnsi="Arial" w:cs="Arial"/>
          <w:b/>
          <w:w w:val="99"/>
        </w:rPr>
        <w:t>не пос</w:t>
      </w:r>
      <w:r w:rsidR="00697721">
        <w:rPr>
          <w:rFonts w:ascii="Arial" w:eastAsia="Arial" w:hAnsi="Arial" w:cs="Arial"/>
          <w:b/>
          <w:spacing w:val="1"/>
          <w:w w:val="99"/>
        </w:rPr>
        <w:t>л</w:t>
      </w:r>
      <w:r w:rsidR="00697721">
        <w:rPr>
          <w:rFonts w:ascii="Arial" w:eastAsia="Arial" w:hAnsi="Arial" w:cs="Arial"/>
          <w:b/>
          <w:w w:val="99"/>
        </w:rPr>
        <w:t>ове</w:t>
      </w:r>
    </w:p>
    <w:p w:rsidR="00137C5C" w:rsidRDefault="00697721">
      <w:pPr>
        <w:spacing w:before="5" w:line="260" w:lineRule="exact"/>
        <w:rPr>
          <w:sz w:val="26"/>
          <w:szCs w:val="26"/>
        </w:rPr>
      </w:pPr>
      <w:r>
        <w:br w:type="column"/>
      </w:r>
    </w:p>
    <w:p w:rsidR="00137C5C" w:rsidRDefault="00697721">
      <w:pPr>
        <w:ind w:right="-5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8 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ана</w:t>
      </w:r>
    </w:p>
    <w:p w:rsidR="00137C5C" w:rsidRDefault="00697721">
      <w:pPr>
        <w:spacing w:before="34"/>
        <w:ind w:right="1424"/>
        <w:rPr>
          <w:rFonts w:ascii="Arial" w:eastAsia="Arial" w:hAnsi="Arial" w:cs="Arial"/>
        </w:rPr>
        <w:sectPr w:rsidR="00137C5C">
          <w:type w:val="continuous"/>
          <w:pgSz w:w="16860" w:h="11920" w:orient="landscape"/>
          <w:pgMar w:top="80" w:right="2420" w:bottom="280" w:left="1300" w:header="720" w:footer="720" w:gutter="0"/>
          <w:cols w:num="5" w:space="720" w:equalWidth="0">
            <w:col w:w="2030" w:space="1300"/>
            <w:col w:w="694" w:space="608"/>
            <w:col w:w="2203" w:space="452"/>
            <w:col w:w="682" w:space="991"/>
            <w:col w:w="4180"/>
          </w:cols>
        </w:sectPr>
      </w:pPr>
      <w:r>
        <w:br w:type="column"/>
      </w:r>
      <w:r>
        <w:rPr>
          <w:rFonts w:ascii="Arial" w:eastAsia="Arial" w:hAnsi="Arial" w:cs="Arial"/>
          <w:b/>
        </w:rPr>
        <w:lastRenderedPageBreak/>
        <w:t>Дон</w:t>
      </w:r>
      <w:r>
        <w:rPr>
          <w:rFonts w:ascii="Arial" w:eastAsia="Arial" w:hAnsi="Arial" w:cs="Arial"/>
          <w:b/>
          <w:spacing w:val="3"/>
        </w:rPr>
        <w:t>о</w:t>
      </w:r>
      <w:r>
        <w:rPr>
          <w:rFonts w:ascii="Arial" w:eastAsia="Arial" w:hAnsi="Arial" w:cs="Arial"/>
          <w:b/>
          <w:spacing w:val="-3"/>
        </w:rPr>
        <w:t>ш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ње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  <w:spacing w:val="-3"/>
        </w:rPr>
        <w:t>ш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ња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</w:rPr>
        <w:t>од 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не</w:t>
      </w:r>
      <w:r>
        <w:rPr>
          <w:rFonts w:ascii="Arial" w:eastAsia="Arial" w:hAnsi="Arial" w:cs="Arial"/>
          <w:b/>
          <w:spacing w:val="50"/>
        </w:rPr>
        <w:t xml:space="preserve"> 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-1"/>
        </w:rPr>
        <w:t>а</w:t>
      </w:r>
      <w:r>
        <w:rPr>
          <w:rFonts w:ascii="Arial" w:eastAsia="Arial" w:hAnsi="Arial" w:cs="Arial"/>
          <w:b/>
          <w:spacing w:val="1"/>
        </w:rPr>
        <w:t>дл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ж</w:t>
      </w:r>
      <w:r>
        <w:rPr>
          <w:rFonts w:ascii="Arial" w:eastAsia="Arial" w:hAnsi="Arial" w:cs="Arial"/>
          <w:b/>
        </w:rPr>
        <w:t>не ор</w:t>
      </w:r>
      <w:r>
        <w:rPr>
          <w:rFonts w:ascii="Arial" w:eastAsia="Arial" w:hAnsi="Arial" w:cs="Arial"/>
          <w:b/>
          <w:spacing w:val="1"/>
        </w:rPr>
        <w:t>г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>ц</w:t>
      </w:r>
      <w:r>
        <w:rPr>
          <w:rFonts w:ascii="Arial" w:eastAsia="Arial" w:hAnsi="Arial" w:cs="Arial"/>
          <w:b/>
        </w:rPr>
        <w:t>ионе</w:t>
      </w:r>
      <w:r>
        <w:rPr>
          <w:rFonts w:ascii="Arial" w:eastAsia="Arial" w:hAnsi="Arial" w:cs="Arial"/>
          <w:b/>
          <w:spacing w:val="-13"/>
        </w:rPr>
        <w:t xml:space="preserve"> </w:t>
      </w:r>
      <w:r>
        <w:rPr>
          <w:rFonts w:ascii="Arial" w:eastAsia="Arial" w:hAnsi="Arial" w:cs="Arial"/>
          <w:b/>
        </w:rPr>
        <w:t>једи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 xml:space="preserve">ице </w:t>
      </w:r>
      <w:r>
        <w:rPr>
          <w:rFonts w:ascii="Arial" w:eastAsia="Arial" w:hAnsi="Arial" w:cs="Arial"/>
          <w:b/>
          <w:spacing w:val="1"/>
        </w:rPr>
        <w:t>г</w:t>
      </w:r>
      <w:r>
        <w:rPr>
          <w:rFonts w:ascii="Arial" w:eastAsia="Arial" w:hAnsi="Arial" w:cs="Arial"/>
          <w:b/>
        </w:rPr>
        <w:t>радс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е/о</w:t>
      </w:r>
      <w:r>
        <w:rPr>
          <w:rFonts w:ascii="Arial" w:eastAsia="Arial" w:hAnsi="Arial" w:cs="Arial"/>
          <w:b/>
          <w:spacing w:val="2"/>
        </w:rPr>
        <w:t>п</w:t>
      </w:r>
      <w:r>
        <w:rPr>
          <w:rFonts w:ascii="Arial" w:eastAsia="Arial" w:hAnsi="Arial" w:cs="Arial"/>
          <w:b/>
        </w:rPr>
        <w:t>ш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-1"/>
        </w:rPr>
        <w:t>с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17"/>
        </w:rPr>
        <w:t xml:space="preserve"> 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1"/>
        </w:rPr>
        <w:t>п</w:t>
      </w:r>
      <w:r>
        <w:rPr>
          <w:rFonts w:ascii="Arial" w:eastAsia="Arial" w:hAnsi="Arial" w:cs="Arial"/>
          <w:b/>
        </w:rPr>
        <w:t>р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ве, њ</w:t>
      </w:r>
      <w:r>
        <w:rPr>
          <w:rFonts w:ascii="Arial" w:eastAsia="Arial" w:hAnsi="Arial" w:cs="Arial"/>
          <w:b/>
          <w:spacing w:val="-1"/>
        </w:rPr>
        <w:t>е</w:t>
      </w:r>
      <w:r>
        <w:rPr>
          <w:rFonts w:ascii="Arial" w:eastAsia="Arial" w:hAnsi="Arial" w:cs="Arial"/>
          <w:b/>
          <w:spacing w:val="1"/>
        </w:rPr>
        <w:t>г</w:t>
      </w:r>
      <w:r>
        <w:rPr>
          <w:rFonts w:ascii="Arial" w:eastAsia="Arial" w:hAnsi="Arial" w:cs="Arial"/>
          <w:b/>
        </w:rPr>
        <w:t>ово</w:t>
      </w:r>
      <w:r>
        <w:rPr>
          <w:rFonts w:ascii="Arial" w:eastAsia="Arial" w:hAnsi="Arial" w:cs="Arial"/>
          <w:b/>
          <w:spacing w:val="-7"/>
        </w:rPr>
        <w:t xml:space="preserve"> </w:t>
      </w:r>
      <w:r>
        <w:rPr>
          <w:rFonts w:ascii="Arial" w:eastAsia="Arial" w:hAnsi="Arial" w:cs="Arial"/>
          <w:b/>
        </w:rPr>
        <w:t>п</w:t>
      </w:r>
      <w:r>
        <w:rPr>
          <w:rFonts w:ascii="Arial" w:eastAsia="Arial" w:hAnsi="Arial" w:cs="Arial"/>
          <w:b/>
          <w:spacing w:val="3"/>
        </w:rPr>
        <w:t>о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п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си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1"/>
        </w:rPr>
        <w:t>њ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</w:rPr>
        <w:t xml:space="preserve">и 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ос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в</w:t>
      </w:r>
      <w:r>
        <w:rPr>
          <w:rFonts w:ascii="Arial" w:eastAsia="Arial" w:hAnsi="Arial" w:cs="Arial"/>
          <w:b/>
          <w:spacing w:val="1"/>
        </w:rPr>
        <w:t>љ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њ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13"/>
        </w:rPr>
        <w:t xml:space="preserve"> </w:t>
      </w:r>
      <w:r>
        <w:rPr>
          <w:rFonts w:ascii="Arial" w:eastAsia="Arial" w:hAnsi="Arial" w:cs="Arial"/>
          <w:b/>
          <w:spacing w:val="1"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ра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>ци</w:t>
      </w:r>
    </w:p>
    <w:p w:rsidR="00137C5C" w:rsidRDefault="00137C5C">
      <w:pPr>
        <w:spacing w:before="1" w:line="120" w:lineRule="exact"/>
        <w:rPr>
          <w:sz w:val="12"/>
          <w:szCs w:val="12"/>
        </w:rPr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</w:pPr>
    </w:p>
    <w:p w:rsidR="00137C5C" w:rsidRDefault="00137C5C">
      <w:pPr>
        <w:spacing w:line="200" w:lineRule="exact"/>
        <w:sectPr w:rsidR="00137C5C">
          <w:type w:val="continuous"/>
          <w:pgSz w:w="16860" w:h="11920" w:orient="landscape"/>
          <w:pgMar w:top="80" w:right="2420" w:bottom="280" w:left="1300" w:header="720" w:footer="720" w:gutter="0"/>
          <w:cols w:space="720"/>
        </w:sectPr>
      </w:pPr>
    </w:p>
    <w:p w:rsidR="00137C5C" w:rsidRDefault="004A751B">
      <w:pPr>
        <w:spacing w:before="25"/>
        <w:ind w:left="118" w:right="-62"/>
        <w:rPr>
          <w:rFonts w:ascii="Arial" w:eastAsia="Arial" w:hAnsi="Arial" w:cs="Arial"/>
          <w:sz w:val="28"/>
          <w:szCs w:val="28"/>
        </w:rPr>
      </w:pPr>
      <w:r w:rsidRPr="004A751B">
        <w:lastRenderedPageBreak/>
        <w:pict>
          <v:group id="_x0000_s1030" style="position:absolute;left:0;text-align:left;margin-left:137.7pt;margin-top:23.35pt;width:58.5pt;height:9pt;z-index:-1100;mso-position-horizontal-relative:page" coordorigin="2754,467" coordsize="1170,180">
            <v:shape id="_x0000_s1033" style="position:absolute;left:2754;top:467;width:1170;height:180" coordorigin="2754,467" coordsize="1170,180" path="m2754,540r,60l3744,587r30,l3745,647r179,-92l3774,527r-30,l2754,540xe" fillcolor="#4f81bc" stroked="f">
              <v:path arrowok="t"/>
            </v:shape>
            <v:shape id="_x0000_s1032" style="position:absolute;left:2754;top:467;width:1170;height:180" coordorigin="2754,467" coordsize="1170,180" path="m3774,527r150,28l3743,467r1,60l3774,527xe" fillcolor="#4f81bc" stroked="f">
              <v:path arrowok="t"/>
            </v:shape>
            <v:shape id="_x0000_s1031" style="position:absolute;left:2754;top:467;width:1170;height:180" coordorigin="2754,467" coordsize="1170,180" path="m3745,647r29,-60l3744,587r1,60xe" fillcolor="#4f81bc" stroked="f">
              <v:path arrowok="t"/>
            </v:shape>
            <w10:wrap anchorx="page"/>
          </v:group>
        </w:pict>
      </w:r>
      <w:r w:rsidR="00697721">
        <w:rPr>
          <w:rFonts w:ascii="Arial" w:eastAsia="Arial" w:hAnsi="Arial" w:cs="Arial"/>
          <w:sz w:val="28"/>
          <w:szCs w:val="28"/>
        </w:rPr>
        <w:t>ЛЕГЕ</w:t>
      </w:r>
      <w:r w:rsidR="00697721">
        <w:rPr>
          <w:rFonts w:ascii="Arial" w:eastAsia="Arial" w:hAnsi="Arial" w:cs="Arial"/>
          <w:spacing w:val="-2"/>
          <w:sz w:val="28"/>
          <w:szCs w:val="28"/>
        </w:rPr>
        <w:t>Н</w:t>
      </w:r>
      <w:r w:rsidR="00697721">
        <w:rPr>
          <w:rFonts w:ascii="Arial" w:eastAsia="Arial" w:hAnsi="Arial" w:cs="Arial"/>
          <w:sz w:val="28"/>
          <w:szCs w:val="28"/>
        </w:rPr>
        <w:t>ДА:</w:t>
      </w:r>
    </w:p>
    <w:p w:rsidR="00137C5C" w:rsidRDefault="00697721">
      <w:pPr>
        <w:spacing w:before="8" w:line="140" w:lineRule="exact"/>
        <w:rPr>
          <w:sz w:val="14"/>
          <w:szCs w:val="14"/>
        </w:rPr>
      </w:pPr>
      <w:r>
        <w:br w:type="column"/>
      </w:r>
    </w:p>
    <w:p w:rsidR="00137C5C" w:rsidRDefault="00137C5C">
      <w:pPr>
        <w:spacing w:line="200" w:lineRule="exact"/>
      </w:pPr>
    </w:p>
    <w:p w:rsidR="00137C5C" w:rsidRDefault="004A751B">
      <w:pPr>
        <w:ind w:right="4912"/>
        <w:rPr>
          <w:rFonts w:ascii="Arial" w:eastAsia="Arial" w:hAnsi="Arial" w:cs="Arial"/>
          <w:sz w:val="24"/>
          <w:szCs w:val="24"/>
        </w:rPr>
      </w:pPr>
      <w:r w:rsidRPr="004A751B">
        <w:pict>
          <v:group id="_x0000_s1026" style="position:absolute;margin-left:137.75pt;margin-top:28.55pt;width:58.5pt;height:9pt;z-index:-1099;mso-position-horizontal-relative:page" coordorigin="2755,571" coordsize="1170,180">
            <v:shape id="_x0000_s1029" style="position:absolute;left:2755;top:571;width:1170;height:180" coordorigin="2755,571" coordsize="1170,180" path="m3775,691r-30,l3745,751r180,-90l3775,691xe" fillcolor="black" stroked="f">
              <v:path arrowok="t"/>
            </v:shape>
            <v:shape id="_x0000_s1028" style="position:absolute;left:2755;top:571;width:1170;height:180" coordorigin="2755,571" coordsize="1170,180" path="m3775,631r-30,-60l3745,631r30,xe" fillcolor="black" stroked="f">
              <v:path arrowok="t"/>
            </v:shape>
            <v:shape id="_x0000_s1027" style="position:absolute;left:2755;top:571;width:1170;height:180" coordorigin="2755,571" coordsize="1170,180" path="m2755,631r,60l3775,691r150,-30l3745,571r30,60l2755,631xe" fillcolor="black" stroked="f">
              <v:path arrowok="t"/>
            </v:shape>
            <w10:wrap anchorx="page"/>
          </v:group>
        </w:pict>
      </w:r>
      <w:r w:rsidR="00697721">
        <w:rPr>
          <w:rFonts w:ascii="Arial" w:eastAsia="Arial" w:hAnsi="Arial" w:cs="Arial"/>
          <w:i/>
          <w:sz w:val="24"/>
          <w:szCs w:val="24"/>
        </w:rPr>
        <w:t>Р</w:t>
      </w:r>
      <w:r w:rsidR="00697721">
        <w:rPr>
          <w:rFonts w:ascii="Arial" w:eastAsia="Arial" w:hAnsi="Arial" w:cs="Arial"/>
          <w:i/>
          <w:spacing w:val="1"/>
          <w:sz w:val="24"/>
          <w:szCs w:val="24"/>
        </w:rPr>
        <w:t>о</w:t>
      </w:r>
      <w:r w:rsidR="00697721">
        <w:rPr>
          <w:rFonts w:ascii="Arial" w:eastAsia="Arial" w:hAnsi="Arial" w:cs="Arial"/>
          <w:i/>
          <w:sz w:val="24"/>
          <w:szCs w:val="24"/>
        </w:rPr>
        <w:t xml:space="preserve">к </w:t>
      </w:r>
      <w:r w:rsidR="00697721">
        <w:rPr>
          <w:rFonts w:ascii="Arial" w:eastAsia="Arial" w:hAnsi="Arial" w:cs="Arial"/>
          <w:i/>
          <w:spacing w:val="-1"/>
          <w:sz w:val="24"/>
          <w:szCs w:val="24"/>
        </w:rPr>
        <w:t>з</w:t>
      </w:r>
      <w:r w:rsidR="00697721">
        <w:rPr>
          <w:rFonts w:ascii="Arial" w:eastAsia="Arial" w:hAnsi="Arial" w:cs="Arial"/>
          <w:i/>
          <w:sz w:val="24"/>
          <w:szCs w:val="24"/>
        </w:rPr>
        <w:t>а</w:t>
      </w:r>
      <w:r w:rsidR="00697721">
        <w:rPr>
          <w:rFonts w:ascii="Arial" w:eastAsia="Arial" w:hAnsi="Arial" w:cs="Arial"/>
          <w:i/>
          <w:spacing w:val="3"/>
          <w:sz w:val="24"/>
          <w:szCs w:val="24"/>
        </w:rPr>
        <w:t xml:space="preserve"> </w:t>
      </w:r>
      <w:r w:rsidR="00697721">
        <w:rPr>
          <w:rFonts w:ascii="Arial" w:eastAsia="Arial" w:hAnsi="Arial" w:cs="Arial"/>
          <w:sz w:val="24"/>
          <w:szCs w:val="24"/>
        </w:rPr>
        <w:t>спр</w:t>
      </w:r>
      <w:r w:rsidR="00697721">
        <w:rPr>
          <w:rFonts w:ascii="Arial" w:eastAsia="Arial" w:hAnsi="Arial" w:cs="Arial"/>
          <w:spacing w:val="-1"/>
          <w:sz w:val="24"/>
          <w:szCs w:val="24"/>
        </w:rPr>
        <w:t>о</w:t>
      </w:r>
      <w:r w:rsidR="00697721">
        <w:rPr>
          <w:rFonts w:ascii="Arial" w:eastAsia="Arial" w:hAnsi="Arial" w:cs="Arial"/>
          <w:spacing w:val="1"/>
          <w:sz w:val="24"/>
          <w:szCs w:val="24"/>
        </w:rPr>
        <w:t>ђе</w:t>
      </w:r>
      <w:r w:rsidR="00697721">
        <w:rPr>
          <w:rFonts w:ascii="Arial" w:eastAsia="Arial" w:hAnsi="Arial" w:cs="Arial"/>
          <w:spacing w:val="-1"/>
          <w:sz w:val="24"/>
          <w:szCs w:val="24"/>
        </w:rPr>
        <w:t>њ</w:t>
      </w:r>
      <w:r w:rsidR="00697721">
        <w:rPr>
          <w:rFonts w:ascii="Arial" w:eastAsia="Arial" w:hAnsi="Arial" w:cs="Arial"/>
          <w:sz w:val="24"/>
          <w:szCs w:val="24"/>
        </w:rPr>
        <w:t>е</w:t>
      </w:r>
      <w:r w:rsidR="00697721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697721">
        <w:rPr>
          <w:rFonts w:ascii="Arial" w:eastAsia="Arial" w:hAnsi="Arial" w:cs="Arial"/>
          <w:spacing w:val="1"/>
          <w:sz w:val="24"/>
          <w:szCs w:val="24"/>
        </w:rPr>
        <w:t>а</w:t>
      </w:r>
      <w:r w:rsidR="00697721">
        <w:rPr>
          <w:rFonts w:ascii="Arial" w:eastAsia="Arial" w:hAnsi="Arial" w:cs="Arial"/>
          <w:spacing w:val="-1"/>
          <w:sz w:val="24"/>
          <w:szCs w:val="24"/>
        </w:rPr>
        <w:t>д</w:t>
      </w:r>
      <w:r w:rsidR="00697721">
        <w:rPr>
          <w:rFonts w:ascii="Arial" w:eastAsia="Arial" w:hAnsi="Arial" w:cs="Arial"/>
          <w:spacing w:val="-2"/>
          <w:sz w:val="24"/>
          <w:szCs w:val="24"/>
        </w:rPr>
        <w:t>м</w:t>
      </w:r>
      <w:r w:rsidR="00697721">
        <w:rPr>
          <w:rFonts w:ascii="Arial" w:eastAsia="Arial" w:hAnsi="Arial" w:cs="Arial"/>
          <w:sz w:val="24"/>
          <w:szCs w:val="24"/>
        </w:rPr>
        <w:t>инист</w:t>
      </w:r>
      <w:r w:rsidR="00697721">
        <w:rPr>
          <w:rFonts w:ascii="Arial" w:eastAsia="Arial" w:hAnsi="Arial" w:cs="Arial"/>
          <w:spacing w:val="1"/>
          <w:sz w:val="24"/>
          <w:szCs w:val="24"/>
        </w:rPr>
        <w:t>ра</w:t>
      </w:r>
      <w:r w:rsidR="00697721">
        <w:rPr>
          <w:rFonts w:ascii="Arial" w:eastAsia="Arial" w:hAnsi="Arial" w:cs="Arial"/>
          <w:sz w:val="24"/>
          <w:szCs w:val="24"/>
        </w:rPr>
        <w:t>тив</w:t>
      </w:r>
      <w:r w:rsidR="00697721">
        <w:rPr>
          <w:rFonts w:ascii="Arial" w:eastAsia="Arial" w:hAnsi="Arial" w:cs="Arial"/>
          <w:spacing w:val="-1"/>
          <w:sz w:val="24"/>
          <w:szCs w:val="24"/>
        </w:rPr>
        <w:t>н</w:t>
      </w:r>
      <w:r w:rsidR="00697721">
        <w:rPr>
          <w:rFonts w:ascii="Arial" w:eastAsia="Arial" w:hAnsi="Arial" w:cs="Arial"/>
          <w:spacing w:val="1"/>
          <w:sz w:val="24"/>
          <w:szCs w:val="24"/>
        </w:rPr>
        <w:t>о</w:t>
      </w:r>
      <w:r w:rsidR="00697721">
        <w:rPr>
          <w:rFonts w:ascii="Arial" w:eastAsia="Arial" w:hAnsi="Arial" w:cs="Arial"/>
          <w:sz w:val="24"/>
          <w:szCs w:val="24"/>
        </w:rPr>
        <w:t>г</w:t>
      </w:r>
      <w:r w:rsidR="00697721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697721">
        <w:rPr>
          <w:rFonts w:ascii="Arial" w:eastAsia="Arial" w:hAnsi="Arial" w:cs="Arial"/>
          <w:sz w:val="24"/>
          <w:szCs w:val="24"/>
        </w:rPr>
        <w:t>п</w:t>
      </w:r>
      <w:r w:rsidR="00697721">
        <w:rPr>
          <w:rFonts w:ascii="Arial" w:eastAsia="Arial" w:hAnsi="Arial" w:cs="Arial"/>
          <w:spacing w:val="1"/>
          <w:sz w:val="24"/>
          <w:szCs w:val="24"/>
        </w:rPr>
        <w:t>о</w:t>
      </w:r>
      <w:r w:rsidR="00697721">
        <w:rPr>
          <w:rFonts w:ascii="Arial" w:eastAsia="Arial" w:hAnsi="Arial" w:cs="Arial"/>
          <w:spacing w:val="-2"/>
          <w:sz w:val="24"/>
          <w:szCs w:val="24"/>
        </w:rPr>
        <w:t>с</w:t>
      </w:r>
      <w:r w:rsidR="00697721">
        <w:rPr>
          <w:rFonts w:ascii="Arial" w:eastAsia="Arial" w:hAnsi="Arial" w:cs="Arial"/>
          <w:sz w:val="24"/>
          <w:szCs w:val="24"/>
        </w:rPr>
        <w:t>т</w:t>
      </w:r>
      <w:r w:rsidR="00697721">
        <w:rPr>
          <w:rFonts w:ascii="Arial" w:eastAsia="Arial" w:hAnsi="Arial" w:cs="Arial"/>
          <w:spacing w:val="-2"/>
          <w:sz w:val="24"/>
          <w:szCs w:val="24"/>
        </w:rPr>
        <w:t>у</w:t>
      </w:r>
      <w:r w:rsidR="00697721">
        <w:rPr>
          <w:rFonts w:ascii="Arial" w:eastAsia="Arial" w:hAnsi="Arial" w:cs="Arial"/>
          <w:spacing w:val="2"/>
          <w:sz w:val="24"/>
          <w:szCs w:val="24"/>
        </w:rPr>
        <w:t>п</w:t>
      </w:r>
      <w:r w:rsidR="00697721">
        <w:rPr>
          <w:rFonts w:ascii="Arial" w:eastAsia="Arial" w:hAnsi="Arial" w:cs="Arial"/>
          <w:sz w:val="24"/>
          <w:szCs w:val="24"/>
        </w:rPr>
        <w:t xml:space="preserve">ка </w:t>
      </w:r>
      <w:r w:rsidR="00697721">
        <w:rPr>
          <w:rFonts w:ascii="Arial" w:eastAsia="Arial" w:hAnsi="Arial" w:cs="Arial"/>
          <w:spacing w:val="1"/>
          <w:sz w:val="24"/>
          <w:szCs w:val="24"/>
        </w:rPr>
        <w:t>о</w:t>
      </w:r>
      <w:r w:rsidR="00697721">
        <w:rPr>
          <w:rFonts w:ascii="Arial" w:eastAsia="Arial" w:hAnsi="Arial" w:cs="Arial"/>
          <w:sz w:val="24"/>
          <w:szCs w:val="24"/>
        </w:rPr>
        <w:t>д п</w:t>
      </w:r>
      <w:r w:rsidR="00697721">
        <w:rPr>
          <w:rFonts w:ascii="Arial" w:eastAsia="Arial" w:hAnsi="Arial" w:cs="Arial"/>
          <w:spacing w:val="1"/>
          <w:sz w:val="24"/>
          <w:szCs w:val="24"/>
        </w:rPr>
        <w:t>о</w:t>
      </w:r>
      <w:r w:rsidR="00697721">
        <w:rPr>
          <w:rFonts w:ascii="Arial" w:eastAsia="Arial" w:hAnsi="Arial" w:cs="Arial"/>
          <w:spacing w:val="-1"/>
          <w:sz w:val="24"/>
          <w:szCs w:val="24"/>
        </w:rPr>
        <w:t>д</w:t>
      </w:r>
      <w:r w:rsidR="00697721">
        <w:rPr>
          <w:rFonts w:ascii="Arial" w:eastAsia="Arial" w:hAnsi="Arial" w:cs="Arial"/>
          <w:sz w:val="24"/>
          <w:szCs w:val="24"/>
        </w:rPr>
        <w:t>нош</w:t>
      </w:r>
      <w:r w:rsidR="00697721">
        <w:rPr>
          <w:rFonts w:ascii="Arial" w:eastAsia="Arial" w:hAnsi="Arial" w:cs="Arial"/>
          <w:spacing w:val="1"/>
          <w:sz w:val="24"/>
          <w:szCs w:val="24"/>
        </w:rPr>
        <w:t>е</w:t>
      </w:r>
      <w:r w:rsidR="00697721">
        <w:rPr>
          <w:rFonts w:ascii="Arial" w:eastAsia="Arial" w:hAnsi="Arial" w:cs="Arial"/>
          <w:spacing w:val="-1"/>
          <w:sz w:val="24"/>
          <w:szCs w:val="24"/>
        </w:rPr>
        <w:t>њ</w:t>
      </w:r>
      <w:r w:rsidR="00697721">
        <w:rPr>
          <w:rFonts w:ascii="Arial" w:eastAsia="Arial" w:hAnsi="Arial" w:cs="Arial"/>
          <w:sz w:val="24"/>
          <w:szCs w:val="24"/>
        </w:rPr>
        <w:t>а</w:t>
      </w:r>
      <w:r w:rsidR="00697721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697721">
        <w:rPr>
          <w:rFonts w:ascii="Arial" w:eastAsia="Arial" w:hAnsi="Arial" w:cs="Arial"/>
          <w:spacing w:val="-2"/>
          <w:sz w:val="24"/>
          <w:szCs w:val="24"/>
        </w:rPr>
        <w:t>у</w:t>
      </w:r>
      <w:r w:rsidR="00697721">
        <w:rPr>
          <w:rFonts w:ascii="Arial" w:eastAsia="Arial" w:hAnsi="Arial" w:cs="Arial"/>
          <w:spacing w:val="1"/>
          <w:sz w:val="24"/>
          <w:szCs w:val="24"/>
        </w:rPr>
        <w:t>ре</w:t>
      </w:r>
      <w:r w:rsidR="00697721">
        <w:rPr>
          <w:rFonts w:ascii="Arial" w:eastAsia="Arial" w:hAnsi="Arial" w:cs="Arial"/>
          <w:spacing w:val="-1"/>
          <w:sz w:val="24"/>
          <w:szCs w:val="24"/>
        </w:rPr>
        <w:t>д</w:t>
      </w:r>
      <w:r w:rsidR="00697721">
        <w:rPr>
          <w:rFonts w:ascii="Arial" w:eastAsia="Arial" w:hAnsi="Arial" w:cs="Arial"/>
          <w:sz w:val="24"/>
          <w:szCs w:val="24"/>
        </w:rPr>
        <w:t>ног</w:t>
      </w:r>
      <w:r w:rsidR="00697721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697721">
        <w:rPr>
          <w:rFonts w:ascii="Arial" w:eastAsia="Arial" w:hAnsi="Arial" w:cs="Arial"/>
          <w:sz w:val="24"/>
          <w:szCs w:val="24"/>
        </w:rPr>
        <w:t>–</w:t>
      </w:r>
      <w:r w:rsidR="00697721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697721">
        <w:rPr>
          <w:rFonts w:ascii="Arial" w:eastAsia="Arial" w:hAnsi="Arial" w:cs="Arial"/>
          <w:sz w:val="24"/>
          <w:szCs w:val="24"/>
        </w:rPr>
        <w:t>по</w:t>
      </w:r>
      <w:r w:rsidR="00697721">
        <w:rPr>
          <w:rFonts w:ascii="Arial" w:eastAsia="Arial" w:hAnsi="Arial" w:cs="Arial"/>
          <w:spacing w:val="1"/>
          <w:sz w:val="24"/>
          <w:szCs w:val="24"/>
        </w:rPr>
        <w:t>т</w:t>
      </w:r>
      <w:r w:rsidR="00697721">
        <w:rPr>
          <w:rFonts w:ascii="Arial" w:eastAsia="Arial" w:hAnsi="Arial" w:cs="Arial"/>
          <w:sz w:val="24"/>
          <w:szCs w:val="24"/>
        </w:rPr>
        <w:t>п</w:t>
      </w:r>
      <w:r w:rsidR="00697721">
        <w:rPr>
          <w:rFonts w:ascii="Arial" w:eastAsia="Arial" w:hAnsi="Arial" w:cs="Arial"/>
          <w:spacing w:val="-3"/>
          <w:sz w:val="24"/>
          <w:szCs w:val="24"/>
        </w:rPr>
        <w:t>у</w:t>
      </w:r>
      <w:r w:rsidR="00697721">
        <w:rPr>
          <w:rFonts w:ascii="Arial" w:eastAsia="Arial" w:hAnsi="Arial" w:cs="Arial"/>
          <w:sz w:val="24"/>
          <w:szCs w:val="24"/>
        </w:rPr>
        <w:t xml:space="preserve">ног </w:t>
      </w:r>
      <w:r w:rsidR="00697721">
        <w:rPr>
          <w:rFonts w:ascii="Arial" w:eastAsia="Arial" w:hAnsi="Arial" w:cs="Arial"/>
          <w:spacing w:val="1"/>
          <w:sz w:val="24"/>
          <w:szCs w:val="24"/>
        </w:rPr>
        <w:t>за</w:t>
      </w:r>
      <w:r w:rsidR="00697721">
        <w:rPr>
          <w:rFonts w:ascii="Arial" w:eastAsia="Arial" w:hAnsi="Arial" w:cs="Arial"/>
          <w:spacing w:val="-2"/>
          <w:sz w:val="24"/>
          <w:szCs w:val="24"/>
        </w:rPr>
        <w:t>х</w:t>
      </w:r>
      <w:r w:rsidR="00697721">
        <w:rPr>
          <w:rFonts w:ascii="Arial" w:eastAsia="Arial" w:hAnsi="Arial" w:cs="Arial"/>
          <w:sz w:val="24"/>
          <w:szCs w:val="24"/>
        </w:rPr>
        <w:t>т</w:t>
      </w:r>
      <w:r w:rsidR="00697721">
        <w:rPr>
          <w:rFonts w:ascii="Arial" w:eastAsia="Arial" w:hAnsi="Arial" w:cs="Arial"/>
          <w:spacing w:val="1"/>
          <w:sz w:val="24"/>
          <w:szCs w:val="24"/>
        </w:rPr>
        <w:t>е</w:t>
      </w:r>
      <w:r w:rsidR="00697721">
        <w:rPr>
          <w:rFonts w:ascii="Arial" w:eastAsia="Arial" w:hAnsi="Arial" w:cs="Arial"/>
          <w:sz w:val="24"/>
          <w:szCs w:val="24"/>
        </w:rPr>
        <w:t>ва Р</w:t>
      </w:r>
      <w:r w:rsidR="00697721">
        <w:rPr>
          <w:rFonts w:ascii="Arial" w:eastAsia="Arial" w:hAnsi="Arial" w:cs="Arial"/>
          <w:spacing w:val="1"/>
          <w:sz w:val="24"/>
          <w:szCs w:val="24"/>
        </w:rPr>
        <w:t>о</w:t>
      </w:r>
      <w:r w:rsidR="00697721">
        <w:rPr>
          <w:rFonts w:ascii="Arial" w:eastAsia="Arial" w:hAnsi="Arial" w:cs="Arial"/>
          <w:sz w:val="24"/>
          <w:szCs w:val="24"/>
        </w:rPr>
        <w:t>к</w:t>
      </w:r>
      <w:r w:rsidR="00697721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697721">
        <w:rPr>
          <w:rFonts w:ascii="Arial" w:eastAsia="Arial" w:hAnsi="Arial" w:cs="Arial"/>
          <w:spacing w:val="-2"/>
          <w:sz w:val="24"/>
          <w:szCs w:val="24"/>
        </w:rPr>
        <w:t>з</w:t>
      </w:r>
      <w:r w:rsidR="00697721">
        <w:rPr>
          <w:rFonts w:ascii="Arial" w:eastAsia="Arial" w:hAnsi="Arial" w:cs="Arial"/>
          <w:sz w:val="24"/>
          <w:szCs w:val="24"/>
        </w:rPr>
        <w:t>а</w:t>
      </w:r>
      <w:r w:rsidR="00697721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697721">
        <w:rPr>
          <w:rFonts w:ascii="Arial" w:eastAsia="Arial" w:hAnsi="Arial" w:cs="Arial"/>
          <w:sz w:val="24"/>
          <w:szCs w:val="24"/>
        </w:rPr>
        <w:t>доп</w:t>
      </w:r>
      <w:r w:rsidR="00697721">
        <w:rPr>
          <w:rFonts w:ascii="Arial" w:eastAsia="Arial" w:hAnsi="Arial" w:cs="Arial"/>
          <w:spacing w:val="-3"/>
          <w:sz w:val="24"/>
          <w:szCs w:val="24"/>
        </w:rPr>
        <w:t>у</w:t>
      </w:r>
      <w:r w:rsidR="00697721">
        <w:rPr>
          <w:rFonts w:ascii="Arial" w:eastAsia="Arial" w:hAnsi="Arial" w:cs="Arial"/>
          <w:sz w:val="24"/>
          <w:szCs w:val="24"/>
        </w:rPr>
        <w:t>ну</w:t>
      </w:r>
      <w:r w:rsidR="00697721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="00697721">
        <w:rPr>
          <w:rFonts w:ascii="Arial" w:eastAsia="Arial" w:hAnsi="Arial" w:cs="Arial"/>
          <w:spacing w:val="1"/>
          <w:sz w:val="24"/>
          <w:szCs w:val="24"/>
        </w:rPr>
        <w:t>з</w:t>
      </w:r>
      <w:r w:rsidR="00697721">
        <w:rPr>
          <w:rFonts w:ascii="Arial" w:eastAsia="Arial" w:hAnsi="Arial" w:cs="Arial"/>
          <w:spacing w:val="3"/>
          <w:sz w:val="24"/>
          <w:szCs w:val="24"/>
        </w:rPr>
        <w:t>а</w:t>
      </w:r>
      <w:r w:rsidR="00697721">
        <w:rPr>
          <w:rFonts w:ascii="Arial" w:eastAsia="Arial" w:hAnsi="Arial" w:cs="Arial"/>
          <w:spacing w:val="-2"/>
          <w:sz w:val="24"/>
          <w:szCs w:val="24"/>
        </w:rPr>
        <w:t>х</w:t>
      </w:r>
      <w:r w:rsidR="00697721">
        <w:rPr>
          <w:rFonts w:ascii="Arial" w:eastAsia="Arial" w:hAnsi="Arial" w:cs="Arial"/>
          <w:sz w:val="24"/>
          <w:szCs w:val="24"/>
        </w:rPr>
        <w:t>т</w:t>
      </w:r>
      <w:r w:rsidR="00697721">
        <w:rPr>
          <w:rFonts w:ascii="Arial" w:eastAsia="Arial" w:hAnsi="Arial" w:cs="Arial"/>
          <w:spacing w:val="1"/>
          <w:sz w:val="24"/>
          <w:szCs w:val="24"/>
        </w:rPr>
        <w:t>е</w:t>
      </w:r>
      <w:r w:rsidR="00697721">
        <w:rPr>
          <w:rFonts w:ascii="Arial" w:eastAsia="Arial" w:hAnsi="Arial" w:cs="Arial"/>
          <w:sz w:val="24"/>
          <w:szCs w:val="24"/>
        </w:rPr>
        <w:t>ва</w:t>
      </w:r>
    </w:p>
    <w:sectPr w:rsidR="00137C5C" w:rsidSect="00137C5C">
      <w:type w:val="continuous"/>
      <w:pgSz w:w="16860" w:h="11920" w:orient="landscape"/>
      <w:pgMar w:top="80" w:right="2420" w:bottom="280" w:left="1300" w:header="720" w:footer="720" w:gutter="0"/>
      <w:cols w:num="2" w:space="720" w:equalWidth="0">
        <w:col w:w="1486" w:space="1608"/>
        <w:col w:w="100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46EEA"/>
    <w:multiLevelType w:val="multilevel"/>
    <w:tmpl w:val="892CF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/>
  <w:rsids>
    <w:rsidRoot w:val="00137C5C"/>
    <w:rsid w:val="00061E16"/>
    <w:rsid w:val="00137C5C"/>
    <w:rsid w:val="003D381A"/>
    <w:rsid w:val="00452536"/>
    <w:rsid w:val="004A751B"/>
    <w:rsid w:val="004B6D19"/>
    <w:rsid w:val="00697721"/>
    <w:rsid w:val="006C0178"/>
    <w:rsid w:val="00785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1728</Words>
  <Characters>9853</Characters>
  <Application>Microsoft Office Word</Application>
  <DocSecurity>0</DocSecurity>
  <Lines>82</Lines>
  <Paragraphs>23</Paragraphs>
  <ScaleCrop>false</ScaleCrop>
  <Company>Opstinska uprava Opovo</Company>
  <LinksUpToDate>false</LinksUpToDate>
  <CharactersWithSpaces>11558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Natasa Vodenicar</cp:lastModifiedBy>
  <cp:revision>4</cp:revision>
  <dcterms:created xsi:type="dcterms:W3CDTF">2017-12-07T12:17:00Z</dcterms:created>
  <dcterms:modified xsi:type="dcterms:W3CDTF">2017-12-12T07:32:00Z</dcterms:modified>
</cp:coreProperties>
</file>