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A6A" w:rsidRDefault="00F15A6A">
      <w:pPr>
        <w:spacing w:before="7" w:line="100" w:lineRule="exact"/>
        <w:rPr>
          <w:sz w:val="10"/>
          <w:szCs w:val="10"/>
        </w:rPr>
      </w:pPr>
    </w:p>
    <w:p w:rsidR="00F15A6A" w:rsidRDefault="00F15A6A">
      <w:pPr>
        <w:ind w:left="118"/>
      </w:pPr>
    </w:p>
    <w:p w:rsidR="00F15A6A" w:rsidRDefault="00F15A6A">
      <w:pPr>
        <w:spacing w:line="200" w:lineRule="exact"/>
      </w:pPr>
    </w:p>
    <w:tbl>
      <w:tblPr>
        <w:tblW w:w="0" w:type="auto"/>
        <w:tblLayout w:type="fixed"/>
        <w:tblLook w:val="04A0"/>
      </w:tblPr>
      <w:tblGrid>
        <w:gridCol w:w="9180"/>
      </w:tblGrid>
      <w:tr w:rsidR="00D50C25" w:rsidTr="00A34887">
        <w:trPr>
          <w:trHeight w:val="249"/>
        </w:trPr>
        <w:tc>
          <w:tcPr>
            <w:tcW w:w="9180" w:type="dxa"/>
            <w:hideMark/>
          </w:tcPr>
          <w:p w:rsidR="00D50C25" w:rsidRPr="00D50C25" w:rsidRDefault="00D50C25" w:rsidP="00A34887">
            <w:pPr>
              <w:rPr>
                <w:rFonts w:ascii="Arial" w:hAnsi="Arial" w:cs="Arial"/>
                <w:b/>
                <w:caps/>
              </w:rPr>
            </w:pPr>
            <w:r w:rsidRPr="00D50C25">
              <w:rPr>
                <w:rFonts w:ascii="Arial" w:hAnsi="Arial" w:cs="Arial"/>
                <w:b/>
                <w:caps/>
              </w:rPr>
              <w:t>РЕПУБЛИКА СРБИЈА</w:t>
            </w:r>
          </w:p>
          <w:p w:rsidR="00D50C25" w:rsidRPr="00D50C25" w:rsidRDefault="00D50C25" w:rsidP="00A34887">
            <w:pPr>
              <w:rPr>
                <w:rFonts w:ascii="Arial" w:hAnsi="Arial" w:cs="Arial"/>
                <w:lang w:val="sr-Cyrl-CS"/>
              </w:rPr>
            </w:pPr>
            <w:r w:rsidRPr="00D50C25">
              <w:rPr>
                <w:rFonts w:ascii="Arial" w:hAnsi="Arial" w:cs="Arial"/>
                <w:b/>
                <w:caps/>
              </w:rPr>
              <w:t>A</w:t>
            </w:r>
            <w:r w:rsidRPr="00D50C25">
              <w:rPr>
                <w:rFonts w:ascii="Arial" w:hAnsi="Arial" w:cs="Arial"/>
                <w:b/>
                <w:caps/>
                <w:lang w:val="sr-Cyrl-CS"/>
              </w:rPr>
              <w:t xml:space="preserve">п војводина </w:t>
            </w:r>
          </w:p>
        </w:tc>
      </w:tr>
      <w:tr w:rsidR="00D50C25" w:rsidTr="00A34887">
        <w:tc>
          <w:tcPr>
            <w:tcW w:w="9180" w:type="dxa"/>
          </w:tcPr>
          <w:p w:rsidR="00D50C25" w:rsidRPr="00D50C25" w:rsidRDefault="00D50C25" w:rsidP="00A34887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D50C25">
              <w:rPr>
                <w:rFonts w:ascii="Arial" w:hAnsi="Arial" w:cs="Arial"/>
                <w:b/>
                <w:caps/>
              </w:rPr>
              <w:t>општина</w:t>
            </w:r>
            <w:r w:rsidRPr="00D50C25">
              <w:rPr>
                <w:rFonts w:ascii="Arial" w:hAnsi="Arial" w:cs="Arial"/>
                <w:b/>
                <w:caps/>
                <w:lang w:val="sr-Cyrl-CS"/>
              </w:rPr>
              <w:t xml:space="preserve"> опово-општинска управа </w:t>
            </w:r>
          </w:p>
          <w:p w:rsidR="00D50C25" w:rsidRPr="00D50C25" w:rsidRDefault="00D50C25" w:rsidP="00A34887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D50C25">
              <w:rPr>
                <w:rFonts w:ascii="Arial" w:hAnsi="Arial" w:cs="Arial"/>
                <w:b/>
                <w:caps/>
                <w:lang w:val="sr-Cyrl-CS"/>
              </w:rPr>
              <w:t>ОдеЉЕЊЕ ЗА ИМОВИНСКО-ПРАВНЕ, СТАМБЕНО-КОМУНАЛНЕ ПОСЛОВЕ, УРБАНИЗАМ, ГРАЂЕВИНАРСТВО и заштиту животне средине</w:t>
            </w:r>
          </w:p>
          <w:p w:rsidR="00D50C25" w:rsidRPr="00D50C25" w:rsidRDefault="00D50C25" w:rsidP="00A34887">
            <w:pPr>
              <w:rPr>
                <w:rFonts w:ascii="Arial" w:hAnsi="Arial" w:cs="Arial"/>
                <w:b/>
                <w:caps/>
              </w:rPr>
            </w:pPr>
            <w:r w:rsidRPr="00D50C25">
              <w:rPr>
                <w:rFonts w:ascii="Arial" w:hAnsi="Arial" w:cs="Arial"/>
                <w:b/>
                <w:caps/>
                <w:lang w:val="sr-Cyrl-CS"/>
              </w:rPr>
              <w:t>Број:</w:t>
            </w:r>
            <w:r w:rsidR="00E200BD">
              <w:rPr>
                <w:rFonts w:ascii="Arial" w:hAnsi="Arial" w:cs="Arial"/>
                <w:b/>
                <w:caps/>
              </w:rPr>
              <w:t xml:space="preserve"> </w:t>
            </w:r>
            <w:r w:rsidRPr="00D50C25">
              <w:rPr>
                <w:rFonts w:ascii="Arial" w:hAnsi="Arial" w:cs="Arial"/>
                <w:b/>
                <w:caps/>
                <w:lang w:val="sr-Cyrl-CS"/>
              </w:rPr>
              <w:t>355-____/2017-</w:t>
            </w:r>
            <w:r w:rsidRPr="00D50C25">
              <w:rPr>
                <w:rFonts w:ascii="Arial" w:hAnsi="Arial" w:cs="Arial"/>
                <w:b/>
                <w:caps/>
              </w:rPr>
              <w:t>III</w:t>
            </w:r>
          </w:p>
          <w:p w:rsidR="00D50C25" w:rsidRPr="00D50C25" w:rsidRDefault="00D50C25" w:rsidP="00A34887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D50C25">
              <w:rPr>
                <w:rFonts w:ascii="Arial" w:hAnsi="Arial" w:cs="Arial"/>
                <w:b/>
                <w:caps/>
                <w:lang w:val="sr-Cyrl-CS"/>
              </w:rPr>
              <w:t>датум:____.____.2017.године</w:t>
            </w:r>
          </w:p>
          <w:p w:rsidR="00D50C25" w:rsidRPr="00D50C25" w:rsidRDefault="00D50C25" w:rsidP="00A34887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D50C25">
              <w:rPr>
                <w:rFonts w:ascii="Arial" w:hAnsi="Arial" w:cs="Arial"/>
                <w:b/>
                <w:caps/>
                <w:lang w:val="sr-Cyrl-CS"/>
              </w:rPr>
              <w:t>опово, бориса кидрича бр.10, телефон:</w:t>
            </w:r>
            <w:r w:rsidR="00E200BD">
              <w:rPr>
                <w:rFonts w:ascii="Arial" w:hAnsi="Arial" w:cs="Arial"/>
                <w:b/>
                <w:caps/>
              </w:rPr>
              <w:t xml:space="preserve"> </w:t>
            </w:r>
            <w:r w:rsidRPr="00D50C25">
              <w:rPr>
                <w:rFonts w:ascii="Arial" w:hAnsi="Arial" w:cs="Arial"/>
                <w:b/>
                <w:caps/>
                <w:lang w:val="sr-Cyrl-CS"/>
              </w:rPr>
              <w:t>013/681-030</w:t>
            </w:r>
          </w:p>
          <w:p w:rsidR="00D50C25" w:rsidRPr="00D50C25" w:rsidRDefault="00D50C25" w:rsidP="00A34887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  <w:p w:rsidR="00D50C25" w:rsidRPr="00D50C25" w:rsidRDefault="00D50C25" w:rsidP="00A34887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</w:tc>
      </w:tr>
    </w:tbl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D50C25">
      <w:pPr>
        <w:ind w:left="4869" w:right="181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ЕЛ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</w:p>
    <w:p w:rsidR="00F15A6A" w:rsidRDefault="00F15A6A">
      <w:pPr>
        <w:spacing w:before="15" w:line="260" w:lineRule="exact"/>
        <w:rPr>
          <w:sz w:val="26"/>
          <w:szCs w:val="26"/>
        </w:rPr>
      </w:pPr>
    </w:p>
    <w:p w:rsidR="00F15A6A" w:rsidRDefault="00D50C25">
      <w:pPr>
        <w:ind w:left="3001" w:right="-50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УВ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pacing w:val="2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О В</w:t>
      </w:r>
      <w:r>
        <w:rPr>
          <w:rFonts w:ascii="Arial" w:eastAsia="Arial" w:hAnsi="Arial" w:cs="Arial"/>
          <w:spacing w:val="-2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ЕМ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НУ ИЗГ</w:t>
      </w:r>
      <w:r>
        <w:rPr>
          <w:rFonts w:ascii="Arial" w:eastAsia="Arial" w:hAnsi="Arial" w:cs="Arial"/>
          <w:spacing w:val="-2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АДЊЕ ОБ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2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ТА</w:t>
      </w: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before="2" w:line="220" w:lineRule="exact"/>
        <w:rPr>
          <w:sz w:val="22"/>
          <w:szCs w:val="22"/>
        </w:rPr>
      </w:pPr>
    </w:p>
    <w:p w:rsidR="00F15A6A" w:rsidRDefault="00D50C25">
      <w:pPr>
        <w:spacing w:line="260" w:lineRule="exact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Об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аст: Стамбено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м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у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нал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и 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послови – 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з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ворни  пос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ови</w:t>
      </w:r>
    </w:p>
    <w:p w:rsidR="00F15A6A" w:rsidRDefault="00D50C25">
      <w:pPr>
        <w:spacing w:before="4" w:line="100" w:lineRule="exact"/>
        <w:rPr>
          <w:sz w:val="11"/>
          <w:szCs w:val="11"/>
        </w:rPr>
      </w:pPr>
      <w:r>
        <w:br w:type="column"/>
      </w: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D50C25">
      <w:pPr>
        <w:spacing w:line="449" w:lineRule="auto"/>
        <w:ind w:left="12" w:right="61" w:hanging="12"/>
        <w:rPr>
          <w:rFonts w:ascii="Arial" w:eastAsia="Arial" w:hAnsi="Arial" w:cs="Arial"/>
          <w:sz w:val="24"/>
          <w:szCs w:val="24"/>
        </w:rPr>
        <w:sectPr w:rsidR="00F15A6A">
          <w:pgSz w:w="16840" w:h="11920" w:orient="landscape"/>
          <w:pgMar w:top="80" w:right="900" w:bottom="280" w:left="1020" w:header="720" w:footer="720" w:gutter="0"/>
          <w:cols w:num="2" w:space="720" w:equalWidth="0">
            <w:col w:w="11753" w:space="1487"/>
            <w:col w:w="1680"/>
          </w:cols>
        </w:sectPr>
      </w:pP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F15A6A" w:rsidRDefault="009A2DBC">
      <w:pPr>
        <w:spacing w:before="4" w:line="120" w:lineRule="exact"/>
        <w:rPr>
          <w:sz w:val="13"/>
          <w:szCs w:val="13"/>
        </w:rPr>
      </w:pPr>
      <w:r w:rsidRPr="009A2DBC">
        <w:lastRenderedPageBreak/>
        <w:pict>
          <v:group id="_x0000_s1107" style="position:absolute;margin-left:661.15pt;margin-top:10.75pt;width:180pt;height:69.6pt;z-index:-251664896;mso-position-horizontal-relative:page;mso-position-vertical-relative:page" coordorigin="13223,215" coordsize="3600,1392">
            <v:shape id="_x0000_s1108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F15A6A" w:rsidRDefault="00F15A6A">
      <w:pPr>
        <w:spacing w:line="200" w:lineRule="exact"/>
      </w:pPr>
    </w:p>
    <w:p w:rsidR="00F15A6A" w:rsidRDefault="00D50C25">
      <w:pPr>
        <w:spacing w:before="29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F15A6A" w:rsidRDefault="00F15A6A">
      <w:pPr>
        <w:spacing w:before="3" w:line="240" w:lineRule="exact"/>
        <w:rPr>
          <w:sz w:val="24"/>
          <w:szCs w:val="24"/>
        </w:rPr>
      </w:pPr>
    </w:p>
    <w:p w:rsidR="00F15A6A" w:rsidRDefault="00D50C25">
      <w:pPr>
        <w:spacing w:line="276" w:lineRule="auto"/>
        <w:ind w:left="398" w:right="473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С</w:t>
      </w:r>
      <w:r>
        <w:rPr>
          <w:rFonts w:ascii="Arial" w:eastAsia="Arial" w:hAnsi="Arial" w:cs="Arial"/>
          <w:b/>
          <w:spacing w:val="-3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ка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z w:val="24"/>
          <w:szCs w:val="24"/>
        </w:rPr>
        <w:t>оси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здава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 сним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. 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носно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F15A6A" w:rsidRDefault="00F15A6A">
      <w:pPr>
        <w:spacing w:line="120" w:lineRule="exact"/>
        <w:rPr>
          <w:sz w:val="12"/>
          <w:szCs w:val="12"/>
        </w:rPr>
      </w:pPr>
    </w:p>
    <w:p w:rsidR="00F15A6A" w:rsidRDefault="00D50C25">
      <w:pPr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F15A6A" w:rsidRDefault="00F15A6A">
      <w:pPr>
        <w:spacing w:line="240" w:lineRule="exact"/>
        <w:rPr>
          <w:sz w:val="24"/>
          <w:szCs w:val="24"/>
        </w:rPr>
      </w:pPr>
    </w:p>
    <w:p w:rsidR="00F15A6A" w:rsidRDefault="00D50C25">
      <w:pPr>
        <w:spacing w:line="276" w:lineRule="auto"/>
        <w:ind w:left="398" w:right="481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ном 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 РС“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РС“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писано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писани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(се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.) 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чињеница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сл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иден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м.</w:t>
      </w:r>
    </w:p>
    <w:p w:rsidR="00F15A6A" w:rsidRDefault="00D50C25">
      <w:pPr>
        <w:spacing w:line="277" w:lineRule="auto"/>
        <w:ind w:left="398" w:right="483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Осим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5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вању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кре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тима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:</w:t>
      </w:r>
    </w:p>
    <w:p w:rsidR="00F15A6A" w:rsidRDefault="00D50C25">
      <w:pPr>
        <w:spacing w:line="260" w:lineRule="exact"/>
        <w:ind w:left="111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нас</w:t>
      </w:r>
      <w:r>
        <w:rPr>
          <w:rFonts w:ascii="Arial" w:eastAsia="Arial" w:hAnsi="Arial" w:cs="Arial"/>
          <w:spacing w:val="1"/>
          <w:sz w:val="24"/>
          <w:szCs w:val="24"/>
        </w:rPr>
        <w:t>ељ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48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ине,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ту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</w:p>
    <w:p w:rsidR="00F15A6A" w:rsidRDefault="00D50C25">
      <w:pPr>
        <w:spacing w:before="41"/>
        <w:ind w:left="398"/>
        <w:rPr>
          <w:rFonts w:ascii="Arial" w:eastAsia="Arial" w:hAnsi="Arial" w:cs="Arial"/>
          <w:sz w:val="24"/>
          <w:szCs w:val="24"/>
        </w:rPr>
        <w:sectPr w:rsidR="00F15A6A">
          <w:type w:val="continuous"/>
          <w:pgSz w:w="16840" w:h="11920" w:orient="landscape"/>
          <w:pgMar w:top="80" w:right="900" w:bottom="280" w:left="102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"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 лист ФН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Ј"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48</w:t>
      </w:r>
      <w:r>
        <w:rPr>
          <w:rFonts w:ascii="Arial" w:eastAsia="Arial" w:hAnsi="Arial" w:cs="Arial"/>
          <w:sz w:val="24"/>
          <w:szCs w:val="24"/>
        </w:rPr>
        <w:t>);</w:t>
      </w:r>
    </w:p>
    <w:p w:rsidR="00F15A6A" w:rsidRDefault="00F15A6A">
      <w:pPr>
        <w:spacing w:before="5" w:line="100" w:lineRule="exact"/>
        <w:rPr>
          <w:sz w:val="10"/>
          <w:szCs w:val="10"/>
        </w:rPr>
      </w:pPr>
    </w:p>
    <w:p w:rsidR="00F15A6A" w:rsidRDefault="00D50C25">
      <w:pPr>
        <w:spacing w:line="275" w:lineRule="auto"/>
        <w:ind w:left="118" w:right="104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96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год</w:t>
      </w:r>
      <w:r>
        <w:rPr>
          <w:rFonts w:ascii="Arial" w:eastAsia="Arial" w:hAnsi="Arial" w:cs="Arial"/>
          <w:sz w:val="24"/>
          <w:szCs w:val="24"/>
        </w:rPr>
        <w:t>ине,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пио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мбених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"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ужбени 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 Н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С"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)</w:t>
      </w:r>
    </w:p>
    <w:p w:rsidR="00F15A6A" w:rsidRDefault="00D50C25">
      <w:pPr>
        <w:spacing w:before="3" w:line="275" w:lineRule="auto"/>
        <w:ind w:left="118" w:right="101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нели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</w:p>
    <w:p w:rsidR="00F15A6A" w:rsidRDefault="00D50C25">
      <w:pPr>
        <w:spacing w:before="1" w:line="276" w:lineRule="auto"/>
        <w:ind w:left="118" w:right="95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ине,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пио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 инвес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иционих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"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СРС</w:t>
      </w:r>
      <w:r>
        <w:rPr>
          <w:rFonts w:ascii="Arial" w:eastAsia="Arial" w:hAnsi="Arial" w:cs="Arial"/>
          <w:spacing w:val="1"/>
          <w:sz w:val="24"/>
          <w:szCs w:val="24"/>
        </w:rPr>
        <w:t>"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ске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доне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м.</w:t>
      </w:r>
    </w:p>
    <w:p w:rsidR="00F15A6A" w:rsidRDefault="00F15A6A">
      <w:pPr>
        <w:spacing w:before="7" w:line="100" w:lineRule="exact"/>
        <w:rPr>
          <w:sz w:val="11"/>
          <w:szCs w:val="11"/>
        </w:rPr>
      </w:pPr>
    </w:p>
    <w:p w:rsidR="00F15A6A" w:rsidRDefault="00F15A6A">
      <w:pPr>
        <w:spacing w:line="200" w:lineRule="exact"/>
      </w:pPr>
    </w:p>
    <w:p w:rsidR="00F15A6A" w:rsidRDefault="00D50C25">
      <w:pPr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 к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8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</w:p>
    <w:p w:rsidR="00F15A6A" w:rsidRDefault="00F15A6A">
      <w:pPr>
        <w:spacing w:before="2" w:line="240" w:lineRule="exact"/>
        <w:rPr>
          <w:sz w:val="24"/>
          <w:szCs w:val="24"/>
        </w:rPr>
      </w:pPr>
    </w:p>
    <w:p w:rsidR="00F15A6A" w:rsidRDefault="00D50C25">
      <w:pPr>
        <w:spacing w:line="276" w:lineRule="auto"/>
        <w:ind w:left="118" w:right="8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писани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 и</w:t>
      </w:r>
      <w:r>
        <w:rPr>
          <w:rFonts w:ascii="Arial" w:eastAsia="Arial" w:hAnsi="Arial" w:cs="Arial"/>
          <w:spacing w:val="6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ла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ала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 м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1"/>
          <w:sz w:val="24"/>
          <w:szCs w:val="24"/>
        </w:rPr>
        <w:t>ењ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ал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ког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ђе</w:t>
      </w:r>
      <w:r>
        <w:rPr>
          <w:rFonts w:ascii="Arial" w:eastAsia="Arial" w:hAnsi="Arial" w:cs="Arial"/>
          <w:b/>
          <w:spacing w:val="-1"/>
          <w:sz w:val="24"/>
          <w:szCs w:val="24"/>
        </w:rPr>
        <w:t>вин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ке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окол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ост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4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ве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ци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ом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у о</w:t>
      </w:r>
      <w:r>
        <w:rPr>
          <w:rFonts w:ascii="Arial" w:eastAsia="Arial" w:hAnsi="Arial" w:cs="Arial"/>
          <w:b/>
          <w:spacing w:val="2"/>
          <w:sz w:val="24"/>
          <w:szCs w:val="24"/>
        </w:rPr>
        <w:t>б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оказ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 xml:space="preserve">ти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ока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5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ши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ле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извод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5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жбени </w:t>
      </w:r>
      <w:r>
        <w:rPr>
          <w:rFonts w:ascii="Arial" w:eastAsia="Arial" w:hAnsi="Arial" w:cs="Arial"/>
          <w:spacing w:val="2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С“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).</w:t>
      </w:r>
    </w:p>
    <w:p w:rsidR="00F15A6A" w:rsidRDefault="00D50C25">
      <w:pPr>
        <w:spacing w:before="1" w:line="275" w:lineRule="auto"/>
        <w:ind w:left="118" w:right="8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изјави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нав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 приб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</w:p>
    <w:p w:rsidR="00F15A6A" w:rsidRDefault="00D50C25">
      <w:pPr>
        <w:spacing w:before="3" w:line="275" w:lineRule="auto"/>
        <w:ind w:left="118" w:right="8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 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F15A6A" w:rsidRDefault="00D50C25">
      <w:pPr>
        <w:spacing w:before="1"/>
        <w:ind w:left="83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вог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F15A6A" w:rsidRDefault="00D50C25">
      <w:pPr>
        <w:spacing w:before="41" w:line="276" w:lineRule="auto"/>
        <w:ind w:left="118" w:right="80" w:firstLine="78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илик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за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</w:t>
      </w:r>
      <w:r>
        <w:rPr>
          <w:rFonts w:ascii="Arial" w:eastAsia="Arial" w:hAnsi="Arial" w:cs="Arial"/>
          <w:spacing w:val="-1"/>
          <w:sz w:val="24"/>
          <w:szCs w:val="24"/>
        </w:rPr>
        <w:t>еб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су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сним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50</w:t>
      </w:r>
      <w:r>
        <w:rPr>
          <w:rFonts w:ascii="Arial" w:eastAsia="Arial" w:hAnsi="Arial" w:cs="Arial"/>
          <w:sz w:val="24"/>
          <w:szCs w:val="24"/>
        </w:rPr>
        <w:t>. 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вању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5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ну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сним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 сна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5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инске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.</w:t>
      </w:r>
    </w:p>
    <w:p w:rsidR="00F15A6A" w:rsidRDefault="00D50C25">
      <w:pPr>
        <w:spacing w:line="275" w:lineRule="auto"/>
        <w:ind w:left="118" w:right="59" w:firstLine="720"/>
        <w:jc w:val="both"/>
        <w:rPr>
          <w:rFonts w:ascii="Arial" w:eastAsia="Arial" w:hAnsi="Arial" w:cs="Arial"/>
          <w:sz w:val="24"/>
          <w:szCs w:val="24"/>
        </w:rPr>
        <w:sectPr w:rsidR="00F15A6A">
          <w:pgSz w:w="16840" w:h="11920" w:orient="landscape"/>
          <w:pgMar w:top="1080" w:right="1280" w:bottom="280" w:left="13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РС“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ол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чаја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8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нити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ињенично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</w:p>
    <w:p w:rsidR="00F15A6A" w:rsidRDefault="00F15A6A">
      <w:pPr>
        <w:spacing w:before="5" w:line="100" w:lineRule="exact"/>
        <w:rPr>
          <w:sz w:val="10"/>
          <w:szCs w:val="10"/>
        </w:rPr>
      </w:pPr>
    </w:p>
    <w:p w:rsidR="00F15A6A" w:rsidRDefault="00D50C25">
      <w:pPr>
        <w:spacing w:line="276" w:lineRule="auto"/>
        <w:ind w:left="118" w:right="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но.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7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жности,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чињеница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 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води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н,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 подат</w:t>
      </w:r>
      <w:r>
        <w:rPr>
          <w:rFonts w:ascii="Arial" w:eastAsia="Arial" w:hAnsi="Arial" w:cs="Arial"/>
          <w:spacing w:val="1"/>
          <w:sz w:val="24"/>
          <w:szCs w:val="24"/>
        </w:rPr>
        <w:t>ке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10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 пода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тро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аћ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F15A6A" w:rsidRDefault="00D50C25">
      <w:pPr>
        <w:spacing w:line="276" w:lineRule="auto"/>
        <w:ind w:left="118" w:right="83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кр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ву ст</w:t>
      </w:r>
      <w:r>
        <w:rPr>
          <w:rFonts w:ascii="Arial" w:eastAsia="Arial" w:hAnsi="Arial" w:cs="Arial"/>
          <w:spacing w:val="6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иден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сим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ичи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 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 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6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по</w:t>
      </w:r>
      <w:r>
        <w:rPr>
          <w:rFonts w:ascii="Arial" w:eastAsia="Arial" w:hAnsi="Arial" w:cs="Arial"/>
          <w:spacing w:val="1"/>
          <w:sz w:val="24"/>
          <w:szCs w:val="24"/>
        </w:rPr>
        <w:t>кре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ним.</w:t>
      </w:r>
    </w:p>
    <w:p w:rsidR="00F15A6A" w:rsidRDefault="00D50C25">
      <w:pPr>
        <w:spacing w:line="277" w:lineRule="auto"/>
        <w:ind w:left="118" w:right="123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По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ијању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вање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 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ле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ност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F15A6A" w:rsidRDefault="00D50C25">
      <w:pPr>
        <w:spacing w:line="260" w:lineRule="exact"/>
        <w:ind w:left="83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Евент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РС“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</w:p>
    <w:p w:rsidR="00F15A6A" w:rsidRDefault="00D50C25">
      <w:pPr>
        <w:spacing w:before="41" w:line="276" w:lineRule="auto"/>
        <w:ind w:left="118" w:right="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чава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ску 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 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оц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7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 (р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на),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зо</w:t>
      </w:r>
      <w:r>
        <w:rPr>
          <w:rFonts w:ascii="Arial" w:eastAsia="Arial" w:hAnsi="Arial" w:cs="Arial"/>
          <w:spacing w:val="-1"/>
          <w:sz w:val="24"/>
          <w:szCs w:val="24"/>
        </w:rPr>
        <w:t>рењ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ити.</w:t>
      </w:r>
    </w:p>
    <w:p w:rsidR="00F15A6A" w:rsidRDefault="00F15A6A">
      <w:pPr>
        <w:spacing w:before="1" w:line="120" w:lineRule="exact"/>
        <w:rPr>
          <w:sz w:val="12"/>
          <w:szCs w:val="12"/>
        </w:rPr>
      </w:pPr>
    </w:p>
    <w:p w:rsidR="00F15A6A" w:rsidRDefault="00D50C25">
      <w:pPr>
        <w:ind w:left="118" w:right="1018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F15A6A" w:rsidRDefault="00F15A6A">
      <w:pPr>
        <w:spacing w:before="2" w:line="240" w:lineRule="exact"/>
        <w:rPr>
          <w:sz w:val="24"/>
          <w:szCs w:val="24"/>
        </w:rPr>
      </w:pPr>
    </w:p>
    <w:p w:rsidR="00F15A6A" w:rsidRDefault="00D50C25">
      <w:pPr>
        <w:ind w:left="83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или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 xml:space="preserve">ном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в,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</w:p>
    <w:p w:rsidR="00F15A6A" w:rsidRDefault="00D50C25">
      <w:pPr>
        <w:spacing w:before="41"/>
        <w:ind w:left="118" w:right="95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ве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4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F15A6A" w:rsidRDefault="00D50C25">
      <w:pPr>
        <w:spacing w:before="41" w:line="276" w:lineRule="auto"/>
        <w:ind w:left="118" w:right="94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ју </w:t>
      </w:r>
      <w:r>
        <w:rPr>
          <w:rFonts w:ascii="Arial" w:eastAsia="Arial" w:hAnsi="Arial" w:cs="Arial"/>
          <w:spacing w:val="9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зну вр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ност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 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д 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нела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 а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ним 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др</w:t>
      </w:r>
      <w:r>
        <w:rPr>
          <w:rFonts w:ascii="Arial" w:eastAsia="Arial" w:hAnsi="Arial" w:cs="Arial"/>
          <w:spacing w:val="6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но.</w:t>
      </w:r>
    </w:p>
    <w:p w:rsidR="00F15A6A" w:rsidRDefault="00D50C25">
      <w:pPr>
        <w:spacing w:line="275" w:lineRule="auto"/>
        <w:ind w:left="118" w:right="95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ке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здава</w:t>
      </w:r>
      <w:r>
        <w:rPr>
          <w:rFonts w:ascii="Arial" w:eastAsia="Arial" w:hAnsi="Arial" w:cs="Arial"/>
          <w:b/>
          <w:spacing w:val="1"/>
          <w:sz w:val="24"/>
          <w:szCs w:val="24"/>
        </w:rPr>
        <w:t>ње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ге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2"/>
          <w:sz w:val="24"/>
          <w:szCs w:val="24"/>
        </w:rPr>
        <w:t>ож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ење</w:t>
      </w:r>
      <w:r>
        <w:rPr>
          <w:rFonts w:ascii="Arial" w:eastAsia="Arial" w:hAnsi="Arial" w:cs="Arial"/>
          <w:b/>
          <w:spacing w:val="9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 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одб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изјави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2"/>
          <w:sz w:val="24"/>
          <w:szCs w:val="24"/>
        </w:rPr>
        <w:t>б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ијен.</w:t>
      </w:r>
    </w:p>
    <w:p w:rsidR="00F15A6A" w:rsidRDefault="00D50C25">
      <w:pPr>
        <w:spacing w:before="3" w:line="275" w:lineRule="auto"/>
        <w:ind w:left="118" w:right="92" w:firstLine="720"/>
        <w:jc w:val="both"/>
        <w:rPr>
          <w:rFonts w:ascii="Arial" w:eastAsia="Arial" w:hAnsi="Arial" w:cs="Arial"/>
          <w:sz w:val="24"/>
          <w:szCs w:val="24"/>
        </w:rPr>
        <w:sectPr w:rsidR="00F15A6A">
          <w:pgSz w:w="16840" w:h="11920" w:orient="landscape"/>
          <w:pgMar w:top="1080" w:right="1260" w:bottom="280" w:left="13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здати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са</w:t>
      </w:r>
      <w:r>
        <w:rPr>
          <w:rFonts w:ascii="Arial" w:eastAsia="Arial" w:hAnsi="Arial" w:cs="Arial"/>
          <w:b/>
          <w:sz w:val="24"/>
          <w:szCs w:val="24"/>
        </w:rPr>
        <w:t>гла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3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7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х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здав</w:t>
      </w:r>
      <w:r>
        <w:rPr>
          <w:rFonts w:ascii="Arial" w:eastAsia="Arial" w:hAnsi="Arial" w:cs="Arial"/>
          <w:b/>
          <w:spacing w:val="2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4"/>
          <w:sz w:val="24"/>
          <w:szCs w:val="24"/>
        </w:rPr>
        <w:t>р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ге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ење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Ако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</w:p>
    <w:p w:rsidR="00F15A6A" w:rsidRDefault="00F15A6A">
      <w:pPr>
        <w:spacing w:before="5" w:line="100" w:lineRule="exact"/>
        <w:rPr>
          <w:sz w:val="10"/>
          <w:szCs w:val="10"/>
        </w:rPr>
      </w:pPr>
    </w:p>
    <w:p w:rsidR="00F15A6A" w:rsidRDefault="00D50C25">
      <w:pPr>
        <w:spacing w:line="275" w:lineRule="auto"/>
        <w:ind w:left="118" w:right="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ново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нити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изјави 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3"/>
          <w:sz w:val="24"/>
          <w:szCs w:val="24"/>
        </w:rPr>
        <w:t>б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ијен.</w:t>
      </w:r>
    </w:p>
    <w:p w:rsidR="00F15A6A" w:rsidRDefault="00F15A6A">
      <w:pPr>
        <w:spacing w:line="120" w:lineRule="exact"/>
        <w:rPr>
          <w:sz w:val="12"/>
          <w:szCs w:val="12"/>
        </w:rPr>
      </w:pPr>
    </w:p>
    <w:p w:rsidR="00F15A6A" w:rsidRDefault="00F15A6A">
      <w:pPr>
        <w:spacing w:line="200" w:lineRule="exact"/>
      </w:pPr>
    </w:p>
    <w:p w:rsidR="00F15A6A" w:rsidRDefault="00D50C25">
      <w:pPr>
        <w:spacing w:line="275" w:lineRule="auto"/>
        <w:ind w:left="118" w:right="10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тив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шења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јим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>ијен,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z w:val="24"/>
          <w:szCs w:val="24"/>
        </w:rPr>
        <w:t>ма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лб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5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z w:val="24"/>
          <w:szCs w:val="24"/>
        </w:rPr>
        <w:t>д дана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вања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шењ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F15A6A" w:rsidRDefault="00D50C25">
      <w:pPr>
        <w:spacing w:before="1"/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1F4E79"/>
          <w:sz w:val="24"/>
          <w:szCs w:val="24"/>
        </w:rPr>
        <w:t>Жал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pacing w:val="-4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ну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тинск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/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ске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ји 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дон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ијању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ва.</w:t>
      </w:r>
    </w:p>
    <w:p w:rsidR="00F15A6A" w:rsidRDefault="00F15A6A">
      <w:pPr>
        <w:spacing w:before="10" w:line="140" w:lineRule="exact"/>
        <w:rPr>
          <w:sz w:val="15"/>
          <w:szCs w:val="15"/>
        </w:rPr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D50C25">
      <w:pPr>
        <w:spacing w:line="275" w:lineRule="auto"/>
        <w:ind w:left="118" w:right="13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рок </w:t>
      </w:r>
      <w:r>
        <w:rPr>
          <w:rFonts w:ascii="Arial" w:eastAsia="Arial" w:hAnsi="Arial" w:cs="Arial"/>
          <w:b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д 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 а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чл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>29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жбени </w:t>
      </w:r>
      <w:r>
        <w:rPr>
          <w:rFonts w:ascii="Arial" w:eastAsia="Arial" w:hAnsi="Arial" w:cs="Arial"/>
          <w:spacing w:val="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С“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).</w:t>
      </w:r>
    </w:p>
    <w:p w:rsidR="00F15A6A" w:rsidRDefault="00F15A6A">
      <w:pPr>
        <w:spacing w:before="3" w:line="200" w:lineRule="exact"/>
      </w:pPr>
    </w:p>
    <w:p w:rsidR="00F15A6A" w:rsidRDefault="00D50C25">
      <w:pPr>
        <w:ind w:left="118"/>
        <w:rPr>
          <w:rFonts w:ascii="Arial" w:eastAsia="Arial" w:hAnsi="Arial" w:cs="Arial"/>
          <w:sz w:val="24"/>
          <w:szCs w:val="24"/>
        </w:rPr>
        <w:sectPr w:rsidR="00F15A6A">
          <w:pgSz w:w="16840" w:h="11920" w:orient="landscape"/>
          <w:pgMar w:top="1080" w:right="1280" w:bottom="280" w:left="130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.</w:t>
      </w:r>
    </w:p>
    <w:p w:rsidR="00F15A6A" w:rsidRDefault="00F15A6A">
      <w:pPr>
        <w:spacing w:before="3" w:line="100" w:lineRule="exact"/>
        <w:rPr>
          <w:sz w:val="10"/>
          <w:szCs w:val="10"/>
        </w:rPr>
      </w:pPr>
    </w:p>
    <w:p w:rsidR="00F15A6A" w:rsidRDefault="00D50C25">
      <w:pPr>
        <w:ind w:left="6988" w:right="6966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У </w:t>
      </w:r>
      <w:r>
        <w:rPr>
          <w:rFonts w:ascii="Arial" w:eastAsia="Arial" w:hAnsi="Arial" w:cs="Arial"/>
          <w:spacing w:val="-2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КУ</w:t>
      </w:r>
    </w:p>
    <w:p w:rsidR="00F15A6A" w:rsidRDefault="00F15A6A">
      <w:pPr>
        <w:spacing w:before="2" w:line="100" w:lineRule="exact"/>
        <w:rPr>
          <w:sz w:val="11"/>
          <w:szCs w:val="11"/>
        </w:rPr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D50C25">
      <w:pPr>
        <w:ind w:left="1345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вере</w:t>
      </w:r>
      <w:r>
        <w:rPr>
          <w:rFonts w:ascii="Arial" w:eastAsia="Arial" w:hAnsi="Arial" w:cs="Arial"/>
          <w:spacing w:val="-1"/>
          <w:sz w:val="28"/>
          <w:szCs w:val="28"/>
        </w:rPr>
        <w:t>њ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вре</w:t>
      </w:r>
      <w:r>
        <w:rPr>
          <w:rFonts w:ascii="Arial" w:eastAsia="Arial" w:hAnsi="Arial" w:cs="Arial"/>
          <w:spacing w:val="-2"/>
          <w:sz w:val="28"/>
          <w:szCs w:val="28"/>
        </w:rPr>
        <w:t>м</w:t>
      </w:r>
      <w:r>
        <w:rPr>
          <w:rFonts w:ascii="Arial" w:eastAsia="Arial" w:hAnsi="Arial" w:cs="Arial"/>
          <w:spacing w:val="-3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у 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г</w:t>
      </w:r>
      <w:r>
        <w:rPr>
          <w:rFonts w:ascii="Arial" w:eastAsia="Arial" w:hAnsi="Arial" w:cs="Arial"/>
          <w:spacing w:val="-2"/>
          <w:sz w:val="28"/>
          <w:szCs w:val="28"/>
        </w:rPr>
        <w:t>р</w:t>
      </w:r>
      <w:r>
        <w:rPr>
          <w:rFonts w:ascii="Arial" w:eastAsia="Arial" w:hAnsi="Arial" w:cs="Arial"/>
          <w:sz w:val="28"/>
          <w:szCs w:val="28"/>
        </w:rPr>
        <w:t>ад</w:t>
      </w:r>
      <w:r>
        <w:rPr>
          <w:rFonts w:ascii="Arial" w:eastAsia="Arial" w:hAnsi="Arial" w:cs="Arial"/>
          <w:spacing w:val="-1"/>
          <w:sz w:val="28"/>
          <w:szCs w:val="28"/>
        </w:rPr>
        <w:t>њ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обје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</w:p>
    <w:p w:rsidR="00F15A6A" w:rsidRDefault="00F15A6A">
      <w:pPr>
        <w:spacing w:before="8" w:line="240" w:lineRule="exact"/>
        <w:rPr>
          <w:sz w:val="24"/>
          <w:szCs w:val="24"/>
        </w:rPr>
      </w:pPr>
    </w:p>
    <w:p w:rsidR="00F15A6A" w:rsidRDefault="00D50C25">
      <w:pPr>
        <w:tabs>
          <w:tab w:val="left" w:pos="5060"/>
        </w:tabs>
        <w:spacing w:line="260" w:lineRule="exact"/>
        <w:ind w:left="13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F15A6A" w:rsidRDefault="00F15A6A">
      <w:pPr>
        <w:spacing w:before="8" w:line="140" w:lineRule="exact"/>
        <w:rPr>
          <w:sz w:val="14"/>
          <w:szCs w:val="14"/>
        </w:rPr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  <w:sectPr w:rsidR="00F15A6A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F15A6A" w:rsidRDefault="00D50C25">
      <w:pPr>
        <w:spacing w:before="34" w:line="275" w:lineRule="auto"/>
        <w:ind w:left="1318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оји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се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е 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хте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F15A6A" w:rsidRDefault="00D50C25">
      <w:pPr>
        <w:spacing w:before="34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е),</w:t>
      </w:r>
    </w:p>
    <w:p w:rsidR="00F15A6A" w:rsidRDefault="00F15A6A">
      <w:pPr>
        <w:spacing w:before="13" w:line="220" w:lineRule="exact"/>
        <w:rPr>
          <w:sz w:val="22"/>
          <w:szCs w:val="22"/>
        </w:rPr>
      </w:pPr>
    </w:p>
    <w:p w:rsidR="00F15A6A" w:rsidRDefault="009A2DBC">
      <w:pPr>
        <w:spacing w:line="220" w:lineRule="exact"/>
        <w:rPr>
          <w:rFonts w:ascii="Arial" w:eastAsia="Arial" w:hAnsi="Arial" w:cs="Arial"/>
        </w:rPr>
        <w:sectPr w:rsidR="00F15A6A">
          <w:type w:val="continuous"/>
          <w:pgSz w:w="16840" w:h="11920" w:orient="landscape"/>
          <w:pgMar w:top="80" w:right="100" w:bottom="280" w:left="100" w:header="720" w:footer="720" w:gutter="0"/>
          <w:cols w:num="2" w:space="720" w:equalWidth="0">
            <w:col w:w="4048" w:space="249"/>
            <w:col w:w="12343"/>
          </w:cols>
        </w:sectPr>
      </w:pPr>
      <w:r w:rsidRPr="009A2DBC">
        <w:pict>
          <v:group id="_x0000_s1099" style="position:absolute;margin-left:65.25pt;margin-top:-23.9pt;width:711.7pt;height:48pt;z-index:-251663872;mso-position-horizontal-relative:page" coordorigin="1305,-478" coordsize="14234,960">
            <v:shape id="_x0000_s1106" style="position:absolute;left:1315;top:-468;width:2969;height:0" coordorigin="1315,-468" coordsize="2969,0" path="m1315,-468r2969,e" filled="f" strokeweight=".58pt">
              <v:path arrowok="t"/>
            </v:shape>
            <v:shape id="_x0000_s1105" style="position:absolute;left:4294;top:-468;width:11234;height:0" coordorigin="4294,-468" coordsize="11234,0" path="m4294,-468r11234,e" filled="f" strokeweight=".58pt">
              <v:path arrowok="t"/>
            </v:shape>
            <v:shape id="_x0000_s1104" style="position:absolute;left:1310;top:-472;width:0;height:948" coordorigin="1310,-472" coordsize="0,948" path="m1310,-472r,948e" filled="f" strokeweight=".58pt">
              <v:path arrowok="t"/>
            </v:shape>
            <v:shape id="_x0000_s1103" style="position:absolute;left:1315;top:471;width:2969;height:0" coordorigin="1315,471" coordsize="2969,0" path="m1315,471r2969,e" filled="f" strokeweight=".58pt">
              <v:path arrowok="t"/>
            </v:shape>
            <v:shape id="_x0000_s1102" style="position:absolute;left:4289;top:-472;width:0;height:948" coordorigin="4289,-472" coordsize="0,948" path="m4289,-472r,948e" filled="f" strokeweight=".58pt">
              <v:path arrowok="t"/>
            </v:shape>
            <v:shape id="_x0000_s1101" style="position:absolute;left:4294;top:471;width:11234;height:0" coordorigin="4294,471" coordsize="11234,0" path="m4294,471r11234,e" filled="f" strokeweight=".58pt">
              <v:path arrowok="t"/>
            </v:shape>
            <v:shape id="_x0000_s1100" style="position:absolute;left:15533;top:-472;width:0;height:948" coordorigin="15533,-472" coordsize="0,948" path="m15533,-472r,948e" filled="f" strokeweight=".58pt">
              <v:path arrowok="t"/>
            </v:shape>
            <w10:wrap anchorx="page"/>
          </v:group>
        </w:pict>
      </w:r>
      <w:r w:rsidRPr="009A2DBC">
        <w:pict>
          <v:group id="_x0000_s1094" style="position:absolute;margin-left:484.6pt;margin-top:180.25pt;width:78.05pt;height:48.55pt;z-index:-251661824;mso-position-horizontal-relative:page" coordorigin="9692,3605" coordsize="1561,971">
            <v:shape id="_x0000_s1098" style="position:absolute;left:9702;top:3615;width:1541;height:238" coordorigin="9702,3615" coordsize="1541,238" path="m9702,3853r1541,l11243,3615r-1541,l9702,3853xe" fillcolor="#dbe4f0" stroked="f">
              <v:path arrowok="t"/>
            </v:shape>
            <v:shape id="_x0000_s1097" style="position:absolute;left:9702;top:3853;width:1541;height:238" coordorigin="9702,3853" coordsize="1541,238" path="m9702,4090r1541,l11243,3853r-1541,l9702,4090xe" fillcolor="#dbe4f0" stroked="f">
              <v:path arrowok="t"/>
            </v:shape>
            <v:shape id="_x0000_s1096" style="position:absolute;left:9702;top:4090;width:1541;height:238" coordorigin="9702,4090" coordsize="1541,238" path="m9702,4328r1541,l11243,4090r-1541,l9702,4328xe" fillcolor="#dbe4f0" stroked="f">
              <v:path arrowok="t"/>
            </v:shape>
            <v:shape id="_x0000_s1095" style="position:absolute;left:9702;top:4328;width:1541;height:238" coordorigin="9702,4328" coordsize="1541,238" path="m9702,4566r1541,l11243,4328r-1541,l9702,4566xe" fillcolor="#dbe4f0" stroked="f">
              <v:path arrowok="t"/>
            </v:shape>
            <w10:wrap anchorx="page"/>
          </v:group>
        </w:pict>
      </w:r>
      <w:r w:rsidR="00D50C25">
        <w:rPr>
          <w:rFonts w:ascii="Arial" w:eastAsia="Arial" w:hAnsi="Arial" w:cs="Arial"/>
          <w:position w:val="-1"/>
        </w:rPr>
        <w:t>2.</w:t>
      </w:r>
      <w:r w:rsidR="00D50C25">
        <w:rPr>
          <w:rFonts w:ascii="Arial" w:eastAsia="Arial" w:hAnsi="Arial" w:cs="Arial"/>
          <w:spacing w:val="29"/>
          <w:position w:val="-1"/>
        </w:rPr>
        <w:t xml:space="preserve"> </w:t>
      </w:r>
      <w:r w:rsidR="00D50C25">
        <w:rPr>
          <w:rFonts w:ascii="Arial" w:eastAsia="Arial" w:hAnsi="Arial" w:cs="Arial"/>
          <w:spacing w:val="1"/>
          <w:position w:val="-1"/>
        </w:rPr>
        <w:t>П</w:t>
      </w:r>
      <w:r w:rsidR="00D50C25">
        <w:rPr>
          <w:rFonts w:ascii="Arial" w:eastAsia="Arial" w:hAnsi="Arial" w:cs="Arial"/>
          <w:position w:val="-1"/>
        </w:rPr>
        <w:t>о</w:t>
      </w:r>
      <w:r w:rsidR="00D50C25">
        <w:rPr>
          <w:rFonts w:ascii="Arial" w:eastAsia="Arial" w:hAnsi="Arial" w:cs="Arial"/>
          <w:spacing w:val="1"/>
          <w:position w:val="-1"/>
        </w:rPr>
        <w:t>с</w:t>
      </w:r>
      <w:r w:rsidR="00D50C25">
        <w:rPr>
          <w:rFonts w:ascii="Arial" w:eastAsia="Arial" w:hAnsi="Arial" w:cs="Arial"/>
          <w:spacing w:val="-1"/>
          <w:position w:val="-1"/>
        </w:rPr>
        <w:t>л</w:t>
      </w:r>
      <w:r w:rsidR="00D50C25">
        <w:rPr>
          <w:rFonts w:ascii="Arial" w:eastAsia="Arial" w:hAnsi="Arial" w:cs="Arial"/>
          <w:position w:val="-1"/>
        </w:rPr>
        <w:t>ов</w:t>
      </w:r>
      <w:r w:rsidR="00D50C25">
        <w:rPr>
          <w:rFonts w:ascii="Arial" w:eastAsia="Arial" w:hAnsi="Arial" w:cs="Arial"/>
          <w:spacing w:val="2"/>
          <w:position w:val="-1"/>
        </w:rPr>
        <w:t>н</w:t>
      </w:r>
      <w:r w:rsidR="00D50C25">
        <w:rPr>
          <w:rFonts w:ascii="Arial" w:eastAsia="Arial" w:hAnsi="Arial" w:cs="Arial"/>
          <w:position w:val="-1"/>
        </w:rPr>
        <w:t>о</w:t>
      </w:r>
      <w:r w:rsidR="00D50C25">
        <w:rPr>
          <w:rFonts w:ascii="Arial" w:eastAsia="Arial" w:hAnsi="Arial" w:cs="Arial"/>
          <w:spacing w:val="-9"/>
          <w:position w:val="-1"/>
        </w:rPr>
        <w:t xml:space="preserve"> </w:t>
      </w:r>
      <w:r w:rsidR="00D50C25">
        <w:rPr>
          <w:rFonts w:ascii="Arial" w:eastAsia="Arial" w:hAnsi="Arial" w:cs="Arial"/>
          <w:spacing w:val="1"/>
          <w:position w:val="-1"/>
        </w:rPr>
        <w:t>и</w:t>
      </w:r>
      <w:r w:rsidR="00D50C25">
        <w:rPr>
          <w:rFonts w:ascii="Arial" w:eastAsia="Arial" w:hAnsi="Arial" w:cs="Arial"/>
          <w:position w:val="-1"/>
        </w:rPr>
        <w:t>м</w:t>
      </w:r>
      <w:r w:rsidR="00D50C25">
        <w:rPr>
          <w:rFonts w:ascii="Arial" w:eastAsia="Arial" w:hAnsi="Arial" w:cs="Arial"/>
          <w:spacing w:val="-1"/>
          <w:position w:val="-1"/>
        </w:rPr>
        <w:t>е</w:t>
      </w:r>
      <w:r w:rsidR="00D50C25">
        <w:rPr>
          <w:rFonts w:ascii="Arial" w:eastAsia="Arial" w:hAnsi="Arial" w:cs="Arial"/>
          <w:position w:val="-1"/>
        </w:rPr>
        <w:t>,</w:t>
      </w:r>
      <w:r w:rsidR="00D50C25">
        <w:rPr>
          <w:rFonts w:ascii="Arial" w:eastAsia="Arial" w:hAnsi="Arial" w:cs="Arial"/>
          <w:spacing w:val="-4"/>
          <w:position w:val="-1"/>
        </w:rPr>
        <w:t xml:space="preserve"> </w:t>
      </w:r>
      <w:r w:rsidR="00D50C25">
        <w:rPr>
          <w:rFonts w:ascii="Arial" w:eastAsia="Arial" w:hAnsi="Arial" w:cs="Arial"/>
          <w:spacing w:val="1"/>
          <w:position w:val="-1"/>
        </w:rPr>
        <w:t>с</w:t>
      </w:r>
      <w:r w:rsidR="00D50C25">
        <w:rPr>
          <w:rFonts w:ascii="Arial" w:eastAsia="Arial" w:hAnsi="Arial" w:cs="Arial"/>
          <w:spacing w:val="2"/>
          <w:position w:val="-1"/>
        </w:rPr>
        <w:t>е</w:t>
      </w:r>
      <w:r w:rsidR="00D50C25">
        <w:rPr>
          <w:rFonts w:ascii="Arial" w:eastAsia="Arial" w:hAnsi="Arial" w:cs="Arial"/>
          <w:spacing w:val="-1"/>
          <w:position w:val="-1"/>
        </w:rPr>
        <w:t>ди</w:t>
      </w:r>
      <w:r w:rsidR="00D50C25">
        <w:rPr>
          <w:rFonts w:ascii="Arial" w:eastAsia="Arial" w:hAnsi="Arial" w:cs="Arial"/>
          <w:spacing w:val="1"/>
          <w:position w:val="-1"/>
        </w:rPr>
        <w:t>ш</w:t>
      </w:r>
      <w:r w:rsidR="00D50C25">
        <w:rPr>
          <w:rFonts w:ascii="Arial" w:eastAsia="Arial" w:hAnsi="Arial" w:cs="Arial"/>
          <w:spacing w:val="2"/>
          <w:position w:val="-1"/>
        </w:rPr>
        <w:t>т</w:t>
      </w:r>
      <w:r w:rsidR="00D50C25">
        <w:rPr>
          <w:rFonts w:ascii="Arial" w:eastAsia="Arial" w:hAnsi="Arial" w:cs="Arial"/>
          <w:position w:val="-1"/>
        </w:rPr>
        <w:t>е,</w:t>
      </w:r>
      <w:r w:rsidR="00D50C25">
        <w:rPr>
          <w:rFonts w:ascii="Arial" w:eastAsia="Arial" w:hAnsi="Arial" w:cs="Arial"/>
          <w:spacing w:val="-8"/>
          <w:position w:val="-1"/>
        </w:rPr>
        <w:t xml:space="preserve"> </w:t>
      </w:r>
      <w:r w:rsidR="00D50C25">
        <w:rPr>
          <w:rFonts w:ascii="Arial" w:eastAsia="Arial" w:hAnsi="Arial" w:cs="Arial"/>
          <w:position w:val="-1"/>
        </w:rPr>
        <w:t>МБ</w:t>
      </w:r>
      <w:r w:rsidR="00D50C25">
        <w:rPr>
          <w:rFonts w:ascii="Arial" w:eastAsia="Arial" w:hAnsi="Arial" w:cs="Arial"/>
          <w:spacing w:val="-2"/>
          <w:position w:val="-1"/>
        </w:rPr>
        <w:t xml:space="preserve"> </w:t>
      </w:r>
      <w:r w:rsidR="00D50C25">
        <w:rPr>
          <w:rFonts w:ascii="Arial" w:eastAsia="Arial" w:hAnsi="Arial" w:cs="Arial"/>
          <w:position w:val="-1"/>
        </w:rPr>
        <w:t>и</w:t>
      </w:r>
      <w:r w:rsidR="00D50C25">
        <w:rPr>
          <w:rFonts w:ascii="Arial" w:eastAsia="Arial" w:hAnsi="Arial" w:cs="Arial"/>
          <w:spacing w:val="-2"/>
          <w:position w:val="-1"/>
        </w:rPr>
        <w:t xml:space="preserve"> </w:t>
      </w:r>
      <w:r w:rsidR="00D50C25">
        <w:rPr>
          <w:rFonts w:ascii="Arial" w:eastAsia="Arial" w:hAnsi="Arial" w:cs="Arial"/>
          <w:position w:val="-1"/>
        </w:rPr>
        <w:t>П</w:t>
      </w:r>
      <w:r w:rsidR="00D50C25">
        <w:rPr>
          <w:rFonts w:ascii="Arial" w:eastAsia="Arial" w:hAnsi="Arial" w:cs="Arial"/>
          <w:spacing w:val="1"/>
          <w:position w:val="-1"/>
        </w:rPr>
        <w:t>И</w:t>
      </w:r>
      <w:r w:rsidR="00D50C25">
        <w:rPr>
          <w:rFonts w:ascii="Arial" w:eastAsia="Arial" w:hAnsi="Arial" w:cs="Arial"/>
          <w:position w:val="-1"/>
        </w:rPr>
        <w:t>Б</w:t>
      </w:r>
      <w:r w:rsidR="00D50C25">
        <w:rPr>
          <w:rFonts w:ascii="Arial" w:eastAsia="Arial" w:hAnsi="Arial" w:cs="Arial"/>
          <w:spacing w:val="-3"/>
          <w:position w:val="-1"/>
        </w:rPr>
        <w:t xml:space="preserve"> </w:t>
      </w:r>
      <w:r w:rsidR="00D50C25">
        <w:rPr>
          <w:rFonts w:ascii="Arial" w:eastAsia="Arial" w:hAnsi="Arial" w:cs="Arial"/>
          <w:position w:val="-1"/>
        </w:rPr>
        <w:t>(за</w:t>
      </w:r>
      <w:r w:rsidR="00D50C25">
        <w:rPr>
          <w:rFonts w:ascii="Arial" w:eastAsia="Arial" w:hAnsi="Arial" w:cs="Arial"/>
          <w:spacing w:val="-3"/>
          <w:position w:val="-1"/>
        </w:rPr>
        <w:t xml:space="preserve"> </w:t>
      </w:r>
      <w:r w:rsidR="00D50C25">
        <w:rPr>
          <w:rFonts w:ascii="Arial" w:eastAsia="Arial" w:hAnsi="Arial" w:cs="Arial"/>
          <w:spacing w:val="2"/>
          <w:position w:val="-1"/>
        </w:rPr>
        <w:t>п</w:t>
      </w:r>
      <w:r w:rsidR="00D50C25">
        <w:rPr>
          <w:rFonts w:ascii="Arial" w:eastAsia="Arial" w:hAnsi="Arial" w:cs="Arial"/>
          <w:position w:val="-1"/>
        </w:rPr>
        <w:t>р</w:t>
      </w:r>
      <w:r w:rsidR="00D50C25">
        <w:rPr>
          <w:rFonts w:ascii="Arial" w:eastAsia="Arial" w:hAnsi="Arial" w:cs="Arial"/>
          <w:spacing w:val="-1"/>
          <w:position w:val="-1"/>
        </w:rPr>
        <w:t>а</w:t>
      </w:r>
      <w:r w:rsidR="00D50C25">
        <w:rPr>
          <w:rFonts w:ascii="Arial" w:eastAsia="Arial" w:hAnsi="Arial" w:cs="Arial"/>
          <w:position w:val="-1"/>
        </w:rPr>
        <w:t>в</w:t>
      </w:r>
      <w:r w:rsidR="00D50C25">
        <w:rPr>
          <w:rFonts w:ascii="Arial" w:eastAsia="Arial" w:hAnsi="Arial" w:cs="Arial"/>
          <w:spacing w:val="2"/>
          <w:position w:val="-1"/>
        </w:rPr>
        <w:t>н</w:t>
      </w:r>
      <w:r w:rsidR="00D50C25">
        <w:rPr>
          <w:rFonts w:ascii="Arial" w:eastAsia="Arial" w:hAnsi="Arial" w:cs="Arial"/>
          <w:position w:val="-1"/>
        </w:rPr>
        <w:t>о</w:t>
      </w:r>
      <w:r w:rsidR="00D50C25">
        <w:rPr>
          <w:rFonts w:ascii="Arial" w:eastAsia="Arial" w:hAnsi="Arial" w:cs="Arial"/>
          <w:spacing w:val="-7"/>
          <w:position w:val="-1"/>
        </w:rPr>
        <w:t xml:space="preserve"> </w:t>
      </w:r>
      <w:r w:rsidR="00D50C25">
        <w:rPr>
          <w:rFonts w:ascii="Arial" w:eastAsia="Arial" w:hAnsi="Arial" w:cs="Arial"/>
          <w:spacing w:val="1"/>
          <w:position w:val="-1"/>
        </w:rPr>
        <w:t>л</w:t>
      </w:r>
      <w:r w:rsidR="00D50C25">
        <w:rPr>
          <w:rFonts w:ascii="Arial" w:eastAsia="Arial" w:hAnsi="Arial" w:cs="Arial"/>
          <w:spacing w:val="-1"/>
          <w:position w:val="-1"/>
        </w:rPr>
        <w:t>и</w:t>
      </w:r>
      <w:r w:rsidR="00D50C25">
        <w:rPr>
          <w:rFonts w:ascii="Arial" w:eastAsia="Arial" w:hAnsi="Arial" w:cs="Arial"/>
          <w:spacing w:val="3"/>
          <w:position w:val="-1"/>
        </w:rPr>
        <w:t>ц</w:t>
      </w:r>
      <w:r w:rsidR="00D50C25">
        <w:rPr>
          <w:rFonts w:ascii="Arial" w:eastAsia="Arial" w:hAnsi="Arial" w:cs="Arial"/>
          <w:position w:val="-1"/>
        </w:rPr>
        <w:t>е</w:t>
      </w:r>
      <w:r w:rsidR="00D50C25">
        <w:rPr>
          <w:rFonts w:ascii="Arial" w:eastAsia="Arial" w:hAnsi="Arial" w:cs="Arial"/>
          <w:spacing w:val="-5"/>
          <w:position w:val="-1"/>
        </w:rPr>
        <w:t xml:space="preserve"> </w:t>
      </w:r>
      <w:r w:rsidR="00D50C25">
        <w:rPr>
          <w:rFonts w:ascii="Arial" w:eastAsia="Arial" w:hAnsi="Arial" w:cs="Arial"/>
          <w:position w:val="-1"/>
        </w:rPr>
        <w:t>и</w:t>
      </w:r>
      <w:r w:rsidR="00D50C25">
        <w:rPr>
          <w:rFonts w:ascii="Arial" w:eastAsia="Arial" w:hAnsi="Arial" w:cs="Arial"/>
          <w:spacing w:val="-2"/>
          <w:position w:val="-1"/>
        </w:rPr>
        <w:t xml:space="preserve"> </w:t>
      </w:r>
      <w:r w:rsidR="00D50C25">
        <w:rPr>
          <w:rFonts w:ascii="Arial" w:eastAsia="Arial" w:hAnsi="Arial" w:cs="Arial"/>
          <w:spacing w:val="2"/>
          <w:position w:val="-1"/>
        </w:rPr>
        <w:t>п</w:t>
      </w:r>
      <w:r w:rsidR="00D50C25">
        <w:rPr>
          <w:rFonts w:ascii="Arial" w:eastAsia="Arial" w:hAnsi="Arial" w:cs="Arial"/>
          <w:position w:val="-1"/>
        </w:rPr>
        <w:t>р</w:t>
      </w:r>
      <w:r w:rsidR="00D50C25">
        <w:rPr>
          <w:rFonts w:ascii="Arial" w:eastAsia="Arial" w:hAnsi="Arial" w:cs="Arial"/>
          <w:spacing w:val="1"/>
          <w:position w:val="-1"/>
        </w:rPr>
        <w:t>ед</w:t>
      </w:r>
      <w:r w:rsidR="00D50C25">
        <w:rPr>
          <w:rFonts w:ascii="Arial" w:eastAsia="Arial" w:hAnsi="Arial" w:cs="Arial"/>
          <w:spacing w:val="-4"/>
          <w:position w:val="-1"/>
        </w:rPr>
        <w:t>у</w:t>
      </w:r>
      <w:r w:rsidR="00D50C25">
        <w:rPr>
          <w:rFonts w:ascii="Arial" w:eastAsia="Arial" w:hAnsi="Arial" w:cs="Arial"/>
          <w:spacing w:val="2"/>
          <w:position w:val="-1"/>
        </w:rPr>
        <w:t>з</w:t>
      </w:r>
      <w:r w:rsidR="00D50C25">
        <w:rPr>
          <w:rFonts w:ascii="Arial" w:eastAsia="Arial" w:hAnsi="Arial" w:cs="Arial"/>
          <w:position w:val="-1"/>
        </w:rPr>
        <w:t>ет</w:t>
      </w:r>
      <w:r w:rsidR="00D50C25">
        <w:rPr>
          <w:rFonts w:ascii="Arial" w:eastAsia="Arial" w:hAnsi="Arial" w:cs="Arial"/>
          <w:spacing w:val="2"/>
          <w:position w:val="-1"/>
        </w:rPr>
        <w:t>н</w:t>
      </w:r>
      <w:r w:rsidR="00D50C25">
        <w:rPr>
          <w:rFonts w:ascii="Arial" w:eastAsia="Arial" w:hAnsi="Arial" w:cs="Arial"/>
          <w:spacing w:val="-1"/>
          <w:position w:val="-1"/>
        </w:rPr>
        <w:t>ик</w:t>
      </w:r>
      <w:r w:rsidR="00D50C25">
        <w:rPr>
          <w:rFonts w:ascii="Arial" w:eastAsia="Arial" w:hAnsi="Arial" w:cs="Arial"/>
          <w:position w:val="-1"/>
        </w:rPr>
        <w:t>а)</w:t>
      </w:r>
    </w:p>
    <w:p w:rsidR="00F15A6A" w:rsidRDefault="00F15A6A">
      <w:pPr>
        <w:spacing w:line="200" w:lineRule="exact"/>
      </w:pPr>
    </w:p>
    <w:p w:rsidR="00F15A6A" w:rsidRDefault="00F15A6A">
      <w:pPr>
        <w:spacing w:before="10" w:line="280" w:lineRule="exact"/>
        <w:rPr>
          <w:sz w:val="28"/>
          <w:szCs w:val="28"/>
        </w:rPr>
      </w:pPr>
    </w:p>
    <w:p w:rsidR="00F15A6A" w:rsidRDefault="00D50C25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 xml:space="preserve">Н                             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</w:rPr>
        <w:t xml:space="preserve">Т 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 xml:space="preserve">; 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</w:rPr>
        <w:t xml:space="preserve">д 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вешт</w:t>
      </w:r>
      <w:r>
        <w:rPr>
          <w:rFonts w:ascii="Arial" w:eastAsia="Arial" w:hAnsi="Arial" w:cs="Arial"/>
          <w:spacing w:val="3"/>
        </w:rPr>
        <w:t>а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 xml:space="preserve">и 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тв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ђ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 xml:space="preserve">та 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4"/>
        </w:rPr>
        <w:t>ћ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 xml:space="preserve">на 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3"/>
        </w:rPr>
        <w:t>ж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 xml:space="preserve">ро 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4"/>
        </w:rPr>
        <w:t>ч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 xml:space="preserve">н 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ој</w:t>
      </w:r>
    </w:p>
    <w:p w:rsidR="00F15A6A" w:rsidRDefault="009A2DBC">
      <w:pPr>
        <w:spacing w:before="6" w:line="260" w:lineRule="atLeast"/>
        <w:ind w:left="4187" w:right="1288"/>
        <w:rPr>
          <w:rFonts w:ascii="Arial" w:eastAsia="Arial" w:hAnsi="Arial" w:cs="Arial"/>
        </w:rPr>
      </w:pPr>
      <w:r w:rsidRPr="009A2DBC">
        <w:pict>
          <v:group id="_x0000_s1086" style="position:absolute;left:0;text-align:left;margin-left:65.25pt;margin-top:-12.25pt;width:711.7pt;height:54.45pt;z-index:-251662848;mso-position-horizontal-relative:page" coordorigin="1305,-245" coordsize="14234,1089">
            <v:shape id="_x0000_s1093" style="position:absolute;left:1315;top:-235;width:2859;height:0" coordorigin="1315,-235" coordsize="2859,0" path="m1315,-235r2859,e" filled="f" strokeweight=".58pt">
              <v:path arrowok="t"/>
            </v:shape>
            <v:shape id="_x0000_s1092" style="position:absolute;left:4184;top:-235;width:11344;height:0" coordorigin="4184,-235" coordsize="11344,0" path="m4184,-235r11344,e" filled="f" strokeweight=".58pt">
              <v:path arrowok="t"/>
            </v:shape>
            <v:shape id="_x0000_s1091" style="position:absolute;left:1310;top:-240;width:0;height:1078" coordorigin="1310,-240" coordsize="0,1078" path="m1310,-240r,1078e" filled="f" strokeweight=".58pt">
              <v:path arrowok="t"/>
            </v:shape>
            <v:shape id="_x0000_s1090" style="position:absolute;left:1315;top:833;width:2859;height:0" coordorigin="1315,833" coordsize="2859,0" path="m1315,833r2859,e" filled="f" strokeweight=".58pt">
              <v:path arrowok="t"/>
            </v:shape>
            <v:shape id="_x0000_s1089" style="position:absolute;left:4179;top:-240;width:0;height:1078" coordorigin="4179,-240" coordsize="0,1078" path="m4179,-240r,1078e" filled="f" strokeweight=".58pt">
              <v:path arrowok="t"/>
            </v:shape>
            <v:shape id="_x0000_s1088" style="position:absolute;left:4184;top:833;width:11344;height:0" coordorigin="4184,833" coordsize="11344,0" path="m4184,833r11344,e" filled="f" strokeweight=".58pt">
              <v:path arrowok="t"/>
            </v:shape>
            <v:shape id="_x0000_s1087" style="position:absolute;left:15533;top:-240;width:0;height:1078" coordorigin="15533,-240" coordsize="0,1078" path="m15533,-240r,1078e" filled="f" strokeweight=".58pt">
              <v:path arrowok="t"/>
            </v:shape>
            <w10:wrap anchorx="page"/>
          </v:group>
        </w:pict>
      </w:r>
      <w:r w:rsidRPr="009A2DBC">
        <w:pict>
          <v:group id="_x0000_s1084" style="position:absolute;left:0;text-align:left;margin-left:70.9pt;margin-top:519.5pt;width:2in;height:0;z-index:-251660800;mso-position-horizontal-relative:page;mso-position-vertical-relative:page" coordorigin="1418,10390" coordsize="2880,0">
            <v:shape id="_x0000_s1085" style="position:absolute;left:1418;top:10390;width:2880;height:0" coordorigin="1418,10390" coordsize="2880,0" path="m1418,10390r2881,e" filled="f" strokeweight=".7pt">
              <v:path arrowok="t"/>
            </v:shape>
            <w10:wrap anchorx="page" anchory="page"/>
          </v:group>
        </w:pict>
      </w:r>
      <w:r w:rsidR="00D50C25">
        <w:rPr>
          <w:rFonts w:ascii="Arial" w:eastAsia="Arial" w:hAnsi="Arial" w:cs="Arial"/>
          <w:w w:val="99"/>
          <w:u w:val="single" w:color="000000"/>
        </w:rPr>
        <w:t xml:space="preserve"> </w:t>
      </w:r>
      <w:r w:rsidR="00D50C25">
        <w:rPr>
          <w:rFonts w:ascii="Arial" w:eastAsia="Arial" w:hAnsi="Arial" w:cs="Arial"/>
          <w:u w:val="single" w:color="000000"/>
        </w:rPr>
        <w:t xml:space="preserve">                    </w:t>
      </w:r>
      <w:r w:rsidR="00D50C25">
        <w:rPr>
          <w:rFonts w:ascii="Arial" w:eastAsia="Arial" w:hAnsi="Arial" w:cs="Arial"/>
        </w:rPr>
        <w:t>,</w:t>
      </w:r>
      <w:r w:rsidR="00D50C25">
        <w:rPr>
          <w:rFonts w:ascii="Arial" w:eastAsia="Arial" w:hAnsi="Arial" w:cs="Arial"/>
          <w:spacing w:val="3"/>
        </w:rPr>
        <w:t xml:space="preserve"> 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2"/>
        </w:rPr>
        <w:t>и</w:t>
      </w:r>
      <w:r w:rsidR="00D50C25">
        <w:rPr>
          <w:rFonts w:ascii="Arial" w:eastAsia="Arial" w:hAnsi="Arial" w:cs="Arial"/>
        </w:rPr>
        <w:t>к</w:t>
      </w:r>
      <w:r w:rsidR="00D50C25">
        <w:rPr>
          <w:rFonts w:ascii="Arial" w:eastAsia="Arial" w:hAnsi="Arial" w:cs="Arial"/>
          <w:spacing w:val="-4"/>
        </w:rPr>
        <w:t xml:space="preserve"> </w:t>
      </w:r>
      <w:r w:rsidR="00D50C25">
        <w:rPr>
          <w:rFonts w:ascii="Arial" w:eastAsia="Arial" w:hAnsi="Arial" w:cs="Arial"/>
          <w:spacing w:val="4"/>
        </w:rPr>
        <w:t>Б</w:t>
      </w:r>
      <w:r w:rsidR="00D50C25">
        <w:rPr>
          <w:rFonts w:ascii="Arial" w:eastAsia="Arial" w:hAnsi="Arial" w:cs="Arial"/>
          <w:spacing w:val="-1"/>
        </w:rPr>
        <w:t>у</w:t>
      </w:r>
      <w:r w:rsidR="00D50C25">
        <w:rPr>
          <w:rFonts w:ascii="Arial" w:eastAsia="Arial" w:hAnsi="Arial" w:cs="Arial"/>
        </w:rPr>
        <w:t>џет</w:t>
      </w:r>
      <w:r w:rsidR="00D50C25">
        <w:rPr>
          <w:rFonts w:ascii="Arial" w:eastAsia="Arial" w:hAnsi="Arial" w:cs="Arial"/>
          <w:spacing w:val="3"/>
        </w:rPr>
        <w:t xml:space="preserve"> </w:t>
      </w:r>
      <w:r w:rsidR="00D50C25">
        <w:rPr>
          <w:rFonts w:ascii="Arial" w:eastAsia="Arial" w:hAnsi="Arial" w:cs="Arial"/>
          <w:spacing w:val="-1"/>
        </w:rPr>
        <w:t>г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1"/>
        </w:rPr>
        <w:t>а</w:t>
      </w:r>
      <w:r w:rsidR="00D50C25">
        <w:rPr>
          <w:rFonts w:ascii="Arial" w:eastAsia="Arial" w:hAnsi="Arial" w:cs="Arial"/>
          <w:spacing w:val="-1"/>
        </w:rPr>
        <w:t>д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</w:rPr>
        <w:t>/оп</w:t>
      </w:r>
      <w:r w:rsidR="00D50C25">
        <w:rPr>
          <w:rFonts w:ascii="Arial" w:eastAsia="Arial" w:hAnsi="Arial" w:cs="Arial"/>
          <w:spacing w:val="1"/>
        </w:rPr>
        <w:t>ш</w:t>
      </w:r>
      <w:r w:rsidR="00D50C25">
        <w:rPr>
          <w:rFonts w:ascii="Arial" w:eastAsia="Arial" w:hAnsi="Arial" w:cs="Arial"/>
          <w:spacing w:val="2"/>
        </w:rPr>
        <w:t>т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</w:rPr>
        <w:t>не</w:t>
      </w:r>
      <w:r w:rsidR="00D50C25">
        <w:rPr>
          <w:rFonts w:ascii="Arial" w:eastAsia="Arial" w:hAnsi="Arial" w:cs="Arial"/>
          <w:spacing w:val="-1"/>
        </w:rPr>
        <w:t xml:space="preserve"> </w:t>
      </w:r>
      <w:r w:rsidR="00D50C25">
        <w:rPr>
          <w:rFonts w:ascii="Arial" w:eastAsia="Arial" w:hAnsi="Arial" w:cs="Arial"/>
          <w:u w:val="single" w:color="000000"/>
        </w:rPr>
        <w:t xml:space="preserve">                 </w:t>
      </w:r>
      <w:r w:rsidR="00D50C25">
        <w:rPr>
          <w:rFonts w:ascii="Arial" w:eastAsia="Arial" w:hAnsi="Arial" w:cs="Arial"/>
          <w:spacing w:val="42"/>
          <w:u w:val="single" w:color="000000"/>
        </w:rPr>
        <w:t xml:space="preserve"> </w:t>
      </w:r>
      <w:r w:rsidR="00D50C25">
        <w:rPr>
          <w:rFonts w:ascii="Arial" w:eastAsia="Arial" w:hAnsi="Arial" w:cs="Arial"/>
          <w:spacing w:val="-48"/>
        </w:rPr>
        <w:t xml:space="preserve"> </w:t>
      </w:r>
      <w:r w:rsidR="00D50C25">
        <w:rPr>
          <w:rFonts w:ascii="Arial" w:eastAsia="Arial" w:hAnsi="Arial" w:cs="Arial"/>
        </w:rPr>
        <w:t>_,</w:t>
      </w:r>
      <w:r w:rsidR="00D50C25">
        <w:rPr>
          <w:rFonts w:ascii="Arial" w:eastAsia="Arial" w:hAnsi="Arial" w:cs="Arial"/>
          <w:spacing w:val="2"/>
        </w:rPr>
        <w:t xml:space="preserve"> </w:t>
      </w:r>
      <w:r w:rsidR="00D50C25">
        <w:rPr>
          <w:rFonts w:ascii="Arial" w:eastAsia="Arial" w:hAnsi="Arial" w:cs="Arial"/>
        </w:rPr>
        <w:t>по</w:t>
      </w:r>
      <w:r w:rsidR="00D50C25">
        <w:rPr>
          <w:rFonts w:ascii="Arial" w:eastAsia="Arial" w:hAnsi="Arial" w:cs="Arial"/>
          <w:spacing w:val="2"/>
        </w:rPr>
        <w:t>з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</w:rPr>
        <w:t>в</w:t>
      </w:r>
      <w:r w:rsidR="00D50C25">
        <w:rPr>
          <w:rFonts w:ascii="Arial" w:eastAsia="Arial" w:hAnsi="Arial" w:cs="Arial"/>
          <w:spacing w:val="-1"/>
        </w:rPr>
        <w:t xml:space="preserve"> </w:t>
      </w:r>
      <w:r w:rsidR="00D50C25">
        <w:rPr>
          <w:rFonts w:ascii="Arial" w:eastAsia="Arial" w:hAnsi="Arial" w:cs="Arial"/>
          <w:spacing w:val="3"/>
        </w:rPr>
        <w:t>н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2"/>
        </w:rPr>
        <w:t xml:space="preserve"> </w:t>
      </w:r>
      <w:r w:rsidR="00D50C25">
        <w:rPr>
          <w:rFonts w:ascii="Arial" w:eastAsia="Arial" w:hAnsi="Arial" w:cs="Arial"/>
          <w:spacing w:val="1"/>
        </w:rPr>
        <w:t>б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-1"/>
        </w:rPr>
        <w:t>о</w:t>
      </w:r>
      <w:r w:rsidR="00D50C25">
        <w:rPr>
          <w:rFonts w:ascii="Arial" w:eastAsia="Arial" w:hAnsi="Arial" w:cs="Arial"/>
        </w:rPr>
        <w:t xml:space="preserve">ј </w:t>
      </w:r>
      <w:r w:rsidR="00D50C25">
        <w:rPr>
          <w:rFonts w:ascii="Arial" w:eastAsia="Arial" w:hAnsi="Arial" w:cs="Arial"/>
          <w:u w:val="single" w:color="000000"/>
        </w:rPr>
        <w:t xml:space="preserve">       </w:t>
      </w:r>
      <w:r w:rsidR="00D50C25">
        <w:rPr>
          <w:rFonts w:ascii="Arial" w:eastAsia="Arial" w:hAnsi="Arial" w:cs="Arial"/>
          <w:spacing w:val="51"/>
          <w:u w:val="single" w:color="000000"/>
        </w:rPr>
        <w:t xml:space="preserve"> </w:t>
      </w:r>
      <w:r w:rsidR="00D50C25">
        <w:rPr>
          <w:rFonts w:ascii="Arial" w:eastAsia="Arial" w:hAnsi="Arial" w:cs="Arial"/>
          <w:spacing w:val="-48"/>
        </w:rPr>
        <w:t xml:space="preserve"> </w:t>
      </w:r>
      <w:r w:rsidR="00D50C25">
        <w:rPr>
          <w:rFonts w:ascii="Arial" w:eastAsia="Arial" w:hAnsi="Arial" w:cs="Arial"/>
        </w:rPr>
        <w:t>_,</w:t>
      </w:r>
      <w:r w:rsidR="00D50C25">
        <w:rPr>
          <w:rFonts w:ascii="Arial" w:eastAsia="Arial" w:hAnsi="Arial" w:cs="Arial"/>
          <w:spacing w:val="2"/>
        </w:rPr>
        <w:t xml:space="preserve"> 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</w:rPr>
        <w:t>врха</w:t>
      </w:r>
      <w:r w:rsidR="00D50C25">
        <w:rPr>
          <w:rFonts w:ascii="Arial" w:eastAsia="Arial" w:hAnsi="Arial" w:cs="Arial"/>
          <w:spacing w:val="-1"/>
        </w:rPr>
        <w:t xml:space="preserve"> д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</w:rPr>
        <w:t>зн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</w:rPr>
        <w:t>'</w:t>
      </w:r>
      <w:r w:rsidR="00D50C25">
        <w:rPr>
          <w:rFonts w:ascii="Arial" w:eastAsia="Arial" w:hAnsi="Arial" w:cs="Arial"/>
          <w:spacing w:val="1"/>
        </w:rPr>
        <w:t>'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  <w:spacing w:val="1"/>
        </w:rPr>
        <w:t>д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4"/>
        </w:rPr>
        <w:t xml:space="preserve"> </w:t>
      </w:r>
      <w:r w:rsidR="00D50C25">
        <w:rPr>
          <w:rFonts w:ascii="Arial" w:eastAsia="Arial" w:hAnsi="Arial" w:cs="Arial"/>
        </w:rPr>
        <w:t>за</w:t>
      </w:r>
      <w:r w:rsidR="00D50C25">
        <w:rPr>
          <w:rFonts w:ascii="Arial" w:eastAsia="Arial" w:hAnsi="Arial" w:cs="Arial"/>
          <w:spacing w:val="2"/>
        </w:rPr>
        <w:t xml:space="preserve"> 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1"/>
        </w:rPr>
        <w:t>а</w:t>
      </w:r>
      <w:r w:rsidR="00D50C25">
        <w:rPr>
          <w:rFonts w:ascii="Arial" w:eastAsia="Arial" w:hAnsi="Arial" w:cs="Arial"/>
        </w:rPr>
        <w:t>д</w:t>
      </w:r>
      <w:r w:rsidR="00D50C25">
        <w:rPr>
          <w:rFonts w:ascii="Arial" w:eastAsia="Arial" w:hAnsi="Arial" w:cs="Arial"/>
          <w:spacing w:val="3"/>
        </w:rPr>
        <w:t xml:space="preserve"> </w:t>
      </w:r>
      <w:r w:rsidR="00D50C25">
        <w:rPr>
          <w:rFonts w:ascii="Arial" w:eastAsia="Arial" w:hAnsi="Arial" w:cs="Arial"/>
          <w:w w:val="99"/>
        </w:rPr>
        <w:t>веш</w:t>
      </w:r>
      <w:r w:rsidR="00D50C25">
        <w:rPr>
          <w:rFonts w:ascii="Arial" w:eastAsia="Arial" w:hAnsi="Arial" w:cs="Arial"/>
          <w:spacing w:val="3"/>
          <w:w w:val="99"/>
        </w:rPr>
        <w:t>т</w:t>
      </w:r>
      <w:r w:rsidR="00D50C25">
        <w:rPr>
          <w:rFonts w:ascii="Arial" w:eastAsia="Arial" w:hAnsi="Arial" w:cs="Arial"/>
          <w:w w:val="99"/>
        </w:rPr>
        <w:t>а</w:t>
      </w:r>
      <w:r w:rsidR="00D50C25">
        <w:rPr>
          <w:rFonts w:ascii="Arial" w:eastAsia="Arial" w:hAnsi="Arial" w:cs="Arial"/>
          <w:spacing w:val="1"/>
          <w:w w:val="99"/>
        </w:rPr>
        <w:t>к</w:t>
      </w:r>
      <w:r w:rsidR="00D50C25">
        <w:rPr>
          <w:rFonts w:ascii="Arial" w:eastAsia="Arial" w:hAnsi="Arial" w:cs="Arial"/>
          <w:w w:val="99"/>
        </w:rPr>
        <w:t xml:space="preserve">а 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-1"/>
        </w:rPr>
        <w:t>а</w:t>
      </w:r>
      <w:r w:rsidR="00D50C25">
        <w:rPr>
          <w:rFonts w:ascii="Arial" w:eastAsia="Arial" w:hAnsi="Arial" w:cs="Arial"/>
          <w:spacing w:val="1"/>
        </w:rPr>
        <w:t>д</w:t>
      </w:r>
      <w:r w:rsidR="00D50C25">
        <w:rPr>
          <w:rFonts w:ascii="Arial" w:eastAsia="Arial" w:hAnsi="Arial" w:cs="Arial"/>
        </w:rPr>
        <w:t>и</w:t>
      </w:r>
      <w:r w:rsidR="00D50C25">
        <w:rPr>
          <w:rFonts w:ascii="Arial" w:eastAsia="Arial" w:hAnsi="Arial" w:cs="Arial"/>
          <w:spacing w:val="-2"/>
        </w:rPr>
        <w:t xml:space="preserve"> 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</w:rPr>
        <w:t>тв</w:t>
      </w:r>
      <w:r w:rsidR="00D50C25">
        <w:rPr>
          <w:rFonts w:ascii="Arial" w:eastAsia="Arial" w:hAnsi="Arial" w:cs="Arial"/>
          <w:spacing w:val="2"/>
        </w:rPr>
        <w:t>р</w:t>
      </w:r>
      <w:r w:rsidR="00D50C25">
        <w:rPr>
          <w:rFonts w:ascii="Arial" w:eastAsia="Arial" w:hAnsi="Arial" w:cs="Arial"/>
        </w:rPr>
        <w:t>ђ</w:t>
      </w:r>
      <w:r w:rsidR="00D50C25">
        <w:rPr>
          <w:rFonts w:ascii="Arial" w:eastAsia="Arial" w:hAnsi="Arial" w:cs="Arial"/>
          <w:spacing w:val="1"/>
        </w:rPr>
        <w:t>и</w:t>
      </w:r>
      <w:r w:rsidR="00D50C25">
        <w:rPr>
          <w:rFonts w:ascii="Arial" w:eastAsia="Arial" w:hAnsi="Arial" w:cs="Arial"/>
        </w:rPr>
        <w:t>в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  <w:spacing w:val="-1"/>
        </w:rPr>
        <w:t>њ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9"/>
        </w:rPr>
        <w:t xml:space="preserve"> </w:t>
      </w:r>
      <w:r w:rsidR="00D50C25">
        <w:rPr>
          <w:rFonts w:ascii="Arial" w:eastAsia="Arial" w:hAnsi="Arial" w:cs="Arial"/>
        </w:rPr>
        <w:t>вр</w:t>
      </w:r>
      <w:r w:rsidR="00D50C25">
        <w:rPr>
          <w:rFonts w:ascii="Arial" w:eastAsia="Arial" w:hAnsi="Arial" w:cs="Arial"/>
          <w:spacing w:val="1"/>
        </w:rPr>
        <w:t>е</w:t>
      </w:r>
      <w:r w:rsidR="00D50C25">
        <w:rPr>
          <w:rFonts w:ascii="Arial" w:eastAsia="Arial" w:hAnsi="Arial" w:cs="Arial"/>
        </w:rPr>
        <w:t>м</w:t>
      </w:r>
      <w:r w:rsidR="00D50C25">
        <w:rPr>
          <w:rFonts w:ascii="Arial" w:eastAsia="Arial" w:hAnsi="Arial" w:cs="Arial"/>
          <w:spacing w:val="-1"/>
        </w:rPr>
        <w:t>е</w:t>
      </w:r>
      <w:r w:rsidR="00D50C25">
        <w:rPr>
          <w:rFonts w:ascii="Arial" w:eastAsia="Arial" w:hAnsi="Arial" w:cs="Arial"/>
          <w:spacing w:val="3"/>
        </w:rPr>
        <w:t>н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8"/>
        </w:rPr>
        <w:t xml:space="preserve"> 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  <w:spacing w:val="2"/>
        </w:rPr>
        <w:t>з</w:t>
      </w:r>
      <w:r w:rsidR="00D50C25">
        <w:rPr>
          <w:rFonts w:ascii="Arial" w:eastAsia="Arial" w:hAnsi="Arial" w:cs="Arial"/>
          <w:spacing w:val="-1"/>
        </w:rPr>
        <w:t>г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1"/>
        </w:rPr>
        <w:t>ад</w:t>
      </w:r>
      <w:r w:rsidR="00D50C25">
        <w:rPr>
          <w:rFonts w:ascii="Arial" w:eastAsia="Arial" w:hAnsi="Arial" w:cs="Arial"/>
          <w:spacing w:val="-1"/>
        </w:rPr>
        <w:t>њ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-7"/>
        </w:rPr>
        <w:t xml:space="preserve"> 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1"/>
        </w:rPr>
        <w:t>бј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</w:rPr>
        <w:t>т</w:t>
      </w:r>
      <w:r w:rsidR="00D50C25">
        <w:rPr>
          <w:rFonts w:ascii="Arial" w:eastAsia="Arial" w:hAnsi="Arial" w:cs="Arial"/>
          <w:spacing w:val="4"/>
        </w:rPr>
        <w:t>а</w:t>
      </w:r>
      <w:r w:rsidR="00D50C25">
        <w:rPr>
          <w:rFonts w:ascii="Arial" w:eastAsia="Arial" w:hAnsi="Arial" w:cs="Arial"/>
        </w:rPr>
        <w:t>'',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</w:rPr>
        <w:t>у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</w:rPr>
        <w:t>з</w:t>
      </w:r>
      <w:r w:rsidR="00D50C25">
        <w:rPr>
          <w:rFonts w:ascii="Arial" w:eastAsia="Arial" w:hAnsi="Arial" w:cs="Arial"/>
          <w:spacing w:val="3"/>
        </w:rPr>
        <w:t>н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3"/>
        </w:rPr>
        <w:t>с</w:t>
      </w:r>
      <w:r w:rsidR="00D50C25">
        <w:rPr>
          <w:rFonts w:ascii="Arial" w:eastAsia="Arial" w:hAnsi="Arial" w:cs="Arial"/>
        </w:rPr>
        <w:t>у</w:t>
      </w:r>
      <w:r w:rsidR="00D50C25">
        <w:rPr>
          <w:rFonts w:ascii="Arial" w:eastAsia="Arial" w:hAnsi="Arial" w:cs="Arial"/>
          <w:spacing w:val="-10"/>
        </w:rPr>
        <w:t xml:space="preserve"> 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</w:rPr>
        <w:t xml:space="preserve">д </w:t>
      </w:r>
      <w:r w:rsidR="00D50C25">
        <w:rPr>
          <w:rFonts w:ascii="Arial" w:eastAsia="Arial" w:hAnsi="Arial" w:cs="Arial"/>
          <w:u w:val="single" w:color="000000"/>
        </w:rPr>
        <w:t xml:space="preserve">         </w:t>
      </w:r>
      <w:r w:rsidR="00D50C25">
        <w:rPr>
          <w:rFonts w:ascii="Arial" w:eastAsia="Arial" w:hAnsi="Arial" w:cs="Arial"/>
          <w:spacing w:val="53"/>
          <w:u w:val="single" w:color="000000"/>
        </w:rPr>
        <w:t xml:space="preserve"> </w:t>
      </w:r>
      <w:r w:rsidR="00D50C25">
        <w:rPr>
          <w:rFonts w:ascii="Arial" w:eastAsia="Arial" w:hAnsi="Arial" w:cs="Arial"/>
          <w:spacing w:val="3"/>
        </w:rPr>
        <w:t xml:space="preserve"> </w:t>
      </w:r>
      <w:r w:rsidR="00D50C25">
        <w:rPr>
          <w:rFonts w:ascii="Arial" w:eastAsia="Arial" w:hAnsi="Arial" w:cs="Arial"/>
          <w:spacing w:val="-1"/>
        </w:rPr>
        <w:t>ди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</w:rPr>
        <w:t>.</w:t>
      </w:r>
    </w:p>
    <w:p w:rsidR="00F15A6A" w:rsidRDefault="00F15A6A">
      <w:pPr>
        <w:spacing w:before="1" w:line="180" w:lineRule="exact"/>
        <w:rPr>
          <w:sz w:val="19"/>
          <w:szCs w:val="19"/>
        </w:rPr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6"/>
        <w:gridCol w:w="2607"/>
        <w:gridCol w:w="1013"/>
        <w:gridCol w:w="1121"/>
        <w:gridCol w:w="1757"/>
        <w:gridCol w:w="1441"/>
        <w:gridCol w:w="1222"/>
        <w:gridCol w:w="2611"/>
      </w:tblGrid>
      <w:tr w:rsidR="00F15A6A">
        <w:trPr>
          <w:trHeight w:hRule="exact" w:val="496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3" w:line="140" w:lineRule="exact"/>
              <w:rPr>
                <w:sz w:val="15"/>
                <w:szCs w:val="15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6" w:line="100" w:lineRule="exact"/>
              <w:rPr>
                <w:sz w:val="11"/>
                <w:szCs w:val="11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5" w:lineRule="auto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before="13" w:line="220" w:lineRule="exact"/>
              <w:rPr>
                <w:sz w:val="22"/>
                <w:szCs w:val="22"/>
              </w:rPr>
            </w:pPr>
          </w:p>
          <w:p w:rsidR="00F15A6A" w:rsidRDefault="00D50C25">
            <w:pPr>
              <w:spacing w:line="275" w:lineRule="auto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6" w:line="100" w:lineRule="exact"/>
              <w:rPr>
                <w:sz w:val="11"/>
                <w:szCs w:val="11"/>
              </w:rPr>
            </w:pPr>
          </w:p>
          <w:p w:rsidR="00F15A6A" w:rsidRDefault="00D50C25">
            <w:pPr>
              <w:ind w:left="446" w:right="4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6" w:line="100" w:lineRule="exact"/>
              <w:rPr>
                <w:sz w:val="11"/>
                <w:szCs w:val="11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ind w:left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F15A6A">
        <w:trPr>
          <w:trHeight w:hRule="exact" w:val="507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3620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13"/>
              <w:ind w:left="12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</w:tr>
      <w:tr w:rsidR="00F15A6A">
        <w:trPr>
          <w:trHeight w:hRule="exact" w:val="1153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2" w:line="120" w:lineRule="exact"/>
              <w:rPr>
                <w:sz w:val="13"/>
                <w:szCs w:val="13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5" w:lineRule="auto"/>
              <w:ind w:left="710" w:right="166" w:hanging="5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>
            <w:pPr>
              <w:spacing w:before="2" w:line="120" w:lineRule="exact"/>
              <w:rPr>
                <w:sz w:val="13"/>
                <w:szCs w:val="13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5" w:lineRule="auto"/>
              <w:ind w:left="213" w:right="98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94" w:line="275" w:lineRule="auto"/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94" w:line="275" w:lineRule="auto"/>
              <w:ind w:left="124" w:right="12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14" w:line="200" w:lineRule="exact"/>
            </w:pPr>
          </w:p>
          <w:p w:rsidR="00F15A6A" w:rsidRDefault="00D50C25">
            <w:pPr>
              <w:spacing w:line="275" w:lineRule="auto"/>
              <w:ind w:left="282" w:right="28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</w:tr>
      <w:tr w:rsidR="00F15A6A">
        <w:trPr>
          <w:trHeight w:hRule="exact" w:val="617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15A6A" w:rsidRDefault="00D50C25">
            <w:pPr>
              <w:spacing w:line="200" w:lineRule="exact"/>
              <w:ind w:left="426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15A6A" w:rsidRDefault="00F15A6A"/>
        </w:tc>
        <w:tc>
          <w:tcPr>
            <w:tcW w:w="261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F15A6A" w:rsidRDefault="00D50C25">
            <w:pPr>
              <w:spacing w:before="30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</w:p>
        </w:tc>
      </w:tr>
    </w:tbl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before="5" w:line="240" w:lineRule="exact"/>
        <w:rPr>
          <w:sz w:val="24"/>
          <w:szCs w:val="24"/>
        </w:rPr>
      </w:pPr>
    </w:p>
    <w:p w:rsidR="00F15A6A" w:rsidRDefault="00D50C25">
      <w:pPr>
        <w:spacing w:before="43"/>
        <w:ind w:left="1318"/>
        <w:rPr>
          <w:rFonts w:ascii="Arial" w:eastAsia="Arial" w:hAnsi="Arial" w:cs="Arial"/>
          <w:sz w:val="18"/>
          <w:szCs w:val="18"/>
        </w:rPr>
        <w:sectPr w:rsidR="00F15A6A">
          <w:type w:val="continuous"/>
          <w:pgSz w:w="16840" w:h="11920" w:orient="landscape"/>
          <w:pgMar w:top="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position w:val="6"/>
          <w:sz w:val="13"/>
          <w:szCs w:val="13"/>
        </w:rPr>
        <w:t>1</w:t>
      </w:r>
      <w:r>
        <w:rPr>
          <w:rFonts w:ascii="Arial" w:eastAsia="Arial" w:hAnsi="Arial" w:cs="Arial"/>
          <w:spacing w:val="13"/>
          <w:position w:val="6"/>
          <w:sz w:val="13"/>
          <w:szCs w:val="13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>
        <w:rPr>
          <w:rFonts w:ascii="Arial" w:eastAsia="Arial" w:hAnsi="Arial" w:cs="Arial"/>
          <w:sz w:val="18"/>
          <w:szCs w:val="18"/>
        </w:rPr>
        <w:t>же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з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за</w:t>
      </w:r>
      <w:r>
        <w:rPr>
          <w:rFonts w:ascii="Arial" w:eastAsia="Arial" w:hAnsi="Arial" w:cs="Arial"/>
          <w:spacing w:val="-1"/>
          <w:sz w:val="18"/>
          <w:szCs w:val="18"/>
        </w:rPr>
        <w:t>хт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ло</w:t>
      </w:r>
      <w:r>
        <w:rPr>
          <w:rFonts w:ascii="Arial" w:eastAsia="Arial" w:hAnsi="Arial" w:cs="Arial"/>
          <w:sz w:val="18"/>
          <w:szCs w:val="18"/>
        </w:rPr>
        <w:t>жи 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ум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-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кој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3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6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и.</w:t>
      </w:r>
    </w:p>
    <w:p w:rsidR="00F15A6A" w:rsidRDefault="009A2DBC">
      <w:pPr>
        <w:spacing w:before="8" w:line="80" w:lineRule="exact"/>
        <w:rPr>
          <w:sz w:val="9"/>
          <w:szCs w:val="9"/>
        </w:rPr>
      </w:pPr>
      <w:r w:rsidRPr="009A2DBC">
        <w:lastRenderedPageBreak/>
        <w:pict>
          <v:group id="_x0000_s1079" style="position:absolute;margin-left:484.6pt;margin-top:114.6pt;width:78.05pt;height:48.4pt;z-index:-251659776;mso-position-horizontal-relative:page;mso-position-vertical-relative:page" coordorigin="9692,2292" coordsize="1561,968">
            <v:shape id="_x0000_s1083" style="position:absolute;left:9702;top:2302;width:1541;height:238" coordorigin="9702,2302" coordsize="1541,238" path="m9702,2540r1541,l11243,2302r-1541,l9702,2540xe" fillcolor="#dbe4f0" stroked="f">
              <v:path arrowok="t"/>
            </v:shape>
            <v:shape id="_x0000_s1082" style="position:absolute;left:9702;top:2540;width:1541;height:235" coordorigin="9702,2540" coordsize="1541,235" path="m9702,2775r1541,l11243,2540r-1541,l9702,2775xe" fillcolor="#dbe4f0" stroked="f">
              <v:path arrowok="t"/>
            </v:shape>
            <v:shape id="_x0000_s1081" style="position:absolute;left:9702;top:2775;width:1541;height:238" coordorigin="9702,2775" coordsize="1541,238" path="m9702,3012r1541,l11243,2775r-1541,l9702,3012xe" fillcolor="#dbe4f0" stroked="f">
              <v:path arrowok="t"/>
            </v:shape>
            <v:shape id="_x0000_s1080" style="position:absolute;left:9702;top:3012;width:1541;height:238" coordorigin="9702,3012" coordsize="1541,238" path="m9702,3250r1541,l11243,3012r-1541,l9702,3250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6"/>
        <w:gridCol w:w="2607"/>
        <w:gridCol w:w="1013"/>
        <w:gridCol w:w="1121"/>
        <w:gridCol w:w="1757"/>
        <w:gridCol w:w="1441"/>
        <w:gridCol w:w="1219"/>
        <w:gridCol w:w="2614"/>
      </w:tblGrid>
      <w:tr w:rsidR="00F15A6A">
        <w:trPr>
          <w:trHeight w:hRule="exact" w:val="497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4" w:line="140" w:lineRule="exact"/>
              <w:rPr>
                <w:sz w:val="15"/>
                <w:szCs w:val="15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6" w:line="100" w:lineRule="exact"/>
              <w:rPr>
                <w:sz w:val="11"/>
                <w:szCs w:val="11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5" w:lineRule="auto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before="16" w:line="220" w:lineRule="exact"/>
              <w:rPr>
                <w:sz w:val="22"/>
                <w:szCs w:val="22"/>
              </w:rPr>
            </w:pPr>
          </w:p>
          <w:p w:rsidR="00F15A6A" w:rsidRDefault="00D50C25">
            <w:pPr>
              <w:spacing w:line="275" w:lineRule="auto"/>
              <w:ind w:left="107" w:right="65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9" w:line="100" w:lineRule="exact"/>
              <w:rPr>
                <w:sz w:val="11"/>
                <w:szCs w:val="11"/>
              </w:rPr>
            </w:pPr>
          </w:p>
          <w:p w:rsidR="00F15A6A" w:rsidRDefault="00D50C25">
            <w:pPr>
              <w:ind w:left="446" w:right="43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6" w:line="100" w:lineRule="exact"/>
              <w:rPr>
                <w:sz w:val="11"/>
                <w:szCs w:val="11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ind w:left="7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F15A6A">
        <w:trPr>
          <w:trHeight w:hRule="exact" w:val="507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3620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15"/>
              <w:ind w:left="12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</w:tr>
      <w:tr w:rsidR="00F15A6A">
        <w:trPr>
          <w:trHeight w:hRule="exact" w:val="1154"/>
        </w:trPr>
        <w:tc>
          <w:tcPr>
            <w:tcW w:w="228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4" w:line="120" w:lineRule="exact"/>
              <w:rPr>
                <w:sz w:val="13"/>
                <w:szCs w:val="13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2" w:lineRule="auto"/>
              <w:ind w:left="710" w:right="166" w:hanging="5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>
            <w:pPr>
              <w:spacing w:before="4" w:line="120" w:lineRule="exact"/>
              <w:rPr>
                <w:sz w:val="13"/>
                <w:szCs w:val="13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2" w:lineRule="auto"/>
              <w:ind w:left="213" w:right="98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96" w:line="274" w:lineRule="auto"/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96" w:line="274" w:lineRule="auto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14" w:line="200" w:lineRule="exact"/>
            </w:pPr>
          </w:p>
          <w:p w:rsidR="00F15A6A" w:rsidRDefault="00D50C25">
            <w:pPr>
              <w:spacing w:line="275" w:lineRule="auto"/>
              <w:ind w:left="273" w:right="27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2614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F15A6A"/>
        </w:tc>
      </w:tr>
      <w:tr w:rsidR="00F15A6A">
        <w:trPr>
          <w:trHeight w:hRule="exact" w:val="1397"/>
        </w:trPr>
        <w:tc>
          <w:tcPr>
            <w:tcW w:w="228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миш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лног</w:t>
            </w:r>
          </w:p>
          <w:p w:rsidR="00F15A6A" w:rsidRDefault="00D50C25">
            <w:pPr>
              <w:spacing w:before="30" w:line="275" w:lineRule="auto"/>
              <w:ind w:left="396" w:right="1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суд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ког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 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колност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дм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15A6A" w:rsidRDefault="00D50C25">
            <w:pPr>
              <w:spacing w:line="200" w:lineRule="exact"/>
              <w:ind w:left="426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ки</w:t>
            </w:r>
          </w:p>
          <w:p w:rsidR="00F15A6A" w:rsidRDefault="00D50C25">
            <w:pPr>
              <w:spacing w:before="30" w:line="275" w:lineRule="auto"/>
              <w:ind w:left="103" w:right="4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ке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F15A6A" w:rsidRDefault="00F15A6A"/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F15A6A" w:rsidRDefault="00D50C25">
            <w:pPr>
              <w:spacing w:before="4" w:line="275" w:lineRule="auto"/>
              <w:ind w:left="110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F15A6A">
        <w:trPr>
          <w:trHeight w:hRule="exact" w:val="922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3.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рске</w:t>
            </w:r>
          </w:p>
          <w:p w:rsidR="00F15A6A" w:rsidRDefault="00D50C25">
            <w:pPr>
              <w:spacing w:before="30" w:line="275" w:lineRule="auto"/>
              <w:ind w:left="463" w:righ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еле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6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есе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15A6A" w:rsidRDefault="00F15A6A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265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екту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РГЗ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F15A6A" w:rsidRDefault="00F15A6A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F15A6A" w:rsidRDefault="00F15A6A"/>
        </w:tc>
      </w:tr>
      <w:tr w:rsidR="00F15A6A">
        <w:trPr>
          <w:trHeight w:hRule="exact" w:val="845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ind w:left="89" w:right="7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4.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ости</w:t>
            </w:r>
          </w:p>
          <w:p w:rsidR="00F15A6A" w:rsidRDefault="00D50C25">
            <w:pPr>
              <w:spacing w:before="28"/>
              <w:ind w:left="362" w:right="4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есе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15A6A" w:rsidRDefault="00F15A6A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265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72" w:lineRule="auto"/>
              <w:ind w:left="354" w:righ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ојини на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екту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РГЗ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F15A6A" w:rsidRDefault="00F15A6A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F15A6A" w:rsidRDefault="00F15A6A"/>
        </w:tc>
      </w:tr>
      <w:tr w:rsidR="00F15A6A">
        <w:trPr>
          <w:trHeight w:hRule="exact" w:val="684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69" w:right="43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5.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Увер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 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F15A6A" w:rsidRDefault="00D50C25">
            <w:pPr>
              <w:spacing w:before="30"/>
              <w:ind w:left="429" w:right="71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рвом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15A6A" w:rsidRDefault="00D50C25">
            <w:pPr>
              <w:spacing w:line="200" w:lineRule="exact"/>
              <w:ind w:left="426" w:right="366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F15A6A" w:rsidRDefault="00F15A6A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F15A6A" w:rsidRDefault="00F15A6A"/>
        </w:tc>
      </w:tr>
      <w:tr w:rsidR="00F15A6A">
        <w:trPr>
          <w:trHeight w:hRule="exact" w:val="886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6.   </w:t>
            </w:r>
            <w:r>
              <w:rPr>
                <w:rFonts w:ascii="Arial" w:eastAsia="Arial" w:hAnsi="Arial" w:cs="Arial"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Увер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 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F15A6A" w:rsidRDefault="00D50C25">
            <w:pPr>
              <w:spacing w:before="30"/>
              <w:ind w:lef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рвом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сни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ању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15A6A" w:rsidRDefault="00D50C25">
            <w:pPr>
              <w:spacing w:line="200" w:lineRule="exact"/>
              <w:ind w:left="100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F15A6A" w:rsidRDefault="00F15A6A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F15A6A" w:rsidRDefault="00F15A6A"/>
        </w:tc>
      </w:tr>
      <w:tr w:rsidR="00F15A6A">
        <w:trPr>
          <w:trHeight w:hRule="exact" w:val="927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7.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упла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локалне</w:t>
            </w:r>
          </w:p>
          <w:p w:rsidR="00F15A6A" w:rsidRDefault="00D50C25">
            <w:pPr>
              <w:spacing w:before="30"/>
              <w:ind w:left="4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15A6A" w:rsidRDefault="00D50C25">
            <w:pPr>
              <w:spacing w:line="200" w:lineRule="exact"/>
              <w:ind w:left="426" w:right="366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F15A6A" w:rsidRDefault="00F15A6A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F15A6A" w:rsidRDefault="00F15A6A"/>
        </w:tc>
      </w:tr>
      <w:tr w:rsidR="00F15A6A">
        <w:trPr>
          <w:trHeight w:hRule="exact" w:val="116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tabs>
                <w:tab w:val="left" w:pos="460"/>
              </w:tabs>
              <w:spacing w:line="275" w:lineRule="auto"/>
              <w:ind w:left="463" w:right="27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8.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о упла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аде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ади утврђ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вре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дње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F15A6A" w:rsidRDefault="00D50C25">
            <w:pPr>
              <w:spacing w:line="200" w:lineRule="exact"/>
              <w:ind w:left="426" w:right="366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F15A6A" w:rsidRDefault="00F15A6A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</w:tr>
    </w:tbl>
    <w:p w:rsidR="00F15A6A" w:rsidRDefault="00F15A6A">
      <w:pPr>
        <w:sectPr w:rsidR="00F15A6A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F15A6A" w:rsidRDefault="00F15A6A">
      <w:pPr>
        <w:spacing w:before="8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6"/>
        <w:gridCol w:w="2607"/>
        <w:gridCol w:w="1013"/>
        <w:gridCol w:w="1121"/>
        <w:gridCol w:w="1757"/>
        <w:gridCol w:w="1441"/>
        <w:gridCol w:w="1226"/>
        <w:gridCol w:w="2607"/>
      </w:tblGrid>
      <w:tr w:rsidR="00F15A6A">
        <w:trPr>
          <w:trHeight w:hRule="exact" w:val="497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4" w:line="140" w:lineRule="exact"/>
              <w:rPr>
                <w:sz w:val="15"/>
                <w:szCs w:val="15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6" w:line="100" w:lineRule="exact"/>
              <w:rPr>
                <w:sz w:val="11"/>
                <w:szCs w:val="11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5" w:lineRule="auto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before="16" w:line="220" w:lineRule="exact"/>
              <w:rPr>
                <w:sz w:val="22"/>
                <w:szCs w:val="22"/>
              </w:rPr>
            </w:pPr>
          </w:p>
          <w:p w:rsidR="00F15A6A" w:rsidRDefault="00D50C25">
            <w:pPr>
              <w:spacing w:line="275" w:lineRule="auto"/>
              <w:ind w:left="107" w:right="65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9" w:line="100" w:lineRule="exact"/>
              <w:rPr>
                <w:sz w:val="11"/>
                <w:szCs w:val="11"/>
              </w:rPr>
            </w:pPr>
          </w:p>
          <w:p w:rsidR="00F15A6A" w:rsidRDefault="00D50C25">
            <w:pPr>
              <w:ind w:left="446" w:right="4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7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6" w:line="100" w:lineRule="exact"/>
              <w:rPr>
                <w:sz w:val="11"/>
                <w:szCs w:val="11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ind w:left="7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F15A6A">
        <w:trPr>
          <w:trHeight w:hRule="exact" w:val="507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3620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15"/>
              <w:ind w:left="12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2607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</w:tr>
      <w:tr w:rsidR="00F15A6A">
        <w:trPr>
          <w:trHeight w:hRule="exact" w:val="1165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4" w:line="120" w:lineRule="exact"/>
              <w:rPr>
                <w:sz w:val="13"/>
                <w:szCs w:val="13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2" w:lineRule="auto"/>
              <w:ind w:left="710" w:right="166" w:hanging="5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>
            <w:pPr>
              <w:spacing w:before="4" w:line="120" w:lineRule="exact"/>
              <w:rPr>
                <w:sz w:val="13"/>
                <w:szCs w:val="13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2" w:lineRule="auto"/>
              <w:ind w:left="213" w:right="98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96" w:line="274" w:lineRule="auto"/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96" w:line="274" w:lineRule="auto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14" w:line="200" w:lineRule="exact"/>
            </w:pPr>
          </w:p>
          <w:p w:rsidR="00F15A6A" w:rsidRDefault="00D50C25">
            <w:pPr>
              <w:spacing w:line="275" w:lineRule="auto"/>
              <w:ind w:left="273" w:right="27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2607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</w:tr>
      <w:tr w:rsidR="00F15A6A">
        <w:trPr>
          <w:trHeight w:hRule="exact" w:val="1462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before="7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F15A6A" w:rsidRDefault="00D50C25">
            <w:pPr>
              <w:spacing w:before="30" w:line="275" w:lineRule="auto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121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441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before="7" w:line="275" w:lineRule="auto"/>
              <w:ind w:left="102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F15A6A">
        <w:trPr>
          <w:trHeight w:hRule="exact" w:val="4525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75" w:lineRule="auto"/>
              <w:ind w:left="102" w:righ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лности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учу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ући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е,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анка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ствени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 доставила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F15A6A" w:rsidRDefault="00F15A6A">
            <w:pPr>
              <w:spacing w:before="3" w:line="200" w:lineRule="exact"/>
            </w:pPr>
          </w:p>
          <w:p w:rsidR="00F15A6A" w:rsidRDefault="00D50C25">
            <w:pPr>
              <w:spacing w:line="275" w:lineRule="auto"/>
              <w:ind w:left="102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нке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  <w:p w:rsidR="00F15A6A" w:rsidRDefault="00D50C25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</w:p>
          <w:p w:rsidR="00F15A6A" w:rsidRDefault="00D50C25">
            <w:pPr>
              <w:spacing w:before="30" w:line="275" w:lineRule="auto"/>
              <w:ind w:left="102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 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ева)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75" w:lineRule="auto"/>
              <w:ind w:left="102" w:right="1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 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</w:p>
          <w:p w:rsidR="00F15A6A" w:rsidRDefault="00D50C25">
            <w:pPr>
              <w:spacing w:before="1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</w:p>
          <w:p w:rsidR="00F15A6A" w:rsidRDefault="00D50C25">
            <w:pPr>
              <w:spacing w:before="36"/>
              <w:ind w:left="10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82"/>
                <w:sz w:val="12"/>
                <w:szCs w:val="12"/>
              </w:rPr>
              <w:t>2</w:t>
            </w: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before="7" w:line="200" w:lineRule="exact"/>
            </w:pPr>
          </w:p>
          <w:p w:rsidR="00F15A6A" w:rsidRDefault="00D50C25">
            <w:pPr>
              <w:spacing w:line="275" w:lineRule="auto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дана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75" w:lineRule="auto"/>
              <w:ind w:left="102" w:right="1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аћа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О2,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</w:p>
          <w:p w:rsidR="00F15A6A" w:rsidRDefault="00F15A6A">
            <w:pPr>
              <w:spacing w:before="19" w:line="220" w:lineRule="exact"/>
              <w:rPr>
                <w:sz w:val="22"/>
                <w:szCs w:val="22"/>
              </w:rPr>
            </w:pPr>
          </w:p>
          <w:p w:rsidR="00F15A6A" w:rsidRDefault="00D50C25">
            <w:pPr>
              <w:spacing w:line="275" w:lineRule="auto"/>
              <w:ind w:left="102" w:right="3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74" w:lineRule="auto"/>
              <w:ind w:left="104" w:right="10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ти/под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ат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под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 и4</w:t>
            </w:r>
          </w:p>
        </w:tc>
        <w:tc>
          <w:tcPr>
            <w:tcW w:w="1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74" w:lineRule="auto"/>
              <w:ind w:left="102" w:right="1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 уп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  <w:p w:rsidR="00F15A6A" w:rsidRDefault="00F15A6A">
            <w:pPr>
              <w:spacing w:before="3" w:line="140" w:lineRule="exact"/>
              <w:rPr>
                <w:sz w:val="15"/>
                <w:szCs w:val="15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5" w:lineRule="auto"/>
              <w:ind w:left="102" w:right="1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</w:tc>
      </w:tr>
    </w:tbl>
    <w:p w:rsidR="00F15A6A" w:rsidRDefault="00F15A6A">
      <w:pPr>
        <w:spacing w:before="9" w:line="160" w:lineRule="exact"/>
        <w:rPr>
          <w:sz w:val="16"/>
          <w:szCs w:val="16"/>
        </w:rPr>
      </w:pPr>
    </w:p>
    <w:p w:rsidR="00F15A6A" w:rsidRDefault="00F15A6A">
      <w:pPr>
        <w:spacing w:line="200" w:lineRule="exact"/>
      </w:pPr>
    </w:p>
    <w:p w:rsidR="00F15A6A" w:rsidRDefault="009A2DBC">
      <w:pPr>
        <w:spacing w:before="40"/>
        <w:ind w:left="1318" w:right="1512"/>
        <w:rPr>
          <w:rFonts w:ascii="Arial" w:eastAsia="Arial" w:hAnsi="Arial" w:cs="Arial"/>
        </w:rPr>
        <w:sectPr w:rsidR="00F15A6A">
          <w:pgSz w:w="16840" w:h="11920" w:orient="landscape"/>
          <w:pgMar w:top="1080" w:right="100" w:bottom="280" w:left="100" w:header="720" w:footer="720" w:gutter="0"/>
          <w:cols w:space="720"/>
        </w:sectPr>
      </w:pPr>
      <w:r w:rsidRPr="009A2DBC">
        <w:pict>
          <v:group id="_x0000_s1074" style="position:absolute;left:0;text-align:left;margin-left:484.6pt;margin-top:114.6pt;width:78.05pt;height:48.4pt;z-index:-251658752;mso-position-horizontal-relative:page;mso-position-vertical-relative:page" coordorigin="9692,2292" coordsize="1561,968">
            <v:shape id="_x0000_s1078" style="position:absolute;left:9702;top:2302;width:1541;height:238" coordorigin="9702,2302" coordsize="1541,238" path="m9702,2540r1541,l11243,2302r-1541,l9702,2540xe" fillcolor="#dbe4f0" stroked="f">
              <v:path arrowok="t"/>
            </v:shape>
            <v:shape id="_x0000_s1077" style="position:absolute;left:9702;top:2540;width:1541;height:235" coordorigin="9702,2540" coordsize="1541,235" path="m9702,2775r1541,l11243,2540r-1541,l9702,2775xe" fillcolor="#dbe4f0" stroked="f">
              <v:path arrowok="t"/>
            </v:shape>
            <v:shape id="_x0000_s1076" style="position:absolute;left:9702;top:2775;width:1541;height:238" coordorigin="9702,2775" coordsize="1541,238" path="m9702,3012r1541,l11243,2775r-1541,l9702,3012xe" fillcolor="#dbe4f0" stroked="f">
              <v:path arrowok="t"/>
            </v:shape>
            <v:shape id="_x0000_s1075" style="position:absolute;left:9702;top:3012;width:1541;height:238" coordorigin="9702,3012" coordsize="1541,238" path="m9702,3250r1541,l11243,3012r-1541,l9702,3250xe" fillcolor="#dbe4f0" stroked="f">
              <v:path arrowok="t"/>
            </v:shape>
            <w10:wrap anchorx="page" anchory="page"/>
          </v:group>
        </w:pict>
      </w:r>
      <w:r w:rsidRPr="009A2DBC">
        <w:pict>
          <v:group id="_x0000_s1072" style="position:absolute;left:0;text-align:left;margin-left:70.9pt;margin-top:-2.6pt;width:2in;height:0;z-index:-251657728;mso-position-horizontal-relative:page" coordorigin="1418,-52" coordsize="2880,0">
            <v:shape id="_x0000_s1073" style="position:absolute;left:1418;top:-52;width:2880;height:0" coordorigin="1418,-52" coordsize="2880,0" path="m1418,-52r2881,e" filled="f" strokeweight=".7pt">
              <v:path arrowok="t"/>
            </v:shape>
            <w10:wrap anchorx="page"/>
          </v:group>
        </w:pict>
      </w:r>
      <w:r w:rsidR="00D50C25">
        <w:rPr>
          <w:rFonts w:ascii="Arial" w:eastAsia="Arial" w:hAnsi="Arial" w:cs="Arial"/>
          <w:position w:val="8"/>
          <w:sz w:val="14"/>
          <w:szCs w:val="14"/>
        </w:rPr>
        <w:t>2</w:t>
      </w:r>
      <w:r w:rsidR="00D50C25">
        <w:rPr>
          <w:rFonts w:ascii="Arial" w:eastAsia="Arial" w:hAnsi="Arial" w:cs="Arial"/>
          <w:spacing w:val="22"/>
          <w:position w:val="8"/>
          <w:sz w:val="14"/>
          <w:szCs w:val="14"/>
        </w:rPr>
        <w:t xml:space="preserve"> </w:t>
      </w:r>
      <w:r w:rsidR="00D50C25">
        <w:rPr>
          <w:rFonts w:ascii="Arial" w:eastAsia="Arial" w:hAnsi="Arial" w:cs="Arial"/>
          <w:spacing w:val="-1"/>
        </w:rPr>
        <w:t>Б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-1"/>
        </w:rPr>
        <w:t>о</w:t>
      </w:r>
      <w:r w:rsidR="00D50C25">
        <w:rPr>
          <w:rFonts w:ascii="Arial" w:eastAsia="Arial" w:hAnsi="Arial" w:cs="Arial"/>
        </w:rPr>
        <w:t>ј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  <w:spacing w:val="1"/>
        </w:rPr>
        <w:t>д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-1"/>
        </w:rPr>
        <w:t>д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</w:rPr>
        <w:t>тних</w:t>
      </w:r>
      <w:r w:rsidR="00D50C25">
        <w:rPr>
          <w:rFonts w:ascii="Arial" w:eastAsia="Arial" w:hAnsi="Arial" w:cs="Arial"/>
          <w:spacing w:val="-7"/>
        </w:rPr>
        <w:t xml:space="preserve"> </w:t>
      </w:r>
      <w:r w:rsidR="00D50C25">
        <w:rPr>
          <w:rFonts w:ascii="Arial" w:eastAsia="Arial" w:hAnsi="Arial" w:cs="Arial"/>
          <w:spacing w:val="-1"/>
        </w:rPr>
        <w:t>д</w:t>
      </w:r>
      <w:r w:rsidR="00D50C25">
        <w:rPr>
          <w:rFonts w:ascii="Arial" w:eastAsia="Arial" w:hAnsi="Arial" w:cs="Arial"/>
        </w:rPr>
        <w:t>ана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</w:rPr>
        <w:t>нео</w:t>
      </w:r>
      <w:r w:rsidR="00D50C25">
        <w:rPr>
          <w:rFonts w:ascii="Arial" w:eastAsia="Arial" w:hAnsi="Arial" w:cs="Arial"/>
          <w:spacing w:val="2"/>
        </w:rPr>
        <w:t>п</w:t>
      </w:r>
      <w:r w:rsidR="00D50C25">
        <w:rPr>
          <w:rFonts w:ascii="Arial" w:eastAsia="Arial" w:hAnsi="Arial" w:cs="Arial"/>
          <w:spacing w:val="1"/>
        </w:rPr>
        <w:t>х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-1"/>
        </w:rPr>
        <w:t>д</w:t>
      </w:r>
      <w:r w:rsidR="00D50C25">
        <w:rPr>
          <w:rFonts w:ascii="Arial" w:eastAsia="Arial" w:hAnsi="Arial" w:cs="Arial"/>
        </w:rPr>
        <w:t>них</w:t>
      </w:r>
      <w:r w:rsidR="00D50C25">
        <w:rPr>
          <w:rFonts w:ascii="Arial" w:eastAsia="Arial" w:hAnsi="Arial" w:cs="Arial"/>
          <w:spacing w:val="-11"/>
        </w:rPr>
        <w:t xml:space="preserve"> </w:t>
      </w:r>
      <w:r w:rsidR="00D50C25">
        <w:rPr>
          <w:rFonts w:ascii="Arial" w:eastAsia="Arial" w:hAnsi="Arial" w:cs="Arial"/>
          <w:spacing w:val="2"/>
        </w:rPr>
        <w:t>з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2"/>
        </w:rPr>
        <w:t xml:space="preserve"> </w:t>
      </w:r>
      <w:r w:rsidR="00D50C25">
        <w:rPr>
          <w:rFonts w:ascii="Arial" w:eastAsia="Arial" w:hAnsi="Arial" w:cs="Arial"/>
        </w:rPr>
        <w:t>п</w:t>
      </w:r>
      <w:r w:rsidR="00D50C25">
        <w:rPr>
          <w:rFonts w:ascii="Arial" w:eastAsia="Arial" w:hAnsi="Arial" w:cs="Arial"/>
          <w:spacing w:val="1"/>
        </w:rPr>
        <w:t>р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  <w:spacing w:val="1"/>
        </w:rPr>
        <w:t>б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2"/>
        </w:rPr>
        <w:t>в</w:t>
      </w:r>
      <w:r w:rsidR="00D50C25">
        <w:rPr>
          <w:rFonts w:ascii="Arial" w:eastAsia="Arial" w:hAnsi="Arial" w:cs="Arial"/>
        </w:rPr>
        <w:t>љ</w:t>
      </w:r>
      <w:r w:rsidR="00D50C25">
        <w:rPr>
          <w:rFonts w:ascii="Arial" w:eastAsia="Arial" w:hAnsi="Arial" w:cs="Arial"/>
          <w:spacing w:val="1"/>
        </w:rPr>
        <w:t>а</w:t>
      </w:r>
      <w:r w:rsidR="00D50C25">
        <w:rPr>
          <w:rFonts w:ascii="Arial" w:eastAsia="Arial" w:hAnsi="Arial" w:cs="Arial"/>
          <w:spacing w:val="-1"/>
        </w:rPr>
        <w:t>њ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-12"/>
        </w:rPr>
        <w:t xml:space="preserve"> </w:t>
      </w:r>
      <w:r w:rsidR="00D50C25">
        <w:rPr>
          <w:rFonts w:ascii="Arial" w:eastAsia="Arial" w:hAnsi="Arial" w:cs="Arial"/>
          <w:spacing w:val="2"/>
        </w:rPr>
        <w:t>п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-1"/>
        </w:rPr>
        <w:t>д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2"/>
        </w:rPr>
        <w:t>т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1"/>
        </w:rPr>
        <w:t>к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8"/>
        </w:rPr>
        <w:t xml:space="preserve"> </w:t>
      </w:r>
      <w:r w:rsidR="00D50C25">
        <w:rPr>
          <w:rFonts w:ascii="Arial" w:eastAsia="Arial" w:hAnsi="Arial" w:cs="Arial"/>
          <w:spacing w:val="1"/>
        </w:rPr>
        <w:t>ил</w:t>
      </w:r>
      <w:r w:rsidR="00D50C25">
        <w:rPr>
          <w:rFonts w:ascii="Arial" w:eastAsia="Arial" w:hAnsi="Arial" w:cs="Arial"/>
        </w:rPr>
        <w:t>и</w:t>
      </w:r>
      <w:r w:rsidR="00D50C25">
        <w:rPr>
          <w:rFonts w:ascii="Arial" w:eastAsia="Arial" w:hAnsi="Arial" w:cs="Arial"/>
          <w:spacing w:val="-4"/>
        </w:rPr>
        <w:t xml:space="preserve"> </w:t>
      </w:r>
      <w:r w:rsidR="00D50C25">
        <w:rPr>
          <w:rFonts w:ascii="Arial" w:eastAsia="Arial" w:hAnsi="Arial" w:cs="Arial"/>
          <w:spacing w:val="1"/>
        </w:rPr>
        <w:t>д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3"/>
        </w:rPr>
        <w:t>к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</w:rPr>
        <w:t>м</w:t>
      </w:r>
      <w:r w:rsidR="00D50C25">
        <w:rPr>
          <w:rFonts w:ascii="Arial" w:eastAsia="Arial" w:hAnsi="Arial" w:cs="Arial"/>
          <w:spacing w:val="-1"/>
        </w:rPr>
        <w:t>е</w:t>
      </w:r>
      <w:r w:rsidR="00D50C25">
        <w:rPr>
          <w:rFonts w:ascii="Arial" w:eastAsia="Arial" w:hAnsi="Arial" w:cs="Arial"/>
          <w:spacing w:val="3"/>
        </w:rPr>
        <w:t>н</w:t>
      </w:r>
      <w:r w:rsidR="00D50C25">
        <w:rPr>
          <w:rFonts w:ascii="Arial" w:eastAsia="Arial" w:hAnsi="Arial" w:cs="Arial"/>
        </w:rPr>
        <w:t>та</w:t>
      </w:r>
      <w:r w:rsidR="00D50C25">
        <w:rPr>
          <w:rFonts w:ascii="Arial" w:eastAsia="Arial" w:hAnsi="Arial" w:cs="Arial"/>
          <w:spacing w:val="-8"/>
        </w:rPr>
        <w:t xml:space="preserve"> </w:t>
      </w:r>
      <w:r w:rsidR="00D50C25">
        <w:rPr>
          <w:rFonts w:ascii="Arial" w:eastAsia="Arial" w:hAnsi="Arial" w:cs="Arial"/>
        </w:rPr>
        <w:t>од</w:t>
      </w:r>
      <w:r w:rsidR="00D50C25">
        <w:rPr>
          <w:rFonts w:ascii="Arial" w:eastAsia="Arial" w:hAnsi="Arial" w:cs="Arial"/>
          <w:spacing w:val="-1"/>
        </w:rPr>
        <w:t xml:space="preserve"> д</w:t>
      </w:r>
      <w:r w:rsidR="00D50C25">
        <w:rPr>
          <w:rFonts w:ascii="Arial" w:eastAsia="Arial" w:hAnsi="Arial" w:cs="Arial"/>
          <w:spacing w:val="4"/>
        </w:rPr>
        <w:t>р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  <w:spacing w:val="1"/>
        </w:rPr>
        <w:t>г</w:t>
      </w:r>
      <w:r w:rsidR="00D50C25">
        <w:rPr>
          <w:rFonts w:ascii="Arial" w:eastAsia="Arial" w:hAnsi="Arial" w:cs="Arial"/>
        </w:rPr>
        <w:t>ог</w:t>
      </w:r>
      <w:r w:rsidR="00D50C25">
        <w:rPr>
          <w:rFonts w:ascii="Arial" w:eastAsia="Arial" w:hAnsi="Arial" w:cs="Arial"/>
          <w:spacing w:val="-7"/>
        </w:rPr>
        <w:t xml:space="preserve"> 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  <w:spacing w:val="1"/>
        </w:rPr>
        <w:t>д</w:t>
      </w:r>
      <w:r w:rsidR="00D50C25">
        <w:rPr>
          <w:rFonts w:ascii="Arial" w:eastAsia="Arial" w:hAnsi="Arial" w:cs="Arial"/>
          <w:spacing w:val="-1"/>
        </w:rPr>
        <w:t>л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1"/>
        </w:rPr>
        <w:t>ж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</w:rPr>
        <w:t>г</w:t>
      </w:r>
      <w:r w:rsidR="00D50C25">
        <w:rPr>
          <w:rFonts w:ascii="Arial" w:eastAsia="Arial" w:hAnsi="Arial" w:cs="Arial"/>
          <w:spacing w:val="-11"/>
        </w:rPr>
        <w:t xml:space="preserve"> 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1"/>
        </w:rPr>
        <w:t>р</w:t>
      </w:r>
      <w:r w:rsidR="00D50C25">
        <w:rPr>
          <w:rFonts w:ascii="Arial" w:eastAsia="Arial" w:hAnsi="Arial" w:cs="Arial"/>
          <w:spacing w:val="-1"/>
        </w:rPr>
        <w:t>г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2"/>
        </w:rPr>
        <w:t>н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4"/>
        </w:rPr>
        <w:t xml:space="preserve"> у</w:t>
      </w:r>
      <w:r w:rsidR="00D50C25">
        <w:rPr>
          <w:rFonts w:ascii="Arial" w:eastAsia="Arial" w:hAnsi="Arial" w:cs="Arial"/>
          <w:spacing w:val="2"/>
        </w:rPr>
        <w:t>т</w:t>
      </w:r>
      <w:r w:rsidR="00D50C25">
        <w:rPr>
          <w:rFonts w:ascii="Arial" w:eastAsia="Arial" w:hAnsi="Arial" w:cs="Arial"/>
        </w:rPr>
        <w:t>в</w:t>
      </w:r>
      <w:r w:rsidR="00D50C25">
        <w:rPr>
          <w:rFonts w:ascii="Arial" w:eastAsia="Arial" w:hAnsi="Arial" w:cs="Arial"/>
          <w:spacing w:val="2"/>
        </w:rPr>
        <w:t>рђ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  <w:spacing w:val="1"/>
        </w:rPr>
        <w:t>ј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-6"/>
        </w:rPr>
        <w:t xml:space="preserve"> 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</w:rPr>
        <w:t>ва</w:t>
      </w:r>
      <w:r w:rsidR="00D50C25">
        <w:rPr>
          <w:rFonts w:ascii="Arial" w:eastAsia="Arial" w:hAnsi="Arial" w:cs="Arial"/>
          <w:spacing w:val="1"/>
        </w:rPr>
        <w:t>к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5"/>
        </w:rPr>
        <w:t xml:space="preserve"> </w:t>
      </w:r>
      <w:r w:rsidR="00D50C25">
        <w:rPr>
          <w:rFonts w:ascii="Arial" w:eastAsia="Arial" w:hAnsi="Arial" w:cs="Arial"/>
        </w:rPr>
        <w:t>Ј</w:t>
      </w:r>
      <w:r w:rsidR="00D50C25">
        <w:rPr>
          <w:rFonts w:ascii="Arial" w:eastAsia="Arial" w:hAnsi="Arial" w:cs="Arial"/>
          <w:spacing w:val="-1"/>
        </w:rPr>
        <w:t>Л</w:t>
      </w:r>
      <w:r w:rsidR="00D50C25">
        <w:rPr>
          <w:rFonts w:ascii="Arial" w:eastAsia="Arial" w:hAnsi="Arial" w:cs="Arial"/>
        </w:rPr>
        <w:t>С</w:t>
      </w:r>
      <w:r w:rsidR="00D50C25">
        <w:rPr>
          <w:rFonts w:ascii="Arial" w:eastAsia="Arial" w:hAnsi="Arial" w:cs="Arial"/>
          <w:spacing w:val="-2"/>
        </w:rPr>
        <w:t xml:space="preserve"> </w:t>
      </w:r>
      <w:r w:rsidR="00D50C25">
        <w:rPr>
          <w:rFonts w:ascii="Arial" w:eastAsia="Arial" w:hAnsi="Arial" w:cs="Arial"/>
        </w:rPr>
        <w:t>по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3"/>
        </w:rPr>
        <w:t>б</w:t>
      </w:r>
      <w:r w:rsidR="00D50C25">
        <w:rPr>
          <w:rFonts w:ascii="Arial" w:eastAsia="Arial" w:hAnsi="Arial" w:cs="Arial"/>
        </w:rPr>
        <w:t>но</w:t>
      </w:r>
      <w:r w:rsidR="00D50C25">
        <w:rPr>
          <w:rFonts w:ascii="Arial" w:eastAsia="Arial" w:hAnsi="Arial" w:cs="Arial"/>
          <w:spacing w:val="6"/>
        </w:rPr>
        <w:t xml:space="preserve"> </w:t>
      </w:r>
      <w:r w:rsidR="00D50C25">
        <w:rPr>
          <w:rFonts w:ascii="Arial" w:eastAsia="Arial" w:hAnsi="Arial" w:cs="Arial"/>
        </w:rPr>
        <w:t>у</w:t>
      </w:r>
      <w:r w:rsidR="00D50C25">
        <w:rPr>
          <w:rFonts w:ascii="Arial" w:eastAsia="Arial" w:hAnsi="Arial" w:cs="Arial"/>
          <w:spacing w:val="-5"/>
        </w:rPr>
        <w:t xml:space="preserve"> </w:t>
      </w:r>
      <w:r w:rsidR="00D50C25">
        <w:rPr>
          <w:rFonts w:ascii="Arial" w:eastAsia="Arial" w:hAnsi="Arial" w:cs="Arial"/>
          <w:spacing w:val="1"/>
        </w:rPr>
        <w:t>ск</w:t>
      </w:r>
      <w:r w:rsidR="00D50C25">
        <w:rPr>
          <w:rFonts w:ascii="Arial" w:eastAsia="Arial" w:hAnsi="Arial" w:cs="Arial"/>
          <w:spacing w:val="-1"/>
        </w:rPr>
        <w:t>л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  <w:spacing w:val="4"/>
        </w:rPr>
        <w:t>д</w:t>
      </w:r>
      <w:r w:rsidR="00D50C25">
        <w:rPr>
          <w:rFonts w:ascii="Arial" w:eastAsia="Arial" w:hAnsi="Arial" w:cs="Arial"/>
        </w:rPr>
        <w:t>у</w:t>
      </w:r>
      <w:r w:rsidR="00D50C25">
        <w:rPr>
          <w:rFonts w:ascii="Arial" w:eastAsia="Arial" w:hAnsi="Arial" w:cs="Arial"/>
          <w:spacing w:val="-10"/>
        </w:rPr>
        <w:t xml:space="preserve"> 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</w:rPr>
        <w:t>а пр</w:t>
      </w:r>
      <w:r w:rsidR="00D50C25">
        <w:rPr>
          <w:rFonts w:ascii="Arial" w:eastAsia="Arial" w:hAnsi="Arial" w:cs="Arial"/>
          <w:spacing w:val="-1"/>
        </w:rPr>
        <w:t>о</w:t>
      </w:r>
      <w:r w:rsidR="00D50C25">
        <w:rPr>
          <w:rFonts w:ascii="Arial" w:eastAsia="Arial" w:hAnsi="Arial" w:cs="Arial"/>
          <w:spacing w:val="1"/>
        </w:rPr>
        <w:t>ц</w:t>
      </w:r>
      <w:r w:rsidR="00D50C25">
        <w:rPr>
          <w:rFonts w:ascii="Arial" w:eastAsia="Arial" w:hAnsi="Arial" w:cs="Arial"/>
        </w:rPr>
        <w:t>ен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</w:rPr>
        <w:t>м</w:t>
      </w:r>
      <w:r w:rsidR="00D50C25">
        <w:rPr>
          <w:rFonts w:ascii="Arial" w:eastAsia="Arial" w:hAnsi="Arial" w:cs="Arial"/>
          <w:spacing w:val="-9"/>
        </w:rPr>
        <w:t xml:space="preserve"> </w:t>
      </w:r>
      <w:r w:rsidR="00D50C25">
        <w:rPr>
          <w:rFonts w:ascii="Arial" w:eastAsia="Arial" w:hAnsi="Arial" w:cs="Arial"/>
        </w:rPr>
        <w:t>п</w:t>
      </w:r>
      <w:r w:rsidR="00D50C25">
        <w:rPr>
          <w:rFonts w:ascii="Arial" w:eastAsia="Arial" w:hAnsi="Arial" w:cs="Arial"/>
          <w:spacing w:val="1"/>
        </w:rPr>
        <w:t>р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-1"/>
        </w:rPr>
        <w:t>ч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</w:rPr>
        <w:t>г</w:t>
      </w:r>
      <w:r w:rsidR="00D50C25">
        <w:rPr>
          <w:rFonts w:ascii="Arial" w:eastAsia="Arial" w:hAnsi="Arial" w:cs="Arial"/>
          <w:spacing w:val="-10"/>
        </w:rPr>
        <w:t xml:space="preserve"> </w:t>
      </w:r>
      <w:r w:rsidR="00D50C25">
        <w:rPr>
          <w:rFonts w:ascii="Arial" w:eastAsia="Arial" w:hAnsi="Arial" w:cs="Arial"/>
          <w:spacing w:val="2"/>
        </w:rPr>
        <w:t>в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-1"/>
        </w:rPr>
        <w:t>е</w:t>
      </w:r>
      <w:r w:rsidR="00D50C25">
        <w:rPr>
          <w:rFonts w:ascii="Arial" w:eastAsia="Arial" w:hAnsi="Arial" w:cs="Arial"/>
          <w:spacing w:val="2"/>
        </w:rPr>
        <w:t>м</w:t>
      </w:r>
      <w:r w:rsidR="00D50C25">
        <w:rPr>
          <w:rFonts w:ascii="Arial" w:eastAsia="Arial" w:hAnsi="Arial" w:cs="Arial"/>
        </w:rPr>
        <w:t>ена</w:t>
      </w:r>
      <w:r w:rsidR="00D50C25">
        <w:rPr>
          <w:rFonts w:ascii="Arial" w:eastAsia="Arial" w:hAnsi="Arial" w:cs="Arial"/>
          <w:spacing w:val="-8"/>
        </w:rPr>
        <w:t xml:space="preserve"> </w:t>
      </w:r>
      <w:r w:rsidR="00D50C25">
        <w:rPr>
          <w:rFonts w:ascii="Arial" w:eastAsia="Arial" w:hAnsi="Arial" w:cs="Arial"/>
        </w:rPr>
        <w:t>п</w:t>
      </w:r>
      <w:r w:rsidR="00D50C25">
        <w:rPr>
          <w:rFonts w:ascii="Arial" w:eastAsia="Arial" w:hAnsi="Arial" w:cs="Arial"/>
          <w:spacing w:val="1"/>
        </w:rPr>
        <w:t>о</w:t>
      </w:r>
      <w:r w:rsidR="00D50C25">
        <w:rPr>
          <w:rFonts w:ascii="Arial" w:eastAsia="Arial" w:hAnsi="Arial" w:cs="Arial"/>
        </w:rPr>
        <w:t>тр</w:t>
      </w:r>
      <w:r w:rsidR="00D50C25">
        <w:rPr>
          <w:rFonts w:ascii="Arial" w:eastAsia="Arial" w:hAnsi="Arial" w:cs="Arial"/>
          <w:spacing w:val="-1"/>
        </w:rPr>
        <w:t>е</w:t>
      </w:r>
      <w:r w:rsidR="00D50C25">
        <w:rPr>
          <w:rFonts w:ascii="Arial" w:eastAsia="Arial" w:hAnsi="Arial" w:cs="Arial"/>
          <w:spacing w:val="1"/>
        </w:rPr>
        <w:t>б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</w:rPr>
        <w:t>г</w:t>
      </w:r>
      <w:r w:rsidR="00D50C25">
        <w:rPr>
          <w:rFonts w:ascii="Arial" w:eastAsia="Arial" w:hAnsi="Arial" w:cs="Arial"/>
          <w:spacing w:val="-10"/>
        </w:rPr>
        <w:t xml:space="preserve"> </w:t>
      </w:r>
      <w:r w:rsidR="00D50C25">
        <w:rPr>
          <w:rFonts w:ascii="Arial" w:eastAsia="Arial" w:hAnsi="Arial" w:cs="Arial"/>
        </w:rPr>
        <w:t>за п</w:t>
      </w:r>
      <w:r w:rsidR="00D50C25">
        <w:rPr>
          <w:rFonts w:ascii="Arial" w:eastAsia="Arial" w:hAnsi="Arial" w:cs="Arial"/>
          <w:spacing w:val="2"/>
        </w:rPr>
        <w:t>р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  <w:spacing w:val="1"/>
        </w:rPr>
        <w:t>б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2"/>
        </w:rPr>
        <w:t>в</w:t>
      </w:r>
      <w:r w:rsidR="00D50C25">
        <w:rPr>
          <w:rFonts w:ascii="Arial" w:eastAsia="Arial" w:hAnsi="Arial" w:cs="Arial"/>
        </w:rPr>
        <w:t>љ</w:t>
      </w:r>
      <w:r w:rsidR="00D50C25">
        <w:rPr>
          <w:rFonts w:ascii="Arial" w:eastAsia="Arial" w:hAnsi="Arial" w:cs="Arial"/>
          <w:spacing w:val="1"/>
        </w:rPr>
        <w:t>а</w:t>
      </w:r>
      <w:r w:rsidR="00D50C25">
        <w:rPr>
          <w:rFonts w:ascii="Arial" w:eastAsia="Arial" w:hAnsi="Arial" w:cs="Arial"/>
          <w:spacing w:val="-1"/>
        </w:rPr>
        <w:t>њ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-10"/>
        </w:rPr>
        <w:t xml:space="preserve"> </w:t>
      </w:r>
      <w:r w:rsidR="00D50C25">
        <w:rPr>
          <w:rFonts w:ascii="Arial" w:eastAsia="Arial" w:hAnsi="Arial" w:cs="Arial"/>
          <w:spacing w:val="-1"/>
        </w:rPr>
        <w:t>д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  <w:spacing w:val="1"/>
        </w:rPr>
        <w:t>к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  <w:spacing w:val="2"/>
        </w:rPr>
        <w:t>м</w:t>
      </w:r>
      <w:r w:rsidR="00D50C25">
        <w:rPr>
          <w:rFonts w:ascii="Arial" w:eastAsia="Arial" w:hAnsi="Arial" w:cs="Arial"/>
        </w:rPr>
        <w:t>ена</w:t>
      </w:r>
      <w:r w:rsidR="00D50C25">
        <w:rPr>
          <w:rFonts w:ascii="Arial" w:eastAsia="Arial" w:hAnsi="Arial" w:cs="Arial"/>
          <w:spacing w:val="2"/>
        </w:rPr>
        <w:t>т</w:t>
      </w:r>
      <w:r w:rsidR="00D50C25">
        <w:rPr>
          <w:rFonts w:ascii="Arial" w:eastAsia="Arial" w:hAnsi="Arial" w:cs="Arial"/>
        </w:rPr>
        <w:t>а/п</w:t>
      </w:r>
      <w:r w:rsidR="00D50C25">
        <w:rPr>
          <w:rFonts w:ascii="Arial" w:eastAsia="Arial" w:hAnsi="Arial" w:cs="Arial"/>
          <w:spacing w:val="1"/>
        </w:rPr>
        <w:t>о</w:t>
      </w:r>
      <w:r w:rsidR="00D50C25">
        <w:rPr>
          <w:rFonts w:ascii="Arial" w:eastAsia="Arial" w:hAnsi="Arial" w:cs="Arial"/>
          <w:spacing w:val="-1"/>
        </w:rPr>
        <w:t>д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</w:rPr>
        <w:t>т</w:t>
      </w:r>
      <w:r w:rsidR="00D50C25">
        <w:rPr>
          <w:rFonts w:ascii="Arial" w:eastAsia="Arial" w:hAnsi="Arial" w:cs="Arial"/>
          <w:spacing w:val="2"/>
        </w:rPr>
        <w:t>а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  <w:spacing w:val="7"/>
        </w:rPr>
        <w:t>а</w:t>
      </w:r>
      <w:r w:rsidR="00D50C25">
        <w:rPr>
          <w:rFonts w:ascii="Arial" w:eastAsia="Arial" w:hAnsi="Arial" w:cs="Arial"/>
        </w:rPr>
        <w:t>,</w:t>
      </w:r>
      <w:r w:rsidR="00D50C25">
        <w:rPr>
          <w:rFonts w:ascii="Arial" w:eastAsia="Arial" w:hAnsi="Arial" w:cs="Arial"/>
          <w:spacing w:val="-20"/>
        </w:rPr>
        <w:t xml:space="preserve"> </w:t>
      </w:r>
      <w:r w:rsidR="00D50C25">
        <w:rPr>
          <w:rFonts w:ascii="Arial" w:eastAsia="Arial" w:hAnsi="Arial" w:cs="Arial"/>
        </w:rPr>
        <w:t xml:space="preserve">с </w:t>
      </w:r>
      <w:r w:rsidR="00D50C25">
        <w:rPr>
          <w:rFonts w:ascii="Arial" w:eastAsia="Arial" w:hAnsi="Arial" w:cs="Arial"/>
          <w:spacing w:val="2"/>
        </w:rPr>
        <w:t>т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</w:rPr>
        <w:t>м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</w:rPr>
        <w:t>што</w:t>
      </w:r>
      <w:r w:rsidR="00D50C25">
        <w:rPr>
          <w:rFonts w:ascii="Arial" w:eastAsia="Arial" w:hAnsi="Arial" w:cs="Arial"/>
          <w:spacing w:val="-2"/>
        </w:rPr>
        <w:t xml:space="preserve"> </w:t>
      </w:r>
      <w:r w:rsidR="00D50C25">
        <w:rPr>
          <w:rFonts w:ascii="Arial" w:eastAsia="Arial" w:hAnsi="Arial" w:cs="Arial"/>
        </w:rPr>
        <w:t>м</w:t>
      </w:r>
      <w:r w:rsidR="00D50C25">
        <w:rPr>
          <w:rFonts w:ascii="Arial" w:eastAsia="Arial" w:hAnsi="Arial" w:cs="Arial"/>
          <w:spacing w:val="1"/>
        </w:rPr>
        <w:t>а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  <w:spacing w:val="2"/>
        </w:rPr>
        <w:t>м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1"/>
        </w:rPr>
        <w:t>л</w:t>
      </w:r>
      <w:r w:rsidR="00D50C25">
        <w:rPr>
          <w:rFonts w:ascii="Arial" w:eastAsia="Arial" w:hAnsi="Arial" w:cs="Arial"/>
          <w:spacing w:val="3"/>
        </w:rPr>
        <w:t>н</w:t>
      </w:r>
      <w:r w:rsidR="00D50C25">
        <w:rPr>
          <w:rFonts w:ascii="Arial" w:eastAsia="Arial" w:hAnsi="Arial" w:cs="Arial"/>
        </w:rPr>
        <w:t>и</w:t>
      </w:r>
      <w:r w:rsidR="00D50C25">
        <w:rPr>
          <w:rFonts w:ascii="Arial" w:eastAsia="Arial" w:hAnsi="Arial" w:cs="Arial"/>
          <w:spacing w:val="-10"/>
        </w:rPr>
        <w:t xml:space="preserve"> </w:t>
      </w:r>
      <w:r w:rsidR="00D50C25">
        <w:rPr>
          <w:rFonts w:ascii="Arial" w:eastAsia="Arial" w:hAnsi="Arial" w:cs="Arial"/>
          <w:spacing w:val="1"/>
        </w:rPr>
        <w:t>б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-1"/>
        </w:rPr>
        <w:t>о</w:t>
      </w:r>
      <w:r w:rsidR="00D50C25">
        <w:rPr>
          <w:rFonts w:ascii="Arial" w:eastAsia="Arial" w:hAnsi="Arial" w:cs="Arial"/>
        </w:rPr>
        <w:t>ј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  <w:spacing w:val="-1"/>
        </w:rPr>
        <w:t>д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  <w:spacing w:val="-1"/>
        </w:rPr>
        <w:t>д</w:t>
      </w:r>
      <w:r w:rsidR="00D50C25">
        <w:rPr>
          <w:rFonts w:ascii="Arial" w:eastAsia="Arial" w:hAnsi="Arial" w:cs="Arial"/>
        </w:rPr>
        <w:t>ат</w:t>
      </w:r>
      <w:r w:rsidR="00D50C25">
        <w:rPr>
          <w:rFonts w:ascii="Arial" w:eastAsia="Arial" w:hAnsi="Arial" w:cs="Arial"/>
          <w:spacing w:val="2"/>
        </w:rPr>
        <w:t>н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</w:rPr>
        <w:t>х</w:t>
      </w:r>
      <w:r w:rsidR="00D50C25">
        <w:rPr>
          <w:rFonts w:ascii="Arial" w:eastAsia="Arial" w:hAnsi="Arial" w:cs="Arial"/>
          <w:spacing w:val="-8"/>
        </w:rPr>
        <w:t xml:space="preserve"> </w:t>
      </w:r>
      <w:r w:rsidR="00D50C25">
        <w:rPr>
          <w:rFonts w:ascii="Arial" w:eastAsia="Arial" w:hAnsi="Arial" w:cs="Arial"/>
          <w:spacing w:val="1"/>
        </w:rPr>
        <w:t>д</w:t>
      </w:r>
      <w:r w:rsidR="00D50C25">
        <w:rPr>
          <w:rFonts w:ascii="Arial" w:eastAsia="Arial" w:hAnsi="Arial" w:cs="Arial"/>
        </w:rPr>
        <w:t>ана</w:t>
      </w:r>
      <w:r w:rsidR="00D50C25">
        <w:rPr>
          <w:rFonts w:ascii="Arial" w:eastAsia="Arial" w:hAnsi="Arial" w:cs="Arial"/>
          <w:spacing w:val="1"/>
        </w:rPr>
        <w:t xml:space="preserve"> </w:t>
      </w:r>
      <w:r w:rsidR="00D50C25">
        <w:rPr>
          <w:rFonts w:ascii="Arial" w:eastAsia="Arial" w:hAnsi="Arial" w:cs="Arial"/>
        </w:rPr>
        <w:t>м</w:t>
      </w:r>
      <w:r w:rsidR="00D50C25">
        <w:rPr>
          <w:rFonts w:ascii="Arial" w:eastAsia="Arial" w:hAnsi="Arial" w:cs="Arial"/>
          <w:spacing w:val="-1"/>
        </w:rPr>
        <w:t>о</w:t>
      </w:r>
      <w:r w:rsidR="00D50C25">
        <w:rPr>
          <w:rFonts w:ascii="Arial" w:eastAsia="Arial" w:hAnsi="Arial" w:cs="Arial"/>
          <w:spacing w:val="1"/>
        </w:rPr>
        <w:t>ж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  <w:spacing w:val="1"/>
        </w:rPr>
        <w:t>б</w:t>
      </w:r>
      <w:r w:rsidR="00D50C25">
        <w:rPr>
          <w:rFonts w:ascii="Arial" w:eastAsia="Arial" w:hAnsi="Arial" w:cs="Arial"/>
          <w:spacing w:val="-1"/>
        </w:rPr>
        <w:t>и</w:t>
      </w:r>
      <w:r w:rsidR="00D50C25">
        <w:rPr>
          <w:rFonts w:ascii="Arial" w:eastAsia="Arial" w:hAnsi="Arial" w:cs="Arial"/>
        </w:rPr>
        <w:t>ти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</w:rPr>
        <w:t>15</w:t>
      </w:r>
      <w:r w:rsidR="00D50C25">
        <w:rPr>
          <w:rFonts w:ascii="Arial" w:eastAsia="Arial" w:hAnsi="Arial" w:cs="Arial"/>
          <w:spacing w:val="-1"/>
        </w:rPr>
        <w:t xml:space="preserve"> д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2"/>
        </w:rPr>
        <w:t>н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4"/>
        </w:rPr>
        <w:t xml:space="preserve"> </w:t>
      </w:r>
      <w:r w:rsidR="00D50C25">
        <w:rPr>
          <w:rFonts w:ascii="Arial" w:eastAsia="Arial" w:hAnsi="Arial" w:cs="Arial"/>
        </w:rPr>
        <w:t>(З</w:t>
      </w:r>
      <w:r w:rsidR="00D50C25">
        <w:rPr>
          <w:rFonts w:ascii="Arial" w:eastAsia="Arial" w:hAnsi="Arial" w:cs="Arial"/>
          <w:spacing w:val="1"/>
        </w:rPr>
        <w:t>У</w:t>
      </w:r>
      <w:r w:rsidR="00D50C25">
        <w:rPr>
          <w:rFonts w:ascii="Arial" w:eastAsia="Arial" w:hAnsi="Arial" w:cs="Arial"/>
        </w:rPr>
        <w:t>П ч</w:t>
      </w:r>
      <w:r w:rsidR="00D50C25">
        <w:rPr>
          <w:rFonts w:ascii="Arial" w:eastAsia="Arial" w:hAnsi="Arial" w:cs="Arial"/>
          <w:spacing w:val="-2"/>
        </w:rPr>
        <w:t>л</w:t>
      </w:r>
      <w:r w:rsidR="00D50C25">
        <w:rPr>
          <w:rFonts w:ascii="Arial" w:eastAsia="Arial" w:hAnsi="Arial" w:cs="Arial"/>
        </w:rPr>
        <w:t>ан</w:t>
      </w:r>
      <w:r w:rsidR="00D50C25">
        <w:rPr>
          <w:rFonts w:ascii="Arial" w:eastAsia="Arial" w:hAnsi="Arial" w:cs="Arial"/>
          <w:spacing w:val="-2"/>
        </w:rPr>
        <w:t xml:space="preserve"> </w:t>
      </w:r>
      <w:r w:rsidR="00D50C25">
        <w:rPr>
          <w:rFonts w:ascii="Arial" w:eastAsia="Arial" w:hAnsi="Arial" w:cs="Arial"/>
        </w:rPr>
        <w:t>1</w:t>
      </w:r>
      <w:r w:rsidR="00D50C25">
        <w:rPr>
          <w:rFonts w:ascii="Arial" w:eastAsia="Arial" w:hAnsi="Arial" w:cs="Arial"/>
          <w:spacing w:val="1"/>
        </w:rPr>
        <w:t>03</w:t>
      </w:r>
      <w:r w:rsidR="00D50C25">
        <w:rPr>
          <w:rFonts w:ascii="Arial" w:eastAsia="Arial" w:hAnsi="Arial" w:cs="Arial"/>
        </w:rPr>
        <w:t>.)</w:t>
      </w:r>
    </w:p>
    <w:p w:rsidR="00F15A6A" w:rsidRDefault="00F15A6A">
      <w:pPr>
        <w:spacing w:before="8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6"/>
        <w:gridCol w:w="2607"/>
        <w:gridCol w:w="1020"/>
        <w:gridCol w:w="1114"/>
        <w:gridCol w:w="1757"/>
        <w:gridCol w:w="1441"/>
        <w:gridCol w:w="1226"/>
        <w:gridCol w:w="2607"/>
      </w:tblGrid>
      <w:tr w:rsidR="00F15A6A">
        <w:trPr>
          <w:trHeight w:hRule="exact" w:val="497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4" w:line="140" w:lineRule="exact"/>
              <w:rPr>
                <w:sz w:val="15"/>
                <w:szCs w:val="15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6" w:line="100" w:lineRule="exact"/>
              <w:rPr>
                <w:sz w:val="11"/>
                <w:szCs w:val="11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5" w:lineRule="auto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before="16" w:line="220" w:lineRule="exact"/>
              <w:rPr>
                <w:sz w:val="22"/>
                <w:szCs w:val="22"/>
              </w:rPr>
            </w:pPr>
          </w:p>
          <w:p w:rsidR="00F15A6A" w:rsidRDefault="00D50C25">
            <w:pPr>
              <w:spacing w:line="275" w:lineRule="auto"/>
              <w:ind w:left="107" w:right="65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9" w:line="100" w:lineRule="exact"/>
              <w:rPr>
                <w:sz w:val="11"/>
                <w:szCs w:val="11"/>
              </w:rPr>
            </w:pPr>
          </w:p>
          <w:p w:rsidR="00F15A6A" w:rsidRDefault="00D50C25">
            <w:pPr>
              <w:ind w:left="446" w:right="4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7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6" w:line="100" w:lineRule="exact"/>
              <w:rPr>
                <w:sz w:val="11"/>
                <w:szCs w:val="11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ind w:left="7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F15A6A">
        <w:trPr>
          <w:trHeight w:hRule="exact" w:val="507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3627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4312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15"/>
              <w:ind w:left="12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2607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</w:tr>
      <w:tr w:rsidR="00F15A6A">
        <w:trPr>
          <w:trHeight w:hRule="exact" w:val="1154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4" w:line="120" w:lineRule="exact"/>
              <w:rPr>
                <w:sz w:val="13"/>
                <w:szCs w:val="13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2" w:lineRule="auto"/>
              <w:ind w:left="710" w:right="166" w:hanging="5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>
            <w:pPr>
              <w:spacing w:before="4" w:line="120" w:lineRule="exact"/>
              <w:rPr>
                <w:sz w:val="13"/>
                <w:szCs w:val="13"/>
              </w:rPr>
            </w:pPr>
          </w:p>
          <w:p w:rsidR="00F15A6A" w:rsidRDefault="00F15A6A">
            <w:pPr>
              <w:spacing w:line="200" w:lineRule="exact"/>
            </w:pPr>
          </w:p>
          <w:p w:rsidR="00F15A6A" w:rsidRDefault="00D50C25">
            <w:pPr>
              <w:spacing w:line="272" w:lineRule="auto"/>
              <w:ind w:left="213" w:right="104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96" w:line="274" w:lineRule="auto"/>
              <w:ind w:left="143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D50C25">
            <w:pPr>
              <w:spacing w:before="96" w:line="274" w:lineRule="auto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>
            <w:pPr>
              <w:spacing w:before="14" w:line="200" w:lineRule="exact"/>
            </w:pPr>
          </w:p>
          <w:p w:rsidR="00F15A6A" w:rsidRDefault="00D50C25">
            <w:pPr>
              <w:spacing w:line="275" w:lineRule="auto"/>
              <w:ind w:left="273" w:right="27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F15A6A" w:rsidRDefault="00F15A6A"/>
        </w:tc>
        <w:tc>
          <w:tcPr>
            <w:tcW w:w="2607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F15A6A" w:rsidRDefault="00F15A6A"/>
        </w:tc>
      </w:tr>
      <w:tr w:rsidR="00F15A6A">
        <w:trPr>
          <w:trHeight w:hRule="exact" w:val="3099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уручење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  <w:p w:rsidR="00F15A6A" w:rsidRDefault="00D50C25">
            <w:pPr>
              <w:spacing w:before="3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дње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прав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F15A6A" w:rsidRDefault="00D50C25">
            <w:pPr>
              <w:spacing w:before="30" w:line="275" w:lineRule="auto"/>
              <w:ind w:left="102" w:righ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ист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в, а 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није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8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дилац</w:t>
            </w:r>
          </w:p>
          <w:p w:rsidR="00F15A6A" w:rsidRDefault="00D50C25">
            <w:pPr>
              <w:spacing w:before="30" w:line="275" w:lineRule="auto"/>
              <w:ind w:left="102" w:right="3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15A6A" w:rsidRDefault="00F15A6A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F15A6A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15A6A" w:rsidRDefault="00F15A6A"/>
        </w:tc>
        <w:tc>
          <w:tcPr>
            <w:tcW w:w="260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15A6A" w:rsidRDefault="00D50C25">
            <w:pPr>
              <w:spacing w:line="200" w:lineRule="exact"/>
              <w:ind w:left="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F15A6A" w:rsidRDefault="00D50C25">
            <w:pPr>
              <w:spacing w:before="30" w:line="275" w:lineRule="auto"/>
              <w:ind w:left="99" w:right="12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члано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1.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авилни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авању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;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</w:tbl>
    <w:p w:rsidR="00F15A6A" w:rsidRDefault="00F15A6A">
      <w:pPr>
        <w:spacing w:before="9" w:line="220" w:lineRule="exact"/>
        <w:rPr>
          <w:sz w:val="22"/>
          <w:szCs w:val="22"/>
        </w:rPr>
      </w:pPr>
    </w:p>
    <w:p w:rsidR="00F15A6A" w:rsidRDefault="00D50C25">
      <w:pPr>
        <w:spacing w:before="34" w:line="220" w:lineRule="exact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w w:val="99"/>
          <w:position w:val="-1"/>
          <w:u w:val="thick" w:color="1F4E79"/>
        </w:rPr>
        <w:t xml:space="preserve"> Ск</w:t>
      </w:r>
      <w:r>
        <w:rPr>
          <w:rFonts w:ascii="Arial" w:eastAsia="Arial" w:hAnsi="Arial" w:cs="Arial"/>
          <w:b/>
          <w:color w:val="1F4E79"/>
          <w:spacing w:val="1"/>
          <w:w w:val="99"/>
          <w:position w:val="-1"/>
          <w:u w:val="thick" w:color="1F4E79"/>
        </w:rPr>
        <w:t xml:space="preserve"> </w:t>
      </w:r>
      <w:r>
        <w:rPr>
          <w:rFonts w:ascii="Arial" w:eastAsia="Arial" w:hAnsi="Arial" w:cs="Arial"/>
          <w:b/>
          <w:color w:val="1F4E79"/>
          <w:w w:val="99"/>
          <w:position w:val="-1"/>
          <w:u w:val="thick" w:color="1F4E79"/>
        </w:rPr>
        <w:t>р аћениц</w:t>
      </w:r>
      <w:r>
        <w:rPr>
          <w:rFonts w:ascii="Arial" w:eastAsia="Arial" w:hAnsi="Arial" w:cs="Arial"/>
          <w:b/>
          <w:color w:val="1F4E79"/>
          <w:spacing w:val="2"/>
          <w:w w:val="99"/>
          <w:position w:val="-1"/>
          <w:u w:val="thick" w:color="1F4E79"/>
        </w:rPr>
        <w:t xml:space="preserve"> </w:t>
      </w:r>
      <w:r>
        <w:rPr>
          <w:rFonts w:ascii="Arial" w:eastAsia="Arial" w:hAnsi="Arial" w:cs="Arial"/>
          <w:b/>
          <w:color w:val="1F4E79"/>
          <w:w w:val="99"/>
          <w:position w:val="-1"/>
          <w:u w:val="thick" w:color="1F4E79"/>
        </w:rPr>
        <w:t xml:space="preserve">е </w:t>
      </w:r>
      <w:r>
        <w:rPr>
          <w:rFonts w:ascii="Arial" w:eastAsia="Arial" w:hAnsi="Arial" w:cs="Arial"/>
          <w:b/>
          <w:color w:val="1F4E79"/>
          <w:position w:val="-1"/>
          <w:u w:val="thick" w:color="1F4E79"/>
        </w:rPr>
        <w:t xml:space="preserve"> </w:t>
      </w:r>
      <w:r>
        <w:rPr>
          <w:rFonts w:ascii="Arial" w:eastAsia="Arial" w:hAnsi="Arial" w:cs="Arial"/>
          <w:b/>
          <w:color w:val="1F4E79"/>
          <w:w w:val="99"/>
          <w:position w:val="-1"/>
          <w:u w:val="thick" w:color="1F4E79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position w:val="-1"/>
          <w:u w:val="thick" w:color="1F4E79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w w:val="99"/>
          <w:position w:val="-1"/>
          <w:u w:val="thick" w:color="1F4E79"/>
        </w:rPr>
        <w:t>з</w:t>
      </w:r>
      <w:r>
        <w:rPr>
          <w:rFonts w:ascii="Arial" w:eastAsia="Arial" w:hAnsi="Arial" w:cs="Arial"/>
          <w:b/>
          <w:color w:val="1F4E79"/>
          <w:w w:val="99"/>
          <w:position w:val="-1"/>
          <w:u w:val="thick" w:color="1F4E79"/>
        </w:rPr>
        <w:t>на</w:t>
      </w:r>
      <w:r>
        <w:rPr>
          <w:rFonts w:ascii="Arial" w:eastAsia="Arial" w:hAnsi="Arial" w:cs="Arial"/>
          <w:b/>
          <w:color w:val="1F4E79"/>
          <w:spacing w:val="2"/>
          <w:w w:val="99"/>
          <w:position w:val="-1"/>
          <w:u w:val="thick" w:color="1F4E79"/>
        </w:rPr>
        <w:t xml:space="preserve"> </w:t>
      </w:r>
      <w:r>
        <w:rPr>
          <w:rFonts w:ascii="Arial" w:eastAsia="Arial" w:hAnsi="Arial" w:cs="Arial"/>
          <w:b/>
          <w:color w:val="1F4E79"/>
          <w:w w:val="99"/>
          <w:position w:val="-1"/>
          <w:u w:val="thick" w:color="1F4E79"/>
        </w:rPr>
        <w:t>ч</w:t>
      </w:r>
      <w:r>
        <w:rPr>
          <w:rFonts w:ascii="Arial" w:eastAsia="Arial" w:hAnsi="Arial" w:cs="Arial"/>
          <w:b/>
          <w:color w:val="1F4E79"/>
          <w:spacing w:val="-1"/>
          <w:w w:val="99"/>
          <w:position w:val="-1"/>
          <w:u w:val="thick" w:color="1F4E79"/>
        </w:rPr>
        <w:t>е</w:t>
      </w:r>
      <w:r>
        <w:rPr>
          <w:rFonts w:ascii="Arial" w:eastAsia="Arial" w:hAnsi="Arial" w:cs="Arial"/>
          <w:b/>
          <w:color w:val="1F4E79"/>
          <w:w w:val="99"/>
          <w:position w:val="-1"/>
          <w:u w:val="thick" w:color="1F4E79"/>
        </w:rPr>
        <w:t>њ</w:t>
      </w:r>
      <w:r>
        <w:rPr>
          <w:rFonts w:ascii="Arial" w:eastAsia="Arial" w:hAnsi="Arial" w:cs="Arial"/>
          <w:b/>
          <w:color w:val="1F4E79"/>
          <w:spacing w:val="2"/>
          <w:w w:val="99"/>
          <w:position w:val="-1"/>
          <w:u w:val="thick" w:color="1F4E79"/>
        </w:rPr>
        <w:t xml:space="preserve"> </w:t>
      </w:r>
      <w:r>
        <w:rPr>
          <w:rFonts w:ascii="Arial" w:eastAsia="Arial" w:hAnsi="Arial" w:cs="Arial"/>
          <w:b/>
          <w:color w:val="1F4E79"/>
          <w:w w:val="99"/>
          <w:position w:val="-1"/>
          <w:u w:val="thick" w:color="1F4E79"/>
        </w:rPr>
        <w:t>а:</w:t>
      </w:r>
      <w:r>
        <w:rPr>
          <w:rFonts w:ascii="Arial" w:eastAsia="Arial" w:hAnsi="Arial" w:cs="Arial"/>
          <w:b/>
          <w:color w:val="1F4E79"/>
          <w:spacing w:val="4"/>
          <w:w w:val="99"/>
          <w:position w:val="-1"/>
          <w:u w:val="thick" w:color="1F4E79"/>
        </w:rPr>
        <w:t xml:space="preserve"> </w:t>
      </w:r>
    </w:p>
    <w:p w:rsidR="00F15A6A" w:rsidRDefault="00F15A6A">
      <w:pPr>
        <w:spacing w:before="9" w:line="260" w:lineRule="exact"/>
        <w:rPr>
          <w:sz w:val="26"/>
          <w:szCs w:val="26"/>
        </w:rPr>
      </w:pPr>
    </w:p>
    <w:p w:rsidR="00F15A6A" w:rsidRDefault="00D50C25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 НО</w:t>
      </w:r>
    </w:p>
    <w:p w:rsidR="00F15A6A" w:rsidRDefault="00D50C25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F15A6A" w:rsidRDefault="00D50C25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F15A6A" w:rsidRDefault="009A2DBC">
      <w:pPr>
        <w:spacing w:before="34"/>
        <w:ind w:left="1318"/>
        <w:rPr>
          <w:rFonts w:ascii="Arial" w:eastAsia="Arial" w:hAnsi="Arial" w:cs="Arial"/>
        </w:rPr>
      </w:pPr>
      <w:r w:rsidRPr="009A2DBC">
        <w:pict>
          <v:group id="_x0000_s1057" style="position:absolute;left:0;text-align:left;margin-left:65pt;margin-top:-66pt;width:712.2pt;height:135.6pt;z-index:-251655680;mso-position-horizontal-relative:page" coordorigin="1300,-1320" coordsize="14244,2712">
            <v:shape id="_x0000_s1071" style="position:absolute;left:1310;top:-1305;width:14222;height:281" coordorigin="1310,-1305" coordsize="14222,281" path="m1310,-1024r14223,l15533,-1305r-14223,l1310,-1024xe" fillcolor="#dbe4f0" stroked="f">
              <v:path arrowok="t"/>
            </v:shape>
            <v:shape id="_x0000_s1070" style="position:absolute;left:1310;top:-1310;width:14222;height:0" coordorigin="1310,-1310" coordsize="14222,0" path="m1310,-1310r14223,e" filled="f" strokeweight=".58pt">
              <v:path arrowok="t"/>
            </v:shape>
            <v:shape id="_x0000_s1069" style="position:absolute;left:1310;top:-1024;width:14222;height:266" coordorigin="1310,-1024" coordsize="14222,266" path="m1310,-758r14223,l15533,-1024r-14223,l1310,-758xe" fillcolor="#dbe4f0" stroked="f">
              <v:path arrowok="t"/>
            </v:shape>
            <v:shape id="_x0000_s1068" style="position:absolute;left:1310;top:-758;width:14222;height:264" coordorigin="1310,-758" coordsize="14222,264" path="m1310,-494r14223,l15533,-758r-14223,l1310,-494xe" fillcolor="#dbe4f0" stroked="f">
              <v:path arrowok="t"/>
            </v:shape>
            <v:shape id="_x0000_s1067" style="position:absolute;left:1310;top:-494;width:14222;height:264" coordorigin="1310,-494" coordsize="14222,264" path="m1310,-230r14223,l15533,-494r-14223,l1310,-230xe" fillcolor="#dbe4f0" stroked="f">
              <v:path arrowok="t"/>
            </v:shape>
            <v:shape id="_x0000_s1066" style="position:absolute;left:1310;top:-230;width:14222;height:264" coordorigin="1310,-230" coordsize="14222,264" path="m1310,34r14223,l15533,-230r-14223,l1310,34xe" fillcolor="#dbe4f0" stroked="f">
              <v:path arrowok="t"/>
            </v:shape>
            <v:shape id="_x0000_s1065" style="position:absolute;left:1310;top:34;width:14222;height:264" coordorigin="1310,34" coordsize="14222,264" path="m1310,298r14223,l15533,34,1310,34r,264xe" fillcolor="#dbe4f0" stroked="f">
              <v:path arrowok="t"/>
            </v:shape>
            <v:shape id="_x0000_s1064" style="position:absolute;left:1310;top:298;width:14222;height:266" coordorigin="1310,298" coordsize="14222,266" path="m1310,565r14223,l15533,298r-14223,l1310,565xe" fillcolor="#dbe4f0" stroked="f">
              <v:path arrowok="t"/>
            </v:shape>
            <v:shape id="_x0000_s1063" style="position:absolute;left:1310;top:565;width:14222;height:264" coordorigin="1310,565" coordsize="14222,264" path="m1310,829r14223,l15533,565r-14223,l1310,829xe" fillcolor="#dbe4f0" stroked="f">
              <v:path arrowok="t"/>
            </v:shape>
            <v:shape id="_x0000_s1062" style="position:absolute;left:1310;top:829;width:14222;height:264" coordorigin="1310,829" coordsize="14222,264" path="m1310,1093r14223,l15533,829r-14223,l1310,1093xe" fillcolor="#dbe4f0" stroked="f">
              <v:path arrowok="t"/>
            </v:shape>
            <v:shape id="_x0000_s1061" style="position:absolute;left:1310;top:1093;width:14222;height:283" coordorigin="1310,1093" coordsize="14222,283" path="m1310,1377r14223,l15533,1093r-14223,l1310,1377xe" fillcolor="#dbe4f0" stroked="f">
              <v:path arrowok="t"/>
            </v:shape>
            <v:shape id="_x0000_s1060" style="position:absolute;left:1310;top:1381;width:14222;height:0" coordorigin="1310,1381" coordsize="14222,0" path="m1310,1381r14223,e" filled="f" strokeweight=".58pt">
              <v:path arrowok="t"/>
            </v:shape>
            <v:shape id="_x0000_s1059" style="position:absolute;left:1306;top:-1314;width:0;height:2701" coordorigin="1306,-1314" coordsize="0,2701" path="m1306,-1314r,2700e" filled="f" strokeweight=".58pt">
              <v:path arrowok="t"/>
            </v:shape>
            <v:shape id="_x0000_s1058" style="position:absolute;left:15538;top:-1314;width:0;height:2701" coordorigin="15538,-1314" coordsize="0,2701" path="m15538,-1314r,2700e" filled="f" strokeweight=".58pt">
              <v:path arrowok="t"/>
            </v:shape>
            <w10:wrap anchorx="page"/>
          </v:group>
        </w:pict>
      </w:r>
      <w:r w:rsidR="00D50C25">
        <w:rPr>
          <w:rFonts w:ascii="Arial" w:eastAsia="Arial" w:hAnsi="Arial" w:cs="Arial"/>
        </w:rPr>
        <w:t>З</w:t>
      </w:r>
      <w:r w:rsidR="00D50C25">
        <w:rPr>
          <w:rFonts w:ascii="Arial" w:eastAsia="Arial" w:hAnsi="Arial" w:cs="Arial"/>
          <w:spacing w:val="-1"/>
        </w:rPr>
        <w:t>ак</w:t>
      </w:r>
      <w:r w:rsidR="00D50C25">
        <w:rPr>
          <w:rFonts w:ascii="Arial" w:eastAsia="Arial" w:hAnsi="Arial" w:cs="Arial"/>
          <w:spacing w:val="2"/>
        </w:rPr>
        <w:t>о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</w:rPr>
        <w:t>и</w:t>
      </w:r>
      <w:r w:rsidR="00D50C25">
        <w:rPr>
          <w:rFonts w:ascii="Arial" w:eastAsia="Arial" w:hAnsi="Arial" w:cs="Arial"/>
          <w:spacing w:val="-7"/>
        </w:rPr>
        <w:t xml:space="preserve"> 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1"/>
        </w:rPr>
        <w:t>о</w:t>
      </w:r>
      <w:r w:rsidR="00D50C25">
        <w:rPr>
          <w:rFonts w:ascii="Arial" w:eastAsia="Arial" w:hAnsi="Arial" w:cs="Arial"/>
        </w:rPr>
        <w:t>к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</w:rPr>
        <w:t>- р</w:t>
      </w:r>
      <w:r w:rsidR="00D50C25">
        <w:rPr>
          <w:rFonts w:ascii="Arial" w:eastAsia="Arial" w:hAnsi="Arial" w:cs="Arial"/>
          <w:spacing w:val="1"/>
        </w:rPr>
        <w:t>о</w:t>
      </w:r>
      <w:r w:rsidR="00D50C25">
        <w:rPr>
          <w:rFonts w:ascii="Arial" w:eastAsia="Arial" w:hAnsi="Arial" w:cs="Arial"/>
        </w:rPr>
        <w:t>к</w:t>
      </w:r>
      <w:r w:rsidR="00D50C25">
        <w:rPr>
          <w:rFonts w:ascii="Arial" w:eastAsia="Arial" w:hAnsi="Arial" w:cs="Arial"/>
          <w:spacing w:val="-4"/>
        </w:rPr>
        <w:t xml:space="preserve"> </w:t>
      </w:r>
      <w:r w:rsidR="00D50C25">
        <w:rPr>
          <w:rFonts w:ascii="Arial" w:eastAsia="Arial" w:hAnsi="Arial" w:cs="Arial"/>
          <w:spacing w:val="1"/>
        </w:rPr>
        <w:t>к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1"/>
        </w:rPr>
        <w:t>ј</w:t>
      </w:r>
      <w:r w:rsidR="00D50C25">
        <w:rPr>
          <w:rFonts w:ascii="Arial" w:eastAsia="Arial" w:hAnsi="Arial" w:cs="Arial"/>
        </w:rPr>
        <w:t>и</w:t>
      </w:r>
      <w:r w:rsidR="00D50C25">
        <w:rPr>
          <w:rFonts w:ascii="Arial" w:eastAsia="Arial" w:hAnsi="Arial" w:cs="Arial"/>
          <w:spacing w:val="-5"/>
        </w:rPr>
        <w:t xml:space="preserve"> </w:t>
      </w:r>
      <w:r w:rsidR="00D50C25">
        <w:rPr>
          <w:rFonts w:ascii="Arial" w:eastAsia="Arial" w:hAnsi="Arial" w:cs="Arial"/>
          <w:spacing w:val="1"/>
        </w:rPr>
        <w:t>ј</w:t>
      </w:r>
      <w:r w:rsidR="00D50C25">
        <w:rPr>
          <w:rFonts w:ascii="Arial" w:eastAsia="Arial" w:hAnsi="Arial" w:cs="Arial"/>
        </w:rPr>
        <w:t xml:space="preserve">е 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  <w:spacing w:val="2"/>
        </w:rPr>
        <w:t>т</w:t>
      </w:r>
      <w:r w:rsidR="00D50C25">
        <w:rPr>
          <w:rFonts w:ascii="Arial" w:eastAsia="Arial" w:hAnsi="Arial" w:cs="Arial"/>
        </w:rPr>
        <w:t>в</w:t>
      </w:r>
      <w:r w:rsidR="00D50C25">
        <w:rPr>
          <w:rFonts w:ascii="Arial" w:eastAsia="Arial" w:hAnsi="Arial" w:cs="Arial"/>
          <w:spacing w:val="2"/>
        </w:rPr>
        <w:t>р</w:t>
      </w:r>
      <w:r w:rsidR="00D50C25">
        <w:rPr>
          <w:rFonts w:ascii="Arial" w:eastAsia="Arial" w:hAnsi="Arial" w:cs="Arial"/>
        </w:rPr>
        <w:t>ђ</w:t>
      </w:r>
      <w:r w:rsidR="00D50C25">
        <w:rPr>
          <w:rFonts w:ascii="Arial" w:eastAsia="Arial" w:hAnsi="Arial" w:cs="Arial"/>
          <w:spacing w:val="-1"/>
        </w:rPr>
        <w:t>е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-5"/>
        </w:rPr>
        <w:t xml:space="preserve"> 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1"/>
        </w:rPr>
        <w:t>д</w:t>
      </w:r>
      <w:r w:rsidR="00D50C25">
        <w:rPr>
          <w:rFonts w:ascii="Arial" w:eastAsia="Arial" w:hAnsi="Arial" w:cs="Arial"/>
          <w:spacing w:val="-1"/>
        </w:rPr>
        <w:t>г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5"/>
        </w:rPr>
        <w:t>в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1"/>
        </w:rPr>
        <w:t>р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6"/>
        </w:rPr>
        <w:t>ј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</w:rPr>
        <w:t>ћ</w:t>
      </w:r>
      <w:r w:rsidR="00D50C25">
        <w:rPr>
          <w:rFonts w:ascii="Arial" w:eastAsia="Arial" w:hAnsi="Arial" w:cs="Arial"/>
          <w:spacing w:val="1"/>
        </w:rPr>
        <w:t>и</w:t>
      </w:r>
      <w:r w:rsidR="00D50C25">
        <w:rPr>
          <w:rFonts w:ascii="Arial" w:eastAsia="Arial" w:hAnsi="Arial" w:cs="Arial"/>
        </w:rPr>
        <w:t>м</w:t>
      </w:r>
      <w:r w:rsidR="00D50C25">
        <w:rPr>
          <w:rFonts w:ascii="Arial" w:eastAsia="Arial" w:hAnsi="Arial" w:cs="Arial"/>
          <w:spacing w:val="-14"/>
        </w:rPr>
        <w:t xml:space="preserve"> </w:t>
      </w:r>
      <w:r w:rsidR="00D50C25">
        <w:rPr>
          <w:rFonts w:ascii="Arial" w:eastAsia="Arial" w:hAnsi="Arial" w:cs="Arial"/>
        </w:rPr>
        <w:t>з</w:t>
      </w:r>
      <w:r w:rsidR="00D50C25">
        <w:rPr>
          <w:rFonts w:ascii="Arial" w:eastAsia="Arial" w:hAnsi="Arial" w:cs="Arial"/>
          <w:spacing w:val="1"/>
        </w:rPr>
        <w:t>а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</w:rPr>
        <w:t>оном</w:t>
      </w:r>
    </w:p>
    <w:p w:rsidR="00F15A6A" w:rsidRDefault="009A2DBC">
      <w:pPr>
        <w:spacing w:before="34"/>
        <w:ind w:left="1318"/>
        <w:rPr>
          <w:rFonts w:ascii="Arial" w:eastAsia="Arial" w:hAnsi="Arial" w:cs="Arial"/>
        </w:rPr>
      </w:pPr>
      <w:r w:rsidRPr="009A2DBC">
        <w:pict>
          <v:group id="_x0000_s1052" style="position:absolute;left:0;text-align:left;margin-left:484.6pt;margin-top:-299.2pt;width:78.05pt;height:48.4pt;z-index:-251656704;mso-position-horizontal-relative:page" coordorigin="9692,-5984" coordsize="1561,968">
            <v:shape id="_x0000_s1056" style="position:absolute;left:9702;top:-5974;width:1541;height:238" coordorigin="9702,-5974" coordsize="1541,238" path="m9702,-5736r1541,l11243,-5974r-1541,l9702,-5736xe" fillcolor="#dbe4f0" stroked="f">
              <v:path arrowok="t"/>
            </v:shape>
            <v:shape id="_x0000_s1055" style="position:absolute;left:9702;top:-5736;width:1541;height:235" coordorigin="9702,-5736" coordsize="1541,235" path="m9702,-5501r1541,l11243,-5736r-1541,l9702,-5501xe" fillcolor="#dbe4f0" stroked="f">
              <v:path arrowok="t"/>
            </v:shape>
            <v:shape id="_x0000_s1054" style="position:absolute;left:9702;top:-5501;width:1541;height:238" coordorigin="9702,-5501" coordsize="1541,238" path="m9702,-5263r1541,l11243,-5501r-1541,l9702,-5263xe" fillcolor="#dbe4f0" stroked="f">
              <v:path arrowok="t"/>
            </v:shape>
            <v:shape id="_x0000_s1053" style="position:absolute;left:9702;top:-5263;width:1541;height:238" coordorigin="9702,-5263" coordsize="1541,238" path="m9702,-5026r1541,l11243,-5263r-1541,l9702,-5026xe" fillcolor="#dbe4f0" stroked="f">
              <v:path arrowok="t"/>
            </v:shape>
            <w10:wrap anchorx="page"/>
          </v:group>
        </w:pict>
      </w:r>
      <w:r w:rsidR="00D50C25">
        <w:rPr>
          <w:rFonts w:ascii="Arial" w:eastAsia="Arial" w:hAnsi="Arial" w:cs="Arial"/>
          <w:spacing w:val="1"/>
        </w:rPr>
        <w:t>П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-1"/>
        </w:rPr>
        <w:t>е</w:t>
      </w:r>
      <w:r w:rsidR="00D50C25">
        <w:rPr>
          <w:rFonts w:ascii="Arial" w:eastAsia="Arial" w:hAnsi="Arial" w:cs="Arial"/>
        </w:rPr>
        <w:t>по</w:t>
      </w:r>
      <w:r w:rsidR="00D50C25">
        <w:rPr>
          <w:rFonts w:ascii="Arial" w:eastAsia="Arial" w:hAnsi="Arial" w:cs="Arial"/>
          <w:spacing w:val="4"/>
        </w:rPr>
        <w:t>р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  <w:spacing w:val="2"/>
        </w:rPr>
        <w:t>ч</w:t>
      </w:r>
      <w:r w:rsidR="00D50C25">
        <w:rPr>
          <w:rFonts w:ascii="Arial" w:eastAsia="Arial" w:hAnsi="Arial" w:cs="Arial"/>
        </w:rPr>
        <w:t>ени</w:t>
      </w:r>
      <w:r w:rsidR="00D50C25">
        <w:rPr>
          <w:rFonts w:ascii="Arial" w:eastAsia="Arial" w:hAnsi="Arial" w:cs="Arial"/>
          <w:spacing w:val="-11"/>
        </w:rPr>
        <w:t xml:space="preserve"> 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1"/>
        </w:rPr>
        <w:t>о</w:t>
      </w:r>
      <w:r w:rsidR="00D50C25">
        <w:rPr>
          <w:rFonts w:ascii="Arial" w:eastAsia="Arial" w:hAnsi="Arial" w:cs="Arial"/>
        </w:rPr>
        <w:t>к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</w:rPr>
        <w:t xml:space="preserve">- 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  <w:spacing w:val="2"/>
        </w:rPr>
        <w:t>р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1"/>
        </w:rPr>
        <w:t>ћ</w:t>
      </w:r>
      <w:r w:rsidR="00D50C25">
        <w:rPr>
          <w:rFonts w:ascii="Arial" w:eastAsia="Arial" w:hAnsi="Arial" w:cs="Arial"/>
          <w:spacing w:val="2"/>
        </w:rPr>
        <w:t>е</w:t>
      </w:r>
      <w:r w:rsidR="00D50C25">
        <w:rPr>
          <w:rFonts w:ascii="Arial" w:eastAsia="Arial" w:hAnsi="Arial" w:cs="Arial"/>
        </w:rPr>
        <w:t>ни</w:t>
      </w:r>
      <w:r w:rsidR="00D50C25">
        <w:rPr>
          <w:rFonts w:ascii="Arial" w:eastAsia="Arial" w:hAnsi="Arial" w:cs="Arial"/>
          <w:spacing w:val="-10"/>
        </w:rPr>
        <w:t xml:space="preserve"> 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1"/>
        </w:rPr>
        <w:t>о</w:t>
      </w:r>
      <w:r w:rsidR="00D50C25">
        <w:rPr>
          <w:rFonts w:ascii="Arial" w:eastAsia="Arial" w:hAnsi="Arial" w:cs="Arial"/>
        </w:rPr>
        <w:t>к</w:t>
      </w:r>
      <w:r w:rsidR="00D50C25">
        <w:rPr>
          <w:rFonts w:ascii="Arial" w:eastAsia="Arial" w:hAnsi="Arial" w:cs="Arial"/>
          <w:spacing w:val="-2"/>
        </w:rPr>
        <w:t xml:space="preserve"> 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1"/>
        </w:rPr>
        <w:t>ј</w:t>
      </w:r>
      <w:r w:rsidR="00D50C25">
        <w:rPr>
          <w:rFonts w:ascii="Arial" w:eastAsia="Arial" w:hAnsi="Arial" w:cs="Arial"/>
        </w:rPr>
        <w:t>и</w:t>
      </w:r>
      <w:r w:rsidR="00D50C25">
        <w:rPr>
          <w:rFonts w:ascii="Arial" w:eastAsia="Arial" w:hAnsi="Arial" w:cs="Arial"/>
          <w:spacing w:val="-5"/>
        </w:rPr>
        <w:t xml:space="preserve"> </w:t>
      </w:r>
      <w:r w:rsidR="00D50C25">
        <w:rPr>
          <w:rFonts w:ascii="Arial" w:eastAsia="Arial" w:hAnsi="Arial" w:cs="Arial"/>
          <w:spacing w:val="1"/>
        </w:rPr>
        <w:t>ј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-2"/>
        </w:rPr>
        <w:t xml:space="preserve"> </w:t>
      </w:r>
      <w:r w:rsidR="00D50C25">
        <w:rPr>
          <w:rFonts w:ascii="Arial" w:eastAsia="Arial" w:hAnsi="Arial" w:cs="Arial"/>
          <w:spacing w:val="-1"/>
        </w:rPr>
        <w:t>о</w:t>
      </w:r>
      <w:r w:rsidR="00D50C25">
        <w:rPr>
          <w:rFonts w:ascii="Arial" w:eastAsia="Arial" w:hAnsi="Arial" w:cs="Arial"/>
          <w:spacing w:val="1"/>
        </w:rPr>
        <w:t>бј</w:t>
      </w:r>
      <w:r w:rsidR="00D50C25">
        <w:rPr>
          <w:rFonts w:ascii="Arial" w:eastAsia="Arial" w:hAnsi="Arial" w:cs="Arial"/>
          <w:spacing w:val="2"/>
        </w:rPr>
        <w:t>е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</w:rPr>
        <w:t>т</w:t>
      </w:r>
      <w:r w:rsidR="00D50C25">
        <w:rPr>
          <w:rFonts w:ascii="Arial" w:eastAsia="Arial" w:hAnsi="Arial" w:cs="Arial"/>
          <w:spacing w:val="1"/>
        </w:rPr>
        <w:t>и</w:t>
      </w:r>
      <w:r w:rsidR="00D50C25">
        <w:rPr>
          <w:rFonts w:ascii="Arial" w:eastAsia="Arial" w:hAnsi="Arial" w:cs="Arial"/>
        </w:rPr>
        <w:t>вно</w:t>
      </w:r>
      <w:r w:rsidR="00D50C25">
        <w:rPr>
          <w:rFonts w:ascii="Arial" w:eastAsia="Arial" w:hAnsi="Arial" w:cs="Arial"/>
          <w:spacing w:val="-6"/>
        </w:rPr>
        <w:t xml:space="preserve"> </w:t>
      </w:r>
      <w:r w:rsidR="00D50C25">
        <w:rPr>
          <w:rFonts w:ascii="Arial" w:eastAsia="Arial" w:hAnsi="Arial" w:cs="Arial"/>
          <w:spacing w:val="-1"/>
        </w:rPr>
        <w:t>у</w:t>
      </w:r>
      <w:r w:rsidR="00D50C25">
        <w:rPr>
          <w:rFonts w:ascii="Arial" w:eastAsia="Arial" w:hAnsi="Arial" w:cs="Arial"/>
        </w:rPr>
        <w:t>твр</w:t>
      </w:r>
      <w:r w:rsidR="00D50C25">
        <w:rPr>
          <w:rFonts w:ascii="Arial" w:eastAsia="Arial" w:hAnsi="Arial" w:cs="Arial"/>
          <w:spacing w:val="-1"/>
        </w:rPr>
        <w:t>ђ</w:t>
      </w:r>
      <w:r w:rsidR="00D50C25">
        <w:rPr>
          <w:rFonts w:ascii="Arial" w:eastAsia="Arial" w:hAnsi="Arial" w:cs="Arial"/>
          <w:spacing w:val="2"/>
        </w:rPr>
        <w:t>е</w:t>
      </w:r>
      <w:r w:rsidR="00D50C25">
        <w:rPr>
          <w:rFonts w:ascii="Arial" w:eastAsia="Arial" w:hAnsi="Arial" w:cs="Arial"/>
        </w:rPr>
        <w:t>н</w:t>
      </w:r>
      <w:r w:rsidR="00D50C25">
        <w:rPr>
          <w:rFonts w:ascii="Arial" w:eastAsia="Arial" w:hAnsi="Arial" w:cs="Arial"/>
          <w:spacing w:val="-7"/>
        </w:rPr>
        <w:t xml:space="preserve"> </w:t>
      </w:r>
      <w:r w:rsidR="00D50C25">
        <w:rPr>
          <w:rFonts w:ascii="Arial" w:eastAsia="Arial" w:hAnsi="Arial" w:cs="Arial"/>
        </w:rPr>
        <w:t>и</w:t>
      </w:r>
      <w:r w:rsidR="00D50C25">
        <w:rPr>
          <w:rFonts w:ascii="Arial" w:eastAsia="Arial" w:hAnsi="Arial" w:cs="Arial"/>
          <w:spacing w:val="3"/>
        </w:rPr>
        <w:t xml:space="preserve"> </w:t>
      </w:r>
      <w:r w:rsidR="00D50C25">
        <w:rPr>
          <w:rFonts w:ascii="Arial" w:eastAsia="Arial" w:hAnsi="Arial" w:cs="Arial"/>
        </w:rPr>
        <w:t>у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  <w:spacing w:val="-1"/>
        </w:rPr>
        <w:t>к</w:t>
      </w:r>
      <w:r w:rsidR="00D50C25">
        <w:rPr>
          <w:rFonts w:ascii="Arial" w:eastAsia="Arial" w:hAnsi="Arial" w:cs="Arial"/>
        </w:rPr>
        <w:t>ом</w:t>
      </w:r>
      <w:r w:rsidR="00D50C25">
        <w:rPr>
          <w:rFonts w:ascii="Arial" w:eastAsia="Arial" w:hAnsi="Arial" w:cs="Arial"/>
          <w:spacing w:val="-2"/>
        </w:rPr>
        <w:t xml:space="preserve"> </w:t>
      </w:r>
      <w:r w:rsidR="00D50C25">
        <w:rPr>
          <w:rFonts w:ascii="Arial" w:eastAsia="Arial" w:hAnsi="Arial" w:cs="Arial"/>
        </w:rPr>
        <w:t>р</w:t>
      </w:r>
      <w:r w:rsidR="00D50C25">
        <w:rPr>
          <w:rFonts w:ascii="Arial" w:eastAsia="Arial" w:hAnsi="Arial" w:cs="Arial"/>
          <w:spacing w:val="1"/>
        </w:rPr>
        <w:t>ок</w:t>
      </w:r>
      <w:r w:rsidR="00D50C25">
        <w:rPr>
          <w:rFonts w:ascii="Arial" w:eastAsia="Arial" w:hAnsi="Arial" w:cs="Arial"/>
        </w:rPr>
        <w:t>у</w:t>
      </w:r>
      <w:r w:rsidR="00D50C25">
        <w:rPr>
          <w:rFonts w:ascii="Arial" w:eastAsia="Arial" w:hAnsi="Arial" w:cs="Arial"/>
          <w:spacing w:val="-8"/>
        </w:rPr>
        <w:t xml:space="preserve"> </w:t>
      </w:r>
      <w:r w:rsidR="00D50C25">
        <w:rPr>
          <w:rFonts w:ascii="Arial" w:eastAsia="Arial" w:hAnsi="Arial" w:cs="Arial"/>
          <w:spacing w:val="1"/>
        </w:rPr>
        <w:t>ј</w:t>
      </w:r>
      <w:r w:rsidR="00D50C25">
        <w:rPr>
          <w:rFonts w:ascii="Arial" w:eastAsia="Arial" w:hAnsi="Arial" w:cs="Arial"/>
        </w:rPr>
        <w:t>е пр</w:t>
      </w:r>
      <w:r w:rsidR="00D50C25">
        <w:rPr>
          <w:rFonts w:ascii="Arial" w:eastAsia="Arial" w:hAnsi="Arial" w:cs="Arial"/>
          <w:spacing w:val="2"/>
        </w:rPr>
        <w:t>е</w:t>
      </w:r>
      <w:r w:rsidR="00D50C25">
        <w:rPr>
          <w:rFonts w:ascii="Arial" w:eastAsia="Arial" w:hAnsi="Arial" w:cs="Arial"/>
        </w:rPr>
        <w:t>по</w:t>
      </w:r>
      <w:r w:rsidR="00D50C25">
        <w:rPr>
          <w:rFonts w:ascii="Arial" w:eastAsia="Arial" w:hAnsi="Arial" w:cs="Arial"/>
          <w:spacing w:val="2"/>
        </w:rPr>
        <w:t>р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  <w:spacing w:val="2"/>
        </w:rPr>
        <w:t>ч</w:t>
      </w:r>
      <w:r w:rsidR="00D50C25">
        <w:rPr>
          <w:rFonts w:ascii="Arial" w:eastAsia="Arial" w:hAnsi="Arial" w:cs="Arial"/>
        </w:rPr>
        <w:t>е</w:t>
      </w:r>
      <w:r w:rsidR="00D50C25">
        <w:rPr>
          <w:rFonts w:ascii="Arial" w:eastAsia="Arial" w:hAnsi="Arial" w:cs="Arial"/>
          <w:spacing w:val="2"/>
        </w:rPr>
        <w:t>н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-12"/>
        </w:rPr>
        <w:t xml:space="preserve"> </w:t>
      </w:r>
      <w:r w:rsidR="00D50C25">
        <w:rPr>
          <w:rFonts w:ascii="Arial" w:eastAsia="Arial" w:hAnsi="Arial" w:cs="Arial"/>
          <w:spacing w:val="1"/>
        </w:rPr>
        <w:t>д</w:t>
      </w:r>
      <w:r w:rsidR="00D50C25">
        <w:rPr>
          <w:rFonts w:ascii="Arial" w:eastAsia="Arial" w:hAnsi="Arial" w:cs="Arial"/>
        </w:rPr>
        <w:t>а</w:t>
      </w:r>
      <w:r w:rsidR="00D50C25">
        <w:rPr>
          <w:rFonts w:ascii="Arial" w:eastAsia="Arial" w:hAnsi="Arial" w:cs="Arial"/>
          <w:spacing w:val="-2"/>
        </w:rPr>
        <w:t xml:space="preserve"> </w:t>
      </w:r>
      <w:r w:rsidR="00D50C25">
        <w:rPr>
          <w:rFonts w:ascii="Arial" w:eastAsia="Arial" w:hAnsi="Arial" w:cs="Arial"/>
        </w:rPr>
        <w:t>НО</w:t>
      </w:r>
      <w:r w:rsidR="00D50C25">
        <w:rPr>
          <w:rFonts w:ascii="Arial" w:eastAsia="Arial" w:hAnsi="Arial" w:cs="Arial"/>
          <w:spacing w:val="-3"/>
        </w:rPr>
        <w:t xml:space="preserve"> </w:t>
      </w:r>
      <w:r w:rsidR="00D50C25">
        <w:rPr>
          <w:rFonts w:ascii="Arial" w:eastAsia="Arial" w:hAnsi="Arial" w:cs="Arial"/>
          <w:spacing w:val="2"/>
        </w:rPr>
        <w:t>п</w:t>
      </w:r>
      <w:r w:rsidR="00D50C25">
        <w:rPr>
          <w:rFonts w:ascii="Arial" w:eastAsia="Arial" w:hAnsi="Arial" w:cs="Arial"/>
        </w:rPr>
        <w:t>о</w:t>
      </w:r>
      <w:r w:rsidR="00D50C25">
        <w:rPr>
          <w:rFonts w:ascii="Arial" w:eastAsia="Arial" w:hAnsi="Arial" w:cs="Arial"/>
          <w:spacing w:val="1"/>
        </w:rPr>
        <w:t>с</w:t>
      </w:r>
      <w:r w:rsidR="00D50C25">
        <w:rPr>
          <w:rFonts w:ascii="Arial" w:eastAsia="Arial" w:hAnsi="Arial" w:cs="Arial"/>
          <w:spacing w:val="2"/>
        </w:rPr>
        <w:t>т</w:t>
      </w:r>
      <w:r w:rsidR="00D50C25">
        <w:rPr>
          <w:rFonts w:ascii="Arial" w:eastAsia="Arial" w:hAnsi="Arial" w:cs="Arial"/>
          <w:spacing w:val="-4"/>
        </w:rPr>
        <w:t>у</w:t>
      </w:r>
      <w:r w:rsidR="00D50C25">
        <w:rPr>
          <w:rFonts w:ascii="Arial" w:eastAsia="Arial" w:hAnsi="Arial" w:cs="Arial"/>
          <w:spacing w:val="2"/>
        </w:rPr>
        <w:t>п</w:t>
      </w:r>
      <w:r w:rsidR="00D50C25">
        <w:rPr>
          <w:rFonts w:ascii="Arial" w:eastAsia="Arial" w:hAnsi="Arial" w:cs="Arial"/>
        </w:rPr>
        <w:t>а</w:t>
      </w:r>
    </w:p>
    <w:p w:rsidR="00F15A6A" w:rsidRDefault="00D50C25">
      <w:pPr>
        <w:spacing w:before="36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- 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5"/>
        </w:rPr>
        <w:t>п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F15A6A" w:rsidRDefault="00D50C25">
      <w:pPr>
        <w:spacing w:before="34" w:line="275" w:lineRule="auto"/>
        <w:ind w:left="1318" w:right="4492"/>
        <w:rPr>
          <w:rFonts w:ascii="Arial" w:eastAsia="Arial" w:hAnsi="Arial" w:cs="Arial"/>
        </w:rPr>
        <w:sectPr w:rsidR="00F15A6A">
          <w:pgSz w:w="16840" w:h="11920" w:orient="landscape"/>
          <w:pgMar w:top="10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8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F15A6A" w:rsidRDefault="00F15A6A">
      <w:pPr>
        <w:spacing w:before="5" w:line="100" w:lineRule="exact"/>
        <w:rPr>
          <w:sz w:val="10"/>
          <w:szCs w:val="10"/>
        </w:rPr>
      </w:pPr>
    </w:p>
    <w:p w:rsidR="00F15A6A" w:rsidRDefault="00D50C25">
      <w:pPr>
        <w:spacing w:line="260" w:lineRule="exact"/>
        <w:ind w:left="444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position w:val="-1"/>
          <w:sz w:val="24"/>
          <w:szCs w:val="24"/>
        </w:rPr>
        <w:t>ЕРЕ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ВР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НУ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position w:val="-1"/>
          <w:sz w:val="24"/>
          <w:szCs w:val="24"/>
        </w:rPr>
        <w:t>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О</w:t>
      </w:r>
      <w:r>
        <w:rPr>
          <w:rFonts w:ascii="Arial" w:eastAsia="Arial" w:hAnsi="Arial" w:cs="Arial"/>
          <w:b/>
          <w:position w:val="-1"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ЕК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</w:p>
    <w:p w:rsidR="00F15A6A" w:rsidRDefault="00F15A6A">
      <w:pPr>
        <w:spacing w:before="9" w:line="160" w:lineRule="exact"/>
        <w:rPr>
          <w:sz w:val="17"/>
          <w:szCs w:val="17"/>
        </w:rPr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D50C25">
      <w:pPr>
        <w:spacing w:before="34"/>
        <w:ind w:left="5865" w:right="482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</w:rPr>
        <w:t>стр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w w:val="99"/>
        </w:rPr>
        <w:t xml:space="preserve">о </w:t>
      </w:r>
      <w:r>
        <w:rPr>
          <w:rFonts w:ascii="Arial" w:eastAsia="Arial" w:hAnsi="Arial" w:cs="Arial"/>
        </w:rPr>
        <w:t>пот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2"/>
          <w:w w:val="99"/>
        </w:rPr>
        <w:t>о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но</w:t>
      </w:r>
      <w:r>
        <w:rPr>
          <w:rFonts w:ascii="Arial" w:eastAsia="Arial" w:hAnsi="Arial" w:cs="Arial"/>
          <w:spacing w:val="1"/>
          <w:w w:val="99"/>
        </w:rPr>
        <w:t>ш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spacing w:val="1"/>
          <w:w w:val="99"/>
        </w:rPr>
        <w:t>њ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w w:val="99"/>
        </w:rPr>
        <w:t xml:space="preserve">за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5"/>
          <w:w w:val="99"/>
        </w:rPr>
        <w:t>(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w w:val="99"/>
        </w:rPr>
        <w:t xml:space="preserve">з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з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4"/>
        </w:rPr>
        <w:t>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>за</w:t>
      </w:r>
      <w:r>
        <w:rPr>
          <w:rFonts w:ascii="Arial" w:eastAsia="Arial" w:hAnsi="Arial" w:cs="Arial"/>
          <w:spacing w:val="1"/>
          <w:w w:val="99"/>
        </w:rPr>
        <w:t>х</w:t>
      </w:r>
      <w:r>
        <w:rPr>
          <w:rFonts w:ascii="Arial" w:eastAsia="Arial" w:hAnsi="Arial" w:cs="Arial"/>
          <w:w w:val="99"/>
        </w:rPr>
        <w:t>т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w w:val="99"/>
        </w:rPr>
        <w:t>ва)</w:t>
      </w:r>
    </w:p>
    <w:p w:rsidR="00F15A6A" w:rsidRDefault="00F15A6A">
      <w:pPr>
        <w:spacing w:before="4" w:line="100" w:lineRule="exact"/>
        <w:rPr>
          <w:sz w:val="10"/>
          <w:szCs w:val="10"/>
        </w:rPr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F15A6A">
      <w:pPr>
        <w:spacing w:line="200" w:lineRule="exact"/>
      </w:pPr>
    </w:p>
    <w:p w:rsidR="00F15A6A" w:rsidRDefault="009A2DBC">
      <w:pPr>
        <w:spacing w:before="29" w:line="260" w:lineRule="exact"/>
        <w:ind w:left="7579" w:right="4722"/>
        <w:jc w:val="center"/>
        <w:rPr>
          <w:rFonts w:ascii="Arial" w:eastAsia="Arial" w:hAnsi="Arial" w:cs="Arial"/>
          <w:sz w:val="24"/>
          <w:szCs w:val="24"/>
        </w:rPr>
      </w:pPr>
      <w:r w:rsidRPr="009A2DBC">
        <w:pict>
          <v:group id="_x0000_s1034" style="position:absolute;left:0;text-align:left;margin-left:110.9pt;margin-top:100.4pt;width:599.05pt;height:277.4pt;z-index:-251654656;mso-position-horizontal-relative:page;mso-position-vertical-relative:page" coordorigin="2218,2008" coordsize="11981,5548">
            <v:shape id="_x0000_s1051" style="position:absolute;left:6170;top:5256;width:4280;height:2270" coordorigin="6170,5256" coordsize="4280,2270" path="m6170,7526r4280,l10450,5256r-4280,l6170,7526xe" filled="f" strokecolor="#4f81bc" strokeweight="3pt">
              <v:path arrowok="t"/>
            </v:shape>
            <v:shape id="_x0000_s1050" style="position:absolute;left:6344;top:5819;width:3387;height:230" coordorigin="6344,5819" coordsize="3387,230" path="m6344,6049r3387,l9731,5819r-3387,l6344,6049xe" stroked="f">
              <v:path arrowok="t"/>
            </v:shape>
            <v:shape id="_x0000_s1049" style="position:absolute;left:6344;top:6049;width:2772;height:230" coordorigin="6344,6049" coordsize="2772,230" path="m6344,6279r2773,l9117,6049r-2773,l6344,6279xe" stroked="f">
              <v:path arrowok="t"/>
            </v:shape>
            <v:shape id="_x0000_s1048" style="position:absolute;left:6310;top:2038;width:4140;height:2214" coordorigin="6310,2038" coordsize="4140,2214" path="m7345,2038l6310,3145,7345,4252r2070,l10450,3145,9415,2038r-2070,xe" filled="f" strokeweight="3pt">
              <v:path arrowok="t"/>
            </v:shape>
            <v:shape id="_x0000_s1047" style="position:absolute;left:7826;top:4252;width:180;height:1004" coordorigin="7826,4252" coordsize="180,1004" path="m7886,5256r60,l7946,4402r60,30l7916,4252r-30,150l7886,5256xe" fillcolor="black" stroked="f">
              <v:path arrowok="t"/>
            </v:shape>
            <v:shape id="_x0000_s1046" style="position:absolute;left:7826;top:4252;width:180;height:1004" coordorigin="7826,4252" coordsize="180,1004" path="m7886,4402r30,-150l7826,4432r60,l7886,4402xe" fillcolor="black" stroked="f">
              <v:path arrowok="t"/>
            </v:shape>
            <v:shape id="_x0000_s1045" style="position:absolute;left:7826;top:4252;width:180;height:1004" coordorigin="7826,4252" coordsize="180,1004" path="m8006,4432r-60,-30l7946,4432r60,xe" fillcolor="black" stroked="f">
              <v:path arrowok="t"/>
            </v:shape>
            <v:shape id="_x0000_s1044" style="position:absolute;left:8490;top:4252;width:180;height:937" coordorigin="8490,4252" coordsize="180,937" path="m8550,5009r-60,l8580,5189r90,-180l8610,5009r,30l8550,5039r,-30xe" fillcolor="black" stroked="f">
              <v:path arrowok="t"/>
            </v:shape>
            <v:shape id="_x0000_s1043" style="position:absolute;left:8490;top:4252;width:180;height:937" coordorigin="8490,4252" coordsize="180,937" path="m8550,5039r60,l8610,4252r-60,l8550,5039xe" fillcolor="black" stroked="f">
              <v:path arrowok="t"/>
            </v:shape>
            <v:shape id="_x0000_s1042" style="position:absolute;left:2248;top:5384;width:2535;height:1395" coordorigin="2248,5384" coordsize="2535,1395" path="m2248,6779r2535,l4783,5384r-2535,l2248,6779xe" filled="f" strokecolor="#4f81bc" strokeweight="3pt">
              <v:path arrowok="t"/>
            </v:shape>
            <v:shape id="_x0000_s1041" style="position:absolute;left:4838;top:5807;width:1275;height:180" coordorigin="4838,5807" coordsize="1275,180" path="m5963,5927r-30,l5933,5987r180,-90l5963,5927xe" fillcolor="#4f81bc" stroked="f">
              <v:path arrowok="t"/>
            </v:shape>
            <v:shape id="_x0000_s1040" style="position:absolute;left:4838;top:5807;width:1275;height:180" coordorigin="4838,5807" coordsize="1275,180" path="m5963,5867r-30,-60l5933,5867r30,xe" fillcolor="#4f81bc" stroked="f">
              <v:path arrowok="t"/>
            </v:shape>
            <v:shape id="_x0000_s1039" style="position:absolute;left:4838;top:5807;width:1275;height:180" coordorigin="4838,5807" coordsize="1275,180" path="m4838,5867r,60l5963,5927r150,-30l5933,5807r30,60l4838,5867xe" fillcolor="#4f81bc" stroked="f">
              <v:path arrowok="t"/>
            </v:shape>
            <v:shape id="_x0000_s1038" style="position:absolute;left:11724;top:5384;width:2445;height:880" coordorigin="11724,5384" coordsize="2445,880" path="m11724,6264r2445,l14169,5384r-2445,l11724,6264xe" filled="f" strokecolor="#4f81bc" strokeweight="3pt">
              <v:path arrowok="t"/>
            </v:shape>
            <v:shape id="_x0000_s1037" style="position:absolute;left:10450;top:5706;width:1275;height:180" coordorigin="10450,5706" coordsize="1275,180" path="m11575,5826r-30,l11545,5886r180,-90l11575,5826xe" fillcolor="#4f81bc" stroked="f">
              <v:path arrowok="t"/>
            </v:shape>
            <v:shape id="_x0000_s1036" style="position:absolute;left:10450;top:5706;width:1275;height:180" coordorigin="10450,5706" coordsize="1275,180" path="m11575,5766r-30,-60l11545,5766r30,xe" fillcolor="#4f81bc" stroked="f">
              <v:path arrowok="t"/>
            </v:shape>
            <v:shape id="_x0000_s1035" style="position:absolute;left:10450;top:5706;width:1275;height:180" coordorigin="10450,5706" coordsize="1275,180" path="m10450,5766r,60l11575,5826r150,-30l11545,5706r30,60l10450,5766xe" fillcolor="#4f81bc" stroked="f">
              <v:path arrowok="t"/>
            </v:shape>
            <w10:wrap anchorx="page" anchory="page"/>
          </v:group>
        </w:pict>
      </w:r>
      <w:r w:rsidR="00D50C25">
        <w:rPr>
          <w:rFonts w:ascii="Arial" w:eastAsia="Arial" w:hAnsi="Arial" w:cs="Arial"/>
          <w:position w:val="-1"/>
          <w:sz w:val="24"/>
          <w:szCs w:val="24"/>
        </w:rPr>
        <w:t>8</w:t>
      </w:r>
      <w:r w:rsidR="00D50C25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D50C25">
        <w:rPr>
          <w:rFonts w:ascii="Arial" w:eastAsia="Arial" w:hAnsi="Arial" w:cs="Arial"/>
          <w:position w:val="-1"/>
          <w:sz w:val="24"/>
          <w:szCs w:val="24"/>
        </w:rPr>
        <w:t>дана</w:t>
      </w:r>
    </w:p>
    <w:p w:rsidR="00F15A6A" w:rsidRDefault="00F15A6A">
      <w:pPr>
        <w:spacing w:line="200" w:lineRule="exact"/>
      </w:pPr>
    </w:p>
    <w:p w:rsidR="00F15A6A" w:rsidRDefault="00F15A6A">
      <w:pPr>
        <w:spacing w:before="19" w:line="220" w:lineRule="exact"/>
        <w:rPr>
          <w:sz w:val="22"/>
          <w:szCs w:val="22"/>
        </w:rPr>
        <w:sectPr w:rsidR="00F15A6A">
          <w:pgSz w:w="16840" w:h="11920" w:orient="landscape"/>
          <w:pgMar w:top="1080" w:right="2420" w:bottom="280" w:left="1300" w:header="720" w:footer="720" w:gutter="0"/>
          <w:cols w:space="720"/>
        </w:sectPr>
      </w:pPr>
    </w:p>
    <w:p w:rsidR="00F15A6A" w:rsidRDefault="00F15A6A">
      <w:pPr>
        <w:spacing w:before="9" w:line="180" w:lineRule="exact"/>
        <w:rPr>
          <w:sz w:val="18"/>
          <w:szCs w:val="18"/>
        </w:rPr>
      </w:pPr>
    </w:p>
    <w:p w:rsidR="00D50C25" w:rsidRDefault="00D50C25">
      <w:pPr>
        <w:ind w:left="1122" w:right="-34"/>
        <w:rPr>
          <w:rFonts w:ascii="Arial" w:eastAsia="Arial" w:hAnsi="Arial" w:cs="Arial"/>
          <w:spacing w:val="1"/>
        </w:rPr>
      </w:pPr>
    </w:p>
    <w:p w:rsidR="00F15A6A" w:rsidRDefault="00D50C25">
      <w:pPr>
        <w:ind w:left="1122" w:right="-3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ва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 вр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ад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 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та</w:t>
      </w:r>
    </w:p>
    <w:p w:rsidR="00F15A6A" w:rsidRDefault="00D50C25">
      <w:pPr>
        <w:spacing w:before="4" w:line="160" w:lineRule="exact"/>
        <w:rPr>
          <w:sz w:val="16"/>
          <w:szCs w:val="16"/>
        </w:rPr>
      </w:pPr>
      <w:r>
        <w:br w:type="column"/>
      </w:r>
    </w:p>
    <w:p w:rsidR="00F15A6A" w:rsidRDefault="00D50C25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</w:p>
    <w:p w:rsidR="00D50C25" w:rsidRDefault="00D50C25">
      <w:pPr>
        <w:spacing w:before="59"/>
        <w:ind w:right="142"/>
      </w:pPr>
      <w:r>
        <w:br w:type="column"/>
      </w:r>
    </w:p>
    <w:p w:rsidR="00F15A6A" w:rsidRDefault="00D50C25">
      <w:pPr>
        <w:spacing w:before="59"/>
        <w:ind w:right="14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са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м о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2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ач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2"/>
        </w:rPr>
        <w:t>ц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жн</w:t>
      </w:r>
      <w:r>
        <w:rPr>
          <w:rFonts w:ascii="Arial" w:eastAsia="Arial" w:hAnsi="Arial" w:cs="Arial"/>
        </w:rPr>
        <w:t>ој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о-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вне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 xml:space="preserve">и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ено</w:t>
      </w:r>
      <w:r>
        <w:rPr>
          <w:rFonts w:ascii="Arial" w:eastAsia="Arial" w:hAnsi="Arial" w:cs="Arial"/>
          <w:spacing w:val="1"/>
        </w:rPr>
        <w:t>-к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8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 xml:space="preserve">ове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љ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ат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8"/>
        </w:rPr>
        <w:t xml:space="preserve"> </w:t>
      </w:r>
      <w:r>
        <w:rPr>
          <w:rFonts w:ascii="Arial" w:eastAsia="Arial" w:hAnsi="Arial" w:cs="Arial"/>
        </w:rPr>
        <w:t xml:space="preserve">и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ена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</w:p>
    <w:p w:rsidR="00F15A6A" w:rsidRDefault="00D50C25">
      <w:pPr>
        <w:ind w:right="-3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</w:rPr>
        <w:t>ене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ев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3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 на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тве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зах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ев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ента</w:t>
      </w:r>
    </w:p>
    <w:p w:rsidR="00F15A6A" w:rsidRDefault="00D50C25">
      <w:pPr>
        <w:spacing w:before="29"/>
        <w:ind w:right="-56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pacing w:val="1"/>
          <w:sz w:val="24"/>
          <w:szCs w:val="24"/>
        </w:rPr>
        <w:lastRenderedPageBreak/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</w:p>
    <w:p w:rsidR="00F15A6A" w:rsidRDefault="00D50C25">
      <w:pPr>
        <w:spacing w:before="10" w:line="180" w:lineRule="exact"/>
        <w:rPr>
          <w:sz w:val="18"/>
          <w:szCs w:val="18"/>
        </w:rPr>
      </w:pPr>
      <w:r>
        <w:br w:type="column"/>
      </w:r>
    </w:p>
    <w:p w:rsidR="00D50C25" w:rsidRDefault="00D50C25">
      <w:pPr>
        <w:ind w:right="660"/>
        <w:rPr>
          <w:rFonts w:ascii="Arial" w:eastAsia="Arial" w:hAnsi="Arial" w:cs="Arial"/>
          <w:spacing w:val="1"/>
        </w:rPr>
      </w:pPr>
    </w:p>
    <w:p w:rsidR="00F15A6A" w:rsidRDefault="00D50C25">
      <w:pPr>
        <w:ind w:right="660"/>
        <w:rPr>
          <w:rFonts w:ascii="Arial" w:eastAsia="Arial" w:hAnsi="Arial" w:cs="Arial"/>
        </w:rPr>
        <w:sectPr w:rsidR="00F15A6A">
          <w:type w:val="continuous"/>
          <w:pgSz w:w="16840" w:h="11920" w:orient="landscape"/>
          <w:pgMar w:top="80" w:right="2420" w:bottom="280" w:left="1300" w:header="720" w:footer="720" w:gutter="0"/>
          <w:cols w:num="5" w:space="720" w:equalWidth="0">
            <w:col w:w="3296" w:space="474"/>
            <w:col w:w="694" w:space="581"/>
            <w:col w:w="3874" w:space="543"/>
            <w:col w:w="694" w:space="445"/>
            <w:col w:w="2519"/>
          </w:cols>
        </w:sectPr>
      </w:pP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ве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5"/>
        </w:rPr>
        <w:t>н</w:t>
      </w:r>
      <w:r>
        <w:rPr>
          <w:rFonts w:ascii="Arial" w:eastAsia="Arial" w:hAnsi="Arial" w:cs="Arial"/>
        </w:rPr>
        <w:t xml:space="preserve">у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1"/>
        </w:rPr>
        <w:t>дњ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</w:p>
    <w:p w:rsidR="00F15A6A" w:rsidRDefault="00F15A6A">
      <w:pPr>
        <w:spacing w:before="16" w:line="280" w:lineRule="exact"/>
        <w:rPr>
          <w:sz w:val="28"/>
          <w:szCs w:val="28"/>
        </w:rPr>
        <w:sectPr w:rsidR="00F15A6A">
          <w:type w:val="continuous"/>
          <w:pgSz w:w="16840" w:h="11920" w:orient="landscape"/>
          <w:pgMar w:top="80" w:right="2420" w:bottom="280" w:left="1300" w:header="720" w:footer="720" w:gutter="0"/>
          <w:cols w:space="720"/>
        </w:sectPr>
      </w:pPr>
    </w:p>
    <w:p w:rsidR="00F15A6A" w:rsidRDefault="009A2DBC">
      <w:pPr>
        <w:spacing w:before="25"/>
        <w:ind w:left="118" w:right="-62"/>
        <w:rPr>
          <w:rFonts w:ascii="Arial" w:eastAsia="Arial" w:hAnsi="Arial" w:cs="Arial"/>
          <w:sz w:val="28"/>
          <w:szCs w:val="28"/>
        </w:rPr>
      </w:pPr>
      <w:r w:rsidRPr="009A2DBC">
        <w:lastRenderedPageBreak/>
        <w:pict>
          <v:group id="_x0000_s1030" style="position:absolute;left:0;text-align:left;margin-left:70.9pt;margin-top:22.15pt;width:63.75pt;height:9pt;z-index:-251653632;mso-position-horizontal-relative:page" coordorigin="1418,443" coordsize="1275,180">
            <v:shape id="_x0000_s1033" style="position:absolute;left:1418;top:443;width:1275;height:180" coordorigin="1418,443" coordsize="1275,180" path="m2543,563r-30,l2513,623r180,-90l2543,563xe" fillcolor="#4f81bc" stroked="f">
              <v:path arrowok="t"/>
            </v:shape>
            <v:shape id="_x0000_s1032" style="position:absolute;left:1418;top:443;width:1275;height:180" coordorigin="1418,443" coordsize="1275,180" path="m2543,503r-30,-60l2513,503r30,xe" fillcolor="#4f81bc" stroked="f">
              <v:path arrowok="t"/>
            </v:shape>
            <v:shape id="_x0000_s1031" style="position:absolute;left:1418;top:443;width:1275;height:180" coordorigin="1418,443" coordsize="1275,180" path="m1418,503r,60l2543,563r150,-30l2513,443r30,60l1418,503xe" fillcolor="#4f81bc" stroked="f">
              <v:path arrowok="t"/>
            </v:shape>
            <w10:wrap anchorx="page"/>
          </v:group>
        </w:pict>
      </w:r>
      <w:r w:rsidR="00D50C25">
        <w:rPr>
          <w:rFonts w:ascii="Arial" w:eastAsia="Arial" w:hAnsi="Arial" w:cs="Arial"/>
          <w:b/>
          <w:sz w:val="28"/>
          <w:szCs w:val="28"/>
        </w:rPr>
        <w:t>ЛЕ</w:t>
      </w:r>
      <w:r w:rsidR="00D50C25">
        <w:rPr>
          <w:rFonts w:ascii="Arial" w:eastAsia="Arial" w:hAnsi="Arial" w:cs="Arial"/>
          <w:b/>
          <w:spacing w:val="-1"/>
          <w:sz w:val="28"/>
          <w:szCs w:val="28"/>
        </w:rPr>
        <w:t>Г</w:t>
      </w:r>
      <w:r w:rsidR="00D50C25">
        <w:rPr>
          <w:rFonts w:ascii="Arial" w:eastAsia="Arial" w:hAnsi="Arial" w:cs="Arial"/>
          <w:b/>
          <w:sz w:val="28"/>
          <w:szCs w:val="28"/>
        </w:rPr>
        <w:t>Е</w:t>
      </w:r>
      <w:r w:rsidR="00D50C25">
        <w:rPr>
          <w:rFonts w:ascii="Arial" w:eastAsia="Arial" w:hAnsi="Arial" w:cs="Arial"/>
          <w:b/>
          <w:spacing w:val="-1"/>
          <w:sz w:val="28"/>
          <w:szCs w:val="28"/>
        </w:rPr>
        <w:t>Н</w:t>
      </w:r>
      <w:r w:rsidR="00D50C25">
        <w:rPr>
          <w:rFonts w:ascii="Arial" w:eastAsia="Arial" w:hAnsi="Arial" w:cs="Arial"/>
          <w:b/>
          <w:spacing w:val="1"/>
          <w:sz w:val="28"/>
          <w:szCs w:val="28"/>
        </w:rPr>
        <w:t>Д</w:t>
      </w:r>
      <w:r w:rsidR="00D50C25">
        <w:rPr>
          <w:rFonts w:ascii="Arial" w:eastAsia="Arial" w:hAnsi="Arial" w:cs="Arial"/>
          <w:b/>
          <w:spacing w:val="-6"/>
          <w:sz w:val="28"/>
          <w:szCs w:val="28"/>
        </w:rPr>
        <w:t>А</w:t>
      </w:r>
      <w:r w:rsidR="00D50C25">
        <w:rPr>
          <w:rFonts w:ascii="Arial" w:eastAsia="Arial" w:hAnsi="Arial" w:cs="Arial"/>
          <w:b/>
          <w:sz w:val="28"/>
          <w:szCs w:val="28"/>
        </w:rPr>
        <w:t>:</w:t>
      </w:r>
    </w:p>
    <w:p w:rsidR="00F15A6A" w:rsidRDefault="00D50C25">
      <w:pPr>
        <w:spacing w:before="6" w:line="180" w:lineRule="exact"/>
        <w:rPr>
          <w:sz w:val="19"/>
          <w:szCs w:val="19"/>
        </w:rPr>
      </w:pPr>
      <w:r>
        <w:br w:type="column"/>
      </w:r>
    </w:p>
    <w:p w:rsidR="00F15A6A" w:rsidRDefault="00F15A6A">
      <w:pPr>
        <w:spacing w:line="200" w:lineRule="exact"/>
      </w:pPr>
    </w:p>
    <w:p w:rsidR="00F15A6A" w:rsidRDefault="00D50C2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</w:p>
    <w:p w:rsidR="00F15A6A" w:rsidRDefault="009A2DBC">
      <w:pPr>
        <w:spacing w:before="43" w:line="276" w:lineRule="auto"/>
        <w:ind w:right="6155" w:firstLine="199"/>
        <w:rPr>
          <w:rFonts w:ascii="Arial" w:eastAsia="Arial" w:hAnsi="Arial" w:cs="Arial"/>
          <w:sz w:val="24"/>
          <w:szCs w:val="24"/>
        </w:rPr>
        <w:sectPr w:rsidR="00F15A6A">
          <w:type w:val="continuous"/>
          <w:pgSz w:w="16840" w:h="11920" w:orient="landscape"/>
          <w:pgMar w:top="80" w:right="2420" w:bottom="280" w:left="1300" w:header="720" w:footer="720" w:gutter="0"/>
          <w:cols w:num="2" w:space="720" w:equalWidth="0">
            <w:col w:w="1542" w:space="446"/>
            <w:col w:w="11132"/>
          </w:cols>
        </w:sectPr>
      </w:pPr>
      <w:r w:rsidRPr="009A2DBC">
        <w:pict>
          <v:group id="_x0000_s1026" style="position:absolute;left:0;text-align:left;margin-left:70.9pt;margin-top:18pt;width:63.75pt;height:9pt;z-index:-251652608;mso-position-horizontal-relative:page" coordorigin="1418,360" coordsize="1275,180">
            <v:shape id="_x0000_s1029" style="position:absolute;left:1418;top:360;width:1275;height:180" coordorigin="1418,360" coordsize="1275,180" path="m2543,480r-30,l2513,540r180,-90l2543,480xe" fillcolor="black" stroked="f">
              <v:path arrowok="t"/>
            </v:shape>
            <v:shape id="_x0000_s1028" style="position:absolute;left:1418;top:360;width:1275;height:180" coordorigin="1418,360" coordsize="1275,180" path="m2543,420r-30,-60l2513,420r30,xe" fillcolor="black" stroked="f">
              <v:path arrowok="t"/>
            </v:shape>
            <v:shape id="_x0000_s1027" style="position:absolute;left:1418;top:360;width:1275;height:180" coordorigin="1418,360" coordsize="1275,180" path="m1418,420r,60l2543,480r150,-30l2513,360r30,60l1418,420xe" fillcolor="black" stroked="f">
              <v:path arrowok="t"/>
            </v:shape>
            <w10:wrap anchorx="page"/>
          </v:group>
        </w:pict>
      </w:r>
      <w:r w:rsidR="00D50C25">
        <w:rPr>
          <w:rFonts w:ascii="Arial" w:eastAsia="Arial" w:hAnsi="Arial" w:cs="Arial"/>
          <w:spacing w:val="1"/>
          <w:sz w:val="24"/>
          <w:szCs w:val="24"/>
        </w:rPr>
        <w:t>о</w:t>
      </w:r>
      <w:r w:rsidR="00D50C25">
        <w:rPr>
          <w:rFonts w:ascii="Arial" w:eastAsia="Arial" w:hAnsi="Arial" w:cs="Arial"/>
          <w:sz w:val="24"/>
          <w:szCs w:val="24"/>
        </w:rPr>
        <w:t>д</w:t>
      </w:r>
      <w:r w:rsidR="00D50C25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D50C25">
        <w:rPr>
          <w:rFonts w:ascii="Arial" w:eastAsia="Arial" w:hAnsi="Arial" w:cs="Arial"/>
          <w:sz w:val="24"/>
          <w:szCs w:val="24"/>
        </w:rPr>
        <w:t>под</w:t>
      </w:r>
      <w:r w:rsidR="00D50C25">
        <w:rPr>
          <w:rFonts w:ascii="Arial" w:eastAsia="Arial" w:hAnsi="Arial" w:cs="Arial"/>
          <w:spacing w:val="-1"/>
          <w:sz w:val="24"/>
          <w:szCs w:val="24"/>
        </w:rPr>
        <w:t>н</w:t>
      </w:r>
      <w:r w:rsidR="00D50C25">
        <w:rPr>
          <w:rFonts w:ascii="Arial" w:eastAsia="Arial" w:hAnsi="Arial" w:cs="Arial"/>
          <w:spacing w:val="1"/>
          <w:sz w:val="24"/>
          <w:szCs w:val="24"/>
        </w:rPr>
        <w:t>о</w:t>
      </w:r>
      <w:r w:rsidR="00D50C25">
        <w:rPr>
          <w:rFonts w:ascii="Arial" w:eastAsia="Arial" w:hAnsi="Arial" w:cs="Arial"/>
          <w:sz w:val="24"/>
          <w:szCs w:val="24"/>
        </w:rPr>
        <w:t>шења</w:t>
      </w:r>
      <w:r w:rsidR="00D50C25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D50C25">
        <w:rPr>
          <w:rFonts w:ascii="Arial" w:eastAsia="Arial" w:hAnsi="Arial" w:cs="Arial"/>
          <w:spacing w:val="-2"/>
          <w:sz w:val="24"/>
          <w:szCs w:val="24"/>
        </w:rPr>
        <w:t>у</w:t>
      </w:r>
      <w:r w:rsidR="00D50C25">
        <w:rPr>
          <w:rFonts w:ascii="Arial" w:eastAsia="Arial" w:hAnsi="Arial" w:cs="Arial"/>
          <w:spacing w:val="1"/>
          <w:sz w:val="24"/>
          <w:szCs w:val="24"/>
        </w:rPr>
        <w:t>ре</w:t>
      </w:r>
      <w:r w:rsidR="00D50C25">
        <w:rPr>
          <w:rFonts w:ascii="Arial" w:eastAsia="Arial" w:hAnsi="Arial" w:cs="Arial"/>
          <w:spacing w:val="-1"/>
          <w:sz w:val="24"/>
          <w:szCs w:val="24"/>
        </w:rPr>
        <w:t>д</w:t>
      </w:r>
      <w:r w:rsidR="00D50C25">
        <w:rPr>
          <w:rFonts w:ascii="Arial" w:eastAsia="Arial" w:hAnsi="Arial" w:cs="Arial"/>
          <w:sz w:val="24"/>
          <w:szCs w:val="24"/>
        </w:rPr>
        <w:t>ног</w:t>
      </w:r>
      <w:r w:rsidR="00D50C25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50C25">
        <w:rPr>
          <w:rFonts w:ascii="Arial" w:eastAsia="Arial" w:hAnsi="Arial" w:cs="Arial"/>
          <w:sz w:val="24"/>
          <w:szCs w:val="24"/>
        </w:rPr>
        <w:t>-</w:t>
      </w:r>
      <w:r w:rsidR="00D50C25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50C25">
        <w:rPr>
          <w:rFonts w:ascii="Arial" w:eastAsia="Arial" w:hAnsi="Arial" w:cs="Arial"/>
          <w:sz w:val="24"/>
          <w:szCs w:val="24"/>
        </w:rPr>
        <w:t>по</w:t>
      </w:r>
      <w:r w:rsidR="00D50C25">
        <w:rPr>
          <w:rFonts w:ascii="Arial" w:eastAsia="Arial" w:hAnsi="Arial" w:cs="Arial"/>
          <w:spacing w:val="1"/>
          <w:sz w:val="24"/>
          <w:szCs w:val="24"/>
        </w:rPr>
        <w:t>т</w:t>
      </w:r>
      <w:r w:rsidR="00D50C25">
        <w:rPr>
          <w:rFonts w:ascii="Arial" w:eastAsia="Arial" w:hAnsi="Arial" w:cs="Arial"/>
          <w:sz w:val="24"/>
          <w:szCs w:val="24"/>
        </w:rPr>
        <w:t>п</w:t>
      </w:r>
      <w:r w:rsidR="00D50C25">
        <w:rPr>
          <w:rFonts w:ascii="Arial" w:eastAsia="Arial" w:hAnsi="Arial" w:cs="Arial"/>
          <w:spacing w:val="-3"/>
          <w:sz w:val="24"/>
          <w:szCs w:val="24"/>
        </w:rPr>
        <w:t>у</w:t>
      </w:r>
      <w:r w:rsidR="00D50C25">
        <w:rPr>
          <w:rFonts w:ascii="Arial" w:eastAsia="Arial" w:hAnsi="Arial" w:cs="Arial"/>
          <w:sz w:val="24"/>
          <w:szCs w:val="24"/>
        </w:rPr>
        <w:t xml:space="preserve">ног </w:t>
      </w:r>
      <w:r w:rsidR="00D50C25">
        <w:rPr>
          <w:rFonts w:ascii="Arial" w:eastAsia="Arial" w:hAnsi="Arial" w:cs="Arial"/>
          <w:spacing w:val="1"/>
          <w:sz w:val="24"/>
          <w:szCs w:val="24"/>
        </w:rPr>
        <w:t>за</w:t>
      </w:r>
      <w:r w:rsidR="00D50C25">
        <w:rPr>
          <w:rFonts w:ascii="Arial" w:eastAsia="Arial" w:hAnsi="Arial" w:cs="Arial"/>
          <w:spacing w:val="-2"/>
          <w:sz w:val="24"/>
          <w:szCs w:val="24"/>
        </w:rPr>
        <w:t>х</w:t>
      </w:r>
      <w:r w:rsidR="00D50C25">
        <w:rPr>
          <w:rFonts w:ascii="Arial" w:eastAsia="Arial" w:hAnsi="Arial" w:cs="Arial"/>
          <w:sz w:val="24"/>
          <w:szCs w:val="24"/>
        </w:rPr>
        <w:t>т</w:t>
      </w:r>
      <w:r w:rsidR="00D50C25">
        <w:rPr>
          <w:rFonts w:ascii="Arial" w:eastAsia="Arial" w:hAnsi="Arial" w:cs="Arial"/>
          <w:spacing w:val="1"/>
          <w:sz w:val="24"/>
          <w:szCs w:val="24"/>
        </w:rPr>
        <w:t>е</w:t>
      </w:r>
      <w:r w:rsidR="00D50C25">
        <w:rPr>
          <w:rFonts w:ascii="Arial" w:eastAsia="Arial" w:hAnsi="Arial" w:cs="Arial"/>
          <w:sz w:val="24"/>
          <w:szCs w:val="24"/>
        </w:rPr>
        <w:t xml:space="preserve">ва </w:t>
      </w:r>
      <w:r w:rsidR="00D50C25">
        <w:rPr>
          <w:rFonts w:ascii="Arial" w:eastAsia="Arial" w:hAnsi="Arial" w:cs="Arial"/>
          <w:spacing w:val="-1"/>
          <w:sz w:val="24"/>
          <w:szCs w:val="24"/>
        </w:rPr>
        <w:t>р</w:t>
      </w:r>
      <w:r w:rsidR="00D50C25">
        <w:rPr>
          <w:rFonts w:ascii="Arial" w:eastAsia="Arial" w:hAnsi="Arial" w:cs="Arial"/>
          <w:spacing w:val="1"/>
          <w:sz w:val="24"/>
          <w:szCs w:val="24"/>
        </w:rPr>
        <w:t>а</w:t>
      </w:r>
      <w:r w:rsidR="00D50C25">
        <w:rPr>
          <w:rFonts w:ascii="Arial" w:eastAsia="Arial" w:hAnsi="Arial" w:cs="Arial"/>
          <w:spacing w:val="-1"/>
          <w:sz w:val="24"/>
          <w:szCs w:val="24"/>
        </w:rPr>
        <w:t>дњ</w:t>
      </w:r>
      <w:r w:rsidR="00D50C25">
        <w:rPr>
          <w:rFonts w:ascii="Arial" w:eastAsia="Arial" w:hAnsi="Arial" w:cs="Arial"/>
          <w:sz w:val="24"/>
          <w:szCs w:val="24"/>
        </w:rPr>
        <w:t>е</w:t>
      </w:r>
      <w:r w:rsidR="00D50C25"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 w:rsidR="00D50C25">
        <w:rPr>
          <w:rFonts w:ascii="Arial" w:eastAsia="Arial" w:hAnsi="Arial" w:cs="Arial"/>
          <w:spacing w:val="-1"/>
          <w:sz w:val="24"/>
          <w:szCs w:val="24"/>
        </w:rPr>
        <w:t>д</w:t>
      </w:r>
      <w:r w:rsidR="00D50C25">
        <w:rPr>
          <w:rFonts w:ascii="Arial" w:eastAsia="Arial" w:hAnsi="Arial" w:cs="Arial"/>
          <w:sz w:val="24"/>
          <w:szCs w:val="24"/>
        </w:rPr>
        <w:t>и</w:t>
      </w:r>
      <w:r w:rsidR="00D50C25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D50C25">
        <w:rPr>
          <w:rFonts w:ascii="Arial" w:eastAsia="Arial" w:hAnsi="Arial" w:cs="Arial"/>
          <w:spacing w:val="-2"/>
          <w:sz w:val="24"/>
          <w:szCs w:val="24"/>
        </w:rPr>
        <w:t>у</w:t>
      </w:r>
      <w:r w:rsidR="00D50C25">
        <w:rPr>
          <w:rFonts w:ascii="Arial" w:eastAsia="Arial" w:hAnsi="Arial" w:cs="Arial"/>
          <w:sz w:val="24"/>
          <w:szCs w:val="24"/>
        </w:rPr>
        <w:t>по</w:t>
      </w:r>
      <w:r w:rsidR="00D50C25">
        <w:rPr>
          <w:rFonts w:ascii="Arial" w:eastAsia="Arial" w:hAnsi="Arial" w:cs="Arial"/>
          <w:spacing w:val="1"/>
          <w:sz w:val="24"/>
          <w:szCs w:val="24"/>
        </w:rPr>
        <w:t>т</w:t>
      </w:r>
      <w:r w:rsidR="00D50C25">
        <w:rPr>
          <w:rFonts w:ascii="Arial" w:eastAsia="Arial" w:hAnsi="Arial" w:cs="Arial"/>
          <w:sz w:val="24"/>
          <w:szCs w:val="24"/>
        </w:rPr>
        <w:t>п</w:t>
      </w:r>
      <w:r w:rsidR="00D50C25">
        <w:rPr>
          <w:rFonts w:ascii="Arial" w:eastAsia="Arial" w:hAnsi="Arial" w:cs="Arial"/>
          <w:spacing w:val="-3"/>
          <w:sz w:val="24"/>
          <w:szCs w:val="24"/>
        </w:rPr>
        <w:t>у</w:t>
      </w:r>
      <w:r w:rsidR="00D50C25">
        <w:rPr>
          <w:rFonts w:ascii="Arial" w:eastAsia="Arial" w:hAnsi="Arial" w:cs="Arial"/>
          <w:spacing w:val="-1"/>
          <w:sz w:val="24"/>
          <w:szCs w:val="24"/>
        </w:rPr>
        <w:t>њ</w:t>
      </w:r>
      <w:r w:rsidR="00D50C25">
        <w:rPr>
          <w:rFonts w:ascii="Arial" w:eastAsia="Arial" w:hAnsi="Arial" w:cs="Arial"/>
          <w:spacing w:val="1"/>
          <w:sz w:val="24"/>
          <w:szCs w:val="24"/>
        </w:rPr>
        <w:t>а</w:t>
      </w:r>
      <w:r w:rsidR="00D50C25">
        <w:rPr>
          <w:rFonts w:ascii="Arial" w:eastAsia="Arial" w:hAnsi="Arial" w:cs="Arial"/>
          <w:sz w:val="24"/>
          <w:szCs w:val="24"/>
        </w:rPr>
        <w:t>вања</w:t>
      </w:r>
      <w:r w:rsidR="00D50C25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D50C25">
        <w:rPr>
          <w:rFonts w:ascii="Arial" w:eastAsia="Arial" w:hAnsi="Arial" w:cs="Arial"/>
          <w:sz w:val="24"/>
          <w:szCs w:val="24"/>
        </w:rPr>
        <w:t>п</w:t>
      </w:r>
      <w:r w:rsidR="00D50C25">
        <w:rPr>
          <w:rFonts w:ascii="Arial" w:eastAsia="Arial" w:hAnsi="Arial" w:cs="Arial"/>
          <w:spacing w:val="1"/>
          <w:sz w:val="24"/>
          <w:szCs w:val="24"/>
        </w:rPr>
        <w:t>р</w:t>
      </w:r>
      <w:r w:rsidR="00D50C25">
        <w:rPr>
          <w:rFonts w:ascii="Arial" w:eastAsia="Arial" w:hAnsi="Arial" w:cs="Arial"/>
          <w:sz w:val="24"/>
          <w:szCs w:val="24"/>
        </w:rPr>
        <w:t>ијаве</w:t>
      </w:r>
    </w:p>
    <w:p w:rsidR="00F15A6A" w:rsidRDefault="00F15A6A">
      <w:pPr>
        <w:spacing w:line="200" w:lineRule="exact"/>
      </w:pPr>
    </w:p>
    <w:sectPr w:rsidR="00F15A6A" w:rsidSect="00F15A6A">
      <w:pgSz w:w="16840" w:h="1192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66D60"/>
    <w:multiLevelType w:val="multilevel"/>
    <w:tmpl w:val="284E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F15A6A"/>
    <w:rsid w:val="009A2DBC"/>
    <w:rsid w:val="00D50C25"/>
    <w:rsid w:val="00E200BD"/>
    <w:rsid w:val="00F1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2039</Words>
  <Characters>11623</Characters>
  <Application>Microsoft Office Word</Application>
  <DocSecurity>0</DocSecurity>
  <Lines>96</Lines>
  <Paragraphs>27</Paragraphs>
  <ScaleCrop>false</ScaleCrop>
  <Company>Opstinska uprava Opovo</Company>
  <LinksUpToDate>false</LinksUpToDate>
  <CharactersWithSpaces>13635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 Vodenicar</cp:lastModifiedBy>
  <cp:revision>3</cp:revision>
  <dcterms:created xsi:type="dcterms:W3CDTF">2017-12-07T12:01:00Z</dcterms:created>
  <dcterms:modified xsi:type="dcterms:W3CDTF">2017-12-11T08:02:00Z</dcterms:modified>
</cp:coreProperties>
</file>