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8E4" w:rsidRDefault="00042C6B">
      <w:pPr>
        <w:spacing w:line="200" w:lineRule="exact"/>
      </w:pPr>
      <w:r>
        <w:pict>
          <v:group id="_x0000_s1093" style="position:absolute;margin-left:661.15pt;margin-top:10.75pt;width:180pt;height:69.6pt;z-index:-251662848;mso-position-horizontal-relative:page;mso-position-vertical-relative:page" coordorigin="13223,215" coordsize="3600,1392">
            <v:shape id="_x0000_s1094" style="position:absolute;left:13223;top:215;width:3600;height:1392" coordorigin="13223,215" coordsize="3600,1392" path="m13223,1607r3600,l16823,215r-3600,l13223,1607xe" fillcolor="#5b9bd4" stroked="f">
              <v:path arrowok="t"/>
            </v:shape>
            <w10:wrap anchorx="page" anchory="page"/>
          </v:group>
        </w:pict>
      </w:r>
    </w:p>
    <w:p w:rsidR="00A528E4" w:rsidRDefault="00A528E4">
      <w:pPr>
        <w:spacing w:before="5" w:line="280" w:lineRule="exact"/>
        <w:rPr>
          <w:sz w:val="28"/>
          <w:szCs w:val="28"/>
        </w:rPr>
      </w:pPr>
    </w:p>
    <w:p w:rsidR="00A528E4" w:rsidRDefault="00920B8D">
      <w:pPr>
        <w:spacing w:before="29"/>
        <w:ind w:right="102"/>
        <w:jc w:val="right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EAF0DD"/>
          <w:spacing w:val="3"/>
          <w:sz w:val="24"/>
          <w:szCs w:val="24"/>
        </w:rPr>
        <w:t>З</w:t>
      </w:r>
      <w:r>
        <w:rPr>
          <w:rFonts w:ascii="Arial" w:eastAsia="Arial" w:hAnsi="Arial" w:cs="Arial"/>
          <w:b/>
          <w:color w:val="EAF0DD"/>
          <w:sz w:val="24"/>
          <w:szCs w:val="24"/>
        </w:rPr>
        <w:t>А</w:t>
      </w:r>
      <w:r>
        <w:rPr>
          <w:rFonts w:ascii="Arial" w:eastAsia="Arial" w:hAnsi="Arial" w:cs="Arial"/>
          <w:b/>
          <w:color w:val="EAF0DD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EAF0DD"/>
          <w:spacing w:val="1"/>
          <w:sz w:val="24"/>
          <w:szCs w:val="24"/>
        </w:rPr>
        <w:t>Г</w:t>
      </w:r>
      <w:r>
        <w:rPr>
          <w:rFonts w:ascii="Arial" w:eastAsia="Arial" w:hAnsi="Arial" w:cs="Arial"/>
          <w:b/>
          <w:color w:val="EAF0DD"/>
          <w:spacing w:val="3"/>
          <w:sz w:val="24"/>
          <w:szCs w:val="24"/>
        </w:rPr>
        <w:t>Р</w:t>
      </w:r>
      <w:r>
        <w:rPr>
          <w:rFonts w:ascii="Arial" w:eastAsia="Arial" w:hAnsi="Arial" w:cs="Arial"/>
          <w:b/>
          <w:color w:val="EAF0DD"/>
          <w:spacing w:val="-5"/>
          <w:sz w:val="24"/>
          <w:szCs w:val="24"/>
        </w:rPr>
        <w:t>А</w:t>
      </w:r>
      <w:r>
        <w:rPr>
          <w:rFonts w:ascii="Arial" w:eastAsia="Arial" w:hAnsi="Arial" w:cs="Arial"/>
          <w:b/>
          <w:color w:val="EAF0DD"/>
          <w:spacing w:val="6"/>
          <w:sz w:val="24"/>
          <w:szCs w:val="24"/>
        </w:rPr>
        <w:t>Ђ</w:t>
      </w:r>
      <w:r>
        <w:rPr>
          <w:rFonts w:ascii="Arial" w:eastAsia="Arial" w:hAnsi="Arial" w:cs="Arial"/>
          <w:b/>
          <w:color w:val="EAF0DD"/>
          <w:spacing w:val="-5"/>
          <w:sz w:val="24"/>
          <w:szCs w:val="24"/>
        </w:rPr>
        <w:t>А</w:t>
      </w:r>
      <w:r>
        <w:rPr>
          <w:rFonts w:ascii="Arial" w:eastAsia="Arial" w:hAnsi="Arial" w:cs="Arial"/>
          <w:b/>
          <w:color w:val="EAF0DD"/>
          <w:sz w:val="24"/>
          <w:szCs w:val="24"/>
        </w:rPr>
        <w:t>НЕ</w:t>
      </w:r>
    </w:p>
    <w:p w:rsidR="00A528E4" w:rsidRDefault="00A528E4">
      <w:pPr>
        <w:spacing w:line="240" w:lineRule="exact"/>
        <w:rPr>
          <w:sz w:val="24"/>
          <w:szCs w:val="24"/>
        </w:rPr>
      </w:pPr>
    </w:p>
    <w:tbl>
      <w:tblPr>
        <w:tblW w:w="0" w:type="auto"/>
        <w:tblLayout w:type="fixed"/>
        <w:tblLook w:val="04A0"/>
      </w:tblPr>
      <w:tblGrid>
        <w:gridCol w:w="9180"/>
      </w:tblGrid>
      <w:tr w:rsidR="00920B8D" w:rsidTr="005F5253">
        <w:trPr>
          <w:trHeight w:val="249"/>
        </w:trPr>
        <w:tc>
          <w:tcPr>
            <w:tcW w:w="9180" w:type="dxa"/>
            <w:shd w:val="clear" w:color="auto" w:fill="auto"/>
          </w:tcPr>
          <w:p w:rsidR="00920B8D" w:rsidRPr="00920B8D" w:rsidRDefault="00920B8D" w:rsidP="005F5253">
            <w:pPr>
              <w:rPr>
                <w:rFonts w:ascii="Arial" w:hAnsi="Arial" w:cs="Arial"/>
                <w:b/>
                <w:caps/>
                <w:lang w:val="sr-Latn-CS"/>
              </w:rPr>
            </w:pPr>
            <w:r w:rsidRPr="00920B8D">
              <w:rPr>
                <w:rFonts w:ascii="Arial" w:hAnsi="Arial" w:cs="Arial"/>
                <w:b/>
                <w:caps/>
              </w:rPr>
              <w:t>РЕПУБЛИКА СРБИЈА</w:t>
            </w:r>
          </w:p>
          <w:p w:rsidR="00920B8D" w:rsidRPr="00920B8D" w:rsidRDefault="00920B8D" w:rsidP="005F5253">
            <w:pPr>
              <w:rPr>
                <w:rFonts w:ascii="Arial" w:hAnsi="Arial" w:cs="Arial"/>
                <w:lang w:val="sr-Cyrl-CS"/>
              </w:rPr>
            </w:pPr>
            <w:r w:rsidRPr="00920B8D">
              <w:rPr>
                <w:rFonts w:ascii="Arial" w:hAnsi="Arial" w:cs="Arial"/>
                <w:b/>
                <w:caps/>
              </w:rPr>
              <w:t>A</w:t>
            </w:r>
            <w:r w:rsidRPr="00920B8D">
              <w:rPr>
                <w:rFonts w:ascii="Arial" w:hAnsi="Arial" w:cs="Arial"/>
                <w:b/>
                <w:caps/>
                <w:lang w:val="sr-Cyrl-CS"/>
              </w:rPr>
              <w:t xml:space="preserve">п војводина </w:t>
            </w:r>
          </w:p>
        </w:tc>
      </w:tr>
      <w:tr w:rsidR="00920B8D" w:rsidTr="005F5253">
        <w:tc>
          <w:tcPr>
            <w:tcW w:w="9180" w:type="dxa"/>
            <w:shd w:val="clear" w:color="auto" w:fill="auto"/>
          </w:tcPr>
          <w:p w:rsidR="00920B8D" w:rsidRPr="00920B8D" w:rsidRDefault="00920B8D" w:rsidP="005F5253">
            <w:pPr>
              <w:rPr>
                <w:rFonts w:ascii="Arial" w:hAnsi="Arial" w:cs="Arial"/>
                <w:b/>
                <w:caps/>
                <w:lang w:val="sr-Cyrl-CS"/>
              </w:rPr>
            </w:pPr>
            <w:r w:rsidRPr="00920B8D">
              <w:rPr>
                <w:rFonts w:ascii="Arial" w:hAnsi="Arial" w:cs="Arial"/>
                <w:b/>
                <w:caps/>
              </w:rPr>
              <w:t>општина</w:t>
            </w:r>
            <w:r w:rsidRPr="00920B8D">
              <w:rPr>
                <w:rFonts w:ascii="Arial" w:hAnsi="Arial" w:cs="Arial"/>
                <w:b/>
                <w:caps/>
                <w:lang w:val="sr-Cyrl-CS"/>
              </w:rPr>
              <w:t xml:space="preserve"> опово-општинска управа </w:t>
            </w:r>
          </w:p>
          <w:p w:rsidR="00920B8D" w:rsidRPr="00920B8D" w:rsidRDefault="00920B8D" w:rsidP="005F5253">
            <w:pPr>
              <w:rPr>
                <w:rFonts w:ascii="Arial" w:hAnsi="Arial" w:cs="Arial"/>
                <w:b/>
                <w:caps/>
                <w:lang w:val="sr-Cyrl-CS"/>
              </w:rPr>
            </w:pPr>
            <w:r w:rsidRPr="00920B8D">
              <w:rPr>
                <w:rFonts w:ascii="Arial" w:hAnsi="Arial" w:cs="Arial"/>
                <w:b/>
                <w:caps/>
                <w:lang w:val="sr-Cyrl-CS"/>
              </w:rPr>
              <w:t>ОдеЉЕЊЕ ЗА ИМОВИНСКО-ПРАВНЕ, СТАМБЕНО-КОМУНАЛНЕ ПОСЛОВЕ, УРБАНИЗАМ, ГРАЂЕВИНАРСТВО и заштиту животне средине</w:t>
            </w:r>
          </w:p>
          <w:p w:rsidR="00920B8D" w:rsidRPr="00920B8D" w:rsidRDefault="00920B8D" w:rsidP="005F5253">
            <w:pPr>
              <w:rPr>
                <w:rFonts w:ascii="Arial" w:hAnsi="Arial" w:cs="Arial"/>
                <w:b/>
                <w:caps/>
                <w:lang w:val="sr-Latn-CS"/>
              </w:rPr>
            </w:pPr>
            <w:r w:rsidRPr="00920B8D">
              <w:rPr>
                <w:rFonts w:ascii="Arial" w:hAnsi="Arial" w:cs="Arial"/>
                <w:b/>
                <w:caps/>
                <w:lang w:val="sr-Cyrl-CS"/>
              </w:rPr>
              <w:t>Број:</w:t>
            </w:r>
            <w:r w:rsidR="00006C28">
              <w:rPr>
                <w:rFonts w:ascii="Arial" w:hAnsi="Arial" w:cs="Arial"/>
                <w:b/>
                <w:caps/>
              </w:rPr>
              <w:t xml:space="preserve"> </w:t>
            </w:r>
            <w:r w:rsidRPr="00920B8D">
              <w:rPr>
                <w:rFonts w:ascii="Arial" w:hAnsi="Arial" w:cs="Arial"/>
                <w:b/>
                <w:caps/>
                <w:lang w:val="sr-Cyrl-CS"/>
              </w:rPr>
              <w:t>355-____/2017-</w:t>
            </w:r>
            <w:r w:rsidRPr="00920B8D">
              <w:rPr>
                <w:rFonts w:ascii="Arial" w:hAnsi="Arial" w:cs="Arial"/>
                <w:b/>
                <w:caps/>
              </w:rPr>
              <w:t>III</w:t>
            </w:r>
          </w:p>
          <w:p w:rsidR="00920B8D" w:rsidRPr="00920B8D" w:rsidRDefault="00920B8D" w:rsidP="005F5253">
            <w:pPr>
              <w:rPr>
                <w:rFonts w:ascii="Arial" w:hAnsi="Arial" w:cs="Arial"/>
                <w:b/>
                <w:caps/>
                <w:lang w:val="sr-Cyrl-CS"/>
              </w:rPr>
            </w:pPr>
            <w:r w:rsidRPr="00920B8D">
              <w:rPr>
                <w:rFonts w:ascii="Arial" w:hAnsi="Arial" w:cs="Arial"/>
                <w:b/>
                <w:caps/>
                <w:lang w:val="sr-Cyrl-CS"/>
              </w:rPr>
              <w:t>датум:____.____.2017.године</w:t>
            </w:r>
          </w:p>
          <w:p w:rsidR="00920B8D" w:rsidRPr="00920B8D" w:rsidRDefault="00920B8D" w:rsidP="005F5253">
            <w:pPr>
              <w:rPr>
                <w:rFonts w:ascii="Arial" w:hAnsi="Arial" w:cs="Arial"/>
                <w:b/>
                <w:caps/>
                <w:lang w:val="sr-Cyrl-CS"/>
              </w:rPr>
            </w:pPr>
            <w:r w:rsidRPr="00920B8D">
              <w:rPr>
                <w:rFonts w:ascii="Arial" w:hAnsi="Arial" w:cs="Arial"/>
                <w:b/>
                <w:caps/>
                <w:lang w:val="sr-Cyrl-CS"/>
              </w:rPr>
              <w:t>опово, бориса кидрича бр.10, телефон:</w:t>
            </w:r>
            <w:r w:rsidR="00006C28">
              <w:rPr>
                <w:rFonts w:ascii="Arial" w:hAnsi="Arial" w:cs="Arial"/>
                <w:b/>
                <w:caps/>
              </w:rPr>
              <w:t xml:space="preserve"> </w:t>
            </w:r>
            <w:r w:rsidRPr="00920B8D">
              <w:rPr>
                <w:rFonts w:ascii="Arial" w:hAnsi="Arial" w:cs="Arial"/>
                <w:b/>
                <w:caps/>
                <w:lang w:val="sr-Cyrl-CS"/>
              </w:rPr>
              <w:t>013/681-030</w:t>
            </w:r>
          </w:p>
          <w:p w:rsidR="00920B8D" w:rsidRPr="00920B8D" w:rsidRDefault="00920B8D" w:rsidP="005F5253">
            <w:pPr>
              <w:rPr>
                <w:rFonts w:ascii="Arial" w:hAnsi="Arial" w:cs="Arial"/>
                <w:b/>
                <w:caps/>
                <w:lang w:val="sr-Cyrl-CS"/>
              </w:rPr>
            </w:pPr>
          </w:p>
          <w:p w:rsidR="00920B8D" w:rsidRPr="00920B8D" w:rsidRDefault="00920B8D" w:rsidP="005F5253">
            <w:pPr>
              <w:rPr>
                <w:rFonts w:ascii="Arial" w:hAnsi="Arial" w:cs="Arial"/>
                <w:b/>
                <w:caps/>
                <w:lang w:val="sr-Cyrl-CS"/>
              </w:rPr>
            </w:pPr>
          </w:p>
        </w:tc>
      </w:tr>
    </w:tbl>
    <w:p w:rsidR="00A528E4" w:rsidRDefault="00920B8D">
      <w:pPr>
        <w:spacing w:line="260" w:lineRule="exact"/>
        <w:ind w:right="106"/>
        <w:jc w:val="right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EAF0DD"/>
          <w:position w:val="-1"/>
          <w:sz w:val="24"/>
          <w:szCs w:val="24"/>
        </w:rPr>
        <w:t>И</w:t>
      </w:r>
      <w:r>
        <w:rPr>
          <w:rFonts w:ascii="Arial" w:eastAsia="Arial" w:hAnsi="Arial" w:cs="Arial"/>
          <w:b/>
          <w:color w:val="EAF0DD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EAF0DD"/>
          <w:position w:val="-1"/>
          <w:sz w:val="24"/>
          <w:szCs w:val="24"/>
        </w:rPr>
        <w:t>П</w:t>
      </w:r>
      <w:r>
        <w:rPr>
          <w:rFonts w:ascii="Arial" w:eastAsia="Arial" w:hAnsi="Arial" w:cs="Arial"/>
          <w:b/>
          <w:color w:val="EAF0DD"/>
          <w:spacing w:val="1"/>
          <w:position w:val="-1"/>
          <w:sz w:val="24"/>
          <w:szCs w:val="24"/>
        </w:rPr>
        <w:t>Р</w:t>
      </w:r>
      <w:r>
        <w:rPr>
          <w:rFonts w:ascii="Arial" w:eastAsia="Arial" w:hAnsi="Arial" w:cs="Arial"/>
          <w:b/>
          <w:color w:val="EAF0DD"/>
          <w:position w:val="-1"/>
          <w:sz w:val="24"/>
          <w:szCs w:val="24"/>
        </w:rPr>
        <w:t>ИВР</w:t>
      </w:r>
      <w:r>
        <w:rPr>
          <w:rFonts w:ascii="Arial" w:eastAsia="Arial" w:hAnsi="Arial" w:cs="Arial"/>
          <w:b/>
          <w:color w:val="EAF0DD"/>
          <w:spacing w:val="1"/>
          <w:position w:val="-1"/>
          <w:sz w:val="24"/>
          <w:szCs w:val="24"/>
        </w:rPr>
        <w:t>Е</w:t>
      </w:r>
      <w:r>
        <w:rPr>
          <w:rFonts w:ascii="Arial" w:eastAsia="Arial" w:hAnsi="Arial" w:cs="Arial"/>
          <w:b/>
          <w:color w:val="EAF0DD"/>
          <w:position w:val="-1"/>
          <w:sz w:val="24"/>
          <w:szCs w:val="24"/>
        </w:rPr>
        <w:t>ДУ</w:t>
      </w:r>
    </w:p>
    <w:p w:rsidR="00A528E4" w:rsidRDefault="00A528E4">
      <w:pPr>
        <w:spacing w:line="200" w:lineRule="exact"/>
      </w:pPr>
    </w:p>
    <w:p w:rsidR="00A528E4" w:rsidRDefault="00A528E4">
      <w:pPr>
        <w:spacing w:line="200" w:lineRule="exact"/>
      </w:pPr>
    </w:p>
    <w:p w:rsidR="00A528E4" w:rsidRDefault="00A528E4">
      <w:pPr>
        <w:spacing w:line="200" w:lineRule="exact"/>
      </w:pPr>
    </w:p>
    <w:p w:rsidR="00A528E4" w:rsidRDefault="00A528E4">
      <w:pPr>
        <w:spacing w:line="200" w:lineRule="exact"/>
      </w:pPr>
    </w:p>
    <w:p w:rsidR="00A528E4" w:rsidRDefault="00920B8D">
      <w:pPr>
        <w:spacing w:before="29"/>
        <w:ind w:left="4885" w:right="5001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-1"/>
          <w:sz w:val="24"/>
          <w:szCs w:val="24"/>
        </w:rPr>
        <w:t>М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ЕЛ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-1"/>
          <w:sz w:val="24"/>
          <w:szCs w:val="24"/>
        </w:rPr>
        <w:t>М</w:t>
      </w:r>
      <w:r>
        <w:rPr>
          <w:rFonts w:ascii="Arial" w:eastAsia="Arial" w:hAnsi="Arial" w:cs="Arial"/>
          <w:sz w:val="24"/>
          <w:szCs w:val="24"/>
        </w:rPr>
        <w:t>ИНИС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ВНОГ ПО</w:t>
      </w:r>
      <w:r>
        <w:rPr>
          <w:rFonts w:ascii="Arial" w:eastAsia="Arial" w:hAnsi="Arial" w:cs="Arial"/>
          <w:spacing w:val="-3"/>
          <w:sz w:val="24"/>
          <w:szCs w:val="24"/>
        </w:rPr>
        <w:t>С</w:t>
      </w:r>
      <w:r>
        <w:rPr>
          <w:rFonts w:ascii="Arial" w:eastAsia="Arial" w:hAnsi="Arial" w:cs="Arial"/>
          <w:spacing w:val="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А</w:t>
      </w:r>
    </w:p>
    <w:p w:rsidR="00A528E4" w:rsidRDefault="00A528E4">
      <w:pPr>
        <w:spacing w:before="14" w:line="240" w:lineRule="exact"/>
        <w:rPr>
          <w:sz w:val="24"/>
          <w:szCs w:val="24"/>
        </w:rPr>
      </w:pPr>
    </w:p>
    <w:p w:rsidR="00A528E4" w:rsidRDefault="00920B8D">
      <w:pPr>
        <w:ind w:left="675" w:right="792"/>
        <w:jc w:val="center"/>
        <w:rPr>
          <w:rFonts w:ascii="Arial" w:eastAsia="Arial" w:hAnsi="Arial" w:cs="Arial"/>
          <w:sz w:val="40"/>
          <w:szCs w:val="40"/>
        </w:rPr>
      </w:pPr>
      <w:r>
        <w:rPr>
          <w:rFonts w:ascii="Arial" w:eastAsia="Arial" w:hAnsi="Arial" w:cs="Arial"/>
          <w:sz w:val="40"/>
          <w:szCs w:val="40"/>
        </w:rPr>
        <w:t>ПОТВ</w:t>
      </w:r>
      <w:r>
        <w:rPr>
          <w:rFonts w:ascii="Arial" w:eastAsia="Arial" w:hAnsi="Arial" w:cs="Arial"/>
          <w:spacing w:val="-2"/>
          <w:sz w:val="40"/>
          <w:szCs w:val="40"/>
        </w:rPr>
        <w:t>Р</w:t>
      </w:r>
      <w:r>
        <w:rPr>
          <w:rFonts w:ascii="Arial" w:eastAsia="Arial" w:hAnsi="Arial" w:cs="Arial"/>
          <w:sz w:val="40"/>
          <w:szCs w:val="40"/>
        </w:rPr>
        <w:t>ДА</w:t>
      </w:r>
      <w:r>
        <w:rPr>
          <w:rFonts w:ascii="Arial" w:eastAsia="Arial" w:hAnsi="Arial" w:cs="Arial"/>
          <w:spacing w:val="-2"/>
          <w:sz w:val="40"/>
          <w:szCs w:val="40"/>
        </w:rPr>
        <w:t xml:space="preserve"> </w:t>
      </w:r>
      <w:r>
        <w:rPr>
          <w:rFonts w:ascii="Arial" w:eastAsia="Arial" w:hAnsi="Arial" w:cs="Arial"/>
          <w:sz w:val="40"/>
          <w:szCs w:val="40"/>
        </w:rPr>
        <w:t>/ УВ</w:t>
      </w:r>
      <w:r>
        <w:rPr>
          <w:rFonts w:ascii="Arial" w:eastAsia="Arial" w:hAnsi="Arial" w:cs="Arial"/>
          <w:spacing w:val="-2"/>
          <w:sz w:val="40"/>
          <w:szCs w:val="40"/>
        </w:rPr>
        <w:t>Е</w:t>
      </w:r>
      <w:r>
        <w:rPr>
          <w:rFonts w:ascii="Arial" w:eastAsia="Arial" w:hAnsi="Arial" w:cs="Arial"/>
          <w:sz w:val="40"/>
          <w:szCs w:val="40"/>
        </w:rPr>
        <w:t>Р</w:t>
      </w:r>
      <w:r>
        <w:rPr>
          <w:rFonts w:ascii="Arial" w:eastAsia="Arial" w:hAnsi="Arial" w:cs="Arial"/>
          <w:spacing w:val="-2"/>
          <w:sz w:val="40"/>
          <w:szCs w:val="40"/>
        </w:rPr>
        <w:t>Е</w:t>
      </w:r>
      <w:r>
        <w:rPr>
          <w:rFonts w:ascii="Arial" w:eastAsia="Arial" w:hAnsi="Arial" w:cs="Arial"/>
          <w:sz w:val="40"/>
          <w:szCs w:val="40"/>
        </w:rPr>
        <w:t>ЊE О Р</w:t>
      </w:r>
      <w:r>
        <w:rPr>
          <w:rFonts w:ascii="Arial" w:eastAsia="Arial" w:hAnsi="Arial" w:cs="Arial"/>
          <w:spacing w:val="-2"/>
          <w:sz w:val="40"/>
          <w:szCs w:val="40"/>
        </w:rPr>
        <w:t>Е</w:t>
      </w:r>
      <w:r>
        <w:rPr>
          <w:rFonts w:ascii="Arial" w:eastAsia="Arial" w:hAnsi="Arial" w:cs="Arial"/>
          <w:spacing w:val="-1"/>
          <w:sz w:val="40"/>
          <w:szCs w:val="40"/>
        </w:rPr>
        <w:t>Г</w:t>
      </w:r>
      <w:r>
        <w:rPr>
          <w:rFonts w:ascii="Arial" w:eastAsia="Arial" w:hAnsi="Arial" w:cs="Arial"/>
          <w:sz w:val="40"/>
          <w:szCs w:val="40"/>
        </w:rPr>
        <w:t>ИСТРОВ</w:t>
      </w:r>
      <w:r>
        <w:rPr>
          <w:rFonts w:ascii="Arial" w:eastAsia="Arial" w:hAnsi="Arial" w:cs="Arial"/>
          <w:spacing w:val="-2"/>
          <w:sz w:val="40"/>
          <w:szCs w:val="40"/>
        </w:rPr>
        <w:t>А</w:t>
      </w:r>
      <w:r>
        <w:rPr>
          <w:rFonts w:ascii="Arial" w:eastAsia="Arial" w:hAnsi="Arial" w:cs="Arial"/>
          <w:sz w:val="40"/>
          <w:szCs w:val="40"/>
        </w:rPr>
        <w:t>НОЈ СТ</w:t>
      </w:r>
      <w:r>
        <w:rPr>
          <w:rFonts w:ascii="Arial" w:eastAsia="Arial" w:hAnsi="Arial" w:cs="Arial"/>
          <w:spacing w:val="-2"/>
          <w:sz w:val="40"/>
          <w:szCs w:val="40"/>
        </w:rPr>
        <w:t>А</w:t>
      </w:r>
      <w:r>
        <w:rPr>
          <w:rFonts w:ascii="Arial" w:eastAsia="Arial" w:hAnsi="Arial" w:cs="Arial"/>
          <w:sz w:val="40"/>
          <w:szCs w:val="40"/>
        </w:rPr>
        <w:t>МБЕ</w:t>
      </w:r>
      <w:r>
        <w:rPr>
          <w:rFonts w:ascii="Arial" w:eastAsia="Arial" w:hAnsi="Arial" w:cs="Arial"/>
          <w:spacing w:val="-2"/>
          <w:sz w:val="40"/>
          <w:szCs w:val="40"/>
        </w:rPr>
        <w:t>Н</w:t>
      </w:r>
      <w:r>
        <w:rPr>
          <w:rFonts w:ascii="Arial" w:eastAsia="Arial" w:hAnsi="Arial" w:cs="Arial"/>
          <w:sz w:val="40"/>
          <w:szCs w:val="40"/>
        </w:rPr>
        <w:t>ОЈ</w:t>
      </w:r>
      <w:r>
        <w:rPr>
          <w:rFonts w:ascii="Arial" w:eastAsia="Arial" w:hAnsi="Arial" w:cs="Arial"/>
          <w:spacing w:val="3"/>
          <w:sz w:val="40"/>
          <w:szCs w:val="40"/>
        </w:rPr>
        <w:t xml:space="preserve"> </w:t>
      </w:r>
      <w:r>
        <w:rPr>
          <w:rFonts w:ascii="Arial" w:eastAsia="Arial" w:hAnsi="Arial" w:cs="Arial"/>
          <w:sz w:val="40"/>
          <w:szCs w:val="40"/>
        </w:rPr>
        <w:t>З</w:t>
      </w:r>
      <w:r>
        <w:rPr>
          <w:rFonts w:ascii="Arial" w:eastAsia="Arial" w:hAnsi="Arial" w:cs="Arial"/>
          <w:spacing w:val="-3"/>
          <w:sz w:val="40"/>
          <w:szCs w:val="40"/>
        </w:rPr>
        <w:t>А</w:t>
      </w:r>
      <w:r>
        <w:rPr>
          <w:rFonts w:ascii="Arial" w:eastAsia="Arial" w:hAnsi="Arial" w:cs="Arial"/>
          <w:sz w:val="40"/>
          <w:szCs w:val="40"/>
        </w:rPr>
        <w:t>ЈЕДН</w:t>
      </w:r>
      <w:r>
        <w:rPr>
          <w:rFonts w:ascii="Arial" w:eastAsia="Arial" w:hAnsi="Arial" w:cs="Arial"/>
          <w:spacing w:val="-2"/>
          <w:sz w:val="40"/>
          <w:szCs w:val="40"/>
        </w:rPr>
        <w:t>И</w:t>
      </w:r>
      <w:r>
        <w:rPr>
          <w:rFonts w:ascii="Arial" w:eastAsia="Arial" w:hAnsi="Arial" w:cs="Arial"/>
          <w:sz w:val="40"/>
          <w:szCs w:val="40"/>
        </w:rPr>
        <w:t>ЦИ</w:t>
      </w:r>
    </w:p>
    <w:p w:rsidR="00A528E4" w:rsidRDefault="00A528E4">
      <w:pPr>
        <w:spacing w:before="8" w:line="140" w:lineRule="exact"/>
        <w:rPr>
          <w:sz w:val="15"/>
          <w:szCs w:val="15"/>
        </w:rPr>
      </w:pPr>
    </w:p>
    <w:p w:rsidR="00A528E4" w:rsidRDefault="00A528E4">
      <w:pPr>
        <w:spacing w:line="200" w:lineRule="exact"/>
      </w:pPr>
    </w:p>
    <w:p w:rsidR="00A528E4" w:rsidRDefault="00A528E4">
      <w:pPr>
        <w:spacing w:line="200" w:lineRule="exact"/>
      </w:pPr>
    </w:p>
    <w:p w:rsidR="00A528E4" w:rsidRDefault="00A528E4">
      <w:pPr>
        <w:spacing w:line="200" w:lineRule="exact"/>
      </w:pPr>
    </w:p>
    <w:p w:rsidR="00A528E4" w:rsidRDefault="00920B8D">
      <w:pPr>
        <w:spacing w:line="260" w:lineRule="exact"/>
        <w:ind w:left="39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 xml:space="preserve"> Об</w:t>
      </w:r>
      <w:r>
        <w:rPr>
          <w:rFonts w:ascii="Arial" w:eastAsia="Arial" w:hAnsi="Arial" w:cs="Arial"/>
          <w:color w:val="800000"/>
          <w:spacing w:val="-1"/>
          <w:position w:val="-1"/>
          <w:sz w:val="24"/>
          <w:szCs w:val="24"/>
          <w:u w:val="single" w:color="800000"/>
        </w:rPr>
        <w:t>л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аст: Стамбено</w:t>
      </w:r>
      <w:r>
        <w:rPr>
          <w:rFonts w:ascii="Arial" w:eastAsia="Arial" w:hAnsi="Arial" w:cs="Arial"/>
          <w:color w:val="800000"/>
          <w:spacing w:val="65"/>
          <w:position w:val="-1"/>
          <w:sz w:val="24"/>
          <w:szCs w:val="24"/>
          <w:u w:val="single" w:color="800000"/>
        </w:rPr>
        <w:t xml:space="preserve"> 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к</w:t>
      </w:r>
      <w:r>
        <w:rPr>
          <w:rFonts w:ascii="Arial" w:eastAsia="Arial" w:hAnsi="Arial" w:cs="Arial"/>
          <w:color w:val="800000"/>
          <w:spacing w:val="-1"/>
          <w:position w:val="-1"/>
          <w:sz w:val="24"/>
          <w:szCs w:val="24"/>
          <w:u w:val="single" w:color="800000"/>
        </w:rPr>
        <w:t>о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м</w:t>
      </w:r>
      <w:r>
        <w:rPr>
          <w:rFonts w:ascii="Arial" w:eastAsia="Arial" w:hAnsi="Arial" w:cs="Arial"/>
          <w:color w:val="800000"/>
          <w:spacing w:val="-2"/>
          <w:position w:val="-1"/>
          <w:sz w:val="24"/>
          <w:szCs w:val="24"/>
          <w:u w:val="single" w:color="800000"/>
        </w:rPr>
        <w:t>у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нал</w:t>
      </w:r>
      <w:r>
        <w:rPr>
          <w:rFonts w:ascii="Arial" w:eastAsia="Arial" w:hAnsi="Arial" w:cs="Arial"/>
          <w:color w:val="800000"/>
          <w:spacing w:val="-1"/>
          <w:position w:val="-1"/>
          <w:sz w:val="24"/>
          <w:szCs w:val="24"/>
          <w:u w:val="single" w:color="800000"/>
        </w:rPr>
        <w:t>н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и послови – и</w:t>
      </w:r>
      <w:r>
        <w:rPr>
          <w:rFonts w:ascii="Arial" w:eastAsia="Arial" w:hAnsi="Arial" w:cs="Arial"/>
          <w:color w:val="800000"/>
          <w:spacing w:val="-2"/>
          <w:position w:val="-1"/>
          <w:sz w:val="24"/>
          <w:szCs w:val="24"/>
          <w:u w:val="single" w:color="800000"/>
        </w:rPr>
        <w:t>з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ворни пос</w:t>
      </w:r>
      <w:r>
        <w:rPr>
          <w:rFonts w:ascii="Arial" w:eastAsia="Arial" w:hAnsi="Arial" w:cs="Arial"/>
          <w:color w:val="800000"/>
          <w:spacing w:val="-1"/>
          <w:position w:val="-1"/>
          <w:sz w:val="24"/>
          <w:szCs w:val="24"/>
          <w:u w:val="single" w:color="800000"/>
        </w:rPr>
        <w:t>л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ови</w:t>
      </w:r>
    </w:p>
    <w:p w:rsidR="00A528E4" w:rsidRDefault="00A528E4">
      <w:pPr>
        <w:spacing w:line="200" w:lineRule="exact"/>
      </w:pPr>
    </w:p>
    <w:p w:rsidR="00A528E4" w:rsidRDefault="00A528E4">
      <w:pPr>
        <w:spacing w:line="200" w:lineRule="exact"/>
      </w:pPr>
    </w:p>
    <w:p w:rsidR="00A528E4" w:rsidRDefault="00A528E4">
      <w:pPr>
        <w:spacing w:before="10" w:line="240" w:lineRule="exact"/>
        <w:rPr>
          <w:sz w:val="24"/>
          <w:szCs w:val="24"/>
        </w:rPr>
      </w:pPr>
    </w:p>
    <w:p w:rsidR="00A528E4" w:rsidRDefault="00920B8D">
      <w:pPr>
        <w:spacing w:before="29"/>
        <w:ind w:left="39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1F4E79"/>
          <w:sz w:val="24"/>
          <w:szCs w:val="24"/>
        </w:rPr>
        <w:t xml:space="preserve">Ко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z w:val="24"/>
          <w:szCs w:val="24"/>
        </w:rPr>
        <w:t>окреће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z w:val="24"/>
          <w:szCs w:val="24"/>
        </w:rPr>
        <w:t>к и на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ко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color w:val="1F4E79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z w:val="24"/>
          <w:szCs w:val="24"/>
        </w:rPr>
        <w:t>ч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z w:val="24"/>
          <w:szCs w:val="24"/>
        </w:rPr>
        <w:t>н</w:t>
      </w:r>
    </w:p>
    <w:p w:rsidR="00A528E4" w:rsidRDefault="00A528E4">
      <w:pPr>
        <w:spacing w:before="3" w:line="240" w:lineRule="exact"/>
        <w:rPr>
          <w:sz w:val="24"/>
          <w:szCs w:val="24"/>
        </w:rPr>
      </w:pPr>
    </w:p>
    <w:p w:rsidR="00A528E4" w:rsidRDefault="00920B8D">
      <w:pPr>
        <w:spacing w:line="276" w:lineRule="auto"/>
        <w:ind w:left="398" w:right="472" w:firstLine="720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Зах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z w:val="24"/>
          <w:szCs w:val="24"/>
        </w:rPr>
        <w:t>в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вање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врд</w:t>
      </w:r>
      <w:r>
        <w:rPr>
          <w:rFonts w:ascii="Arial" w:eastAsia="Arial" w:hAnsi="Arial" w:cs="Arial"/>
          <w:spacing w:val="2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о 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ист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ван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мб</w:t>
      </w:r>
      <w:r>
        <w:rPr>
          <w:rFonts w:ascii="Arial" w:eastAsia="Arial" w:hAnsi="Arial" w:cs="Arial"/>
          <w:spacing w:val="-2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ној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под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ик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мбене 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јед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ице, над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жној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spacing w:val="4"/>
          <w:sz w:val="24"/>
          <w:szCs w:val="24"/>
        </w:rPr>
        <w:t>н</w:t>
      </w:r>
      <w:r>
        <w:rPr>
          <w:rFonts w:ascii="Arial" w:eastAsia="Arial" w:hAnsi="Arial" w:cs="Arial"/>
          <w:b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sz w:val="24"/>
          <w:szCs w:val="24"/>
        </w:rPr>
        <w:t>тр</w:t>
      </w:r>
      <w:r>
        <w:rPr>
          <w:rFonts w:ascii="Arial" w:eastAsia="Arial" w:hAnsi="Arial" w:cs="Arial"/>
          <w:b/>
          <w:spacing w:val="3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ш</w:t>
      </w:r>
      <w:r>
        <w:rPr>
          <w:rFonts w:ascii="Arial" w:eastAsia="Arial" w:hAnsi="Arial" w:cs="Arial"/>
          <w:b/>
          <w:spacing w:val="1"/>
          <w:sz w:val="24"/>
          <w:szCs w:val="24"/>
        </w:rPr>
        <w:t>њ</w:t>
      </w:r>
      <w:r>
        <w:rPr>
          <w:rFonts w:ascii="Arial" w:eastAsia="Arial" w:hAnsi="Arial" w:cs="Arial"/>
          <w:b/>
          <w:sz w:val="24"/>
          <w:szCs w:val="24"/>
        </w:rPr>
        <w:t>ој орг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ни</w:t>
      </w:r>
      <w:r>
        <w:rPr>
          <w:rFonts w:ascii="Arial" w:eastAsia="Arial" w:hAnsi="Arial" w:cs="Arial"/>
          <w:b/>
          <w:sz w:val="24"/>
          <w:szCs w:val="24"/>
        </w:rPr>
        <w:t>з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ци</w:t>
      </w:r>
      <w:r>
        <w:rPr>
          <w:rFonts w:ascii="Arial" w:eastAsia="Arial" w:hAnsi="Arial" w:cs="Arial"/>
          <w:b/>
          <w:spacing w:val="2"/>
          <w:sz w:val="24"/>
          <w:szCs w:val="24"/>
        </w:rPr>
        <w:t>о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pacing w:val="2"/>
          <w:sz w:val="24"/>
          <w:szCs w:val="24"/>
        </w:rPr>
        <w:t>о</w:t>
      </w:r>
      <w:r>
        <w:rPr>
          <w:rFonts w:ascii="Arial" w:eastAsia="Arial" w:hAnsi="Arial" w:cs="Arial"/>
          <w:b/>
          <w:sz w:val="24"/>
          <w:szCs w:val="24"/>
        </w:rPr>
        <w:t>ј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pacing w:val="1"/>
          <w:sz w:val="24"/>
          <w:szCs w:val="24"/>
        </w:rPr>
        <w:t>и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pacing w:val="1"/>
          <w:sz w:val="24"/>
          <w:szCs w:val="24"/>
        </w:rPr>
        <w:t>и</w:t>
      </w:r>
      <w:r>
        <w:rPr>
          <w:rFonts w:ascii="Arial" w:eastAsia="Arial" w:hAnsi="Arial" w:cs="Arial"/>
          <w:b/>
          <w:spacing w:val="-1"/>
          <w:sz w:val="24"/>
          <w:szCs w:val="24"/>
        </w:rPr>
        <w:t>ц</w:t>
      </w:r>
      <w:r>
        <w:rPr>
          <w:rFonts w:ascii="Arial" w:eastAsia="Arial" w:hAnsi="Arial" w:cs="Arial"/>
          <w:b/>
          <w:spacing w:val="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ск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ш</w:t>
      </w:r>
      <w:r>
        <w:rPr>
          <w:rFonts w:ascii="Arial" w:eastAsia="Arial" w:hAnsi="Arial" w:cs="Arial"/>
          <w:sz w:val="24"/>
          <w:szCs w:val="24"/>
        </w:rPr>
        <w:t>тинске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или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ске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ш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ин</w:t>
      </w:r>
      <w:r>
        <w:rPr>
          <w:rFonts w:ascii="Arial" w:eastAsia="Arial" w:hAnsi="Arial" w:cs="Arial"/>
          <w:spacing w:val="4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јој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води 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ист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та</w:t>
      </w:r>
      <w:r>
        <w:rPr>
          <w:rFonts w:ascii="Arial" w:eastAsia="Arial" w:hAnsi="Arial" w:cs="Arial"/>
          <w:sz w:val="24"/>
          <w:szCs w:val="24"/>
        </w:rPr>
        <w:t>мбених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јед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ица.</w:t>
      </w:r>
      <w:proofErr w:type="gramEnd"/>
    </w:p>
    <w:p w:rsidR="00A528E4" w:rsidRDefault="00A528E4">
      <w:pPr>
        <w:spacing w:before="7" w:line="100" w:lineRule="exact"/>
        <w:rPr>
          <w:sz w:val="11"/>
          <w:szCs w:val="11"/>
        </w:rPr>
      </w:pPr>
    </w:p>
    <w:p w:rsidR="00A528E4" w:rsidRDefault="00A528E4">
      <w:pPr>
        <w:spacing w:line="200" w:lineRule="exact"/>
      </w:pPr>
    </w:p>
    <w:p w:rsidR="00A528E4" w:rsidRDefault="00920B8D">
      <w:pPr>
        <w:ind w:left="39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1F4E79"/>
          <w:sz w:val="24"/>
          <w:szCs w:val="24"/>
        </w:rPr>
        <w:t>Пр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л</w:t>
      </w:r>
      <w:r>
        <w:rPr>
          <w:rFonts w:ascii="Arial" w:eastAsia="Arial" w:hAnsi="Arial" w:cs="Arial"/>
          <w:b/>
          <w:color w:val="1F4E79"/>
          <w:sz w:val="24"/>
          <w:szCs w:val="24"/>
        </w:rPr>
        <w:t>ози (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z w:val="24"/>
          <w:szCs w:val="24"/>
        </w:rPr>
        <w:t>окази)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з</w:t>
      </w:r>
      <w:r>
        <w:rPr>
          <w:rFonts w:ascii="Arial" w:eastAsia="Arial" w:hAnsi="Arial" w:cs="Arial"/>
          <w:b/>
          <w:color w:val="1F4E79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л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z w:val="24"/>
          <w:szCs w:val="24"/>
        </w:rPr>
        <w:t>ч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ањ</w:t>
      </w:r>
      <w:r>
        <w:rPr>
          <w:rFonts w:ascii="Arial" w:eastAsia="Arial" w:hAnsi="Arial" w:cs="Arial"/>
          <w:b/>
          <w:color w:val="1F4E79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5"/>
          <w:sz w:val="24"/>
          <w:szCs w:val="24"/>
        </w:rPr>
        <w:t>к</w:t>
      </w:r>
      <w:r>
        <w:rPr>
          <w:rFonts w:ascii="Arial" w:eastAsia="Arial" w:hAnsi="Arial" w:cs="Arial"/>
          <w:b/>
          <w:color w:val="1F4E79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који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 xml:space="preserve"> д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color w:val="1F4E79"/>
          <w:sz w:val="24"/>
          <w:szCs w:val="24"/>
        </w:rPr>
        <w:t>ља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 xml:space="preserve"> с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z w:val="24"/>
          <w:szCs w:val="24"/>
        </w:rPr>
        <w:t>ра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color w:val="1F4E79"/>
          <w:sz w:val="24"/>
          <w:szCs w:val="24"/>
        </w:rPr>
        <w:t>ка</w:t>
      </w:r>
    </w:p>
    <w:p w:rsidR="00A528E4" w:rsidRDefault="00A528E4">
      <w:pPr>
        <w:spacing w:before="2" w:line="240" w:lineRule="exact"/>
        <w:rPr>
          <w:sz w:val="24"/>
          <w:szCs w:val="24"/>
        </w:rPr>
      </w:pPr>
    </w:p>
    <w:p w:rsidR="00A528E4" w:rsidRDefault="00920B8D">
      <w:pPr>
        <w:spacing w:line="275" w:lineRule="auto"/>
        <w:ind w:left="398" w:right="473" w:firstLine="720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пи</w:t>
      </w:r>
      <w:r>
        <w:rPr>
          <w:rFonts w:ascii="Arial" w:eastAsia="Arial" w:hAnsi="Arial" w:cs="Arial"/>
          <w:b/>
          <w:spacing w:val="1"/>
          <w:sz w:val="24"/>
          <w:szCs w:val="24"/>
        </w:rPr>
        <w:t>са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и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з</w:t>
      </w:r>
      <w:r>
        <w:rPr>
          <w:rFonts w:ascii="Arial" w:eastAsia="Arial" w:hAnsi="Arial" w:cs="Arial"/>
          <w:b/>
          <w:spacing w:val="1"/>
          <w:sz w:val="24"/>
          <w:szCs w:val="24"/>
        </w:rPr>
        <w:t>ах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z w:val="24"/>
          <w:szCs w:val="24"/>
        </w:rPr>
        <w:t>в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з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вање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врд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ист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2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ној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мбе</w:t>
      </w:r>
      <w:r>
        <w:rPr>
          <w:rFonts w:ascii="Arial" w:eastAsia="Arial" w:hAnsi="Arial" w:cs="Arial"/>
          <w:spacing w:val="2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јед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ци,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1"/>
          <w:sz w:val="24"/>
          <w:szCs w:val="24"/>
        </w:rPr>
        <w:t>тре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вити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z w:val="24"/>
          <w:szCs w:val="24"/>
        </w:rPr>
        <w:t>оказ о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pacing w:val="1"/>
          <w:sz w:val="24"/>
          <w:szCs w:val="24"/>
        </w:rPr>
        <w:t>ла</w:t>
      </w:r>
      <w:r>
        <w:rPr>
          <w:rFonts w:ascii="Arial" w:eastAsia="Arial" w:hAnsi="Arial" w:cs="Arial"/>
          <w:b/>
          <w:sz w:val="24"/>
          <w:szCs w:val="24"/>
        </w:rPr>
        <w:t>ти,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гр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sz w:val="24"/>
          <w:szCs w:val="24"/>
        </w:rPr>
        <w:t>к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z w:val="24"/>
          <w:szCs w:val="24"/>
        </w:rPr>
        <w:t>/о</w:t>
      </w:r>
      <w:r>
        <w:rPr>
          <w:rFonts w:ascii="Arial" w:eastAsia="Arial" w:hAnsi="Arial" w:cs="Arial"/>
          <w:b/>
          <w:spacing w:val="-3"/>
          <w:sz w:val="24"/>
          <w:szCs w:val="24"/>
        </w:rPr>
        <w:t>п</w:t>
      </w:r>
      <w:r>
        <w:rPr>
          <w:rFonts w:ascii="Arial" w:eastAsia="Arial" w:hAnsi="Arial" w:cs="Arial"/>
          <w:b/>
          <w:spacing w:val="-1"/>
          <w:sz w:val="24"/>
          <w:szCs w:val="24"/>
        </w:rPr>
        <w:t>ш</w:t>
      </w:r>
      <w:r>
        <w:rPr>
          <w:rFonts w:ascii="Arial" w:eastAsia="Arial" w:hAnsi="Arial" w:cs="Arial"/>
          <w:b/>
          <w:sz w:val="24"/>
          <w:szCs w:val="24"/>
        </w:rPr>
        <w:t>т</w:t>
      </w:r>
      <w:r>
        <w:rPr>
          <w:rFonts w:ascii="Arial" w:eastAsia="Arial" w:hAnsi="Arial" w:cs="Arial"/>
          <w:b/>
          <w:spacing w:val="-1"/>
          <w:sz w:val="24"/>
          <w:szCs w:val="24"/>
        </w:rPr>
        <w:t>ин</w:t>
      </w:r>
      <w:r>
        <w:rPr>
          <w:rFonts w:ascii="Arial" w:eastAsia="Arial" w:hAnsi="Arial" w:cs="Arial"/>
          <w:b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sz w:val="24"/>
          <w:szCs w:val="24"/>
        </w:rPr>
        <w:t>ке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а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z w:val="24"/>
          <w:szCs w:val="24"/>
        </w:rPr>
        <w:t>м</w:t>
      </w:r>
      <w:r>
        <w:rPr>
          <w:rFonts w:ascii="Arial" w:eastAsia="Arial" w:hAnsi="Arial" w:cs="Arial"/>
          <w:b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spacing w:val="1"/>
          <w:sz w:val="24"/>
          <w:szCs w:val="24"/>
        </w:rPr>
        <w:t>н</w:t>
      </w:r>
      <w:r>
        <w:rPr>
          <w:rFonts w:ascii="Arial" w:eastAsia="Arial" w:hAnsi="Arial" w:cs="Arial"/>
          <w:b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pacing w:val="2"/>
          <w:sz w:val="24"/>
          <w:szCs w:val="24"/>
        </w:rPr>
        <w:t>р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pacing w:val="1"/>
          <w:sz w:val="24"/>
          <w:szCs w:val="24"/>
        </w:rPr>
        <w:t>и</w:t>
      </w:r>
      <w:r>
        <w:rPr>
          <w:rFonts w:ascii="Arial" w:eastAsia="Arial" w:hAnsi="Arial" w:cs="Arial"/>
          <w:b/>
          <w:spacing w:val="-1"/>
          <w:sz w:val="24"/>
          <w:szCs w:val="24"/>
        </w:rPr>
        <w:t>вн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z w:val="24"/>
          <w:szCs w:val="24"/>
        </w:rPr>
        <w:t>к</w:t>
      </w:r>
      <w:r>
        <w:rPr>
          <w:rFonts w:ascii="Arial" w:eastAsia="Arial" w:hAnsi="Arial" w:cs="Arial"/>
          <w:b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-1"/>
          <w:sz w:val="24"/>
          <w:szCs w:val="24"/>
        </w:rPr>
        <w:t>дн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3"/>
          <w:sz w:val="24"/>
          <w:szCs w:val="24"/>
        </w:rPr>
        <w:t>с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 xml:space="preserve">о 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z w:val="24"/>
          <w:szCs w:val="24"/>
        </w:rPr>
        <w:t>м</w:t>
      </w:r>
      <w:r>
        <w:rPr>
          <w:rFonts w:ascii="Arial" w:eastAsia="Arial" w:hAnsi="Arial" w:cs="Arial"/>
          <w:b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spacing w:val="1"/>
          <w:sz w:val="24"/>
          <w:szCs w:val="24"/>
        </w:rPr>
        <w:t>н</w:t>
      </w:r>
      <w:r>
        <w:rPr>
          <w:rFonts w:ascii="Arial" w:eastAsia="Arial" w:hAnsi="Arial" w:cs="Arial"/>
          <w:b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z w:val="24"/>
          <w:szCs w:val="24"/>
        </w:rPr>
        <w:t>р</w:t>
      </w:r>
      <w:r>
        <w:rPr>
          <w:rFonts w:ascii="Arial" w:eastAsia="Arial" w:hAnsi="Arial" w:cs="Arial"/>
          <w:b/>
          <w:spacing w:val="3"/>
          <w:sz w:val="24"/>
          <w:szCs w:val="24"/>
        </w:rPr>
        <w:t>а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pacing w:val="1"/>
          <w:sz w:val="24"/>
          <w:szCs w:val="24"/>
        </w:rPr>
        <w:t>и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pacing w:val="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z w:val="24"/>
          <w:szCs w:val="24"/>
        </w:rPr>
        <w:t>к</w:t>
      </w:r>
      <w:r>
        <w:rPr>
          <w:rFonts w:ascii="Arial" w:eastAsia="Arial" w:hAnsi="Arial" w:cs="Arial"/>
          <w:b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г</w:t>
      </w:r>
      <w:r>
        <w:rPr>
          <w:rFonts w:ascii="Arial" w:eastAsia="Arial" w:hAnsi="Arial" w:cs="Arial"/>
          <w:b/>
          <w:spacing w:val="-2"/>
          <w:sz w:val="24"/>
          <w:szCs w:val="24"/>
        </w:rPr>
        <w:t>р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sz w:val="24"/>
          <w:szCs w:val="24"/>
        </w:rPr>
        <w:t>ке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-1"/>
          <w:sz w:val="24"/>
          <w:szCs w:val="24"/>
        </w:rPr>
        <w:t>пш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pacing w:val="1"/>
          <w:sz w:val="24"/>
          <w:szCs w:val="24"/>
        </w:rPr>
        <w:t>и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pacing w:val="2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A528E4" w:rsidRDefault="00A528E4">
      <w:pPr>
        <w:spacing w:before="9" w:line="100" w:lineRule="exact"/>
        <w:rPr>
          <w:sz w:val="11"/>
          <w:szCs w:val="11"/>
        </w:rPr>
      </w:pPr>
    </w:p>
    <w:p w:rsidR="00A528E4" w:rsidRDefault="00A528E4">
      <w:pPr>
        <w:spacing w:line="200" w:lineRule="exact"/>
      </w:pPr>
    </w:p>
    <w:p w:rsidR="00A528E4" w:rsidRDefault="00920B8D">
      <w:pPr>
        <w:ind w:left="39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1F4E79"/>
          <w:sz w:val="24"/>
          <w:szCs w:val="24"/>
        </w:rPr>
        <w:t>Пр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вн</w:t>
      </w:r>
      <w:r>
        <w:rPr>
          <w:rFonts w:ascii="Arial" w:eastAsia="Arial" w:hAnsi="Arial" w:cs="Arial"/>
          <w:b/>
          <w:color w:val="1F4E79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color w:val="1F4E79"/>
          <w:sz w:val="24"/>
          <w:szCs w:val="24"/>
        </w:rPr>
        <w:t>ов</w:t>
      </w:r>
    </w:p>
    <w:p w:rsidR="00A528E4" w:rsidRDefault="00A528E4">
      <w:pPr>
        <w:spacing w:before="2" w:line="240" w:lineRule="exact"/>
        <w:rPr>
          <w:sz w:val="24"/>
          <w:szCs w:val="24"/>
        </w:rPr>
      </w:pPr>
    </w:p>
    <w:p w:rsidR="00A528E4" w:rsidRDefault="00920B8D">
      <w:pPr>
        <w:ind w:left="1119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Ов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минист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тив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пак</w:t>
      </w:r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ређе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16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и</w:t>
      </w:r>
      <w:proofErr w:type="gramEnd"/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2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нов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вању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„</w:t>
      </w:r>
      <w:r>
        <w:rPr>
          <w:rFonts w:ascii="Arial" w:eastAsia="Arial" w:hAnsi="Arial" w:cs="Arial"/>
          <w:spacing w:val="2"/>
          <w:sz w:val="24"/>
          <w:szCs w:val="24"/>
        </w:rPr>
        <w:t>С</w:t>
      </w:r>
      <w:r>
        <w:rPr>
          <w:rFonts w:ascii="Arial" w:eastAsia="Arial" w:hAnsi="Arial" w:cs="Arial"/>
          <w:spacing w:val="6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2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сник</w:t>
      </w:r>
    </w:p>
    <w:p w:rsidR="00A528E4" w:rsidRDefault="00920B8D">
      <w:pPr>
        <w:spacing w:before="41"/>
        <w:ind w:left="398"/>
        <w:rPr>
          <w:rFonts w:ascii="Arial" w:eastAsia="Arial" w:hAnsi="Arial" w:cs="Arial"/>
          <w:sz w:val="24"/>
          <w:szCs w:val="24"/>
        </w:rPr>
        <w:sectPr w:rsidR="00A528E4">
          <w:pgSz w:w="16840" w:h="11920" w:orient="landscape"/>
          <w:pgMar w:top="80" w:right="900" w:bottom="280" w:left="1020" w:header="720" w:footer="720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>РС</w:t>
      </w:r>
      <w:proofErr w:type="gramStart"/>
      <w:r>
        <w:rPr>
          <w:rFonts w:ascii="Arial" w:eastAsia="Arial" w:hAnsi="Arial" w:cs="Arial"/>
          <w:sz w:val="24"/>
          <w:szCs w:val="24"/>
        </w:rPr>
        <w:t>“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ј</w:t>
      </w:r>
      <w:proofErr w:type="gramEnd"/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104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016</w:t>
      </w:r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ник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др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ист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ији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1"/>
          <w:sz w:val="24"/>
          <w:szCs w:val="24"/>
        </w:rPr>
        <w:t>тре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ној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ист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ију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подат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ка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</w:p>
    <w:p w:rsidR="00A528E4" w:rsidRDefault="00A528E4">
      <w:pPr>
        <w:spacing w:before="5" w:line="100" w:lineRule="exact"/>
        <w:rPr>
          <w:sz w:val="10"/>
          <w:szCs w:val="10"/>
        </w:rPr>
      </w:pPr>
    </w:p>
    <w:p w:rsidR="00A528E4" w:rsidRDefault="00920B8D">
      <w:pPr>
        <w:ind w:left="118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мбеним</w:t>
      </w:r>
      <w:proofErr w:type="gramEnd"/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јед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>ца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начину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под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шења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подат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5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(„</w:t>
      </w:r>
      <w:r>
        <w:rPr>
          <w:rFonts w:ascii="Arial" w:eastAsia="Arial" w:hAnsi="Arial" w:cs="Arial"/>
          <w:spacing w:val="-1"/>
          <w:sz w:val="24"/>
          <w:szCs w:val="24"/>
        </w:rPr>
        <w:t>Сл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жбе</w:t>
      </w:r>
      <w:r>
        <w:rPr>
          <w:rFonts w:ascii="Arial" w:eastAsia="Arial" w:hAnsi="Arial" w:cs="Arial"/>
          <w:spacing w:val="2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сник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РС“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/20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и 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ном</w:t>
      </w:r>
    </w:p>
    <w:p w:rsidR="00A528E4" w:rsidRDefault="00920B8D">
      <w:pPr>
        <w:spacing w:before="41"/>
        <w:ind w:left="11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29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ш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 xml:space="preserve">пку </w:t>
      </w:r>
      <w:r>
        <w:rPr>
          <w:rFonts w:ascii="Arial" w:eastAsia="Arial" w:hAnsi="Arial" w:cs="Arial"/>
          <w:spacing w:val="3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„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жбени г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сник 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С</w:t>
      </w:r>
      <w:proofErr w:type="gramStart"/>
      <w:r>
        <w:rPr>
          <w:rFonts w:ascii="Arial" w:eastAsia="Arial" w:hAnsi="Arial" w:cs="Arial"/>
          <w:sz w:val="24"/>
          <w:szCs w:val="24"/>
        </w:rPr>
        <w:t>“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бр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18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1"/>
          <w:sz w:val="24"/>
          <w:szCs w:val="24"/>
        </w:rPr>
        <w:t>16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b/>
          <w:sz w:val="24"/>
          <w:szCs w:val="24"/>
        </w:rPr>
        <w:t>.</w:t>
      </w:r>
    </w:p>
    <w:p w:rsidR="00A528E4" w:rsidRDefault="00920B8D">
      <w:pPr>
        <w:spacing w:before="43" w:line="275" w:lineRule="auto"/>
        <w:ind w:left="118" w:right="86" w:firstLine="720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ну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16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вов</w:t>
      </w:r>
      <w:r>
        <w:rPr>
          <w:rFonts w:ascii="Arial" w:eastAsia="Arial" w:hAnsi="Arial" w:cs="Arial"/>
          <w:spacing w:val="-2"/>
          <w:sz w:val="24"/>
          <w:szCs w:val="24"/>
        </w:rPr>
        <w:t>им</w:t>
      </w:r>
      <w:r>
        <w:rPr>
          <w:rFonts w:ascii="Arial" w:eastAsia="Arial" w:hAnsi="Arial" w:cs="Arial"/>
          <w:sz w:val="24"/>
          <w:szCs w:val="24"/>
        </w:rPr>
        <w:t>а</w:t>
      </w:r>
      <w:proofErr w:type="gram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и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 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нов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2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1"/>
          <w:sz w:val="24"/>
          <w:szCs w:val="24"/>
        </w:rPr>
        <w:t>ђ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мбе</w:t>
      </w:r>
      <w:r>
        <w:rPr>
          <w:rFonts w:ascii="Arial" w:eastAsia="Arial" w:hAnsi="Arial" w:cs="Arial"/>
          <w:spacing w:val="-2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пи</w:t>
      </w:r>
      <w:r>
        <w:rPr>
          <w:rFonts w:ascii="Arial" w:eastAsia="Arial" w:hAnsi="Arial" w:cs="Arial"/>
          <w:spacing w:val="2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р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мбених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јед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ица,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мбена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има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свој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ични</w:t>
      </w:r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ј,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П</w:t>
      </w:r>
      <w:r>
        <w:rPr>
          <w:rFonts w:ascii="Arial" w:eastAsia="Arial" w:hAnsi="Arial" w:cs="Arial"/>
          <w:sz w:val="24"/>
          <w:szCs w:val="24"/>
        </w:rPr>
        <w:t>ИБ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ку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3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н.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</w:p>
    <w:p w:rsidR="00A528E4" w:rsidRDefault="00920B8D">
      <w:pPr>
        <w:spacing w:before="1"/>
        <w:ind w:left="11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18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ис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proofErr w:type="gramEnd"/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тв</w:t>
      </w:r>
      <w:r>
        <w:rPr>
          <w:rFonts w:ascii="Arial" w:eastAsia="Arial" w:hAnsi="Arial" w:cs="Arial"/>
          <w:spacing w:val="1"/>
          <w:sz w:val="24"/>
          <w:szCs w:val="24"/>
        </w:rPr>
        <w:t>рђе</w:t>
      </w:r>
      <w:r>
        <w:rPr>
          <w:rFonts w:ascii="Arial" w:eastAsia="Arial" w:hAnsi="Arial" w:cs="Arial"/>
          <w:sz w:val="24"/>
          <w:szCs w:val="24"/>
        </w:rPr>
        <w:t>но  је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 xml:space="preserve">а  </w:t>
      </w:r>
      <w:r>
        <w:rPr>
          <w:rFonts w:ascii="Arial" w:eastAsia="Arial" w:hAnsi="Arial" w:cs="Arial"/>
          <w:spacing w:val="1"/>
          <w:sz w:val="24"/>
          <w:szCs w:val="24"/>
        </w:rPr>
        <w:t>је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ин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 xml:space="preserve">а 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ве  води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ист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р  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мбених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јед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ица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низ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д</w:t>
      </w:r>
    </w:p>
    <w:p w:rsidR="00A528E4" w:rsidRDefault="00920B8D">
      <w:pPr>
        <w:spacing w:before="41"/>
        <w:ind w:left="118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ист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-2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 т</w:t>
      </w:r>
      <w:r>
        <w:rPr>
          <w:rFonts w:ascii="Arial" w:eastAsia="Arial" w:hAnsi="Arial" w:cs="Arial"/>
          <w:spacing w:val="1"/>
          <w:sz w:val="24"/>
          <w:szCs w:val="24"/>
        </w:rPr>
        <w:t>ер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z w:val="24"/>
          <w:szCs w:val="24"/>
        </w:rPr>
        <w:t>ијалној 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>д</w:t>
      </w:r>
      <w:r>
        <w:rPr>
          <w:rFonts w:ascii="Arial" w:eastAsia="Arial" w:hAnsi="Arial" w:cs="Arial"/>
          <w:spacing w:val="-3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жности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јим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шћ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A528E4" w:rsidRDefault="00920B8D">
      <w:pPr>
        <w:spacing w:before="43" w:line="275" w:lineRule="auto"/>
        <w:ind w:left="118" w:right="83" w:firstLine="720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ном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29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ш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пку пр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писано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ју ст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нк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см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ни или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писани 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др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испр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(се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ти</w:t>
      </w:r>
      <w:r>
        <w:rPr>
          <w:rFonts w:ascii="Arial" w:eastAsia="Arial" w:hAnsi="Arial" w:cs="Arial"/>
          <w:spacing w:val="-1"/>
          <w:sz w:val="24"/>
          <w:szCs w:val="24"/>
        </w:rPr>
        <w:t>ф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врде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тд.)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чињеница</w:t>
      </w:r>
      <w:r>
        <w:rPr>
          <w:rFonts w:ascii="Arial" w:eastAsia="Arial" w:hAnsi="Arial" w:cs="Arial"/>
          <w:spacing w:val="1"/>
          <w:sz w:val="24"/>
          <w:szCs w:val="24"/>
        </w:rPr>
        <w:t>м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ко</w:t>
      </w:r>
      <w:r>
        <w:rPr>
          <w:rFonts w:ascii="Arial" w:eastAsia="Arial" w:hAnsi="Arial" w:cs="Arial"/>
          <w:sz w:val="24"/>
          <w:szCs w:val="24"/>
        </w:rPr>
        <w:t>ји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воде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жбе</w:t>
      </w:r>
      <w:r>
        <w:rPr>
          <w:rFonts w:ascii="Arial" w:eastAsia="Arial" w:hAnsi="Arial" w:cs="Arial"/>
          <w:spacing w:val="2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1"/>
          <w:sz w:val="24"/>
          <w:szCs w:val="24"/>
        </w:rPr>
        <w:t>де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ију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скла</w:t>
      </w:r>
      <w:r>
        <w:rPr>
          <w:rFonts w:ascii="Arial" w:eastAsia="Arial" w:hAnsi="Arial" w:cs="Arial"/>
          <w:spacing w:val="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у са 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3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ју 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гл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сно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пода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има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2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ије,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кви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ју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зну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ност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јавнe испр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вe.</w:t>
      </w:r>
    </w:p>
    <w:p w:rsidR="00A528E4" w:rsidRDefault="00920B8D">
      <w:pPr>
        <w:spacing w:before="3" w:line="275" w:lineRule="auto"/>
        <w:ind w:left="118" w:right="77" w:firstLine="720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нови</w:t>
      </w:r>
      <w:r>
        <w:rPr>
          <w:rFonts w:ascii="Arial" w:eastAsia="Arial" w:hAnsi="Arial" w:cs="Arial"/>
          <w:spacing w:val="1"/>
          <w:sz w:val="24"/>
          <w:szCs w:val="24"/>
        </w:rPr>
        <w:t>м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03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и</w:t>
      </w:r>
      <w:proofErr w:type="gram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3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ш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пку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7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„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жбени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сник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РС</w:t>
      </w:r>
      <w:proofErr w:type="gramStart"/>
      <w:r>
        <w:rPr>
          <w:rFonts w:ascii="Arial" w:eastAsia="Arial" w:hAnsi="Arial" w:cs="Arial"/>
          <w:sz w:val="24"/>
          <w:szCs w:val="24"/>
        </w:rPr>
        <w:t>“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ј</w:t>
      </w:r>
      <w:proofErr w:type="gramEnd"/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16</w:t>
      </w:r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z w:val="24"/>
          <w:szCs w:val="24"/>
        </w:rPr>
        <w:t>ис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 пос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>ј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н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тв</w:t>
      </w:r>
      <w:r>
        <w:rPr>
          <w:rFonts w:ascii="Arial" w:eastAsia="Arial" w:hAnsi="Arial" w:cs="Arial"/>
          <w:spacing w:val="1"/>
          <w:sz w:val="24"/>
          <w:szCs w:val="24"/>
        </w:rPr>
        <w:t>рђ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чи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ол</w:t>
      </w:r>
      <w:r>
        <w:rPr>
          <w:rFonts w:ascii="Arial" w:eastAsia="Arial" w:hAnsi="Arial" w:cs="Arial"/>
          <w:sz w:val="24"/>
          <w:szCs w:val="24"/>
        </w:rPr>
        <w:t>нос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 зн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чаја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 пос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пање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ств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при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z w:val="24"/>
          <w:szCs w:val="24"/>
        </w:rPr>
        <w:t xml:space="preserve">и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зе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је 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ж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при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н, нити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испр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је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-3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1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жни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-3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3"/>
          <w:sz w:val="24"/>
          <w:szCs w:val="24"/>
        </w:rPr>
        <w:t>Ч</w:t>
      </w:r>
      <w:r>
        <w:rPr>
          <w:rFonts w:ascii="Arial" w:eastAsia="Arial" w:hAnsi="Arial" w:cs="Arial"/>
          <w:sz w:val="24"/>
          <w:szCs w:val="24"/>
        </w:rPr>
        <w:t>ињенично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5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а 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снива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свој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 с</w:t>
      </w:r>
      <w:r>
        <w:rPr>
          <w:rFonts w:ascii="Arial" w:eastAsia="Arial" w:hAnsi="Arial" w:cs="Arial"/>
          <w:spacing w:val="3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-3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жна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да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та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но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ређе</w:t>
      </w:r>
      <w:r>
        <w:rPr>
          <w:rFonts w:ascii="Arial" w:eastAsia="Arial" w:hAnsi="Arial" w:cs="Arial"/>
          <w:sz w:val="24"/>
          <w:szCs w:val="24"/>
        </w:rPr>
        <w:t>но.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га</w:t>
      </w:r>
      <w:r>
        <w:rPr>
          <w:rFonts w:ascii="Arial" w:eastAsia="Arial" w:hAnsi="Arial" w:cs="Arial"/>
          <w:sz w:val="24"/>
          <w:szCs w:val="24"/>
        </w:rPr>
        <w:t>н је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 да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жбен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ј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жности,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скла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у са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1"/>
          <w:sz w:val="24"/>
          <w:szCs w:val="24"/>
        </w:rPr>
        <w:t>м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ши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при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вља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рађ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подат</w:t>
      </w:r>
      <w:r>
        <w:rPr>
          <w:rFonts w:ascii="Arial" w:eastAsia="Arial" w:hAnsi="Arial" w:cs="Arial"/>
          <w:spacing w:val="-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чињеница</w:t>
      </w:r>
      <w:r>
        <w:rPr>
          <w:rFonts w:ascii="Arial" w:eastAsia="Arial" w:hAnsi="Arial" w:cs="Arial"/>
          <w:spacing w:val="1"/>
          <w:sz w:val="24"/>
          <w:szCs w:val="24"/>
        </w:rPr>
        <w:t>м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ко</w:t>
      </w:r>
      <w:r>
        <w:rPr>
          <w:rFonts w:ascii="Arial" w:eastAsia="Arial" w:hAnsi="Arial" w:cs="Arial"/>
          <w:sz w:val="24"/>
          <w:szCs w:val="24"/>
        </w:rPr>
        <w:t>јима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води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жбена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ија,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у не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3"/>
          <w:sz w:val="24"/>
          <w:szCs w:val="24"/>
        </w:rPr>
        <w:t>х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ни за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вањ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Ако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жбену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4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ију води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3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н,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 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 в</w:t>
      </w:r>
      <w:r>
        <w:rPr>
          <w:rFonts w:ascii="Arial" w:eastAsia="Arial" w:hAnsi="Arial" w:cs="Arial"/>
          <w:spacing w:val="-2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пак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 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итно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2"/>
          <w:sz w:val="24"/>
          <w:szCs w:val="24"/>
        </w:rPr>
        <w:t>ж</w:t>
      </w:r>
      <w:r>
        <w:rPr>
          <w:rFonts w:ascii="Arial" w:eastAsia="Arial" w:hAnsi="Arial" w:cs="Arial"/>
          <w:sz w:val="24"/>
          <w:szCs w:val="24"/>
        </w:rPr>
        <w:t>и подат</w:t>
      </w:r>
      <w:r>
        <w:rPr>
          <w:rFonts w:ascii="Arial" w:eastAsia="Arial" w:hAnsi="Arial" w:cs="Arial"/>
          <w:spacing w:val="1"/>
          <w:sz w:val="24"/>
          <w:szCs w:val="24"/>
        </w:rPr>
        <w:t>ке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>ље</w:t>
      </w:r>
      <w:r>
        <w:rPr>
          <w:rFonts w:ascii="Arial" w:eastAsia="Arial" w:hAnsi="Arial" w:cs="Arial"/>
          <w:sz w:val="24"/>
          <w:szCs w:val="24"/>
        </w:rPr>
        <w:t xml:space="preserve">ни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сп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тно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3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подат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ку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-1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кчије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писано.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Ако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и пода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до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ити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тро</w:t>
      </w:r>
      <w:r>
        <w:rPr>
          <w:rFonts w:ascii="Arial" w:eastAsia="Arial" w:hAnsi="Arial" w:cs="Arial"/>
          <w:sz w:val="24"/>
          <w:szCs w:val="24"/>
        </w:rPr>
        <w:t>нск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3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љ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ни 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 их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дост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6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јк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аћ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A528E4" w:rsidRDefault="00920B8D">
      <w:pPr>
        <w:spacing w:before="3" w:line="275" w:lineRule="auto"/>
        <w:ind w:left="118" w:right="89" w:firstLine="720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пку 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1"/>
          <w:sz w:val="24"/>
          <w:szCs w:val="24"/>
        </w:rPr>
        <w:t>кр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ву ст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нке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же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врши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при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вља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и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рађ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ичне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подат</w:t>
      </w:r>
      <w:r>
        <w:rPr>
          <w:rFonts w:ascii="Arial" w:eastAsia="Arial" w:hAnsi="Arial" w:cs="Arial"/>
          <w:spacing w:val="-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 чи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јима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води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жбена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>в</w:t>
      </w:r>
      <w:r>
        <w:rPr>
          <w:rFonts w:ascii="Arial" w:eastAsia="Arial" w:hAnsi="Arial" w:cs="Arial"/>
          <w:sz w:val="24"/>
          <w:szCs w:val="24"/>
        </w:rPr>
        <w:t>иден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3"/>
          <w:sz w:val="24"/>
          <w:szCs w:val="24"/>
        </w:rPr>
        <w:t>х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чи</w:t>
      </w:r>
      <w:r>
        <w:rPr>
          <w:rFonts w:ascii="Arial" w:eastAsia="Arial" w:hAnsi="Arial" w:cs="Arial"/>
          <w:spacing w:val="2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сим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ичи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изја</w:t>
      </w:r>
      <w:r>
        <w:rPr>
          <w:rFonts w:ascii="Arial" w:eastAsia="Arial" w:hAnsi="Arial" w:cs="Arial"/>
          <w:spacing w:val="-2"/>
          <w:sz w:val="24"/>
          <w:szCs w:val="24"/>
        </w:rPr>
        <w:t>в</w:t>
      </w:r>
      <w:r>
        <w:rPr>
          <w:rFonts w:ascii="Arial" w:eastAsia="Arial" w:hAnsi="Arial" w:cs="Arial"/>
          <w:sz w:val="24"/>
          <w:szCs w:val="24"/>
        </w:rPr>
        <w:t xml:space="preserve">и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2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ке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вити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нка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ку 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под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ичне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под</w:t>
      </w:r>
      <w:r>
        <w:rPr>
          <w:rFonts w:ascii="Arial" w:eastAsia="Arial" w:hAnsi="Arial" w:cs="Arial"/>
          <w:spacing w:val="-2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чивање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 по</w:t>
      </w:r>
      <w:r>
        <w:rPr>
          <w:rFonts w:ascii="Arial" w:eastAsia="Arial" w:hAnsi="Arial" w:cs="Arial"/>
          <w:spacing w:val="1"/>
          <w:sz w:val="24"/>
          <w:szCs w:val="24"/>
        </w:rPr>
        <w:t>кре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пка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3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ним.</w:t>
      </w:r>
      <w:proofErr w:type="gramEnd"/>
    </w:p>
    <w:p w:rsidR="00A528E4" w:rsidRDefault="00A528E4">
      <w:pPr>
        <w:spacing w:line="120" w:lineRule="exact"/>
        <w:rPr>
          <w:sz w:val="12"/>
          <w:szCs w:val="12"/>
        </w:rPr>
      </w:pPr>
    </w:p>
    <w:p w:rsidR="00A528E4" w:rsidRDefault="00A528E4">
      <w:pPr>
        <w:spacing w:line="200" w:lineRule="exact"/>
      </w:pPr>
    </w:p>
    <w:p w:rsidR="00A528E4" w:rsidRDefault="00920B8D">
      <w:pPr>
        <w:ind w:left="11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л</w:t>
      </w:r>
      <w:r>
        <w:rPr>
          <w:rFonts w:ascii="Arial" w:eastAsia="Arial" w:hAnsi="Arial" w:cs="Arial"/>
          <w:b/>
          <w:color w:val="1F4E79"/>
          <w:spacing w:val="-6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ч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ив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ањ</w:t>
      </w:r>
      <w:r>
        <w:rPr>
          <w:rFonts w:ascii="Arial" w:eastAsia="Arial" w:hAnsi="Arial" w:cs="Arial"/>
          <w:b/>
          <w:color w:val="1F4E79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5"/>
          <w:sz w:val="24"/>
          <w:szCs w:val="24"/>
        </w:rPr>
        <w:t>к</w:t>
      </w:r>
      <w:r>
        <w:rPr>
          <w:rFonts w:ascii="Arial" w:eastAsia="Arial" w:hAnsi="Arial" w:cs="Arial"/>
          <w:b/>
          <w:color w:val="1F4E79"/>
          <w:sz w:val="24"/>
          <w:szCs w:val="24"/>
        </w:rPr>
        <w:t>у</w:t>
      </w:r>
    </w:p>
    <w:p w:rsidR="00A528E4" w:rsidRDefault="00A528E4">
      <w:pPr>
        <w:spacing w:before="1" w:line="240" w:lineRule="exact"/>
        <w:rPr>
          <w:sz w:val="24"/>
          <w:szCs w:val="24"/>
        </w:rPr>
      </w:pPr>
    </w:p>
    <w:p w:rsidR="00A528E4" w:rsidRDefault="00920B8D">
      <w:pPr>
        <w:ind w:left="839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По 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 xml:space="preserve">ијању 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ва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за 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3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вање 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-1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 xml:space="preserve">врде 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о 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ист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2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ј 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мб</w:t>
      </w:r>
      <w:r>
        <w:rPr>
          <w:rFonts w:ascii="Arial" w:eastAsia="Arial" w:hAnsi="Arial" w:cs="Arial"/>
          <w:spacing w:val="-2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ј 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 xml:space="preserve">и,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над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жни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</w:p>
    <w:p w:rsidR="00A528E4" w:rsidRDefault="00920B8D">
      <w:pPr>
        <w:spacing w:before="43"/>
        <w:ind w:left="118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ро</w:t>
      </w:r>
      <w:r>
        <w:rPr>
          <w:rFonts w:ascii="Arial" w:eastAsia="Arial" w:hAnsi="Arial" w:cs="Arial"/>
          <w:b/>
          <w:spacing w:val="-2"/>
          <w:sz w:val="24"/>
          <w:szCs w:val="24"/>
        </w:rPr>
        <w:t>в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z w:val="24"/>
          <w:szCs w:val="24"/>
        </w:rPr>
        <w:t>ра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z w:val="24"/>
          <w:szCs w:val="24"/>
        </w:rPr>
        <w:t>а</w:t>
      </w:r>
      <w:proofErr w:type="gram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sz w:val="24"/>
          <w:szCs w:val="24"/>
        </w:rPr>
        <w:t>ре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pacing w:val="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 xml:space="preserve">ост </w:t>
      </w:r>
      <w:r>
        <w:rPr>
          <w:rFonts w:ascii="Arial" w:eastAsia="Arial" w:hAnsi="Arial" w:cs="Arial"/>
          <w:b/>
          <w:spacing w:val="1"/>
          <w:sz w:val="24"/>
          <w:szCs w:val="24"/>
        </w:rPr>
        <w:t>зах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вљ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ну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до</w:t>
      </w:r>
      <w:r>
        <w:rPr>
          <w:rFonts w:ascii="Arial" w:eastAsia="Arial" w:hAnsi="Arial" w:cs="Arial"/>
          <w:spacing w:val="3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</w:t>
      </w:r>
      <w:r>
        <w:rPr>
          <w:rFonts w:ascii="Arial" w:eastAsia="Arial" w:hAnsi="Arial" w:cs="Arial"/>
          <w:spacing w:val="-3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.</w:t>
      </w:r>
    </w:p>
    <w:p w:rsidR="00A528E4" w:rsidRDefault="00920B8D">
      <w:pPr>
        <w:spacing w:before="41"/>
        <w:ind w:left="839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Евент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но,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же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оћ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2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59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3"/>
          <w:sz w:val="24"/>
          <w:szCs w:val="24"/>
        </w:rPr>
        <w:t>ш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пку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„</w:t>
      </w:r>
      <w:r>
        <w:rPr>
          <w:rFonts w:ascii="Arial" w:eastAsia="Arial" w:hAnsi="Arial" w:cs="Arial"/>
          <w:spacing w:val="2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жбени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2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ик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РС</w:t>
      </w:r>
      <w:proofErr w:type="gramStart"/>
      <w:r>
        <w:rPr>
          <w:rFonts w:ascii="Arial" w:eastAsia="Arial" w:hAnsi="Arial" w:cs="Arial"/>
          <w:sz w:val="24"/>
          <w:szCs w:val="24"/>
        </w:rPr>
        <w:t>“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ј</w:t>
      </w:r>
      <w:proofErr w:type="gramEnd"/>
    </w:p>
    <w:p w:rsidR="00A528E4" w:rsidRDefault="00920B8D">
      <w:pPr>
        <w:spacing w:before="40" w:line="275" w:lineRule="auto"/>
        <w:ind w:left="118" w:right="111"/>
        <w:rPr>
          <w:rFonts w:ascii="Arial" w:eastAsia="Arial" w:hAnsi="Arial" w:cs="Arial"/>
          <w:sz w:val="24"/>
          <w:szCs w:val="24"/>
        </w:rPr>
        <w:sectPr w:rsidR="00A528E4">
          <w:pgSz w:w="16840" w:h="11920" w:orient="landscape"/>
          <w:pgMar w:top="1080" w:right="1260" w:bottom="280" w:left="1300" w:header="720" w:footer="720" w:gutter="0"/>
          <w:cols w:space="720"/>
        </w:sectPr>
      </w:pPr>
      <w:r>
        <w:rPr>
          <w:rFonts w:ascii="Arial" w:eastAsia="Arial" w:hAnsi="Arial" w:cs="Arial"/>
          <w:spacing w:val="1"/>
          <w:sz w:val="24"/>
          <w:szCs w:val="24"/>
        </w:rPr>
        <w:t>18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под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жи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фо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недост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</w:t>
      </w:r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чава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4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под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ску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или</w:t>
      </w:r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ко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ив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или неп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тп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н,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те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об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вешт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носи</w:t>
      </w:r>
      <w:r>
        <w:rPr>
          <w:rFonts w:ascii="Arial" w:eastAsia="Arial" w:hAnsi="Arial" w:cs="Arial"/>
          <w:spacing w:val="-1"/>
          <w:sz w:val="24"/>
          <w:szCs w:val="24"/>
        </w:rPr>
        <w:t>оц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начин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под</w:t>
      </w:r>
      <w:r>
        <w:rPr>
          <w:rFonts w:ascii="Arial" w:eastAsia="Arial" w:hAnsi="Arial" w:cs="Arial"/>
          <w:spacing w:val="-1"/>
          <w:sz w:val="24"/>
          <w:szCs w:val="24"/>
        </w:rPr>
        <w:t>не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>ђ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под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си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</w:p>
    <w:p w:rsidR="00A528E4" w:rsidRDefault="00A528E4">
      <w:pPr>
        <w:spacing w:before="5" w:line="100" w:lineRule="exact"/>
        <w:rPr>
          <w:sz w:val="10"/>
          <w:szCs w:val="10"/>
        </w:rPr>
      </w:pPr>
    </w:p>
    <w:p w:rsidR="00A528E4" w:rsidRDefault="00920B8D">
      <w:pPr>
        <w:spacing w:line="275" w:lineRule="auto"/>
        <w:ind w:left="118" w:right="75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proofErr w:type="gram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недост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же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ити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на),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1"/>
          <w:sz w:val="24"/>
          <w:szCs w:val="24"/>
        </w:rPr>
        <w:t>зор</w:t>
      </w:r>
      <w:r>
        <w:rPr>
          <w:rFonts w:ascii="Arial" w:eastAsia="Arial" w:hAnsi="Arial" w:cs="Arial"/>
          <w:spacing w:val="-1"/>
          <w:sz w:val="24"/>
          <w:szCs w:val="24"/>
        </w:rPr>
        <w:t>ењ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посл</w:t>
      </w:r>
      <w:r>
        <w:rPr>
          <w:rFonts w:ascii="Arial" w:eastAsia="Arial" w:hAnsi="Arial" w:cs="Arial"/>
          <w:spacing w:val="-2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3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ко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 под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ко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ча</w:t>
      </w:r>
      <w:r>
        <w:rPr>
          <w:rFonts w:ascii="Arial" w:eastAsia="Arial" w:hAnsi="Arial" w:cs="Arial"/>
          <w:spacing w:val="2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за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 см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3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ити.</w:t>
      </w:r>
    </w:p>
    <w:p w:rsidR="00A528E4" w:rsidRDefault="00A528E4">
      <w:pPr>
        <w:spacing w:line="120" w:lineRule="exact"/>
        <w:rPr>
          <w:sz w:val="12"/>
          <w:szCs w:val="12"/>
        </w:rPr>
      </w:pPr>
    </w:p>
    <w:p w:rsidR="00A528E4" w:rsidRDefault="00A528E4">
      <w:pPr>
        <w:spacing w:line="200" w:lineRule="exact"/>
      </w:pPr>
    </w:p>
    <w:p w:rsidR="00A528E4" w:rsidRDefault="00920B8D">
      <w:pPr>
        <w:ind w:left="11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1F4E79"/>
          <w:spacing w:val="-5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к</w:t>
      </w:r>
      <w:r>
        <w:rPr>
          <w:rFonts w:ascii="Arial" w:eastAsia="Arial" w:hAnsi="Arial" w:cs="Arial"/>
          <w:b/>
          <w:color w:val="1F4E79"/>
          <w:sz w:val="24"/>
          <w:szCs w:val="24"/>
        </w:rPr>
        <w:t>т к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z w:val="24"/>
          <w:szCs w:val="24"/>
        </w:rPr>
        <w:t>м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л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4"/>
          <w:sz w:val="24"/>
          <w:szCs w:val="24"/>
        </w:rPr>
        <w:t>ч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color w:val="1F4E79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к</w:t>
      </w:r>
      <w:r>
        <w:rPr>
          <w:rFonts w:ascii="Arial" w:eastAsia="Arial" w:hAnsi="Arial" w:cs="Arial"/>
          <w:b/>
          <w:color w:val="1F4E79"/>
          <w:sz w:val="24"/>
          <w:szCs w:val="24"/>
        </w:rPr>
        <w:t>у</w:t>
      </w:r>
    </w:p>
    <w:p w:rsidR="00A528E4" w:rsidRDefault="00A528E4">
      <w:pPr>
        <w:spacing w:before="2" w:line="240" w:lineRule="exact"/>
        <w:rPr>
          <w:sz w:val="24"/>
          <w:szCs w:val="24"/>
        </w:rPr>
      </w:pPr>
    </w:p>
    <w:p w:rsidR="00A528E4" w:rsidRDefault="00920B8D">
      <w:pPr>
        <w:spacing w:line="275" w:lineRule="auto"/>
        <w:ind w:left="118" w:right="76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или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ље</w:t>
      </w:r>
      <w:r>
        <w:rPr>
          <w:rFonts w:ascii="Arial" w:eastAsia="Arial" w:hAnsi="Arial" w:cs="Arial"/>
          <w:sz w:val="24"/>
          <w:szCs w:val="24"/>
        </w:rPr>
        <w:t>ном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>п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је 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от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pacing w:val="2"/>
          <w:sz w:val="24"/>
          <w:szCs w:val="24"/>
        </w:rPr>
        <w:t>р</w:t>
      </w:r>
      <w:r>
        <w:rPr>
          <w:rFonts w:ascii="Arial" w:eastAsia="Arial" w:hAnsi="Arial" w:cs="Arial"/>
          <w:b/>
          <w:spacing w:val="1"/>
          <w:sz w:val="24"/>
          <w:szCs w:val="24"/>
        </w:rPr>
        <w:t>д</w:t>
      </w:r>
      <w:r>
        <w:rPr>
          <w:rFonts w:ascii="Arial" w:eastAsia="Arial" w:hAnsi="Arial" w:cs="Arial"/>
          <w:b/>
          <w:spacing w:val="-3"/>
          <w:sz w:val="24"/>
          <w:szCs w:val="24"/>
        </w:rPr>
        <w:t>у</w:t>
      </w:r>
      <w:r>
        <w:rPr>
          <w:rFonts w:ascii="Arial" w:eastAsia="Arial" w:hAnsi="Arial" w:cs="Arial"/>
          <w:b/>
          <w:spacing w:val="5"/>
          <w:sz w:val="24"/>
          <w:szCs w:val="24"/>
        </w:rPr>
        <w:t>/</w:t>
      </w:r>
      <w:proofErr w:type="gramStart"/>
      <w:r>
        <w:rPr>
          <w:rFonts w:ascii="Arial" w:eastAsia="Arial" w:hAnsi="Arial" w:cs="Arial"/>
          <w:b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z w:val="24"/>
          <w:szCs w:val="24"/>
        </w:rPr>
        <w:t>ре</w:t>
      </w:r>
      <w:r>
        <w:rPr>
          <w:rFonts w:ascii="Arial" w:eastAsia="Arial" w:hAnsi="Arial" w:cs="Arial"/>
          <w:b/>
          <w:spacing w:val="1"/>
          <w:sz w:val="24"/>
          <w:szCs w:val="24"/>
        </w:rPr>
        <w:t>њ</w:t>
      </w:r>
      <w:r>
        <w:rPr>
          <w:rFonts w:ascii="Arial" w:eastAsia="Arial" w:hAnsi="Arial" w:cs="Arial"/>
          <w:b/>
          <w:sz w:val="24"/>
          <w:szCs w:val="24"/>
        </w:rPr>
        <w:t xml:space="preserve">е 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о</w:t>
      </w:r>
      <w:proofErr w:type="gramEnd"/>
      <w:r>
        <w:rPr>
          <w:rFonts w:ascii="Arial" w:eastAsia="Arial" w:hAnsi="Arial" w:cs="Arial"/>
          <w:b/>
          <w:sz w:val="24"/>
          <w:szCs w:val="24"/>
        </w:rPr>
        <w:t xml:space="preserve">  регис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z w:val="24"/>
          <w:szCs w:val="24"/>
        </w:rPr>
        <w:t>ро</w:t>
      </w:r>
      <w:r>
        <w:rPr>
          <w:rFonts w:ascii="Arial" w:eastAsia="Arial" w:hAnsi="Arial" w:cs="Arial"/>
          <w:b/>
          <w:spacing w:val="-2"/>
          <w:sz w:val="24"/>
          <w:szCs w:val="24"/>
        </w:rPr>
        <w:t>в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z w:val="24"/>
          <w:szCs w:val="24"/>
        </w:rPr>
        <w:t>н</w:t>
      </w:r>
      <w:r>
        <w:rPr>
          <w:rFonts w:ascii="Arial" w:eastAsia="Arial" w:hAnsi="Arial" w:cs="Arial"/>
          <w:b/>
          <w:spacing w:val="2"/>
          <w:sz w:val="24"/>
          <w:szCs w:val="24"/>
        </w:rPr>
        <w:t>о</w:t>
      </w:r>
      <w:r>
        <w:rPr>
          <w:rFonts w:ascii="Arial" w:eastAsia="Arial" w:hAnsi="Arial" w:cs="Arial"/>
          <w:b/>
          <w:sz w:val="24"/>
          <w:szCs w:val="24"/>
        </w:rPr>
        <w:t xml:space="preserve">ј 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с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2"/>
          <w:sz w:val="24"/>
          <w:szCs w:val="24"/>
        </w:rPr>
        <w:t>м</w:t>
      </w:r>
      <w:r>
        <w:rPr>
          <w:rFonts w:ascii="Arial" w:eastAsia="Arial" w:hAnsi="Arial" w:cs="Arial"/>
          <w:b/>
          <w:sz w:val="24"/>
          <w:szCs w:val="24"/>
        </w:rPr>
        <w:t>б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z w:val="24"/>
          <w:szCs w:val="24"/>
        </w:rPr>
        <w:t>н</w:t>
      </w:r>
      <w:r>
        <w:rPr>
          <w:rFonts w:ascii="Arial" w:eastAsia="Arial" w:hAnsi="Arial" w:cs="Arial"/>
          <w:b/>
          <w:spacing w:val="2"/>
          <w:sz w:val="24"/>
          <w:szCs w:val="24"/>
        </w:rPr>
        <w:t>о</w:t>
      </w:r>
      <w:r>
        <w:rPr>
          <w:rFonts w:ascii="Arial" w:eastAsia="Arial" w:hAnsi="Arial" w:cs="Arial"/>
          <w:b/>
          <w:sz w:val="24"/>
          <w:szCs w:val="24"/>
        </w:rPr>
        <w:t xml:space="preserve">ј 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з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pacing w:val="-1"/>
          <w:sz w:val="24"/>
          <w:szCs w:val="24"/>
        </w:rPr>
        <w:t>дн</w:t>
      </w:r>
      <w:r>
        <w:rPr>
          <w:rFonts w:ascii="Arial" w:eastAsia="Arial" w:hAnsi="Arial" w:cs="Arial"/>
          <w:b/>
          <w:spacing w:val="1"/>
          <w:sz w:val="24"/>
          <w:szCs w:val="24"/>
        </w:rPr>
        <w:t>и</w:t>
      </w:r>
      <w:r>
        <w:rPr>
          <w:rFonts w:ascii="Arial" w:eastAsia="Arial" w:hAnsi="Arial" w:cs="Arial"/>
          <w:b/>
          <w:spacing w:val="-1"/>
          <w:sz w:val="24"/>
          <w:szCs w:val="24"/>
        </w:rPr>
        <w:t>ц</w:t>
      </w:r>
      <w:r>
        <w:rPr>
          <w:rFonts w:ascii="Arial" w:eastAsia="Arial" w:hAnsi="Arial" w:cs="Arial"/>
          <w:b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 xml:space="preserve">. 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 xml:space="preserve">о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нису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 исп</w:t>
      </w:r>
      <w:r>
        <w:rPr>
          <w:rFonts w:ascii="Arial" w:eastAsia="Arial" w:hAnsi="Arial" w:cs="Arial"/>
          <w:spacing w:val="-3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ње</w:t>
      </w:r>
      <w:r>
        <w:rPr>
          <w:rFonts w:ascii="Arial" w:eastAsia="Arial" w:hAnsi="Arial" w:cs="Arial"/>
          <w:sz w:val="24"/>
          <w:szCs w:val="24"/>
        </w:rPr>
        <w:t xml:space="preserve">ни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3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  ст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нк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же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 xml:space="preserve">е 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z w:val="24"/>
          <w:szCs w:val="24"/>
        </w:rPr>
        <w:t>б</w:t>
      </w:r>
      <w:r>
        <w:rPr>
          <w:rFonts w:ascii="Arial" w:eastAsia="Arial" w:hAnsi="Arial" w:cs="Arial"/>
          <w:b/>
          <w:spacing w:val="1"/>
          <w:sz w:val="24"/>
          <w:szCs w:val="24"/>
        </w:rPr>
        <w:t>и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z w:val="24"/>
          <w:szCs w:val="24"/>
        </w:rPr>
        <w:t>и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р</w:t>
      </w:r>
      <w:r>
        <w:rPr>
          <w:rFonts w:ascii="Arial" w:eastAsia="Arial" w:hAnsi="Arial" w:cs="Arial"/>
          <w:b/>
          <w:spacing w:val="3"/>
          <w:sz w:val="24"/>
          <w:szCs w:val="24"/>
        </w:rPr>
        <w:t>е</w:t>
      </w:r>
      <w:r>
        <w:rPr>
          <w:rFonts w:ascii="Arial" w:eastAsia="Arial" w:hAnsi="Arial" w:cs="Arial"/>
          <w:b/>
          <w:spacing w:val="-3"/>
          <w:sz w:val="24"/>
          <w:szCs w:val="24"/>
        </w:rPr>
        <w:t>ш</w:t>
      </w:r>
      <w:r>
        <w:rPr>
          <w:rFonts w:ascii="Arial" w:eastAsia="Arial" w:hAnsi="Arial" w:cs="Arial"/>
          <w:b/>
          <w:spacing w:val="1"/>
          <w:sz w:val="24"/>
          <w:szCs w:val="24"/>
        </w:rPr>
        <w:t>ење</w:t>
      </w:r>
      <w:r>
        <w:rPr>
          <w:rFonts w:ascii="Arial" w:eastAsia="Arial" w:hAnsi="Arial" w:cs="Arial"/>
          <w:b/>
          <w:spacing w:val="-2"/>
          <w:sz w:val="24"/>
          <w:szCs w:val="24"/>
        </w:rPr>
        <w:t>м</w:t>
      </w:r>
      <w:r>
        <w:rPr>
          <w:rFonts w:ascii="Arial" w:eastAsia="Arial" w:hAnsi="Arial" w:cs="Arial"/>
          <w:b/>
          <w:sz w:val="24"/>
          <w:szCs w:val="24"/>
        </w:rPr>
        <w:t>.</w:t>
      </w:r>
    </w:p>
    <w:p w:rsidR="00A528E4" w:rsidRDefault="00920B8D">
      <w:pPr>
        <w:spacing w:before="1" w:line="275" w:lineRule="auto"/>
        <w:ind w:left="118" w:right="69" w:firstLine="720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тв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ику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или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п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3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оћ</w:t>
      </w:r>
      <w:r>
        <w:rPr>
          <w:rFonts w:ascii="Arial" w:eastAsia="Arial" w:hAnsi="Arial" w:cs="Arial"/>
          <w:sz w:val="24"/>
          <w:szCs w:val="24"/>
        </w:rPr>
        <w:t>нику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ика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мбене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јед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ице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 има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3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1"/>
          <w:sz w:val="24"/>
          <w:szCs w:val="24"/>
        </w:rPr>
        <w:t>мо</w:t>
      </w:r>
      <w:r>
        <w:rPr>
          <w:rFonts w:ascii="Arial" w:eastAsia="Arial" w:hAnsi="Arial" w:cs="Arial"/>
          <w:spacing w:val="-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је,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скла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ном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29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ш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пос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A528E4" w:rsidRDefault="00A528E4">
      <w:pPr>
        <w:spacing w:before="3" w:line="200" w:lineRule="exact"/>
      </w:pPr>
    </w:p>
    <w:p w:rsidR="00A528E4" w:rsidRDefault="00920B8D">
      <w:pPr>
        <w:spacing w:line="275" w:lineRule="auto"/>
        <w:ind w:left="118" w:right="84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1F4E79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z w:val="24"/>
          <w:szCs w:val="24"/>
        </w:rPr>
        <w:t>ра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в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z w:val="24"/>
          <w:szCs w:val="24"/>
        </w:rPr>
        <w:t>м</w:t>
      </w:r>
      <w:r>
        <w:rPr>
          <w:rFonts w:ascii="Arial" w:eastAsia="Arial" w:hAnsi="Arial" w:cs="Arial"/>
          <w:b/>
          <w:color w:val="1F4E79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z w:val="24"/>
          <w:szCs w:val="24"/>
        </w:rPr>
        <w:t>ре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в</w:t>
      </w:r>
      <w:r>
        <w:rPr>
          <w:rFonts w:ascii="Arial" w:eastAsia="Arial" w:hAnsi="Arial" w:cs="Arial"/>
          <w:b/>
          <w:color w:val="1F4E79"/>
          <w:spacing w:val="-6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z w:val="24"/>
          <w:szCs w:val="24"/>
        </w:rPr>
        <w:t>:</w:t>
      </w:r>
      <w:r>
        <w:rPr>
          <w:rFonts w:ascii="Arial" w:eastAsia="Arial" w:hAnsi="Arial" w:cs="Arial"/>
          <w:b/>
          <w:color w:val="1F4E79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П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ро</w:t>
      </w:r>
      <w:r>
        <w:rPr>
          <w:rFonts w:ascii="Arial" w:eastAsia="Arial" w:hAnsi="Arial" w:cs="Arial"/>
          <w:color w:val="1F4E79"/>
          <w:sz w:val="24"/>
          <w:szCs w:val="24"/>
        </w:rPr>
        <w:t>тив</w:t>
      </w:r>
      <w:r>
        <w:rPr>
          <w:rFonts w:ascii="Arial" w:eastAsia="Arial" w:hAnsi="Arial" w:cs="Arial"/>
          <w:color w:val="1F4E79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ре</w:t>
      </w:r>
      <w:r>
        <w:rPr>
          <w:rFonts w:ascii="Arial" w:eastAsia="Arial" w:hAnsi="Arial" w:cs="Arial"/>
          <w:color w:val="1F4E79"/>
          <w:sz w:val="24"/>
          <w:szCs w:val="24"/>
        </w:rPr>
        <w:t>шења</w:t>
      </w:r>
      <w:r>
        <w:rPr>
          <w:rFonts w:ascii="Arial" w:eastAsia="Arial" w:hAnsi="Arial" w:cs="Arial"/>
          <w:color w:val="1F4E79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к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z w:val="24"/>
          <w:szCs w:val="24"/>
        </w:rPr>
        <w:t>јим</w:t>
      </w:r>
      <w:r>
        <w:rPr>
          <w:rFonts w:ascii="Arial" w:eastAsia="Arial" w:hAnsi="Arial" w:cs="Arial"/>
          <w:color w:val="1F4E79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је</w:t>
      </w:r>
      <w:r>
        <w:rPr>
          <w:rFonts w:ascii="Arial" w:eastAsia="Arial" w:hAnsi="Arial" w:cs="Arial"/>
          <w:color w:val="1F4E79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з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хт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z w:val="24"/>
          <w:szCs w:val="24"/>
        </w:rPr>
        <w:t>в</w:t>
      </w:r>
      <w:r>
        <w:rPr>
          <w:rFonts w:ascii="Arial" w:eastAsia="Arial" w:hAnsi="Arial" w:cs="Arial"/>
          <w:color w:val="1F4E79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ст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ра</w:t>
      </w:r>
      <w:r>
        <w:rPr>
          <w:rFonts w:ascii="Arial" w:eastAsia="Arial" w:hAnsi="Arial" w:cs="Arial"/>
          <w:color w:val="1F4E79"/>
          <w:sz w:val="24"/>
          <w:szCs w:val="24"/>
        </w:rPr>
        <w:t>н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к</w:t>
      </w:r>
      <w:r>
        <w:rPr>
          <w:rFonts w:ascii="Arial" w:eastAsia="Arial" w:hAnsi="Arial" w:cs="Arial"/>
          <w:color w:val="1F4E79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дб</w:t>
      </w:r>
      <w:r>
        <w:rPr>
          <w:rFonts w:ascii="Arial" w:eastAsia="Arial" w:hAnsi="Arial" w:cs="Arial"/>
          <w:color w:val="1F4E79"/>
          <w:sz w:val="24"/>
          <w:szCs w:val="24"/>
        </w:rPr>
        <w:t>ијен,</w:t>
      </w:r>
      <w:r>
        <w:rPr>
          <w:rFonts w:ascii="Arial" w:eastAsia="Arial" w:hAnsi="Arial" w:cs="Arial"/>
          <w:color w:val="1F4E79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ст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ра</w:t>
      </w:r>
      <w:r>
        <w:rPr>
          <w:rFonts w:ascii="Arial" w:eastAsia="Arial" w:hAnsi="Arial" w:cs="Arial"/>
          <w:color w:val="1F4E79"/>
          <w:sz w:val="24"/>
          <w:szCs w:val="24"/>
        </w:rPr>
        <w:t>нка</w:t>
      </w:r>
      <w:r>
        <w:rPr>
          <w:rFonts w:ascii="Arial" w:eastAsia="Arial" w:hAnsi="Arial" w:cs="Arial"/>
          <w:color w:val="1F4E79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и</w:t>
      </w:r>
      <w:r>
        <w:rPr>
          <w:rFonts w:ascii="Arial" w:eastAsia="Arial" w:hAnsi="Arial" w:cs="Arial"/>
          <w:color w:val="1F4E79"/>
          <w:sz w:val="24"/>
          <w:szCs w:val="24"/>
        </w:rPr>
        <w:t>ма</w:t>
      </w:r>
      <w:r>
        <w:rPr>
          <w:rFonts w:ascii="Arial" w:eastAsia="Arial" w:hAnsi="Arial" w:cs="Arial"/>
          <w:color w:val="1F4E79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п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р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z w:val="24"/>
          <w:szCs w:val="24"/>
        </w:rPr>
        <w:t>во</w:t>
      </w:r>
      <w:r>
        <w:rPr>
          <w:rFonts w:ascii="Arial" w:eastAsia="Arial" w:hAnsi="Arial" w:cs="Arial"/>
          <w:color w:val="1F4E79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ж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лб</w:t>
      </w:r>
      <w:r>
        <w:rPr>
          <w:rFonts w:ascii="Arial" w:eastAsia="Arial" w:hAnsi="Arial" w:cs="Arial"/>
          <w:color w:val="1F4E79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у</w:t>
      </w:r>
      <w:r>
        <w:rPr>
          <w:rFonts w:ascii="Arial" w:eastAsia="Arial" w:hAnsi="Arial" w:cs="Arial"/>
          <w:color w:val="1F4E79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ро</w:t>
      </w:r>
      <w:r>
        <w:rPr>
          <w:rFonts w:ascii="Arial" w:eastAsia="Arial" w:hAnsi="Arial" w:cs="Arial"/>
          <w:color w:val="1F4E79"/>
          <w:sz w:val="24"/>
          <w:szCs w:val="24"/>
        </w:rPr>
        <w:t>ку</w:t>
      </w:r>
      <w:r>
        <w:rPr>
          <w:rFonts w:ascii="Arial" w:eastAsia="Arial" w:hAnsi="Arial" w:cs="Arial"/>
          <w:color w:val="1F4E79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z w:val="24"/>
          <w:szCs w:val="24"/>
        </w:rPr>
        <w:t>д</w:t>
      </w:r>
      <w:r>
        <w:rPr>
          <w:rFonts w:ascii="Arial" w:eastAsia="Arial" w:hAnsi="Arial" w:cs="Arial"/>
          <w:color w:val="1F4E79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1</w:t>
      </w:r>
      <w:r>
        <w:rPr>
          <w:rFonts w:ascii="Arial" w:eastAsia="Arial" w:hAnsi="Arial" w:cs="Arial"/>
          <w:color w:val="1F4E79"/>
          <w:sz w:val="24"/>
          <w:szCs w:val="24"/>
        </w:rPr>
        <w:t xml:space="preserve">5 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z w:val="24"/>
          <w:szCs w:val="24"/>
        </w:rPr>
        <w:t>на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color w:val="1F4E79"/>
          <w:sz w:val="24"/>
          <w:szCs w:val="24"/>
        </w:rPr>
        <w:t>д дана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color w:val="1F4E79"/>
          <w:spacing w:val="-3"/>
          <w:sz w:val="24"/>
          <w:szCs w:val="24"/>
        </w:rPr>
        <w:t>б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z w:val="24"/>
          <w:szCs w:val="24"/>
        </w:rPr>
        <w:t>ве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ш</w:t>
      </w:r>
      <w:r>
        <w:rPr>
          <w:rFonts w:ascii="Arial" w:eastAsia="Arial" w:hAnsi="Arial" w:cs="Arial"/>
          <w:color w:val="1F4E79"/>
          <w:sz w:val="24"/>
          <w:szCs w:val="24"/>
        </w:rPr>
        <w:t>т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z w:val="24"/>
          <w:szCs w:val="24"/>
        </w:rPr>
        <w:t>вања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с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т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ра</w:t>
      </w:r>
      <w:r>
        <w:rPr>
          <w:rFonts w:ascii="Arial" w:eastAsia="Arial" w:hAnsi="Arial" w:cs="Arial"/>
          <w:color w:val="1F4E79"/>
          <w:sz w:val="24"/>
          <w:szCs w:val="24"/>
        </w:rPr>
        <w:t>н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к</w:t>
      </w:r>
      <w:r>
        <w:rPr>
          <w:rFonts w:ascii="Arial" w:eastAsia="Arial" w:hAnsi="Arial" w:cs="Arial"/>
          <w:color w:val="1F4E79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 xml:space="preserve">о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р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z w:val="24"/>
          <w:szCs w:val="24"/>
        </w:rPr>
        <w:t>шењ</w:t>
      </w:r>
      <w:r>
        <w:rPr>
          <w:rFonts w:ascii="Arial" w:eastAsia="Arial" w:hAnsi="Arial" w:cs="Arial"/>
          <w:color w:val="1F4E79"/>
          <w:spacing w:val="-3"/>
          <w:sz w:val="24"/>
          <w:szCs w:val="24"/>
        </w:rPr>
        <w:t>у</w:t>
      </w:r>
      <w:r>
        <w:rPr>
          <w:rFonts w:ascii="Arial" w:eastAsia="Arial" w:hAnsi="Arial" w:cs="Arial"/>
          <w:color w:val="1F4E79"/>
          <w:sz w:val="24"/>
          <w:szCs w:val="24"/>
        </w:rPr>
        <w:t>.</w:t>
      </w:r>
    </w:p>
    <w:p w:rsidR="00A528E4" w:rsidRDefault="00920B8D">
      <w:pPr>
        <w:spacing w:before="3"/>
        <w:ind w:left="118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color w:val="1F4E79"/>
          <w:sz w:val="24"/>
          <w:szCs w:val="24"/>
        </w:rPr>
        <w:t>Жал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б</w:t>
      </w:r>
      <w:r>
        <w:rPr>
          <w:rFonts w:ascii="Arial" w:eastAsia="Arial" w:hAnsi="Arial" w:cs="Arial"/>
          <w:color w:val="1F4E79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се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п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ре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z w:val="24"/>
          <w:szCs w:val="24"/>
        </w:rPr>
        <w:t>је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ор</w:t>
      </w:r>
      <w:r>
        <w:rPr>
          <w:rFonts w:ascii="Arial" w:eastAsia="Arial" w:hAnsi="Arial" w:cs="Arial"/>
          <w:color w:val="1F4E79"/>
          <w:spacing w:val="-4"/>
          <w:sz w:val="24"/>
          <w:szCs w:val="24"/>
        </w:rPr>
        <w:t>г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z w:val="24"/>
          <w:szCs w:val="24"/>
        </w:rPr>
        <w:t>ну</w:t>
      </w:r>
      <w:r>
        <w:rPr>
          <w:rFonts w:ascii="Arial" w:eastAsia="Arial" w:hAnsi="Arial" w:cs="Arial"/>
          <w:color w:val="1F4E79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z w:val="24"/>
          <w:szCs w:val="24"/>
        </w:rPr>
        <w:t>п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ш</w:t>
      </w:r>
      <w:r>
        <w:rPr>
          <w:rFonts w:ascii="Arial" w:eastAsia="Arial" w:hAnsi="Arial" w:cs="Arial"/>
          <w:color w:val="1F4E79"/>
          <w:sz w:val="24"/>
          <w:szCs w:val="24"/>
        </w:rPr>
        <w:t>тинск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z w:val="24"/>
          <w:szCs w:val="24"/>
        </w:rPr>
        <w:t>/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г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ра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color w:val="1F4E79"/>
          <w:sz w:val="24"/>
          <w:szCs w:val="24"/>
        </w:rPr>
        <w:t>ске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у</w:t>
      </w:r>
      <w:r>
        <w:rPr>
          <w:rFonts w:ascii="Arial" w:eastAsia="Arial" w:hAnsi="Arial" w:cs="Arial"/>
          <w:color w:val="1F4E79"/>
          <w:spacing w:val="4"/>
          <w:sz w:val="24"/>
          <w:szCs w:val="24"/>
        </w:rPr>
        <w:t>п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ра</w:t>
      </w:r>
      <w:r>
        <w:rPr>
          <w:rFonts w:ascii="Arial" w:eastAsia="Arial" w:hAnsi="Arial" w:cs="Arial"/>
          <w:color w:val="1F4E79"/>
          <w:sz w:val="24"/>
          <w:szCs w:val="24"/>
        </w:rPr>
        <w:t>ве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к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z w:val="24"/>
          <w:szCs w:val="24"/>
        </w:rPr>
        <w:t xml:space="preserve">ји </w:t>
      </w:r>
      <w:r>
        <w:rPr>
          <w:rFonts w:ascii="Arial" w:eastAsia="Arial" w:hAnsi="Arial" w:cs="Arial"/>
          <w:color w:val="1F4E79"/>
          <w:spacing w:val="-3"/>
          <w:sz w:val="24"/>
          <w:szCs w:val="24"/>
        </w:rPr>
        <w:t>ј</w:t>
      </w:r>
      <w:r>
        <w:rPr>
          <w:rFonts w:ascii="Arial" w:eastAsia="Arial" w:hAnsi="Arial" w:cs="Arial"/>
          <w:color w:val="1F4E79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дон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ре</w:t>
      </w:r>
      <w:r>
        <w:rPr>
          <w:rFonts w:ascii="Arial" w:eastAsia="Arial" w:hAnsi="Arial" w:cs="Arial"/>
          <w:color w:val="1F4E79"/>
          <w:spacing w:val="-3"/>
          <w:sz w:val="24"/>
          <w:szCs w:val="24"/>
        </w:rPr>
        <w:t>ш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њ</w:t>
      </w:r>
      <w:r>
        <w:rPr>
          <w:rFonts w:ascii="Arial" w:eastAsia="Arial" w:hAnsi="Arial" w:cs="Arial"/>
          <w:color w:val="1F4E79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 xml:space="preserve">о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дб</w:t>
      </w:r>
      <w:r>
        <w:rPr>
          <w:rFonts w:ascii="Arial" w:eastAsia="Arial" w:hAnsi="Arial" w:cs="Arial"/>
          <w:color w:val="1F4E79"/>
          <w:sz w:val="24"/>
          <w:szCs w:val="24"/>
        </w:rPr>
        <w:t xml:space="preserve">ијању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за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х</w:t>
      </w:r>
      <w:r>
        <w:rPr>
          <w:rFonts w:ascii="Arial" w:eastAsia="Arial" w:hAnsi="Arial" w:cs="Arial"/>
          <w:color w:val="1F4E79"/>
          <w:sz w:val="24"/>
          <w:szCs w:val="24"/>
        </w:rPr>
        <w:t>т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z w:val="24"/>
          <w:szCs w:val="24"/>
        </w:rPr>
        <w:t>ва.</w:t>
      </w:r>
      <w:proofErr w:type="gramEnd"/>
    </w:p>
    <w:p w:rsidR="00A528E4" w:rsidRDefault="00A528E4">
      <w:pPr>
        <w:spacing w:before="8" w:line="140" w:lineRule="exact"/>
        <w:rPr>
          <w:sz w:val="15"/>
          <w:szCs w:val="15"/>
        </w:rPr>
      </w:pPr>
    </w:p>
    <w:p w:rsidR="00A528E4" w:rsidRDefault="00A528E4">
      <w:pPr>
        <w:spacing w:line="200" w:lineRule="exact"/>
      </w:pPr>
    </w:p>
    <w:p w:rsidR="00A528E4" w:rsidRDefault="00920B8D">
      <w:pPr>
        <w:spacing w:line="275" w:lineRule="auto"/>
        <w:ind w:left="118" w:right="8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За</w:t>
      </w:r>
      <w:r>
        <w:rPr>
          <w:rFonts w:ascii="Arial" w:eastAsia="Arial" w:hAnsi="Arial" w:cs="Arial"/>
          <w:b/>
          <w:sz w:val="24"/>
          <w:szCs w:val="24"/>
        </w:rPr>
        <w:t>ко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sz w:val="24"/>
          <w:szCs w:val="24"/>
        </w:rPr>
        <w:t>ки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рок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spacing w:val="3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ист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нка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под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3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најк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сни</w:t>
      </w:r>
      <w:r>
        <w:rPr>
          <w:rFonts w:ascii="Arial" w:eastAsia="Arial" w:hAnsi="Arial" w:cs="Arial"/>
          <w:spacing w:val="-1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ку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чл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29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о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ш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2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2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„</w:t>
      </w:r>
      <w:r>
        <w:rPr>
          <w:rFonts w:ascii="Arial" w:eastAsia="Arial" w:hAnsi="Arial" w:cs="Arial"/>
          <w:spacing w:val="-1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 xml:space="preserve">жбени </w:t>
      </w:r>
      <w:r>
        <w:rPr>
          <w:rFonts w:ascii="Arial" w:eastAsia="Arial" w:hAnsi="Arial" w:cs="Arial"/>
          <w:spacing w:val="2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ла</w:t>
      </w:r>
      <w:r>
        <w:rPr>
          <w:rFonts w:ascii="Arial" w:eastAsia="Arial" w:hAnsi="Arial" w:cs="Arial"/>
          <w:sz w:val="24"/>
          <w:szCs w:val="24"/>
        </w:rPr>
        <w:t xml:space="preserve">сник 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С</w:t>
      </w:r>
      <w:proofErr w:type="gramStart"/>
      <w:r>
        <w:rPr>
          <w:rFonts w:ascii="Arial" w:eastAsia="Arial" w:hAnsi="Arial" w:cs="Arial"/>
          <w:sz w:val="24"/>
          <w:szCs w:val="24"/>
        </w:rPr>
        <w:t>“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бр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18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16</w:t>
      </w:r>
      <w:r>
        <w:rPr>
          <w:rFonts w:ascii="Arial" w:eastAsia="Arial" w:hAnsi="Arial" w:cs="Arial"/>
          <w:sz w:val="24"/>
          <w:szCs w:val="24"/>
        </w:rPr>
        <w:t>).</w:t>
      </w:r>
    </w:p>
    <w:p w:rsidR="00A528E4" w:rsidRDefault="00A528E4">
      <w:pPr>
        <w:spacing w:before="1" w:line="120" w:lineRule="exact"/>
        <w:rPr>
          <w:sz w:val="12"/>
          <w:szCs w:val="12"/>
        </w:rPr>
      </w:pPr>
    </w:p>
    <w:p w:rsidR="00A528E4" w:rsidRDefault="00A528E4">
      <w:pPr>
        <w:spacing w:line="200" w:lineRule="exact"/>
      </w:pPr>
    </w:p>
    <w:p w:rsidR="00A528E4" w:rsidRDefault="00920B8D">
      <w:pPr>
        <w:ind w:left="118"/>
        <w:rPr>
          <w:rFonts w:ascii="Arial" w:eastAsia="Arial" w:hAnsi="Arial" w:cs="Arial"/>
          <w:sz w:val="24"/>
          <w:szCs w:val="24"/>
        </w:rPr>
        <w:sectPr w:rsidR="00A528E4">
          <w:pgSz w:w="16840" w:h="11920" w:orient="landscape"/>
          <w:pgMar w:top="1080" w:right="1300" w:bottom="280" w:left="1300" w:header="720" w:footer="720" w:gutter="0"/>
          <w:cols w:space="720"/>
        </w:sectPr>
      </w:pPr>
      <w:r>
        <w:rPr>
          <w:rFonts w:ascii="Arial" w:eastAsia="Arial" w:hAnsi="Arial" w:cs="Arial"/>
          <w:b/>
          <w:sz w:val="24"/>
          <w:szCs w:val="24"/>
        </w:rPr>
        <w:t>Пр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2"/>
          <w:sz w:val="24"/>
          <w:szCs w:val="24"/>
        </w:rPr>
        <w:t>р</w:t>
      </w:r>
      <w:r>
        <w:rPr>
          <w:rFonts w:ascii="Arial" w:eastAsia="Arial" w:hAnsi="Arial" w:cs="Arial"/>
          <w:b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sz w:val="24"/>
          <w:szCs w:val="24"/>
        </w:rPr>
        <w:t>че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и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рок: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о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pacing w:val="-2"/>
          <w:sz w:val="24"/>
          <w:szCs w:val="24"/>
        </w:rPr>
        <w:t>м</w:t>
      </w:r>
      <w:r>
        <w:rPr>
          <w:rFonts w:ascii="Arial" w:eastAsia="Arial" w:hAnsi="Arial" w:cs="Arial"/>
          <w:b/>
          <w:spacing w:val="1"/>
          <w:sz w:val="24"/>
          <w:szCs w:val="24"/>
        </w:rPr>
        <w:t>ах</w:t>
      </w:r>
      <w:r>
        <w:rPr>
          <w:rFonts w:ascii="Arial" w:eastAsia="Arial" w:hAnsi="Arial" w:cs="Arial"/>
          <w:b/>
          <w:sz w:val="24"/>
          <w:szCs w:val="24"/>
        </w:rPr>
        <w:t>.</w:t>
      </w:r>
    </w:p>
    <w:p w:rsidR="00A528E4" w:rsidRDefault="00A528E4">
      <w:pPr>
        <w:spacing w:before="3" w:line="100" w:lineRule="exact"/>
        <w:rPr>
          <w:sz w:val="10"/>
          <w:szCs w:val="10"/>
        </w:rPr>
      </w:pPr>
    </w:p>
    <w:p w:rsidR="00A528E4" w:rsidRDefault="00920B8D">
      <w:pPr>
        <w:ind w:left="5788" w:right="5766"/>
        <w:jc w:val="center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ФА</w:t>
      </w:r>
      <w:r>
        <w:rPr>
          <w:rFonts w:ascii="Arial" w:eastAsia="Arial" w:hAnsi="Arial" w:cs="Arial"/>
          <w:spacing w:val="1"/>
          <w:sz w:val="28"/>
          <w:szCs w:val="28"/>
        </w:rPr>
        <w:t>З</w:t>
      </w:r>
      <w:r>
        <w:rPr>
          <w:rFonts w:ascii="Arial" w:eastAsia="Arial" w:hAnsi="Arial" w:cs="Arial"/>
          <w:sz w:val="28"/>
          <w:szCs w:val="28"/>
        </w:rPr>
        <w:t>Е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 xml:space="preserve">У </w:t>
      </w:r>
      <w:r>
        <w:rPr>
          <w:rFonts w:ascii="Arial" w:eastAsia="Arial" w:hAnsi="Arial" w:cs="Arial"/>
          <w:spacing w:val="-2"/>
          <w:sz w:val="28"/>
          <w:szCs w:val="28"/>
        </w:rPr>
        <w:t>П</w:t>
      </w:r>
      <w:r>
        <w:rPr>
          <w:rFonts w:ascii="Arial" w:eastAsia="Arial" w:hAnsi="Arial" w:cs="Arial"/>
          <w:sz w:val="28"/>
          <w:szCs w:val="28"/>
        </w:rPr>
        <w:t>О</w:t>
      </w:r>
      <w:r>
        <w:rPr>
          <w:rFonts w:ascii="Arial" w:eastAsia="Arial" w:hAnsi="Arial" w:cs="Arial"/>
          <w:spacing w:val="-1"/>
          <w:sz w:val="28"/>
          <w:szCs w:val="28"/>
        </w:rPr>
        <w:t>СТ</w:t>
      </w:r>
      <w:r>
        <w:rPr>
          <w:rFonts w:ascii="Arial" w:eastAsia="Arial" w:hAnsi="Arial" w:cs="Arial"/>
          <w:sz w:val="28"/>
          <w:szCs w:val="28"/>
        </w:rPr>
        <w:t>У</w:t>
      </w:r>
      <w:r>
        <w:rPr>
          <w:rFonts w:ascii="Arial" w:eastAsia="Arial" w:hAnsi="Arial" w:cs="Arial"/>
          <w:spacing w:val="-1"/>
          <w:sz w:val="28"/>
          <w:szCs w:val="28"/>
        </w:rPr>
        <w:t>П</w:t>
      </w:r>
      <w:r>
        <w:rPr>
          <w:rFonts w:ascii="Arial" w:eastAsia="Arial" w:hAnsi="Arial" w:cs="Arial"/>
          <w:sz w:val="28"/>
          <w:szCs w:val="28"/>
        </w:rPr>
        <w:t>КУ</w:t>
      </w:r>
    </w:p>
    <w:p w:rsidR="00A528E4" w:rsidRDefault="00A528E4">
      <w:pPr>
        <w:spacing w:before="4" w:line="100" w:lineRule="exact"/>
        <w:rPr>
          <w:sz w:val="10"/>
          <w:szCs w:val="10"/>
        </w:rPr>
      </w:pPr>
    </w:p>
    <w:p w:rsidR="00A528E4" w:rsidRDefault="00A528E4">
      <w:pPr>
        <w:spacing w:line="200" w:lineRule="exact"/>
      </w:pPr>
    </w:p>
    <w:p w:rsidR="00A528E4" w:rsidRDefault="00920B8D">
      <w:pPr>
        <w:ind w:left="145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pacing w:val="-1"/>
          <w:sz w:val="28"/>
          <w:szCs w:val="28"/>
        </w:rPr>
        <w:t>Н</w:t>
      </w:r>
      <w:r>
        <w:rPr>
          <w:rFonts w:ascii="Arial" w:eastAsia="Arial" w:hAnsi="Arial" w:cs="Arial"/>
          <w:sz w:val="28"/>
          <w:szCs w:val="28"/>
        </w:rPr>
        <w:t>а</w:t>
      </w:r>
      <w:r>
        <w:rPr>
          <w:rFonts w:ascii="Arial" w:eastAsia="Arial" w:hAnsi="Arial" w:cs="Arial"/>
          <w:spacing w:val="1"/>
          <w:sz w:val="28"/>
          <w:szCs w:val="28"/>
        </w:rPr>
        <w:t>з</w:t>
      </w:r>
      <w:r>
        <w:rPr>
          <w:rFonts w:ascii="Arial" w:eastAsia="Arial" w:hAnsi="Arial" w:cs="Arial"/>
          <w:spacing w:val="-1"/>
          <w:sz w:val="28"/>
          <w:szCs w:val="28"/>
        </w:rPr>
        <w:t>и</w:t>
      </w:r>
      <w:r>
        <w:rPr>
          <w:rFonts w:ascii="Arial" w:eastAsia="Arial" w:hAnsi="Arial" w:cs="Arial"/>
          <w:sz w:val="28"/>
          <w:szCs w:val="28"/>
        </w:rPr>
        <w:t>в по</w:t>
      </w:r>
      <w:r>
        <w:rPr>
          <w:rFonts w:ascii="Arial" w:eastAsia="Arial" w:hAnsi="Arial" w:cs="Arial"/>
          <w:spacing w:val="-1"/>
          <w:sz w:val="28"/>
          <w:szCs w:val="28"/>
        </w:rPr>
        <w:t>с</w:t>
      </w:r>
      <w:r>
        <w:rPr>
          <w:rFonts w:ascii="Arial" w:eastAsia="Arial" w:hAnsi="Arial" w:cs="Arial"/>
          <w:spacing w:val="1"/>
          <w:sz w:val="28"/>
          <w:szCs w:val="28"/>
        </w:rPr>
        <w:t>т</w:t>
      </w:r>
      <w:r>
        <w:rPr>
          <w:rFonts w:ascii="Arial" w:eastAsia="Arial" w:hAnsi="Arial" w:cs="Arial"/>
          <w:spacing w:val="-4"/>
          <w:sz w:val="28"/>
          <w:szCs w:val="28"/>
        </w:rPr>
        <w:t>у</w:t>
      </w:r>
      <w:r>
        <w:rPr>
          <w:rFonts w:ascii="Arial" w:eastAsia="Arial" w:hAnsi="Arial" w:cs="Arial"/>
          <w:spacing w:val="-1"/>
          <w:sz w:val="28"/>
          <w:szCs w:val="28"/>
        </w:rPr>
        <w:t>п</w:t>
      </w:r>
      <w:r>
        <w:rPr>
          <w:rFonts w:ascii="Arial" w:eastAsia="Arial" w:hAnsi="Arial" w:cs="Arial"/>
          <w:sz w:val="28"/>
          <w:szCs w:val="28"/>
        </w:rPr>
        <w:t>ка:</w:t>
      </w:r>
      <w:r>
        <w:rPr>
          <w:rFonts w:ascii="Arial" w:eastAsia="Arial" w:hAnsi="Arial" w:cs="Arial"/>
          <w:spacing w:val="3"/>
          <w:sz w:val="28"/>
          <w:szCs w:val="28"/>
        </w:rPr>
        <w:t xml:space="preserve"> </w:t>
      </w:r>
      <w:r>
        <w:rPr>
          <w:rFonts w:ascii="Arial" w:eastAsia="Arial" w:hAnsi="Arial" w:cs="Arial"/>
          <w:spacing w:val="-3"/>
          <w:sz w:val="28"/>
          <w:szCs w:val="28"/>
        </w:rPr>
        <w:t>П</w:t>
      </w:r>
      <w:r>
        <w:rPr>
          <w:rFonts w:ascii="Arial" w:eastAsia="Arial" w:hAnsi="Arial" w:cs="Arial"/>
          <w:sz w:val="28"/>
          <w:szCs w:val="28"/>
        </w:rPr>
        <w:t>о</w:t>
      </w:r>
      <w:r>
        <w:rPr>
          <w:rFonts w:ascii="Arial" w:eastAsia="Arial" w:hAnsi="Arial" w:cs="Arial"/>
          <w:spacing w:val="1"/>
          <w:sz w:val="28"/>
          <w:szCs w:val="28"/>
        </w:rPr>
        <w:t>т</w:t>
      </w:r>
      <w:r>
        <w:rPr>
          <w:rFonts w:ascii="Arial" w:eastAsia="Arial" w:hAnsi="Arial" w:cs="Arial"/>
          <w:sz w:val="28"/>
          <w:szCs w:val="28"/>
        </w:rPr>
        <w:t>вр</w:t>
      </w:r>
      <w:r>
        <w:rPr>
          <w:rFonts w:ascii="Arial" w:eastAsia="Arial" w:hAnsi="Arial" w:cs="Arial"/>
          <w:spacing w:val="-1"/>
          <w:sz w:val="28"/>
          <w:szCs w:val="28"/>
        </w:rPr>
        <w:t>д</w:t>
      </w:r>
      <w:r>
        <w:rPr>
          <w:rFonts w:ascii="Arial" w:eastAsia="Arial" w:hAnsi="Arial" w:cs="Arial"/>
          <w:sz w:val="28"/>
          <w:szCs w:val="28"/>
        </w:rPr>
        <w:t>а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 xml:space="preserve">/ </w:t>
      </w:r>
      <w:r>
        <w:rPr>
          <w:rFonts w:ascii="Arial" w:eastAsia="Arial" w:hAnsi="Arial" w:cs="Arial"/>
          <w:spacing w:val="-3"/>
          <w:sz w:val="28"/>
          <w:szCs w:val="28"/>
        </w:rPr>
        <w:t>у</w:t>
      </w:r>
      <w:r>
        <w:rPr>
          <w:rFonts w:ascii="Arial" w:eastAsia="Arial" w:hAnsi="Arial" w:cs="Arial"/>
          <w:sz w:val="28"/>
          <w:szCs w:val="28"/>
        </w:rPr>
        <w:t>верење</w:t>
      </w:r>
      <w:r>
        <w:rPr>
          <w:rFonts w:ascii="Arial" w:eastAsia="Arial" w:hAnsi="Arial" w:cs="Arial"/>
          <w:spacing w:val="2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о</w:t>
      </w:r>
      <w:r>
        <w:rPr>
          <w:rFonts w:ascii="Arial" w:eastAsia="Arial" w:hAnsi="Arial" w:cs="Arial"/>
          <w:spacing w:val="1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рег</w:t>
      </w:r>
      <w:r>
        <w:rPr>
          <w:rFonts w:ascii="Arial" w:eastAsia="Arial" w:hAnsi="Arial" w:cs="Arial"/>
          <w:spacing w:val="-3"/>
          <w:sz w:val="28"/>
          <w:szCs w:val="28"/>
        </w:rPr>
        <w:t>и</w:t>
      </w:r>
      <w:r>
        <w:rPr>
          <w:rFonts w:ascii="Arial" w:eastAsia="Arial" w:hAnsi="Arial" w:cs="Arial"/>
          <w:spacing w:val="1"/>
          <w:sz w:val="28"/>
          <w:szCs w:val="28"/>
        </w:rPr>
        <w:t>с</w:t>
      </w:r>
      <w:r>
        <w:rPr>
          <w:rFonts w:ascii="Arial" w:eastAsia="Arial" w:hAnsi="Arial" w:cs="Arial"/>
          <w:spacing w:val="-1"/>
          <w:sz w:val="28"/>
          <w:szCs w:val="28"/>
        </w:rPr>
        <w:t>т</w:t>
      </w:r>
      <w:r>
        <w:rPr>
          <w:rFonts w:ascii="Arial" w:eastAsia="Arial" w:hAnsi="Arial" w:cs="Arial"/>
          <w:sz w:val="28"/>
          <w:szCs w:val="28"/>
        </w:rPr>
        <w:t>рова</w:t>
      </w:r>
      <w:r>
        <w:rPr>
          <w:rFonts w:ascii="Arial" w:eastAsia="Arial" w:hAnsi="Arial" w:cs="Arial"/>
          <w:spacing w:val="1"/>
          <w:sz w:val="28"/>
          <w:szCs w:val="28"/>
        </w:rPr>
        <w:t>н</w:t>
      </w:r>
      <w:r>
        <w:rPr>
          <w:rFonts w:ascii="Arial" w:eastAsia="Arial" w:hAnsi="Arial" w:cs="Arial"/>
          <w:spacing w:val="-3"/>
          <w:sz w:val="28"/>
          <w:szCs w:val="28"/>
        </w:rPr>
        <w:t>о</w:t>
      </w:r>
      <w:r>
        <w:rPr>
          <w:rFonts w:ascii="Arial" w:eastAsia="Arial" w:hAnsi="Arial" w:cs="Arial"/>
          <w:sz w:val="28"/>
          <w:szCs w:val="28"/>
        </w:rPr>
        <w:t xml:space="preserve">ј </w:t>
      </w:r>
      <w:r>
        <w:rPr>
          <w:rFonts w:ascii="Arial" w:eastAsia="Arial" w:hAnsi="Arial" w:cs="Arial"/>
          <w:spacing w:val="1"/>
          <w:sz w:val="28"/>
          <w:szCs w:val="28"/>
        </w:rPr>
        <w:t>с</w:t>
      </w:r>
      <w:r>
        <w:rPr>
          <w:rFonts w:ascii="Arial" w:eastAsia="Arial" w:hAnsi="Arial" w:cs="Arial"/>
          <w:spacing w:val="-1"/>
          <w:sz w:val="28"/>
          <w:szCs w:val="28"/>
        </w:rPr>
        <w:t>т</w:t>
      </w:r>
      <w:r>
        <w:rPr>
          <w:rFonts w:ascii="Arial" w:eastAsia="Arial" w:hAnsi="Arial" w:cs="Arial"/>
          <w:sz w:val="28"/>
          <w:szCs w:val="28"/>
        </w:rPr>
        <w:t>а</w:t>
      </w:r>
      <w:r>
        <w:rPr>
          <w:rFonts w:ascii="Arial" w:eastAsia="Arial" w:hAnsi="Arial" w:cs="Arial"/>
          <w:spacing w:val="-1"/>
          <w:sz w:val="28"/>
          <w:szCs w:val="28"/>
        </w:rPr>
        <w:t>м</w:t>
      </w:r>
      <w:r>
        <w:rPr>
          <w:rFonts w:ascii="Arial" w:eastAsia="Arial" w:hAnsi="Arial" w:cs="Arial"/>
          <w:sz w:val="28"/>
          <w:szCs w:val="28"/>
        </w:rPr>
        <w:t xml:space="preserve">беној </w:t>
      </w:r>
      <w:r>
        <w:rPr>
          <w:rFonts w:ascii="Arial" w:eastAsia="Arial" w:hAnsi="Arial" w:cs="Arial"/>
          <w:spacing w:val="1"/>
          <w:sz w:val="28"/>
          <w:szCs w:val="28"/>
        </w:rPr>
        <w:t>з</w:t>
      </w:r>
      <w:r>
        <w:rPr>
          <w:rFonts w:ascii="Arial" w:eastAsia="Arial" w:hAnsi="Arial" w:cs="Arial"/>
          <w:sz w:val="28"/>
          <w:szCs w:val="28"/>
        </w:rPr>
        <w:t>аје</w:t>
      </w:r>
      <w:r>
        <w:rPr>
          <w:rFonts w:ascii="Arial" w:eastAsia="Arial" w:hAnsi="Arial" w:cs="Arial"/>
          <w:spacing w:val="-3"/>
          <w:sz w:val="28"/>
          <w:szCs w:val="28"/>
        </w:rPr>
        <w:t>д</w:t>
      </w:r>
      <w:r>
        <w:rPr>
          <w:rFonts w:ascii="Arial" w:eastAsia="Arial" w:hAnsi="Arial" w:cs="Arial"/>
          <w:spacing w:val="1"/>
          <w:sz w:val="28"/>
          <w:szCs w:val="28"/>
        </w:rPr>
        <w:t>н</w:t>
      </w:r>
      <w:r>
        <w:rPr>
          <w:rFonts w:ascii="Arial" w:eastAsia="Arial" w:hAnsi="Arial" w:cs="Arial"/>
          <w:spacing w:val="-1"/>
          <w:sz w:val="28"/>
          <w:szCs w:val="28"/>
        </w:rPr>
        <w:t>и</w:t>
      </w:r>
      <w:r>
        <w:rPr>
          <w:rFonts w:ascii="Arial" w:eastAsia="Arial" w:hAnsi="Arial" w:cs="Arial"/>
          <w:sz w:val="28"/>
          <w:szCs w:val="28"/>
        </w:rPr>
        <w:t>ци</w:t>
      </w:r>
    </w:p>
    <w:p w:rsidR="00A528E4" w:rsidRDefault="00A528E4">
      <w:pPr>
        <w:spacing w:before="8" w:line="240" w:lineRule="exact"/>
        <w:rPr>
          <w:sz w:val="24"/>
          <w:szCs w:val="24"/>
        </w:rPr>
      </w:pPr>
    </w:p>
    <w:p w:rsidR="00A528E4" w:rsidRDefault="00920B8D">
      <w:pPr>
        <w:tabs>
          <w:tab w:val="left" w:pos="3860"/>
        </w:tabs>
        <w:spacing w:line="260" w:lineRule="exact"/>
        <w:ind w:left="145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t>Шифра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п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о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с</w:t>
      </w:r>
      <w:r>
        <w:rPr>
          <w:rFonts w:ascii="Arial" w:eastAsia="Arial" w:hAnsi="Arial" w:cs="Arial"/>
          <w:position w:val="-1"/>
          <w:sz w:val="24"/>
          <w:szCs w:val="24"/>
        </w:rPr>
        <w:t>т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у</w:t>
      </w:r>
      <w:r>
        <w:rPr>
          <w:rFonts w:ascii="Arial" w:eastAsia="Arial" w:hAnsi="Arial" w:cs="Arial"/>
          <w:position w:val="-1"/>
          <w:sz w:val="24"/>
          <w:szCs w:val="24"/>
        </w:rPr>
        <w:t>пк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а</w:t>
      </w:r>
      <w:r>
        <w:rPr>
          <w:rFonts w:ascii="Arial" w:eastAsia="Arial" w:hAnsi="Arial" w:cs="Arial"/>
          <w:position w:val="-1"/>
          <w:sz w:val="24"/>
          <w:szCs w:val="24"/>
        </w:rPr>
        <w:t>:</w:t>
      </w:r>
      <w:r>
        <w:rPr>
          <w:rFonts w:ascii="Arial" w:eastAsia="Arial" w:hAnsi="Arial" w:cs="Arial"/>
          <w:spacing w:val="3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ab/>
      </w:r>
    </w:p>
    <w:p w:rsidR="00A528E4" w:rsidRDefault="00A528E4">
      <w:pPr>
        <w:spacing w:before="1" w:line="180" w:lineRule="exact"/>
        <w:rPr>
          <w:sz w:val="19"/>
          <w:szCs w:val="19"/>
        </w:rPr>
      </w:pPr>
    </w:p>
    <w:p w:rsidR="00A528E4" w:rsidRDefault="00A528E4">
      <w:pPr>
        <w:spacing w:line="200" w:lineRule="exact"/>
      </w:pPr>
    </w:p>
    <w:p w:rsidR="00A528E4" w:rsidRDefault="00042C6B">
      <w:pPr>
        <w:spacing w:line="200" w:lineRule="exact"/>
      </w:pPr>
      <w:r>
        <w:pict>
          <v:group id="_x0000_s1076" style="position:absolute;margin-left:65.75pt;margin-top:159.15pt;width:711.7pt;height:74.55pt;z-index:-251661824;mso-position-horizontal-relative:page;mso-position-vertical-relative:page" coordorigin="1305,3667" coordsize="14234,1491">
            <v:shape id="_x0000_s1083" style="position:absolute;left:1315;top:3677;width:2924;height:0" coordorigin="1315,3677" coordsize="2924,0" path="m1315,3677r2924,e" filled="f" strokeweight=".58pt">
              <v:path arrowok="t"/>
            </v:shape>
            <v:shape id="_x0000_s1082" style="position:absolute;left:4248;top:3677;width:11280;height:0" coordorigin="4248,3677" coordsize="11280,0" path="m4248,3677r11280,e" filled="f" strokeweight=".58pt">
              <v:path arrowok="t"/>
            </v:shape>
            <v:shape id="_x0000_s1081" style="position:absolute;left:1310;top:3672;width:0;height:1479" coordorigin="1310,3672" coordsize="0,1479" path="m1310,3672r,1479e" filled="f" strokeweight=".58pt">
              <v:path arrowok="t"/>
            </v:shape>
            <v:shape id="_x0000_s1080" style="position:absolute;left:1315;top:5147;width:2924;height:0" coordorigin="1315,5147" coordsize="2924,0" path="m1315,5147r2924,e" filled="f" strokeweight=".58pt">
              <v:path arrowok="t"/>
            </v:shape>
            <v:shape id="_x0000_s1079" style="position:absolute;left:4244;top:3672;width:0;height:1479" coordorigin="4244,3672" coordsize="0,1479" path="m4244,3672r,1479e" filled="f" strokeweight=".58pt">
              <v:path arrowok="t"/>
            </v:shape>
            <v:shape id="_x0000_s1078" style="position:absolute;left:4248;top:5147;width:11280;height:0" coordorigin="4248,5147" coordsize="11280,0" path="m4248,5147r11280,e" filled="f" strokeweight=".58pt">
              <v:path arrowok="t"/>
            </v:shape>
            <v:shape id="_x0000_s1077" style="position:absolute;left:15533;top:3672;width:0;height:1479" coordorigin="15533,3672" coordsize="0,1479" path="m15533,3672r,1479e" filled="f" strokeweight=".58pt">
              <v:path arrowok="t"/>
            </v:shape>
            <w10:wrap anchorx="page" anchory="page"/>
          </v:group>
        </w:pict>
      </w:r>
    </w:p>
    <w:p w:rsidR="00A528E4" w:rsidRDefault="00A528E4">
      <w:pPr>
        <w:spacing w:line="200" w:lineRule="exact"/>
      </w:pPr>
    </w:p>
    <w:p w:rsidR="00A528E4" w:rsidRDefault="00A528E4">
      <w:pPr>
        <w:spacing w:line="200" w:lineRule="exact"/>
        <w:sectPr w:rsidR="00A528E4">
          <w:pgSz w:w="16840" w:h="11920" w:orient="landscape"/>
          <w:pgMar w:top="1080" w:right="1300" w:bottom="280" w:left="1300" w:header="720" w:footer="720" w:gutter="0"/>
          <w:cols w:space="720"/>
        </w:sectPr>
      </w:pPr>
    </w:p>
    <w:p w:rsidR="00A528E4" w:rsidRDefault="00920B8D">
      <w:pPr>
        <w:spacing w:before="34"/>
        <w:ind w:left="118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pacing w:val="1"/>
        </w:rPr>
        <w:lastRenderedPageBreak/>
        <w:t>И</w:t>
      </w:r>
      <w:r>
        <w:rPr>
          <w:rFonts w:ascii="Arial" w:eastAsia="Arial" w:hAnsi="Arial" w:cs="Arial"/>
          <w:b/>
          <w:spacing w:val="2"/>
        </w:rPr>
        <w:t>н</w:t>
      </w:r>
      <w:r>
        <w:rPr>
          <w:rFonts w:ascii="Arial" w:eastAsia="Arial" w:hAnsi="Arial" w:cs="Arial"/>
          <w:b/>
          <w:spacing w:val="-4"/>
        </w:rPr>
        <w:t>ф</w:t>
      </w:r>
      <w:r>
        <w:rPr>
          <w:rFonts w:ascii="Arial" w:eastAsia="Arial" w:hAnsi="Arial" w:cs="Arial"/>
          <w:b/>
        </w:rPr>
        <w:t>о</w:t>
      </w:r>
      <w:r>
        <w:rPr>
          <w:rFonts w:ascii="Arial" w:eastAsia="Arial" w:hAnsi="Arial" w:cs="Arial"/>
          <w:b/>
          <w:spacing w:val="3"/>
        </w:rPr>
        <w:t>р</w:t>
      </w:r>
      <w:r>
        <w:rPr>
          <w:rFonts w:ascii="Arial" w:eastAsia="Arial" w:hAnsi="Arial" w:cs="Arial"/>
          <w:b/>
          <w:spacing w:val="-1"/>
        </w:rPr>
        <w:t>м</w:t>
      </w:r>
      <w:r>
        <w:rPr>
          <w:rFonts w:ascii="Arial" w:eastAsia="Arial" w:hAnsi="Arial" w:cs="Arial"/>
          <w:b/>
        </w:rPr>
        <w:t>ац</w:t>
      </w:r>
      <w:r>
        <w:rPr>
          <w:rFonts w:ascii="Arial" w:eastAsia="Arial" w:hAnsi="Arial" w:cs="Arial"/>
          <w:b/>
          <w:spacing w:val="2"/>
        </w:rPr>
        <w:t>и</w:t>
      </w:r>
      <w:r>
        <w:rPr>
          <w:rFonts w:ascii="Arial" w:eastAsia="Arial" w:hAnsi="Arial" w:cs="Arial"/>
          <w:b/>
        </w:rPr>
        <w:t>је</w:t>
      </w:r>
      <w:r>
        <w:rPr>
          <w:rFonts w:ascii="Arial" w:eastAsia="Arial" w:hAnsi="Arial" w:cs="Arial"/>
          <w:b/>
          <w:spacing w:val="-15"/>
        </w:rPr>
        <w:t xml:space="preserve"> </w:t>
      </w:r>
      <w:r>
        <w:rPr>
          <w:rFonts w:ascii="Arial" w:eastAsia="Arial" w:hAnsi="Arial" w:cs="Arial"/>
          <w:b/>
          <w:spacing w:val="1"/>
        </w:rPr>
        <w:t>к</w:t>
      </w:r>
      <w:r>
        <w:rPr>
          <w:rFonts w:ascii="Arial" w:eastAsia="Arial" w:hAnsi="Arial" w:cs="Arial"/>
          <w:b/>
        </w:rPr>
        <w:t>оји</w:t>
      </w:r>
      <w:r>
        <w:rPr>
          <w:rFonts w:ascii="Arial" w:eastAsia="Arial" w:hAnsi="Arial" w:cs="Arial"/>
          <w:b/>
          <w:spacing w:val="-2"/>
        </w:rPr>
        <w:t xml:space="preserve"> </w:t>
      </w:r>
      <w:r>
        <w:rPr>
          <w:rFonts w:ascii="Arial" w:eastAsia="Arial" w:hAnsi="Arial" w:cs="Arial"/>
          <w:b/>
        </w:rPr>
        <w:t>се</w:t>
      </w:r>
    </w:p>
    <w:p w:rsidR="00A528E4" w:rsidRDefault="00920B8D">
      <w:pPr>
        <w:ind w:left="118" w:right="-50"/>
        <w:rPr>
          <w:rFonts w:ascii="Arial" w:eastAsia="Arial" w:hAnsi="Arial" w:cs="Arial"/>
        </w:rPr>
      </w:pPr>
      <w:proofErr w:type="gramStart"/>
      <w:r>
        <w:rPr>
          <w:rFonts w:ascii="Arial" w:eastAsia="Arial" w:hAnsi="Arial" w:cs="Arial"/>
          <w:b/>
          <w:spacing w:val="-2"/>
        </w:rPr>
        <w:t>т</w:t>
      </w:r>
      <w:r>
        <w:rPr>
          <w:rFonts w:ascii="Arial" w:eastAsia="Arial" w:hAnsi="Arial" w:cs="Arial"/>
          <w:b/>
        </w:rPr>
        <w:t>ра</w:t>
      </w:r>
      <w:r>
        <w:rPr>
          <w:rFonts w:ascii="Arial" w:eastAsia="Arial" w:hAnsi="Arial" w:cs="Arial"/>
          <w:b/>
          <w:spacing w:val="2"/>
        </w:rPr>
        <w:t>ж</w:t>
      </w:r>
      <w:r>
        <w:rPr>
          <w:rFonts w:ascii="Arial" w:eastAsia="Arial" w:hAnsi="Arial" w:cs="Arial"/>
          <w:b/>
        </w:rPr>
        <w:t>е</w:t>
      </w:r>
      <w:proofErr w:type="gramEnd"/>
      <w:r>
        <w:rPr>
          <w:rFonts w:ascii="Arial" w:eastAsia="Arial" w:hAnsi="Arial" w:cs="Arial"/>
          <w:b/>
          <w:spacing w:val="-6"/>
        </w:rPr>
        <w:t xml:space="preserve"> </w:t>
      </w:r>
      <w:r>
        <w:rPr>
          <w:rFonts w:ascii="Arial" w:eastAsia="Arial" w:hAnsi="Arial" w:cs="Arial"/>
          <w:b/>
        </w:rPr>
        <w:t>од</w:t>
      </w:r>
      <w:r>
        <w:rPr>
          <w:rFonts w:ascii="Arial" w:eastAsia="Arial" w:hAnsi="Arial" w:cs="Arial"/>
          <w:b/>
          <w:spacing w:val="-1"/>
        </w:rPr>
        <w:t xml:space="preserve"> </w:t>
      </w:r>
      <w:r>
        <w:rPr>
          <w:rFonts w:ascii="Arial" w:eastAsia="Arial" w:hAnsi="Arial" w:cs="Arial"/>
          <w:b/>
          <w:spacing w:val="2"/>
        </w:rPr>
        <w:t>с</w:t>
      </w:r>
      <w:r>
        <w:rPr>
          <w:rFonts w:ascii="Arial" w:eastAsia="Arial" w:hAnsi="Arial" w:cs="Arial"/>
          <w:b/>
          <w:spacing w:val="-2"/>
        </w:rPr>
        <w:t>т</w:t>
      </w:r>
      <w:r>
        <w:rPr>
          <w:rFonts w:ascii="Arial" w:eastAsia="Arial" w:hAnsi="Arial" w:cs="Arial"/>
          <w:b/>
        </w:rPr>
        <w:t>ра</w:t>
      </w:r>
      <w:r>
        <w:rPr>
          <w:rFonts w:ascii="Arial" w:eastAsia="Arial" w:hAnsi="Arial" w:cs="Arial"/>
          <w:b/>
          <w:spacing w:val="-1"/>
        </w:rPr>
        <w:t>н</w:t>
      </w:r>
      <w:r>
        <w:rPr>
          <w:rFonts w:ascii="Arial" w:eastAsia="Arial" w:hAnsi="Arial" w:cs="Arial"/>
          <w:b/>
          <w:spacing w:val="1"/>
        </w:rPr>
        <w:t>к</w:t>
      </w:r>
      <w:r>
        <w:rPr>
          <w:rFonts w:ascii="Arial" w:eastAsia="Arial" w:hAnsi="Arial" w:cs="Arial"/>
          <w:b/>
        </w:rPr>
        <w:t>е</w:t>
      </w:r>
      <w:r>
        <w:rPr>
          <w:rFonts w:ascii="Arial" w:eastAsia="Arial" w:hAnsi="Arial" w:cs="Arial"/>
          <w:b/>
          <w:spacing w:val="-4"/>
        </w:rPr>
        <w:t xml:space="preserve"> </w:t>
      </w:r>
      <w:r>
        <w:rPr>
          <w:rFonts w:ascii="Arial" w:eastAsia="Arial" w:hAnsi="Arial" w:cs="Arial"/>
          <w:b/>
        </w:rPr>
        <w:t>у</w:t>
      </w:r>
      <w:r>
        <w:rPr>
          <w:rFonts w:ascii="Arial" w:eastAsia="Arial" w:hAnsi="Arial" w:cs="Arial"/>
          <w:b/>
          <w:spacing w:val="-2"/>
        </w:rPr>
        <w:t xml:space="preserve"> </w:t>
      </w:r>
      <w:r>
        <w:rPr>
          <w:rFonts w:ascii="Arial" w:eastAsia="Arial" w:hAnsi="Arial" w:cs="Arial"/>
          <w:b/>
          <w:spacing w:val="-1"/>
        </w:rPr>
        <w:t>з</w:t>
      </w:r>
      <w:r>
        <w:rPr>
          <w:rFonts w:ascii="Arial" w:eastAsia="Arial" w:hAnsi="Arial" w:cs="Arial"/>
          <w:b/>
        </w:rPr>
        <w:t>а</w:t>
      </w:r>
      <w:r>
        <w:rPr>
          <w:rFonts w:ascii="Arial" w:eastAsia="Arial" w:hAnsi="Arial" w:cs="Arial"/>
          <w:b/>
          <w:spacing w:val="1"/>
        </w:rPr>
        <w:t>хт</w:t>
      </w:r>
      <w:r>
        <w:rPr>
          <w:rFonts w:ascii="Arial" w:eastAsia="Arial" w:hAnsi="Arial" w:cs="Arial"/>
          <w:b/>
        </w:rPr>
        <w:t>е</w:t>
      </w:r>
      <w:r>
        <w:rPr>
          <w:rFonts w:ascii="Arial" w:eastAsia="Arial" w:hAnsi="Arial" w:cs="Arial"/>
          <w:b/>
          <w:spacing w:val="2"/>
        </w:rPr>
        <w:t>в</w:t>
      </w:r>
      <w:r>
        <w:rPr>
          <w:rFonts w:ascii="Arial" w:eastAsia="Arial" w:hAnsi="Arial" w:cs="Arial"/>
          <w:b/>
        </w:rPr>
        <w:t>у</w:t>
      </w:r>
    </w:p>
    <w:p w:rsidR="00A528E4" w:rsidRDefault="00920B8D">
      <w:pPr>
        <w:spacing w:before="34" w:line="277" w:lineRule="auto"/>
        <w:ind w:left="252" w:right="83" w:hanging="252"/>
        <w:rPr>
          <w:rFonts w:ascii="Arial" w:eastAsia="Arial" w:hAnsi="Arial" w:cs="Arial"/>
        </w:rPr>
      </w:pPr>
      <w:r>
        <w:br w:type="column"/>
      </w:r>
      <w:r>
        <w:rPr>
          <w:rFonts w:ascii="Arial" w:eastAsia="Arial" w:hAnsi="Arial" w:cs="Arial"/>
        </w:rPr>
        <w:lastRenderedPageBreak/>
        <w:t>1.</w:t>
      </w:r>
      <w:r>
        <w:rPr>
          <w:rFonts w:ascii="Arial" w:eastAsia="Arial" w:hAnsi="Arial" w:cs="Arial"/>
          <w:spacing w:val="29"/>
        </w:rPr>
        <w:t xml:space="preserve"> </w:t>
      </w:r>
      <w:r>
        <w:rPr>
          <w:rFonts w:ascii="Arial" w:eastAsia="Arial" w:hAnsi="Arial" w:cs="Arial"/>
          <w:spacing w:val="1"/>
        </w:rPr>
        <w:t>П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</w:rPr>
        <w:t>ов</w:t>
      </w:r>
      <w:r>
        <w:rPr>
          <w:rFonts w:ascii="Arial" w:eastAsia="Arial" w:hAnsi="Arial" w:cs="Arial"/>
          <w:spacing w:val="2"/>
        </w:rPr>
        <w:t>н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28"/>
        </w:rPr>
        <w:t xml:space="preserve"> 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2"/>
        </w:rPr>
        <w:t>м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34"/>
        </w:rPr>
        <w:t xml:space="preserve"> 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та</w:t>
      </w:r>
      <w:r>
        <w:rPr>
          <w:rFonts w:ascii="Arial" w:eastAsia="Arial" w:hAnsi="Arial" w:cs="Arial"/>
          <w:spacing w:val="-1"/>
        </w:rPr>
        <w:t>м</w:t>
      </w:r>
      <w:r>
        <w:rPr>
          <w:rFonts w:ascii="Arial" w:eastAsia="Arial" w:hAnsi="Arial" w:cs="Arial"/>
          <w:spacing w:val="1"/>
        </w:rPr>
        <w:t>б</w:t>
      </w:r>
      <w:r>
        <w:rPr>
          <w:rFonts w:ascii="Arial" w:eastAsia="Arial" w:hAnsi="Arial" w:cs="Arial"/>
        </w:rPr>
        <w:t>ене</w:t>
      </w:r>
      <w:r>
        <w:rPr>
          <w:rFonts w:ascii="Arial" w:eastAsia="Arial" w:hAnsi="Arial" w:cs="Arial"/>
          <w:spacing w:val="32"/>
        </w:rPr>
        <w:t xml:space="preserve"> </w:t>
      </w:r>
      <w:r>
        <w:rPr>
          <w:rFonts w:ascii="Arial" w:eastAsia="Arial" w:hAnsi="Arial" w:cs="Arial"/>
        </w:rPr>
        <w:t>за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ц</w:t>
      </w:r>
      <w:r>
        <w:rPr>
          <w:rFonts w:ascii="Arial" w:eastAsia="Arial" w:hAnsi="Arial" w:cs="Arial"/>
        </w:rPr>
        <w:t>е,</w:t>
      </w:r>
      <w:r>
        <w:rPr>
          <w:rFonts w:ascii="Arial" w:eastAsia="Arial" w:hAnsi="Arial" w:cs="Arial"/>
          <w:spacing w:val="28"/>
        </w:rPr>
        <w:t xml:space="preserve"> </w:t>
      </w:r>
      <w:r>
        <w:rPr>
          <w:rFonts w:ascii="Arial" w:eastAsia="Arial" w:hAnsi="Arial" w:cs="Arial"/>
        </w:rPr>
        <w:t>2.</w:t>
      </w:r>
      <w:r>
        <w:rPr>
          <w:rFonts w:ascii="Arial" w:eastAsia="Arial" w:hAnsi="Arial" w:cs="Arial"/>
          <w:spacing w:val="36"/>
        </w:rPr>
        <w:t xml:space="preserve"> </w:t>
      </w:r>
      <w:r>
        <w:rPr>
          <w:rFonts w:ascii="Arial" w:eastAsia="Arial" w:hAnsi="Arial" w:cs="Arial"/>
          <w:spacing w:val="2"/>
        </w:rPr>
        <w:t>м</w:t>
      </w:r>
      <w:r>
        <w:rPr>
          <w:rFonts w:ascii="Arial" w:eastAsia="Arial" w:hAnsi="Arial" w:cs="Arial"/>
        </w:rPr>
        <w:t>ат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чни</w:t>
      </w:r>
      <w:r>
        <w:rPr>
          <w:rFonts w:ascii="Arial" w:eastAsia="Arial" w:hAnsi="Arial" w:cs="Arial"/>
          <w:spacing w:val="30"/>
        </w:rPr>
        <w:t xml:space="preserve"> </w:t>
      </w:r>
      <w:r>
        <w:rPr>
          <w:rFonts w:ascii="Arial" w:eastAsia="Arial" w:hAnsi="Arial" w:cs="Arial"/>
          <w:spacing w:val="1"/>
        </w:rPr>
        <w:t>б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</w:rPr>
        <w:t>ој</w:t>
      </w:r>
      <w:r>
        <w:rPr>
          <w:rFonts w:ascii="Arial" w:eastAsia="Arial" w:hAnsi="Arial" w:cs="Arial"/>
          <w:spacing w:val="35"/>
        </w:rPr>
        <w:t xml:space="preserve"> 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та</w:t>
      </w:r>
      <w:r>
        <w:rPr>
          <w:rFonts w:ascii="Arial" w:eastAsia="Arial" w:hAnsi="Arial" w:cs="Arial"/>
          <w:spacing w:val="-1"/>
        </w:rPr>
        <w:t>м</w:t>
      </w:r>
      <w:r>
        <w:rPr>
          <w:rFonts w:ascii="Arial" w:eastAsia="Arial" w:hAnsi="Arial" w:cs="Arial"/>
          <w:spacing w:val="1"/>
        </w:rPr>
        <w:t>б</w:t>
      </w:r>
      <w:r>
        <w:rPr>
          <w:rFonts w:ascii="Arial" w:eastAsia="Arial" w:hAnsi="Arial" w:cs="Arial"/>
        </w:rPr>
        <w:t>ене</w:t>
      </w:r>
      <w:r>
        <w:rPr>
          <w:rFonts w:ascii="Arial" w:eastAsia="Arial" w:hAnsi="Arial" w:cs="Arial"/>
          <w:spacing w:val="29"/>
        </w:rPr>
        <w:t xml:space="preserve"> </w:t>
      </w:r>
      <w:r>
        <w:rPr>
          <w:rFonts w:ascii="Arial" w:eastAsia="Arial" w:hAnsi="Arial" w:cs="Arial"/>
        </w:rPr>
        <w:t>за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нице</w:t>
      </w:r>
      <w:r>
        <w:rPr>
          <w:rFonts w:ascii="Arial" w:eastAsia="Arial" w:hAnsi="Arial" w:cs="Arial"/>
          <w:spacing w:val="36"/>
        </w:rPr>
        <w:t xml:space="preserve"> </w:t>
      </w:r>
      <w:r>
        <w:rPr>
          <w:rFonts w:ascii="Arial" w:eastAsia="Arial" w:hAnsi="Arial" w:cs="Arial"/>
        </w:rPr>
        <w:t>3)</w:t>
      </w:r>
      <w:r>
        <w:rPr>
          <w:rFonts w:ascii="Arial" w:eastAsia="Arial" w:hAnsi="Arial" w:cs="Arial"/>
          <w:spacing w:val="40"/>
        </w:rPr>
        <w:t xml:space="preserve"> </w:t>
      </w:r>
      <w:r>
        <w:rPr>
          <w:rFonts w:ascii="Arial" w:eastAsia="Arial" w:hAnsi="Arial" w:cs="Arial"/>
          <w:spacing w:val="1"/>
        </w:rPr>
        <w:t>ПИ</w:t>
      </w:r>
      <w:r>
        <w:rPr>
          <w:rFonts w:ascii="Arial" w:eastAsia="Arial" w:hAnsi="Arial" w:cs="Arial"/>
        </w:rPr>
        <w:t>Б</w:t>
      </w:r>
      <w:r>
        <w:rPr>
          <w:rFonts w:ascii="Arial" w:eastAsia="Arial" w:hAnsi="Arial" w:cs="Arial"/>
          <w:spacing w:val="33"/>
        </w:rPr>
        <w:t xml:space="preserve"> 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та</w:t>
      </w:r>
      <w:r>
        <w:rPr>
          <w:rFonts w:ascii="Arial" w:eastAsia="Arial" w:hAnsi="Arial" w:cs="Arial"/>
          <w:spacing w:val="-1"/>
        </w:rPr>
        <w:t>м</w:t>
      </w:r>
      <w:r>
        <w:rPr>
          <w:rFonts w:ascii="Arial" w:eastAsia="Arial" w:hAnsi="Arial" w:cs="Arial"/>
          <w:spacing w:val="1"/>
        </w:rPr>
        <w:t>б</w:t>
      </w:r>
      <w:r>
        <w:rPr>
          <w:rFonts w:ascii="Arial" w:eastAsia="Arial" w:hAnsi="Arial" w:cs="Arial"/>
        </w:rPr>
        <w:t>ене</w:t>
      </w:r>
      <w:r>
        <w:rPr>
          <w:rFonts w:ascii="Arial" w:eastAsia="Arial" w:hAnsi="Arial" w:cs="Arial"/>
          <w:spacing w:val="29"/>
        </w:rPr>
        <w:t xml:space="preserve"> </w:t>
      </w:r>
      <w:r>
        <w:rPr>
          <w:rFonts w:ascii="Arial" w:eastAsia="Arial" w:hAnsi="Arial" w:cs="Arial"/>
          <w:spacing w:val="2"/>
        </w:rPr>
        <w:t>з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ц</w:t>
      </w:r>
      <w:r>
        <w:rPr>
          <w:rFonts w:ascii="Arial" w:eastAsia="Arial" w:hAnsi="Arial" w:cs="Arial"/>
        </w:rPr>
        <w:t>е,</w:t>
      </w:r>
      <w:r>
        <w:rPr>
          <w:rFonts w:ascii="Arial" w:eastAsia="Arial" w:hAnsi="Arial" w:cs="Arial"/>
          <w:spacing w:val="30"/>
        </w:rPr>
        <w:t xml:space="preserve"> </w:t>
      </w:r>
      <w:r>
        <w:rPr>
          <w:rFonts w:ascii="Arial" w:eastAsia="Arial" w:hAnsi="Arial" w:cs="Arial"/>
        </w:rPr>
        <w:t>4)</w:t>
      </w:r>
      <w:r>
        <w:rPr>
          <w:rFonts w:ascii="Arial" w:eastAsia="Arial" w:hAnsi="Arial" w:cs="Arial"/>
          <w:spacing w:val="38"/>
        </w:rPr>
        <w:t xml:space="preserve"> 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ме</w:t>
      </w:r>
      <w:r>
        <w:rPr>
          <w:rFonts w:ascii="Arial" w:eastAsia="Arial" w:hAnsi="Arial" w:cs="Arial"/>
          <w:spacing w:val="35"/>
        </w:rPr>
        <w:t xml:space="preserve"> </w:t>
      </w:r>
      <w:r>
        <w:rPr>
          <w:rFonts w:ascii="Arial" w:eastAsia="Arial" w:hAnsi="Arial" w:cs="Arial"/>
        </w:rPr>
        <w:t>и пр</w:t>
      </w:r>
      <w:r>
        <w:rPr>
          <w:rFonts w:ascii="Arial" w:eastAsia="Arial" w:hAnsi="Arial" w:cs="Arial"/>
          <w:spacing w:val="-1"/>
        </w:rPr>
        <w:t>е</w:t>
      </w:r>
      <w:r>
        <w:rPr>
          <w:rFonts w:ascii="Arial" w:eastAsia="Arial" w:hAnsi="Arial" w:cs="Arial"/>
          <w:spacing w:val="2"/>
        </w:rPr>
        <w:t>з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м</w:t>
      </w:r>
      <w:r>
        <w:rPr>
          <w:rFonts w:ascii="Arial" w:eastAsia="Arial" w:hAnsi="Arial" w:cs="Arial"/>
          <w:spacing w:val="-1"/>
        </w:rPr>
        <w:t>е</w:t>
      </w:r>
      <w:r>
        <w:rPr>
          <w:rFonts w:ascii="Arial" w:eastAsia="Arial" w:hAnsi="Arial" w:cs="Arial"/>
        </w:rPr>
        <w:t xml:space="preserve">, 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-1"/>
        </w:rPr>
        <w:t>е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 xml:space="preserve">а 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</w:rPr>
        <w:t>п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б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2"/>
        </w:rPr>
        <w:t>в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ш</w:t>
      </w:r>
      <w:r>
        <w:rPr>
          <w:rFonts w:ascii="Arial" w:eastAsia="Arial" w:hAnsi="Arial" w:cs="Arial"/>
        </w:rPr>
        <w:t xml:space="preserve">та, 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3"/>
        </w:rPr>
        <w:t>о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3"/>
        </w:rPr>
        <w:t>т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 xml:space="preserve">т 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</w:rPr>
        <w:t>т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  <w:spacing w:val="-1"/>
        </w:rPr>
        <w:t>ф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</w:rPr>
        <w:t xml:space="preserve">н 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</w:rPr>
        <w:t>п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но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3"/>
        </w:rPr>
        <w:t>ц</w:t>
      </w:r>
      <w:r>
        <w:rPr>
          <w:rFonts w:ascii="Arial" w:eastAsia="Arial" w:hAnsi="Arial" w:cs="Arial"/>
        </w:rPr>
        <w:t xml:space="preserve">а 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2"/>
        </w:rPr>
        <w:t>з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1"/>
        </w:rPr>
        <w:t>х</w:t>
      </w:r>
      <w:r>
        <w:rPr>
          <w:rFonts w:ascii="Arial" w:eastAsia="Arial" w:hAnsi="Arial" w:cs="Arial"/>
        </w:rPr>
        <w:t xml:space="preserve">тева </w:t>
      </w:r>
      <w:r>
        <w:rPr>
          <w:rFonts w:ascii="Arial" w:eastAsia="Arial" w:hAnsi="Arial" w:cs="Arial"/>
          <w:spacing w:val="10"/>
        </w:rPr>
        <w:t xml:space="preserve"> </w:t>
      </w:r>
      <w:r>
        <w:rPr>
          <w:rFonts w:ascii="Arial" w:eastAsia="Arial" w:hAnsi="Arial" w:cs="Arial"/>
        </w:rPr>
        <w:t xml:space="preserve">- </w:t>
      </w:r>
      <w:r>
        <w:rPr>
          <w:rFonts w:ascii="Arial" w:eastAsia="Arial" w:hAnsi="Arial" w:cs="Arial"/>
          <w:spacing w:val="19"/>
        </w:rPr>
        <w:t xml:space="preserve"> 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п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-1"/>
        </w:rPr>
        <w:t>а</w:t>
      </w:r>
      <w:r>
        <w:rPr>
          <w:rFonts w:ascii="Arial" w:eastAsia="Arial" w:hAnsi="Arial" w:cs="Arial"/>
        </w:rPr>
        <w:t>в</w:t>
      </w:r>
      <w:r>
        <w:rPr>
          <w:rFonts w:ascii="Arial" w:eastAsia="Arial" w:hAnsi="Arial" w:cs="Arial"/>
          <w:spacing w:val="2"/>
        </w:rPr>
        <w:t>н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к</w:t>
      </w:r>
      <w:r>
        <w:rPr>
          <w:rFonts w:ascii="Arial" w:eastAsia="Arial" w:hAnsi="Arial" w:cs="Arial"/>
        </w:rPr>
        <w:t xml:space="preserve">а 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та</w:t>
      </w:r>
      <w:r>
        <w:rPr>
          <w:rFonts w:ascii="Arial" w:eastAsia="Arial" w:hAnsi="Arial" w:cs="Arial"/>
          <w:spacing w:val="-1"/>
        </w:rPr>
        <w:t>м</w:t>
      </w:r>
      <w:r>
        <w:rPr>
          <w:rFonts w:ascii="Arial" w:eastAsia="Arial" w:hAnsi="Arial" w:cs="Arial"/>
          <w:spacing w:val="3"/>
        </w:rPr>
        <w:t>б</w:t>
      </w:r>
      <w:r>
        <w:rPr>
          <w:rFonts w:ascii="Arial" w:eastAsia="Arial" w:hAnsi="Arial" w:cs="Arial"/>
        </w:rPr>
        <w:t xml:space="preserve">ене 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</w:rPr>
        <w:t>з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 xml:space="preserve">нице </w:t>
      </w:r>
      <w:r>
        <w:rPr>
          <w:rFonts w:ascii="Arial" w:eastAsia="Arial" w:hAnsi="Arial" w:cs="Arial"/>
          <w:spacing w:val="10"/>
        </w:rPr>
        <w:t xml:space="preserve"> 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</w:rPr>
        <w:t>и</w:t>
      </w:r>
    </w:p>
    <w:p w:rsidR="00A528E4" w:rsidRDefault="00920B8D">
      <w:pPr>
        <w:spacing w:line="220" w:lineRule="exact"/>
        <w:ind w:left="252"/>
        <w:rPr>
          <w:rFonts w:ascii="Arial" w:eastAsia="Arial" w:hAnsi="Arial" w:cs="Arial"/>
        </w:rPr>
        <w:sectPr w:rsidR="00A528E4">
          <w:type w:val="continuous"/>
          <w:pgSz w:w="16840" w:h="11920" w:orient="landscape"/>
          <w:pgMar w:top="80" w:right="1300" w:bottom="280" w:left="1300" w:header="720" w:footer="720" w:gutter="0"/>
          <w:cols w:num="2" w:space="720" w:equalWidth="0">
            <w:col w:w="2824" w:space="226"/>
            <w:col w:w="11190"/>
          </w:cols>
        </w:sectPr>
      </w:pPr>
      <w:proofErr w:type="gramStart"/>
      <w:r>
        <w:rPr>
          <w:rFonts w:ascii="Arial" w:eastAsia="Arial" w:hAnsi="Arial" w:cs="Arial"/>
          <w:spacing w:val="2"/>
          <w:position w:val="-1"/>
        </w:rPr>
        <w:t>п</w:t>
      </w:r>
      <w:r>
        <w:rPr>
          <w:rFonts w:ascii="Arial" w:eastAsia="Arial" w:hAnsi="Arial" w:cs="Arial"/>
          <w:spacing w:val="-4"/>
          <w:position w:val="-1"/>
        </w:rPr>
        <w:t>у</w:t>
      </w:r>
      <w:r>
        <w:rPr>
          <w:rFonts w:ascii="Arial" w:eastAsia="Arial" w:hAnsi="Arial" w:cs="Arial"/>
          <w:position w:val="-1"/>
        </w:rPr>
        <w:t>но</w:t>
      </w:r>
      <w:r>
        <w:rPr>
          <w:rFonts w:ascii="Arial" w:eastAsia="Arial" w:hAnsi="Arial" w:cs="Arial"/>
          <w:spacing w:val="2"/>
          <w:position w:val="-1"/>
        </w:rPr>
        <w:t>м</w:t>
      </w:r>
      <w:r>
        <w:rPr>
          <w:rFonts w:ascii="Arial" w:eastAsia="Arial" w:hAnsi="Arial" w:cs="Arial"/>
          <w:position w:val="-1"/>
        </w:rPr>
        <w:t>о</w:t>
      </w:r>
      <w:r>
        <w:rPr>
          <w:rFonts w:ascii="Arial" w:eastAsia="Arial" w:hAnsi="Arial" w:cs="Arial"/>
          <w:spacing w:val="-1"/>
          <w:position w:val="-1"/>
        </w:rPr>
        <w:t>ћ</w:t>
      </w:r>
      <w:r>
        <w:rPr>
          <w:rFonts w:ascii="Arial" w:eastAsia="Arial" w:hAnsi="Arial" w:cs="Arial"/>
          <w:spacing w:val="3"/>
          <w:position w:val="-1"/>
        </w:rPr>
        <w:t>н</w:t>
      </w:r>
      <w:r>
        <w:rPr>
          <w:rFonts w:ascii="Arial" w:eastAsia="Arial" w:hAnsi="Arial" w:cs="Arial"/>
          <w:spacing w:val="-1"/>
          <w:position w:val="-1"/>
        </w:rPr>
        <w:t>и</w:t>
      </w:r>
      <w:r>
        <w:rPr>
          <w:rFonts w:ascii="Arial" w:eastAsia="Arial" w:hAnsi="Arial" w:cs="Arial"/>
          <w:spacing w:val="1"/>
          <w:position w:val="-1"/>
        </w:rPr>
        <w:t>ка</w:t>
      </w:r>
      <w:proofErr w:type="gramEnd"/>
      <w:r>
        <w:rPr>
          <w:rFonts w:ascii="Arial" w:eastAsia="Arial" w:hAnsi="Arial" w:cs="Arial"/>
          <w:position w:val="-1"/>
        </w:rPr>
        <w:t>.</w:t>
      </w:r>
    </w:p>
    <w:p w:rsidR="00A528E4" w:rsidRDefault="00A528E4">
      <w:pPr>
        <w:spacing w:before="9" w:line="100" w:lineRule="exact"/>
        <w:rPr>
          <w:sz w:val="11"/>
          <w:szCs w:val="11"/>
        </w:rPr>
      </w:pPr>
    </w:p>
    <w:p w:rsidR="00A528E4" w:rsidRDefault="00A528E4">
      <w:pPr>
        <w:spacing w:line="200" w:lineRule="exact"/>
      </w:pPr>
    </w:p>
    <w:p w:rsidR="00A528E4" w:rsidRDefault="00A528E4">
      <w:pPr>
        <w:spacing w:line="200" w:lineRule="exact"/>
      </w:pPr>
    </w:p>
    <w:p w:rsidR="00A528E4" w:rsidRDefault="00A528E4">
      <w:pPr>
        <w:spacing w:line="200" w:lineRule="exact"/>
      </w:pPr>
    </w:p>
    <w:p w:rsidR="00A528E4" w:rsidRDefault="00A528E4">
      <w:pPr>
        <w:spacing w:line="200" w:lineRule="exact"/>
      </w:pPr>
    </w:p>
    <w:p w:rsidR="00A528E4" w:rsidRPr="009B7D20" w:rsidRDefault="00042C6B">
      <w:pPr>
        <w:spacing w:before="34"/>
        <w:ind w:left="2960" w:right="82" w:hanging="2842"/>
        <w:rPr>
          <w:rFonts w:ascii="Arial" w:eastAsia="Arial" w:hAnsi="Arial" w:cs="Arial"/>
          <w:lang w:val="sr-Cyrl-CS"/>
        </w:rPr>
      </w:pPr>
      <w:r w:rsidRPr="00042C6B">
        <w:pict>
          <v:group id="_x0000_s1084" style="position:absolute;left:0;text-align:left;margin-left:66.25pt;margin-top:256.75pt;width:711.7pt;height:59.05pt;z-index:-251660800;mso-position-horizontal-relative:page;mso-position-vertical-relative:page" coordorigin="1305,5376" coordsize="14234,1181">
            <v:shape id="_x0000_s1091" style="position:absolute;left:1315;top:5387;width:2832;height:0" coordorigin="1315,5387" coordsize="2832,0" path="m1315,5387r2833,e" filled="f" strokeweight=".58pt">
              <v:path arrowok="t"/>
            </v:shape>
            <v:shape id="_x0000_s1090" style="position:absolute;left:4157;top:5387;width:11371;height:0" coordorigin="4157,5387" coordsize="11371,0" path="m4157,5387r11371,e" filled="f" strokeweight=".58pt">
              <v:path arrowok="t"/>
            </v:shape>
            <v:shape id="_x0000_s1089" style="position:absolute;left:1310;top:5382;width:0;height:1169" coordorigin="1310,5382" coordsize="0,1169" path="m1310,5382r,1169e" filled="f" strokeweight=".58pt">
              <v:path arrowok="t"/>
            </v:shape>
            <v:shape id="_x0000_s1088" style="position:absolute;left:1315;top:6546;width:2832;height:0" coordorigin="1315,6546" coordsize="2832,0" path="m1315,6546r2833,e" filled="f" strokeweight=".58pt">
              <v:path arrowok="t"/>
            </v:shape>
            <v:shape id="_x0000_s1087" style="position:absolute;left:4152;top:5382;width:0;height:1169" coordorigin="4152,5382" coordsize="0,1169" path="m4152,5382r,1169e" filled="f" strokeweight=".58pt">
              <v:path arrowok="t"/>
            </v:shape>
            <v:shape id="_x0000_s1086" style="position:absolute;left:4157;top:6546;width:11371;height:0" coordorigin="4157,6546" coordsize="11371,0" path="m4157,6546r11371,e" filled="f" strokeweight=".58pt">
              <v:path arrowok="t"/>
            </v:shape>
            <v:shape id="_x0000_s1085" style="position:absolute;left:15533;top:5382;width:0;height:1169" coordorigin="15533,5382" coordsize="0,1169" path="m15533,5382r,1169e" filled="f" strokeweight=".58pt">
              <v:path arrowok="t"/>
            </v:shape>
            <w10:wrap anchorx="page" anchory="page"/>
          </v:group>
        </w:pict>
      </w:r>
      <w:r w:rsidR="00920B8D">
        <w:rPr>
          <w:rFonts w:ascii="Arial" w:eastAsia="Arial" w:hAnsi="Arial" w:cs="Arial"/>
          <w:b/>
          <w:spacing w:val="4"/>
        </w:rPr>
        <w:t>Р</w:t>
      </w:r>
      <w:r w:rsidR="00920B8D">
        <w:rPr>
          <w:rFonts w:ascii="Arial" w:eastAsia="Arial" w:hAnsi="Arial" w:cs="Arial"/>
          <w:b/>
          <w:spacing w:val="-7"/>
        </w:rPr>
        <w:t>А</w:t>
      </w:r>
      <w:r w:rsidR="00920B8D">
        <w:rPr>
          <w:rFonts w:ascii="Arial" w:eastAsia="Arial" w:hAnsi="Arial" w:cs="Arial"/>
          <w:b/>
          <w:spacing w:val="3"/>
        </w:rPr>
        <w:t>Т</w:t>
      </w:r>
      <w:r w:rsidR="00920B8D">
        <w:rPr>
          <w:rFonts w:ascii="Arial" w:eastAsia="Arial" w:hAnsi="Arial" w:cs="Arial"/>
          <w:b/>
        </w:rPr>
        <w:t>/</w:t>
      </w:r>
      <w:r w:rsidR="00920B8D">
        <w:rPr>
          <w:rFonts w:ascii="Arial" w:eastAsia="Arial" w:hAnsi="Arial" w:cs="Arial"/>
          <w:b/>
          <w:spacing w:val="4"/>
        </w:rPr>
        <w:t>Л</w:t>
      </w:r>
      <w:r w:rsidR="00920B8D">
        <w:rPr>
          <w:rFonts w:ascii="Arial" w:eastAsia="Arial" w:hAnsi="Arial" w:cs="Arial"/>
          <w:b/>
          <w:spacing w:val="-7"/>
        </w:rPr>
        <w:t>А</w:t>
      </w:r>
      <w:r w:rsidR="00920B8D">
        <w:rPr>
          <w:rFonts w:ascii="Arial" w:eastAsia="Arial" w:hAnsi="Arial" w:cs="Arial"/>
          <w:b/>
          <w:spacing w:val="5"/>
        </w:rPr>
        <w:t>Т</w:t>
      </w:r>
      <w:r w:rsidR="00920B8D">
        <w:rPr>
          <w:rFonts w:ascii="Arial" w:eastAsia="Arial" w:hAnsi="Arial" w:cs="Arial"/>
          <w:b/>
        </w:rPr>
        <w:t>/</w:t>
      </w:r>
      <w:r w:rsidR="00920B8D">
        <w:rPr>
          <w:rFonts w:ascii="Arial" w:eastAsia="Arial" w:hAnsi="Arial" w:cs="Arial"/>
          <w:b/>
          <w:spacing w:val="-1"/>
        </w:rPr>
        <w:t>Л</w:t>
      </w:r>
      <w:r w:rsidR="00920B8D">
        <w:rPr>
          <w:rFonts w:ascii="Arial" w:eastAsia="Arial" w:hAnsi="Arial" w:cs="Arial"/>
          <w:b/>
        </w:rPr>
        <w:t xml:space="preserve">Н                            </w:t>
      </w:r>
      <w:r w:rsidR="00920B8D">
        <w:rPr>
          <w:rFonts w:ascii="Arial" w:eastAsia="Arial" w:hAnsi="Arial" w:cs="Arial"/>
          <w:b/>
          <w:spacing w:val="24"/>
        </w:rPr>
        <w:t xml:space="preserve"> </w:t>
      </w:r>
      <w:r w:rsidR="009B7D20">
        <w:rPr>
          <w:rFonts w:ascii="Arial" w:eastAsia="Arial" w:hAnsi="Arial" w:cs="Arial"/>
          <w:spacing w:val="1"/>
        </w:rPr>
        <w:t>O</w:t>
      </w:r>
      <w:r w:rsidR="00920B8D">
        <w:rPr>
          <w:rFonts w:ascii="Arial" w:eastAsia="Arial" w:hAnsi="Arial" w:cs="Arial"/>
        </w:rPr>
        <w:t>п</w:t>
      </w:r>
      <w:r w:rsidR="00920B8D">
        <w:rPr>
          <w:rFonts w:ascii="Arial" w:eastAsia="Arial" w:hAnsi="Arial" w:cs="Arial"/>
          <w:spacing w:val="1"/>
        </w:rPr>
        <w:t>ш</w:t>
      </w:r>
      <w:r w:rsidR="00920B8D">
        <w:rPr>
          <w:rFonts w:ascii="Arial" w:eastAsia="Arial" w:hAnsi="Arial" w:cs="Arial"/>
        </w:rPr>
        <w:t>т</w:t>
      </w:r>
      <w:r w:rsidR="00920B8D">
        <w:rPr>
          <w:rFonts w:ascii="Arial" w:eastAsia="Arial" w:hAnsi="Arial" w:cs="Arial"/>
          <w:spacing w:val="-1"/>
        </w:rPr>
        <w:t>и</w:t>
      </w:r>
      <w:r w:rsidR="00920B8D">
        <w:rPr>
          <w:rFonts w:ascii="Arial" w:eastAsia="Arial" w:hAnsi="Arial" w:cs="Arial"/>
        </w:rPr>
        <w:t>н</w:t>
      </w:r>
      <w:r w:rsidR="00920B8D">
        <w:rPr>
          <w:rFonts w:ascii="Arial" w:eastAsia="Arial" w:hAnsi="Arial" w:cs="Arial"/>
          <w:spacing w:val="1"/>
        </w:rPr>
        <w:t>ск</w:t>
      </w:r>
      <w:r w:rsidR="00920B8D">
        <w:rPr>
          <w:rFonts w:ascii="Arial" w:eastAsia="Arial" w:hAnsi="Arial" w:cs="Arial"/>
        </w:rPr>
        <w:t>а</w:t>
      </w:r>
      <w:r w:rsidR="00920B8D">
        <w:rPr>
          <w:rFonts w:ascii="Arial" w:eastAsia="Arial" w:hAnsi="Arial" w:cs="Arial"/>
          <w:spacing w:val="24"/>
        </w:rPr>
        <w:t xml:space="preserve"> </w:t>
      </w:r>
      <w:r w:rsidR="00920B8D">
        <w:rPr>
          <w:rFonts w:ascii="Arial" w:eastAsia="Arial" w:hAnsi="Arial" w:cs="Arial"/>
          <w:spacing w:val="2"/>
        </w:rPr>
        <w:t>а</w:t>
      </w:r>
      <w:r w:rsidR="00920B8D">
        <w:rPr>
          <w:rFonts w:ascii="Arial" w:eastAsia="Arial" w:hAnsi="Arial" w:cs="Arial"/>
          <w:spacing w:val="-1"/>
        </w:rPr>
        <w:t>д</w:t>
      </w:r>
      <w:r w:rsidR="00920B8D">
        <w:rPr>
          <w:rFonts w:ascii="Arial" w:eastAsia="Arial" w:hAnsi="Arial" w:cs="Arial"/>
          <w:spacing w:val="2"/>
        </w:rPr>
        <w:t>м</w:t>
      </w:r>
      <w:r w:rsidR="00920B8D">
        <w:rPr>
          <w:rFonts w:ascii="Arial" w:eastAsia="Arial" w:hAnsi="Arial" w:cs="Arial"/>
          <w:spacing w:val="1"/>
        </w:rPr>
        <w:t>и</w:t>
      </w:r>
      <w:r w:rsidR="00920B8D">
        <w:rPr>
          <w:rFonts w:ascii="Arial" w:eastAsia="Arial" w:hAnsi="Arial" w:cs="Arial"/>
        </w:rPr>
        <w:t>нистр</w:t>
      </w:r>
      <w:r w:rsidR="00920B8D">
        <w:rPr>
          <w:rFonts w:ascii="Arial" w:eastAsia="Arial" w:hAnsi="Arial" w:cs="Arial"/>
          <w:spacing w:val="-1"/>
        </w:rPr>
        <w:t>а</w:t>
      </w:r>
      <w:r w:rsidR="00920B8D">
        <w:rPr>
          <w:rFonts w:ascii="Arial" w:eastAsia="Arial" w:hAnsi="Arial" w:cs="Arial"/>
          <w:spacing w:val="2"/>
        </w:rPr>
        <w:t>т</w:t>
      </w:r>
      <w:r w:rsidR="00920B8D">
        <w:rPr>
          <w:rFonts w:ascii="Arial" w:eastAsia="Arial" w:hAnsi="Arial" w:cs="Arial"/>
          <w:spacing w:val="-1"/>
        </w:rPr>
        <w:t>и</w:t>
      </w:r>
      <w:r w:rsidR="00920B8D">
        <w:rPr>
          <w:rFonts w:ascii="Arial" w:eastAsia="Arial" w:hAnsi="Arial" w:cs="Arial"/>
        </w:rPr>
        <w:t>вна</w:t>
      </w:r>
      <w:r w:rsidR="00920B8D">
        <w:rPr>
          <w:rFonts w:ascii="Arial" w:eastAsia="Arial" w:hAnsi="Arial" w:cs="Arial"/>
          <w:spacing w:val="29"/>
        </w:rPr>
        <w:t xml:space="preserve"> </w:t>
      </w:r>
      <w:r w:rsidR="00920B8D">
        <w:rPr>
          <w:rFonts w:ascii="Arial" w:eastAsia="Arial" w:hAnsi="Arial" w:cs="Arial"/>
        </w:rPr>
        <w:t>т</w:t>
      </w:r>
      <w:r w:rsidR="00920B8D">
        <w:rPr>
          <w:rFonts w:ascii="Arial" w:eastAsia="Arial" w:hAnsi="Arial" w:cs="Arial"/>
          <w:spacing w:val="2"/>
        </w:rPr>
        <w:t>а</w:t>
      </w:r>
      <w:r w:rsidR="00920B8D">
        <w:rPr>
          <w:rFonts w:ascii="Arial" w:eastAsia="Arial" w:hAnsi="Arial" w:cs="Arial"/>
          <w:spacing w:val="-1"/>
        </w:rPr>
        <w:t>к</w:t>
      </w:r>
      <w:r w:rsidR="00920B8D">
        <w:rPr>
          <w:rFonts w:ascii="Arial" w:eastAsia="Arial" w:hAnsi="Arial" w:cs="Arial"/>
          <w:spacing w:val="1"/>
        </w:rPr>
        <w:t>с</w:t>
      </w:r>
      <w:r w:rsidR="00920B8D">
        <w:rPr>
          <w:rFonts w:ascii="Arial" w:eastAsia="Arial" w:hAnsi="Arial" w:cs="Arial"/>
        </w:rPr>
        <w:t>а</w:t>
      </w:r>
      <w:r w:rsidR="00920B8D">
        <w:rPr>
          <w:rFonts w:ascii="Arial" w:eastAsia="Arial" w:hAnsi="Arial" w:cs="Arial"/>
          <w:spacing w:val="41"/>
        </w:rPr>
        <w:t xml:space="preserve"> </w:t>
      </w:r>
      <w:r w:rsidR="00920B8D">
        <w:rPr>
          <w:rFonts w:ascii="Arial" w:eastAsia="Arial" w:hAnsi="Arial" w:cs="Arial"/>
          <w:spacing w:val="1"/>
        </w:rPr>
        <w:t>с</w:t>
      </w:r>
      <w:r w:rsidR="00920B8D">
        <w:rPr>
          <w:rFonts w:ascii="Arial" w:eastAsia="Arial" w:hAnsi="Arial" w:cs="Arial"/>
        </w:rPr>
        <w:t>е</w:t>
      </w:r>
      <w:r w:rsidR="00920B8D">
        <w:rPr>
          <w:rFonts w:ascii="Arial" w:eastAsia="Arial" w:hAnsi="Arial" w:cs="Arial"/>
          <w:spacing w:val="45"/>
        </w:rPr>
        <w:t xml:space="preserve"> </w:t>
      </w:r>
      <w:r w:rsidR="00920B8D">
        <w:rPr>
          <w:rFonts w:ascii="Arial" w:eastAsia="Arial" w:hAnsi="Arial" w:cs="Arial"/>
          <w:spacing w:val="-4"/>
        </w:rPr>
        <w:t>у</w:t>
      </w:r>
      <w:r w:rsidR="00920B8D">
        <w:rPr>
          <w:rFonts w:ascii="Arial" w:eastAsia="Arial" w:hAnsi="Arial" w:cs="Arial"/>
          <w:spacing w:val="2"/>
        </w:rPr>
        <w:t>п</w:t>
      </w:r>
      <w:r w:rsidR="00920B8D">
        <w:rPr>
          <w:rFonts w:ascii="Arial" w:eastAsia="Arial" w:hAnsi="Arial" w:cs="Arial"/>
          <w:spacing w:val="-1"/>
        </w:rPr>
        <w:t>л</w:t>
      </w:r>
      <w:r w:rsidR="00920B8D">
        <w:rPr>
          <w:rFonts w:ascii="Arial" w:eastAsia="Arial" w:hAnsi="Arial" w:cs="Arial"/>
        </w:rPr>
        <w:t>а</w:t>
      </w:r>
      <w:r w:rsidR="00920B8D">
        <w:rPr>
          <w:rFonts w:ascii="Arial" w:eastAsia="Arial" w:hAnsi="Arial" w:cs="Arial"/>
          <w:spacing w:val="4"/>
        </w:rPr>
        <w:t>ћ</w:t>
      </w:r>
      <w:r w:rsidR="00920B8D">
        <w:rPr>
          <w:rFonts w:ascii="Arial" w:eastAsia="Arial" w:hAnsi="Arial" w:cs="Arial"/>
          <w:spacing w:val="-3"/>
        </w:rPr>
        <w:t>у</w:t>
      </w:r>
      <w:r w:rsidR="00920B8D">
        <w:rPr>
          <w:rFonts w:ascii="Arial" w:eastAsia="Arial" w:hAnsi="Arial" w:cs="Arial"/>
          <w:spacing w:val="1"/>
        </w:rPr>
        <w:t>ј</w:t>
      </w:r>
      <w:r w:rsidR="00920B8D">
        <w:rPr>
          <w:rFonts w:ascii="Arial" w:eastAsia="Arial" w:hAnsi="Arial" w:cs="Arial"/>
        </w:rPr>
        <w:t>е</w:t>
      </w:r>
      <w:r w:rsidR="00920B8D">
        <w:rPr>
          <w:rFonts w:ascii="Arial" w:eastAsia="Arial" w:hAnsi="Arial" w:cs="Arial"/>
          <w:spacing w:val="34"/>
        </w:rPr>
        <w:t xml:space="preserve"> </w:t>
      </w:r>
      <w:r w:rsidR="00920B8D">
        <w:rPr>
          <w:rFonts w:ascii="Arial" w:eastAsia="Arial" w:hAnsi="Arial" w:cs="Arial"/>
        </w:rPr>
        <w:t>на</w:t>
      </w:r>
      <w:r w:rsidR="00920B8D">
        <w:rPr>
          <w:rFonts w:ascii="Arial" w:eastAsia="Arial" w:hAnsi="Arial" w:cs="Arial"/>
          <w:spacing w:val="40"/>
        </w:rPr>
        <w:t xml:space="preserve"> </w:t>
      </w:r>
      <w:r w:rsidR="00920B8D">
        <w:rPr>
          <w:rFonts w:ascii="Arial" w:eastAsia="Arial" w:hAnsi="Arial" w:cs="Arial"/>
          <w:spacing w:val="3"/>
        </w:rPr>
        <w:t>ж</w:t>
      </w:r>
      <w:r w:rsidR="00920B8D">
        <w:rPr>
          <w:rFonts w:ascii="Arial" w:eastAsia="Arial" w:hAnsi="Arial" w:cs="Arial"/>
          <w:spacing w:val="-1"/>
        </w:rPr>
        <w:t>и</w:t>
      </w:r>
      <w:r w:rsidR="00920B8D">
        <w:rPr>
          <w:rFonts w:ascii="Arial" w:eastAsia="Arial" w:hAnsi="Arial" w:cs="Arial"/>
        </w:rPr>
        <w:t>ро р</w:t>
      </w:r>
      <w:r w:rsidR="00920B8D">
        <w:rPr>
          <w:rFonts w:ascii="Arial" w:eastAsia="Arial" w:hAnsi="Arial" w:cs="Arial"/>
          <w:spacing w:val="-1"/>
        </w:rPr>
        <w:t>а</w:t>
      </w:r>
      <w:r w:rsidR="00920B8D">
        <w:rPr>
          <w:rFonts w:ascii="Arial" w:eastAsia="Arial" w:hAnsi="Arial" w:cs="Arial"/>
          <w:spacing w:val="4"/>
        </w:rPr>
        <w:t>ч</w:t>
      </w:r>
      <w:r w:rsidR="00920B8D">
        <w:rPr>
          <w:rFonts w:ascii="Arial" w:eastAsia="Arial" w:hAnsi="Arial" w:cs="Arial"/>
          <w:spacing w:val="-4"/>
        </w:rPr>
        <w:t>у</w:t>
      </w:r>
      <w:r w:rsidR="00920B8D">
        <w:rPr>
          <w:rFonts w:ascii="Arial" w:eastAsia="Arial" w:hAnsi="Arial" w:cs="Arial"/>
        </w:rPr>
        <w:t>н</w:t>
      </w:r>
      <w:r w:rsidR="00920B8D">
        <w:rPr>
          <w:rFonts w:ascii="Arial" w:eastAsia="Arial" w:hAnsi="Arial" w:cs="Arial"/>
          <w:spacing w:val="31"/>
        </w:rPr>
        <w:t xml:space="preserve"> </w:t>
      </w:r>
      <w:r w:rsidR="00920B8D">
        <w:rPr>
          <w:rFonts w:ascii="Arial" w:eastAsia="Arial" w:hAnsi="Arial" w:cs="Arial"/>
          <w:spacing w:val="1"/>
        </w:rPr>
        <w:t>б</w:t>
      </w:r>
      <w:r w:rsidR="00920B8D">
        <w:rPr>
          <w:rFonts w:ascii="Arial" w:eastAsia="Arial" w:hAnsi="Arial" w:cs="Arial"/>
          <w:spacing w:val="2"/>
        </w:rPr>
        <w:t>р</w:t>
      </w:r>
      <w:r w:rsidR="00920B8D">
        <w:rPr>
          <w:rFonts w:ascii="Arial" w:eastAsia="Arial" w:hAnsi="Arial" w:cs="Arial"/>
        </w:rPr>
        <w:t>ој</w:t>
      </w:r>
      <w:r w:rsidR="00920B8D">
        <w:rPr>
          <w:rFonts w:ascii="Arial" w:eastAsia="Arial" w:hAnsi="Arial" w:cs="Arial"/>
          <w:spacing w:val="55"/>
        </w:rPr>
        <w:t xml:space="preserve"> </w:t>
      </w:r>
      <w:r w:rsidR="009B7D20">
        <w:rPr>
          <w:rFonts w:ascii="Arial" w:eastAsia="Arial" w:hAnsi="Arial" w:cs="Arial"/>
        </w:rPr>
        <w:t>840-742251843-73</w:t>
      </w:r>
      <w:r w:rsidR="00920B8D">
        <w:rPr>
          <w:rFonts w:ascii="Arial" w:eastAsia="Arial" w:hAnsi="Arial" w:cs="Arial"/>
        </w:rPr>
        <w:t>,</w:t>
      </w:r>
      <w:r w:rsidR="00920B8D">
        <w:rPr>
          <w:rFonts w:ascii="Arial" w:eastAsia="Arial" w:hAnsi="Arial" w:cs="Arial"/>
          <w:spacing w:val="36"/>
        </w:rPr>
        <w:t xml:space="preserve"> </w:t>
      </w:r>
      <w:r w:rsidR="00920B8D">
        <w:rPr>
          <w:rFonts w:ascii="Arial" w:eastAsia="Arial" w:hAnsi="Arial" w:cs="Arial"/>
          <w:spacing w:val="1"/>
        </w:rPr>
        <w:t>к</w:t>
      </w:r>
      <w:r w:rsidR="00920B8D">
        <w:rPr>
          <w:rFonts w:ascii="Arial" w:eastAsia="Arial" w:hAnsi="Arial" w:cs="Arial"/>
        </w:rPr>
        <w:t>о</w:t>
      </w:r>
      <w:r w:rsidR="00920B8D">
        <w:rPr>
          <w:rFonts w:ascii="Arial" w:eastAsia="Arial" w:hAnsi="Arial" w:cs="Arial"/>
          <w:spacing w:val="-1"/>
        </w:rPr>
        <w:t>ри</w:t>
      </w:r>
      <w:r w:rsidR="00920B8D">
        <w:rPr>
          <w:rFonts w:ascii="Arial" w:eastAsia="Arial" w:hAnsi="Arial" w:cs="Arial"/>
          <w:spacing w:val="1"/>
        </w:rPr>
        <w:t>с</w:t>
      </w:r>
      <w:r w:rsidR="00920B8D">
        <w:rPr>
          <w:rFonts w:ascii="Arial" w:eastAsia="Arial" w:hAnsi="Arial" w:cs="Arial"/>
        </w:rPr>
        <w:t>н</w:t>
      </w:r>
      <w:r w:rsidR="00920B8D">
        <w:rPr>
          <w:rFonts w:ascii="Arial" w:eastAsia="Arial" w:hAnsi="Arial" w:cs="Arial"/>
          <w:spacing w:val="2"/>
        </w:rPr>
        <w:t>и</w:t>
      </w:r>
      <w:r w:rsidR="00920B8D">
        <w:rPr>
          <w:rFonts w:ascii="Arial" w:eastAsia="Arial" w:hAnsi="Arial" w:cs="Arial"/>
        </w:rPr>
        <w:t>к</w:t>
      </w:r>
      <w:r w:rsidR="00920B8D">
        <w:rPr>
          <w:rFonts w:ascii="Arial" w:eastAsia="Arial" w:hAnsi="Arial" w:cs="Arial"/>
          <w:spacing w:val="29"/>
        </w:rPr>
        <w:t xml:space="preserve"> </w:t>
      </w:r>
      <w:r w:rsidR="00920B8D">
        <w:rPr>
          <w:rFonts w:ascii="Arial" w:eastAsia="Arial" w:hAnsi="Arial" w:cs="Arial"/>
          <w:spacing w:val="4"/>
        </w:rPr>
        <w:t>Б</w:t>
      </w:r>
      <w:r w:rsidR="00920B8D">
        <w:rPr>
          <w:rFonts w:ascii="Arial" w:eastAsia="Arial" w:hAnsi="Arial" w:cs="Arial"/>
          <w:spacing w:val="-4"/>
        </w:rPr>
        <w:t>у</w:t>
      </w:r>
      <w:r w:rsidR="00920B8D">
        <w:rPr>
          <w:rFonts w:ascii="Arial" w:eastAsia="Arial" w:hAnsi="Arial" w:cs="Arial"/>
        </w:rPr>
        <w:t>џет</w:t>
      </w:r>
      <w:r w:rsidR="00920B8D">
        <w:rPr>
          <w:rFonts w:ascii="Arial" w:eastAsia="Arial" w:hAnsi="Arial" w:cs="Arial"/>
          <w:spacing w:val="36"/>
        </w:rPr>
        <w:t xml:space="preserve"> </w:t>
      </w:r>
      <w:r w:rsidR="009B7D20">
        <w:rPr>
          <w:rFonts w:ascii="Arial" w:eastAsia="Arial" w:hAnsi="Arial" w:cs="Arial"/>
          <w:spacing w:val="1"/>
          <w:lang w:val="sr-Cyrl-CS"/>
        </w:rPr>
        <w:t>СО ОПОВО,</w:t>
      </w:r>
      <w:r w:rsidR="00920B8D">
        <w:rPr>
          <w:rFonts w:ascii="Arial" w:eastAsia="Arial" w:hAnsi="Arial" w:cs="Arial"/>
          <w:spacing w:val="55"/>
        </w:rPr>
        <w:t xml:space="preserve"> </w:t>
      </w:r>
      <w:r w:rsidR="00920B8D">
        <w:rPr>
          <w:rFonts w:ascii="Arial" w:eastAsia="Arial" w:hAnsi="Arial" w:cs="Arial"/>
          <w:u w:val="single" w:color="000000"/>
        </w:rPr>
        <w:t xml:space="preserve">                 </w:t>
      </w:r>
      <w:r w:rsidR="00920B8D">
        <w:rPr>
          <w:rFonts w:ascii="Arial" w:eastAsia="Arial" w:hAnsi="Arial" w:cs="Arial"/>
          <w:spacing w:val="38"/>
        </w:rPr>
        <w:t xml:space="preserve"> </w:t>
      </w:r>
      <w:r w:rsidR="00920B8D">
        <w:rPr>
          <w:rFonts w:ascii="Arial" w:eastAsia="Arial" w:hAnsi="Arial" w:cs="Arial"/>
        </w:rPr>
        <w:t>по</w:t>
      </w:r>
      <w:r w:rsidR="00920B8D">
        <w:rPr>
          <w:rFonts w:ascii="Arial" w:eastAsia="Arial" w:hAnsi="Arial" w:cs="Arial"/>
          <w:spacing w:val="2"/>
        </w:rPr>
        <w:t>з</w:t>
      </w:r>
      <w:r w:rsidR="00920B8D">
        <w:rPr>
          <w:rFonts w:ascii="Arial" w:eastAsia="Arial" w:hAnsi="Arial" w:cs="Arial"/>
          <w:spacing w:val="-1"/>
        </w:rPr>
        <w:t>и</w:t>
      </w:r>
      <w:r w:rsidR="00920B8D">
        <w:rPr>
          <w:rFonts w:ascii="Arial" w:eastAsia="Arial" w:hAnsi="Arial" w:cs="Arial"/>
        </w:rPr>
        <w:t>в</w:t>
      </w:r>
      <w:r w:rsidR="00920B8D">
        <w:rPr>
          <w:rFonts w:ascii="Arial" w:eastAsia="Arial" w:hAnsi="Arial" w:cs="Arial"/>
          <w:spacing w:val="32"/>
        </w:rPr>
        <w:t xml:space="preserve"> </w:t>
      </w:r>
      <w:proofErr w:type="gramStart"/>
      <w:r w:rsidR="00920B8D">
        <w:rPr>
          <w:rFonts w:ascii="Arial" w:eastAsia="Arial" w:hAnsi="Arial" w:cs="Arial"/>
          <w:w w:val="99"/>
        </w:rPr>
        <w:t>на</w:t>
      </w:r>
      <w:r w:rsidR="00920B8D">
        <w:rPr>
          <w:rFonts w:ascii="Arial" w:eastAsia="Arial" w:hAnsi="Arial" w:cs="Arial"/>
        </w:rPr>
        <w:t xml:space="preserve"> </w:t>
      </w:r>
      <w:r w:rsidR="00920B8D">
        <w:rPr>
          <w:rFonts w:ascii="Arial" w:eastAsia="Arial" w:hAnsi="Arial" w:cs="Arial"/>
          <w:spacing w:val="-20"/>
        </w:rPr>
        <w:t xml:space="preserve"> </w:t>
      </w:r>
      <w:r w:rsidR="00920B8D">
        <w:rPr>
          <w:rFonts w:ascii="Arial" w:eastAsia="Arial" w:hAnsi="Arial" w:cs="Arial"/>
          <w:spacing w:val="3"/>
          <w:w w:val="99"/>
        </w:rPr>
        <w:t>б</w:t>
      </w:r>
      <w:r w:rsidR="00920B8D">
        <w:rPr>
          <w:rFonts w:ascii="Arial" w:eastAsia="Arial" w:hAnsi="Arial" w:cs="Arial"/>
          <w:w w:val="99"/>
        </w:rPr>
        <w:t>р</w:t>
      </w:r>
      <w:r w:rsidR="00920B8D">
        <w:rPr>
          <w:rFonts w:ascii="Arial" w:eastAsia="Arial" w:hAnsi="Arial" w:cs="Arial"/>
          <w:spacing w:val="-1"/>
          <w:w w:val="99"/>
        </w:rPr>
        <w:t>о</w:t>
      </w:r>
      <w:r w:rsidR="00920B8D">
        <w:rPr>
          <w:rFonts w:ascii="Arial" w:eastAsia="Arial" w:hAnsi="Arial" w:cs="Arial"/>
          <w:w w:val="99"/>
        </w:rPr>
        <w:t>ј</w:t>
      </w:r>
      <w:proofErr w:type="gramEnd"/>
      <w:r w:rsidR="009B7D20">
        <w:rPr>
          <w:rFonts w:ascii="Arial" w:eastAsia="Arial" w:hAnsi="Arial" w:cs="Arial"/>
          <w:w w:val="99"/>
          <w:lang w:val="sr-Cyrl-CS"/>
        </w:rPr>
        <w:t xml:space="preserve"> 97 05-225,</w:t>
      </w:r>
    </w:p>
    <w:p w:rsidR="00A528E4" w:rsidRDefault="00920B8D">
      <w:pPr>
        <w:spacing w:line="220" w:lineRule="exact"/>
        <w:ind w:left="2960"/>
        <w:rPr>
          <w:rFonts w:ascii="Arial" w:eastAsia="Arial" w:hAnsi="Arial" w:cs="Arial"/>
        </w:rPr>
      </w:pPr>
      <w:proofErr w:type="gramStart"/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врха</w:t>
      </w:r>
      <w:proofErr w:type="gramEnd"/>
      <w:r>
        <w:rPr>
          <w:rFonts w:ascii="Arial" w:eastAsia="Arial" w:hAnsi="Arial" w:cs="Arial"/>
          <w:spacing w:val="11"/>
        </w:rPr>
        <w:t xml:space="preserve"> 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</w:rPr>
        <w:t>зна</w:t>
      </w:r>
      <w:r>
        <w:rPr>
          <w:rFonts w:ascii="Arial" w:eastAsia="Arial" w:hAnsi="Arial" w:cs="Arial"/>
          <w:spacing w:val="1"/>
        </w:rPr>
        <w:t>к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</w:rPr>
        <w:t>'</w:t>
      </w:r>
      <w:r>
        <w:rPr>
          <w:rFonts w:ascii="Arial" w:eastAsia="Arial" w:hAnsi="Arial" w:cs="Arial"/>
          <w:spacing w:val="1"/>
        </w:rPr>
        <w:t>'</w:t>
      </w:r>
      <w:r w:rsidR="009B7D20">
        <w:rPr>
          <w:rFonts w:ascii="Arial" w:eastAsia="Arial" w:hAnsi="Arial" w:cs="Arial"/>
          <w:lang w:val="sr-Cyrl-CS"/>
        </w:rPr>
        <w:t>О</w:t>
      </w:r>
      <w:r>
        <w:rPr>
          <w:rFonts w:ascii="Arial" w:eastAsia="Arial" w:hAnsi="Arial" w:cs="Arial"/>
        </w:rPr>
        <w:t>пш</w:t>
      </w:r>
      <w:r>
        <w:rPr>
          <w:rFonts w:ascii="Arial" w:eastAsia="Arial" w:hAnsi="Arial" w:cs="Arial"/>
          <w:spacing w:val="3"/>
        </w:rPr>
        <w:t>т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</w:rPr>
        <w:t>м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тр</w:t>
      </w:r>
      <w:r>
        <w:rPr>
          <w:rFonts w:ascii="Arial" w:eastAsia="Arial" w:hAnsi="Arial" w:cs="Arial"/>
          <w:spacing w:val="-1"/>
        </w:rPr>
        <w:t>а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вна та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а'',</w:t>
      </w:r>
    </w:p>
    <w:p w:rsidR="00A528E4" w:rsidRDefault="00920B8D">
      <w:pPr>
        <w:ind w:left="2960"/>
        <w:rPr>
          <w:rFonts w:ascii="Arial" w:eastAsia="Arial" w:hAnsi="Arial" w:cs="Arial"/>
        </w:rPr>
        <w:sectPr w:rsidR="00A528E4">
          <w:type w:val="continuous"/>
          <w:pgSz w:w="16840" w:h="11920" w:orient="landscape"/>
          <w:pgMar w:top="80" w:right="1300" w:bottom="280" w:left="1300" w:header="720" w:footer="720" w:gutter="0"/>
          <w:cols w:space="720"/>
        </w:sectPr>
      </w:pPr>
      <w:r>
        <w:rPr>
          <w:rFonts w:ascii="Arial" w:eastAsia="Arial" w:hAnsi="Arial" w:cs="Arial"/>
        </w:rPr>
        <w:t>у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зно</w:t>
      </w:r>
      <w:r>
        <w:rPr>
          <w:rFonts w:ascii="Arial" w:eastAsia="Arial" w:hAnsi="Arial" w:cs="Arial"/>
          <w:spacing w:val="3"/>
        </w:rPr>
        <w:t>с</w:t>
      </w:r>
      <w:r>
        <w:rPr>
          <w:rFonts w:ascii="Arial" w:eastAsia="Arial" w:hAnsi="Arial" w:cs="Arial"/>
        </w:rPr>
        <w:t>у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</w:rPr>
        <w:t xml:space="preserve">од </w:t>
      </w:r>
      <w:r w:rsidR="009B7D20">
        <w:rPr>
          <w:rFonts w:ascii="Arial" w:eastAsia="Arial" w:hAnsi="Arial" w:cs="Arial"/>
          <w:u w:val="single" w:color="000000"/>
          <w:lang w:val="sr-Cyrl-CS"/>
        </w:rPr>
        <w:t>200,00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на</w:t>
      </w:r>
      <w:r>
        <w:rPr>
          <w:rFonts w:ascii="Arial" w:eastAsia="Arial" w:hAnsi="Arial" w:cs="Arial"/>
          <w:spacing w:val="2"/>
        </w:rPr>
        <w:t>ра</w:t>
      </w:r>
      <w:r>
        <w:rPr>
          <w:rFonts w:ascii="Arial" w:eastAsia="Arial" w:hAnsi="Arial" w:cs="Arial"/>
        </w:rPr>
        <w:t>.</w:t>
      </w:r>
    </w:p>
    <w:p w:rsidR="00A528E4" w:rsidRDefault="00A528E4">
      <w:pPr>
        <w:spacing w:before="8" w:line="80" w:lineRule="exact"/>
        <w:rPr>
          <w:sz w:val="9"/>
          <w:szCs w:val="9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/>
      </w:tblPr>
      <w:tblGrid>
        <w:gridCol w:w="2288"/>
        <w:gridCol w:w="1121"/>
        <w:gridCol w:w="1226"/>
        <w:gridCol w:w="2273"/>
        <w:gridCol w:w="1071"/>
        <w:gridCol w:w="1397"/>
        <w:gridCol w:w="1954"/>
        <w:gridCol w:w="1243"/>
        <w:gridCol w:w="1222"/>
        <w:gridCol w:w="2611"/>
      </w:tblGrid>
      <w:tr w:rsidR="00A528E4">
        <w:trPr>
          <w:trHeight w:hRule="exact" w:val="463"/>
        </w:trPr>
        <w:tc>
          <w:tcPr>
            <w:tcW w:w="228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A528E4" w:rsidRDefault="00A528E4">
            <w:pPr>
              <w:spacing w:line="200" w:lineRule="exact"/>
            </w:pPr>
          </w:p>
          <w:p w:rsidR="00A528E4" w:rsidRDefault="00A528E4">
            <w:pPr>
              <w:spacing w:line="200" w:lineRule="exact"/>
            </w:pPr>
          </w:p>
          <w:p w:rsidR="00A528E4" w:rsidRDefault="00A528E4">
            <w:pPr>
              <w:spacing w:line="200" w:lineRule="exact"/>
            </w:pPr>
          </w:p>
          <w:p w:rsidR="00A528E4" w:rsidRDefault="00A528E4">
            <w:pPr>
              <w:spacing w:before="13" w:line="240" w:lineRule="exact"/>
              <w:rPr>
                <w:sz w:val="24"/>
                <w:szCs w:val="24"/>
              </w:rPr>
            </w:pPr>
          </w:p>
          <w:p w:rsidR="00A528E4" w:rsidRDefault="00920B8D">
            <w:pPr>
              <w:ind w:left="6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Ф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азе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</w:t>
            </w:r>
          </w:p>
        </w:tc>
        <w:tc>
          <w:tcPr>
            <w:tcW w:w="11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A528E4" w:rsidRDefault="00A528E4">
            <w:pPr>
              <w:spacing w:before="4" w:line="140" w:lineRule="exact"/>
              <w:rPr>
                <w:sz w:val="15"/>
                <w:szCs w:val="15"/>
              </w:rPr>
            </w:pPr>
          </w:p>
          <w:p w:rsidR="00A528E4" w:rsidRDefault="00A528E4">
            <w:pPr>
              <w:spacing w:line="200" w:lineRule="exact"/>
            </w:pPr>
          </w:p>
          <w:p w:rsidR="00A528E4" w:rsidRDefault="00A528E4">
            <w:pPr>
              <w:spacing w:line="200" w:lineRule="exact"/>
            </w:pPr>
          </w:p>
          <w:p w:rsidR="00A528E4" w:rsidRDefault="00A528E4">
            <w:pPr>
              <w:spacing w:line="200" w:lineRule="exact"/>
            </w:pPr>
          </w:p>
          <w:p w:rsidR="00A528E4" w:rsidRDefault="00920B8D">
            <w:pPr>
              <w:spacing w:line="200" w:lineRule="exact"/>
              <w:ind w:left="88" w:right="-16" w:hanging="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еп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уче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</w:p>
        </w:tc>
        <w:tc>
          <w:tcPr>
            <w:tcW w:w="12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A528E4" w:rsidRDefault="00A528E4">
            <w:pPr>
              <w:spacing w:before="4" w:line="140" w:lineRule="exact"/>
              <w:rPr>
                <w:sz w:val="15"/>
                <w:szCs w:val="15"/>
              </w:rPr>
            </w:pPr>
          </w:p>
          <w:p w:rsidR="00A528E4" w:rsidRDefault="00A528E4">
            <w:pPr>
              <w:spacing w:line="200" w:lineRule="exact"/>
            </w:pPr>
          </w:p>
          <w:p w:rsidR="00A528E4" w:rsidRDefault="00A528E4">
            <w:pPr>
              <w:spacing w:line="200" w:lineRule="exact"/>
            </w:pPr>
          </w:p>
          <w:p w:rsidR="00A528E4" w:rsidRDefault="00A528E4">
            <w:pPr>
              <w:spacing w:line="200" w:lineRule="exact"/>
            </w:pPr>
          </w:p>
          <w:p w:rsidR="00A528E4" w:rsidRDefault="00920B8D">
            <w:pPr>
              <w:spacing w:line="200" w:lineRule="exact"/>
              <w:ind w:left="107" w:right="78" w:firstLine="5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ст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ање</w:t>
            </w:r>
          </w:p>
        </w:tc>
        <w:tc>
          <w:tcPr>
            <w:tcW w:w="7938" w:type="dxa"/>
            <w:gridSpan w:val="5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BE4F0"/>
          </w:tcPr>
          <w:p w:rsidR="00A528E4" w:rsidRDefault="00A528E4">
            <w:pPr>
              <w:spacing w:before="6" w:line="100" w:lineRule="exact"/>
              <w:rPr>
                <w:sz w:val="11"/>
                <w:szCs w:val="11"/>
              </w:rPr>
            </w:pPr>
          </w:p>
          <w:p w:rsidR="00A528E4" w:rsidRDefault="00920B8D">
            <w:pPr>
              <w:ind w:left="3182" w:right="318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</w:p>
        </w:tc>
        <w:tc>
          <w:tcPr>
            <w:tcW w:w="1222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  <w:shd w:val="clear" w:color="auto" w:fill="DBE4F0"/>
          </w:tcPr>
          <w:p w:rsidR="00A528E4" w:rsidRDefault="00A528E4">
            <w:pPr>
              <w:spacing w:before="6" w:line="100" w:lineRule="exact"/>
              <w:rPr>
                <w:sz w:val="11"/>
                <w:szCs w:val="11"/>
              </w:rPr>
            </w:pPr>
          </w:p>
          <w:p w:rsidR="00A528E4" w:rsidRDefault="00920B8D">
            <w:pPr>
              <w:ind w:left="455" w:right="449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/Н</w:t>
            </w:r>
          </w:p>
        </w:tc>
        <w:tc>
          <w:tcPr>
            <w:tcW w:w="2611" w:type="dxa"/>
            <w:vMerge w:val="restart"/>
            <w:tcBorders>
              <w:top w:val="single" w:sz="5" w:space="0" w:color="000000"/>
              <w:left w:val="single" w:sz="5" w:space="0" w:color="FF0000"/>
              <w:right w:val="single" w:sz="5" w:space="0" w:color="000000"/>
            </w:tcBorders>
            <w:shd w:val="clear" w:color="auto" w:fill="DBE4F0"/>
          </w:tcPr>
          <w:p w:rsidR="00A528E4" w:rsidRDefault="00A528E4">
            <w:pPr>
              <w:spacing w:line="200" w:lineRule="exact"/>
            </w:pPr>
          </w:p>
          <w:p w:rsidR="00A528E4" w:rsidRDefault="00A528E4">
            <w:pPr>
              <w:spacing w:line="200" w:lineRule="exact"/>
            </w:pPr>
          </w:p>
          <w:p w:rsidR="00A528E4" w:rsidRDefault="00A528E4">
            <w:pPr>
              <w:spacing w:line="200" w:lineRule="exact"/>
            </w:pPr>
          </w:p>
          <w:p w:rsidR="00A528E4" w:rsidRDefault="00A528E4">
            <w:pPr>
              <w:spacing w:before="13" w:line="240" w:lineRule="exact"/>
              <w:rPr>
                <w:sz w:val="24"/>
                <w:szCs w:val="24"/>
              </w:rPr>
            </w:pPr>
          </w:p>
          <w:p w:rsidR="00A528E4" w:rsidRDefault="00920B8D">
            <w:pPr>
              <w:ind w:left="78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авни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</w:p>
        </w:tc>
      </w:tr>
      <w:tr w:rsidR="00A528E4">
        <w:trPr>
          <w:trHeight w:hRule="exact" w:val="589"/>
        </w:trPr>
        <w:tc>
          <w:tcPr>
            <w:tcW w:w="2288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A528E4" w:rsidRDefault="00A528E4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A528E4" w:rsidRDefault="00A528E4"/>
        </w:tc>
        <w:tc>
          <w:tcPr>
            <w:tcW w:w="1226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A528E4" w:rsidRDefault="00A528E4"/>
        </w:tc>
        <w:tc>
          <w:tcPr>
            <w:tcW w:w="3344" w:type="dxa"/>
            <w:gridSpan w:val="2"/>
            <w:tcBorders>
              <w:top w:val="single" w:sz="9" w:space="0" w:color="DBE4F0"/>
              <w:left w:val="single" w:sz="5" w:space="0" w:color="000000"/>
              <w:bottom w:val="nil"/>
              <w:right w:val="single" w:sz="5" w:space="0" w:color="FF0000"/>
            </w:tcBorders>
            <w:shd w:val="clear" w:color="auto" w:fill="DBE4F0"/>
          </w:tcPr>
          <w:p w:rsidR="00A528E4" w:rsidRDefault="00A528E4"/>
        </w:tc>
        <w:tc>
          <w:tcPr>
            <w:tcW w:w="4594" w:type="dxa"/>
            <w:gridSpan w:val="3"/>
            <w:tcBorders>
              <w:top w:val="single" w:sz="5" w:space="0" w:color="FF0000"/>
              <w:left w:val="single" w:sz="5" w:space="0" w:color="FF0000"/>
              <w:bottom w:val="nil"/>
              <w:right w:val="single" w:sz="5" w:space="0" w:color="000000"/>
            </w:tcBorders>
            <w:shd w:val="clear" w:color="auto" w:fill="DBE4F0"/>
          </w:tcPr>
          <w:p w:rsidR="00A528E4" w:rsidRDefault="00A528E4">
            <w:pPr>
              <w:spacing w:before="8" w:line="180" w:lineRule="exact"/>
              <w:rPr>
                <w:sz w:val="18"/>
                <w:szCs w:val="18"/>
              </w:rPr>
            </w:pPr>
          </w:p>
          <w:p w:rsidR="00A528E4" w:rsidRDefault="00920B8D">
            <w:pPr>
              <w:ind w:left="14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</w:tc>
        <w:tc>
          <w:tcPr>
            <w:tcW w:w="1222" w:type="dxa"/>
            <w:vMerge w:val="restart"/>
            <w:tcBorders>
              <w:top w:val="single" w:sz="5" w:space="0" w:color="FF0000"/>
              <w:left w:val="single" w:sz="5" w:space="0" w:color="000000"/>
              <w:right w:val="single" w:sz="5" w:space="0" w:color="FF0000"/>
            </w:tcBorders>
            <w:shd w:val="clear" w:color="auto" w:fill="DBE4F0"/>
          </w:tcPr>
          <w:p w:rsidR="00A528E4" w:rsidRDefault="00A528E4"/>
        </w:tc>
        <w:tc>
          <w:tcPr>
            <w:tcW w:w="2611" w:type="dxa"/>
            <w:vMerge/>
            <w:tcBorders>
              <w:left w:val="single" w:sz="5" w:space="0" w:color="FF0000"/>
              <w:right w:val="single" w:sz="5" w:space="0" w:color="000000"/>
            </w:tcBorders>
            <w:shd w:val="clear" w:color="auto" w:fill="DBE4F0"/>
          </w:tcPr>
          <w:p w:rsidR="00A528E4" w:rsidRDefault="00A528E4"/>
        </w:tc>
      </w:tr>
      <w:tr w:rsidR="00A528E4">
        <w:trPr>
          <w:trHeight w:hRule="exact" w:val="866"/>
        </w:trPr>
        <w:tc>
          <w:tcPr>
            <w:tcW w:w="228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A528E4" w:rsidRDefault="00A528E4"/>
        </w:tc>
        <w:tc>
          <w:tcPr>
            <w:tcW w:w="11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A528E4" w:rsidRDefault="00A528E4"/>
        </w:tc>
        <w:tc>
          <w:tcPr>
            <w:tcW w:w="122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A528E4" w:rsidRDefault="00A528E4"/>
        </w:tc>
        <w:tc>
          <w:tcPr>
            <w:tcW w:w="2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A528E4" w:rsidRDefault="00920B8D">
            <w:pPr>
              <w:spacing w:line="200" w:lineRule="exact"/>
              <w:ind w:left="36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Обаве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доку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</w:p>
        </w:tc>
        <w:tc>
          <w:tcPr>
            <w:tcW w:w="10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BE4F0"/>
          </w:tcPr>
          <w:p w:rsidR="00A528E4" w:rsidRDefault="00920B8D">
            <w:pPr>
              <w:spacing w:before="2" w:line="200" w:lineRule="exact"/>
              <w:ind w:left="174" w:right="124" w:hanging="19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b/>
                <w:spacing w:val="39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position w:val="5"/>
                <w:sz w:val="12"/>
                <w:szCs w:val="12"/>
              </w:rPr>
              <w:t>1</w:t>
            </w:r>
          </w:p>
        </w:tc>
        <w:tc>
          <w:tcPr>
            <w:tcW w:w="1397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A528E4" w:rsidRDefault="00920B8D">
            <w:pPr>
              <w:spacing w:before="2" w:line="200" w:lineRule="exact"/>
              <w:ind w:left="187" w:right="18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ибав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се по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</w:tc>
        <w:tc>
          <w:tcPr>
            <w:tcW w:w="19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A528E4" w:rsidRDefault="00920B8D">
            <w:pPr>
              <w:spacing w:before="2" w:line="200" w:lineRule="exact"/>
              <w:ind w:left="94" w:right="95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ји се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аже по</w:t>
            </w:r>
            <w:r>
              <w:rPr>
                <w:rFonts w:ascii="Arial" w:eastAsia="Arial" w:hAnsi="Arial" w:cs="Arial"/>
                <w:b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 из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доку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12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A528E4" w:rsidRDefault="00920B8D">
            <w:pPr>
              <w:spacing w:before="2" w:line="200" w:lineRule="exact"/>
              <w:ind w:left="178" w:right="180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ди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ну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евиденцију</w:t>
            </w:r>
          </w:p>
        </w:tc>
        <w:tc>
          <w:tcPr>
            <w:tcW w:w="122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BE4F0"/>
          </w:tcPr>
          <w:p w:rsidR="00A528E4" w:rsidRDefault="00A528E4"/>
        </w:tc>
        <w:tc>
          <w:tcPr>
            <w:tcW w:w="2611" w:type="dxa"/>
            <w:vMerge/>
            <w:tcBorders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A528E4" w:rsidRDefault="00A528E4"/>
        </w:tc>
      </w:tr>
      <w:tr w:rsidR="00A528E4">
        <w:trPr>
          <w:trHeight w:hRule="exact" w:val="812"/>
        </w:trPr>
        <w:tc>
          <w:tcPr>
            <w:tcW w:w="228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A528E4" w:rsidRDefault="00920B8D">
            <w:pPr>
              <w:tabs>
                <w:tab w:val="left" w:pos="820"/>
              </w:tabs>
              <w:spacing w:before="5"/>
              <w:ind w:left="822" w:right="102" w:hanging="3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spacing w:val="1"/>
              </w:rPr>
              <w:t>1</w:t>
            </w:r>
            <w:r>
              <w:t>.</w:t>
            </w:r>
            <w:r>
              <w:tab/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одн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ош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ење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хт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за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здавање у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ења 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ован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м 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мб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ен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</w:tc>
        <w:tc>
          <w:tcPr>
            <w:tcW w:w="11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A528E4" w:rsidRDefault="00920B8D">
            <w:pPr>
              <w:spacing w:before="5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ах</w:t>
            </w:r>
          </w:p>
        </w:tc>
        <w:tc>
          <w:tcPr>
            <w:tcW w:w="12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A528E4" w:rsidRDefault="00920B8D">
            <w:pPr>
              <w:spacing w:before="5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</w:t>
            </w:r>
          </w:p>
        </w:tc>
        <w:tc>
          <w:tcPr>
            <w:tcW w:w="2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28E4" w:rsidRDefault="00A528E4">
            <w:pPr>
              <w:spacing w:before="5" w:line="120" w:lineRule="exact"/>
              <w:rPr>
                <w:sz w:val="12"/>
                <w:szCs w:val="12"/>
              </w:rPr>
            </w:pPr>
          </w:p>
          <w:p w:rsidR="00A528E4" w:rsidRDefault="00920B8D">
            <w:pPr>
              <w:spacing w:line="275" w:lineRule="auto"/>
              <w:ind w:left="405" w:right="597" w:hanging="27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1.  </w:t>
            </w:r>
            <w:r>
              <w:rPr>
                <w:rFonts w:ascii="Arial" w:eastAsia="Arial" w:hAnsi="Arial" w:cs="Arial"/>
                <w:spacing w:val="3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уњен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ц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</w:tc>
        <w:tc>
          <w:tcPr>
            <w:tcW w:w="10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A528E4" w:rsidRDefault="00920B8D">
            <w:pPr>
              <w:spacing w:line="200" w:lineRule="exact"/>
              <w:ind w:left="429" w:right="422"/>
              <w:jc w:val="center"/>
              <w:rPr>
                <w:rFonts w:ascii="Segoe UI Symbol" w:eastAsia="Segoe UI Symbol" w:hAnsi="Segoe UI Symbol" w:cs="Segoe UI Symbol"/>
                <w:sz w:val="18"/>
                <w:szCs w:val="18"/>
              </w:rPr>
            </w:pPr>
            <w:r>
              <w:rPr>
                <w:rFonts w:ascii="Segoe UI Symbol" w:eastAsia="Segoe UI Symbol" w:hAnsi="Segoe UI Symbol" w:cs="Segoe UI Symbol"/>
                <w:w w:val="104"/>
                <w:sz w:val="18"/>
                <w:szCs w:val="18"/>
              </w:rPr>
              <w:t>✓</w:t>
            </w:r>
          </w:p>
        </w:tc>
        <w:tc>
          <w:tcPr>
            <w:tcW w:w="1397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A528E4" w:rsidRDefault="00A528E4"/>
        </w:tc>
        <w:tc>
          <w:tcPr>
            <w:tcW w:w="19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28E4" w:rsidRDefault="00A528E4"/>
        </w:tc>
        <w:tc>
          <w:tcPr>
            <w:tcW w:w="12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28E4" w:rsidRDefault="00A528E4"/>
        </w:tc>
        <w:tc>
          <w:tcPr>
            <w:tcW w:w="122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FF0000"/>
            </w:tcBorders>
          </w:tcPr>
          <w:p w:rsidR="00A528E4" w:rsidRDefault="00A528E4"/>
        </w:tc>
        <w:tc>
          <w:tcPr>
            <w:tcW w:w="2611" w:type="dxa"/>
            <w:vMerge w:val="restart"/>
            <w:tcBorders>
              <w:top w:val="single" w:sz="5" w:space="0" w:color="000000"/>
              <w:left w:val="single" w:sz="5" w:space="0" w:color="FF0000"/>
              <w:right w:val="single" w:sz="5" w:space="0" w:color="000000"/>
            </w:tcBorders>
          </w:tcPr>
          <w:p w:rsidR="00A528E4" w:rsidRDefault="00920B8D">
            <w:pPr>
              <w:spacing w:before="5"/>
              <w:ind w:left="107" w:right="5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цел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ијск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авне у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аве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тво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цел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ск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1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посл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орг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авне</w:t>
            </w:r>
            <w:r>
              <w:rPr>
                <w:rFonts w:ascii="Arial" w:eastAsia="Arial" w:hAnsi="Arial" w:cs="Arial"/>
                <w:b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аве</w:t>
            </w:r>
            <w:r>
              <w:rPr>
                <w:rFonts w:ascii="Arial" w:eastAsia="Arial" w:hAnsi="Arial" w:cs="Arial"/>
                <w:b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Одл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ка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лока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ним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ист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ним 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</w:tr>
      <w:tr w:rsidR="00A528E4">
        <w:trPr>
          <w:trHeight w:hRule="exact" w:val="1610"/>
        </w:trPr>
        <w:tc>
          <w:tcPr>
            <w:tcW w:w="228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28E4" w:rsidRDefault="00A528E4"/>
        </w:tc>
        <w:tc>
          <w:tcPr>
            <w:tcW w:w="11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28E4" w:rsidRDefault="00A528E4"/>
        </w:tc>
        <w:tc>
          <w:tcPr>
            <w:tcW w:w="122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28E4" w:rsidRDefault="00A528E4"/>
        </w:tc>
        <w:tc>
          <w:tcPr>
            <w:tcW w:w="2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28E4" w:rsidRDefault="00A528E4">
            <w:pPr>
              <w:spacing w:before="8" w:line="100" w:lineRule="exact"/>
              <w:rPr>
                <w:sz w:val="11"/>
                <w:szCs w:val="11"/>
              </w:rPr>
            </w:pPr>
          </w:p>
          <w:p w:rsidR="00A528E4" w:rsidRDefault="00920B8D">
            <w:pPr>
              <w:spacing w:line="275" w:lineRule="auto"/>
              <w:ind w:left="405" w:right="203" w:hanging="27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2.  </w:t>
            </w:r>
            <w:r>
              <w:rPr>
                <w:rFonts w:ascii="Arial" w:eastAsia="Arial" w:hAnsi="Arial" w:cs="Arial"/>
                <w:spacing w:val="3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 о упла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ке/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ке ад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ми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ст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не</w:t>
            </w:r>
            <w:r>
              <w:rPr>
                <w:rFonts w:ascii="Arial" w:eastAsia="Arial" w:hAnsi="Arial" w:cs="Arial"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е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одн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сно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е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ке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пш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</w:p>
        </w:tc>
        <w:tc>
          <w:tcPr>
            <w:tcW w:w="10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A528E4" w:rsidRDefault="00920B8D">
            <w:pPr>
              <w:spacing w:line="200" w:lineRule="exact"/>
              <w:ind w:left="419" w:right="413"/>
              <w:jc w:val="center"/>
              <w:rPr>
                <w:rFonts w:ascii="Segoe UI Symbol" w:eastAsia="Segoe UI Symbol" w:hAnsi="Segoe UI Symbol" w:cs="Segoe UI Symbol"/>
                <w:sz w:val="18"/>
                <w:szCs w:val="18"/>
              </w:rPr>
            </w:pPr>
            <w:r>
              <w:rPr>
                <w:rFonts w:ascii="Segoe UI Symbol" w:eastAsia="Segoe UI Symbol" w:hAnsi="Segoe UI Symbol" w:cs="Segoe UI Symbol"/>
                <w:w w:val="104"/>
                <w:sz w:val="18"/>
                <w:szCs w:val="18"/>
              </w:rPr>
              <w:t>✓</w:t>
            </w:r>
          </w:p>
        </w:tc>
        <w:tc>
          <w:tcPr>
            <w:tcW w:w="1397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A528E4" w:rsidRDefault="00A528E4"/>
        </w:tc>
        <w:tc>
          <w:tcPr>
            <w:tcW w:w="19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28E4" w:rsidRDefault="00A528E4"/>
        </w:tc>
        <w:tc>
          <w:tcPr>
            <w:tcW w:w="12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28E4" w:rsidRDefault="00A528E4"/>
        </w:tc>
        <w:tc>
          <w:tcPr>
            <w:tcW w:w="122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A528E4" w:rsidRDefault="00A528E4"/>
        </w:tc>
        <w:tc>
          <w:tcPr>
            <w:tcW w:w="2611" w:type="dxa"/>
            <w:vMerge/>
            <w:tcBorders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A528E4" w:rsidRDefault="00A528E4"/>
        </w:tc>
      </w:tr>
      <w:tr w:rsidR="00A528E4">
        <w:trPr>
          <w:trHeight w:hRule="exact" w:val="1584"/>
        </w:trPr>
        <w:tc>
          <w:tcPr>
            <w:tcW w:w="22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28E4" w:rsidRDefault="00920B8D">
            <w:pPr>
              <w:spacing w:line="220" w:lineRule="exact"/>
              <w:ind w:left="46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spacing w:val="1"/>
              </w:rPr>
              <w:t>2</w:t>
            </w:r>
            <w:r>
              <w:t xml:space="preserve">.   </w:t>
            </w:r>
            <w:r>
              <w:rPr>
                <w:spacing w:val="7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ем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ахт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28E4" w:rsidRDefault="00920B8D">
            <w:pPr>
              <w:spacing w:line="200" w:lineRule="exact"/>
              <w:ind w:left="31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ах</w:t>
            </w:r>
          </w:p>
        </w:tc>
        <w:tc>
          <w:tcPr>
            <w:tcW w:w="12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28E4" w:rsidRDefault="00920B8D">
            <w:pPr>
              <w:spacing w:before="2" w:line="200" w:lineRule="exact"/>
              <w:ind w:left="102" w:right="121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ор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ан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надлеж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за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м</w:t>
            </w:r>
          </w:p>
          <w:p w:rsidR="00A528E4" w:rsidRDefault="00920B8D">
            <w:pPr>
              <w:spacing w:before="2" w:line="200" w:lineRule="exact"/>
              <w:ind w:left="102" w:right="36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одн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ака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</w:p>
        </w:tc>
        <w:tc>
          <w:tcPr>
            <w:tcW w:w="2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28E4" w:rsidRDefault="00A528E4"/>
        </w:tc>
        <w:tc>
          <w:tcPr>
            <w:tcW w:w="10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A528E4" w:rsidRDefault="00A528E4"/>
        </w:tc>
        <w:tc>
          <w:tcPr>
            <w:tcW w:w="1397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A528E4" w:rsidRDefault="00A528E4"/>
        </w:tc>
        <w:tc>
          <w:tcPr>
            <w:tcW w:w="19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28E4" w:rsidRDefault="00A528E4"/>
        </w:tc>
        <w:tc>
          <w:tcPr>
            <w:tcW w:w="12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28E4" w:rsidRDefault="00A528E4"/>
        </w:tc>
        <w:tc>
          <w:tcPr>
            <w:tcW w:w="12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A528E4" w:rsidRDefault="00A528E4"/>
        </w:tc>
        <w:tc>
          <w:tcPr>
            <w:tcW w:w="2611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A528E4" w:rsidRDefault="00920B8D">
            <w:pPr>
              <w:spacing w:before="2" w:line="200" w:lineRule="exact"/>
              <w:ind w:left="103" w:right="41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цел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ијск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авне у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аве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тво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</w:p>
          <w:p w:rsidR="00A528E4" w:rsidRDefault="00920B8D">
            <w:pPr>
              <w:spacing w:before="2" w:line="200" w:lineRule="exact"/>
              <w:ind w:left="103" w:right="41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цел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ијск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1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посл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орг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авне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аве</w:t>
            </w:r>
          </w:p>
        </w:tc>
      </w:tr>
    </w:tbl>
    <w:p w:rsidR="00A528E4" w:rsidRDefault="00A528E4">
      <w:pPr>
        <w:spacing w:before="2" w:line="120" w:lineRule="exact"/>
        <w:rPr>
          <w:sz w:val="13"/>
          <w:szCs w:val="13"/>
        </w:rPr>
      </w:pPr>
    </w:p>
    <w:p w:rsidR="00A528E4" w:rsidRDefault="00A528E4">
      <w:pPr>
        <w:spacing w:line="200" w:lineRule="exact"/>
      </w:pPr>
    </w:p>
    <w:p w:rsidR="00A528E4" w:rsidRDefault="00A528E4">
      <w:pPr>
        <w:spacing w:line="200" w:lineRule="exact"/>
      </w:pPr>
    </w:p>
    <w:p w:rsidR="00A528E4" w:rsidRDefault="00A528E4">
      <w:pPr>
        <w:spacing w:line="200" w:lineRule="exact"/>
      </w:pPr>
    </w:p>
    <w:p w:rsidR="00A528E4" w:rsidRDefault="00A528E4">
      <w:pPr>
        <w:spacing w:line="200" w:lineRule="exact"/>
      </w:pPr>
    </w:p>
    <w:p w:rsidR="00A528E4" w:rsidRDefault="00A528E4">
      <w:pPr>
        <w:spacing w:line="200" w:lineRule="exact"/>
      </w:pPr>
    </w:p>
    <w:p w:rsidR="00A528E4" w:rsidRDefault="00A528E4">
      <w:pPr>
        <w:spacing w:line="200" w:lineRule="exact"/>
      </w:pPr>
    </w:p>
    <w:p w:rsidR="00A528E4" w:rsidRDefault="00A528E4">
      <w:pPr>
        <w:spacing w:line="200" w:lineRule="exact"/>
      </w:pPr>
    </w:p>
    <w:p w:rsidR="00A528E4" w:rsidRDefault="00A528E4">
      <w:pPr>
        <w:spacing w:line="200" w:lineRule="exact"/>
      </w:pPr>
    </w:p>
    <w:p w:rsidR="00A528E4" w:rsidRDefault="00A528E4">
      <w:pPr>
        <w:spacing w:line="200" w:lineRule="exact"/>
      </w:pPr>
    </w:p>
    <w:p w:rsidR="00A528E4" w:rsidRDefault="00A528E4">
      <w:pPr>
        <w:spacing w:line="200" w:lineRule="exact"/>
      </w:pPr>
    </w:p>
    <w:p w:rsidR="00A528E4" w:rsidRDefault="00A528E4">
      <w:pPr>
        <w:spacing w:line="200" w:lineRule="exact"/>
      </w:pPr>
    </w:p>
    <w:p w:rsidR="00A528E4" w:rsidRDefault="00A528E4">
      <w:pPr>
        <w:spacing w:line="200" w:lineRule="exact"/>
      </w:pPr>
    </w:p>
    <w:p w:rsidR="00A528E4" w:rsidRDefault="00A528E4">
      <w:pPr>
        <w:spacing w:line="200" w:lineRule="exact"/>
      </w:pPr>
    </w:p>
    <w:p w:rsidR="00A528E4" w:rsidRDefault="00A528E4">
      <w:pPr>
        <w:spacing w:line="200" w:lineRule="exact"/>
      </w:pPr>
    </w:p>
    <w:p w:rsidR="00A528E4" w:rsidRDefault="00A528E4">
      <w:pPr>
        <w:spacing w:line="200" w:lineRule="exact"/>
      </w:pPr>
    </w:p>
    <w:p w:rsidR="00A528E4" w:rsidRDefault="00A528E4">
      <w:pPr>
        <w:spacing w:line="200" w:lineRule="exact"/>
      </w:pPr>
    </w:p>
    <w:p w:rsidR="00A528E4" w:rsidRDefault="00042C6B">
      <w:pPr>
        <w:spacing w:before="44"/>
        <w:ind w:left="1318"/>
        <w:rPr>
          <w:rFonts w:ascii="Arial" w:eastAsia="Arial" w:hAnsi="Arial" w:cs="Arial"/>
          <w:sz w:val="18"/>
          <w:szCs w:val="18"/>
        </w:rPr>
        <w:sectPr w:rsidR="00A528E4">
          <w:pgSz w:w="16840" w:h="11920" w:orient="landscape"/>
          <w:pgMar w:top="1080" w:right="100" w:bottom="280" w:left="100" w:header="720" w:footer="720" w:gutter="0"/>
          <w:cols w:space="720"/>
        </w:sectPr>
      </w:pPr>
      <w:r w:rsidRPr="00042C6B">
        <w:pict>
          <v:group id="_x0000_s1072" style="position:absolute;left:0;text-align:left;margin-left:582.3pt;margin-top:112.1pt;width:52.35pt;height:31.95pt;z-index:-251659776;mso-position-horizontal-relative:page;mso-position-vertical-relative:page" coordorigin="11646,2242" coordsize="1047,639">
            <v:shape id="_x0000_s1075" style="position:absolute;left:11656;top:2252;width:1027;height:206" coordorigin="11656,2252" coordsize="1027,206" path="m11656,2458r1028,l12684,2252r-1028,l11656,2458xe" fillcolor="#dbe4f0" stroked="f">
              <v:path arrowok="t"/>
            </v:shape>
            <v:shape id="_x0000_s1074" style="position:absolute;left:11656;top:2458;width:1027;height:206" coordorigin="11656,2458" coordsize="1027,206" path="m11656,2664r1028,l12684,2458r-1028,l11656,2664xe" fillcolor="#dbe4f0" stroked="f">
              <v:path arrowok="t"/>
            </v:shape>
            <v:shape id="_x0000_s1073" style="position:absolute;left:11656;top:2664;width:1027;height:206" coordorigin="11656,2664" coordsize="1027,206" path="m11656,2871r1028,l12684,2664r-1028,l11656,2871xe" fillcolor="#dbe4f0" stroked="f">
              <v:path arrowok="t"/>
            </v:shape>
            <w10:wrap anchorx="page" anchory="page"/>
          </v:group>
        </w:pict>
      </w:r>
      <w:r w:rsidRPr="00042C6B">
        <w:pict>
          <v:group id="_x0000_s1070" style="position:absolute;left:0;text-align:left;margin-left:70.9pt;margin-top:-2.55pt;width:2in;height:0;z-index:-251658752;mso-position-horizontal-relative:page" coordorigin="1418,-51" coordsize="2880,0">
            <v:shape id="_x0000_s1071" style="position:absolute;left:1418;top:-51;width:2880;height:0" coordorigin="1418,-51" coordsize="2880,0" path="m1418,-51r2881,e" filled="f" strokeweight=".7pt">
              <v:path arrowok="t"/>
            </v:shape>
            <w10:wrap anchorx="page"/>
          </v:group>
        </w:pict>
      </w:r>
      <w:proofErr w:type="gramStart"/>
      <w:r w:rsidR="00920B8D">
        <w:rPr>
          <w:rFonts w:ascii="Arial" w:eastAsia="Arial" w:hAnsi="Arial" w:cs="Arial"/>
          <w:position w:val="6"/>
          <w:sz w:val="12"/>
          <w:szCs w:val="12"/>
        </w:rPr>
        <w:t>1</w:t>
      </w:r>
      <w:r w:rsidR="00920B8D">
        <w:rPr>
          <w:rFonts w:ascii="Arial" w:eastAsia="Arial" w:hAnsi="Arial" w:cs="Arial"/>
          <w:spacing w:val="17"/>
          <w:position w:val="6"/>
          <w:sz w:val="12"/>
          <w:szCs w:val="12"/>
        </w:rPr>
        <w:t xml:space="preserve"> </w:t>
      </w:r>
      <w:r w:rsidR="00920B8D">
        <w:rPr>
          <w:rFonts w:ascii="Arial" w:eastAsia="Arial" w:hAnsi="Arial" w:cs="Arial"/>
          <w:sz w:val="18"/>
          <w:szCs w:val="18"/>
        </w:rPr>
        <w:t>С</w:t>
      </w:r>
      <w:r w:rsidR="00920B8D">
        <w:rPr>
          <w:rFonts w:ascii="Arial" w:eastAsia="Arial" w:hAnsi="Arial" w:cs="Arial"/>
          <w:spacing w:val="-1"/>
          <w:sz w:val="18"/>
          <w:szCs w:val="18"/>
        </w:rPr>
        <w:t>т</w:t>
      </w:r>
      <w:r w:rsidR="00920B8D">
        <w:rPr>
          <w:rFonts w:ascii="Arial" w:eastAsia="Arial" w:hAnsi="Arial" w:cs="Arial"/>
          <w:spacing w:val="1"/>
          <w:sz w:val="18"/>
          <w:szCs w:val="18"/>
        </w:rPr>
        <w:t>ра</w:t>
      </w:r>
      <w:r w:rsidR="00920B8D">
        <w:rPr>
          <w:rFonts w:ascii="Arial" w:eastAsia="Arial" w:hAnsi="Arial" w:cs="Arial"/>
          <w:spacing w:val="-1"/>
          <w:sz w:val="18"/>
          <w:szCs w:val="18"/>
        </w:rPr>
        <w:t>н</w:t>
      </w:r>
      <w:r w:rsidR="00920B8D">
        <w:rPr>
          <w:rFonts w:ascii="Arial" w:eastAsia="Arial" w:hAnsi="Arial" w:cs="Arial"/>
          <w:sz w:val="18"/>
          <w:szCs w:val="18"/>
        </w:rPr>
        <w:t>ка</w:t>
      </w:r>
      <w:r w:rsidR="00920B8D">
        <w:rPr>
          <w:rFonts w:ascii="Arial" w:eastAsia="Arial" w:hAnsi="Arial" w:cs="Arial"/>
          <w:spacing w:val="1"/>
          <w:sz w:val="18"/>
          <w:szCs w:val="18"/>
        </w:rPr>
        <w:t xml:space="preserve"> мо</w:t>
      </w:r>
      <w:r w:rsidR="00920B8D">
        <w:rPr>
          <w:rFonts w:ascii="Arial" w:eastAsia="Arial" w:hAnsi="Arial" w:cs="Arial"/>
          <w:sz w:val="18"/>
          <w:szCs w:val="18"/>
        </w:rPr>
        <w:t>же</w:t>
      </w:r>
      <w:r w:rsidR="00920B8D"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 w:rsidR="00920B8D">
        <w:rPr>
          <w:rFonts w:ascii="Arial" w:eastAsia="Arial" w:hAnsi="Arial" w:cs="Arial"/>
          <w:spacing w:val="1"/>
          <w:sz w:val="18"/>
          <w:szCs w:val="18"/>
        </w:rPr>
        <w:t>с</w:t>
      </w:r>
      <w:r w:rsidR="00920B8D">
        <w:rPr>
          <w:rFonts w:ascii="Arial" w:eastAsia="Arial" w:hAnsi="Arial" w:cs="Arial"/>
          <w:spacing w:val="-2"/>
          <w:sz w:val="18"/>
          <w:szCs w:val="18"/>
        </w:rPr>
        <w:t>а</w:t>
      </w:r>
      <w:r w:rsidR="00920B8D">
        <w:rPr>
          <w:rFonts w:ascii="Arial" w:eastAsia="Arial" w:hAnsi="Arial" w:cs="Arial"/>
          <w:spacing w:val="1"/>
          <w:sz w:val="18"/>
          <w:szCs w:val="18"/>
        </w:rPr>
        <w:t>м</w:t>
      </w:r>
      <w:r w:rsidR="00920B8D">
        <w:rPr>
          <w:rFonts w:ascii="Arial" w:eastAsia="Arial" w:hAnsi="Arial" w:cs="Arial"/>
          <w:sz w:val="18"/>
          <w:szCs w:val="18"/>
        </w:rPr>
        <w:t>а</w:t>
      </w:r>
      <w:r w:rsidR="00920B8D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920B8D">
        <w:rPr>
          <w:rFonts w:ascii="Arial" w:eastAsia="Arial" w:hAnsi="Arial" w:cs="Arial"/>
          <w:spacing w:val="-1"/>
          <w:sz w:val="18"/>
          <w:szCs w:val="18"/>
        </w:rPr>
        <w:t>у</w:t>
      </w:r>
      <w:r w:rsidR="00920B8D">
        <w:rPr>
          <w:rFonts w:ascii="Arial" w:eastAsia="Arial" w:hAnsi="Arial" w:cs="Arial"/>
          <w:sz w:val="18"/>
          <w:szCs w:val="18"/>
        </w:rPr>
        <w:t>з</w:t>
      </w:r>
      <w:r w:rsidR="00920B8D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920B8D">
        <w:rPr>
          <w:rFonts w:ascii="Arial" w:eastAsia="Arial" w:hAnsi="Arial" w:cs="Arial"/>
          <w:sz w:val="18"/>
          <w:szCs w:val="18"/>
        </w:rPr>
        <w:t>за</w:t>
      </w:r>
      <w:r w:rsidR="00920B8D">
        <w:rPr>
          <w:rFonts w:ascii="Arial" w:eastAsia="Arial" w:hAnsi="Arial" w:cs="Arial"/>
          <w:spacing w:val="-1"/>
          <w:sz w:val="18"/>
          <w:szCs w:val="18"/>
        </w:rPr>
        <w:t>хт</w:t>
      </w:r>
      <w:r w:rsidR="00920B8D">
        <w:rPr>
          <w:rFonts w:ascii="Arial" w:eastAsia="Arial" w:hAnsi="Arial" w:cs="Arial"/>
          <w:spacing w:val="1"/>
          <w:sz w:val="18"/>
          <w:szCs w:val="18"/>
        </w:rPr>
        <w:t>е</w:t>
      </w:r>
      <w:r w:rsidR="00920B8D">
        <w:rPr>
          <w:rFonts w:ascii="Arial" w:eastAsia="Arial" w:hAnsi="Arial" w:cs="Arial"/>
          <w:sz w:val="18"/>
          <w:szCs w:val="18"/>
        </w:rPr>
        <w:t>в</w:t>
      </w:r>
      <w:r w:rsidR="00920B8D">
        <w:rPr>
          <w:rFonts w:ascii="Arial" w:eastAsia="Arial" w:hAnsi="Arial" w:cs="Arial"/>
          <w:spacing w:val="1"/>
          <w:sz w:val="18"/>
          <w:szCs w:val="18"/>
        </w:rPr>
        <w:t xml:space="preserve"> д</w:t>
      </w:r>
      <w:r w:rsidR="00920B8D">
        <w:rPr>
          <w:rFonts w:ascii="Arial" w:eastAsia="Arial" w:hAnsi="Arial" w:cs="Arial"/>
          <w:sz w:val="18"/>
          <w:szCs w:val="18"/>
        </w:rPr>
        <w:t>а</w:t>
      </w:r>
      <w:r w:rsidR="00920B8D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920B8D">
        <w:rPr>
          <w:rFonts w:ascii="Arial" w:eastAsia="Arial" w:hAnsi="Arial" w:cs="Arial"/>
          <w:spacing w:val="-1"/>
          <w:sz w:val="18"/>
          <w:szCs w:val="18"/>
        </w:rPr>
        <w:t>п</w:t>
      </w:r>
      <w:r w:rsidR="00920B8D">
        <w:rPr>
          <w:rFonts w:ascii="Arial" w:eastAsia="Arial" w:hAnsi="Arial" w:cs="Arial"/>
          <w:spacing w:val="1"/>
          <w:sz w:val="18"/>
          <w:szCs w:val="18"/>
        </w:rPr>
        <w:t>р</w:t>
      </w:r>
      <w:r w:rsidR="00920B8D">
        <w:rPr>
          <w:rFonts w:ascii="Arial" w:eastAsia="Arial" w:hAnsi="Arial" w:cs="Arial"/>
          <w:sz w:val="18"/>
          <w:szCs w:val="18"/>
        </w:rPr>
        <w:t>и</w:t>
      </w:r>
      <w:r w:rsidR="00920B8D">
        <w:rPr>
          <w:rFonts w:ascii="Arial" w:eastAsia="Arial" w:hAnsi="Arial" w:cs="Arial"/>
          <w:spacing w:val="1"/>
          <w:sz w:val="18"/>
          <w:szCs w:val="18"/>
        </w:rPr>
        <w:t>ло</w:t>
      </w:r>
      <w:r w:rsidR="00920B8D">
        <w:rPr>
          <w:rFonts w:ascii="Arial" w:eastAsia="Arial" w:hAnsi="Arial" w:cs="Arial"/>
          <w:sz w:val="18"/>
          <w:szCs w:val="18"/>
        </w:rPr>
        <w:t>жи и</w:t>
      </w:r>
      <w:r w:rsidR="00920B8D"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 w:rsidR="00920B8D">
        <w:rPr>
          <w:rFonts w:ascii="Arial" w:eastAsia="Arial" w:hAnsi="Arial" w:cs="Arial"/>
          <w:spacing w:val="1"/>
          <w:sz w:val="18"/>
          <w:szCs w:val="18"/>
        </w:rPr>
        <w:t>до</w:t>
      </w:r>
      <w:r w:rsidR="00920B8D">
        <w:rPr>
          <w:rFonts w:ascii="Arial" w:eastAsia="Arial" w:hAnsi="Arial" w:cs="Arial"/>
          <w:sz w:val="18"/>
          <w:szCs w:val="18"/>
        </w:rPr>
        <w:t>к</w:t>
      </w:r>
      <w:r w:rsidR="00920B8D">
        <w:rPr>
          <w:rFonts w:ascii="Arial" w:eastAsia="Arial" w:hAnsi="Arial" w:cs="Arial"/>
          <w:spacing w:val="-1"/>
          <w:sz w:val="18"/>
          <w:szCs w:val="18"/>
        </w:rPr>
        <w:t>ум</w:t>
      </w:r>
      <w:r w:rsidR="00920B8D">
        <w:rPr>
          <w:rFonts w:ascii="Arial" w:eastAsia="Arial" w:hAnsi="Arial" w:cs="Arial"/>
          <w:spacing w:val="1"/>
          <w:sz w:val="18"/>
          <w:szCs w:val="18"/>
        </w:rPr>
        <w:t>е</w:t>
      </w:r>
      <w:r w:rsidR="00920B8D">
        <w:rPr>
          <w:rFonts w:ascii="Arial" w:eastAsia="Arial" w:hAnsi="Arial" w:cs="Arial"/>
          <w:spacing w:val="-1"/>
          <w:sz w:val="18"/>
          <w:szCs w:val="18"/>
        </w:rPr>
        <w:t>нт</w:t>
      </w:r>
      <w:r w:rsidR="00920B8D">
        <w:rPr>
          <w:rFonts w:ascii="Arial" w:eastAsia="Arial" w:hAnsi="Arial" w:cs="Arial"/>
          <w:spacing w:val="1"/>
          <w:sz w:val="18"/>
          <w:szCs w:val="18"/>
        </w:rPr>
        <w:t>а</w:t>
      </w:r>
      <w:r w:rsidR="00920B8D">
        <w:rPr>
          <w:rFonts w:ascii="Arial" w:eastAsia="Arial" w:hAnsi="Arial" w:cs="Arial"/>
          <w:sz w:val="18"/>
          <w:szCs w:val="18"/>
        </w:rPr>
        <w:t>ци</w:t>
      </w:r>
      <w:r w:rsidR="00920B8D">
        <w:rPr>
          <w:rFonts w:ascii="Arial" w:eastAsia="Arial" w:hAnsi="Arial" w:cs="Arial"/>
          <w:spacing w:val="-1"/>
          <w:sz w:val="18"/>
          <w:szCs w:val="18"/>
        </w:rPr>
        <w:t>ј</w:t>
      </w:r>
      <w:r w:rsidR="00920B8D">
        <w:rPr>
          <w:rFonts w:ascii="Arial" w:eastAsia="Arial" w:hAnsi="Arial" w:cs="Arial"/>
          <w:sz w:val="18"/>
          <w:szCs w:val="18"/>
        </w:rPr>
        <w:t>у</w:t>
      </w:r>
      <w:r w:rsidR="00920B8D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920B8D">
        <w:rPr>
          <w:rFonts w:ascii="Arial" w:eastAsia="Arial" w:hAnsi="Arial" w:cs="Arial"/>
          <w:spacing w:val="1"/>
          <w:sz w:val="18"/>
          <w:szCs w:val="18"/>
        </w:rPr>
        <w:t>кој</w:t>
      </w:r>
      <w:r w:rsidR="00920B8D">
        <w:rPr>
          <w:rFonts w:ascii="Arial" w:eastAsia="Arial" w:hAnsi="Arial" w:cs="Arial"/>
          <w:sz w:val="18"/>
          <w:szCs w:val="18"/>
        </w:rPr>
        <w:t>а</w:t>
      </w:r>
      <w:r w:rsidR="00920B8D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920B8D">
        <w:rPr>
          <w:rFonts w:ascii="Arial" w:eastAsia="Arial" w:hAnsi="Arial" w:cs="Arial"/>
          <w:spacing w:val="-1"/>
          <w:sz w:val="18"/>
          <w:szCs w:val="18"/>
        </w:rPr>
        <w:t>с</w:t>
      </w:r>
      <w:r w:rsidR="00920B8D">
        <w:rPr>
          <w:rFonts w:ascii="Arial" w:eastAsia="Arial" w:hAnsi="Arial" w:cs="Arial"/>
          <w:sz w:val="18"/>
          <w:szCs w:val="18"/>
        </w:rPr>
        <w:t>е</w:t>
      </w:r>
      <w:r w:rsidR="00920B8D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920B8D">
        <w:rPr>
          <w:rFonts w:ascii="Arial" w:eastAsia="Arial" w:hAnsi="Arial" w:cs="Arial"/>
          <w:spacing w:val="-1"/>
          <w:sz w:val="18"/>
          <w:szCs w:val="18"/>
        </w:rPr>
        <w:t>п</w:t>
      </w:r>
      <w:r w:rsidR="00920B8D">
        <w:rPr>
          <w:rFonts w:ascii="Arial" w:eastAsia="Arial" w:hAnsi="Arial" w:cs="Arial"/>
          <w:spacing w:val="1"/>
          <w:sz w:val="18"/>
          <w:szCs w:val="18"/>
        </w:rPr>
        <w:t>р</w:t>
      </w:r>
      <w:r w:rsidR="00920B8D">
        <w:rPr>
          <w:rFonts w:ascii="Arial" w:eastAsia="Arial" w:hAnsi="Arial" w:cs="Arial"/>
          <w:sz w:val="18"/>
          <w:szCs w:val="18"/>
        </w:rPr>
        <w:t>иб</w:t>
      </w:r>
      <w:r w:rsidR="00920B8D">
        <w:rPr>
          <w:rFonts w:ascii="Arial" w:eastAsia="Arial" w:hAnsi="Arial" w:cs="Arial"/>
          <w:spacing w:val="1"/>
          <w:sz w:val="18"/>
          <w:szCs w:val="18"/>
        </w:rPr>
        <w:t>а</w:t>
      </w:r>
      <w:r w:rsidR="00920B8D">
        <w:rPr>
          <w:rFonts w:ascii="Arial" w:eastAsia="Arial" w:hAnsi="Arial" w:cs="Arial"/>
          <w:sz w:val="18"/>
          <w:szCs w:val="18"/>
        </w:rPr>
        <w:t>вља</w:t>
      </w:r>
      <w:r w:rsidR="00920B8D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920B8D">
        <w:rPr>
          <w:rFonts w:ascii="Arial" w:eastAsia="Arial" w:hAnsi="Arial" w:cs="Arial"/>
          <w:spacing w:val="1"/>
          <w:sz w:val="18"/>
          <w:szCs w:val="18"/>
        </w:rPr>
        <w:t>п</w:t>
      </w:r>
      <w:r w:rsidR="00920B8D">
        <w:rPr>
          <w:rFonts w:ascii="Arial" w:eastAsia="Arial" w:hAnsi="Arial" w:cs="Arial"/>
          <w:sz w:val="18"/>
          <w:szCs w:val="18"/>
        </w:rPr>
        <w:t>о</w:t>
      </w:r>
      <w:r w:rsidR="00920B8D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920B8D">
        <w:rPr>
          <w:rFonts w:ascii="Arial" w:eastAsia="Arial" w:hAnsi="Arial" w:cs="Arial"/>
          <w:spacing w:val="1"/>
          <w:sz w:val="18"/>
          <w:szCs w:val="18"/>
        </w:rPr>
        <w:t>сл</w:t>
      </w:r>
      <w:r w:rsidR="00920B8D">
        <w:rPr>
          <w:rFonts w:ascii="Arial" w:eastAsia="Arial" w:hAnsi="Arial" w:cs="Arial"/>
          <w:spacing w:val="-1"/>
          <w:sz w:val="18"/>
          <w:szCs w:val="18"/>
        </w:rPr>
        <w:t>у</w:t>
      </w:r>
      <w:r w:rsidR="00920B8D">
        <w:rPr>
          <w:rFonts w:ascii="Arial" w:eastAsia="Arial" w:hAnsi="Arial" w:cs="Arial"/>
          <w:sz w:val="18"/>
          <w:szCs w:val="18"/>
        </w:rPr>
        <w:t>ж</w:t>
      </w:r>
      <w:r w:rsidR="00920B8D">
        <w:rPr>
          <w:rFonts w:ascii="Arial" w:eastAsia="Arial" w:hAnsi="Arial" w:cs="Arial"/>
          <w:spacing w:val="-3"/>
          <w:sz w:val="18"/>
          <w:szCs w:val="18"/>
        </w:rPr>
        <w:t>б</w:t>
      </w:r>
      <w:r w:rsidR="00920B8D">
        <w:rPr>
          <w:rFonts w:ascii="Arial" w:eastAsia="Arial" w:hAnsi="Arial" w:cs="Arial"/>
          <w:spacing w:val="1"/>
          <w:sz w:val="18"/>
          <w:szCs w:val="18"/>
        </w:rPr>
        <w:t>е</w:t>
      </w:r>
      <w:r w:rsidR="00920B8D">
        <w:rPr>
          <w:rFonts w:ascii="Arial" w:eastAsia="Arial" w:hAnsi="Arial" w:cs="Arial"/>
          <w:spacing w:val="-1"/>
          <w:sz w:val="18"/>
          <w:szCs w:val="18"/>
        </w:rPr>
        <w:t>н</w:t>
      </w:r>
      <w:r w:rsidR="00920B8D">
        <w:rPr>
          <w:rFonts w:ascii="Arial" w:eastAsia="Arial" w:hAnsi="Arial" w:cs="Arial"/>
          <w:spacing w:val="1"/>
          <w:sz w:val="18"/>
          <w:szCs w:val="18"/>
        </w:rPr>
        <w:t>о</w:t>
      </w:r>
      <w:r w:rsidR="00920B8D">
        <w:rPr>
          <w:rFonts w:ascii="Arial" w:eastAsia="Arial" w:hAnsi="Arial" w:cs="Arial"/>
          <w:sz w:val="18"/>
          <w:szCs w:val="18"/>
        </w:rPr>
        <w:t>ј</w:t>
      </w:r>
      <w:r w:rsidR="00920B8D">
        <w:rPr>
          <w:rFonts w:ascii="Arial" w:eastAsia="Arial" w:hAnsi="Arial" w:cs="Arial"/>
          <w:spacing w:val="1"/>
          <w:sz w:val="18"/>
          <w:szCs w:val="18"/>
        </w:rPr>
        <w:t xml:space="preserve"> д</w:t>
      </w:r>
      <w:r w:rsidR="00920B8D">
        <w:rPr>
          <w:rFonts w:ascii="Arial" w:eastAsia="Arial" w:hAnsi="Arial" w:cs="Arial"/>
          <w:spacing w:val="-1"/>
          <w:sz w:val="18"/>
          <w:szCs w:val="18"/>
        </w:rPr>
        <w:t>у</w:t>
      </w:r>
      <w:r w:rsidR="00920B8D">
        <w:rPr>
          <w:rFonts w:ascii="Arial" w:eastAsia="Arial" w:hAnsi="Arial" w:cs="Arial"/>
          <w:sz w:val="18"/>
          <w:szCs w:val="18"/>
        </w:rPr>
        <w:t>ж</w:t>
      </w:r>
      <w:r w:rsidR="00920B8D">
        <w:rPr>
          <w:rFonts w:ascii="Arial" w:eastAsia="Arial" w:hAnsi="Arial" w:cs="Arial"/>
          <w:spacing w:val="-1"/>
          <w:sz w:val="18"/>
          <w:szCs w:val="18"/>
        </w:rPr>
        <w:t>н</w:t>
      </w:r>
      <w:r w:rsidR="00920B8D">
        <w:rPr>
          <w:rFonts w:ascii="Arial" w:eastAsia="Arial" w:hAnsi="Arial" w:cs="Arial"/>
          <w:spacing w:val="8"/>
          <w:sz w:val="18"/>
          <w:szCs w:val="18"/>
        </w:rPr>
        <w:t>о</w:t>
      </w:r>
      <w:r w:rsidR="00920B8D">
        <w:rPr>
          <w:rFonts w:ascii="Arial" w:eastAsia="Arial" w:hAnsi="Arial" w:cs="Arial"/>
          <w:spacing w:val="1"/>
          <w:sz w:val="18"/>
          <w:szCs w:val="18"/>
        </w:rPr>
        <w:t>с</w:t>
      </w:r>
      <w:r w:rsidR="00920B8D">
        <w:rPr>
          <w:rFonts w:ascii="Arial" w:eastAsia="Arial" w:hAnsi="Arial" w:cs="Arial"/>
          <w:spacing w:val="-1"/>
          <w:sz w:val="18"/>
          <w:szCs w:val="18"/>
        </w:rPr>
        <w:t>т</w:t>
      </w:r>
      <w:r w:rsidR="00920B8D">
        <w:rPr>
          <w:rFonts w:ascii="Arial" w:eastAsia="Arial" w:hAnsi="Arial" w:cs="Arial"/>
          <w:sz w:val="18"/>
          <w:szCs w:val="18"/>
        </w:rPr>
        <w:t>и.</w:t>
      </w:r>
      <w:proofErr w:type="gramEnd"/>
    </w:p>
    <w:p w:rsidR="00A528E4" w:rsidRDefault="00042C6B">
      <w:pPr>
        <w:spacing w:before="8" w:line="80" w:lineRule="exact"/>
        <w:rPr>
          <w:sz w:val="9"/>
          <w:szCs w:val="9"/>
        </w:rPr>
      </w:pPr>
      <w:r w:rsidRPr="00042C6B">
        <w:lastRenderedPageBreak/>
        <w:pict>
          <v:group id="_x0000_s1066" style="position:absolute;margin-left:582.3pt;margin-top:112.1pt;width:52.35pt;height:31.95pt;z-index:-251657728;mso-position-horizontal-relative:page;mso-position-vertical-relative:page" coordorigin="11646,2242" coordsize="1047,639">
            <v:shape id="_x0000_s1069" style="position:absolute;left:11656;top:2252;width:1027;height:206" coordorigin="11656,2252" coordsize="1027,206" path="m11656,2458r1028,l12684,2252r-1028,l11656,2458xe" fillcolor="#dbe4f0" stroked="f">
              <v:path arrowok="t"/>
            </v:shape>
            <v:shape id="_x0000_s1068" style="position:absolute;left:11656;top:2458;width:1027;height:206" coordorigin="11656,2458" coordsize="1027,206" path="m11656,2664r1028,l12684,2458r-1028,l11656,2664xe" fillcolor="#dbe4f0" stroked="f">
              <v:path arrowok="t"/>
            </v:shape>
            <v:shape id="_x0000_s1067" style="position:absolute;left:11656;top:2664;width:1027;height:206" coordorigin="11656,2664" coordsize="1027,206" path="m11656,2871r1028,l12684,2664r-1028,l11656,2871xe" fillcolor="#dbe4f0" stroked="f">
              <v:path arrowok="t"/>
            </v:shape>
            <w10:wrap anchorx="page" anchory="page"/>
          </v:group>
        </w:pict>
      </w: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/>
      </w:tblPr>
      <w:tblGrid>
        <w:gridCol w:w="2288"/>
        <w:gridCol w:w="1121"/>
        <w:gridCol w:w="1226"/>
        <w:gridCol w:w="2273"/>
        <w:gridCol w:w="1078"/>
        <w:gridCol w:w="1390"/>
        <w:gridCol w:w="1954"/>
        <w:gridCol w:w="1243"/>
        <w:gridCol w:w="1233"/>
        <w:gridCol w:w="2600"/>
      </w:tblGrid>
      <w:tr w:rsidR="00A528E4">
        <w:trPr>
          <w:trHeight w:hRule="exact" w:val="463"/>
        </w:trPr>
        <w:tc>
          <w:tcPr>
            <w:tcW w:w="228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A528E4" w:rsidRDefault="00A528E4">
            <w:pPr>
              <w:spacing w:line="200" w:lineRule="exact"/>
            </w:pPr>
          </w:p>
          <w:p w:rsidR="00A528E4" w:rsidRDefault="00A528E4">
            <w:pPr>
              <w:spacing w:line="200" w:lineRule="exact"/>
            </w:pPr>
          </w:p>
          <w:p w:rsidR="00A528E4" w:rsidRDefault="00A528E4">
            <w:pPr>
              <w:spacing w:line="200" w:lineRule="exact"/>
            </w:pPr>
          </w:p>
          <w:p w:rsidR="00A528E4" w:rsidRDefault="00A528E4">
            <w:pPr>
              <w:spacing w:before="13" w:line="240" w:lineRule="exact"/>
              <w:rPr>
                <w:sz w:val="24"/>
                <w:szCs w:val="24"/>
              </w:rPr>
            </w:pPr>
          </w:p>
          <w:p w:rsidR="00A528E4" w:rsidRDefault="00920B8D">
            <w:pPr>
              <w:ind w:left="6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Ф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азе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</w:t>
            </w:r>
          </w:p>
        </w:tc>
        <w:tc>
          <w:tcPr>
            <w:tcW w:w="11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A528E4" w:rsidRDefault="00A528E4">
            <w:pPr>
              <w:spacing w:before="4" w:line="140" w:lineRule="exact"/>
              <w:rPr>
                <w:sz w:val="15"/>
                <w:szCs w:val="15"/>
              </w:rPr>
            </w:pPr>
          </w:p>
          <w:p w:rsidR="00A528E4" w:rsidRDefault="00A528E4">
            <w:pPr>
              <w:spacing w:line="200" w:lineRule="exact"/>
            </w:pPr>
          </w:p>
          <w:p w:rsidR="00A528E4" w:rsidRDefault="00A528E4">
            <w:pPr>
              <w:spacing w:line="200" w:lineRule="exact"/>
            </w:pPr>
          </w:p>
          <w:p w:rsidR="00A528E4" w:rsidRDefault="00A528E4">
            <w:pPr>
              <w:spacing w:line="200" w:lineRule="exact"/>
            </w:pPr>
          </w:p>
          <w:p w:rsidR="00A528E4" w:rsidRDefault="00920B8D">
            <w:pPr>
              <w:spacing w:line="200" w:lineRule="exact"/>
              <w:ind w:left="88" w:right="-16" w:hanging="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еп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уче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</w:p>
        </w:tc>
        <w:tc>
          <w:tcPr>
            <w:tcW w:w="12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A528E4" w:rsidRDefault="00A528E4">
            <w:pPr>
              <w:spacing w:before="4" w:line="140" w:lineRule="exact"/>
              <w:rPr>
                <w:sz w:val="15"/>
                <w:szCs w:val="15"/>
              </w:rPr>
            </w:pPr>
          </w:p>
          <w:p w:rsidR="00A528E4" w:rsidRDefault="00A528E4">
            <w:pPr>
              <w:spacing w:line="200" w:lineRule="exact"/>
            </w:pPr>
          </w:p>
          <w:p w:rsidR="00A528E4" w:rsidRDefault="00A528E4">
            <w:pPr>
              <w:spacing w:line="200" w:lineRule="exact"/>
            </w:pPr>
          </w:p>
          <w:p w:rsidR="00A528E4" w:rsidRDefault="00A528E4">
            <w:pPr>
              <w:spacing w:line="200" w:lineRule="exact"/>
            </w:pPr>
          </w:p>
          <w:p w:rsidR="00A528E4" w:rsidRDefault="00920B8D">
            <w:pPr>
              <w:spacing w:line="200" w:lineRule="exact"/>
              <w:ind w:left="107" w:right="78" w:firstLine="5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ст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ање</w:t>
            </w:r>
          </w:p>
        </w:tc>
        <w:tc>
          <w:tcPr>
            <w:tcW w:w="7938" w:type="dxa"/>
            <w:gridSpan w:val="5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BE4F0"/>
          </w:tcPr>
          <w:p w:rsidR="00A528E4" w:rsidRDefault="00A528E4">
            <w:pPr>
              <w:spacing w:before="6" w:line="100" w:lineRule="exact"/>
              <w:rPr>
                <w:sz w:val="11"/>
                <w:szCs w:val="11"/>
              </w:rPr>
            </w:pPr>
          </w:p>
          <w:p w:rsidR="00A528E4" w:rsidRDefault="00920B8D">
            <w:pPr>
              <w:ind w:left="3182" w:right="318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  <w:shd w:val="clear" w:color="auto" w:fill="DBE4F0"/>
          </w:tcPr>
          <w:p w:rsidR="00A528E4" w:rsidRDefault="00A528E4">
            <w:pPr>
              <w:spacing w:before="6" w:line="100" w:lineRule="exact"/>
              <w:rPr>
                <w:sz w:val="11"/>
                <w:szCs w:val="11"/>
              </w:rPr>
            </w:pPr>
          </w:p>
          <w:p w:rsidR="00A528E4" w:rsidRDefault="00920B8D">
            <w:pPr>
              <w:ind w:left="455" w:right="46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/Н</w:t>
            </w:r>
          </w:p>
        </w:tc>
        <w:tc>
          <w:tcPr>
            <w:tcW w:w="2600" w:type="dxa"/>
            <w:vMerge w:val="restart"/>
            <w:tcBorders>
              <w:top w:val="single" w:sz="5" w:space="0" w:color="000000"/>
              <w:left w:val="single" w:sz="5" w:space="0" w:color="FF0000"/>
              <w:right w:val="single" w:sz="5" w:space="0" w:color="000000"/>
            </w:tcBorders>
            <w:shd w:val="clear" w:color="auto" w:fill="DBE4F0"/>
          </w:tcPr>
          <w:p w:rsidR="00A528E4" w:rsidRDefault="00A528E4">
            <w:pPr>
              <w:spacing w:line="200" w:lineRule="exact"/>
            </w:pPr>
          </w:p>
          <w:p w:rsidR="00A528E4" w:rsidRDefault="00A528E4">
            <w:pPr>
              <w:spacing w:line="200" w:lineRule="exact"/>
            </w:pPr>
          </w:p>
          <w:p w:rsidR="00A528E4" w:rsidRDefault="00A528E4">
            <w:pPr>
              <w:spacing w:line="200" w:lineRule="exact"/>
            </w:pPr>
          </w:p>
          <w:p w:rsidR="00A528E4" w:rsidRDefault="00A528E4">
            <w:pPr>
              <w:spacing w:before="13" w:line="240" w:lineRule="exact"/>
              <w:rPr>
                <w:sz w:val="24"/>
                <w:szCs w:val="24"/>
              </w:rPr>
            </w:pPr>
          </w:p>
          <w:p w:rsidR="00A528E4" w:rsidRDefault="00920B8D">
            <w:pPr>
              <w:ind w:left="77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авни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</w:p>
        </w:tc>
      </w:tr>
      <w:tr w:rsidR="00A528E4">
        <w:trPr>
          <w:trHeight w:hRule="exact" w:val="589"/>
        </w:trPr>
        <w:tc>
          <w:tcPr>
            <w:tcW w:w="2288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A528E4" w:rsidRDefault="00A528E4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A528E4" w:rsidRDefault="00A528E4"/>
        </w:tc>
        <w:tc>
          <w:tcPr>
            <w:tcW w:w="1226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BE4F0"/>
          </w:tcPr>
          <w:p w:rsidR="00A528E4" w:rsidRDefault="00A528E4"/>
        </w:tc>
        <w:tc>
          <w:tcPr>
            <w:tcW w:w="3351" w:type="dxa"/>
            <w:gridSpan w:val="2"/>
            <w:tcBorders>
              <w:top w:val="single" w:sz="9" w:space="0" w:color="DBE4F0"/>
              <w:left w:val="single" w:sz="5" w:space="0" w:color="000000"/>
              <w:bottom w:val="nil"/>
              <w:right w:val="single" w:sz="5" w:space="0" w:color="FF0000"/>
            </w:tcBorders>
            <w:shd w:val="clear" w:color="auto" w:fill="DBE4F0"/>
          </w:tcPr>
          <w:p w:rsidR="00A528E4" w:rsidRDefault="00A528E4"/>
        </w:tc>
        <w:tc>
          <w:tcPr>
            <w:tcW w:w="4587" w:type="dxa"/>
            <w:gridSpan w:val="3"/>
            <w:tcBorders>
              <w:top w:val="single" w:sz="5" w:space="0" w:color="FF0000"/>
              <w:left w:val="single" w:sz="5" w:space="0" w:color="FF0000"/>
              <w:bottom w:val="nil"/>
              <w:right w:val="single" w:sz="5" w:space="0" w:color="000000"/>
            </w:tcBorders>
            <w:shd w:val="clear" w:color="auto" w:fill="DBE4F0"/>
          </w:tcPr>
          <w:p w:rsidR="00A528E4" w:rsidRDefault="00A528E4">
            <w:pPr>
              <w:spacing w:before="8" w:line="180" w:lineRule="exact"/>
              <w:rPr>
                <w:sz w:val="18"/>
                <w:szCs w:val="18"/>
              </w:rPr>
            </w:pPr>
          </w:p>
          <w:p w:rsidR="00A528E4" w:rsidRDefault="00920B8D">
            <w:pPr>
              <w:ind w:left="141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</w:tc>
        <w:tc>
          <w:tcPr>
            <w:tcW w:w="1233" w:type="dxa"/>
            <w:vMerge w:val="restart"/>
            <w:tcBorders>
              <w:top w:val="single" w:sz="5" w:space="0" w:color="FF0000"/>
              <w:left w:val="single" w:sz="5" w:space="0" w:color="000000"/>
              <w:right w:val="single" w:sz="5" w:space="0" w:color="FF0000"/>
            </w:tcBorders>
            <w:shd w:val="clear" w:color="auto" w:fill="DBE4F0"/>
          </w:tcPr>
          <w:p w:rsidR="00A528E4" w:rsidRDefault="00A528E4"/>
        </w:tc>
        <w:tc>
          <w:tcPr>
            <w:tcW w:w="2600" w:type="dxa"/>
            <w:vMerge/>
            <w:tcBorders>
              <w:left w:val="single" w:sz="5" w:space="0" w:color="FF0000"/>
              <w:right w:val="single" w:sz="5" w:space="0" w:color="000000"/>
            </w:tcBorders>
            <w:shd w:val="clear" w:color="auto" w:fill="DBE4F0"/>
          </w:tcPr>
          <w:p w:rsidR="00A528E4" w:rsidRDefault="00A528E4"/>
        </w:tc>
      </w:tr>
      <w:tr w:rsidR="00A528E4">
        <w:trPr>
          <w:trHeight w:hRule="exact" w:val="866"/>
        </w:trPr>
        <w:tc>
          <w:tcPr>
            <w:tcW w:w="228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A528E4" w:rsidRDefault="00A528E4"/>
        </w:tc>
        <w:tc>
          <w:tcPr>
            <w:tcW w:w="11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A528E4" w:rsidRDefault="00A528E4"/>
        </w:tc>
        <w:tc>
          <w:tcPr>
            <w:tcW w:w="122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A528E4" w:rsidRDefault="00A528E4"/>
        </w:tc>
        <w:tc>
          <w:tcPr>
            <w:tcW w:w="2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A528E4" w:rsidRDefault="00920B8D">
            <w:pPr>
              <w:spacing w:line="200" w:lineRule="exact"/>
              <w:ind w:left="36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Обаве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доку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</w:p>
        </w:tc>
        <w:tc>
          <w:tcPr>
            <w:tcW w:w="1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BE4F0"/>
          </w:tcPr>
          <w:p w:rsidR="00A528E4" w:rsidRDefault="00920B8D">
            <w:pPr>
              <w:spacing w:before="2" w:line="200" w:lineRule="exact"/>
              <w:ind w:left="174" w:right="131" w:hanging="19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b/>
                <w:spacing w:val="39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position w:val="5"/>
                <w:sz w:val="12"/>
                <w:szCs w:val="12"/>
              </w:rPr>
              <w:t>1</w:t>
            </w:r>
          </w:p>
        </w:tc>
        <w:tc>
          <w:tcPr>
            <w:tcW w:w="1390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A528E4" w:rsidRDefault="00920B8D">
            <w:pPr>
              <w:spacing w:before="2" w:line="200" w:lineRule="exact"/>
              <w:ind w:left="180" w:right="18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ибав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се по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</w:tc>
        <w:tc>
          <w:tcPr>
            <w:tcW w:w="19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A528E4" w:rsidRDefault="00920B8D">
            <w:pPr>
              <w:spacing w:before="2" w:line="200" w:lineRule="exact"/>
              <w:ind w:left="94" w:right="95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ји се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аже по</w:t>
            </w:r>
            <w:r>
              <w:rPr>
                <w:rFonts w:ascii="Arial" w:eastAsia="Arial" w:hAnsi="Arial" w:cs="Arial"/>
                <w:b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 из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доку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12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A528E4" w:rsidRDefault="00920B8D">
            <w:pPr>
              <w:spacing w:before="2" w:line="200" w:lineRule="exact"/>
              <w:ind w:left="178" w:right="180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ди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ну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евиденцију</w:t>
            </w:r>
          </w:p>
        </w:tc>
        <w:tc>
          <w:tcPr>
            <w:tcW w:w="123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BE4F0"/>
          </w:tcPr>
          <w:p w:rsidR="00A528E4" w:rsidRDefault="00A528E4"/>
        </w:tc>
        <w:tc>
          <w:tcPr>
            <w:tcW w:w="2600" w:type="dxa"/>
            <w:vMerge/>
            <w:tcBorders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BE4F0"/>
          </w:tcPr>
          <w:p w:rsidR="00A528E4" w:rsidRDefault="00A528E4"/>
        </w:tc>
      </w:tr>
      <w:tr w:rsidR="00A528E4">
        <w:trPr>
          <w:trHeight w:hRule="exact" w:val="3359"/>
        </w:trPr>
        <w:tc>
          <w:tcPr>
            <w:tcW w:w="22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28E4" w:rsidRDefault="00920B8D">
            <w:pPr>
              <w:tabs>
                <w:tab w:val="left" w:pos="820"/>
              </w:tabs>
              <w:spacing w:before="5"/>
              <w:ind w:left="822" w:right="181" w:hanging="3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spacing w:val="1"/>
              </w:rPr>
              <w:t>3</w:t>
            </w:r>
            <w:r>
              <w:t>.</w:t>
            </w:r>
            <w:r>
              <w:tab/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Утвр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ђи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ање ч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њен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иц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 околн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сти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од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ст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ане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ног 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рг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ана</w:t>
            </w:r>
          </w:p>
          <w:p w:rsidR="00A528E4" w:rsidRDefault="00A528E4">
            <w:pPr>
              <w:spacing w:line="200" w:lineRule="exact"/>
            </w:pPr>
          </w:p>
          <w:p w:rsidR="00A528E4" w:rsidRDefault="00A528E4">
            <w:pPr>
              <w:spacing w:line="200" w:lineRule="exact"/>
            </w:pPr>
          </w:p>
          <w:p w:rsidR="00A528E4" w:rsidRDefault="00A528E4">
            <w:pPr>
              <w:spacing w:before="18" w:line="220" w:lineRule="exact"/>
              <w:rPr>
                <w:sz w:val="22"/>
                <w:szCs w:val="22"/>
              </w:rPr>
            </w:pPr>
          </w:p>
          <w:p w:rsidR="00A528E4" w:rsidRDefault="00920B8D">
            <w:pPr>
              <w:ind w:left="822" w:right="133" w:hanging="3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1. </w:t>
            </w:r>
            <w:r>
              <w:rPr>
                <w:rFonts w:ascii="Arial" w:eastAsia="Arial" w:hAnsi="Arial" w:cs="Arial"/>
                <w:spacing w:val="3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Об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ање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ст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анке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одн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ош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ења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ка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еб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за одл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ање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 од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ђи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ање</w:t>
            </w:r>
            <w:r>
              <w:rPr>
                <w:rFonts w:ascii="Arial" w:eastAsia="Arial" w:hAnsi="Arial" w:cs="Arial"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ока за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до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уну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а)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28E4" w:rsidRDefault="00920B8D">
            <w:pPr>
              <w:spacing w:before="5"/>
              <w:ind w:left="102" w:right="13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 1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од дана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  <w:p w:rsidR="00A528E4" w:rsidRDefault="00A528E4">
            <w:pPr>
              <w:spacing w:line="200" w:lineRule="exact"/>
            </w:pPr>
          </w:p>
          <w:p w:rsidR="00A528E4" w:rsidRDefault="00A528E4">
            <w:pPr>
              <w:spacing w:line="200" w:lineRule="exact"/>
            </w:pPr>
          </w:p>
          <w:p w:rsidR="00A528E4" w:rsidRDefault="00A528E4">
            <w:pPr>
              <w:spacing w:before="3" w:line="220" w:lineRule="exact"/>
              <w:rPr>
                <w:sz w:val="22"/>
                <w:szCs w:val="22"/>
              </w:rPr>
            </w:pPr>
          </w:p>
          <w:p w:rsidR="00A528E4" w:rsidRDefault="00920B8D">
            <w:pPr>
              <w:spacing w:line="200" w:lineRule="exact"/>
              <w:ind w:left="102" w:right="9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 1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дан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дана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а)</w:t>
            </w:r>
          </w:p>
        </w:tc>
        <w:tc>
          <w:tcPr>
            <w:tcW w:w="12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28E4" w:rsidRDefault="00920B8D">
            <w:pPr>
              <w:spacing w:before="9" w:line="200" w:lineRule="exact"/>
              <w:ind w:left="102" w:right="34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но ли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</w:p>
          <w:p w:rsidR="00A528E4" w:rsidRDefault="00A528E4">
            <w:pPr>
              <w:spacing w:line="200" w:lineRule="exact"/>
            </w:pPr>
          </w:p>
          <w:p w:rsidR="00A528E4" w:rsidRDefault="00A528E4">
            <w:pPr>
              <w:spacing w:line="200" w:lineRule="exact"/>
            </w:pPr>
          </w:p>
          <w:p w:rsidR="00A528E4" w:rsidRDefault="00A528E4">
            <w:pPr>
              <w:spacing w:line="200" w:lineRule="exact"/>
            </w:pPr>
          </w:p>
          <w:p w:rsidR="00A528E4" w:rsidRDefault="00A528E4">
            <w:pPr>
              <w:spacing w:line="200" w:lineRule="exact"/>
            </w:pPr>
          </w:p>
          <w:p w:rsidR="00A528E4" w:rsidRDefault="00A528E4">
            <w:pPr>
              <w:spacing w:before="13" w:line="220" w:lineRule="exact"/>
              <w:rPr>
                <w:sz w:val="22"/>
                <w:szCs w:val="22"/>
              </w:rPr>
            </w:pPr>
          </w:p>
          <w:p w:rsidR="00A528E4" w:rsidRDefault="00920B8D">
            <w:pPr>
              <w:spacing w:line="200" w:lineRule="exact"/>
              <w:ind w:left="102" w:right="34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но ли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</w:p>
        </w:tc>
        <w:tc>
          <w:tcPr>
            <w:tcW w:w="2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28E4" w:rsidRDefault="00A528E4"/>
        </w:tc>
        <w:tc>
          <w:tcPr>
            <w:tcW w:w="1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A528E4" w:rsidRDefault="00A528E4"/>
        </w:tc>
        <w:tc>
          <w:tcPr>
            <w:tcW w:w="139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A528E4" w:rsidRDefault="00A528E4"/>
        </w:tc>
        <w:tc>
          <w:tcPr>
            <w:tcW w:w="19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28E4" w:rsidRDefault="00A528E4"/>
        </w:tc>
        <w:tc>
          <w:tcPr>
            <w:tcW w:w="12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28E4" w:rsidRDefault="00A528E4"/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A528E4" w:rsidRDefault="00A528E4"/>
        </w:tc>
        <w:tc>
          <w:tcPr>
            <w:tcW w:w="260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A528E4" w:rsidRDefault="00920B8D">
            <w:pPr>
              <w:spacing w:before="9" w:line="200" w:lineRule="exact"/>
              <w:ind w:left="91" w:right="2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ак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пост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пку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4"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ласн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)</w:t>
            </w:r>
          </w:p>
          <w:p w:rsidR="00A528E4" w:rsidRDefault="00A528E4">
            <w:pPr>
              <w:spacing w:line="200" w:lineRule="exact"/>
            </w:pPr>
          </w:p>
          <w:p w:rsidR="00A528E4" w:rsidRDefault="00A528E4">
            <w:pPr>
              <w:spacing w:line="200" w:lineRule="exact"/>
            </w:pPr>
          </w:p>
          <w:p w:rsidR="00A528E4" w:rsidRDefault="00A528E4">
            <w:pPr>
              <w:spacing w:line="200" w:lineRule="exact"/>
            </w:pPr>
          </w:p>
          <w:p w:rsidR="00A528E4" w:rsidRDefault="00A528E4">
            <w:pPr>
              <w:spacing w:before="7" w:line="220" w:lineRule="exact"/>
              <w:rPr>
                <w:sz w:val="22"/>
                <w:szCs w:val="22"/>
              </w:rPr>
            </w:pPr>
          </w:p>
          <w:p w:rsidR="00A528E4" w:rsidRDefault="00920B8D">
            <w:pPr>
              <w:spacing w:line="200" w:lineRule="exact"/>
              <w:ind w:left="91" w:right="2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9.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ак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пост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пку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4"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ласн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)</w:t>
            </w:r>
          </w:p>
        </w:tc>
      </w:tr>
      <w:tr w:rsidR="00A528E4">
        <w:trPr>
          <w:trHeight w:hRule="exact" w:val="2282"/>
        </w:trPr>
        <w:tc>
          <w:tcPr>
            <w:tcW w:w="22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28E4" w:rsidRDefault="00920B8D">
            <w:pPr>
              <w:tabs>
                <w:tab w:val="left" w:pos="820"/>
              </w:tabs>
              <w:spacing w:before="19" w:line="200" w:lineRule="exact"/>
              <w:ind w:left="822" w:right="162" w:hanging="3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spacing w:val="1"/>
              </w:rPr>
              <w:t>4</w:t>
            </w:r>
            <w:r>
              <w:t>.</w:t>
            </w:r>
            <w:r>
              <w:tab/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да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уруче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е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рде</w:t>
            </w:r>
            <w:r>
              <w:rPr>
                <w:rFonts w:ascii="Arial" w:eastAsia="Arial" w:hAnsi="Arial" w:cs="Arial"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/у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ења 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ов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ној 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мб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ј</w:t>
            </w:r>
          </w:p>
          <w:p w:rsidR="00A528E4" w:rsidRDefault="00920B8D">
            <w:pPr>
              <w:spacing w:line="200" w:lineRule="exact"/>
              <w:ind w:left="789" w:right="74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едн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иц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28E4" w:rsidRDefault="00920B8D">
            <w:pPr>
              <w:spacing w:before="2" w:line="200" w:lineRule="exact"/>
              <w:ind w:left="102" w:right="7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прав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, ист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на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је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ка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ла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в, а 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јка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није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ку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 8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.</w:t>
            </w:r>
          </w:p>
        </w:tc>
        <w:tc>
          <w:tcPr>
            <w:tcW w:w="12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28E4" w:rsidRDefault="00920B8D">
            <w:pPr>
              <w:spacing w:before="2" w:line="200" w:lineRule="exact"/>
              <w:ind w:left="102" w:right="1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дилац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дно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вла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ћ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 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ужб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но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ли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-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ег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р</w:t>
            </w:r>
          </w:p>
        </w:tc>
        <w:tc>
          <w:tcPr>
            <w:tcW w:w="22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28E4" w:rsidRDefault="00A528E4"/>
        </w:tc>
        <w:tc>
          <w:tcPr>
            <w:tcW w:w="1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A528E4" w:rsidRDefault="00A528E4"/>
        </w:tc>
        <w:tc>
          <w:tcPr>
            <w:tcW w:w="139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A528E4" w:rsidRDefault="00A528E4"/>
        </w:tc>
        <w:tc>
          <w:tcPr>
            <w:tcW w:w="19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28E4" w:rsidRDefault="00A528E4"/>
        </w:tc>
        <w:tc>
          <w:tcPr>
            <w:tcW w:w="12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28E4" w:rsidRDefault="00A528E4"/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A528E4" w:rsidRDefault="00A528E4"/>
        </w:tc>
        <w:tc>
          <w:tcPr>
            <w:tcW w:w="260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A528E4" w:rsidRDefault="00920B8D">
            <w:pPr>
              <w:spacing w:before="2" w:line="200" w:lineRule="exact"/>
              <w:ind w:left="91" w:right="19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ан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8.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-4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авању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гр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4"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ени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ласн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>)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,</w:t>
            </w:r>
          </w:p>
          <w:p w:rsidR="00A528E4" w:rsidRDefault="00920B8D">
            <w:pPr>
              <w:spacing w:line="200" w:lineRule="exact"/>
              <w:ind w:left="91" w:right="2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ан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9.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ак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пост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пку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4"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ласн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)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;</w:t>
            </w:r>
          </w:p>
          <w:p w:rsidR="00A528E4" w:rsidRDefault="00920B8D">
            <w:pPr>
              <w:spacing w:line="200" w:lineRule="exact"/>
              <w:ind w:left="91" w:right="41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цел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ијск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авне у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аве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тво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цел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ијск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1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посл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орг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авне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аве</w:t>
            </w:r>
          </w:p>
        </w:tc>
      </w:tr>
    </w:tbl>
    <w:p w:rsidR="00A528E4" w:rsidRDefault="00A528E4">
      <w:pPr>
        <w:sectPr w:rsidR="00A528E4">
          <w:pgSz w:w="16840" w:h="11920" w:orient="landscape"/>
          <w:pgMar w:top="1080" w:right="100" w:bottom="280" w:left="100" w:header="720" w:footer="720" w:gutter="0"/>
          <w:cols w:space="720"/>
        </w:sectPr>
      </w:pPr>
    </w:p>
    <w:p w:rsidR="00A528E4" w:rsidRDefault="00042C6B">
      <w:pPr>
        <w:spacing w:before="3" w:line="120" w:lineRule="exact"/>
        <w:rPr>
          <w:sz w:val="13"/>
          <w:szCs w:val="13"/>
        </w:rPr>
      </w:pPr>
      <w:r w:rsidRPr="00042C6B">
        <w:lastRenderedPageBreak/>
        <w:pict>
          <v:group id="_x0000_s1050" style="position:absolute;margin-left:65pt;margin-top:59.25pt;width:712.2pt;height:164.65pt;z-index:-251656704;mso-position-horizontal-relative:page;mso-position-vertical-relative:page" coordorigin="1300,1185" coordsize="14244,3293">
            <v:shape id="_x0000_s1065" style="position:absolute;left:1310;top:1200;width:14222;height:252" coordorigin="1310,1200" coordsize="14222,252" path="m1310,1452r14223,l15533,1200r-14223,l1310,1452xe" fillcolor="#dbe4f0" stroked="f">
              <v:path arrowok="t"/>
            </v:shape>
            <v:shape id="_x0000_s1064" style="position:absolute;left:1418;top:1439;width:2343;height:0" coordorigin="1418,1439" coordsize="2343,0" path="m1418,1439r2343,e" filled="f" strokecolor="#1f4e79" strokeweight="1.18pt">
              <v:path arrowok="t"/>
            </v:shape>
            <v:shape id="_x0000_s1063" style="position:absolute;left:1310;top:1195;width:14222;height:0" coordorigin="1310,1195" coordsize="14222,0" path="m1310,1195r14223,e" filled="f" strokeweight=".58pt">
              <v:path arrowok="t"/>
            </v:shape>
            <v:shape id="_x0000_s1062" style="position:absolute;left:1310;top:1452;width:14222;height:228" coordorigin="1310,1452" coordsize="14222,228" path="m1310,1680r14223,l15533,1452r-14223,l1310,1680xe" fillcolor="#dbe4f0" stroked="f">
              <v:path arrowok="t"/>
            </v:shape>
            <v:shape id="_x0000_s1061" style="position:absolute;left:1310;top:1680;width:14222;height:346" coordorigin="1310,1680" coordsize="14222,346" path="m1310,2026r14223,l15533,1680r-14223,l1310,2026xe" fillcolor="#dbe4f0" stroked="f">
              <v:path arrowok="t"/>
            </v:shape>
            <v:shape id="_x0000_s1060" style="position:absolute;left:1310;top:2026;width:14222;height:346" coordorigin="1310,2026" coordsize="14222,346" path="m1310,2372r14223,l15533,2026r-14223,l1310,2372xe" fillcolor="#dbe4f0" stroked="f">
              <v:path arrowok="t"/>
            </v:shape>
            <v:shape id="_x0000_s1059" style="position:absolute;left:1310;top:2372;width:14222;height:346" coordorigin="1310,2372" coordsize="14222,346" path="m1310,2717r14223,l15533,2372r-14223,l1310,2717xe" fillcolor="#dbe4f0" stroked="f">
              <v:path arrowok="t"/>
            </v:shape>
            <v:shape id="_x0000_s1058" style="position:absolute;left:1310;top:2717;width:14222;height:343" coordorigin="1310,2717" coordsize="14222,343" path="m1310,3060r14223,l15533,2717r-14223,l1310,3060xe" fillcolor="#dbe4f0" stroked="f">
              <v:path arrowok="t"/>
            </v:shape>
            <v:shape id="_x0000_s1057" style="position:absolute;left:1310;top:3060;width:14222;height:346" coordorigin="1310,3060" coordsize="14222,346" path="m1310,3406r14223,l15533,3060r-14223,l1310,3406xe" fillcolor="#dbe4f0" stroked="f">
              <v:path arrowok="t"/>
            </v:shape>
            <v:shape id="_x0000_s1056" style="position:absolute;left:1310;top:3406;width:14222;height:346" coordorigin="1310,3406" coordsize="14222,346" path="m1310,3752r14223,l15533,3406r-14223,l1310,3752xe" fillcolor="#dbe4f0" stroked="f">
              <v:path arrowok="t"/>
            </v:shape>
            <v:shape id="_x0000_s1055" style="position:absolute;left:1310;top:3752;width:14222;height:346" coordorigin="1310,3752" coordsize="14222,346" path="m1310,4098r14223,l15533,3752r-14223,l1310,4098xe" fillcolor="#dbe4f0" stroked="f">
              <v:path arrowok="t"/>
            </v:shape>
            <v:shape id="_x0000_s1054" style="position:absolute;left:1310;top:4098;width:14222;height:365" coordorigin="1310,4098" coordsize="14222,365" path="m1310,4463r14223,l15533,4098r-14223,l1310,4463xe" fillcolor="#dbe4f0" stroked="f">
              <v:path arrowok="t"/>
            </v:shape>
            <v:shape id="_x0000_s1053" style="position:absolute;left:1310;top:4467;width:14222;height:0" coordorigin="1310,4467" coordsize="14222,0" path="m1310,4467r14223,e" filled="f" strokeweight=".58pt">
              <v:path arrowok="t"/>
            </v:shape>
            <v:shape id="_x0000_s1052" style="position:absolute;left:1306;top:1190;width:0;height:3282" coordorigin="1306,1190" coordsize="0,3282" path="m1306,1190r,3282e" filled="f" strokeweight=".58pt">
              <v:path arrowok="t"/>
            </v:shape>
            <v:shape id="_x0000_s1051" style="position:absolute;left:15538;top:1190;width:0;height:3282" coordorigin="15538,1190" coordsize="0,3282" path="m15538,1190r,3282e" filled="f" strokeweight=".58pt">
              <v:path arrowok="t"/>
            </v:shape>
            <w10:wrap anchorx="page" anchory="page"/>
          </v:group>
        </w:pict>
      </w:r>
    </w:p>
    <w:p w:rsidR="00A528E4" w:rsidRDefault="00920B8D">
      <w:pPr>
        <w:spacing w:line="220" w:lineRule="exact"/>
        <w:ind w:left="118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color w:val="1F4E79"/>
          <w:position w:val="-1"/>
        </w:rPr>
        <w:t>С</w:t>
      </w:r>
      <w:r>
        <w:rPr>
          <w:rFonts w:ascii="Arial" w:eastAsia="Arial" w:hAnsi="Arial" w:cs="Arial"/>
          <w:b/>
          <w:color w:val="1F4E79"/>
          <w:spacing w:val="1"/>
          <w:position w:val="-1"/>
        </w:rPr>
        <w:t>к</w:t>
      </w:r>
      <w:r>
        <w:rPr>
          <w:rFonts w:ascii="Arial" w:eastAsia="Arial" w:hAnsi="Arial" w:cs="Arial"/>
          <w:b/>
          <w:color w:val="1F4E79"/>
          <w:position w:val="-1"/>
        </w:rPr>
        <w:t>раћени</w:t>
      </w:r>
      <w:r>
        <w:rPr>
          <w:rFonts w:ascii="Arial" w:eastAsia="Arial" w:hAnsi="Arial" w:cs="Arial"/>
          <w:b/>
          <w:color w:val="1F4E79"/>
          <w:spacing w:val="2"/>
          <w:position w:val="-1"/>
        </w:rPr>
        <w:t>ц</w:t>
      </w:r>
      <w:r>
        <w:rPr>
          <w:rFonts w:ascii="Arial" w:eastAsia="Arial" w:hAnsi="Arial" w:cs="Arial"/>
          <w:b/>
          <w:color w:val="1F4E79"/>
          <w:position w:val="-1"/>
        </w:rPr>
        <w:t>е</w:t>
      </w:r>
      <w:r>
        <w:rPr>
          <w:rFonts w:ascii="Arial" w:eastAsia="Arial" w:hAnsi="Arial" w:cs="Arial"/>
          <w:b/>
          <w:color w:val="1F4E79"/>
          <w:spacing w:val="-12"/>
          <w:position w:val="-1"/>
        </w:rPr>
        <w:t xml:space="preserve"> </w:t>
      </w:r>
      <w:r>
        <w:rPr>
          <w:rFonts w:ascii="Arial" w:eastAsia="Arial" w:hAnsi="Arial" w:cs="Arial"/>
          <w:b/>
          <w:color w:val="1F4E79"/>
          <w:position w:val="-1"/>
        </w:rPr>
        <w:t xml:space="preserve">и </w:t>
      </w:r>
      <w:r>
        <w:rPr>
          <w:rFonts w:ascii="Arial" w:eastAsia="Arial" w:hAnsi="Arial" w:cs="Arial"/>
          <w:b/>
          <w:color w:val="1F4E79"/>
          <w:spacing w:val="-1"/>
          <w:position w:val="-1"/>
        </w:rPr>
        <w:t>з</w:t>
      </w:r>
      <w:r>
        <w:rPr>
          <w:rFonts w:ascii="Arial" w:eastAsia="Arial" w:hAnsi="Arial" w:cs="Arial"/>
          <w:b/>
          <w:color w:val="1F4E79"/>
          <w:position w:val="-1"/>
        </w:rPr>
        <w:t>н</w:t>
      </w:r>
      <w:r>
        <w:rPr>
          <w:rFonts w:ascii="Arial" w:eastAsia="Arial" w:hAnsi="Arial" w:cs="Arial"/>
          <w:b/>
          <w:color w:val="1F4E79"/>
          <w:spacing w:val="2"/>
          <w:position w:val="-1"/>
        </w:rPr>
        <w:t>а</w:t>
      </w:r>
      <w:r>
        <w:rPr>
          <w:rFonts w:ascii="Arial" w:eastAsia="Arial" w:hAnsi="Arial" w:cs="Arial"/>
          <w:b/>
          <w:color w:val="1F4E79"/>
          <w:position w:val="-1"/>
        </w:rPr>
        <w:t>ч</w:t>
      </w:r>
      <w:r>
        <w:rPr>
          <w:rFonts w:ascii="Arial" w:eastAsia="Arial" w:hAnsi="Arial" w:cs="Arial"/>
          <w:b/>
          <w:color w:val="1F4E79"/>
          <w:spacing w:val="-1"/>
          <w:position w:val="-1"/>
        </w:rPr>
        <w:t>е</w:t>
      </w:r>
      <w:r>
        <w:rPr>
          <w:rFonts w:ascii="Arial" w:eastAsia="Arial" w:hAnsi="Arial" w:cs="Arial"/>
          <w:b/>
          <w:color w:val="1F4E79"/>
          <w:spacing w:val="2"/>
          <w:position w:val="-1"/>
        </w:rPr>
        <w:t>њ</w:t>
      </w:r>
      <w:r>
        <w:rPr>
          <w:rFonts w:ascii="Arial" w:eastAsia="Arial" w:hAnsi="Arial" w:cs="Arial"/>
          <w:b/>
          <w:color w:val="1F4E79"/>
          <w:position w:val="-1"/>
        </w:rPr>
        <w:t>а:</w:t>
      </w:r>
    </w:p>
    <w:p w:rsidR="00A528E4" w:rsidRDefault="00A528E4">
      <w:pPr>
        <w:spacing w:before="2" w:line="200" w:lineRule="exact"/>
      </w:pPr>
    </w:p>
    <w:p w:rsidR="00A528E4" w:rsidRDefault="00920B8D">
      <w:pPr>
        <w:spacing w:before="34"/>
        <w:ind w:left="118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На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ж</w:t>
      </w:r>
      <w:r>
        <w:rPr>
          <w:rFonts w:ascii="Arial" w:eastAsia="Arial" w:hAnsi="Arial" w:cs="Arial"/>
        </w:rPr>
        <w:t>ни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р</w:t>
      </w:r>
      <w:r>
        <w:rPr>
          <w:rFonts w:ascii="Arial" w:eastAsia="Arial" w:hAnsi="Arial" w:cs="Arial"/>
          <w:spacing w:val="-1"/>
        </w:rPr>
        <w:t>г</w:t>
      </w:r>
      <w:r>
        <w:rPr>
          <w:rFonts w:ascii="Arial" w:eastAsia="Arial" w:hAnsi="Arial" w:cs="Arial"/>
        </w:rPr>
        <w:t>ан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–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НО</w:t>
      </w:r>
    </w:p>
    <w:p w:rsidR="00A528E4" w:rsidRDefault="00A528E4">
      <w:pPr>
        <w:spacing w:before="6" w:line="100" w:lineRule="exact"/>
        <w:rPr>
          <w:sz w:val="11"/>
          <w:szCs w:val="11"/>
        </w:rPr>
      </w:pPr>
    </w:p>
    <w:p w:rsidR="00A528E4" w:rsidRDefault="00920B8D">
      <w:pPr>
        <w:ind w:left="118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Д</w:t>
      </w:r>
      <w:r>
        <w:rPr>
          <w:rFonts w:ascii="Arial" w:eastAsia="Arial" w:hAnsi="Arial" w:cs="Arial"/>
          <w:spacing w:val="1"/>
        </w:rPr>
        <w:t>р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1"/>
        </w:rPr>
        <w:t>г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ж</w:t>
      </w:r>
      <w:r>
        <w:rPr>
          <w:rFonts w:ascii="Arial" w:eastAsia="Arial" w:hAnsi="Arial" w:cs="Arial"/>
        </w:rPr>
        <w:t>ни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-1"/>
        </w:rPr>
        <w:t>г</w:t>
      </w:r>
      <w:r>
        <w:rPr>
          <w:rFonts w:ascii="Arial" w:eastAsia="Arial" w:hAnsi="Arial" w:cs="Arial"/>
        </w:rPr>
        <w:t>ан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–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2"/>
        </w:rPr>
        <w:t>Н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2</w:t>
      </w:r>
    </w:p>
    <w:p w:rsidR="00A528E4" w:rsidRDefault="00A528E4">
      <w:pPr>
        <w:spacing w:before="6" w:line="100" w:lineRule="exact"/>
        <w:rPr>
          <w:sz w:val="11"/>
          <w:szCs w:val="11"/>
        </w:rPr>
      </w:pPr>
    </w:p>
    <w:p w:rsidR="00A528E4" w:rsidRDefault="00920B8D">
      <w:pPr>
        <w:ind w:left="118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Д</w:t>
      </w:r>
      <w:r>
        <w:rPr>
          <w:rFonts w:ascii="Arial" w:eastAsia="Arial" w:hAnsi="Arial" w:cs="Arial"/>
          <w:spacing w:val="-1"/>
        </w:rPr>
        <w:t>а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 xml:space="preserve">- 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ан</w:t>
      </w:r>
    </w:p>
    <w:p w:rsidR="00A528E4" w:rsidRDefault="00A528E4">
      <w:pPr>
        <w:spacing w:before="6" w:line="100" w:lineRule="exact"/>
        <w:rPr>
          <w:sz w:val="11"/>
          <w:szCs w:val="11"/>
        </w:rPr>
      </w:pPr>
    </w:p>
    <w:p w:rsidR="00A528E4" w:rsidRDefault="00920B8D">
      <w:pPr>
        <w:ind w:left="118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З</w:t>
      </w:r>
      <w:r>
        <w:rPr>
          <w:rFonts w:ascii="Arial" w:eastAsia="Arial" w:hAnsi="Arial" w:cs="Arial"/>
          <w:spacing w:val="-1"/>
        </w:rPr>
        <w:t>ак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1"/>
        </w:rPr>
        <w:t>о</w:t>
      </w:r>
      <w:r>
        <w:rPr>
          <w:rFonts w:ascii="Arial" w:eastAsia="Arial" w:hAnsi="Arial" w:cs="Arial"/>
        </w:rPr>
        <w:t>к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>–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-1"/>
        </w:rPr>
        <w:t>о</w:t>
      </w:r>
      <w:r>
        <w:rPr>
          <w:rFonts w:ascii="Arial" w:eastAsia="Arial" w:hAnsi="Arial" w:cs="Arial"/>
        </w:rPr>
        <w:t>к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</w:rPr>
        <w:t xml:space="preserve">е 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в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</w:rPr>
        <w:t>ђ</w:t>
      </w:r>
      <w:r>
        <w:rPr>
          <w:rFonts w:ascii="Arial" w:eastAsia="Arial" w:hAnsi="Arial" w:cs="Arial"/>
          <w:spacing w:val="-1"/>
        </w:rPr>
        <w:t>е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  <w:spacing w:val="-1"/>
        </w:rPr>
        <w:t>г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2"/>
        </w:rPr>
        <w:t>в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"/>
        </w:rPr>
        <w:t>р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6"/>
        </w:rPr>
        <w:t>ј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</w:rPr>
        <w:t>ћ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м</w:t>
      </w:r>
      <w:r>
        <w:rPr>
          <w:rFonts w:ascii="Arial" w:eastAsia="Arial" w:hAnsi="Arial" w:cs="Arial"/>
          <w:spacing w:val="-14"/>
        </w:rPr>
        <w:t xml:space="preserve"> </w:t>
      </w:r>
      <w:r>
        <w:rPr>
          <w:rFonts w:ascii="Arial" w:eastAsia="Arial" w:hAnsi="Arial" w:cs="Arial"/>
        </w:rPr>
        <w:t>з</w:t>
      </w:r>
      <w:r>
        <w:rPr>
          <w:rFonts w:ascii="Arial" w:eastAsia="Arial" w:hAnsi="Arial" w:cs="Arial"/>
          <w:spacing w:val="1"/>
        </w:rPr>
        <w:t>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оном</w:t>
      </w:r>
    </w:p>
    <w:p w:rsidR="00A528E4" w:rsidRDefault="00A528E4">
      <w:pPr>
        <w:spacing w:before="3" w:line="100" w:lineRule="exact"/>
        <w:rPr>
          <w:sz w:val="11"/>
          <w:szCs w:val="11"/>
        </w:rPr>
      </w:pPr>
    </w:p>
    <w:p w:rsidR="00A528E4" w:rsidRDefault="00920B8D">
      <w:pPr>
        <w:ind w:left="118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1"/>
        </w:rPr>
        <w:t>П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-1"/>
        </w:rPr>
        <w:t>е</w:t>
      </w:r>
      <w:r>
        <w:rPr>
          <w:rFonts w:ascii="Arial" w:eastAsia="Arial" w:hAnsi="Arial" w:cs="Arial"/>
        </w:rPr>
        <w:t>по</w:t>
      </w:r>
      <w:r>
        <w:rPr>
          <w:rFonts w:ascii="Arial" w:eastAsia="Arial" w:hAnsi="Arial" w:cs="Arial"/>
          <w:spacing w:val="4"/>
        </w:rPr>
        <w:t>р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ч</w:t>
      </w:r>
      <w:r>
        <w:rPr>
          <w:rFonts w:ascii="Arial" w:eastAsia="Arial" w:hAnsi="Arial" w:cs="Arial"/>
        </w:rPr>
        <w:t>ени</w:t>
      </w:r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1"/>
        </w:rPr>
        <w:t>о</w:t>
      </w:r>
      <w:r>
        <w:rPr>
          <w:rFonts w:ascii="Arial" w:eastAsia="Arial" w:hAnsi="Arial" w:cs="Arial"/>
        </w:rPr>
        <w:t>к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 xml:space="preserve">- 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"/>
        </w:rPr>
        <w:t>ћ</w:t>
      </w:r>
      <w:r>
        <w:rPr>
          <w:rFonts w:ascii="Arial" w:eastAsia="Arial" w:hAnsi="Arial" w:cs="Arial"/>
          <w:spacing w:val="3"/>
        </w:rPr>
        <w:t>е</w:t>
      </w:r>
      <w:r>
        <w:rPr>
          <w:rFonts w:ascii="Arial" w:eastAsia="Arial" w:hAnsi="Arial" w:cs="Arial"/>
        </w:rPr>
        <w:t>ни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1"/>
        </w:rPr>
        <w:t>о</w:t>
      </w:r>
      <w:r>
        <w:rPr>
          <w:rFonts w:ascii="Arial" w:eastAsia="Arial" w:hAnsi="Arial" w:cs="Arial"/>
        </w:rPr>
        <w:t>к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о</w:t>
      </w:r>
      <w:r>
        <w:rPr>
          <w:rFonts w:ascii="Arial" w:eastAsia="Arial" w:hAnsi="Arial" w:cs="Arial"/>
          <w:spacing w:val="1"/>
        </w:rPr>
        <w:t>бј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т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вно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1"/>
        </w:rPr>
        <w:t>у</w:t>
      </w:r>
      <w:r>
        <w:rPr>
          <w:rFonts w:ascii="Arial" w:eastAsia="Arial" w:hAnsi="Arial" w:cs="Arial"/>
        </w:rPr>
        <w:t>твр</w:t>
      </w:r>
      <w:r>
        <w:rPr>
          <w:rFonts w:ascii="Arial" w:eastAsia="Arial" w:hAnsi="Arial" w:cs="Arial"/>
          <w:spacing w:val="-1"/>
        </w:rPr>
        <w:t>ђ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</w:rPr>
        <w:t>у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ом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1"/>
        </w:rPr>
        <w:t>ок</w:t>
      </w:r>
      <w:r>
        <w:rPr>
          <w:rFonts w:ascii="Arial" w:eastAsia="Arial" w:hAnsi="Arial" w:cs="Arial"/>
        </w:rPr>
        <w:t>у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</w:rPr>
        <w:t>е пр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</w:rPr>
        <w:t>по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ч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2"/>
        </w:rPr>
        <w:t>н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-12"/>
        </w:rPr>
        <w:t xml:space="preserve"> 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НО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2"/>
        </w:rPr>
        <w:t>п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п</w:t>
      </w:r>
      <w:r>
        <w:rPr>
          <w:rFonts w:ascii="Arial" w:eastAsia="Arial" w:hAnsi="Arial" w:cs="Arial"/>
        </w:rPr>
        <w:t>а</w:t>
      </w:r>
    </w:p>
    <w:p w:rsidR="00A528E4" w:rsidRDefault="00A528E4">
      <w:pPr>
        <w:spacing w:before="6" w:line="100" w:lineRule="exact"/>
        <w:rPr>
          <w:sz w:val="11"/>
          <w:szCs w:val="11"/>
        </w:rPr>
      </w:pPr>
    </w:p>
    <w:p w:rsidR="00A528E4" w:rsidRDefault="00920B8D">
      <w:pPr>
        <w:ind w:left="118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РА</w:t>
      </w:r>
      <w:r>
        <w:rPr>
          <w:rFonts w:ascii="Arial" w:eastAsia="Arial" w:hAnsi="Arial" w:cs="Arial"/>
        </w:rPr>
        <w:t>Т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–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1"/>
        </w:rPr>
        <w:t>е</w:t>
      </w:r>
      <w:r>
        <w:rPr>
          <w:rFonts w:ascii="Arial" w:eastAsia="Arial" w:hAnsi="Arial" w:cs="Arial"/>
          <w:spacing w:val="2"/>
        </w:rPr>
        <w:t>п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3"/>
        </w:rPr>
        <w:t>б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ч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м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  <w:spacing w:val="1"/>
        </w:rPr>
        <w:t>ис</w:t>
      </w:r>
      <w:r>
        <w:rPr>
          <w:rFonts w:ascii="Arial" w:eastAsia="Arial" w:hAnsi="Arial" w:cs="Arial"/>
        </w:rPr>
        <w:t>тр</w:t>
      </w:r>
      <w:r>
        <w:rPr>
          <w:rFonts w:ascii="Arial" w:eastAsia="Arial" w:hAnsi="Arial" w:cs="Arial"/>
          <w:spacing w:val="-1"/>
        </w:rPr>
        <w:t>а</w:t>
      </w:r>
      <w:r>
        <w:rPr>
          <w:rFonts w:ascii="Arial" w:eastAsia="Arial" w:hAnsi="Arial" w:cs="Arial"/>
        </w:rPr>
        <w:t>т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вна</w:t>
      </w:r>
      <w:r>
        <w:rPr>
          <w:rFonts w:ascii="Arial" w:eastAsia="Arial" w:hAnsi="Arial" w:cs="Arial"/>
          <w:spacing w:val="-16"/>
        </w:rPr>
        <w:t xml:space="preserve"> 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а</w:t>
      </w:r>
    </w:p>
    <w:p w:rsidR="00A528E4" w:rsidRDefault="00A528E4">
      <w:pPr>
        <w:spacing w:before="6" w:line="100" w:lineRule="exact"/>
        <w:rPr>
          <w:sz w:val="11"/>
          <w:szCs w:val="11"/>
        </w:rPr>
      </w:pPr>
    </w:p>
    <w:p w:rsidR="00A528E4" w:rsidRDefault="00920B8D">
      <w:pPr>
        <w:spacing w:line="360" w:lineRule="auto"/>
        <w:ind w:left="118" w:right="2193"/>
        <w:rPr>
          <w:rFonts w:ascii="Arial" w:eastAsia="Arial" w:hAnsi="Arial" w:cs="Arial"/>
        </w:rPr>
        <w:sectPr w:rsidR="00A528E4">
          <w:pgSz w:w="16840" w:h="11920" w:orient="landscape"/>
          <w:pgMar w:top="1080" w:right="2420" w:bottom="280" w:left="1300" w:header="720" w:footer="720" w:gutter="0"/>
          <w:cols w:space="720"/>
        </w:sectPr>
      </w:pPr>
      <w:r>
        <w:rPr>
          <w:rFonts w:ascii="Arial" w:eastAsia="Arial" w:hAnsi="Arial" w:cs="Arial"/>
          <w:spacing w:val="-1"/>
        </w:rPr>
        <w:t>ЛА</w:t>
      </w:r>
      <w:r>
        <w:rPr>
          <w:rFonts w:ascii="Arial" w:eastAsia="Arial" w:hAnsi="Arial" w:cs="Arial"/>
          <w:spacing w:val="3"/>
        </w:rPr>
        <w:t>Т</w:t>
      </w:r>
      <w:r>
        <w:rPr>
          <w:rFonts w:ascii="Arial" w:eastAsia="Arial" w:hAnsi="Arial" w:cs="Arial"/>
        </w:rPr>
        <w:t>/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</w:rPr>
        <w:t>–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к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1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м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2"/>
        </w:rPr>
        <w:t>и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тр</w:t>
      </w:r>
      <w:r>
        <w:rPr>
          <w:rFonts w:ascii="Arial" w:eastAsia="Arial" w:hAnsi="Arial" w:cs="Arial"/>
          <w:spacing w:val="-1"/>
        </w:rPr>
        <w:t>а</w:t>
      </w:r>
      <w:r>
        <w:rPr>
          <w:rFonts w:ascii="Arial" w:eastAsia="Arial" w:hAnsi="Arial" w:cs="Arial"/>
        </w:rPr>
        <w:t>т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вна</w:t>
      </w:r>
      <w:r>
        <w:rPr>
          <w:rFonts w:ascii="Arial" w:eastAsia="Arial" w:hAnsi="Arial" w:cs="Arial"/>
          <w:spacing w:val="-16"/>
        </w:rPr>
        <w:t xml:space="preserve"> 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2"/>
        </w:rPr>
        <w:t>/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</w:rPr>
        <w:t>на</w:t>
      </w:r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</w:rPr>
        <w:t>на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5"/>
        </w:rPr>
        <w:t>(</w:t>
      </w:r>
      <w:r>
        <w:rPr>
          <w:rFonts w:ascii="Arial" w:eastAsia="Arial" w:hAnsi="Arial" w:cs="Arial"/>
        </w:rPr>
        <w:t>у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1"/>
        </w:rPr>
        <w:t>ск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</w:rPr>
        <w:t>у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  <w:spacing w:val="3"/>
        </w:rPr>
        <w:t>с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</w:rPr>
        <w:t>ном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  <w:spacing w:val="4"/>
        </w:rPr>
        <w:t>л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1"/>
        </w:rPr>
        <w:t>к</w:t>
      </w:r>
      <w:r>
        <w:rPr>
          <w:rFonts w:ascii="Arial" w:eastAsia="Arial" w:hAnsi="Arial" w:cs="Arial"/>
        </w:rPr>
        <w:t>ом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</w:rPr>
        <w:t>о та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</w:rPr>
        <w:t>ма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и на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</w:rPr>
        <w:t>м</w:t>
      </w:r>
      <w:r>
        <w:rPr>
          <w:rFonts w:ascii="Arial" w:eastAsia="Arial" w:hAnsi="Arial" w:cs="Arial"/>
          <w:spacing w:val="-1"/>
        </w:rPr>
        <w:t>а</w:t>
      </w:r>
      <w:r>
        <w:rPr>
          <w:rFonts w:ascii="Arial" w:eastAsia="Arial" w:hAnsi="Arial" w:cs="Arial"/>
        </w:rPr>
        <w:t xml:space="preserve">) </w:t>
      </w:r>
      <w:r>
        <w:rPr>
          <w:rFonts w:ascii="Arial" w:eastAsia="Arial" w:hAnsi="Arial" w:cs="Arial"/>
          <w:spacing w:val="3"/>
        </w:rPr>
        <w:t>Т</w:t>
      </w:r>
      <w:r>
        <w:rPr>
          <w:rFonts w:ascii="Arial" w:eastAsia="Arial" w:hAnsi="Arial" w:cs="Arial"/>
        </w:rPr>
        <w:t>/Н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>-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3"/>
        </w:rPr>
        <w:t>Т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-1"/>
        </w:rPr>
        <w:t>о</w:t>
      </w:r>
      <w:r>
        <w:rPr>
          <w:rFonts w:ascii="Arial" w:eastAsia="Arial" w:hAnsi="Arial" w:cs="Arial"/>
          <w:spacing w:val="1"/>
        </w:rPr>
        <w:t>ш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ови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</w:rPr>
        <w:t>п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б</w:t>
      </w:r>
      <w:r>
        <w:rPr>
          <w:rFonts w:ascii="Arial" w:eastAsia="Arial" w:hAnsi="Arial" w:cs="Arial"/>
        </w:rPr>
        <w:t>ав</w:t>
      </w:r>
      <w:r>
        <w:rPr>
          <w:rFonts w:ascii="Arial" w:eastAsia="Arial" w:hAnsi="Arial" w:cs="Arial"/>
          <w:spacing w:val="1"/>
        </w:rPr>
        <w:t>љ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њ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  <w:spacing w:val="1"/>
        </w:rPr>
        <w:t>к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м</w:t>
      </w:r>
      <w:r>
        <w:rPr>
          <w:rFonts w:ascii="Arial" w:eastAsia="Arial" w:hAnsi="Arial" w:cs="Arial"/>
        </w:rPr>
        <w:t>ен</w:t>
      </w:r>
      <w:r>
        <w:rPr>
          <w:rFonts w:ascii="Arial" w:eastAsia="Arial" w:hAnsi="Arial" w:cs="Arial"/>
          <w:spacing w:val="5"/>
        </w:rPr>
        <w:t>а</w:t>
      </w:r>
      <w:r>
        <w:rPr>
          <w:rFonts w:ascii="Arial" w:eastAsia="Arial" w:hAnsi="Arial" w:cs="Arial"/>
        </w:rPr>
        <w:t>та</w:t>
      </w:r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</w:rPr>
        <w:t>по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4"/>
        </w:rPr>
        <w:t>л</w:t>
      </w:r>
      <w:r>
        <w:rPr>
          <w:rFonts w:ascii="Arial" w:eastAsia="Arial" w:hAnsi="Arial" w:cs="Arial"/>
          <w:spacing w:val="-6"/>
        </w:rPr>
        <w:t>у</w:t>
      </w:r>
      <w:r>
        <w:rPr>
          <w:rFonts w:ascii="Arial" w:eastAsia="Arial" w:hAnsi="Arial" w:cs="Arial"/>
          <w:spacing w:val="1"/>
        </w:rPr>
        <w:t>жб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</w:rPr>
        <w:t>ној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1"/>
        </w:rPr>
        <w:t>ж</w:t>
      </w:r>
      <w:r>
        <w:rPr>
          <w:rFonts w:ascii="Arial" w:eastAsia="Arial" w:hAnsi="Arial" w:cs="Arial"/>
        </w:rPr>
        <w:t>но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и</w:t>
      </w:r>
    </w:p>
    <w:p w:rsidR="00A528E4" w:rsidRDefault="00A528E4">
      <w:pPr>
        <w:spacing w:before="5" w:line="100" w:lineRule="exact"/>
        <w:rPr>
          <w:sz w:val="10"/>
          <w:szCs w:val="10"/>
        </w:rPr>
      </w:pPr>
    </w:p>
    <w:p w:rsidR="00A528E4" w:rsidRDefault="00920B8D">
      <w:pPr>
        <w:spacing w:line="260" w:lineRule="exact"/>
        <w:ind w:left="3059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position w:val="-1"/>
          <w:sz w:val="24"/>
          <w:szCs w:val="24"/>
        </w:rPr>
        <w:t>ПОТ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В</w:t>
      </w:r>
      <w:r>
        <w:rPr>
          <w:rFonts w:ascii="Arial" w:eastAsia="Arial" w:hAnsi="Arial" w:cs="Arial"/>
          <w:b/>
          <w:position w:val="-1"/>
          <w:sz w:val="24"/>
          <w:szCs w:val="24"/>
        </w:rPr>
        <w:t>Р</w:t>
      </w:r>
      <w:r>
        <w:rPr>
          <w:rFonts w:ascii="Arial" w:eastAsia="Arial" w:hAnsi="Arial" w:cs="Arial"/>
          <w:b/>
          <w:spacing w:val="2"/>
          <w:position w:val="-1"/>
          <w:sz w:val="24"/>
          <w:szCs w:val="24"/>
        </w:rPr>
        <w:t>Д</w:t>
      </w:r>
      <w:r>
        <w:rPr>
          <w:rFonts w:ascii="Arial" w:eastAsia="Arial" w:hAnsi="Arial" w:cs="Arial"/>
          <w:b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spacing w:val="-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position w:val="-1"/>
          <w:sz w:val="24"/>
          <w:szCs w:val="24"/>
        </w:rPr>
        <w:t>/</w:t>
      </w:r>
      <w:r>
        <w:rPr>
          <w:rFonts w:ascii="Arial" w:eastAsia="Arial" w:hAnsi="Arial" w:cs="Arial"/>
          <w:b/>
          <w:spacing w:val="3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position w:val="-1"/>
          <w:sz w:val="24"/>
          <w:szCs w:val="24"/>
        </w:rPr>
        <w:t>У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В</w:t>
      </w:r>
      <w:r>
        <w:rPr>
          <w:rFonts w:ascii="Arial" w:eastAsia="Arial" w:hAnsi="Arial" w:cs="Arial"/>
          <w:b/>
          <w:position w:val="-1"/>
          <w:sz w:val="24"/>
          <w:szCs w:val="24"/>
        </w:rPr>
        <w:t>ЕРЕЊ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E</w:t>
      </w:r>
      <w:r w:rsidR="00CD5BAD">
        <w:rPr>
          <w:rFonts w:ascii="Arial" w:eastAsia="Arial" w:hAnsi="Arial" w:cs="Arial"/>
          <w:b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position w:val="-1"/>
          <w:sz w:val="24"/>
          <w:szCs w:val="24"/>
        </w:rPr>
        <w:t>О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position w:val="-1"/>
          <w:sz w:val="24"/>
          <w:szCs w:val="24"/>
        </w:rPr>
        <w:t>Р</w:t>
      </w:r>
      <w:r>
        <w:rPr>
          <w:rFonts w:ascii="Arial" w:eastAsia="Arial" w:hAnsi="Arial" w:cs="Arial"/>
          <w:b/>
          <w:spacing w:val="-2"/>
          <w:position w:val="-1"/>
          <w:sz w:val="24"/>
          <w:szCs w:val="24"/>
        </w:rPr>
        <w:t>Е</w:t>
      </w:r>
      <w:r>
        <w:rPr>
          <w:rFonts w:ascii="Arial" w:eastAsia="Arial" w:hAnsi="Arial" w:cs="Arial"/>
          <w:b/>
          <w:position w:val="-1"/>
          <w:sz w:val="24"/>
          <w:szCs w:val="24"/>
        </w:rPr>
        <w:t>ГИСТРО</w:t>
      </w:r>
      <w:r>
        <w:rPr>
          <w:rFonts w:ascii="Arial" w:eastAsia="Arial" w:hAnsi="Arial" w:cs="Arial"/>
          <w:b/>
          <w:spacing w:val="2"/>
          <w:position w:val="-1"/>
          <w:sz w:val="24"/>
          <w:szCs w:val="24"/>
        </w:rPr>
        <w:t>В</w:t>
      </w:r>
      <w:r>
        <w:rPr>
          <w:rFonts w:ascii="Arial" w:eastAsia="Arial" w:hAnsi="Arial" w:cs="Arial"/>
          <w:b/>
          <w:spacing w:val="-5"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Н</w:t>
      </w:r>
      <w:r>
        <w:rPr>
          <w:rFonts w:ascii="Arial" w:eastAsia="Arial" w:hAnsi="Arial" w:cs="Arial"/>
          <w:b/>
          <w:spacing w:val="3"/>
          <w:position w:val="-1"/>
          <w:sz w:val="24"/>
          <w:szCs w:val="24"/>
        </w:rPr>
        <w:t>О</w:t>
      </w:r>
      <w:r>
        <w:rPr>
          <w:rFonts w:ascii="Arial" w:eastAsia="Arial" w:hAnsi="Arial" w:cs="Arial"/>
          <w:b/>
          <w:position w:val="-1"/>
          <w:sz w:val="24"/>
          <w:szCs w:val="24"/>
        </w:rPr>
        <w:t>Ј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position w:val="-1"/>
          <w:sz w:val="24"/>
          <w:szCs w:val="24"/>
        </w:rPr>
        <w:t>С</w:t>
      </w:r>
      <w:r>
        <w:rPr>
          <w:rFonts w:ascii="Arial" w:eastAsia="Arial" w:hAnsi="Arial" w:cs="Arial"/>
          <w:b/>
          <w:spacing w:val="2"/>
          <w:position w:val="-1"/>
          <w:sz w:val="24"/>
          <w:szCs w:val="24"/>
        </w:rPr>
        <w:t>Т</w:t>
      </w:r>
      <w:r>
        <w:rPr>
          <w:rFonts w:ascii="Arial" w:eastAsia="Arial" w:hAnsi="Arial" w:cs="Arial"/>
          <w:b/>
          <w:spacing w:val="-5"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М</w:t>
      </w:r>
      <w:r>
        <w:rPr>
          <w:rFonts w:ascii="Arial" w:eastAsia="Arial" w:hAnsi="Arial" w:cs="Arial"/>
          <w:b/>
          <w:position w:val="-1"/>
          <w:sz w:val="24"/>
          <w:szCs w:val="24"/>
        </w:rPr>
        <w:t>Б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Е</w:t>
      </w:r>
      <w:r>
        <w:rPr>
          <w:rFonts w:ascii="Arial" w:eastAsia="Arial" w:hAnsi="Arial" w:cs="Arial"/>
          <w:b/>
          <w:position w:val="-1"/>
          <w:sz w:val="24"/>
          <w:szCs w:val="24"/>
        </w:rPr>
        <w:t>НОЈ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position w:val="-1"/>
          <w:sz w:val="24"/>
          <w:szCs w:val="24"/>
        </w:rPr>
        <w:t>З</w:t>
      </w:r>
      <w:r>
        <w:rPr>
          <w:rFonts w:ascii="Arial" w:eastAsia="Arial" w:hAnsi="Arial" w:cs="Arial"/>
          <w:b/>
          <w:spacing w:val="-5"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Ј</w:t>
      </w:r>
      <w:r>
        <w:rPr>
          <w:rFonts w:ascii="Arial" w:eastAsia="Arial" w:hAnsi="Arial" w:cs="Arial"/>
          <w:b/>
          <w:position w:val="-1"/>
          <w:sz w:val="24"/>
          <w:szCs w:val="24"/>
        </w:rPr>
        <w:t>ЕД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Н</w:t>
      </w:r>
      <w:r>
        <w:rPr>
          <w:rFonts w:ascii="Arial" w:eastAsia="Arial" w:hAnsi="Arial" w:cs="Arial"/>
          <w:b/>
          <w:position w:val="-1"/>
          <w:sz w:val="24"/>
          <w:szCs w:val="24"/>
        </w:rPr>
        <w:t>ИЦИ</w:t>
      </w:r>
    </w:p>
    <w:p w:rsidR="00A528E4" w:rsidRDefault="00A528E4">
      <w:pPr>
        <w:spacing w:line="200" w:lineRule="exact"/>
      </w:pPr>
    </w:p>
    <w:p w:rsidR="00A528E4" w:rsidRDefault="00A528E4">
      <w:pPr>
        <w:spacing w:line="200" w:lineRule="exact"/>
      </w:pPr>
    </w:p>
    <w:p w:rsidR="00A528E4" w:rsidRDefault="00042C6B">
      <w:pPr>
        <w:spacing w:line="200" w:lineRule="exact"/>
      </w:pPr>
      <w:r>
        <w:pict>
          <v:group id="_x0000_s1034" style="position:absolute;margin-left:146.85pt;margin-top:101.55pt;width:530.75pt;height:263.55pt;z-index:-251653632;mso-position-horizontal-relative:page;mso-position-vertical-relative:page" coordorigin="2937,2256" coordsize="10615,5271">
            <v:shape id="_x0000_s1049" style="position:absolute;left:6142;top:2286;width:4823;height:2067" coordorigin="6142,2286" coordsize="4823,2067" path="m7348,2286l6142,3319,7348,4353r2411,l10965,3319,9759,2286r-2411,xe" filled="f" strokeweight="3pt">
              <v:path arrowok="t"/>
            </v:shape>
            <v:shape id="_x0000_s1048" style="position:absolute;left:8037;top:4353;width:180;height:1214" coordorigin="8037,4353" coordsize="180,1214" path="m8097,5567r60,l8157,4503r60,30l8127,4353r-30,150l8097,5567xe" fillcolor="black" stroked="f">
              <v:path arrowok="t"/>
            </v:shape>
            <v:shape id="_x0000_s1047" style="position:absolute;left:8037;top:4353;width:180;height:1214" coordorigin="8037,4353" coordsize="180,1214" path="m8097,4503r30,-150l8037,4533r60,l8097,4503xe" fillcolor="black" stroked="f">
              <v:path arrowok="t"/>
            </v:shape>
            <v:shape id="_x0000_s1046" style="position:absolute;left:8037;top:4353;width:180;height:1214" coordorigin="8037,4353" coordsize="180,1214" path="m8217,4533r-60,-30l8157,4533r60,xe" fillcolor="black" stroked="f">
              <v:path arrowok="t"/>
            </v:shape>
            <v:shape id="_x0000_s1045" style="position:absolute;left:8850;top:4353;width:180;height:1214" coordorigin="8850,4353" coordsize="180,1214" path="m8910,5387r-60,l8940,5567r90,-180l8970,5387r,30l8910,5417r,-30xe" fillcolor="black" stroked="f">
              <v:path arrowok="t"/>
            </v:shape>
            <v:shape id="_x0000_s1044" style="position:absolute;left:8850;top:4353;width:180;height:1214" coordorigin="8850,4353" coordsize="180,1214" path="m8910,5417r60,l8970,4353r-60,l8910,5417xe" fillcolor="black" stroked="f">
              <v:path arrowok="t"/>
            </v:shape>
            <v:shape id="_x0000_s1043" style="position:absolute;left:11077;top:5567;width:2445;height:1735" coordorigin="11077,5567" coordsize="2445,1735" path="m11077,7302r2445,l13522,5567r-2445,l11077,7302xe" filled="f" strokecolor="#4f81bc" strokeweight="3pt">
              <v:path arrowok="t"/>
            </v:shape>
            <v:shape id="_x0000_s1042" style="position:absolute;left:9735;top:6334;width:1275;height:180" coordorigin="9735,6334" coordsize="1275,180" path="m10860,6454r-30,l10830,6514r180,-90l10860,6454xe" fillcolor="#4f81bc" stroked="f">
              <v:path arrowok="t"/>
            </v:shape>
            <v:shape id="_x0000_s1041" style="position:absolute;left:9735;top:6334;width:1275;height:180" coordorigin="9735,6334" coordsize="1275,180" path="m10860,6394r-30,-60l10830,6394r30,xe" fillcolor="#4f81bc" stroked="f">
              <v:path arrowok="t"/>
            </v:shape>
            <v:shape id="_x0000_s1040" style="position:absolute;left:9735;top:6334;width:1275;height:180" coordorigin="9735,6334" coordsize="1275,180" path="m9735,6394r,60l10860,6454r150,-30l10830,6334r30,60l9735,6394xe" fillcolor="#4f81bc" stroked="f">
              <v:path arrowok="t"/>
            </v:shape>
            <v:shape id="_x0000_s1039" style="position:absolute;left:7350;top:5567;width:2340;height:1930" coordorigin="7350,5567" coordsize="2340,1930" path="m7350,7497r2340,l9690,5567r-2340,l7350,7497xe" filled="f" strokecolor="#4f81bc" strokeweight="3pt">
              <v:path arrowok="t"/>
            </v:shape>
            <v:shape id="_x0000_s1038" style="position:absolute;left:2967;top:5567;width:3008;height:1735" coordorigin="2967,5567" coordsize="3008,1735" path="m2967,7302r3008,l5975,5567r-3008,l2967,7302xe" filled="f" strokecolor="#4f81bc" strokeweight="3pt">
              <v:path arrowok="t"/>
            </v:shape>
            <v:shape id="_x0000_s1037" style="position:absolute;left:6053;top:6334;width:1275;height:180" coordorigin="6053,6334" coordsize="1275,180" path="m7178,6454r-30,l7148,6514r180,-90l7178,6454xe" fillcolor="#4f81bc" stroked="f">
              <v:path arrowok="t"/>
            </v:shape>
            <v:shape id="_x0000_s1036" style="position:absolute;left:6053;top:6334;width:1275;height:180" coordorigin="6053,6334" coordsize="1275,180" path="m7178,6394r-30,-60l7148,6394r30,xe" fillcolor="#4f81bc" stroked="f">
              <v:path arrowok="t"/>
            </v:shape>
            <v:shape id="_x0000_s1035" style="position:absolute;left:6053;top:6334;width:1275;height:180" coordorigin="6053,6334" coordsize="1275,180" path="m6053,6394r,60l7178,6454r150,-30l7148,6334r30,60l6053,6394xe" fillcolor="#4f81bc" stroked="f">
              <v:path arrowok="t"/>
            </v:shape>
            <w10:wrap anchorx="page" anchory="page"/>
          </v:group>
        </w:pict>
      </w:r>
    </w:p>
    <w:p w:rsidR="00A528E4" w:rsidRDefault="00A528E4">
      <w:pPr>
        <w:spacing w:line="200" w:lineRule="exact"/>
      </w:pPr>
    </w:p>
    <w:p w:rsidR="00A528E4" w:rsidRDefault="00A528E4">
      <w:pPr>
        <w:spacing w:line="200" w:lineRule="exact"/>
      </w:pPr>
    </w:p>
    <w:p w:rsidR="00A528E4" w:rsidRDefault="00A528E4">
      <w:pPr>
        <w:spacing w:before="2" w:line="200" w:lineRule="exact"/>
      </w:pPr>
    </w:p>
    <w:p w:rsidR="00A528E4" w:rsidRDefault="00920B8D">
      <w:pPr>
        <w:spacing w:before="34"/>
        <w:ind w:left="5829" w:right="4436" w:hanging="4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1"/>
        </w:rPr>
        <w:t>Об</w:t>
      </w:r>
      <w:r>
        <w:rPr>
          <w:rFonts w:ascii="Arial" w:eastAsia="Arial" w:hAnsi="Arial" w:cs="Arial"/>
        </w:rPr>
        <w:t>ав</w:t>
      </w:r>
      <w:r>
        <w:rPr>
          <w:rFonts w:ascii="Arial" w:eastAsia="Arial" w:hAnsi="Arial" w:cs="Arial"/>
          <w:spacing w:val="-1"/>
        </w:rPr>
        <w:t>е</w:t>
      </w:r>
      <w:r>
        <w:rPr>
          <w:rFonts w:ascii="Arial" w:eastAsia="Arial" w:hAnsi="Arial" w:cs="Arial"/>
          <w:spacing w:val="1"/>
        </w:rPr>
        <w:t>ш</w:t>
      </w:r>
      <w:r>
        <w:rPr>
          <w:rFonts w:ascii="Arial" w:eastAsia="Arial" w:hAnsi="Arial" w:cs="Arial"/>
        </w:rPr>
        <w:t>та</w:t>
      </w:r>
      <w:r>
        <w:rPr>
          <w:rFonts w:ascii="Arial" w:eastAsia="Arial" w:hAnsi="Arial" w:cs="Arial"/>
          <w:spacing w:val="2"/>
        </w:rPr>
        <w:t>в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1"/>
        </w:rPr>
        <w:t>њ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14"/>
        </w:rPr>
        <w:t xml:space="preserve"> 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тр</w:t>
      </w:r>
      <w:r>
        <w:rPr>
          <w:rFonts w:ascii="Arial" w:eastAsia="Arial" w:hAnsi="Arial" w:cs="Arial"/>
          <w:spacing w:val="-1"/>
        </w:rPr>
        <w:t>а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  <w:b/>
          <w:w w:val="99"/>
        </w:rPr>
        <w:t xml:space="preserve">о </w:t>
      </w:r>
      <w:r>
        <w:rPr>
          <w:rFonts w:ascii="Arial" w:eastAsia="Arial" w:hAnsi="Arial" w:cs="Arial"/>
        </w:rPr>
        <w:t>пот</w:t>
      </w:r>
      <w:r>
        <w:rPr>
          <w:rFonts w:ascii="Arial" w:eastAsia="Arial" w:hAnsi="Arial" w:cs="Arial"/>
          <w:spacing w:val="-1"/>
        </w:rPr>
        <w:t>р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3"/>
        </w:rPr>
        <w:t>б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</w:rPr>
        <w:t>п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но</w:t>
      </w:r>
      <w:r>
        <w:rPr>
          <w:rFonts w:ascii="Arial" w:eastAsia="Arial" w:hAnsi="Arial" w:cs="Arial"/>
          <w:spacing w:val="1"/>
        </w:rPr>
        <w:t>ш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  <w:spacing w:val="1"/>
        </w:rPr>
        <w:t>њ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  <w:w w:val="99"/>
        </w:rPr>
        <w:t>п</w:t>
      </w:r>
      <w:r>
        <w:rPr>
          <w:rFonts w:ascii="Arial" w:eastAsia="Arial" w:hAnsi="Arial" w:cs="Arial"/>
          <w:spacing w:val="1"/>
          <w:w w:val="99"/>
        </w:rPr>
        <w:t>о</w:t>
      </w:r>
      <w:r>
        <w:rPr>
          <w:rFonts w:ascii="Arial" w:eastAsia="Arial" w:hAnsi="Arial" w:cs="Arial"/>
          <w:spacing w:val="-1"/>
          <w:w w:val="99"/>
        </w:rPr>
        <w:t>д</w:t>
      </w:r>
      <w:r>
        <w:rPr>
          <w:rFonts w:ascii="Arial" w:eastAsia="Arial" w:hAnsi="Arial" w:cs="Arial"/>
          <w:spacing w:val="2"/>
          <w:w w:val="99"/>
        </w:rPr>
        <w:t>а</w:t>
      </w:r>
      <w:r>
        <w:rPr>
          <w:rFonts w:ascii="Arial" w:eastAsia="Arial" w:hAnsi="Arial" w:cs="Arial"/>
          <w:w w:val="99"/>
        </w:rPr>
        <w:t>та</w:t>
      </w:r>
      <w:r>
        <w:rPr>
          <w:rFonts w:ascii="Arial" w:eastAsia="Arial" w:hAnsi="Arial" w:cs="Arial"/>
          <w:spacing w:val="-1"/>
          <w:w w:val="99"/>
        </w:rPr>
        <w:t>к</w:t>
      </w:r>
      <w:r>
        <w:rPr>
          <w:rFonts w:ascii="Arial" w:eastAsia="Arial" w:hAnsi="Arial" w:cs="Arial"/>
          <w:w w:val="99"/>
        </w:rPr>
        <w:t xml:space="preserve">а </w:t>
      </w:r>
      <w:r>
        <w:rPr>
          <w:rFonts w:ascii="Arial" w:eastAsia="Arial" w:hAnsi="Arial" w:cs="Arial"/>
        </w:rPr>
        <w:t>пот</w:t>
      </w:r>
      <w:r>
        <w:rPr>
          <w:rFonts w:ascii="Arial" w:eastAsia="Arial" w:hAnsi="Arial" w:cs="Arial"/>
          <w:spacing w:val="-1"/>
        </w:rPr>
        <w:t>р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б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х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</w:rPr>
        <w:t>за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дл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ч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в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њ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  <w:spacing w:val="3"/>
          <w:w w:val="99"/>
        </w:rPr>
        <w:t>(</w:t>
      </w:r>
      <w:r>
        <w:rPr>
          <w:rFonts w:ascii="Arial" w:eastAsia="Arial" w:hAnsi="Arial" w:cs="Arial"/>
          <w:spacing w:val="-4"/>
          <w:w w:val="99"/>
        </w:rPr>
        <w:t>у</w:t>
      </w:r>
      <w:r>
        <w:rPr>
          <w:rFonts w:ascii="Arial" w:eastAsia="Arial" w:hAnsi="Arial" w:cs="Arial"/>
          <w:w w:val="99"/>
        </w:rPr>
        <w:t xml:space="preserve">з 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ђ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в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њ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1"/>
        </w:rPr>
        <w:t>о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2"/>
        </w:rPr>
        <w:t>з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  <w:w w:val="99"/>
        </w:rPr>
        <w:t>д</w:t>
      </w:r>
      <w:r>
        <w:rPr>
          <w:rFonts w:ascii="Arial" w:eastAsia="Arial" w:hAnsi="Arial" w:cs="Arial"/>
          <w:w w:val="99"/>
        </w:rPr>
        <w:t>о</w:t>
      </w:r>
      <w:r>
        <w:rPr>
          <w:rFonts w:ascii="Arial" w:eastAsia="Arial" w:hAnsi="Arial" w:cs="Arial"/>
          <w:spacing w:val="4"/>
          <w:w w:val="99"/>
        </w:rPr>
        <w:t>п</w:t>
      </w:r>
      <w:r>
        <w:rPr>
          <w:rFonts w:ascii="Arial" w:eastAsia="Arial" w:hAnsi="Arial" w:cs="Arial"/>
          <w:spacing w:val="-1"/>
          <w:w w:val="99"/>
        </w:rPr>
        <w:t>у</w:t>
      </w:r>
      <w:r>
        <w:rPr>
          <w:rFonts w:ascii="Arial" w:eastAsia="Arial" w:hAnsi="Arial" w:cs="Arial"/>
          <w:spacing w:val="3"/>
          <w:w w:val="99"/>
        </w:rPr>
        <w:t>н</w:t>
      </w:r>
      <w:r>
        <w:rPr>
          <w:rFonts w:ascii="Arial" w:eastAsia="Arial" w:hAnsi="Arial" w:cs="Arial"/>
          <w:w w:val="99"/>
        </w:rPr>
        <w:t>у за</w:t>
      </w:r>
      <w:r>
        <w:rPr>
          <w:rFonts w:ascii="Arial" w:eastAsia="Arial" w:hAnsi="Arial" w:cs="Arial"/>
          <w:spacing w:val="1"/>
          <w:w w:val="99"/>
        </w:rPr>
        <w:t>х</w:t>
      </w:r>
      <w:r>
        <w:rPr>
          <w:rFonts w:ascii="Arial" w:eastAsia="Arial" w:hAnsi="Arial" w:cs="Arial"/>
          <w:w w:val="99"/>
        </w:rPr>
        <w:t>тев</w:t>
      </w:r>
      <w:r>
        <w:rPr>
          <w:rFonts w:ascii="Arial" w:eastAsia="Arial" w:hAnsi="Arial" w:cs="Arial"/>
          <w:spacing w:val="-1"/>
          <w:w w:val="99"/>
        </w:rPr>
        <w:t>а</w:t>
      </w:r>
      <w:r>
        <w:rPr>
          <w:rFonts w:ascii="Arial" w:eastAsia="Arial" w:hAnsi="Arial" w:cs="Arial"/>
          <w:w w:val="99"/>
        </w:rPr>
        <w:t>)</w:t>
      </w:r>
    </w:p>
    <w:p w:rsidR="00A528E4" w:rsidRDefault="00A528E4">
      <w:pPr>
        <w:spacing w:before="4" w:line="180" w:lineRule="exact"/>
        <w:rPr>
          <w:sz w:val="18"/>
          <w:szCs w:val="18"/>
        </w:rPr>
      </w:pPr>
    </w:p>
    <w:p w:rsidR="00A528E4" w:rsidRDefault="00A528E4">
      <w:pPr>
        <w:spacing w:line="200" w:lineRule="exact"/>
      </w:pPr>
    </w:p>
    <w:p w:rsidR="00A528E4" w:rsidRDefault="00A528E4">
      <w:pPr>
        <w:spacing w:line="200" w:lineRule="exact"/>
      </w:pPr>
    </w:p>
    <w:p w:rsidR="00A528E4" w:rsidRDefault="00A528E4">
      <w:pPr>
        <w:spacing w:line="200" w:lineRule="exact"/>
      </w:pPr>
    </w:p>
    <w:p w:rsidR="00A528E4" w:rsidRDefault="00A528E4">
      <w:pPr>
        <w:spacing w:line="200" w:lineRule="exact"/>
      </w:pPr>
    </w:p>
    <w:p w:rsidR="00A528E4" w:rsidRDefault="00920B8D">
      <w:pPr>
        <w:spacing w:before="29" w:line="260" w:lineRule="exact"/>
        <w:ind w:left="5805" w:right="6496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t>8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дана</w:t>
      </w:r>
    </w:p>
    <w:p w:rsidR="00A528E4" w:rsidRDefault="00A528E4">
      <w:pPr>
        <w:spacing w:before="1" w:line="100" w:lineRule="exact"/>
        <w:rPr>
          <w:sz w:val="10"/>
          <w:szCs w:val="10"/>
        </w:rPr>
      </w:pPr>
    </w:p>
    <w:p w:rsidR="00A528E4" w:rsidRDefault="00A528E4">
      <w:pPr>
        <w:spacing w:line="200" w:lineRule="exact"/>
      </w:pPr>
    </w:p>
    <w:p w:rsidR="00A528E4" w:rsidRDefault="00A528E4">
      <w:pPr>
        <w:spacing w:line="200" w:lineRule="exact"/>
        <w:sectPr w:rsidR="00A528E4">
          <w:pgSz w:w="16840" w:h="11920" w:orient="landscape"/>
          <w:pgMar w:top="1080" w:right="2420" w:bottom="280" w:left="1300" w:header="720" w:footer="720" w:gutter="0"/>
          <w:cols w:space="720"/>
        </w:sectPr>
      </w:pPr>
    </w:p>
    <w:p w:rsidR="00A528E4" w:rsidRDefault="00A528E4">
      <w:pPr>
        <w:spacing w:before="6" w:line="280" w:lineRule="exact"/>
        <w:rPr>
          <w:sz w:val="28"/>
          <w:szCs w:val="28"/>
        </w:rPr>
      </w:pPr>
    </w:p>
    <w:p w:rsidR="00A528E4" w:rsidRDefault="00920B8D">
      <w:pPr>
        <w:ind w:left="1911" w:right="-17" w:firstLine="1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pacing w:val="1"/>
        </w:rPr>
        <w:t>П</w:t>
      </w:r>
      <w:r>
        <w:rPr>
          <w:rFonts w:ascii="Arial" w:eastAsia="Arial" w:hAnsi="Arial" w:cs="Arial"/>
          <w:b/>
        </w:rPr>
        <w:t>о</w:t>
      </w:r>
      <w:r>
        <w:rPr>
          <w:rFonts w:ascii="Arial" w:eastAsia="Arial" w:hAnsi="Arial" w:cs="Arial"/>
          <w:b/>
          <w:spacing w:val="1"/>
        </w:rPr>
        <w:t>д</w:t>
      </w:r>
      <w:r>
        <w:rPr>
          <w:rFonts w:ascii="Arial" w:eastAsia="Arial" w:hAnsi="Arial" w:cs="Arial"/>
          <w:b/>
        </w:rPr>
        <w:t>ноше</w:t>
      </w:r>
      <w:r>
        <w:rPr>
          <w:rFonts w:ascii="Arial" w:eastAsia="Arial" w:hAnsi="Arial" w:cs="Arial"/>
          <w:b/>
          <w:spacing w:val="1"/>
        </w:rPr>
        <w:t>њ</w:t>
      </w:r>
      <w:r>
        <w:rPr>
          <w:rFonts w:ascii="Arial" w:eastAsia="Arial" w:hAnsi="Arial" w:cs="Arial"/>
          <w:b/>
        </w:rPr>
        <w:t>е</w:t>
      </w:r>
      <w:r>
        <w:rPr>
          <w:rFonts w:ascii="Arial" w:eastAsia="Arial" w:hAnsi="Arial" w:cs="Arial"/>
          <w:b/>
          <w:spacing w:val="-12"/>
        </w:rPr>
        <w:t xml:space="preserve"> </w:t>
      </w:r>
      <w:r>
        <w:rPr>
          <w:rFonts w:ascii="Arial" w:eastAsia="Arial" w:hAnsi="Arial" w:cs="Arial"/>
          <w:b/>
          <w:spacing w:val="1"/>
        </w:rPr>
        <w:t>з</w:t>
      </w:r>
      <w:r>
        <w:rPr>
          <w:rFonts w:ascii="Arial" w:eastAsia="Arial" w:hAnsi="Arial" w:cs="Arial"/>
          <w:b/>
        </w:rPr>
        <w:t>а</w:t>
      </w:r>
      <w:r>
        <w:rPr>
          <w:rFonts w:ascii="Arial" w:eastAsia="Arial" w:hAnsi="Arial" w:cs="Arial"/>
          <w:b/>
          <w:spacing w:val="1"/>
        </w:rPr>
        <w:t>х</w:t>
      </w:r>
      <w:r>
        <w:rPr>
          <w:rFonts w:ascii="Arial" w:eastAsia="Arial" w:hAnsi="Arial" w:cs="Arial"/>
          <w:b/>
          <w:spacing w:val="-2"/>
        </w:rPr>
        <w:t>т</w:t>
      </w:r>
      <w:r>
        <w:rPr>
          <w:rFonts w:ascii="Arial" w:eastAsia="Arial" w:hAnsi="Arial" w:cs="Arial"/>
          <w:b/>
        </w:rPr>
        <w:t>е</w:t>
      </w:r>
      <w:r>
        <w:rPr>
          <w:rFonts w:ascii="Arial" w:eastAsia="Arial" w:hAnsi="Arial" w:cs="Arial"/>
          <w:b/>
          <w:spacing w:val="2"/>
        </w:rPr>
        <w:t>в</w:t>
      </w:r>
      <w:r>
        <w:rPr>
          <w:rFonts w:ascii="Arial" w:eastAsia="Arial" w:hAnsi="Arial" w:cs="Arial"/>
          <w:b/>
        </w:rPr>
        <w:t>а</w:t>
      </w:r>
      <w:r>
        <w:rPr>
          <w:rFonts w:ascii="Arial" w:eastAsia="Arial" w:hAnsi="Arial" w:cs="Arial"/>
          <w:b/>
          <w:spacing w:val="-8"/>
        </w:rPr>
        <w:t xml:space="preserve"> </w:t>
      </w:r>
      <w:r>
        <w:rPr>
          <w:rFonts w:ascii="Arial" w:eastAsia="Arial" w:hAnsi="Arial" w:cs="Arial"/>
          <w:b/>
          <w:spacing w:val="1"/>
          <w:w w:val="99"/>
        </w:rPr>
        <w:t>з</w:t>
      </w:r>
      <w:r>
        <w:rPr>
          <w:rFonts w:ascii="Arial" w:eastAsia="Arial" w:hAnsi="Arial" w:cs="Arial"/>
          <w:b/>
          <w:w w:val="99"/>
        </w:rPr>
        <w:t>а и</w:t>
      </w:r>
      <w:r>
        <w:rPr>
          <w:rFonts w:ascii="Arial" w:eastAsia="Arial" w:hAnsi="Arial" w:cs="Arial"/>
          <w:b/>
          <w:spacing w:val="-1"/>
          <w:w w:val="99"/>
        </w:rPr>
        <w:t>з</w:t>
      </w:r>
      <w:r>
        <w:rPr>
          <w:rFonts w:ascii="Arial" w:eastAsia="Arial" w:hAnsi="Arial" w:cs="Arial"/>
          <w:b/>
          <w:spacing w:val="1"/>
          <w:w w:val="99"/>
        </w:rPr>
        <w:t>д</w:t>
      </w:r>
      <w:r>
        <w:rPr>
          <w:rFonts w:ascii="Arial" w:eastAsia="Arial" w:hAnsi="Arial" w:cs="Arial"/>
          <w:b/>
          <w:w w:val="99"/>
        </w:rPr>
        <w:t>ав</w:t>
      </w:r>
      <w:r>
        <w:rPr>
          <w:rFonts w:ascii="Arial" w:eastAsia="Arial" w:hAnsi="Arial" w:cs="Arial"/>
          <w:b/>
          <w:spacing w:val="1"/>
          <w:w w:val="99"/>
        </w:rPr>
        <w:t>а</w:t>
      </w:r>
      <w:r>
        <w:rPr>
          <w:rFonts w:ascii="Arial" w:eastAsia="Arial" w:hAnsi="Arial" w:cs="Arial"/>
          <w:b/>
          <w:w w:val="99"/>
        </w:rPr>
        <w:t xml:space="preserve">ње </w:t>
      </w:r>
      <w:r>
        <w:rPr>
          <w:rFonts w:ascii="Arial" w:eastAsia="Arial" w:hAnsi="Arial" w:cs="Arial"/>
          <w:b/>
        </w:rPr>
        <w:t>ув</w:t>
      </w:r>
      <w:r>
        <w:rPr>
          <w:rFonts w:ascii="Arial" w:eastAsia="Arial" w:hAnsi="Arial" w:cs="Arial"/>
          <w:b/>
          <w:spacing w:val="-1"/>
        </w:rPr>
        <w:t>е</w:t>
      </w:r>
      <w:r>
        <w:rPr>
          <w:rFonts w:ascii="Arial" w:eastAsia="Arial" w:hAnsi="Arial" w:cs="Arial"/>
          <w:b/>
        </w:rPr>
        <w:t>р</w:t>
      </w:r>
      <w:r>
        <w:rPr>
          <w:rFonts w:ascii="Arial" w:eastAsia="Arial" w:hAnsi="Arial" w:cs="Arial"/>
          <w:b/>
          <w:spacing w:val="2"/>
        </w:rPr>
        <w:t>е</w:t>
      </w:r>
      <w:r>
        <w:rPr>
          <w:rFonts w:ascii="Arial" w:eastAsia="Arial" w:hAnsi="Arial" w:cs="Arial"/>
          <w:b/>
        </w:rPr>
        <w:t>њ</w:t>
      </w:r>
      <w:r>
        <w:rPr>
          <w:rFonts w:ascii="Arial" w:eastAsia="Arial" w:hAnsi="Arial" w:cs="Arial"/>
          <w:b/>
          <w:spacing w:val="-1"/>
        </w:rPr>
        <w:t>а</w:t>
      </w:r>
      <w:r>
        <w:rPr>
          <w:rFonts w:ascii="Arial" w:eastAsia="Arial" w:hAnsi="Arial" w:cs="Arial"/>
          <w:b/>
          <w:spacing w:val="2"/>
        </w:rPr>
        <w:t>/</w:t>
      </w:r>
      <w:r>
        <w:rPr>
          <w:rFonts w:ascii="Arial" w:eastAsia="Arial" w:hAnsi="Arial" w:cs="Arial"/>
          <w:b/>
        </w:rPr>
        <w:t>по</w:t>
      </w:r>
      <w:r>
        <w:rPr>
          <w:rFonts w:ascii="Arial" w:eastAsia="Arial" w:hAnsi="Arial" w:cs="Arial"/>
          <w:b/>
          <w:spacing w:val="1"/>
        </w:rPr>
        <w:t>т</w:t>
      </w:r>
      <w:r>
        <w:rPr>
          <w:rFonts w:ascii="Arial" w:eastAsia="Arial" w:hAnsi="Arial" w:cs="Arial"/>
          <w:b/>
        </w:rPr>
        <w:t>вр</w:t>
      </w:r>
      <w:r>
        <w:rPr>
          <w:rFonts w:ascii="Arial" w:eastAsia="Arial" w:hAnsi="Arial" w:cs="Arial"/>
          <w:b/>
          <w:spacing w:val="1"/>
        </w:rPr>
        <w:t>д</w:t>
      </w:r>
      <w:r>
        <w:rPr>
          <w:rFonts w:ascii="Arial" w:eastAsia="Arial" w:hAnsi="Arial" w:cs="Arial"/>
          <w:b/>
        </w:rPr>
        <w:t>е</w:t>
      </w:r>
      <w:r>
        <w:rPr>
          <w:rFonts w:ascii="Arial" w:eastAsia="Arial" w:hAnsi="Arial" w:cs="Arial"/>
          <w:b/>
          <w:spacing w:val="37"/>
        </w:rPr>
        <w:t xml:space="preserve"> </w:t>
      </w:r>
      <w:r>
        <w:rPr>
          <w:rFonts w:ascii="Arial" w:eastAsia="Arial" w:hAnsi="Arial" w:cs="Arial"/>
          <w:b/>
          <w:w w:val="99"/>
        </w:rPr>
        <w:t xml:space="preserve">о </w:t>
      </w:r>
      <w:r>
        <w:rPr>
          <w:rFonts w:ascii="Arial" w:eastAsia="Arial" w:hAnsi="Arial" w:cs="Arial"/>
          <w:b/>
        </w:rPr>
        <w:t>регис</w:t>
      </w:r>
      <w:r>
        <w:rPr>
          <w:rFonts w:ascii="Arial" w:eastAsia="Arial" w:hAnsi="Arial" w:cs="Arial"/>
          <w:b/>
          <w:spacing w:val="-1"/>
        </w:rPr>
        <w:t>т</w:t>
      </w:r>
      <w:r>
        <w:rPr>
          <w:rFonts w:ascii="Arial" w:eastAsia="Arial" w:hAnsi="Arial" w:cs="Arial"/>
          <w:b/>
        </w:rPr>
        <w:t>ро</w:t>
      </w:r>
      <w:r>
        <w:rPr>
          <w:rFonts w:ascii="Arial" w:eastAsia="Arial" w:hAnsi="Arial" w:cs="Arial"/>
          <w:b/>
          <w:spacing w:val="2"/>
        </w:rPr>
        <w:t>в</w:t>
      </w:r>
      <w:r>
        <w:rPr>
          <w:rFonts w:ascii="Arial" w:eastAsia="Arial" w:hAnsi="Arial" w:cs="Arial"/>
          <w:b/>
        </w:rPr>
        <w:t>а</w:t>
      </w:r>
      <w:r>
        <w:rPr>
          <w:rFonts w:ascii="Arial" w:eastAsia="Arial" w:hAnsi="Arial" w:cs="Arial"/>
          <w:b/>
          <w:spacing w:val="-1"/>
        </w:rPr>
        <w:t>н</w:t>
      </w:r>
      <w:r>
        <w:rPr>
          <w:rFonts w:ascii="Arial" w:eastAsia="Arial" w:hAnsi="Arial" w:cs="Arial"/>
          <w:b/>
        </w:rPr>
        <w:t>ој</w:t>
      </w:r>
      <w:r>
        <w:rPr>
          <w:rFonts w:ascii="Arial" w:eastAsia="Arial" w:hAnsi="Arial" w:cs="Arial"/>
          <w:b/>
          <w:spacing w:val="-12"/>
        </w:rPr>
        <w:t xml:space="preserve"> </w:t>
      </w:r>
      <w:r>
        <w:rPr>
          <w:rFonts w:ascii="Arial" w:eastAsia="Arial" w:hAnsi="Arial" w:cs="Arial"/>
          <w:b/>
          <w:w w:val="99"/>
        </w:rPr>
        <w:t>ста</w:t>
      </w:r>
      <w:r>
        <w:rPr>
          <w:rFonts w:ascii="Arial" w:eastAsia="Arial" w:hAnsi="Arial" w:cs="Arial"/>
          <w:b/>
          <w:spacing w:val="1"/>
          <w:w w:val="99"/>
        </w:rPr>
        <w:t>м</w:t>
      </w:r>
      <w:r>
        <w:rPr>
          <w:rFonts w:ascii="Arial" w:eastAsia="Arial" w:hAnsi="Arial" w:cs="Arial"/>
          <w:b/>
          <w:spacing w:val="-1"/>
          <w:w w:val="99"/>
        </w:rPr>
        <w:t>б</w:t>
      </w:r>
      <w:r>
        <w:rPr>
          <w:rFonts w:ascii="Arial" w:eastAsia="Arial" w:hAnsi="Arial" w:cs="Arial"/>
          <w:b/>
          <w:spacing w:val="2"/>
          <w:w w:val="99"/>
        </w:rPr>
        <w:t>е</w:t>
      </w:r>
      <w:r>
        <w:rPr>
          <w:rFonts w:ascii="Arial" w:eastAsia="Arial" w:hAnsi="Arial" w:cs="Arial"/>
          <w:b/>
          <w:w w:val="99"/>
        </w:rPr>
        <w:t>н</w:t>
      </w:r>
      <w:r>
        <w:rPr>
          <w:rFonts w:ascii="Arial" w:eastAsia="Arial" w:hAnsi="Arial" w:cs="Arial"/>
          <w:b/>
          <w:spacing w:val="3"/>
          <w:w w:val="99"/>
        </w:rPr>
        <w:t>о</w:t>
      </w:r>
      <w:r>
        <w:rPr>
          <w:rFonts w:ascii="Arial" w:eastAsia="Arial" w:hAnsi="Arial" w:cs="Arial"/>
          <w:b/>
          <w:w w:val="99"/>
        </w:rPr>
        <w:t xml:space="preserve">ј </w:t>
      </w:r>
      <w:r>
        <w:rPr>
          <w:rFonts w:ascii="Arial" w:eastAsia="Arial" w:hAnsi="Arial" w:cs="Arial"/>
          <w:b/>
          <w:spacing w:val="-1"/>
          <w:w w:val="99"/>
        </w:rPr>
        <w:t>з</w:t>
      </w:r>
      <w:r>
        <w:rPr>
          <w:rFonts w:ascii="Arial" w:eastAsia="Arial" w:hAnsi="Arial" w:cs="Arial"/>
          <w:b/>
          <w:w w:val="99"/>
        </w:rPr>
        <w:t>ај</w:t>
      </w:r>
      <w:r>
        <w:rPr>
          <w:rFonts w:ascii="Arial" w:eastAsia="Arial" w:hAnsi="Arial" w:cs="Arial"/>
          <w:b/>
          <w:spacing w:val="-1"/>
          <w:w w:val="99"/>
        </w:rPr>
        <w:t>е</w:t>
      </w:r>
      <w:r>
        <w:rPr>
          <w:rFonts w:ascii="Arial" w:eastAsia="Arial" w:hAnsi="Arial" w:cs="Arial"/>
          <w:b/>
          <w:spacing w:val="3"/>
          <w:w w:val="99"/>
        </w:rPr>
        <w:t>д</w:t>
      </w:r>
      <w:r>
        <w:rPr>
          <w:rFonts w:ascii="Arial" w:eastAsia="Arial" w:hAnsi="Arial" w:cs="Arial"/>
          <w:b/>
          <w:w w:val="99"/>
        </w:rPr>
        <w:t>ници</w:t>
      </w:r>
    </w:p>
    <w:p w:rsidR="00A528E4" w:rsidRDefault="00920B8D">
      <w:pPr>
        <w:spacing w:before="2" w:line="120" w:lineRule="exact"/>
        <w:rPr>
          <w:sz w:val="13"/>
          <w:szCs w:val="13"/>
        </w:rPr>
      </w:pPr>
      <w:r>
        <w:br w:type="column"/>
      </w:r>
    </w:p>
    <w:p w:rsidR="00A528E4" w:rsidRDefault="00A528E4">
      <w:pPr>
        <w:spacing w:line="200" w:lineRule="exact"/>
      </w:pPr>
    </w:p>
    <w:p w:rsidR="00A528E4" w:rsidRDefault="00920B8D">
      <w:pPr>
        <w:ind w:right="-56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х</w:t>
      </w:r>
      <w:proofErr w:type="gramEnd"/>
    </w:p>
    <w:p w:rsidR="00A528E4" w:rsidRDefault="00920B8D">
      <w:pPr>
        <w:spacing w:before="34"/>
        <w:ind w:right="-8"/>
        <w:rPr>
          <w:rFonts w:ascii="Arial" w:eastAsia="Arial" w:hAnsi="Arial" w:cs="Arial"/>
        </w:rPr>
      </w:pPr>
      <w:r>
        <w:br w:type="column"/>
      </w:r>
      <w:r>
        <w:rPr>
          <w:rFonts w:ascii="Arial" w:eastAsia="Arial" w:hAnsi="Arial" w:cs="Arial"/>
          <w:spacing w:val="1"/>
        </w:rPr>
        <w:lastRenderedPageBreak/>
        <w:t>Об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-1"/>
        </w:rPr>
        <w:t>ад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</w:rPr>
        <w:t>пр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м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</w:rPr>
        <w:t>та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</w:rPr>
        <w:t xml:space="preserve">са 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та</w:t>
      </w:r>
      <w:r>
        <w:rPr>
          <w:rFonts w:ascii="Arial" w:eastAsia="Arial" w:hAnsi="Arial" w:cs="Arial"/>
          <w:spacing w:val="2"/>
        </w:rPr>
        <w:t>в</w:t>
      </w:r>
      <w:r>
        <w:rPr>
          <w:rFonts w:ascii="Arial" w:eastAsia="Arial" w:hAnsi="Arial" w:cs="Arial"/>
        </w:rPr>
        <w:t>ом о</w:t>
      </w:r>
      <w:r>
        <w:rPr>
          <w:rFonts w:ascii="Arial" w:eastAsia="Arial" w:hAnsi="Arial" w:cs="Arial"/>
          <w:spacing w:val="1"/>
        </w:rPr>
        <w:t>б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-1"/>
        </w:rPr>
        <w:t>а</w:t>
      </w:r>
      <w:r>
        <w:rPr>
          <w:rFonts w:ascii="Arial" w:eastAsia="Arial" w:hAnsi="Arial" w:cs="Arial"/>
          <w:spacing w:val="2"/>
        </w:rPr>
        <w:t>ђ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в</w:t>
      </w:r>
      <w:r>
        <w:rPr>
          <w:rFonts w:ascii="Arial" w:eastAsia="Arial" w:hAnsi="Arial" w:cs="Arial"/>
          <w:spacing w:val="2"/>
        </w:rPr>
        <w:t>ач</w:t>
      </w:r>
      <w:r>
        <w:rPr>
          <w:rFonts w:ascii="Arial" w:eastAsia="Arial" w:hAnsi="Arial" w:cs="Arial"/>
        </w:rPr>
        <w:t>у</w:t>
      </w:r>
      <w:r>
        <w:rPr>
          <w:rFonts w:ascii="Arial" w:eastAsia="Arial" w:hAnsi="Arial" w:cs="Arial"/>
          <w:spacing w:val="-13"/>
        </w:rPr>
        <w:t xml:space="preserve"> </w:t>
      </w:r>
      <w:r>
        <w:rPr>
          <w:rFonts w:ascii="Arial" w:eastAsia="Arial" w:hAnsi="Arial" w:cs="Arial"/>
        </w:rPr>
        <w:t>- о</w:t>
      </w:r>
      <w:r>
        <w:rPr>
          <w:rFonts w:ascii="Arial" w:eastAsia="Arial" w:hAnsi="Arial" w:cs="Arial"/>
          <w:spacing w:val="-1"/>
        </w:rPr>
        <w:t>рг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2"/>
        </w:rPr>
        <w:t>н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2"/>
        </w:rPr>
        <w:t>з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1"/>
        </w:rPr>
        <w:t>ц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2"/>
        </w:rPr>
        <w:t>н</w:t>
      </w:r>
      <w:r>
        <w:rPr>
          <w:rFonts w:ascii="Arial" w:eastAsia="Arial" w:hAnsi="Arial" w:cs="Arial"/>
        </w:rPr>
        <w:t xml:space="preserve">ој 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1"/>
        </w:rPr>
        <w:t>ди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ц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</w:rPr>
        <w:t>у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1"/>
        </w:rPr>
        <w:t>к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</w:rPr>
        <w:t>ој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е во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1"/>
        </w:rPr>
        <w:t>Р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г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ст</w:t>
      </w:r>
      <w:r>
        <w:rPr>
          <w:rFonts w:ascii="Arial" w:eastAsia="Arial" w:hAnsi="Arial" w:cs="Arial"/>
        </w:rPr>
        <w:t>ар</w:t>
      </w:r>
    </w:p>
    <w:p w:rsidR="00A528E4" w:rsidRDefault="00920B8D">
      <w:pPr>
        <w:spacing w:line="220" w:lineRule="exact"/>
        <w:ind w:right="-50"/>
        <w:rPr>
          <w:rFonts w:ascii="Arial" w:eastAsia="Arial" w:hAnsi="Arial" w:cs="Arial"/>
        </w:rPr>
      </w:pPr>
      <w:proofErr w:type="gramStart"/>
      <w:r>
        <w:rPr>
          <w:rFonts w:ascii="Arial" w:eastAsia="Arial" w:hAnsi="Arial" w:cs="Arial"/>
          <w:spacing w:val="1"/>
          <w:position w:val="-1"/>
        </w:rPr>
        <w:t>с</w:t>
      </w:r>
      <w:r>
        <w:rPr>
          <w:rFonts w:ascii="Arial" w:eastAsia="Arial" w:hAnsi="Arial" w:cs="Arial"/>
          <w:position w:val="-1"/>
        </w:rPr>
        <w:t>та</w:t>
      </w:r>
      <w:r>
        <w:rPr>
          <w:rFonts w:ascii="Arial" w:eastAsia="Arial" w:hAnsi="Arial" w:cs="Arial"/>
          <w:spacing w:val="-1"/>
          <w:position w:val="-1"/>
        </w:rPr>
        <w:t>м</w:t>
      </w:r>
      <w:r>
        <w:rPr>
          <w:rFonts w:ascii="Arial" w:eastAsia="Arial" w:hAnsi="Arial" w:cs="Arial"/>
          <w:spacing w:val="1"/>
          <w:position w:val="-1"/>
        </w:rPr>
        <w:t>б</w:t>
      </w:r>
      <w:r>
        <w:rPr>
          <w:rFonts w:ascii="Arial" w:eastAsia="Arial" w:hAnsi="Arial" w:cs="Arial"/>
          <w:position w:val="-1"/>
        </w:rPr>
        <w:t>ен</w:t>
      </w:r>
      <w:r>
        <w:rPr>
          <w:rFonts w:ascii="Arial" w:eastAsia="Arial" w:hAnsi="Arial" w:cs="Arial"/>
          <w:spacing w:val="-1"/>
          <w:position w:val="-1"/>
        </w:rPr>
        <w:t>и</w:t>
      </w:r>
      <w:r>
        <w:rPr>
          <w:rFonts w:ascii="Arial" w:eastAsia="Arial" w:hAnsi="Arial" w:cs="Arial"/>
          <w:position w:val="-1"/>
        </w:rPr>
        <w:t>х</w:t>
      </w:r>
      <w:proofErr w:type="gramEnd"/>
      <w:r>
        <w:rPr>
          <w:rFonts w:ascii="Arial" w:eastAsia="Arial" w:hAnsi="Arial" w:cs="Arial"/>
          <w:spacing w:val="-9"/>
          <w:position w:val="-1"/>
        </w:rPr>
        <w:t xml:space="preserve"> </w:t>
      </w:r>
      <w:r>
        <w:rPr>
          <w:rFonts w:ascii="Arial" w:eastAsia="Arial" w:hAnsi="Arial" w:cs="Arial"/>
          <w:spacing w:val="2"/>
          <w:position w:val="-1"/>
        </w:rPr>
        <w:t>з</w:t>
      </w:r>
      <w:r>
        <w:rPr>
          <w:rFonts w:ascii="Arial" w:eastAsia="Arial" w:hAnsi="Arial" w:cs="Arial"/>
          <w:position w:val="-1"/>
        </w:rPr>
        <w:t>а</w:t>
      </w:r>
      <w:r>
        <w:rPr>
          <w:rFonts w:ascii="Arial" w:eastAsia="Arial" w:hAnsi="Arial" w:cs="Arial"/>
          <w:spacing w:val="1"/>
          <w:position w:val="-1"/>
        </w:rPr>
        <w:t>ј</w:t>
      </w:r>
      <w:r>
        <w:rPr>
          <w:rFonts w:ascii="Arial" w:eastAsia="Arial" w:hAnsi="Arial" w:cs="Arial"/>
          <w:position w:val="-1"/>
        </w:rPr>
        <w:t>е</w:t>
      </w:r>
      <w:r>
        <w:rPr>
          <w:rFonts w:ascii="Arial" w:eastAsia="Arial" w:hAnsi="Arial" w:cs="Arial"/>
          <w:spacing w:val="-1"/>
          <w:position w:val="-1"/>
        </w:rPr>
        <w:t>д</w:t>
      </w:r>
      <w:r>
        <w:rPr>
          <w:rFonts w:ascii="Arial" w:eastAsia="Arial" w:hAnsi="Arial" w:cs="Arial"/>
          <w:spacing w:val="3"/>
          <w:position w:val="-1"/>
        </w:rPr>
        <w:t>н</w:t>
      </w:r>
      <w:r>
        <w:rPr>
          <w:rFonts w:ascii="Arial" w:eastAsia="Arial" w:hAnsi="Arial" w:cs="Arial"/>
          <w:spacing w:val="-1"/>
          <w:position w:val="-1"/>
        </w:rPr>
        <w:t>и</w:t>
      </w:r>
      <w:r>
        <w:rPr>
          <w:rFonts w:ascii="Arial" w:eastAsia="Arial" w:hAnsi="Arial" w:cs="Arial"/>
          <w:spacing w:val="1"/>
          <w:position w:val="-1"/>
        </w:rPr>
        <w:t>ц</w:t>
      </w:r>
      <w:r>
        <w:rPr>
          <w:rFonts w:ascii="Arial" w:eastAsia="Arial" w:hAnsi="Arial" w:cs="Arial"/>
          <w:position w:val="-1"/>
        </w:rPr>
        <w:t>а</w:t>
      </w:r>
    </w:p>
    <w:p w:rsidR="00A528E4" w:rsidRDefault="00920B8D">
      <w:pPr>
        <w:spacing w:before="7" w:line="140" w:lineRule="exact"/>
        <w:rPr>
          <w:sz w:val="14"/>
          <w:szCs w:val="14"/>
        </w:rPr>
      </w:pPr>
      <w:r>
        <w:br w:type="column"/>
      </w:r>
    </w:p>
    <w:p w:rsidR="00A528E4" w:rsidRDefault="00A528E4">
      <w:pPr>
        <w:spacing w:line="200" w:lineRule="exact"/>
      </w:pPr>
    </w:p>
    <w:p w:rsidR="00A528E4" w:rsidRDefault="00920B8D">
      <w:pPr>
        <w:ind w:right="-56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х</w:t>
      </w:r>
      <w:proofErr w:type="gramEnd"/>
    </w:p>
    <w:p w:rsidR="00A528E4" w:rsidRDefault="00920B8D">
      <w:pPr>
        <w:spacing w:before="4" w:line="260" w:lineRule="exact"/>
        <w:rPr>
          <w:sz w:val="26"/>
          <w:szCs w:val="26"/>
        </w:rPr>
      </w:pPr>
      <w:r>
        <w:br w:type="column"/>
      </w:r>
    </w:p>
    <w:p w:rsidR="00A528E4" w:rsidRDefault="00920B8D">
      <w:pPr>
        <w:ind w:left="-17" w:right="1147" w:firstLine="3"/>
        <w:jc w:val="center"/>
        <w:rPr>
          <w:rFonts w:ascii="Arial" w:eastAsia="Arial" w:hAnsi="Arial" w:cs="Arial"/>
        </w:rPr>
        <w:sectPr w:rsidR="00A528E4">
          <w:type w:val="continuous"/>
          <w:pgSz w:w="16840" w:h="11920" w:orient="landscape"/>
          <w:pgMar w:top="80" w:right="2420" w:bottom="280" w:left="1300" w:header="720" w:footer="720" w:gutter="0"/>
          <w:cols w:num="5" w:space="720" w:equalWidth="0">
            <w:col w:w="4411" w:space="715"/>
            <w:col w:w="694" w:space="406"/>
            <w:col w:w="1965" w:space="582"/>
            <w:col w:w="694" w:space="578"/>
            <w:col w:w="3075"/>
          </w:cols>
        </w:sectPr>
      </w:pP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зр</w:t>
      </w:r>
      <w:r>
        <w:rPr>
          <w:rFonts w:ascii="Arial" w:eastAsia="Arial" w:hAnsi="Arial" w:cs="Arial"/>
          <w:spacing w:val="-1"/>
        </w:rPr>
        <w:t>а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4"/>
          <w:w w:val="99"/>
        </w:rPr>
        <w:t>у</w:t>
      </w:r>
      <w:r>
        <w:rPr>
          <w:rFonts w:ascii="Arial" w:eastAsia="Arial" w:hAnsi="Arial" w:cs="Arial"/>
          <w:spacing w:val="4"/>
          <w:w w:val="99"/>
        </w:rPr>
        <w:t>р</w:t>
      </w:r>
      <w:r>
        <w:rPr>
          <w:rFonts w:ascii="Arial" w:eastAsia="Arial" w:hAnsi="Arial" w:cs="Arial"/>
          <w:spacing w:val="-4"/>
          <w:w w:val="99"/>
        </w:rPr>
        <w:t>у</w:t>
      </w:r>
      <w:r>
        <w:rPr>
          <w:rFonts w:ascii="Arial" w:eastAsia="Arial" w:hAnsi="Arial" w:cs="Arial"/>
          <w:spacing w:val="2"/>
          <w:w w:val="99"/>
        </w:rPr>
        <w:t>че</w:t>
      </w:r>
      <w:r>
        <w:rPr>
          <w:rFonts w:ascii="Arial" w:eastAsia="Arial" w:hAnsi="Arial" w:cs="Arial"/>
          <w:spacing w:val="-1"/>
          <w:w w:val="99"/>
        </w:rPr>
        <w:t>њ</w:t>
      </w:r>
      <w:r>
        <w:rPr>
          <w:rFonts w:ascii="Arial" w:eastAsia="Arial" w:hAnsi="Arial" w:cs="Arial"/>
          <w:w w:val="99"/>
        </w:rPr>
        <w:t xml:space="preserve">е 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ве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1"/>
        </w:rPr>
        <w:t>е</w:t>
      </w:r>
      <w:r>
        <w:rPr>
          <w:rFonts w:ascii="Arial" w:eastAsia="Arial" w:hAnsi="Arial" w:cs="Arial"/>
          <w:spacing w:val="-1"/>
        </w:rPr>
        <w:t>њ</w:t>
      </w:r>
      <w:r>
        <w:rPr>
          <w:rFonts w:ascii="Arial" w:eastAsia="Arial" w:hAnsi="Arial" w:cs="Arial"/>
          <w:spacing w:val="1"/>
        </w:rPr>
        <w:t>а</w:t>
      </w:r>
      <w:r>
        <w:rPr>
          <w:rFonts w:ascii="Arial" w:eastAsia="Arial" w:hAnsi="Arial" w:cs="Arial"/>
        </w:rPr>
        <w:t>/</w:t>
      </w:r>
      <w:r>
        <w:rPr>
          <w:rFonts w:ascii="Arial" w:eastAsia="Arial" w:hAnsi="Arial" w:cs="Arial"/>
          <w:spacing w:val="2"/>
        </w:rPr>
        <w:t>п</w:t>
      </w:r>
      <w:r>
        <w:rPr>
          <w:rFonts w:ascii="Arial" w:eastAsia="Arial" w:hAnsi="Arial" w:cs="Arial"/>
        </w:rPr>
        <w:t>отв</w:t>
      </w:r>
      <w:r>
        <w:rPr>
          <w:rFonts w:ascii="Arial" w:eastAsia="Arial" w:hAnsi="Arial" w:cs="Arial"/>
          <w:spacing w:val="1"/>
        </w:rPr>
        <w:t>р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14"/>
        </w:rPr>
        <w:t xml:space="preserve"> </w:t>
      </w:r>
      <w:r>
        <w:rPr>
          <w:rFonts w:ascii="Arial" w:eastAsia="Arial" w:hAnsi="Arial" w:cs="Arial"/>
          <w:w w:val="99"/>
        </w:rPr>
        <w:t>о р</w:t>
      </w:r>
      <w:r>
        <w:rPr>
          <w:rFonts w:ascii="Arial" w:eastAsia="Arial" w:hAnsi="Arial" w:cs="Arial"/>
          <w:spacing w:val="-1"/>
          <w:w w:val="99"/>
        </w:rPr>
        <w:t>е</w:t>
      </w:r>
      <w:r>
        <w:rPr>
          <w:rFonts w:ascii="Arial" w:eastAsia="Arial" w:hAnsi="Arial" w:cs="Arial"/>
          <w:spacing w:val="1"/>
          <w:w w:val="99"/>
        </w:rPr>
        <w:t>г</w:t>
      </w:r>
      <w:r>
        <w:rPr>
          <w:rFonts w:ascii="Arial" w:eastAsia="Arial" w:hAnsi="Arial" w:cs="Arial"/>
          <w:spacing w:val="-1"/>
          <w:w w:val="99"/>
        </w:rPr>
        <w:t>и</w:t>
      </w:r>
      <w:r>
        <w:rPr>
          <w:rFonts w:ascii="Arial" w:eastAsia="Arial" w:hAnsi="Arial" w:cs="Arial"/>
          <w:spacing w:val="1"/>
          <w:w w:val="99"/>
        </w:rPr>
        <w:t>с</w:t>
      </w:r>
      <w:r>
        <w:rPr>
          <w:rFonts w:ascii="Arial" w:eastAsia="Arial" w:hAnsi="Arial" w:cs="Arial"/>
          <w:w w:val="99"/>
        </w:rPr>
        <w:t>тр</w:t>
      </w:r>
      <w:r>
        <w:rPr>
          <w:rFonts w:ascii="Arial" w:eastAsia="Arial" w:hAnsi="Arial" w:cs="Arial"/>
          <w:spacing w:val="-1"/>
          <w:w w:val="99"/>
        </w:rPr>
        <w:t>о</w:t>
      </w:r>
      <w:r>
        <w:rPr>
          <w:rFonts w:ascii="Arial" w:eastAsia="Arial" w:hAnsi="Arial" w:cs="Arial"/>
          <w:spacing w:val="2"/>
          <w:w w:val="99"/>
        </w:rPr>
        <w:t>в</w:t>
      </w:r>
      <w:r>
        <w:rPr>
          <w:rFonts w:ascii="Arial" w:eastAsia="Arial" w:hAnsi="Arial" w:cs="Arial"/>
          <w:w w:val="99"/>
        </w:rPr>
        <w:t xml:space="preserve">аној 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та</w:t>
      </w:r>
      <w:r>
        <w:rPr>
          <w:rFonts w:ascii="Arial" w:eastAsia="Arial" w:hAnsi="Arial" w:cs="Arial"/>
          <w:spacing w:val="-1"/>
        </w:rPr>
        <w:t>м</w:t>
      </w:r>
      <w:r>
        <w:rPr>
          <w:rFonts w:ascii="Arial" w:eastAsia="Arial" w:hAnsi="Arial" w:cs="Arial"/>
          <w:spacing w:val="1"/>
        </w:rPr>
        <w:t>б</w:t>
      </w:r>
      <w:r>
        <w:rPr>
          <w:rFonts w:ascii="Arial" w:eastAsia="Arial" w:hAnsi="Arial" w:cs="Arial"/>
        </w:rPr>
        <w:t>еној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w w:val="99"/>
        </w:rPr>
        <w:t>за</w:t>
      </w:r>
      <w:r>
        <w:rPr>
          <w:rFonts w:ascii="Arial" w:eastAsia="Arial" w:hAnsi="Arial" w:cs="Arial"/>
          <w:spacing w:val="1"/>
          <w:w w:val="99"/>
        </w:rPr>
        <w:t>ј</w:t>
      </w:r>
      <w:r>
        <w:rPr>
          <w:rFonts w:ascii="Arial" w:eastAsia="Arial" w:hAnsi="Arial" w:cs="Arial"/>
          <w:spacing w:val="2"/>
          <w:w w:val="99"/>
        </w:rPr>
        <w:t>е</w:t>
      </w:r>
      <w:r>
        <w:rPr>
          <w:rFonts w:ascii="Arial" w:eastAsia="Arial" w:hAnsi="Arial" w:cs="Arial"/>
          <w:spacing w:val="-1"/>
          <w:w w:val="99"/>
        </w:rPr>
        <w:t>д</w:t>
      </w:r>
      <w:r>
        <w:rPr>
          <w:rFonts w:ascii="Arial" w:eastAsia="Arial" w:hAnsi="Arial" w:cs="Arial"/>
          <w:w w:val="99"/>
        </w:rPr>
        <w:t>ни</w:t>
      </w:r>
      <w:r>
        <w:rPr>
          <w:rFonts w:ascii="Arial" w:eastAsia="Arial" w:hAnsi="Arial" w:cs="Arial"/>
          <w:spacing w:val="3"/>
          <w:w w:val="99"/>
        </w:rPr>
        <w:t>ц</w:t>
      </w:r>
      <w:r>
        <w:rPr>
          <w:rFonts w:ascii="Arial" w:eastAsia="Arial" w:hAnsi="Arial" w:cs="Arial"/>
          <w:w w:val="99"/>
        </w:rPr>
        <w:t>и</w:t>
      </w:r>
    </w:p>
    <w:p w:rsidR="00A528E4" w:rsidRDefault="00A528E4">
      <w:pPr>
        <w:spacing w:before="7" w:line="180" w:lineRule="exact"/>
        <w:rPr>
          <w:sz w:val="19"/>
          <w:szCs w:val="19"/>
        </w:rPr>
      </w:pPr>
    </w:p>
    <w:p w:rsidR="00A528E4" w:rsidRDefault="00A528E4">
      <w:pPr>
        <w:spacing w:line="200" w:lineRule="exact"/>
      </w:pPr>
    </w:p>
    <w:p w:rsidR="00A528E4" w:rsidRDefault="00A528E4">
      <w:pPr>
        <w:spacing w:line="200" w:lineRule="exact"/>
      </w:pPr>
    </w:p>
    <w:p w:rsidR="00A528E4" w:rsidRDefault="00A528E4">
      <w:pPr>
        <w:spacing w:line="200" w:lineRule="exact"/>
      </w:pPr>
    </w:p>
    <w:p w:rsidR="00A528E4" w:rsidRDefault="00A528E4">
      <w:pPr>
        <w:spacing w:line="200" w:lineRule="exact"/>
        <w:sectPr w:rsidR="00A528E4">
          <w:type w:val="continuous"/>
          <w:pgSz w:w="16840" w:h="11920" w:orient="landscape"/>
          <w:pgMar w:top="80" w:right="2420" w:bottom="280" w:left="1300" w:header="720" w:footer="720" w:gutter="0"/>
          <w:cols w:space="720"/>
        </w:sectPr>
      </w:pPr>
    </w:p>
    <w:p w:rsidR="00A528E4" w:rsidRDefault="00042C6B">
      <w:pPr>
        <w:spacing w:before="25"/>
        <w:ind w:left="118" w:right="-62"/>
        <w:rPr>
          <w:rFonts w:ascii="Arial" w:eastAsia="Arial" w:hAnsi="Arial" w:cs="Arial"/>
          <w:sz w:val="28"/>
          <w:szCs w:val="28"/>
        </w:rPr>
      </w:pPr>
      <w:r w:rsidRPr="00042C6B">
        <w:lastRenderedPageBreak/>
        <w:pict>
          <v:group id="_x0000_s1030" style="position:absolute;left:0;text-align:left;margin-left:70.9pt;margin-top:19.75pt;width:63.75pt;height:9pt;z-index:-251655680;mso-position-horizontal-relative:page" coordorigin="1418,395" coordsize="1275,180">
            <v:shape id="_x0000_s1033" style="position:absolute;left:1418;top:395;width:1275;height:180" coordorigin="1418,395" coordsize="1275,180" path="m2543,515r-30,l2513,575r180,-90l2543,515xe" fillcolor="#4f81bc" stroked="f">
              <v:path arrowok="t"/>
            </v:shape>
            <v:shape id="_x0000_s1032" style="position:absolute;left:1418;top:395;width:1275;height:180" coordorigin="1418,395" coordsize="1275,180" path="m2543,455r-30,-60l2513,455r30,xe" fillcolor="#4f81bc" stroked="f">
              <v:path arrowok="t"/>
            </v:shape>
            <v:shape id="_x0000_s1031" style="position:absolute;left:1418;top:395;width:1275;height:180" coordorigin="1418,395" coordsize="1275,180" path="m1418,455r,60l2543,515r150,-30l2513,395r30,60l1418,455xe" fillcolor="#4f81bc" stroked="f">
              <v:path arrowok="t"/>
            </v:shape>
            <w10:wrap anchorx="page"/>
          </v:group>
        </w:pict>
      </w:r>
      <w:r w:rsidR="00920B8D">
        <w:rPr>
          <w:rFonts w:ascii="Arial" w:eastAsia="Arial" w:hAnsi="Arial" w:cs="Arial"/>
          <w:b/>
          <w:sz w:val="28"/>
          <w:szCs w:val="28"/>
        </w:rPr>
        <w:t>ЛЕ</w:t>
      </w:r>
      <w:r w:rsidR="00920B8D">
        <w:rPr>
          <w:rFonts w:ascii="Arial" w:eastAsia="Arial" w:hAnsi="Arial" w:cs="Arial"/>
          <w:b/>
          <w:spacing w:val="-1"/>
          <w:sz w:val="28"/>
          <w:szCs w:val="28"/>
        </w:rPr>
        <w:t>Г</w:t>
      </w:r>
      <w:r w:rsidR="00920B8D">
        <w:rPr>
          <w:rFonts w:ascii="Arial" w:eastAsia="Arial" w:hAnsi="Arial" w:cs="Arial"/>
          <w:b/>
          <w:sz w:val="28"/>
          <w:szCs w:val="28"/>
        </w:rPr>
        <w:t>Е</w:t>
      </w:r>
      <w:r w:rsidR="00920B8D">
        <w:rPr>
          <w:rFonts w:ascii="Arial" w:eastAsia="Arial" w:hAnsi="Arial" w:cs="Arial"/>
          <w:b/>
          <w:spacing w:val="-1"/>
          <w:sz w:val="28"/>
          <w:szCs w:val="28"/>
        </w:rPr>
        <w:t>Н</w:t>
      </w:r>
      <w:r w:rsidR="00920B8D">
        <w:rPr>
          <w:rFonts w:ascii="Arial" w:eastAsia="Arial" w:hAnsi="Arial" w:cs="Arial"/>
          <w:b/>
          <w:spacing w:val="1"/>
          <w:sz w:val="28"/>
          <w:szCs w:val="28"/>
        </w:rPr>
        <w:t>Д</w:t>
      </w:r>
      <w:r w:rsidR="00920B8D">
        <w:rPr>
          <w:rFonts w:ascii="Arial" w:eastAsia="Arial" w:hAnsi="Arial" w:cs="Arial"/>
          <w:b/>
          <w:spacing w:val="-6"/>
          <w:sz w:val="28"/>
          <w:szCs w:val="28"/>
        </w:rPr>
        <w:t>А</w:t>
      </w:r>
      <w:r w:rsidR="00920B8D">
        <w:rPr>
          <w:rFonts w:ascii="Arial" w:eastAsia="Arial" w:hAnsi="Arial" w:cs="Arial"/>
          <w:b/>
          <w:sz w:val="28"/>
          <w:szCs w:val="28"/>
        </w:rPr>
        <w:t>:</w:t>
      </w:r>
    </w:p>
    <w:p w:rsidR="00A528E4" w:rsidRDefault="00920B8D">
      <w:pPr>
        <w:spacing w:before="8" w:line="140" w:lineRule="exact"/>
        <w:rPr>
          <w:sz w:val="14"/>
          <w:szCs w:val="14"/>
        </w:rPr>
      </w:pPr>
      <w:r>
        <w:br w:type="column"/>
      </w:r>
    </w:p>
    <w:p w:rsidR="00A528E4" w:rsidRDefault="00A528E4">
      <w:pPr>
        <w:spacing w:line="200" w:lineRule="exact"/>
      </w:pPr>
    </w:p>
    <w:p w:rsidR="00A528E4" w:rsidRDefault="00042C6B">
      <w:pPr>
        <w:ind w:left="355" w:right="5879" w:hanging="355"/>
        <w:rPr>
          <w:rFonts w:ascii="Arial" w:eastAsia="Arial" w:hAnsi="Arial" w:cs="Arial"/>
          <w:sz w:val="24"/>
          <w:szCs w:val="24"/>
        </w:rPr>
      </w:pPr>
      <w:r w:rsidRPr="00042C6B">
        <w:pict>
          <v:group id="_x0000_s1026" style="position:absolute;left:0;text-align:left;margin-left:70.9pt;margin-top:27.65pt;width:63.75pt;height:9pt;z-index:-251654656;mso-position-horizontal-relative:page" coordorigin="1418,553" coordsize="1275,180">
            <v:shape id="_x0000_s1029" style="position:absolute;left:1418;top:553;width:1275;height:180" coordorigin="1418,553" coordsize="1275,180" path="m2543,673r-30,l2513,733r180,-90l2543,673xe" fillcolor="black" stroked="f">
              <v:path arrowok="t"/>
            </v:shape>
            <v:shape id="_x0000_s1028" style="position:absolute;left:1418;top:553;width:1275;height:180" coordorigin="1418,553" coordsize="1275,180" path="m2543,613r-30,-60l2513,613r30,xe" fillcolor="black" stroked="f">
              <v:path arrowok="t"/>
            </v:shape>
            <v:shape id="_x0000_s1027" style="position:absolute;left:1418;top:553;width:1275;height:180" coordorigin="1418,553" coordsize="1275,180" path="m1418,613r,60l2543,673r150,-30l2513,553r30,60l1418,613xe" fillcolor="black" stroked="f">
              <v:path arrowok="t"/>
            </v:shape>
            <w10:wrap anchorx="page"/>
          </v:group>
        </w:pict>
      </w:r>
      <w:proofErr w:type="gramStart"/>
      <w:r w:rsidR="00920B8D">
        <w:rPr>
          <w:rFonts w:ascii="Arial" w:eastAsia="Arial" w:hAnsi="Arial" w:cs="Arial"/>
          <w:spacing w:val="-1"/>
          <w:sz w:val="24"/>
          <w:szCs w:val="24"/>
        </w:rPr>
        <w:t>р</w:t>
      </w:r>
      <w:r w:rsidR="00920B8D">
        <w:rPr>
          <w:rFonts w:ascii="Arial" w:eastAsia="Arial" w:hAnsi="Arial" w:cs="Arial"/>
          <w:spacing w:val="1"/>
          <w:sz w:val="24"/>
          <w:szCs w:val="24"/>
        </w:rPr>
        <w:t>о</w:t>
      </w:r>
      <w:r w:rsidR="00920B8D">
        <w:rPr>
          <w:rFonts w:ascii="Arial" w:eastAsia="Arial" w:hAnsi="Arial" w:cs="Arial"/>
          <w:sz w:val="24"/>
          <w:szCs w:val="24"/>
        </w:rPr>
        <w:t>к</w:t>
      </w:r>
      <w:proofErr w:type="gramEnd"/>
      <w:r w:rsidR="00920B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920B8D">
        <w:rPr>
          <w:rFonts w:ascii="Arial" w:eastAsia="Arial" w:hAnsi="Arial" w:cs="Arial"/>
          <w:spacing w:val="-2"/>
          <w:sz w:val="24"/>
          <w:szCs w:val="24"/>
        </w:rPr>
        <w:t>з</w:t>
      </w:r>
      <w:r w:rsidR="00920B8D">
        <w:rPr>
          <w:rFonts w:ascii="Arial" w:eastAsia="Arial" w:hAnsi="Arial" w:cs="Arial"/>
          <w:sz w:val="24"/>
          <w:szCs w:val="24"/>
        </w:rPr>
        <w:t>а</w:t>
      </w:r>
      <w:r w:rsidR="00920B8D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920B8D">
        <w:rPr>
          <w:rFonts w:ascii="Arial" w:eastAsia="Arial" w:hAnsi="Arial" w:cs="Arial"/>
          <w:sz w:val="24"/>
          <w:szCs w:val="24"/>
        </w:rPr>
        <w:t>сп</w:t>
      </w:r>
      <w:r w:rsidR="00920B8D">
        <w:rPr>
          <w:rFonts w:ascii="Arial" w:eastAsia="Arial" w:hAnsi="Arial" w:cs="Arial"/>
          <w:spacing w:val="1"/>
          <w:sz w:val="24"/>
          <w:szCs w:val="24"/>
        </w:rPr>
        <w:t>ро</w:t>
      </w:r>
      <w:r w:rsidR="00920B8D">
        <w:rPr>
          <w:rFonts w:ascii="Arial" w:eastAsia="Arial" w:hAnsi="Arial" w:cs="Arial"/>
          <w:sz w:val="24"/>
          <w:szCs w:val="24"/>
        </w:rPr>
        <w:t>во</w:t>
      </w:r>
      <w:r w:rsidR="00920B8D">
        <w:rPr>
          <w:rFonts w:ascii="Arial" w:eastAsia="Arial" w:hAnsi="Arial" w:cs="Arial"/>
          <w:spacing w:val="-1"/>
          <w:sz w:val="24"/>
          <w:szCs w:val="24"/>
        </w:rPr>
        <w:t>ђ</w:t>
      </w:r>
      <w:r w:rsidR="00920B8D">
        <w:rPr>
          <w:rFonts w:ascii="Arial" w:eastAsia="Arial" w:hAnsi="Arial" w:cs="Arial"/>
          <w:spacing w:val="1"/>
          <w:sz w:val="24"/>
          <w:szCs w:val="24"/>
        </w:rPr>
        <w:t>е</w:t>
      </w:r>
      <w:r w:rsidR="00920B8D">
        <w:rPr>
          <w:rFonts w:ascii="Arial" w:eastAsia="Arial" w:hAnsi="Arial" w:cs="Arial"/>
          <w:spacing w:val="-1"/>
          <w:sz w:val="24"/>
          <w:szCs w:val="24"/>
        </w:rPr>
        <w:t>њ</w:t>
      </w:r>
      <w:r w:rsidR="00920B8D">
        <w:rPr>
          <w:rFonts w:ascii="Arial" w:eastAsia="Arial" w:hAnsi="Arial" w:cs="Arial"/>
          <w:sz w:val="24"/>
          <w:szCs w:val="24"/>
        </w:rPr>
        <w:t>е</w:t>
      </w:r>
      <w:r w:rsidR="00920B8D">
        <w:rPr>
          <w:rFonts w:ascii="Arial" w:eastAsia="Arial" w:hAnsi="Arial" w:cs="Arial"/>
          <w:spacing w:val="1"/>
          <w:sz w:val="24"/>
          <w:szCs w:val="24"/>
        </w:rPr>
        <w:t xml:space="preserve"> а</w:t>
      </w:r>
      <w:r w:rsidR="00920B8D">
        <w:rPr>
          <w:rFonts w:ascii="Arial" w:eastAsia="Arial" w:hAnsi="Arial" w:cs="Arial"/>
          <w:spacing w:val="-1"/>
          <w:sz w:val="24"/>
          <w:szCs w:val="24"/>
        </w:rPr>
        <w:t>д</w:t>
      </w:r>
      <w:r w:rsidR="00920B8D">
        <w:rPr>
          <w:rFonts w:ascii="Arial" w:eastAsia="Arial" w:hAnsi="Arial" w:cs="Arial"/>
          <w:sz w:val="24"/>
          <w:szCs w:val="24"/>
        </w:rPr>
        <w:t>минист</w:t>
      </w:r>
      <w:r w:rsidR="00920B8D">
        <w:rPr>
          <w:rFonts w:ascii="Arial" w:eastAsia="Arial" w:hAnsi="Arial" w:cs="Arial"/>
          <w:spacing w:val="1"/>
          <w:sz w:val="24"/>
          <w:szCs w:val="24"/>
        </w:rPr>
        <w:t>ра</w:t>
      </w:r>
      <w:r w:rsidR="00920B8D">
        <w:rPr>
          <w:rFonts w:ascii="Arial" w:eastAsia="Arial" w:hAnsi="Arial" w:cs="Arial"/>
          <w:sz w:val="24"/>
          <w:szCs w:val="24"/>
        </w:rPr>
        <w:t>тив</w:t>
      </w:r>
      <w:r w:rsidR="00920B8D">
        <w:rPr>
          <w:rFonts w:ascii="Arial" w:eastAsia="Arial" w:hAnsi="Arial" w:cs="Arial"/>
          <w:spacing w:val="-1"/>
          <w:sz w:val="24"/>
          <w:szCs w:val="24"/>
        </w:rPr>
        <w:t>н</w:t>
      </w:r>
      <w:r w:rsidR="00920B8D">
        <w:rPr>
          <w:rFonts w:ascii="Arial" w:eastAsia="Arial" w:hAnsi="Arial" w:cs="Arial"/>
          <w:spacing w:val="1"/>
          <w:sz w:val="24"/>
          <w:szCs w:val="24"/>
        </w:rPr>
        <w:t>о</w:t>
      </w:r>
      <w:r w:rsidR="00920B8D">
        <w:rPr>
          <w:rFonts w:ascii="Arial" w:eastAsia="Arial" w:hAnsi="Arial" w:cs="Arial"/>
          <w:sz w:val="24"/>
          <w:szCs w:val="24"/>
        </w:rPr>
        <w:t>г пос</w:t>
      </w:r>
      <w:r w:rsidR="00920B8D">
        <w:rPr>
          <w:rFonts w:ascii="Arial" w:eastAsia="Arial" w:hAnsi="Arial" w:cs="Arial"/>
          <w:spacing w:val="1"/>
          <w:sz w:val="24"/>
          <w:szCs w:val="24"/>
        </w:rPr>
        <w:t>т</w:t>
      </w:r>
      <w:r w:rsidR="00920B8D">
        <w:rPr>
          <w:rFonts w:ascii="Arial" w:eastAsia="Arial" w:hAnsi="Arial" w:cs="Arial"/>
          <w:spacing w:val="-2"/>
          <w:sz w:val="24"/>
          <w:szCs w:val="24"/>
        </w:rPr>
        <w:t>у</w:t>
      </w:r>
      <w:r w:rsidR="00920B8D">
        <w:rPr>
          <w:rFonts w:ascii="Arial" w:eastAsia="Arial" w:hAnsi="Arial" w:cs="Arial"/>
          <w:sz w:val="24"/>
          <w:szCs w:val="24"/>
        </w:rPr>
        <w:t>пк</w:t>
      </w:r>
      <w:r w:rsidR="00920B8D">
        <w:rPr>
          <w:rFonts w:ascii="Arial" w:eastAsia="Arial" w:hAnsi="Arial" w:cs="Arial"/>
          <w:spacing w:val="1"/>
          <w:sz w:val="24"/>
          <w:szCs w:val="24"/>
        </w:rPr>
        <w:t>а</w:t>
      </w:r>
      <w:r w:rsidR="00920B8D">
        <w:rPr>
          <w:rFonts w:ascii="Arial" w:eastAsia="Arial" w:hAnsi="Arial" w:cs="Arial"/>
          <w:sz w:val="24"/>
          <w:szCs w:val="24"/>
        </w:rPr>
        <w:t xml:space="preserve">, </w:t>
      </w:r>
      <w:r w:rsidR="00920B8D">
        <w:rPr>
          <w:rFonts w:ascii="Arial" w:eastAsia="Arial" w:hAnsi="Arial" w:cs="Arial"/>
          <w:spacing w:val="1"/>
          <w:sz w:val="24"/>
          <w:szCs w:val="24"/>
        </w:rPr>
        <w:t>о</w:t>
      </w:r>
      <w:r w:rsidR="00920B8D">
        <w:rPr>
          <w:rFonts w:ascii="Arial" w:eastAsia="Arial" w:hAnsi="Arial" w:cs="Arial"/>
          <w:sz w:val="24"/>
          <w:szCs w:val="24"/>
        </w:rPr>
        <w:t>д</w:t>
      </w:r>
      <w:r w:rsidR="00920B8D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920B8D">
        <w:rPr>
          <w:rFonts w:ascii="Arial" w:eastAsia="Arial" w:hAnsi="Arial" w:cs="Arial"/>
          <w:sz w:val="24"/>
          <w:szCs w:val="24"/>
        </w:rPr>
        <w:t>под</w:t>
      </w:r>
      <w:r w:rsidR="00920B8D">
        <w:rPr>
          <w:rFonts w:ascii="Arial" w:eastAsia="Arial" w:hAnsi="Arial" w:cs="Arial"/>
          <w:spacing w:val="-1"/>
          <w:sz w:val="24"/>
          <w:szCs w:val="24"/>
        </w:rPr>
        <w:t>н</w:t>
      </w:r>
      <w:r w:rsidR="00920B8D">
        <w:rPr>
          <w:rFonts w:ascii="Arial" w:eastAsia="Arial" w:hAnsi="Arial" w:cs="Arial"/>
          <w:spacing w:val="1"/>
          <w:sz w:val="24"/>
          <w:szCs w:val="24"/>
        </w:rPr>
        <w:t>о</w:t>
      </w:r>
      <w:r w:rsidR="00920B8D">
        <w:rPr>
          <w:rFonts w:ascii="Arial" w:eastAsia="Arial" w:hAnsi="Arial" w:cs="Arial"/>
          <w:sz w:val="24"/>
          <w:szCs w:val="24"/>
        </w:rPr>
        <w:t>шења</w:t>
      </w:r>
      <w:r w:rsidR="00920B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920B8D">
        <w:rPr>
          <w:rFonts w:ascii="Arial" w:eastAsia="Arial" w:hAnsi="Arial" w:cs="Arial"/>
          <w:spacing w:val="-2"/>
          <w:sz w:val="24"/>
          <w:szCs w:val="24"/>
        </w:rPr>
        <w:t>у</w:t>
      </w:r>
      <w:r w:rsidR="00920B8D">
        <w:rPr>
          <w:rFonts w:ascii="Arial" w:eastAsia="Arial" w:hAnsi="Arial" w:cs="Arial"/>
          <w:spacing w:val="1"/>
          <w:sz w:val="24"/>
          <w:szCs w:val="24"/>
        </w:rPr>
        <w:t>ре</w:t>
      </w:r>
      <w:r w:rsidR="00920B8D">
        <w:rPr>
          <w:rFonts w:ascii="Arial" w:eastAsia="Arial" w:hAnsi="Arial" w:cs="Arial"/>
          <w:spacing w:val="-1"/>
          <w:sz w:val="24"/>
          <w:szCs w:val="24"/>
        </w:rPr>
        <w:t>д</w:t>
      </w:r>
      <w:r w:rsidR="00920B8D">
        <w:rPr>
          <w:rFonts w:ascii="Arial" w:eastAsia="Arial" w:hAnsi="Arial" w:cs="Arial"/>
          <w:sz w:val="24"/>
          <w:szCs w:val="24"/>
        </w:rPr>
        <w:t>ног</w:t>
      </w:r>
      <w:r w:rsidR="00920B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920B8D">
        <w:rPr>
          <w:rFonts w:ascii="Arial" w:eastAsia="Arial" w:hAnsi="Arial" w:cs="Arial"/>
          <w:sz w:val="24"/>
          <w:szCs w:val="24"/>
        </w:rPr>
        <w:t>-</w:t>
      </w:r>
      <w:r w:rsidR="00920B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920B8D">
        <w:rPr>
          <w:rFonts w:ascii="Arial" w:eastAsia="Arial" w:hAnsi="Arial" w:cs="Arial"/>
          <w:sz w:val="24"/>
          <w:szCs w:val="24"/>
        </w:rPr>
        <w:t>по</w:t>
      </w:r>
      <w:r w:rsidR="00920B8D">
        <w:rPr>
          <w:rFonts w:ascii="Arial" w:eastAsia="Arial" w:hAnsi="Arial" w:cs="Arial"/>
          <w:spacing w:val="1"/>
          <w:sz w:val="24"/>
          <w:szCs w:val="24"/>
        </w:rPr>
        <w:t>т</w:t>
      </w:r>
      <w:r w:rsidR="00920B8D">
        <w:rPr>
          <w:rFonts w:ascii="Arial" w:eastAsia="Arial" w:hAnsi="Arial" w:cs="Arial"/>
          <w:sz w:val="24"/>
          <w:szCs w:val="24"/>
        </w:rPr>
        <w:t>п</w:t>
      </w:r>
      <w:r w:rsidR="00920B8D">
        <w:rPr>
          <w:rFonts w:ascii="Arial" w:eastAsia="Arial" w:hAnsi="Arial" w:cs="Arial"/>
          <w:spacing w:val="-3"/>
          <w:sz w:val="24"/>
          <w:szCs w:val="24"/>
        </w:rPr>
        <w:t>у</w:t>
      </w:r>
      <w:r w:rsidR="00920B8D">
        <w:rPr>
          <w:rFonts w:ascii="Arial" w:eastAsia="Arial" w:hAnsi="Arial" w:cs="Arial"/>
          <w:sz w:val="24"/>
          <w:szCs w:val="24"/>
        </w:rPr>
        <w:t xml:space="preserve">ног </w:t>
      </w:r>
      <w:r w:rsidR="00920B8D">
        <w:rPr>
          <w:rFonts w:ascii="Arial" w:eastAsia="Arial" w:hAnsi="Arial" w:cs="Arial"/>
          <w:spacing w:val="1"/>
          <w:sz w:val="24"/>
          <w:szCs w:val="24"/>
        </w:rPr>
        <w:t>за</w:t>
      </w:r>
      <w:r w:rsidR="00920B8D">
        <w:rPr>
          <w:rFonts w:ascii="Arial" w:eastAsia="Arial" w:hAnsi="Arial" w:cs="Arial"/>
          <w:spacing w:val="-2"/>
          <w:sz w:val="24"/>
          <w:szCs w:val="24"/>
        </w:rPr>
        <w:t>х</w:t>
      </w:r>
      <w:r w:rsidR="00920B8D">
        <w:rPr>
          <w:rFonts w:ascii="Arial" w:eastAsia="Arial" w:hAnsi="Arial" w:cs="Arial"/>
          <w:sz w:val="24"/>
          <w:szCs w:val="24"/>
        </w:rPr>
        <w:t>т</w:t>
      </w:r>
      <w:r w:rsidR="00920B8D">
        <w:rPr>
          <w:rFonts w:ascii="Arial" w:eastAsia="Arial" w:hAnsi="Arial" w:cs="Arial"/>
          <w:spacing w:val="1"/>
          <w:sz w:val="24"/>
          <w:szCs w:val="24"/>
        </w:rPr>
        <w:t>е</w:t>
      </w:r>
      <w:r w:rsidR="00920B8D">
        <w:rPr>
          <w:rFonts w:ascii="Arial" w:eastAsia="Arial" w:hAnsi="Arial" w:cs="Arial"/>
          <w:sz w:val="24"/>
          <w:szCs w:val="24"/>
        </w:rPr>
        <w:t>ва</w:t>
      </w:r>
    </w:p>
    <w:p w:rsidR="00A528E4" w:rsidRDefault="00920B8D">
      <w:pPr>
        <w:spacing w:line="260" w:lineRule="exact"/>
        <w:ind w:left="156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дњ</w:t>
      </w:r>
      <w:r>
        <w:rPr>
          <w:rFonts w:ascii="Arial" w:eastAsia="Arial" w:hAnsi="Arial" w:cs="Arial"/>
          <w:sz w:val="24"/>
          <w:szCs w:val="24"/>
        </w:rPr>
        <w:t>е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3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вања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ијаве</w:t>
      </w:r>
    </w:p>
    <w:sectPr w:rsidR="00A528E4" w:rsidSect="00A528E4">
      <w:type w:val="continuous"/>
      <w:pgSz w:w="16840" w:h="11920" w:orient="landscape"/>
      <w:pgMar w:top="80" w:right="2420" w:bottom="280" w:left="1300" w:header="720" w:footer="720" w:gutter="0"/>
      <w:cols w:num="2" w:space="720" w:equalWidth="0">
        <w:col w:w="1542" w:space="290"/>
        <w:col w:w="11288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egoe UI Symbol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A6652A"/>
    <w:multiLevelType w:val="multilevel"/>
    <w:tmpl w:val="FA5676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20"/>
  <w:characterSpacingControl w:val="doNotCompress"/>
  <w:compat/>
  <w:rsids>
    <w:rsidRoot w:val="00A528E4"/>
    <w:rsid w:val="00006C28"/>
    <w:rsid w:val="00042C6B"/>
    <w:rsid w:val="001B2B36"/>
    <w:rsid w:val="00504999"/>
    <w:rsid w:val="00526073"/>
    <w:rsid w:val="00763DAD"/>
    <w:rsid w:val="00793061"/>
    <w:rsid w:val="00920B8D"/>
    <w:rsid w:val="009B7D20"/>
    <w:rsid w:val="00A528E4"/>
    <w:rsid w:val="00C546F8"/>
    <w:rsid w:val="00CD5BAD"/>
    <w:rsid w:val="00DA7C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1377</Words>
  <Characters>7854</Characters>
  <Application>Microsoft Office Word</Application>
  <DocSecurity>0</DocSecurity>
  <Lines>65</Lines>
  <Paragraphs>18</Paragraphs>
  <ScaleCrop>false</ScaleCrop>
  <Company>Opstinska uprava Opovo</Company>
  <LinksUpToDate>false</LinksUpToDate>
  <CharactersWithSpaces>9213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Natasa Vodenicar</cp:lastModifiedBy>
  <cp:revision>9</cp:revision>
  <dcterms:created xsi:type="dcterms:W3CDTF">2017-12-07T10:37:00Z</dcterms:created>
  <dcterms:modified xsi:type="dcterms:W3CDTF">2017-12-12T07:16:00Z</dcterms:modified>
</cp:coreProperties>
</file>