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7B" w:rsidRDefault="00C777F0">
      <w:pPr>
        <w:spacing w:line="200" w:lineRule="exact"/>
      </w:pPr>
      <w:r>
        <w:pict>
          <v:group id="_x0000_s1103" style="position:absolute;margin-left:661.15pt;margin-top:10.75pt;width:180pt;height:69.6pt;z-index:-251663360;mso-position-horizontal-relative:page;mso-position-vertical-relative:page" coordorigin="13223,215" coordsize="3600,1392">
            <v:shape id="_x0000_s1104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693B7B" w:rsidRDefault="00693B7B">
      <w:pPr>
        <w:spacing w:before="5" w:line="280" w:lineRule="exact"/>
        <w:rPr>
          <w:sz w:val="28"/>
          <w:szCs w:val="28"/>
        </w:rPr>
      </w:pPr>
    </w:p>
    <w:p w:rsidR="00693B7B" w:rsidRDefault="00B4707A">
      <w:pPr>
        <w:spacing w:before="29"/>
        <w:ind w:right="104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</w:t>
      </w:r>
    </w:p>
    <w:tbl>
      <w:tblPr>
        <w:tblW w:w="0" w:type="auto"/>
        <w:tblLayout w:type="fixed"/>
        <w:tblLook w:val="04A0"/>
      </w:tblPr>
      <w:tblGrid>
        <w:gridCol w:w="9180"/>
      </w:tblGrid>
      <w:tr w:rsidR="000618A5" w:rsidRPr="000065CE" w:rsidTr="00DC0329">
        <w:trPr>
          <w:trHeight w:val="249"/>
        </w:trPr>
        <w:tc>
          <w:tcPr>
            <w:tcW w:w="9180" w:type="dxa"/>
            <w:shd w:val="clear" w:color="auto" w:fill="auto"/>
          </w:tcPr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</w:rPr>
            </w:pPr>
            <w:r w:rsidRPr="000618A5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0618A5" w:rsidRPr="000618A5" w:rsidRDefault="000618A5" w:rsidP="00DC0329">
            <w:pPr>
              <w:rPr>
                <w:rFonts w:ascii="Arial" w:hAnsi="Arial" w:cs="Arial"/>
                <w:lang w:val="sr-Cyrl-CS"/>
              </w:rPr>
            </w:pPr>
            <w:r w:rsidRPr="000618A5">
              <w:rPr>
                <w:rFonts w:ascii="Arial" w:hAnsi="Arial" w:cs="Arial"/>
                <w:b/>
                <w:caps/>
              </w:rPr>
              <w:t>A</w:t>
            </w:r>
            <w:r w:rsidRPr="000618A5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0618A5" w:rsidRPr="000065CE" w:rsidTr="00DC0329">
        <w:tc>
          <w:tcPr>
            <w:tcW w:w="9180" w:type="dxa"/>
            <w:shd w:val="clear" w:color="auto" w:fill="auto"/>
          </w:tcPr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618A5">
              <w:rPr>
                <w:rFonts w:ascii="Arial" w:hAnsi="Arial" w:cs="Arial"/>
                <w:b/>
                <w:caps/>
              </w:rPr>
              <w:t>општина</w:t>
            </w:r>
            <w:r w:rsidRPr="000618A5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</w:t>
            </w:r>
            <w:r w:rsidRPr="000618A5">
              <w:rPr>
                <w:rFonts w:ascii="Arial" w:hAnsi="Arial" w:cs="Arial"/>
                <w:b/>
                <w:caps/>
              </w:rPr>
              <w:t xml:space="preserve"> </w:t>
            </w:r>
          </w:p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618A5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</w:rPr>
            </w:pPr>
            <w:r w:rsidRPr="000618A5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B5705A">
              <w:rPr>
                <w:rFonts w:ascii="Arial" w:hAnsi="Arial" w:cs="Arial"/>
                <w:b/>
                <w:caps/>
              </w:rPr>
              <w:t xml:space="preserve"> </w:t>
            </w:r>
            <w:r w:rsidRPr="000618A5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0618A5">
              <w:rPr>
                <w:rFonts w:ascii="Arial" w:hAnsi="Arial" w:cs="Arial"/>
                <w:b/>
                <w:caps/>
              </w:rPr>
              <w:t>III</w:t>
            </w:r>
          </w:p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618A5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0618A5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B5705A">
              <w:rPr>
                <w:rFonts w:ascii="Arial" w:hAnsi="Arial" w:cs="Arial"/>
                <w:b/>
                <w:caps/>
              </w:rPr>
              <w:t xml:space="preserve"> </w:t>
            </w:r>
            <w:r w:rsidRPr="000618A5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0618A5" w:rsidRPr="000618A5" w:rsidRDefault="000618A5" w:rsidP="00DC0329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693B7B" w:rsidRDefault="00693B7B">
      <w:pPr>
        <w:spacing w:line="240" w:lineRule="exact"/>
        <w:rPr>
          <w:sz w:val="24"/>
          <w:szCs w:val="24"/>
        </w:rPr>
      </w:pPr>
    </w:p>
    <w:p w:rsidR="00693B7B" w:rsidRDefault="00B4707A">
      <w:pPr>
        <w:spacing w:line="260" w:lineRule="exact"/>
        <w:ind w:right="108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ДУ</w:t>
      </w:r>
    </w:p>
    <w:p w:rsidR="00693B7B" w:rsidRDefault="00693B7B">
      <w:pPr>
        <w:spacing w:line="200" w:lineRule="exact"/>
      </w:pPr>
    </w:p>
    <w:p w:rsidR="000618A5" w:rsidRDefault="000618A5">
      <w:pPr>
        <w:spacing w:before="29"/>
        <w:ind w:left="4885" w:right="5007"/>
        <w:jc w:val="center"/>
      </w:pPr>
    </w:p>
    <w:p w:rsidR="00693B7B" w:rsidRDefault="00B4707A">
      <w:pPr>
        <w:spacing w:before="29"/>
        <w:ind w:left="4885" w:right="500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ЕЛ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693B7B" w:rsidRDefault="00693B7B">
      <w:pPr>
        <w:spacing w:before="17" w:line="260" w:lineRule="exact"/>
        <w:rPr>
          <w:sz w:val="26"/>
          <w:szCs w:val="26"/>
        </w:rPr>
      </w:pPr>
    </w:p>
    <w:p w:rsidR="00693B7B" w:rsidRDefault="00B4707A">
      <w:pPr>
        <w:ind w:left="696" w:right="816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ОДО</w:t>
      </w:r>
      <w:r>
        <w:rPr>
          <w:rFonts w:ascii="Arial" w:eastAsia="Arial" w:hAnsi="Arial" w:cs="Arial"/>
          <w:spacing w:val="1"/>
          <w:sz w:val="40"/>
          <w:szCs w:val="40"/>
        </w:rPr>
        <w:t>Б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4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ЊЕ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ЗА УКЛАЊАЊЕ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ДР</w:t>
      </w:r>
      <w:r>
        <w:rPr>
          <w:rFonts w:ascii="Arial" w:eastAsia="Arial" w:hAnsi="Arial" w:cs="Arial"/>
          <w:spacing w:val="-2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ЕЋА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ИЗ Д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ВО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ЕД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,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ПА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КА ИЛИ СА ДРУ</w:t>
      </w:r>
      <w:r>
        <w:rPr>
          <w:rFonts w:ascii="Arial" w:eastAsia="Arial" w:hAnsi="Arial" w:cs="Arial"/>
          <w:spacing w:val="-2"/>
          <w:sz w:val="40"/>
          <w:szCs w:val="40"/>
        </w:rPr>
        <w:t>Г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ЈАВНЕ ПОВ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ШИ</w:t>
      </w:r>
      <w:r>
        <w:rPr>
          <w:rFonts w:ascii="Arial" w:eastAsia="Arial" w:hAnsi="Arial" w:cs="Arial"/>
          <w:spacing w:val="-2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Е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10" w:line="260" w:lineRule="exact"/>
        <w:rPr>
          <w:sz w:val="26"/>
          <w:szCs w:val="26"/>
        </w:rPr>
      </w:pPr>
    </w:p>
    <w:p w:rsidR="00693B7B" w:rsidRDefault="00B4707A">
      <w:pPr>
        <w:spacing w:line="260" w:lineRule="exact"/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Стамбено-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ом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и </w:t>
      </w:r>
      <w:r w:rsidR="000618A5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посло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 –из вор</w:t>
      </w:r>
      <w:r w:rsidR="000618A5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</w:p>
    <w:p w:rsidR="00693B7B" w:rsidRDefault="00693B7B">
      <w:pPr>
        <w:spacing w:before="4" w:line="120" w:lineRule="exact"/>
        <w:rPr>
          <w:sz w:val="13"/>
          <w:szCs w:val="13"/>
        </w:rPr>
      </w:pPr>
    </w:p>
    <w:p w:rsidR="00693B7B" w:rsidRDefault="00693B7B">
      <w:pPr>
        <w:spacing w:line="200" w:lineRule="exact"/>
      </w:pPr>
    </w:p>
    <w:p w:rsidR="00693B7B" w:rsidRDefault="00B4707A">
      <w:pPr>
        <w:spacing w:before="29"/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693B7B" w:rsidRDefault="00693B7B">
      <w:pPr>
        <w:spacing w:before="2" w:line="240" w:lineRule="exact"/>
        <w:rPr>
          <w:sz w:val="24"/>
          <w:szCs w:val="24"/>
        </w:rPr>
      </w:pPr>
    </w:p>
    <w:p w:rsidR="00693B7B" w:rsidRDefault="00B4707A">
      <w:pPr>
        <w:spacing w:line="276" w:lineRule="auto"/>
        <w:ind w:left="120" w:right="19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Грађа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орг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</w:t>
      </w:r>
      <w:r>
        <w:rPr>
          <w:rFonts w:ascii="Arial" w:eastAsia="Arial" w:hAnsi="Arial" w:cs="Arial"/>
          <w:b/>
          <w:spacing w:val="1"/>
          <w:sz w:val="24"/>
          <w:szCs w:val="24"/>
        </w:rPr>
        <w:t>еп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ли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4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окр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ћа,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 xml:space="preserve">ће,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4"/>
          <w:sz w:val="24"/>
          <w:szCs w:val="24"/>
        </w:rPr>
        <w:t>е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п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3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шин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крећ</w:t>
      </w:r>
      <w:r>
        <w:rPr>
          <w:rFonts w:ascii="Arial" w:eastAsia="Arial" w:hAnsi="Arial" w:cs="Arial"/>
          <w:sz w:val="24"/>
          <w:szCs w:val="24"/>
        </w:rPr>
        <w:t>у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ење</w:t>
      </w:r>
      <w:r>
        <w:rPr>
          <w:rFonts w:ascii="Arial" w:eastAsia="Arial" w:hAnsi="Arial" w:cs="Arial"/>
          <w:b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9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не 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орг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жности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послови.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тер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 xml:space="preserve">ији </w:t>
      </w:r>
      <w:r>
        <w:rPr>
          <w:rFonts w:ascii="Arial" w:eastAsia="Arial" w:hAnsi="Arial" w:cs="Arial"/>
          <w:spacing w:val="-1"/>
          <w:sz w:val="24"/>
          <w:szCs w:val="24"/>
        </w:rPr>
        <w:t>град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тине.</w:t>
      </w:r>
      <w:proofErr w:type="gramEnd"/>
    </w:p>
    <w:p w:rsidR="00693B7B" w:rsidRDefault="00693B7B">
      <w:pPr>
        <w:spacing w:before="7" w:line="100" w:lineRule="exact"/>
        <w:rPr>
          <w:sz w:val="11"/>
          <w:szCs w:val="11"/>
        </w:rPr>
      </w:pPr>
    </w:p>
    <w:p w:rsidR="00693B7B" w:rsidRDefault="00693B7B">
      <w:pPr>
        <w:spacing w:line="200" w:lineRule="exact"/>
      </w:pPr>
    </w:p>
    <w:p w:rsidR="00693B7B" w:rsidRDefault="00B4707A">
      <w:pPr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који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</w:p>
    <w:p w:rsidR="00693B7B" w:rsidRDefault="00693B7B">
      <w:pPr>
        <w:spacing w:before="2" w:line="240" w:lineRule="exact"/>
        <w:rPr>
          <w:sz w:val="24"/>
          <w:szCs w:val="24"/>
        </w:rPr>
      </w:pPr>
    </w:p>
    <w:p w:rsidR="00693B7B" w:rsidRDefault="00B4707A">
      <w:pPr>
        <w:spacing w:line="275" w:lineRule="auto"/>
        <w:ind w:left="120" w:right="204" w:firstLine="720"/>
        <w:jc w:val="both"/>
        <w:rPr>
          <w:rFonts w:ascii="Arial" w:eastAsia="Arial" w:hAnsi="Arial" w:cs="Arial"/>
          <w:sz w:val="24"/>
          <w:szCs w:val="24"/>
        </w:rPr>
        <w:sectPr w:rsidR="00693B7B">
          <w:pgSz w:w="16860" w:h="11920" w:orient="landscape"/>
          <w:pgMar w:top="80" w:right="900" w:bottom="280" w:left="102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здав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ц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у</w:t>
      </w:r>
      <w:r w:rsidR="000C6CA2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16" w:line="200" w:lineRule="exact"/>
      </w:pPr>
    </w:p>
    <w:p w:rsidR="00693B7B" w:rsidRDefault="00B4707A">
      <w:pPr>
        <w:spacing w:before="29" w:line="275" w:lineRule="auto"/>
        <w:ind w:left="100" w:right="78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 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миш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ијске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не 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штиту жив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ичк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ве.</w:t>
      </w:r>
      <w:proofErr w:type="gramEnd"/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18" w:line="220" w:lineRule="exact"/>
        <w:rPr>
          <w:sz w:val="22"/>
          <w:szCs w:val="22"/>
        </w:rPr>
      </w:pPr>
    </w:p>
    <w:p w:rsidR="00693B7B" w:rsidRDefault="00B4707A">
      <w:pPr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693B7B" w:rsidRDefault="00693B7B">
      <w:pPr>
        <w:spacing w:before="2" w:line="240" w:lineRule="exact"/>
        <w:rPr>
          <w:sz w:val="24"/>
          <w:szCs w:val="24"/>
        </w:rPr>
      </w:pPr>
    </w:p>
    <w:p w:rsidR="00693B7B" w:rsidRDefault="00B4707A">
      <w:pPr>
        <w:spacing w:line="275" w:lineRule="auto"/>
        <w:ind w:left="100" w:right="76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чка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 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вања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јавних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чка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јавних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инвес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иционо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нација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0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при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лок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ве.</w:t>
      </w:r>
      <w:proofErr w:type="gramEnd"/>
    </w:p>
    <w:p w:rsidR="00693B7B" w:rsidRDefault="00B4707A">
      <w:pPr>
        <w:spacing w:before="3" w:line="275" w:lineRule="auto"/>
        <w:ind w:left="100" w:right="78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јавних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јавних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 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начин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693B7B" w:rsidRDefault="00B4707A">
      <w:pPr>
        <w:spacing w:before="1" w:line="276" w:lineRule="auto"/>
        <w:ind w:left="100" w:right="77" w:firstLine="720"/>
        <w:jc w:val="both"/>
        <w:rPr>
          <w:rFonts w:ascii="Arial" w:eastAsia="Arial" w:hAnsi="Arial" w:cs="Arial"/>
          <w:sz w:val="24"/>
          <w:szCs w:val="24"/>
        </w:rPr>
        <w:sectPr w:rsidR="00693B7B">
          <w:pgSz w:w="16860" w:h="11920" w:orient="landscape"/>
          <w:pgMar w:top="1080" w:right="1020" w:bottom="280" w:left="1040" w:header="720" w:footer="720" w:gutter="0"/>
          <w:cols w:space="720"/>
        </w:sect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8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жив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здр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збедносни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зл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зи),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м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(када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због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0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), због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изи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налази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ст</w:t>
      </w:r>
      <w:r>
        <w:rPr>
          <w:rFonts w:ascii="Arial" w:eastAsia="Arial" w:hAnsi="Arial" w:cs="Arial"/>
          <w:spacing w:val="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5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због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збијања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ивних врс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због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их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пит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припр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 xml:space="preserve">винских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јања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дрве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вањ</w:t>
      </w:r>
      <w:r>
        <w:rPr>
          <w:rFonts w:ascii="Arial" w:eastAsia="Arial" w:hAnsi="Arial" w:cs="Arial"/>
          <w:spacing w:val="5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мо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спешно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а се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јавном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раћа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ица,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 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ила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изи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шава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аро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то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чава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дневно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све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16" w:line="200" w:lineRule="exact"/>
      </w:pPr>
    </w:p>
    <w:p w:rsidR="00693B7B" w:rsidRDefault="00B4707A">
      <w:pPr>
        <w:spacing w:before="29"/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к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6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693B7B" w:rsidRDefault="00693B7B">
      <w:pPr>
        <w:spacing w:line="240" w:lineRule="exact"/>
        <w:rPr>
          <w:sz w:val="24"/>
          <w:szCs w:val="24"/>
        </w:rPr>
      </w:pPr>
    </w:p>
    <w:p w:rsidR="00693B7B" w:rsidRDefault="00B4707A">
      <w:pPr>
        <w:spacing w:line="275" w:lineRule="auto"/>
        <w:ind w:left="100" w:right="8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ијању 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из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не</w:t>
      </w:r>
      <w:r>
        <w:rPr>
          <w:rFonts w:ascii="Arial" w:eastAsia="Arial" w:hAnsi="Arial" w:cs="Arial"/>
          <w:sz w:val="24"/>
          <w:szCs w:val="24"/>
        </w:rPr>
        <w:t>, 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ост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693B7B" w:rsidRDefault="00B4707A">
      <w:pPr>
        <w:spacing w:before="3" w:line="276" w:lineRule="auto"/>
        <w:ind w:left="100" w:right="76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 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 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 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 или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н, 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 на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начин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на),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693B7B" w:rsidRDefault="00693B7B">
      <w:pPr>
        <w:spacing w:before="7" w:line="100" w:lineRule="exact"/>
        <w:rPr>
          <w:sz w:val="11"/>
          <w:szCs w:val="11"/>
        </w:rPr>
      </w:pPr>
    </w:p>
    <w:p w:rsidR="00693B7B" w:rsidRDefault="00693B7B">
      <w:pPr>
        <w:spacing w:line="200" w:lineRule="exact"/>
      </w:pPr>
    </w:p>
    <w:p w:rsidR="00693B7B" w:rsidRDefault="00B4707A">
      <w:pPr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693B7B" w:rsidRDefault="00693B7B">
      <w:pPr>
        <w:spacing w:before="2" w:line="240" w:lineRule="exact"/>
        <w:rPr>
          <w:sz w:val="24"/>
          <w:szCs w:val="24"/>
        </w:rPr>
      </w:pPr>
    </w:p>
    <w:p w:rsidR="00693B7B" w:rsidRDefault="00B4707A">
      <w:pPr>
        <w:spacing w:line="275" w:lineRule="auto"/>
        <w:ind w:left="100" w:right="82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ац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   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обр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лања</w:t>
      </w:r>
      <w:r>
        <w:rPr>
          <w:rFonts w:ascii="Arial" w:eastAsia="Arial" w:hAnsi="Arial" w:cs="Arial"/>
          <w:b/>
          <w:spacing w:val="-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ћа</w:t>
      </w:r>
      <w:r>
        <w:rPr>
          <w:rFonts w:ascii="Arial" w:eastAsia="Arial" w:hAnsi="Arial" w:cs="Arial"/>
          <w:b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3"/>
          <w:sz w:val="24"/>
          <w:szCs w:val="24"/>
        </w:rPr>
        <w:t>к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ге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ши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  <w:proofErr w:type="gramEnd"/>
    </w:p>
    <w:p w:rsidR="00693B7B" w:rsidRDefault="00B4707A">
      <w:pPr>
        <w:spacing w:before="1" w:line="276" w:lineRule="auto"/>
        <w:ind w:left="100" w:right="7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ши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еће</w:t>
      </w:r>
      <w:r>
        <w:rPr>
          <w:rFonts w:ascii="Arial" w:eastAsia="Arial" w:hAnsi="Arial" w:cs="Arial"/>
          <w:sz w:val="24"/>
          <w:szCs w:val="24"/>
        </w:rPr>
        <w:t>,  привр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штво,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7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носно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тник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ск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-1"/>
          <w:sz w:val="24"/>
          <w:szCs w:val="24"/>
        </w:rPr>
        <w:t>ер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них 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 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дрво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ка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693B7B" w:rsidRDefault="00693B7B">
      <w:pPr>
        <w:spacing w:before="7" w:line="100" w:lineRule="exact"/>
        <w:rPr>
          <w:sz w:val="11"/>
          <w:szCs w:val="11"/>
        </w:rPr>
      </w:pPr>
    </w:p>
    <w:p w:rsidR="00693B7B" w:rsidRDefault="00693B7B">
      <w:pPr>
        <w:spacing w:line="200" w:lineRule="exact"/>
      </w:pPr>
    </w:p>
    <w:p w:rsidR="00693B7B" w:rsidRDefault="00B4707A">
      <w:pPr>
        <w:spacing w:line="277" w:lineRule="auto"/>
        <w:ind w:left="100" w:right="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нке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>5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вешт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693B7B" w:rsidRDefault="00B4707A">
      <w:pPr>
        <w:spacing w:line="260" w:lineRule="exact"/>
        <w:ind w:left="100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  <w:proofErr w:type="gramEnd"/>
    </w:p>
    <w:p w:rsidR="00693B7B" w:rsidRDefault="00693B7B">
      <w:pPr>
        <w:spacing w:before="8" w:line="140" w:lineRule="exact"/>
        <w:rPr>
          <w:sz w:val="15"/>
          <w:szCs w:val="15"/>
        </w:rPr>
      </w:pPr>
    </w:p>
    <w:p w:rsidR="00693B7B" w:rsidRDefault="00693B7B">
      <w:pPr>
        <w:spacing w:line="200" w:lineRule="exact"/>
      </w:pPr>
    </w:p>
    <w:p w:rsidR="00693B7B" w:rsidRDefault="00B4707A">
      <w:pPr>
        <w:spacing w:line="275" w:lineRule="auto"/>
        <w:ind w:left="100" w:right="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(оп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145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пку).</w:t>
      </w:r>
      <w:proofErr w:type="gramEnd"/>
    </w:p>
    <w:p w:rsidR="00693B7B" w:rsidRDefault="00693B7B">
      <w:pPr>
        <w:spacing w:line="120" w:lineRule="exact"/>
        <w:rPr>
          <w:sz w:val="12"/>
          <w:szCs w:val="12"/>
        </w:rPr>
      </w:pPr>
    </w:p>
    <w:p w:rsidR="00693B7B" w:rsidRDefault="00693B7B">
      <w:pPr>
        <w:spacing w:line="200" w:lineRule="exact"/>
      </w:pPr>
    </w:p>
    <w:p w:rsidR="00693B7B" w:rsidRDefault="00B4707A">
      <w:pPr>
        <w:ind w:left="100"/>
        <w:rPr>
          <w:rFonts w:ascii="Arial" w:eastAsia="Arial" w:hAnsi="Arial" w:cs="Arial"/>
          <w:sz w:val="24"/>
          <w:szCs w:val="24"/>
        </w:rPr>
        <w:sectPr w:rsidR="00693B7B">
          <w:pgSz w:w="16860" w:h="11920" w:orient="landscape"/>
          <w:pgMar w:top="1080" w:right="102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дана.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11" w:line="260" w:lineRule="exact"/>
        <w:rPr>
          <w:sz w:val="26"/>
          <w:szCs w:val="26"/>
        </w:rPr>
      </w:pPr>
    </w:p>
    <w:p w:rsidR="00693B7B" w:rsidRDefault="00B4707A">
      <w:pPr>
        <w:spacing w:before="25"/>
        <w:ind w:left="6048" w:right="4649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6" w:line="200" w:lineRule="exact"/>
      </w:pPr>
    </w:p>
    <w:p w:rsidR="00693B7B" w:rsidRDefault="00B4707A">
      <w:pPr>
        <w:spacing w:line="277" w:lineRule="auto"/>
        <w:ind w:left="129" w:right="1698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4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4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Одоб</w:t>
      </w:r>
      <w:r>
        <w:rPr>
          <w:rFonts w:ascii="Arial" w:eastAsia="Arial" w:hAnsi="Arial" w:cs="Arial"/>
          <w:spacing w:val="-1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ење</w:t>
      </w:r>
      <w:r>
        <w:rPr>
          <w:rFonts w:ascii="Arial" w:eastAsia="Arial" w:hAnsi="Arial" w:cs="Arial"/>
          <w:spacing w:val="40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40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л</w:t>
      </w:r>
      <w:r>
        <w:rPr>
          <w:rFonts w:ascii="Arial" w:eastAsia="Arial" w:hAnsi="Arial" w:cs="Arial"/>
          <w:sz w:val="28"/>
          <w:szCs w:val="28"/>
        </w:rPr>
        <w:t>ањање</w:t>
      </w:r>
      <w:r>
        <w:rPr>
          <w:rFonts w:ascii="Arial" w:eastAsia="Arial" w:hAnsi="Arial" w:cs="Arial"/>
          <w:spacing w:val="4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др</w:t>
      </w:r>
      <w:r>
        <w:rPr>
          <w:rFonts w:ascii="Arial" w:eastAsia="Arial" w:hAnsi="Arial" w:cs="Arial"/>
          <w:spacing w:val="-3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>ећа</w:t>
      </w:r>
      <w:r>
        <w:rPr>
          <w:rFonts w:ascii="Arial" w:eastAsia="Arial" w:hAnsi="Arial" w:cs="Arial"/>
          <w:spacing w:val="4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з</w:t>
      </w:r>
      <w:r>
        <w:rPr>
          <w:rFonts w:ascii="Arial" w:eastAsia="Arial" w:hAnsi="Arial" w:cs="Arial"/>
          <w:spacing w:val="4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др</w:t>
      </w:r>
      <w:r>
        <w:rPr>
          <w:rFonts w:ascii="Arial" w:eastAsia="Arial" w:hAnsi="Arial" w:cs="Arial"/>
          <w:spacing w:val="-1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>оре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pacing w:val="4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арка</w:t>
      </w:r>
      <w:r>
        <w:rPr>
          <w:rFonts w:ascii="Arial" w:eastAsia="Arial" w:hAnsi="Arial" w:cs="Arial"/>
          <w:spacing w:val="36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ли</w:t>
      </w:r>
      <w:r>
        <w:rPr>
          <w:rFonts w:ascii="Arial" w:eastAsia="Arial" w:hAnsi="Arial" w:cs="Arial"/>
          <w:spacing w:val="4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др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ге</w:t>
      </w:r>
      <w:r>
        <w:rPr>
          <w:rFonts w:ascii="Arial" w:eastAsia="Arial" w:hAnsi="Arial" w:cs="Arial"/>
          <w:spacing w:val="4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јавне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оврш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</w:p>
    <w:p w:rsidR="00693B7B" w:rsidRDefault="00693B7B">
      <w:pPr>
        <w:spacing w:line="200" w:lineRule="exact"/>
      </w:pPr>
    </w:p>
    <w:p w:rsidR="00693B7B" w:rsidRDefault="00B4707A">
      <w:pPr>
        <w:tabs>
          <w:tab w:val="left" w:pos="3860"/>
        </w:tabs>
        <w:spacing w:line="260" w:lineRule="exact"/>
        <w:ind w:left="12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693B7B" w:rsidRDefault="00693B7B">
      <w:pPr>
        <w:spacing w:before="3" w:line="160" w:lineRule="exact"/>
        <w:rPr>
          <w:sz w:val="16"/>
          <w:szCs w:val="16"/>
        </w:rPr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C777F0">
      <w:pPr>
        <w:spacing w:line="200" w:lineRule="exact"/>
      </w:pPr>
      <w:r>
        <w:pict>
          <v:group id="_x0000_s1086" style="position:absolute;margin-left:50.2pt;margin-top:239.75pt;width:739.55pt;height:48.1pt;z-index:-251662336;mso-position-horizontal-relative:page;mso-position-vertical-relative:page" coordorigin="1026,5306" coordsize="14791,962">
            <v:shape id="_x0000_s1093" style="position:absolute;left:1037;top:5317;width:2991;height:0" coordorigin="1037,5317" coordsize="2991,0" path="m1037,5317r2991,e" filled="f" strokeweight=".58pt">
              <v:path arrowok="t"/>
            </v:shape>
            <v:shape id="_x0000_s1092" style="position:absolute;left:4037;top:5317;width:11769;height:0" coordorigin="4037,5317" coordsize="11769,0" path="m4037,5317r11769,e" filled="f" strokeweight=".58pt">
              <v:path arrowok="t"/>
            </v:shape>
            <v:shape id="_x0000_s1091" style="position:absolute;left:1032;top:5312;width:0;height:950" coordorigin="1032,5312" coordsize="0,950" path="m1032,5312r,951e" filled="f" strokeweight=".58pt">
              <v:path arrowok="t"/>
            </v:shape>
            <v:shape id="_x0000_s1090" style="position:absolute;left:1037;top:6258;width:2991;height:0" coordorigin="1037,6258" coordsize="2991,0" path="m1037,6258r2991,e" filled="f" strokeweight=".58pt">
              <v:path arrowok="t"/>
            </v:shape>
            <v:shape id="_x0000_s1089" style="position:absolute;left:4032;top:5312;width:0;height:950" coordorigin="4032,5312" coordsize="0,950" path="m4032,5312r,951e" filled="f" strokeweight=".58pt">
              <v:path arrowok="t"/>
            </v:shape>
            <v:shape id="_x0000_s1088" style="position:absolute;left:4037;top:6258;width:11769;height:0" coordorigin="4037,6258" coordsize="11769,0" path="m4037,6258r11769,e" filled="f" strokeweight=".58pt">
              <v:path arrowok="t"/>
            </v:shape>
            <v:shape id="_x0000_s1087" style="position:absolute;left:15811;top:5312;width:0;height:950" coordorigin="15811,5312" coordsize="0,950" path="m15811,5312r,951e" filled="f" strokeweight=".58pt">
              <v:path arrowok="t"/>
            </v:shape>
            <w10:wrap anchorx="page" anchory="page"/>
          </v:group>
        </w:pic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  <w:sectPr w:rsidR="00693B7B">
          <w:pgSz w:w="16860" w:h="11920" w:orient="landscape"/>
          <w:pgMar w:top="1080" w:right="2420" w:bottom="280" w:left="1040" w:header="720" w:footer="720" w:gutter="0"/>
          <w:cols w:space="720"/>
        </w:sectPr>
      </w:pPr>
    </w:p>
    <w:p w:rsidR="00693B7B" w:rsidRDefault="00B4707A">
      <w:pPr>
        <w:spacing w:before="34"/>
        <w:ind w:left="100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оји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се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 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хте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693B7B" w:rsidRDefault="00B4707A">
      <w:pPr>
        <w:spacing w:before="36"/>
        <w:rPr>
          <w:rFonts w:ascii="Arial" w:eastAsia="Arial" w:hAnsi="Arial" w:cs="Arial"/>
        </w:rPr>
        <w:sectPr w:rsidR="00693B7B">
          <w:type w:val="continuous"/>
          <w:pgSz w:w="16860" w:h="11920" w:orient="landscape"/>
          <w:pgMar w:top="80" w:right="2420" w:bottom="280" w:left="1040" w:header="720" w:footer="720" w:gutter="0"/>
          <w:cols w:num="2" w:space="720" w:equalWidth="0">
            <w:col w:w="2830" w:space="271"/>
            <w:col w:w="10299"/>
          </w:cols>
        </w:sect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C777F0">
      <w:pPr>
        <w:spacing w:before="7" w:line="280" w:lineRule="exact"/>
        <w:rPr>
          <w:sz w:val="28"/>
          <w:szCs w:val="28"/>
        </w:rPr>
      </w:pPr>
      <w:r w:rsidRPr="00C777F0">
        <w:pict>
          <v:group id="_x0000_s1094" style="position:absolute;margin-left:51.3pt;margin-top:311.85pt;width:739.55pt;height:13.05pt;z-index:-251661312;mso-position-horizontal-relative:page;mso-position-vertical-relative:page" coordorigin="1026,6488" coordsize="14791,261">
            <v:shape id="_x0000_s1101" style="position:absolute;left:1037;top:6498;width:3005;height:0" coordorigin="1037,6498" coordsize="3005,0" path="m1037,6498r3005,e" filled="f" strokeweight=".58pt">
              <v:path arrowok="t"/>
            </v:shape>
            <v:shape id="_x0000_s1100" style="position:absolute;left:4052;top:6498;width:11755;height:0" coordorigin="4052,6498" coordsize="11755,0" path="m4052,6498r11754,e" filled="f" strokeweight=".58pt">
              <v:path arrowok="t"/>
            </v:shape>
            <v:shape id="_x0000_s1099" style="position:absolute;left:1032;top:6493;width:0;height:250" coordorigin="1032,6493" coordsize="0,250" path="m1032,6493r,250e" filled="f" strokeweight=".58pt">
              <v:path arrowok="t"/>
            </v:shape>
            <v:shape id="_x0000_s1098" style="position:absolute;left:1037;top:6738;width:3005;height:0" coordorigin="1037,6738" coordsize="3005,0" path="m1037,6738r3005,e" filled="f" strokeweight=".58pt">
              <v:path arrowok="t"/>
            </v:shape>
            <v:shape id="_x0000_s1097" style="position:absolute;left:4047;top:6493;width:0;height:250" coordorigin="4047,6493" coordsize="0,250" path="m4047,6493r,250e" filled="f" strokeweight=".58pt">
              <v:path arrowok="t"/>
            </v:shape>
            <v:shape id="_x0000_s1096" style="position:absolute;left:4052;top:6738;width:11755;height:0" coordorigin="4052,6738" coordsize="11755,0" path="m4052,6738r11754,e" filled="f" strokeweight=".58pt">
              <v:path arrowok="t"/>
            </v:shape>
            <v:shape id="_x0000_s1095" style="position:absolute;left:15811;top:6493;width:0;height:250" coordorigin="15811,6493" coordsize="0,250" path="m15811,6493r,250e" filled="f" strokeweight=".58pt">
              <v:path arrowok="t"/>
            </v:shape>
            <w10:wrap anchorx="page" anchory="page"/>
          </v:group>
        </w:pict>
      </w:r>
    </w:p>
    <w:p w:rsidR="00AF0BFC" w:rsidRDefault="00B4707A" w:rsidP="00AF0BFC">
      <w:pPr>
        <w:tabs>
          <w:tab w:val="center" w:pos="6750"/>
        </w:tabs>
        <w:spacing w:before="34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4"/>
        </w:rPr>
        <w:t>Р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3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4"/>
        </w:rPr>
        <w:t>Л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5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-1"/>
        </w:rPr>
        <w:t>Л</w:t>
      </w:r>
      <w:r>
        <w:rPr>
          <w:rFonts w:ascii="Arial" w:eastAsia="Arial" w:hAnsi="Arial" w:cs="Arial"/>
          <w:b/>
        </w:rPr>
        <w:t>Н</w:t>
      </w:r>
      <w:r w:rsidR="00AF0BFC">
        <w:rPr>
          <w:rFonts w:ascii="Arial" w:eastAsia="Arial" w:hAnsi="Arial" w:cs="Arial"/>
          <w:b/>
        </w:rPr>
        <w:tab/>
      </w:r>
    </w:p>
    <w:p w:rsidR="00AF0BFC" w:rsidRDefault="00AF0BFC" w:rsidP="00AF0BFC">
      <w:pPr>
        <w:rPr>
          <w:rFonts w:ascii="Arial" w:eastAsia="Arial" w:hAnsi="Arial" w:cs="Arial"/>
        </w:rPr>
      </w:pPr>
    </w:p>
    <w:p w:rsidR="00AF0BFC" w:rsidRDefault="00AF0BFC" w:rsidP="00AF0BFC">
      <w:pPr>
        <w:rPr>
          <w:rFonts w:ascii="Arial" w:eastAsia="Arial" w:hAnsi="Arial" w:cs="Arial"/>
        </w:rPr>
      </w:pPr>
    </w:p>
    <w:p w:rsidR="00AF0BFC" w:rsidRDefault="00AF0BFC" w:rsidP="00AF0BFC">
      <w:pPr>
        <w:pStyle w:val="tekstdokumenta"/>
        <w:spacing w:after="0"/>
        <w:ind w:firstLine="0"/>
        <w:jc w:val="left"/>
        <w:rPr>
          <w:b/>
        </w:rPr>
      </w:pPr>
      <w:r>
        <w:rPr>
          <w:b/>
        </w:rPr>
        <w:t>Таксе:</w:t>
      </w:r>
    </w:p>
    <w:p w:rsidR="00AF0BFC" w:rsidRDefault="00AF0BFC" w:rsidP="00AF0BFC">
      <w:pPr>
        <w:pStyle w:val="tekstdokumenta"/>
        <w:spacing w:after="0"/>
        <w:ind w:firstLine="0"/>
        <w:jc w:val="left"/>
        <w:rPr>
          <w:highlight w:val="yellow"/>
        </w:rPr>
      </w:pPr>
    </w:p>
    <w:p w:rsidR="00AF0BFC" w:rsidRDefault="00AF0BFC" w:rsidP="00AF0BFC">
      <w:pPr>
        <w:pStyle w:val="tekstdokumenta"/>
        <w:spacing w:after="0" w:line="360" w:lineRule="auto"/>
        <w:ind w:firstLine="0"/>
      </w:pPr>
      <w:r>
        <w:t xml:space="preserve">Локална административна такса у износу од 200,00 динара се уплаћује на текући рачун број 840-742251843-73, корисник Буџет </w:t>
      </w:r>
      <w:r>
        <w:rPr>
          <w:lang w:val="sr-Cyrl-CS"/>
        </w:rPr>
        <w:t>СО ОПОВО</w:t>
      </w:r>
      <w:r>
        <w:t xml:space="preserve">, позив на број </w:t>
      </w:r>
      <w:r>
        <w:rPr>
          <w:lang w:val="sr-Cyrl-CS"/>
        </w:rPr>
        <w:t>97 05-225</w:t>
      </w:r>
      <w:r>
        <w:t xml:space="preserve">, сврха дознаке „локална административна такса“, у износу од </w:t>
      </w:r>
      <w:r>
        <w:rPr>
          <w:lang w:val="sr-Cyrl-CS"/>
        </w:rPr>
        <w:t xml:space="preserve">200,00 </w:t>
      </w:r>
      <w:r>
        <w:t>динара.</w:t>
      </w:r>
    </w:p>
    <w:p w:rsidR="00AF0BFC" w:rsidRDefault="00AF0BFC" w:rsidP="00AF0BFC">
      <w:pPr>
        <w:rPr>
          <w:rFonts w:ascii="Arial" w:eastAsia="Arial" w:hAnsi="Arial" w:cs="Arial"/>
        </w:rPr>
      </w:pPr>
    </w:p>
    <w:p w:rsidR="00AF0BFC" w:rsidRDefault="00AF0BFC" w:rsidP="00AF0BFC">
      <w:pPr>
        <w:rPr>
          <w:rFonts w:ascii="Arial" w:eastAsia="Arial" w:hAnsi="Arial" w:cs="Arial"/>
        </w:rPr>
      </w:pPr>
    </w:p>
    <w:p w:rsidR="00693B7B" w:rsidRPr="00AF0BFC" w:rsidRDefault="00693B7B" w:rsidP="00AF0BFC">
      <w:pPr>
        <w:rPr>
          <w:rFonts w:ascii="Arial" w:eastAsia="Arial" w:hAnsi="Arial" w:cs="Arial"/>
        </w:rPr>
        <w:sectPr w:rsidR="00693B7B" w:rsidRPr="00AF0BFC">
          <w:type w:val="continuous"/>
          <w:pgSz w:w="16860" w:h="11920" w:orient="landscape"/>
          <w:pgMar w:top="80" w:right="2420" w:bottom="280" w:left="1040" w:header="720" w:footer="720" w:gutter="0"/>
          <w:cols w:space="720"/>
        </w:sectPr>
      </w:pPr>
    </w:p>
    <w:p w:rsidR="00693B7B" w:rsidRDefault="00693B7B">
      <w:pPr>
        <w:spacing w:before="9" w:line="100" w:lineRule="exact"/>
        <w:rPr>
          <w:sz w:val="11"/>
          <w:szCs w:val="11"/>
        </w:rPr>
      </w:pPr>
    </w:p>
    <w:p w:rsidR="00693B7B" w:rsidRDefault="00693B7B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7"/>
        <w:gridCol w:w="2606"/>
        <w:gridCol w:w="1016"/>
        <w:gridCol w:w="1121"/>
        <w:gridCol w:w="1757"/>
        <w:gridCol w:w="1440"/>
        <w:gridCol w:w="1227"/>
        <w:gridCol w:w="2604"/>
      </w:tblGrid>
      <w:tr w:rsidR="00693B7B">
        <w:trPr>
          <w:trHeight w:hRule="exact" w:val="642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4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1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spacing w:line="200" w:lineRule="exact"/>
              <w:ind w:left="103" w:right="101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5" w:line="140" w:lineRule="exact"/>
              <w:rPr>
                <w:sz w:val="14"/>
                <w:szCs w:val="14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spacing w:line="200" w:lineRule="exact"/>
              <w:ind w:left="107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5" w:line="220" w:lineRule="exact"/>
              <w:rPr>
                <w:sz w:val="22"/>
                <w:szCs w:val="22"/>
              </w:rPr>
            </w:pPr>
          </w:p>
          <w:p w:rsidR="00693B7B" w:rsidRDefault="00B4707A">
            <w:pPr>
              <w:ind w:left="7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693B7B">
        <w:trPr>
          <w:trHeight w:hRule="exact" w:val="639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3622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9" w:line="100" w:lineRule="exact"/>
              <w:rPr>
                <w:sz w:val="10"/>
                <w:szCs w:val="10"/>
              </w:rPr>
            </w:pPr>
          </w:p>
          <w:p w:rsidR="00693B7B" w:rsidRDefault="00B4707A">
            <w:pPr>
              <w:ind w:left="1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>
            <w:pPr>
              <w:spacing w:before="6" w:line="120" w:lineRule="exact"/>
              <w:rPr>
                <w:sz w:val="12"/>
                <w:szCs w:val="12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</w:tr>
      <w:tr w:rsidR="00693B7B">
        <w:trPr>
          <w:trHeight w:hRule="exact" w:val="1027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1" w:line="200" w:lineRule="exact"/>
            </w:pPr>
          </w:p>
          <w:p w:rsidR="00693B7B" w:rsidRDefault="00B4707A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>
            <w:pPr>
              <w:spacing w:before="5" w:line="100" w:lineRule="exact"/>
              <w:rPr>
                <w:sz w:val="10"/>
                <w:szCs w:val="10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spacing w:line="200" w:lineRule="exact"/>
              <w:ind w:left="167" w:right="98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spacing w:before="98" w:line="200" w:lineRule="exact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spacing w:before="98"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1" w:line="200" w:lineRule="exact"/>
            </w:pPr>
          </w:p>
          <w:p w:rsidR="00693B7B" w:rsidRDefault="00B4707A">
            <w:pPr>
              <w:spacing w:line="200" w:lineRule="exact"/>
              <w:ind w:left="275" w:right="27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</w:tr>
      <w:tr w:rsidR="00693B7B">
        <w:trPr>
          <w:trHeight w:hRule="exact" w:val="44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412" w:right="59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1.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</w:p>
          <w:p w:rsidR="00693B7B" w:rsidRDefault="00B4707A">
            <w:pPr>
              <w:spacing w:before="30"/>
              <w:ind w:left="772" w:right="90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  <w:p w:rsidR="00693B7B" w:rsidRDefault="00B4707A">
            <w:pPr>
              <w:spacing w:before="30" w:line="275" w:lineRule="auto"/>
              <w:ind w:left="102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ађани 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авна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693B7B" w:rsidRDefault="00B4707A">
            <w:pPr>
              <w:spacing w:before="1" w:line="275" w:lineRule="auto"/>
              <w:ind w:left="102" w:righ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бије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ине;</w:t>
            </w:r>
          </w:p>
          <w:p w:rsidR="00693B7B" w:rsidRDefault="00B4707A">
            <w:pPr>
              <w:spacing w:before="1" w:line="275" w:lineRule="auto"/>
              <w:ind w:left="102" w:right="2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вна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узе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а;</w:t>
            </w:r>
          </w:p>
          <w:p w:rsidR="00693B7B" w:rsidRDefault="00B4707A">
            <w:pPr>
              <w:spacing w:before="1" w:line="275" w:lineRule="auto"/>
              <w:ind w:left="102" w:right="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вно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узе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е,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узе 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авање 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ина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ији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 е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93B7B" w:rsidRDefault="00B4707A">
            <w:pPr>
              <w:spacing w:line="200" w:lineRule="exact"/>
              <w:ind w:left="429" w:right="36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693B7B" w:rsidRDefault="00693B7B"/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693B7B" w:rsidRDefault="00B4707A">
            <w:pPr>
              <w:spacing w:before="2" w:line="200" w:lineRule="exact"/>
              <w:ind w:left="102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693B7B">
        <w:trPr>
          <w:trHeight w:hRule="exact" w:val="1162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сано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зло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93B7B" w:rsidRDefault="00B4707A">
            <w:pPr>
              <w:spacing w:before="30" w:line="275" w:lineRule="auto"/>
              <w:ind w:left="395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лањање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дрве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дрво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93B7B" w:rsidRDefault="00B4707A">
            <w:pPr>
              <w:spacing w:line="200" w:lineRule="exact"/>
              <w:ind w:left="424" w:right="362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693B7B" w:rsidRDefault="00693B7B"/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693B7B" w:rsidRDefault="00693B7B"/>
        </w:tc>
      </w:tr>
      <w:tr w:rsidR="00693B7B">
        <w:trPr>
          <w:trHeight w:hRule="exact" w:val="349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3.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Акт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ног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:</w:t>
            </w:r>
          </w:p>
          <w:p w:rsidR="00693B7B" w:rsidRDefault="00693B7B">
            <w:pPr>
              <w:spacing w:before="10" w:line="220" w:lineRule="exact"/>
              <w:rPr>
                <w:sz w:val="22"/>
                <w:szCs w:val="22"/>
              </w:rPr>
            </w:pPr>
          </w:p>
          <w:p w:rsidR="00693B7B" w:rsidRDefault="00B4707A">
            <w:pPr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</w:p>
          <w:p w:rsidR="00693B7B" w:rsidRDefault="00B4707A">
            <w:pPr>
              <w:spacing w:before="30"/>
              <w:ind w:lef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693B7B" w:rsidRDefault="00B4707A">
            <w:pPr>
              <w:spacing w:before="31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не;</w:t>
            </w:r>
          </w:p>
          <w:p w:rsidR="00693B7B" w:rsidRDefault="00B4707A">
            <w:pPr>
              <w:spacing w:before="30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не;</w:t>
            </w:r>
          </w:p>
          <w:p w:rsidR="00693B7B" w:rsidRDefault="00B4707A">
            <w:pPr>
              <w:spacing w:before="30" w:line="275" w:lineRule="auto"/>
              <w:ind w:left="138" w:right="618" w:hanging="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оне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осло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е;</w:t>
            </w:r>
          </w:p>
          <w:p w:rsidR="00693B7B" w:rsidRDefault="00B4707A">
            <w:pPr>
              <w:spacing w:before="1" w:line="275" w:lineRule="auto"/>
              <w:ind w:left="138" w:right="410" w:hanging="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оне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 ср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дин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;</w:t>
            </w:r>
          </w:p>
          <w:p w:rsidR="00693B7B" w:rsidRDefault="00B4707A">
            <w:pPr>
              <w:spacing w:before="1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93B7B" w:rsidRDefault="00693B7B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693B7B" w:rsidRDefault="00693B7B"/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693B7B" w:rsidRDefault="00693B7B"/>
        </w:tc>
      </w:tr>
      <w:tr w:rsidR="00693B7B">
        <w:trPr>
          <w:trHeight w:hRule="exact" w:val="1037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93B7B" w:rsidRDefault="00B4707A">
            <w:pPr>
              <w:spacing w:line="200" w:lineRule="exact"/>
              <w:ind w:left="429" w:right="36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93B7B" w:rsidRDefault="00693B7B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</w:tr>
    </w:tbl>
    <w:p w:rsidR="00693B7B" w:rsidRDefault="00693B7B">
      <w:pPr>
        <w:spacing w:before="2" w:line="160" w:lineRule="exact"/>
        <w:rPr>
          <w:sz w:val="16"/>
          <w:szCs w:val="16"/>
        </w:rPr>
      </w:pPr>
    </w:p>
    <w:p w:rsidR="00693B7B" w:rsidRDefault="00693B7B">
      <w:pPr>
        <w:spacing w:line="200" w:lineRule="exact"/>
      </w:pPr>
    </w:p>
    <w:p w:rsidR="00693B7B" w:rsidRDefault="00C777F0">
      <w:pPr>
        <w:spacing w:before="44"/>
        <w:ind w:left="1040"/>
        <w:rPr>
          <w:rFonts w:ascii="Arial" w:eastAsia="Arial" w:hAnsi="Arial" w:cs="Arial"/>
          <w:sz w:val="18"/>
          <w:szCs w:val="18"/>
        </w:rPr>
        <w:sectPr w:rsidR="00693B7B">
          <w:pgSz w:w="16860" w:h="11920" w:orient="landscape"/>
          <w:pgMar w:top="1080" w:right="100" w:bottom="280" w:left="100" w:header="720" w:footer="720" w:gutter="0"/>
          <w:cols w:space="720"/>
        </w:sectPr>
      </w:pPr>
      <w:r w:rsidRPr="00C777F0">
        <w:pict>
          <v:group id="_x0000_s1081" style="position:absolute;left:0;text-align:left;margin-left:484.6pt;margin-top:139.45pt;width:78.05pt;height:42.3pt;z-index:-251660288;mso-position-horizontal-relative:page;mso-position-vertical-relative:page" coordorigin="9692,2789" coordsize="1561,846">
            <v:shape id="_x0000_s1085" style="position:absolute;left:9702;top:2799;width:1541;height:206" coordorigin="9702,2799" coordsize="1541,206" path="m9702,3005r1541,l11243,2799r-1541,l9702,3005xe" fillcolor="#deeaf6" stroked="f">
              <v:path arrowok="t"/>
            </v:shape>
            <v:shape id="_x0000_s1084" style="position:absolute;left:9702;top:3005;width:1541;height:206" coordorigin="9702,3005" coordsize="1541,206" path="m9702,3212r1541,l11243,3005r-1541,l9702,3212xe" fillcolor="#deeaf6" stroked="f">
              <v:path arrowok="t"/>
            </v:shape>
            <v:shape id="_x0000_s1083" style="position:absolute;left:9702;top:3212;width:1541;height:206" coordorigin="9702,3212" coordsize="1541,206" path="m9702,3418r1541,l11243,3212r-1541,l9702,3418xe" fillcolor="#deeaf6" stroked="f">
              <v:path arrowok="t"/>
            </v:shape>
            <v:shape id="_x0000_s1082" style="position:absolute;left:9702;top:3418;width:1541;height:206" coordorigin="9702,3418" coordsize="1541,206" path="m9702,3624r1541,l11243,3418r-1541,l9702,3624xe" fillcolor="#deeaf6" stroked="f">
              <v:path arrowok="t"/>
            </v:shape>
            <w10:wrap anchorx="page" anchory="page"/>
          </v:group>
        </w:pict>
      </w:r>
      <w:r w:rsidRPr="00C777F0">
        <w:pict>
          <v:group id="_x0000_s1079" style="position:absolute;left:0;text-align:left;margin-left:57pt;margin-top:-2.55pt;width:2in;height:0;z-index:-251659264;mso-position-horizontal-relative:page" coordorigin="1140,-51" coordsize="2880,0">
            <v:shape id="_x0000_s1080" style="position:absolute;left:1140;top:-51;width:2880;height:0" coordorigin="1140,-51" coordsize="2880,0" path="m1140,-51r2880,e" filled="f" strokeweight=".7pt">
              <v:path arrowok="t"/>
            </v:shape>
            <w10:wrap anchorx="page"/>
          </v:group>
        </w:pict>
      </w:r>
      <w:proofErr w:type="gramStart"/>
      <w:r w:rsidR="00B4707A">
        <w:rPr>
          <w:rFonts w:ascii="Arial" w:eastAsia="Arial" w:hAnsi="Arial" w:cs="Arial"/>
          <w:position w:val="6"/>
          <w:sz w:val="12"/>
          <w:szCs w:val="12"/>
        </w:rPr>
        <w:t>1</w:t>
      </w:r>
      <w:r w:rsidR="00B4707A"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 w:rsidR="00B4707A">
        <w:rPr>
          <w:rFonts w:ascii="Arial" w:eastAsia="Arial" w:hAnsi="Arial" w:cs="Arial"/>
          <w:sz w:val="18"/>
          <w:szCs w:val="18"/>
        </w:rPr>
        <w:t>С</w:t>
      </w:r>
      <w:r w:rsidR="00B4707A">
        <w:rPr>
          <w:rFonts w:ascii="Arial" w:eastAsia="Arial" w:hAnsi="Arial" w:cs="Arial"/>
          <w:spacing w:val="-1"/>
          <w:sz w:val="18"/>
          <w:szCs w:val="18"/>
        </w:rPr>
        <w:t>т</w:t>
      </w:r>
      <w:r w:rsidR="00B4707A">
        <w:rPr>
          <w:rFonts w:ascii="Arial" w:eastAsia="Arial" w:hAnsi="Arial" w:cs="Arial"/>
          <w:spacing w:val="1"/>
          <w:sz w:val="18"/>
          <w:szCs w:val="18"/>
        </w:rPr>
        <w:t>ра</w:t>
      </w:r>
      <w:r w:rsidR="00B4707A">
        <w:rPr>
          <w:rFonts w:ascii="Arial" w:eastAsia="Arial" w:hAnsi="Arial" w:cs="Arial"/>
          <w:spacing w:val="-1"/>
          <w:sz w:val="18"/>
          <w:szCs w:val="18"/>
        </w:rPr>
        <w:t>н</w:t>
      </w:r>
      <w:r w:rsidR="00B4707A">
        <w:rPr>
          <w:rFonts w:ascii="Arial" w:eastAsia="Arial" w:hAnsi="Arial" w:cs="Arial"/>
          <w:sz w:val="18"/>
          <w:szCs w:val="18"/>
        </w:rPr>
        <w:t>ка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B4707A">
        <w:rPr>
          <w:rFonts w:ascii="Arial" w:eastAsia="Arial" w:hAnsi="Arial" w:cs="Arial"/>
          <w:sz w:val="18"/>
          <w:szCs w:val="18"/>
        </w:rPr>
        <w:t>же</w:t>
      </w:r>
      <w:r w:rsidR="00B4707A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1"/>
          <w:sz w:val="18"/>
          <w:szCs w:val="18"/>
        </w:rPr>
        <w:t>с</w:t>
      </w:r>
      <w:r w:rsidR="00B4707A">
        <w:rPr>
          <w:rFonts w:ascii="Arial" w:eastAsia="Arial" w:hAnsi="Arial" w:cs="Arial"/>
          <w:spacing w:val="-2"/>
          <w:sz w:val="18"/>
          <w:szCs w:val="18"/>
        </w:rPr>
        <w:t>а</w:t>
      </w:r>
      <w:r w:rsidR="00B4707A">
        <w:rPr>
          <w:rFonts w:ascii="Arial" w:eastAsia="Arial" w:hAnsi="Arial" w:cs="Arial"/>
          <w:spacing w:val="1"/>
          <w:sz w:val="18"/>
          <w:szCs w:val="18"/>
        </w:rPr>
        <w:t>м</w:t>
      </w:r>
      <w:r w:rsidR="00B4707A">
        <w:rPr>
          <w:rFonts w:ascii="Arial" w:eastAsia="Arial" w:hAnsi="Arial" w:cs="Arial"/>
          <w:sz w:val="18"/>
          <w:szCs w:val="18"/>
        </w:rPr>
        <w:t>а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-1"/>
          <w:sz w:val="18"/>
          <w:szCs w:val="18"/>
        </w:rPr>
        <w:t>у</w:t>
      </w:r>
      <w:r w:rsidR="00B4707A">
        <w:rPr>
          <w:rFonts w:ascii="Arial" w:eastAsia="Arial" w:hAnsi="Arial" w:cs="Arial"/>
          <w:sz w:val="18"/>
          <w:szCs w:val="18"/>
        </w:rPr>
        <w:t>з</w:t>
      </w:r>
      <w:r w:rsidR="00B4707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z w:val="18"/>
          <w:szCs w:val="18"/>
        </w:rPr>
        <w:t>за</w:t>
      </w:r>
      <w:r w:rsidR="00B4707A">
        <w:rPr>
          <w:rFonts w:ascii="Arial" w:eastAsia="Arial" w:hAnsi="Arial" w:cs="Arial"/>
          <w:spacing w:val="-1"/>
          <w:sz w:val="18"/>
          <w:szCs w:val="18"/>
        </w:rPr>
        <w:t>хт</w:t>
      </w:r>
      <w:r w:rsidR="00B4707A">
        <w:rPr>
          <w:rFonts w:ascii="Arial" w:eastAsia="Arial" w:hAnsi="Arial" w:cs="Arial"/>
          <w:spacing w:val="1"/>
          <w:sz w:val="18"/>
          <w:szCs w:val="18"/>
        </w:rPr>
        <w:t>е</w:t>
      </w:r>
      <w:r w:rsidR="00B4707A">
        <w:rPr>
          <w:rFonts w:ascii="Arial" w:eastAsia="Arial" w:hAnsi="Arial" w:cs="Arial"/>
          <w:sz w:val="18"/>
          <w:szCs w:val="18"/>
        </w:rPr>
        <w:t>в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B4707A">
        <w:rPr>
          <w:rFonts w:ascii="Arial" w:eastAsia="Arial" w:hAnsi="Arial" w:cs="Arial"/>
          <w:sz w:val="18"/>
          <w:szCs w:val="18"/>
        </w:rPr>
        <w:t>а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-1"/>
          <w:sz w:val="18"/>
          <w:szCs w:val="18"/>
        </w:rPr>
        <w:t>п</w:t>
      </w:r>
      <w:r w:rsidR="00B4707A">
        <w:rPr>
          <w:rFonts w:ascii="Arial" w:eastAsia="Arial" w:hAnsi="Arial" w:cs="Arial"/>
          <w:spacing w:val="1"/>
          <w:sz w:val="18"/>
          <w:szCs w:val="18"/>
        </w:rPr>
        <w:t>р</w:t>
      </w:r>
      <w:r w:rsidR="00B4707A">
        <w:rPr>
          <w:rFonts w:ascii="Arial" w:eastAsia="Arial" w:hAnsi="Arial" w:cs="Arial"/>
          <w:sz w:val="18"/>
          <w:szCs w:val="18"/>
        </w:rPr>
        <w:t>и</w:t>
      </w:r>
      <w:r w:rsidR="00B4707A">
        <w:rPr>
          <w:rFonts w:ascii="Arial" w:eastAsia="Arial" w:hAnsi="Arial" w:cs="Arial"/>
          <w:spacing w:val="1"/>
          <w:sz w:val="18"/>
          <w:szCs w:val="18"/>
        </w:rPr>
        <w:t>ло</w:t>
      </w:r>
      <w:r w:rsidR="00B4707A">
        <w:rPr>
          <w:rFonts w:ascii="Arial" w:eastAsia="Arial" w:hAnsi="Arial" w:cs="Arial"/>
          <w:sz w:val="18"/>
          <w:szCs w:val="18"/>
        </w:rPr>
        <w:t>жи и</w:t>
      </w:r>
      <w:r w:rsidR="00B4707A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1"/>
          <w:sz w:val="18"/>
          <w:szCs w:val="18"/>
        </w:rPr>
        <w:t>до</w:t>
      </w:r>
      <w:r w:rsidR="00B4707A">
        <w:rPr>
          <w:rFonts w:ascii="Arial" w:eastAsia="Arial" w:hAnsi="Arial" w:cs="Arial"/>
          <w:sz w:val="18"/>
          <w:szCs w:val="18"/>
        </w:rPr>
        <w:t>к</w:t>
      </w:r>
      <w:r w:rsidR="00B4707A">
        <w:rPr>
          <w:rFonts w:ascii="Arial" w:eastAsia="Arial" w:hAnsi="Arial" w:cs="Arial"/>
          <w:spacing w:val="-1"/>
          <w:sz w:val="18"/>
          <w:szCs w:val="18"/>
        </w:rPr>
        <w:t>ум</w:t>
      </w:r>
      <w:r w:rsidR="00B4707A">
        <w:rPr>
          <w:rFonts w:ascii="Arial" w:eastAsia="Arial" w:hAnsi="Arial" w:cs="Arial"/>
          <w:spacing w:val="1"/>
          <w:sz w:val="18"/>
          <w:szCs w:val="18"/>
        </w:rPr>
        <w:t>е</w:t>
      </w:r>
      <w:r w:rsidR="00B4707A">
        <w:rPr>
          <w:rFonts w:ascii="Arial" w:eastAsia="Arial" w:hAnsi="Arial" w:cs="Arial"/>
          <w:spacing w:val="-1"/>
          <w:sz w:val="18"/>
          <w:szCs w:val="18"/>
        </w:rPr>
        <w:t>нт</w:t>
      </w:r>
      <w:r w:rsidR="00B4707A">
        <w:rPr>
          <w:rFonts w:ascii="Arial" w:eastAsia="Arial" w:hAnsi="Arial" w:cs="Arial"/>
          <w:spacing w:val="1"/>
          <w:sz w:val="18"/>
          <w:szCs w:val="18"/>
        </w:rPr>
        <w:t>а</w:t>
      </w:r>
      <w:r w:rsidR="00B4707A">
        <w:rPr>
          <w:rFonts w:ascii="Arial" w:eastAsia="Arial" w:hAnsi="Arial" w:cs="Arial"/>
          <w:sz w:val="18"/>
          <w:szCs w:val="18"/>
        </w:rPr>
        <w:t>ци</w:t>
      </w:r>
      <w:r w:rsidR="00B4707A">
        <w:rPr>
          <w:rFonts w:ascii="Arial" w:eastAsia="Arial" w:hAnsi="Arial" w:cs="Arial"/>
          <w:spacing w:val="-1"/>
          <w:sz w:val="18"/>
          <w:szCs w:val="18"/>
        </w:rPr>
        <w:t>ј</w:t>
      </w:r>
      <w:r w:rsidR="00B4707A">
        <w:rPr>
          <w:rFonts w:ascii="Arial" w:eastAsia="Arial" w:hAnsi="Arial" w:cs="Arial"/>
          <w:sz w:val="18"/>
          <w:szCs w:val="18"/>
        </w:rPr>
        <w:t>у</w:t>
      </w:r>
      <w:r w:rsidR="00B4707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1"/>
          <w:sz w:val="18"/>
          <w:szCs w:val="18"/>
        </w:rPr>
        <w:t>кој</w:t>
      </w:r>
      <w:r w:rsidR="00B4707A">
        <w:rPr>
          <w:rFonts w:ascii="Arial" w:eastAsia="Arial" w:hAnsi="Arial" w:cs="Arial"/>
          <w:sz w:val="18"/>
          <w:szCs w:val="18"/>
        </w:rPr>
        <w:t>а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-1"/>
          <w:sz w:val="18"/>
          <w:szCs w:val="18"/>
        </w:rPr>
        <w:t>с</w:t>
      </w:r>
      <w:r w:rsidR="00B4707A">
        <w:rPr>
          <w:rFonts w:ascii="Arial" w:eastAsia="Arial" w:hAnsi="Arial" w:cs="Arial"/>
          <w:sz w:val="18"/>
          <w:szCs w:val="18"/>
        </w:rPr>
        <w:t>е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-1"/>
          <w:sz w:val="18"/>
          <w:szCs w:val="18"/>
        </w:rPr>
        <w:t>п</w:t>
      </w:r>
      <w:r w:rsidR="00B4707A">
        <w:rPr>
          <w:rFonts w:ascii="Arial" w:eastAsia="Arial" w:hAnsi="Arial" w:cs="Arial"/>
          <w:spacing w:val="1"/>
          <w:sz w:val="18"/>
          <w:szCs w:val="18"/>
        </w:rPr>
        <w:t>р</w:t>
      </w:r>
      <w:r w:rsidR="00B4707A">
        <w:rPr>
          <w:rFonts w:ascii="Arial" w:eastAsia="Arial" w:hAnsi="Arial" w:cs="Arial"/>
          <w:sz w:val="18"/>
          <w:szCs w:val="18"/>
        </w:rPr>
        <w:t>иб</w:t>
      </w:r>
      <w:r w:rsidR="00B4707A">
        <w:rPr>
          <w:rFonts w:ascii="Arial" w:eastAsia="Arial" w:hAnsi="Arial" w:cs="Arial"/>
          <w:spacing w:val="1"/>
          <w:sz w:val="18"/>
          <w:szCs w:val="18"/>
        </w:rPr>
        <w:t>а</w:t>
      </w:r>
      <w:r w:rsidR="00B4707A">
        <w:rPr>
          <w:rFonts w:ascii="Arial" w:eastAsia="Arial" w:hAnsi="Arial" w:cs="Arial"/>
          <w:sz w:val="18"/>
          <w:szCs w:val="18"/>
        </w:rPr>
        <w:t>вља</w:t>
      </w:r>
      <w:r w:rsidR="00B4707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1"/>
          <w:sz w:val="18"/>
          <w:szCs w:val="18"/>
        </w:rPr>
        <w:t>п</w:t>
      </w:r>
      <w:r w:rsidR="00B4707A">
        <w:rPr>
          <w:rFonts w:ascii="Arial" w:eastAsia="Arial" w:hAnsi="Arial" w:cs="Arial"/>
          <w:sz w:val="18"/>
          <w:szCs w:val="18"/>
        </w:rPr>
        <w:t>о</w:t>
      </w:r>
      <w:r w:rsidR="00B4707A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4707A">
        <w:rPr>
          <w:rFonts w:ascii="Arial" w:eastAsia="Arial" w:hAnsi="Arial" w:cs="Arial"/>
          <w:spacing w:val="1"/>
          <w:sz w:val="18"/>
          <w:szCs w:val="18"/>
        </w:rPr>
        <w:t>сл</w:t>
      </w:r>
      <w:r w:rsidR="00B4707A">
        <w:rPr>
          <w:rFonts w:ascii="Arial" w:eastAsia="Arial" w:hAnsi="Arial" w:cs="Arial"/>
          <w:spacing w:val="-1"/>
          <w:sz w:val="18"/>
          <w:szCs w:val="18"/>
        </w:rPr>
        <w:t>у</w:t>
      </w:r>
      <w:r w:rsidR="00B4707A">
        <w:rPr>
          <w:rFonts w:ascii="Arial" w:eastAsia="Arial" w:hAnsi="Arial" w:cs="Arial"/>
          <w:sz w:val="18"/>
          <w:szCs w:val="18"/>
        </w:rPr>
        <w:t>ж</w:t>
      </w:r>
      <w:r w:rsidR="00B4707A">
        <w:rPr>
          <w:rFonts w:ascii="Arial" w:eastAsia="Arial" w:hAnsi="Arial" w:cs="Arial"/>
          <w:spacing w:val="-3"/>
          <w:sz w:val="18"/>
          <w:szCs w:val="18"/>
        </w:rPr>
        <w:t>б</w:t>
      </w:r>
      <w:r w:rsidR="00B4707A">
        <w:rPr>
          <w:rFonts w:ascii="Arial" w:eastAsia="Arial" w:hAnsi="Arial" w:cs="Arial"/>
          <w:spacing w:val="1"/>
          <w:sz w:val="18"/>
          <w:szCs w:val="18"/>
        </w:rPr>
        <w:t>е</w:t>
      </w:r>
      <w:r w:rsidR="00B4707A">
        <w:rPr>
          <w:rFonts w:ascii="Arial" w:eastAsia="Arial" w:hAnsi="Arial" w:cs="Arial"/>
          <w:spacing w:val="-1"/>
          <w:sz w:val="18"/>
          <w:szCs w:val="18"/>
        </w:rPr>
        <w:t>н</w:t>
      </w:r>
      <w:r w:rsidR="00B4707A">
        <w:rPr>
          <w:rFonts w:ascii="Arial" w:eastAsia="Arial" w:hAnsi="Arial" w:cs="Arial"/>
          <w:spacing w:val="1"/>
          <w:sz w:val="18"/>
          <w:szCs w:val="18"/>
        </w:rPr>
        <w:t>о</w:t>
      </w:r>
      <w:r w:rsidR="00B4707A">
        <w:rPr>
          <w:rFonts w:ascii="Arial" w:eastAsia="Arial" w:hAnsi="Arial" w:cs="Arial"/>
          <w:sz w:val="18"/>
          <w:szCs w:val="18"/>
        </w:rPr>
        <w:t>ј</w:t>
      </w:r>
      <w:r w:rsidR="00B4707A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B4707A">
        <w:rPr>
          <w:rFonts w:ascii="Arial" w:eastAsia="Arial" w:hAnsi="Arial" w:cs="Arial"/>
          <w:spacing w:val="-1"/>
          <w:sz w:val="18"/>
          <w:szCs w:val="18"/>
        </w:rPr>
        <w:t>у</w:t>
      </w:r>
      <w:r w:rsidR="00B4707A">
        <w:rPr>
          <w:rFonts w:ascii="Arial" w:eastAsia="Arial" w:hAnsi="Arial" w:cs="Arial"/>
          <w:sz w:val="18"/>
          <w:szCs w:val="18"/>
        </w:rPr>
        <w:t>ж</w:t>
      </w:r>
      <w:r w:rsidR="00B4707A">
        <w:rPr>
          <w:rFonts w:ascii="Arial" w:eastAsia="Arial" w:hAnsi="Arial" w:cs="Arial"/>
          <w:spacing w:val="-1"/>
          <w:sz w:val="18"/>
          <w:szCs w:val="18"/>
        </w:rPr>
        <w:t>н</w:t>
      </w:r>
      <w:r w:rsidR="00B4707A">
        <w:rPr>
          <w:rFonts w:ascii="Arial" w:eastAsia="Arial" w:hAnsi="Arial" w:cs="Arial"/>
          <w:spacing w:val="1"/>
          <w:sz w:val="18"/>
          <w:szCs w:val="18"/>
        </w:rPr>
        <w:t>ос</w:t>
      </w:r>
      <w:r w:rsidR="00B4707A">
        <w:rPr>
          <w:rFonts w:ascii="Arial" w:eastAsia="Arial" w:hAnsi="Arial" w:cs="Arial"/>
          <w:spacing w:val="-1"/>
          <w:sz w:val="18"/>
          <w:szCs w:val="18"/>
        </w:rPr>
        <w:t>т</w:t>
      </w:r>
      <w:r w:rsidR="00B4707A">
        <w:rPr>
          <w:rFonts w:ascii="Arial" w:eastAsia="Arial" w:hAnsi="Arial" w:cs="Arial"/>
          <w:sz w:val="18"/>
          <w:szCs w:val="18"/>
        </w:rPr>
        <w:t>и.</w:t>
      </w:r>
      <w:proofErr w:type="gramEnd"/>
    </w:p>
    <w:p w:rsidR="00693B7B" w:rsidRDefault="00C777F0">
      <w:pPr>
        <w:spacing w:before="9" w:line="100" w:lineRule="exact"/>
        <w:rPr>
          <w:sz w:val="11"/>
          <w:szCs w:val="11"/>
        </w:rPr>
      </w:pPr>
      <w:r w:rsidRPr="00C777F0">
        <w:lastRenderedPageBreak/>
        <w:pict>
          <v:group id="_x0000_s1074" style="position:absolute;margin-left:484.6pt;margin-top:139.45pt;width:78.05pt;height:42.3pt;z-index:-251658240;mso-position-horizontal-relative:page;mso-position-vertical-relative:page" coordorigin="9692,2789" coordsize="1561,846">
            <v:shape id="_x0000_s1078" style="position:absolute;left:9702;top:2799;width:1541;height:206" coordorigin="9702,2799" coordsize="1541,206" path="m9702,3005r1541,l11243,2799r-1541,l9702,3005xe" fillcolor="#deeaf6" stroked="f">
              <v:path arrowok="t"/>
            </v:shape>
            <v:shape id="_x0000_s1077" style="position:absolute;left:9702;top:3005;width:1541;height:206" coordorigin="9702,3005" coordsize="1541,206" path="m9702,3212r1541,l11243,3005r-1541,l9702,3212xe" fillcolor="#deeaf6" stroked="f">
              <v:path arrowok="t"/>
            </v:shape>
            <v:shape id="_x0000_s1076" style="position:absolute;left:9702;top:3212;width:1541;height:206" coordorigin="9702,3212" coordsize="1541,206" path="m9702,3418r1541,l11243,3212r-1541,l9702,3418xe" fillcolor="#deeaf6" stroked="f">
              <v:path arrowok="t"/>
            </v:shape>
            <v:shape id="_x0000_s1075" style="position:absolute;left:9702;top:3418;width:1541;height:206" coordorigin="9702,3418" coordsize="1541,206" path="m9702,3624r1541,l11243,3418r-1541,l9702,3624xe" fillcolor="#deeaf6" stroked="f">
              <v:path arrowok="t"/>
            </v:shape>
            <w10:wrap anchorx="page" anchory="page"/>
          </v:group>
        </w:pict>
      </w:r>
    </w:p>
    <w:p w:rsidR="00693B7B" w:rsidRDefault="00693B7B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7"/>
        <w:gridCol w:w="2606"/>
        <w:gridCol w:w="1016"/>
        <w:gridCol w:w="1121"/>
        <w:gridCol w:w="1757"/>
        <w:gridCol w:w="1440"/>
        <w:gridCol w:w="1227"/>
        <w:gridCol w:w="2604"/>
      </w:tblGrid>
      <w:tr w:rsidR="00693B7B">
        <w:trPr>
          <w:trHeight w:hRule="exact" w:val="642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4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1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spacing w:line="200" w:lineRule="exact"/>
              <w:ind w:left="103" w:right="101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5" w:line="140" w:lineRule="exact"/>
              <w:rPr>
                <w:sz w:val="14"/>
                <w:szCs w:val="14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spacing w:line="200" w:lineRule="exact"/>
              <w:ind w:left="107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5" w:line="220" w:lineRule="exact"/>
              <w:rPr>
                <w:sz w:val="22"/>
                <w:szCs w:val="22"/>
              </w:rPr>
            </w:pPr>
          </w:p>
          <w:p w:rsidR="00693B7B" w:rsidRDefault="00B4707A">
            <w:pPr>
              <w:ind w:left="7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693B7B">
        <w:trPr>
          <w:trHeight w:hRule="exact" w:val="639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3622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9" w:line="100" w:lineRule="exact"/>
              <w:rPr>
                <w:sz w:val="10"/>
                <w:szCs w:val="10"/>
              </w:rPr>
            </w:pPr>
          </w:p>
          <w:p w:rsidR="00693B7B" w:rsidRDefault="00B4707A">
            <w:pPr>
              <w:ind w:left="1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>
            <w:pPr>
              <w:spacing w:before="6" w:line="120" w:lineRule="exact"/>
              <w:rPr>
                <w:sz w:val="12"/>
                <w:szCs w:val="12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</w:tr>
      <w:tr w:rsidR="00693B7B">
        <w:trPr>
          <w:trHeight w:hRule="exact" w:val="1037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1" w:line="200" w:lineRule="exact"/>
            </w:pPr>
          </w:p>
          <w:p w:rsidR="00693B7B" w:rsidRDefault="00B4707A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>
            <w:pPr>
              <w:spacing w:before="5" w:line="100" w:lineRule="exact"/>
              <w:rPr>
                <w:sz w:val="10"/>
                <w:szCs w:val="10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spacing w:line="200" w:lineRule="exact"/>
              <w:ind w:left="167" w:right="98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spacing w:before="98" w:line="200" w:lineRule="exact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spacing w:before="98"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1" w:line="200" w:lineRule="exact"/>
            </w:pPr>
          </w:p>
          <w:p w:rsidR="00693B7B" w:rsidRDefault="00B4707A">
            <w:pPr>
              <w:spacing w:line="200" w:lineRule="exact"/>
              <w:ind w:left="275" w:right="27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</w:tr>
      <w:tr w:rsidR="00693B7B">
        <w:trPr>
          <w:trHeight w:hRule="exact" w:val="1896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8"/>
              <w:ind w:left="4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8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8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93B7B" w:rsidRDefault="00B4707A">
            <w:pPr>
              <w:spacing w:before="3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693B7B" w:rsidRDefault="00B4707A">
            <w:pPr>
              <w:spacing w:before="2" w:line="200" w:lineRule="exact"/>
              <w:ind w:left="102" w:righ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12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44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>
            <w:pPr>
              <w:spacing w:before="14" w:line="200" w:lineRule="exact"/>
            </w:pPr>
          </w:p>
          <w:p w:rsidR="00693B7B" w:rsidRDefault="00B4707A">
            <w:pPr>
              <w:ind w:left="102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693B7B">
        <w:trPr>
          <w:trHeight w:hRule="exact" w:val="2696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2" w:line="200" w:lineRule="exact"/>
              <w:ind w:left="102" w:right="2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 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ане надлежн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ана</w:t>
            </w: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17" w:line="260" w:lineRule="exact"/>
              <w:rPr>
                <w:sz w:val="26"/>
                <w:szCs w:val="26"/>
              </w:rPr>
            </w:pPr>
          </w:p>
          <w:p w:rsidR="00693B7B" w:rsidRDefault="00B4707A">
            <w:pPr>
              <w:spacing w:line="200" w:lineRule="exact"/>
              <w:ind w:left="102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693B7B" w:rsidRDefault="00B4707A">
            <w:pPr>
              <w:spacing w:line="200" w:lineRule="exact"/>
              <w:ind w:left="102" w:right="1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 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ева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2" w:line="200" w:lineRule="exact"/>
              <w:ind w:left="102" w:right="12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93B7B" w:rsidRDefault="00B4707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9" w:line="220" w:lineRule="exact"/>
              <w:rPr>
                <w:sz w:val="22"/>
                <w:szCs w:val="22"/>
              </w:rPr>
            </w:pPr>
          </w:p>
          <w:p w:rsidR="00693B7B" w:rsidRDefault="00B4707A">
            <w:pPr>
              <w:spacing w:line="200" w:lineRule="exact"/>
              <w:ind w:left="102" w:righ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2" w:line="200" w:lineRule="exact"/>
              <w:ind w:left="102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6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spacing w:line="200" w:lineRule="exact"/>
              <w:ind w:left="102" w:right="3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>
            <w:pPr>
              <w:spacing w:before="5" w:line="200" w:lineRule="exact"/>
            </w:pPr>
          </w:p>
          <w:p w:rsidR="00693B7B" w:rsidRDefault="00B4707A">
            <w:pPr>
              <w:ind w:left="102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</w:t>
            </w:r>
            <w:proofErr w:type="gramEnd"/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2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spacing w:line="200" w:lineRule="exact"/>
              <w:ind w:left="102" w:right="11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9.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</w:tbl>
    <w:p w:rsidR="00693B7B" w:rsidRDefault="00693B7B">
      <w:pPr>
        <w:sectPr w:rsidR="00693B7B">
          <w:pgSz w:w="16860" w:h="11920" w:orient="landscape"/>
          <w:pgMar w:top="1080" w:right="100" w:bottom="280" w:left="100" w:header="720" w:footer="720" w:gutter="0"/>
          <w:cols w:space="720"/>
        </w:sectPr>
      </w:pPr>
    </w:p>
    <w:p w:rsidR="00693B7B" w:rsidRDefault="00C777F0">
      <w:pPr>
        <w:spacing w:before="9" w:line="100" w:lineRule="exact"/>
        <w:rPr>
          <w:sz w:val="11"/>
          <w:szCs w:val="11"/>
        </w:rPr>
      </w:pPr>
      <w:r w:rsidRPr="00C777F0">
        <w:lastRenderedPageBreak/>
        <w:pict>
          <v:group id="_x0000_s1069" style="position:absolute;margin-left:484.6pt;margin-top:139.45pt;width:78.05pt;height:42.3pt;z-index:-251657216;mso-position-horizontal-relative:page;mso-position-vertical-relative:page" coordorigin="9692,2789" coordsize="1561,846">
            <v:shape id="_x0000_s1073" style="position:absolute;left:9702;top:2799;width:1541;height:206" coordorigin="9702,2799" coordsize="1541,206" path="m9702,3005r1541,l11243,2799r-1541,l9702,3005xe" fillcolor="#deeaf6" stroked="f">
              <v:path arrowok="t"/>
            </v:shape>
            <v:shape id="_x0000_s1072" style="position:absolute;left:9702;top:3005;width:1541;height:206" coordorigin="9702,3005" coordsize="1541,206" path="m9702,3212r1541,l11243,3005r-1541,l9702,3212xe" fillcolor="#deeaf6" stroked="f">
              <v:path arrowok="t"/>
            </v:shape>
            <v:shape id="_x0000_s1071" style="position:absolute;left:9702;top:3212;width:1541;height:206" coordorigin="9702,3212" coordsize="1541,206" path="m9702,3418r1541,l11243,3212r-1541,l9702,3418xe" fillcolor="#deeaf6" stroked="f">
              <v:path arrowok="t"/>
            </v:shape>
            <v:shape id="_x0000_s1070" style="position:absolute;left:9702;top:3418;width:1541;height:206" coordorigin="9702,3418" coordsize="1541,206" path="m9702,3624r1541,l11243,3418r-1541,l9702,3624xe" fillcolor="#deeaf6" stroked="f">
              <v:path arrowok="t"/>
            </v:shape>
            <w10:wrap anchorx="page" anchory="page"/>
          </v:group>
        </w:pict>
      </w:r>
    </w:p>
    <w:p w:rsidR="00693B7B" w:rsidRDefault="00693B7B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18"/>
        <w:gridCol w:w="1227"/>
        <w:gridCol w:w="2606"/>
        <w:gridCol w:w="1023"/>
        <w:gridCol w:w="1114"/>
        <w:gridCol w:w="1757"/>
        <w:gridCol w:w="1441"/>
        <w:gridCol w:w="1233"/>
        <w:gridCol w:w="2597"/>
      </w:tblGrid>
      <w:tr w:rsidR="00693B7B">
        <w:trPr>
          <w:trHeight w:hRule="exact" w:val="642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4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1" w:line="240" w:lineRule="exact"/>
              <w:rPr>
                <w:sz w:val="24"/>
                <w:szCs w:val="24"/>
              </w:rPr>
            </w:pPr>
          </w:p>
          <w:p w:rsidR="00693B7B" w:rsidRDefault="00B4707A">
            <w:pPr>
              <w:spacing w:line="200" w:lineRule="exact"/>
              <w:ind w:left="103" w:right="101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5" w:line="140" w:lineRule="exact"/>
              <w:rPr>
                <w:sz w:val="14"/>
                <w:szCs w:val="14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spacing w:line="200" w:lineRule="exact"/>
              <w:ind w:left="107" w:right="6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259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5" w:line="220" w:lineRule="exact"/>
              <w:rPr>
                <w:sz w:val="22"/>
                <w:szCs w:val="22"/>
              </w:rPr>
            </w:pPr>
          </w:p>
          <w:p w:rsidR="00693B7B" w:rsidRDefault="00B4707A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693B7B">
        <w:trPr>
          <w:trHeight w:hRule="exact" w:val="639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3629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4312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9" w:line="100" w:lineRule="exact"/>
              <w:rPr>
                <w:sz w:val="10"/>
                <w:szCs w:val="10"/>
              </w:rPr>
            </w:pPr>
          </w:p>
          <w:p w:rsidR="00693B7B" w:rsidRDefault="00B4707A">
            <w:pPr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>
            <w:pPr>
              <w:spacing w:before="6" w:line="120" w:lineRule="exact"/>
              <w:rPr>
                <w:sz w:val="12"/>
                <w:szCs w:val="12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</w:tr>
      <w:tr w:rsidR="00693B7B">
        <w:trPr>
          <w:trHeight w:hRule="exact" w:val="1027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1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1" w:line="200" w:lineRule="exact"/>
            </w:pPr>
          </w:p>
          <w:p w:rsidR="00693B7B" w:rsidRDefault="00B4707A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>
            <w:pPr>
              <w:spacing w:before="5" w:line="100" w:lineRule="exact"/>
              <w:rPr>
                <w:sz w:val="10"/>
                <w:szCs w:val="10"/>
              </w:rPr>
            </w:pPr>
          </w:p>
          <w:p w:rsidR="00693B7B" w:rsidRDefault="00693B7B">
            <w:pPr>
              <w:spacing w:line="200" w:lineRule="exact"/>
            </w:pPr>
          </w:p>
          <w:p w:rsidR="00693B7B" w:rsidRDefault="00B4707A">
            <w:pPr>
              <w:spacing w:line="200" w:lineRule="exact"/>
              <w:ind w:left="167" w:right="104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spacing w:before="98" w:line="200" w:lineRule="exact"/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B4707A">
            <w:pPr>
              <w:spacing w:before="98"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>
            <w:pPr>
              <w:spacing w:before="1" w:line="200" w:lineRule="exact"/>
            </w:pPr>
          </w:p>
          <w:p w:rsidR="00693B7B" w:rsidRDefault="00B4707A">
            <w:pPr>
              <w:spacing w:line="200" w:lineRule="exact"/>
              <w:ind w:left="275" w:right="27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93B7B" w:rsidRDefault="00693B7B"/>
        </w:tc>
        <w:tc>
          <w:tcPr>
            <w:tcW w:w="259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93B7B" w:rsidRDefault="00693B7B"/>
        </w:tc>
      </w:tr>
      <w:tr w:rsidR="00693B7B">
        <w:trPr>
          <w:trHeight w:hRule="exact" w:val="5176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2" w:line="200" w:lineRule="exact"/>
              <w:ind w:left="102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ању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дрве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авне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 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е,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ово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дост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B4707A">
            <w:pPr>
              <w:spacing w:before="2" w:line="200" w:lineRule="exact"/>
              <w:ind w:left="102" w:right="3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93B7B" w:rsidRDefault="00693B7B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93B7B" w:rsidRDefault="00693B7B"/>
        </w:tc>
        <w:tc>
          <w:tcPr>
            <w:tcW w:w="25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93B7B" w:rsidRDefault="00693B7B">
            <w:pPr>
              <w:spacing w:line="200" w:lineRule="exact"/>
            </w:pPr>
          </w:p>
          <w:p w:rsidR="00693B7B" w:rsidRDefault="00693B7B">
            <w:pPr>
              <w:spacing w:before="16" w:line="200" w:lineRule="exact"/>
            </w:pPr>
          </w:p>
          <w:p w:rsidR="00693B7B" w:rsidRDefault="00B4707A">
            <w:pPr>
              <w:spacing w:line="200" w:lineRule="exact"/>
              <w:ind w:left="92" w:right="3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93B7B" w:rsidRDefault="00B4707A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693B7B" w:rsidRDefault="00693B7B">
            <w:pPr>
              <w:spacing w:before="10" w:line="200" w:lineRule="exact"/>
            </w:pPr>
          </w:p>
          <w:p w:rsidR="00693B7B" w:rsidRDefault="00B4707A">
            <w:pPr>
              <w:spacing w:line="200" w:lineRule="exact"/>
              <w:ind w:left="92" w:right="2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уће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бе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них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тих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693B7B" w:rsidRDefault="00B4707A">
            <w:pPr>
              <w:spacing w:before="2" w:line="200" w:lineRule="exact"/>
              <w:ind w:left="92" w:righ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еђена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ка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ењу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 о</w:t>
            </w:r>
          </w:p>
          <w:p w:rsidR="00693B7B" w:rsidRDefault="00B4707A">
            <w:pPr>
              <w:spacing w:line="200" w:lineRule="exact"/>
              <w:ind w:left="92" w:right="458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авању</w:t>
            </w:r>
            <w:proofErr w:type="gramEnd"/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их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ина.</w:t>
            </w:r>
          </w:p>
        </w:tc>
      </w:tr>
    </w:tbl>
    <w:p w:rsidR="00693B7B" w:rsidRDefault="00693B7B">
      <w:pPr>
        <w:sectPr w:rsidR="00693B7B">
          <w:pgSz w:w="16860" w:h="11920" w:orient="landscape"/>
          <w:pgMar w:top="1080" w:right="100" w:bottom="280" w:left="100" w:header="720" w:footer="720" w:gutter="0"/>
          <w:cols w:space="720"/>
        </w:sectPr>
      </w:pPr>
    </w:p>
    <w:p w:rsidR="00693B7B" w:rsidRDefault="00C777F0">
      <w:pPr>
        <w:spacing w:before="10" w:line="100" w:lineRule="exact"/>
        <w:rPr>
          <w:sz w:val="11"/>
          <w:szCs w:val="11"/>
        </w:rPr>
      </w:pPr>
      <w:r w:rsidRPr="00C777F0">
        <w:lastRenderedPageBreak/>
        <w:pict>
          <v:group id="_x0000_s1053" style="position:absolute;margin-left:51.05pt;margin-top:70.3pt;width:740pt;height:164.65pt;z-index:-251656192;mso-position-horizontal-relative:page;mso-position-vertical-relative:page" coordorigin="1021,1406" coordsize="14800,3293">
            <v:shape id="_x0000_s1068" style="position:absolute;left:1032;top:1421;width:14779;height:252" coordorigin="1032,1421" coordsize="14779,252" path="m1032,1673r14779,l15811,1421r-14779,l1032,1673xe" fillcolor="#deeaf6" stroked="f">
              <v:path arrowok="t"/>
            </v:shape>
            <v:shape id="_x0000_s1067" style="position:absolute;left:1140;top:1660;width:2343;height:0" coordorigin="1140,1660" coordsize="2343,0" path="m1140,1660r2343,e" filled="f" strokecolor="#1f4e79" strokeweight="1.18pt">
              <v:path arrowok="t"/>
            </v:shape>
            <v:shape id="_x0000_s1066" style="position:absolute;left:1032;top:1416;width:14779;height:0" coordorigin="1032,1416" coordsize="14779,0" path="m1032,1416r14779,e" filled="f" strokeweight=".58pt">
              <v:path arrowok="t"/>
            </v:shape>
            <v:shape id="_x0000_s1065" style="position:absolute;left:1032;top:1673;width:14779;height:228" coordorigin="1032,1673" coordsize="14779,228" path="m1032,1901r14779,l15811,1673r-14779,l1032,1901xe" fillcolor="#deeaf6" stroked="f">
              <v:path arrowok="t"/>
            </v:shape>
            <v:shape id="_x0000_s1064" style="position:absolute;left:1032;top:1901;width:14779;height:346" coordorigin="1032,1901" coordsize="14779,346" path="m1032,2247r14779,l15811,1901r-14779,l1032,2247xe" fillcolor="#deeaf6" stroked="f">
              <v:path arrowok="t"/>
            </v:shape>
            <v:shape id="_x0000_s1063" style="position:absolute;left:1032;top:2247;width:14779;height:346" coordorigin="1032,2247" coordsize="14779,346" path="m1032,2592r14779,l15811,2247r-14779,l1032,2592xe" fillcolor="#deeaf6" stroked="f">
              <v:path arrowok="t"/>
            </v:shape>
            <v:shape id="_x0000_s1062" style="position:absolute;left:1032;top:2592;width:14779;height:346" coordorigin="1032,2592" coordsize="14779,346" path="m1032,2938r14779,l15811,2592r-14779,l1032,2938xe" fillcolor="#deeaf6" stroked="f">
              <v:path arrowok="t"/>
            </v:shape>
            <v:shape id="_x0000_s1061" style="position:absolute;left:1032;top:2938;width:14779;height:343" coordorigin="1032,2938" coordsize="14779,343" path="m1032,3281r14779,l15811,2938r-14779,l1032,3281xe" fillcolor="#deeaf6" stroked="f">
              <v:path arrowok="t"/>
            </v:shape>
            <v:shape id="_x0000_s1060" style="position:absolute;left:1032;top:3281;width:14779;height:346" coordorigin="1032,3281" coordsize="14779,346" path="m1032,3627r14779,l15811,3281r-14779,l1032,3627xe" fillcolor="#deeaf6" stroked="f">
              <v:path arrowok="t"/>
            </v:shape>
            <v:shape id="_x0000_s1059" style="position:absolute;left:1032;top:3627;width:14779;height:346" coordorigin="1032,3627" coordsize="14779,346" path="m1032,3973r14779,l15811,3627r-14779,l1032,3973xe" fillcolor="#deeaf6" stroked="f">
              <v:path arrowok="t"/>
            </v:shape>
            <v:shape id="_x0000_s1058" style="position:absolute;left:1032;top:3973;width:14779;height:346" coordorigin="1032,3973" coordsize="14779,346" path="m1032,4319r14779,l15811,3973r-14779,l1032,4319xe" fillcolor="#deeaf6" stroked="f">
              <v:path arrowok="t"/>
            </v:shape>
            <v:shape id="_x0000_s1057" style="position:absolute;left:1032;top:4319;width:14779;height:365" coordorigin="1032,4319" coordsize="14779,365" path="m1032,4683r14779,l15811,4319r-14779,l1032,4683xe" fillcolor="#deeaf6" stroked="f">
              <v:path arrowok="t"/>
            </v:shape>
            <v:shape id="_x0000_s1056" style="position:absolute;left:1032;top:4688;width:14779;height:0" coordorigin="1032,4688" coordsize="14779,0" path="m1032,4688r14779,e" filled="f" strokeweight=".58pt">
              <v:path arrowok="t"/>
            </v:shape>
            <v:shape id="_x0000_s1055" style="position:absolute;left:1027;top:1412;width:0;height:3281" coordorigin="1027,1412" coordsize="0,3281" path="m1027,1412r,3281e" filled="f" strokeweight=".58pt">
              <v:path arrowok="t"/>
            </v:shape>
            <v:shape id="_x0000_s1054" style="position:absolute;left:15816;top:1412;width:0;height:3281" coordorigin="15816,1412" coordsize="0,3281" path="m15816,1412r,3281e" filled="f" strokeweight=".58pt">
              <v:path arrowok="t"/>
            </v:shape>
            <w10:wrap anchorx="page" anchory="page"/>
          </v:group>
        </w:pict>
      </w:r>
    </w:p>
    <w:p w:rsidR="00693B7B" w:rsidRDefault="00693B7B">
      <w:pPr>
        <w:spacing w:line="200" w:lineRule="exact"/>
      </w:pPr>
    </w:p>
    <w:p w:rsidR="00693B7B" w:rsidRDefault="00B4707A">
      <w:pPr>
        <w:spacing w:before="34" w:line="220" w:lineRule="exact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693B7B" w:rsidRDefault="00693B7B">
      <w:pPr>
        <w:spacing w:before="2" w:line="200" w:lineRule="exact"/>
      </w:pPr>
    </w:p>
    <w:p w:rsidR="00693B7B" w:rsidRDefault="00B4707A">
      <w:pPr>
        <w:spacing w:before="34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 НО</w:t>
      </w:r>
    </w:p>
    <w:p w:rsidR="00693B7B" w:rsidRDefault="00693B7B">
      <w:pPr>
        <w:spacing w:before="6" w:line="100" w:lineRule="exact"/>
        <w:rPr>
          <w:sz w:val="11"/>
          <w:szCs w:val="11"/>
        </w:rPr>
      </w:pPr>
    </w:p>
    <w:p w:rsidR="00693B7B" w:rsidRDefault="00B4707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693B7B" w:rsidRDefault="00693B7B">
      <w:pPr>
        <w:spacing w:before="6" w:line="100" w:lineRule="exact"/>
        <w:rPr>
          <w:sz w:val="11"/>
          <w:szCs w:val="11"/>
        </w:rPr>
      </w:pPr>
    </w:p>
    <w:p w:rsidR="00693B7B" w:rsidRDefault="00B4707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693B7B" w:rsidRDefault="00693B7B">
      <w:pPr>
        <w:spacing w:before="6" w:line="100" w:lineRule="exact"/>
        <w:rPr>
          <w:sz w:val="11"/>
          <w:szCs w:val="11"/>
        </w:rPr>
      </w:pPr>
    </w:p>
    <w:p w:rsidR="00693B7B" w:rsidRDefault="00B4707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693B7B" w:rsidRDefault="00693B7B">
      <w:pPr>
        <w:spacing w:before="3" w:line="100" w:lineRule="exact"/>
        <w:rPr>
          <w:sz w:val="11"/>
          <w:szCs w:val="11"/>
        </w:rPr>
      </w:pPr>
    </w:p>
    <w:p w:rsidR="00693B7B" w:rsidRDefault="00B4707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</w:t>
      </w:r>
      <w:r>
        <w:rPr>
          <w:rFonts w:ascii="Arial" w:eastAsia="Arial" w:hAnsi="Arial" w:cs="Arial"/>
          <w:spacing w:val="-1"/>
        </w:rPr>
        <w:t>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693B7B" w:rsidRDefault="00693B7B">
      <w:pPr>
        <w:spacing w:before="6" w:line="100" w:lineRule="exact"/>
        <w:rPr>
          <w:sz w:val="11"/>
          <w:szCs w:val="11"/>
        </w:rPr>
      </w:pPr>
    </w:p>
    <w:p w:rsidR="00693B7B" w:rsidRDefault="00B4707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693B7B" w:rsidRDefault="00693B7B">
      <w:pPr>
        <w:spacing w:before="6" w:line="100" w:lineRule="exact"/>
        <w:rPr>
          <w:sz w:val="11"/>
          <w:szCs w:val="11"/>
        </w:rPr>
      </w:pPr>
    </w:p>
    <w:p w:rsidR="00693B7B" w:rsidRDefault="00B4707A">
      <w:pPr>
        <w:spacing w:line="360" w:lineRule="auto"/>
        <w:ind w:left="100" w:right="2455"/>
        <w:rPr>
          <w:rFonts w:ascii="Arial" w:eastAsia="Arial" w:hAnsi="Arial" w:cs="Arial"/>
        </w:rPr>
        <w:sectPr w:rsidR="00693B7B">
          <w:pgSz w:w="16860" w:h="11920" w:orient="landscape"/>
          <w:pgMar w:top="1080" w:right="242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7"/>
        </w:rPr>
        <w:t>о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4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693B7B" w:rsidRDefault="00693B7B">
      <w:pPr>
        <w:spacing w:before="16" w:line="280" w:lineRule="exact"/>
        <w:rPr>
          <w:sz w:val="28"/>
          <w:szCs w:val="28"/>
        </w:rPr>
      </w:pPr>
    </w:p>
    <w:p w:rsidR="00693B7B" w:rsidRDefault="00B4707A">
      <w:pPr>
        <w:spacing w:before="29" w:line="260" w:lineRule="exact"/>
        <w:ind w:left="183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ОДОБРЕЊЕ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УК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ДРВЕ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Ћ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ДРВОРЕ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ИЛИ ДРУГЕ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ПОВ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ИНЕ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19" w:line="200" w:lineRule="exact"/>
      </w:pPr>
    </w:p>
    <w:p w:rsidR="00693B7B" w:rsidRDefault="00B4707A">
      <w:pPr>
        <w:spacing w:before="34"/>
        <w:ind w:left="6041" w:right="4414" w:firstLine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штав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</w:rPr>
        <w:t>тра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о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-1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  <w:w w:val="99"/>
        </w:rPr>
        <w:t>по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-3"/>
          <w:w w:val="99"/>
        </w:rPr>
        <w:t>ш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 xml:space="preserve">ња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ата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-1"/>
        </w:rPr>
        <w:t>п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з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2"/>
        </w:rPr>
        <w:t>ч</w:t>
      </w:r>
      <w:r>
        <w:rPr>
          <w:rFonts w:ascii="Arial" w:eastAsia="Arial" w:hAnsi="Arial" w:cs="Arial"/>
          <w:b/>
        </w:rPr>
        <w:t>ив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3"/>
        </w:rPr>
        <w:t>(</w:t>
      </w:r>
      <w:r>
        <w:rPr>
          <w:rFonts w:ascii="Arial" w:eastAsia="Arial" w:hAnsi="Arial" w:cs="Arial"/>
          <w:b/>
        </w:rPr>
        <w:t>уз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w w:val="99"/>
        </w:rPr>
        <w:t>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ређ</w:t>
      </w:r>
      <w:r>
        <w:rPr>
          <w:rFonts w:ascii="Arial" w:eastAsia="Arial" w:hAnsi="Arial" w:cs="Arial"/>
          <w:b/>
          <w:spacing w:val="2"/>
          <w:w w:val="99"/>
        </w:rPr>
        <w:t>и</w:t>
      </w:r>
      <w:r>
        <w:rPr>
          <w:rFonts w:ascii="Arial" w:eastAsia="Arial" w:hAnsi="Arial" w:cs="Arial"/>
          <w:b/>
          <w:w w:val="99"/>
        </w:rPr>
        <w:t>ва</w:t>
      </w:r>
      <w:r>
        <w:rPr>
          <w:rFonts w:ascii="Arial" w:eastAsia="Arial" w:hAnsi="Arial" w:cs="Arial"/>
          <w:b/>
          <w:spacing w:val="-1"/>
          <w:w w:val="99"/>
        </w:rPr>
        <w:t>њ</w:t>
      </w:r>
      <w:r>
        <w:rPr>
          <w:rFonts w:ascii="Arial" w:eastAsia="Arial" w:hAnsi="Arial" w:cs="Arial"/>
          <w:b/>
          <w:w w:val="99"/>
        </w:rPr>
        <w:t xml:space="preserve">е </w:t>
      </w:r>
      <w:r>
        <w:rPr>
          <w:rFonts w:ascii="Arial" w:eastAsia="Arial" w:hAnsi="Arial" w:cs="Arial"/>
          <w:b/>
        </w:rPr>
        <w:t>ро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2"/>
        </w:rPr>
        <w:t>п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хт</w:t>
      </w:r>
      <w:r>
        <w:rPr>
          <w:rFonts w:ascii="Arial" w:eastAsia="Arial" w:hAnsi="Arial" w:cs="Arial"/>
          <w:b/>
          <w:w w:val="99"/>
        </w:rPr>
        <w:t>ева</w:t>
      </w:r>
    </w:p>
    <w:p w:rsidR="00693B7B" w:rsidRDefault="00693B7B">
      <w:pPr>
        <w:spacing w:before="5" w:line="140" w:lineRule="exact"/>
        <w:rPr>
          <w:sz w:val="15"/>
          <w:szCs w:val="15"/>
        </w:rPr>
      </w:pP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C777F0" w:rsidP="00B4707A">
      <w:pPr>
        <w:spacing w:before="29" w:line="260" w:lineRule="exact"/>
        <w:ind w:left="8089" w:right="4475"/>
        <w:jc w:val="center"/>
        <w:rPr>
          <w:rFonts w:ascii="Arial" w:eastAsia="Arial" w:hAnsi="Arial" w:cs="Arial"/>
          <w:sz w:val="24"/>
          <w:szCs w:val="24"/>
        </w:rPr>
      </w:pPr>
      <w:r w:rsidRPr="00C777F0">
        <w:pict>
          <v:group id="_x0000_s1034" style="position:absolute;left:0;text-align:left;margin-left:129.55pt;margin-top:115.3pt;width:573.95pt;height:230.45pt;z-index:-251653120;mso-position-horizontal-relative:page;mso-position-vertical-relative:page" coordorigin="2591,2306" coordsize="11479,4609">
            <v:shape id="_x0000_s1052" style="position:absolute;left:2621;top:4955;width:2790;height:1740" coordorigin="2621,4955" coordsize="2790,1740" path="m2621,6695r2790,l5411,4955r-2790,l2621,6695xe" filled="f" strokecolor="#5b9bd4" strokeweight="3pt">
              <v:path arrowok="t"/>
            </v:shape>
            <v:shape id="_x0000_s1051" style="position:absolute;left:7466;top:4995;width:2430;height:1890" coordorigin="7466,4995" coordsize="2430,1890" path="m7466,6885r2430,l9896,4995r-2430,l7466,6885xe" filled="f" strokecolor="#5b9bd4" strokeweight="3pt">
              <v:path arrowok="t"/>
            </v:shape>
            <v:shape id="_x0000_s1050" style="position:absolute;left:8589;top:6018;width:972;height:230" coordorigin="8589,6018" coordsize="972,230" path="m8589,6248r972,l9561,6018r-972,l8589,6248xe" stroked="f">
              <v:path arrowok="t"/>
            </v:shape>
            <v:shape id="_x0000_s1049" style="position:absolute;left:7640;top:6248;width:1280;height:231" coordorigin="7640,6248" coordsize="1280,231" path="m7640,6479r1280,l8920,6248r-1280,l7640,6479xe" stroked="f">
              <v:path arrowok="t"/>
            </v:shape>
            <v:shape id="_x0000_s1048" style="position:absolute;left:7640;top:6479;width:1964;height:230" coordorigin="7640,6479" coordsize="1964,230" path="m7640,6709r1964,l9604,6479r-1964,l7640,6709xe" stroked="f">
              <v:path arrowok="t"/>
            </v:shape>
            <v:shape id="_x0000_s1047" style="position:absolute;left:5426;top:5892;width:2055;height:180" coordorigin="5426,5892" coordsize="2055,180" path="m7331,6012r-30,l7300,6072r181,-89l7331,6012xe" fillcolor="#5b9bd4" stroked="f">
              <v:path arrowok="t"/>
            </v:shape>
            <v:shape id="_x0000_s1046" style="position:absolute;left:5426;top:5892;width:2055;height:180" coordorigin="5426,5892" coordsize="2055,180" path="m7331,5952r-29,-60l7301,5952r30,xe" fillcolor="#5b9bd4" stroked="f">
              <v:path arrowok="t"/>
            </v:shape>
            <v:shape id="_x0000_s1045" style="position:absolute;left:5426;top:5892;width:2055;height:180" coordorigin="5426,5892" coordsize="2055,180" path="m5426,5938r,60l7301,6012r30,l7481,5983r-179,-91l7331,5952r-30,l5426,5938xe" fillcolor="#5b9bd4" stroked="f">
              <v:path arrowok="t"/>
            </v:shape>
            <v:shape id="_x0000_s1044" style="position:absolute;left:11115;top:5082;width:2925;height:1590" coordorigin="11115,5082" coordsize="2925,1590" path="m11115,6672r2925,l14040,5082r-2925,l11115,6672xe" filled="f" strokecolor="#5b9bd4" strokeweight="3pt">
              <v:path arrowok="t"/>
            </v:shape>
            <v:shape id="_x0000_s1043" style="position:absolute;left:9941;top:5850;width:1200;height:180" coordorigin="9941,5850" coordsize="1200,180" path="m9941,5923r,60l10961,5970r30,l10962,6030r179,-92l10991,5910r-30,l9941,5923xe" fillcolor="#5b9bd4" stroked="f">
              <v:path arrowok="t"/>
            </v:shape>
            <v:shape id="_x0000_s1042" style="position:absolute;left:9941;top:5850;width:1200;height:180" coordorigin="9941,5850" coordsize="1200,180" path="m10991,5910r150,28l10960,5850r1,60l10991,5910xe" fillcolor="#5b9bd4" stroked="f">
              <v:path arrowok="t"/>
            </v:shape>
            <v:shape id="_x0000_s1041" style="position:absolute;left:9941;top:5850;width:1200;height:180" coordorigin="9941,5850" coordsize="1200,180" path="m10962,6030r29,-60l10961,5970r1,60xe" fillcolor="#5b9bd4" stroked="f">
              <v:path arrowok="t"/>
            </v:shape>
            <v:shape id="_x0000_s1040" style="position:absolute;left:6120;top:2336;width:4851;height:1995" coordorigin="6120,2336" coordsize="4851,1995" path="m7333,2336l6120,3333r1213,998l9758,4331r1213,-998l9758,2336r-2425,xe" filled="f" strokeweight="3pt">
              <v:path arrowok="t"/>
            </v:shape>
            <v:shape id="_x0000_s1039" style="position:absolute;left:8007;top:4331;width:180;height:600" coordorigin="8007,4331" coordsize="180,600" path="m8066,4931r60,l8127,4511r,-30l8187,4511r-90,-180l8067,4481r,30l8066,4931xe" fillcolor="black" stroked="f">
              <v:path arrowok="t"/>
            </v:shape>
            <v:shape id="_x0000_s1038" style="position:absolute;left:8007;top:4331;width:180;height:600" coordorigin="8007,4331" coordsize="180,600" path="m8067,4481r30,-150l8007,4511r60,l8067,4481xe" fillcolor="black" stroked="f">
              <v:path arrowok="t"/>
            </v:shape>
            <v:shape id="_x0000_s1037" style="position:absolute;left:8007;top:4331;width:180;height:600" coordorigin="8007,4331" coordsize="180,600" path="m8187,4511r-60,-30l8127,4511r60,xe" fillcolor="black" stroked="f">
              <v:path arrowok="t"/>
            </v:shape>
            <v:shape id="_x0000_s1036" style="position:absolute;left:8936;top:4334;width:180;height:642" coordorigin="8936,4334" coordsize="180,642" path="m8996,4796r-60,l9026,4976r90,-180l9056,4796r,30l8996,4826r,-30xe" fillcolor="black" stroked="f">
              <v:path arrowok="t"/>
            </v:shape>
            <v:shape id="_x0000_s1035" style="position:absolute;left:8936;top:4334;width:180;height:642" coordorigin="8936,4334" coordsize="180,642" path="m8996,4826r60,l9056,4334r-60,l8996,4826xe" fillcolor="black" stroked="f">
              <v:path arrowok="t"/>
            </v:shape>
            <w10:wrap anchorx="page" anchory="page"/>
          </v:group>
        </w:pict>
      </w:r>
      <w:r w:rsidR="00B4707A">
        <w:rPr>
          <w:rFonts w:ascii="Arial" w:eastAsia="Arial" w:hAnsi="Arial" w:cs="Arial"/>
          <w:position w:val="-1"/>
          <w:sz w:val="24"/>
          <w:szCs w:val="24"/>
        </w:rPr>
        <w:t>8</w:t>
      </w:r>
      <w:r w:rsidR="00B4707A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4707A">
        <w:rPr>
          <w:rFonts w:ascii="Arial" w:eastAsia="Arial" w:hAnsi="Arial" w:cs="Arial"/>
          <w:position w:val="-1"/>
          <w:sz w:val="24"/>
          <w:szCs w:val="24"/>
        </w:rPr>
        <w:t>дана</w:t>
      </w:r>
    </w:p>
    <w:p w:rsidR="00B4707A" w:rsidRDefault="00B4707A" w:rsidP="00B4707A">
      <w:pPr>
        <w:spacing w:before="29" w:line="260" w:lineRule="exact"/>
        <w:ind w:left="8089" w:right="4475"/>
        <w:jc w:val="center"/>
        <w:rPr>
          <w:rFonts w:ascii="Arial" w:eastAsia="Arial" w:hAnsi="Arial" w:cs="Arial"/>
          <w:sz w:val="24"/>
          <w:szCs w:val="24"/>
        </w:rPr>
      </w:pPr>
    </w:p>
    <w:p w:rsidR="00B4707A" w:rsidRPr="00B4707A" w:rsidRDefault="00B4707A" w:rsidP="00B4707A">
      <w:pPr>
        <w:spacing w:before="29" w:line="260" w:lineRule="exact"/>
        <w:ind w:left="8089" w:right="4475"/>
        <w:jc w:val="center"/>
        <w:rPr>
          <w:rFonts w:ascii="Arial" w:eastAsia="Arial" w:hAnsi="Arial" w:cs="Arial"/>
          <w:sz w:val="24"/>
          <w:szCs w:val="24"/>
        </w:rPr>
        <w:sectPr w:rsidR="00B4707A" w:rsidRPr="00B4707A">
          <w:pgSz w:w="16860" w:h="11920" w:orient="landscape"/>
          <w:pgMar w:top="1080" w:right="2420" w:bottom="280" w:left="1040" w:header="720" w:footer="720" w:gutter="0"/>
          <w:cols w:space="720"/>
        </w:sectPr>
      </w:pPr>
    </w:p>
    <w:p w:rsidR="00693B7B" w:rsidRDefault="00B4707A">
      <w:pPr>
        <w:spacing w:before="34"/>
        <w:ind w:left="1756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 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1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 xml:space="preserve">а 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кл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-1"/>
        </w:rPr>
        <w:t>љ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већа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</w:rPr>
        <w:t xml:space="preserve">из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рво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еда,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-1"/>
        </w:rPr>
        <w:t>п</w:t>
      </w:r>
      <w:r>
        <w:rPr>
          <w:rFonts w:ascii="Arial" w:eastAsia="Arial" w:hAnsi="Arial" w:cs="Arial"/>
          <w:b/>
        </w:rPr>
        <w:t>ар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или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</w:rPr>
        <w:t xml:space="preserve">а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ја</w:t>
      </w:r>
      <w:r>
        <w:rPr>
          <w:rFonts w:ascii="Arial" w:eastAsia="Arial" w:hAnsi="Arial" w:cs="Arial"/>
          <w:b/>
          <w:spacing w:val="-1"/>
        </w:rPr>
        <w:t>в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spacing w:val="-1"/>
        </w:rPr>
        <w:t>п</w:t>
      </w:r>
      <w:r>
        <w:rPr>
          <w:rFonts w:ascii="Arial" w:eastAsia="Arial" w:hAnsi="Arial" w:cs="Arial"/>
          <w:b/>
        </w:rPr>
        <w:t>ов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ши</w:t>
      </w:r>
      <w:r>
        <w:rPr>
          <w:rFonts w:ascii="Arial" w:eastAsia="Arial" w:hAnsi="Arial" w:cs="Arial"/>
          <w:b/>
          <w:spacing w:val="1"/>
        </w:rPr>
        <w:t>н</w:t>
      </w:r>
      <w:r>
        <w:rPr>
          <w:rFonts w:ascii="Arial" w:eastAsia="Arial" w:hAnsi="Arial" w:cs="Arial"/>
          <w:b/>
        </w:rPr>
        <w:t>е</w:t>
      </w:r>
    </w:p>
    <w:p w:rsidR="00693B7B" w:rsidRDefault="00B4707A">
      <w:pPr>
        <w:spacing w:before="11" w:line="220" w:lineRule="exact"/>
        <w:rPr>
          <w:sz w:val="22"/>
          <w:szCs w:val="22"/>
        </w:rPr>
      </w:pPr>
      <w:r>
        <w:br w:type="column"/>
      </w:r>
    </w:p>
    <w:p w:rsidR="00693B7B" w:rsidRDefault="00B4707A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693B7B" w:rsidRDefault="00B4707A">
      <w:pPr>
        <w:spacing w:before="74"/>
        <w:ind w:right="-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1"/>
        </w:rPr>
        <w:lastRenderedPageBreak/>
        <w:t>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рада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2"/>
        </w:rPr>
        <w:t>р</w:t>
      </w:r>
      <w:r>
        <w:rPr>
          <w:rFonts w:ascii="Arial" w:eastAsia="Arial" w:hAnsi="Arial" w:cs="Arial"/>
          <w:b/>
        </w:rPr>
        <w:t>ед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-1"/>
        </w:rPr>
        <w:t>с</w:t>
      </w:r>
      <w:r>
        <w:rPr>
          <w:rFonts w:ascii="Arial" w:eastAsia="Arial" w:hAnsi="Arial" w:cs="Arial"/>
          <w:b/>
        </w:rPr>
        <w:t xml:space="preserve">а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вом о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рађив</w:t>
      </w:r>
      <w:r>
        <w:rPr>
          <w:rFonts w:ascii="Arial" w:eastAsia="Arial" w:hAnsi="Arial" w:cs="Arial"/>
          <w:b/>
          <w:spacing w:val="2"/>
        </w:rPr>
        <w:t>ач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</w:rPr>
        <w:t>– ор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иона једини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ад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 xml:space="preserve">на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1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1"/>
        </w:rPr>
        <w:t>м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2"/>
        </w:rPr>
        <w:t>о</w:t>
      </w:r>
      <w:r>
        <w:rPr>
          <w:rFonts w:ascii="Arial" w:eastAsia="Arial" w:hAnsi="Arial" w:cs="Arial"/>
          <w:b/>
        </w:rPr>
        <w:t xml:space="preserve">-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м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а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</w:rPr>
        <w:t>не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2"/>
        </w:rPr>
        <w:t>о</w:t>
      </w:r>
      <w:r>
        <w:rPr>
          <w:rFonts w:ascii="Arial" w:eastAsia="Arial" w:hAnsi="Arial" w:cs="Arial"/>
          <w:b/>
        </w:rPr>
        <w:t>сл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ве</w:t>
      </w:r>
    </w:p>
    <w:p w:rsidR="00693B7B" w:rsidRDefault="00B4707A">
      <w:pPr>
        <w:spacing w:before="11" w:line="220" w:lineRule="exact"/>
        <w:rPr>
          <w:sz w:val="22"/>
          <w:szCs w:val="22"/>
        </w:rPr>
      </w:pPr>
      <w:r>
        <w:br w:type="column"/>
      </w:r>
    </w:p>
    <w:p w:rsidR="00693B7B" w:rsidRDefault="00B4707A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693B7B" w:rsidRDefault="00B4707A">
      <w:pPr>
        <w:spacing w:before="1" w:line="160" w:lineRule="exact"/>
        <w:rPr>
          <w:sz w:val="16"/>
          <w:szCs w:val="16"/>
        </w:rPr>
      </w:pPr>
      <w:r>
        <w:br w:type="column"/>
      </w:r>
    </w:p>
    <w:p w:rsidR="00693B7B" w:rsidRDefault="00B4707A">
      <w:pPr>
        <w:ind w:right="653"/>
        <w:rPr>
          <w:rFonts w:ascii="Arial" w:eastAsia="Arial" w:hAnsi="Arial" w:cs="Arial"/>
        </w:rPr>
        <w:sectPr w:rsidR="00693B7B">
          <w:type w:val="continuous"/>
          <w:pgSz w:w="16860" w:h="11920" w:orient="landscape"/>
          <w:pgMar w:top="80" w:right="2420" w:bottom="280" w:left="1040" w:header="720" w:footer="720" w:gutter="0"/>
          <w:cols w:num="5" w:space="720" w:equalWidth="0">
            <w:col w:w="4103" w:space="918"/>
            <w:col w:w="694" w:space="886"/>
            <w:col w:w="2030" w:space="577"/>
            <w:col w:w="741" w:space="303"/>
            <w:col w:w="3148"/>
          </w:cols>
        </w:sectPr>
      </w:pPr>
      <w:r>
        <w:rPr>
          <w:rFonts w:ascii="Arial" w:eastAsia="Arial" w:hAnsi="Arial" w:cs="Arial"/>
          <w:b/>
        </w:rPr>
        <w:t>Дон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од 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не</w:t>
      </w:r>
      <w:r>
        <w:rPr>
          <w:rFonts w:ascii="Arial" w:eastAsia="Arial" w:hAnsi="Arial" w:cs="Arial"/>
          <w:b/>
          <w:spacing w:val="50"/>
        </w:rPr>
        <w:t xml:space="preserve"> 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а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не ор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иза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ионе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једи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ице Гра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е/О</w:t>
      </w:r>
      <w:r>
        <w:rPr>
          <w:rFonts w:ascii="Arial" w:eastAsia="Arial" w:hAnsi="Arial" w:cs="Arial"/>
          <w:b/>
          <w:spacing w:val="2"/>
        </w:rPr>
        <w:t>п</w:t>
      </w:r>
      <w:r>
        <w:rPr>
          <w:rFonts w:ascii="Arial" w:eastAsia="Arial" w:hAnsi="Arial" w:cs="Arial"/>
          <w:b/>
        </w:rPr>
        <w:t>штинс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 у</w:t>
      </w:r>
      <w:r>
        <w:rPr>
          <w:rFonts w:ascii="Arial" w:eastAsia="Arial" w:hAnsi="Arial" w:cs="Arial"/>
          <w:b/>
          <w:spacing w:val="-1"/>
        </w:rPr>
        <w:t>п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е</w:t>
      </w:r>
    </w:p>
    <w:p w:rsidR="00693B7B" w:rsidRDefault="00693B7B">
      <w:pPr>
        <w:spacing w:line="200" w:lineRule="exact"/>
      </w:pPr>
    </w:p>
    <w:p w:rsidR="00693B7B" w:rsidRDefault="00693B7B">
      <w:pPr>
        <w:spacing w:line="200" w:lineRule="exact"/>
      </w:pPr>
    </w:p>
    <w:p w:rsidR="00693B7B" w:rsidRDefault="00693B7B">
      <w:pPr>
        <w:spacing w:before="8" w:line="220" w:lineRule="exact"/>
        <w:rPr>
          <w:sz w:val="22"/>
          <w:szCs w:val="22"/>
        </w:rPr>
        <w:sectPr w:rsidR="00693B7B">
          <w:type w:val="continuous"/>
          <w:pgSz w:w="16860" w:h="11920" w:orient="landscape"/>
          <w:pgMar w:top="80" w:right="2420" w:bottom="280" w:left="1040" w:header="720" w:footer="720" w:gutter="0"/>
          <w:cols w:space="720"/>
        </w:sectPr>
      </w:pPr>
    </w:p>
    <w:p w:rsidR="00693B7B" w:rsidRDefault="00C777F0">
      <w:pPr>
        <w:spacing w:before="32"/>
        <w:ind w:left="100" w:right="-53"/>
        <w:rPr>
          <w:rFonts w:ascii="Arial" w:eastAsia="Arial" w:hAnsi="Arial" w:cs="Arial"/>
          <w:sz w:val="22"/>
          <w:szCs w:val="22"/>
        </w:rPr>
      </w:pPr>
      <w:r w:rsidRPr="00C777F0">
        <w:lastRenderedPageBreak/>
        <w:pict>
          <v:group id="_x0000_s1030" style="position:absolute;left:0;text-align:left;margin-left:123.8pt;margin-top:20.25pt;width:58.5pt;height:9pt;z-index:-251655168;mso-position-horizontal-relative:page" coordorigin="2476,405" coordsize="1170,180">
            <v:shape id="_x0000_s1033" style="position:absolute;left:2476;top:405;width:1170;height:180" coordorigin="2476,405" coordsize="1170,180" path="m2476,478r,60l3466,525r30,l3467,585r179,-92l3496,465r-30,l2476,478xe" fillcolor="#5b9bd4" stroked="f">
              <v:path arrowok="t"/>
            </v:shape>
            <v:shape id="_x0000_s1032" style="position:absolute;left:2476;top:405;width:1170;height:180" coordorigin="2476,405" coordsize="1170,180" path="m3496,465r150,28l3465,405r1,60l3496,465xe" fillcolor="#5b9bd4" stroked="f">
              <v:path arrowok="t"/>
            </v:shape>
            <v:shape id="_x0000_s1031" style="position:absolute;left:2476;top:405;width:1170;height:180" coordorigin="2476,405" coordsize="1170,180" path="m3467,585r29,-60l3466,525r1,60xe" fillcolor="#5b9bd4" stroked="f">
              <v:path arrowok="t"/>
            </v:shape>
            <w10:wrap anchorx="page"/>
          </v:group>
        </w:pict>
      </w:r>
      <w:r w:rsidR="00B4707A">
        <w:rPr>
          <w:rFonts w:ascii="Arial" w:eastAsia="Arial" w:hAnsi="Arial" w:cs="Arial"/>
          <w:b/>
          <w:spacing w:val="1"/>
          <w:sz w:val="22"/>
          <w:szCs w:val="22"/>
        </w:rPr>
        <w:t>Л</w:t>
      </w:r>
      <w:r w:rsidR="00B4707A">
        <w:rPr>
          <w:rFonts w:ascii="Arial" w:eastAsia="Arial" w:hAnsi="Arial" w:cs="Arial"/>
          <w:b/>
          <w:spacing w:val="-1"/>
          <w:sz w:val="22"/>
          <w:szCs w:val="22"/>
        </w:rPr>
        <w:t>Е</w:t>
      </w:r>
      <w:r w:rsidR="00B4707A">
        <w:rPr>
          <w:rFonts w:ascii="Arial" w:eastAsia="Arial" w:hAnsi="Arial" w:cs="Arial"/>
          <w:b/>
          <w:sz w:val="22"/>
          <w:szCs w:val="22"/>
        </w:rPr>
        <w:t>Г</w:t>
      </w:r>
      <w:r w:rsidR="00B4707A">
        <w:rPr>
          <w:rFonts w:ascii="Arial" w:eastAsia="Arial" w:hAnsi="Arial" w:cs="Arial"/>
          <w:b/>
          <w:spacing w:val="-1"/>
          <w:sz w:val="22"/>
          <w:szCs w:val="22"/>
        </w:rPr>
        <w:t>ЕН</w:t>
      </w:r>
      <w:r w:rsidR="00B4707A">
        <w:rPr>
          <w:rFonts w:ascii="Arial" w:eastAsia="Arial" w:hAnsi="Arial" w:cs="Arial"/>
          <w:b/>
          <w:spacing w:val="3"/>
          <w:sz w:val="22"/>
          <w:szCs w:val="22"/>
        </w:rPr>
        <w:t>Д</w:t>
      </w:r>
      <w:r w:rsidR="00B4707A">
        <w:rPr>
          <w:rFonts w:ascii="Arial" w:eastAsia="Arial" w:hAnsi="Arial" w:cs="Arial"/>
          <w:b/>
          <w:spacing w:val="-8"/>
          <w:sz w:val="22"/>
          <w:szCs w:val="22"/>
        </w:rPr>
        <w:t>А</w:t>
      </w:r>
      <w:r w:rsidR="00B4707A">
        <w:rPr>
          <w:rFonts w:ascii="Arial" w:eastAsia="Arial" w:hAnsi="Arial" w:cs="Arial"/>
          <w:b/>
          <w:sz w:val="22"/>
          <w:szCs w:val="22"/>
        </w:rPr>
        <w:t>:</w:t>
      </w:r>
    </w:p>
    <w:p w:rsidR="00693B7B" w:rsidRDefault="00B4707A">
      <w:pPr>
        <w:spacing w:before="12" w:line="280" w:lineRule="exact"/>
        <w:rPr>
          <w:sz w:val="28"/>
          <w:szCs w:val="28"/>
        </w:rPr>
      </w:pPr>
      <w:r>
        <w:br w:type="column"/>
      </w:r>
    </w:p>
    <w:p w:rsidR="00693B7B" w:rsidRDefault="00B4707A">
      <w:pPr>
        <w:spacing w:line="240" w:lineRule="exact"/>
        <w:ind w:right="537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pacing w:val="-1"/>
          <w:sz w:val="22"/>
          <w:szCs w:val="22"/>
        </w:rPr>
        <w:t>Р</w:t>
      </w:r>
      <w:r>
        <w:rPr>
          <w:rFonts w:ascii="Arial" w:eastAsia="Arial" w:hAnsi="Arial" w:cs="Arial"/>
          <w:i/>
          <w:sz w:val="22"/>
          <w:szCs w:val="22"/>
        </w:rPr>
        <w:t>ок за</w:t>
      </w:r>
      <w:r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провођ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pacing w:val="-3"/>
          <w:sz w:val="22"/>
          <w:szCs w:val="22"/>
        </w:rPr>
        <w:t>м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нис</w:t>
      </w:r>
      <w:r>
        <w:rPr>
          <w:rFonts w:ascii="Arial" w:eastAsia="Arial" w:hAnsi="Arial" w:cs="Arial"/>
          <w:spacing w:val="-1"/>
          <w:sz w:val="22"/>
          <w:szCs w:val="22"/>
        </w:rPr>
        <w:t>т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в</w:t>
      </w:r>
      <w:r>
        <w:rPr>
          <w:rFonts w:ascii="Arial" w:eastAsia="Arial" w:hAnsi="Arial" w:cs="Arial"/>
          <w:spacing w:val="1"/>
          <w:sz w:val="22"/>
          <w:szCs w:val="22"/>
        </w:rPr>
        <w:t>н</w:t>
      </w:r>
      <w:r>
        <w:rPr>
          <w:rFonts w:ascii="Arial" w:eastAsia="Arial" w:hAnsi="Arial" w:cs="Arial"/>
          <w:sz w:val="22"/>
          <w:szCs w:val="22"/>
        </w:rPr>
        <w:t>ог пост</w:t>
      </w:r>
      <w:r>
        <w:rPr>
          <w:rFonts w:ascii="Arial" w:eastAsia="Arial" w:hAnsi="Arial" w:cs="Arial"/>
          <w:spacing w:val="-3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пка од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2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</w:t>
      </w:r>
      <w:r>
        <w:rPr>
          <w:rFonts w:ascii="Arial" w:eastAsia="Arial" w:hAnsi="Arial" w:cs="Arial"/>
          <w:spacing w:val="-2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шења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</w:t>
      </w:r>
      <w:r>
        <w:rPr>
          <w:rFonts w:ascii="Arial" w:eastAsia="Arial" w:hAnsi="Arial" w:cs="Arial"/>
          <w:spacing w:val="-2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г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потп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ног з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х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ва</w:t>
      </w:r>
    </w:p>
    <w:p w:rsidR="00693B7B" w:rsidRDefault="00C777F0">
      <w:pPr>
        <w:spacing w:line="240" w:lineRule="exact"/>
        <w:rPr>
          <w:rFonts w:ascii="Arial" w:eastAsia="Arial" w:hAnsi="Arial" w:cs="Arial"/>
          <w:sz w:val="22"/>
          <w:szCs w:val="22"/>
        </w:rPr>
      </w:pPr>
      <w:r w:rsidRPr="00C777F0">
        <w:pict>
          <v:group id="_x0000_s1026" style="position:absolute;margin-left:123.85pt;margin-top:.75pt;width:58.5pt;height:9pt;z-index:-251654144;mso-position-horizontal-relative:page" coordorigin="2477,15" coordsize="1170,180">
            <v:shape id="_x0000_s1029" style="position:absolute;left:2477;top:15;width:1170;height:180" coordorigin="2477,15" coordsize="1170,180" path="m3497,135r-30,l3467,195r180,-90l3497,135xe" fillcolor="black" stroked="f">
              <v:path arrowok="t"/>
            </v:shape>
            <v:shape id="_x0000_s1028" style="position:absolute;left:2477;top:15;width:1170;height:180" coordorigin="2477,15" coordsize="1170,180" path="m3497,75l3467,15r,60l3497,75xe" fillcolor="black" stroked="f">
              <v:path arrowok="t"/>
            </v:shape>
            <v:shape id="_x0000_s1027" style="position:absolute;left:2477;top:15;width:1170;height:180" coordorigin="2477,15" coordsize="1170,180" path="m2477,75r,60l3497,135r150,-30l3467,15r30,60l2477,75xe" fillcolor="black" stroked="f">
              <v:path arrowok="t"/>
            </v:shape>
            <w10:wrap anchorx="page"/>
          </v:group>
        </w:pict>
      </w:r>
      <w:r w:rsidR="00B4707A">
        <w:rPr>
          <w:rFonts w:ascii="Arial" w:eastAsia="Arial" w:hAnsi="Arial" w:cs="Arial"/>
          <w:spacing w:val="-1"/>
          <w:sz w:val="22"/>
          <w:szCs w:val="22"/>
        </w:rPr>
        <w:t>Р</w:t>
      </w:r>
      <w:r w:rsidR="00B4707A">
        <w:rPr>
          <w:rFonts w:ascii="Arial" w:eastAsia="Arial" w:hAnsi="Arial" w:cs="Arial"/>
          <w:sz w:val="22"/>
          <w:szCs w:val="22"/>
        </w:rPr>
        <w:t>ок за</w:t>
      </w:r>
      <w:r w:rsidR="00B4707A">
        <w:rPr>
          <w:rFonts w:ascii="Arial" w:eastAsia="Arial" w:hAnsi="Arial" w:cs="Arial"/>
          <w:spacing w:val="1"/>
          <w:sz w:val="22"/>
          <w:szCs w:val="22"/>
        </w:rPr>
        <w:t xml:space="preserve"> д</w:t>
      </w:r>
      <w:r w:rsidR="00B4707A">
        <w:rPr>
          <w:rFonts w:ascii="Arial" w:eastAsia="Arial" w:hAnsi="Arial" w:cs="Arial"/>
          <w:spacing w:val="-3"/>
          <w:sz w:val="22"/>
          <w:szCs w:val="22"/>
        </w:rPr>
        <w:t>о</w:t>
      </w:r>
      <w:r w:rsidR="00B4707A">
        <w:rPr>
          <w:rFonts w:ascii="Arial" w:eastAsia="Arial" w:hAnsi="Arial" w:cs="Arial"/>
          <w:sz w:val="22"/>
          <w:szCs w:val="22"/>
        </w:rPr>
        <w:t>п</w:t>
      </w:r>
      <w:r w:rsidR="00B4707A">
        <w:rPr>
          <w:rFonts w:ascii="Arial" w:eastAsia="Arial" w:hAnsi="Arial" w:cs="Arial"/>
          <w:spacing w:val="-2"/>
          <w:sz w:val="22"/>
          <w:szCs w:val="22"/>
        </w:rPr>
        <w:t>у</w:t>
      </w:r>
      <w:r w:rsidR="00B4707A">
        <w:rPr>
          <w:rFonts w:ascii="Arial" w:eastAsia="Arial" w:hAnsi="Arial" w:cs="Arial"/>
          <w:sz w:val="22"/>
          <w:szCs w:val="22"/>
        </w:rPr>
        <w:t>ну</w:t>
      </w:r>
      <w:r w:rsidR="00B4707A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="00B4707A">
        <w:rPr>
          <w:rFonts w:ascii="Arial" w:eastAsia="Arial" w:hAnsi="Arial" w:cs="Arial"/>
          <w:sz w:val="22"/>
          <w:szCs w:val="22"/>
        </w:rPr>
        <w:t>з</w:t>
      </w:r>
      <w:r w:rsidR="00B4707A">
        <w:rPr>
          <w:rFonts w:ascii="Arial" w:eastAsia="Arial" w:hAnsi="Arial" w:cs="Arial"/>
          <w:spacing w:val="-1"/>
          <w:sz w:val="22"/>
          <w:szCs w:val="22"/>
        </w:rPr>
        <w:t>а</w:t>
      </w:r>
      <w:r w:rsidR="00B4707A">
        <w:rPr>
          <w:rFonts w:ascii="Arial" w:eastAsia="Arial" w:hAnsi="Arial" w:cs="Arial"/>
          <w:spacing w:val="-2"/>
          <w:sz w:val="22"/>
          <w:szCs w:val="22"/>
        </w:rPr>
        <w:t>х</w:t>
      </w:r>
      <w:r w:rsidR="00B4707A">
        <w:rPr>
          <w:rFonts w:ascii="Arial" w:eastAsia="Arial" w:hAnsi="Arial" w:cs="Arial"/>
          <w:sz w:val="22"/>
          <w:szCs w:val="22"/>
        </w:rPr>
        <w:t>т</w:t>
      </w:r>
      <w:r w:rsidR="00B4707A">
        <w:rPr>
          <w:rFonts w:ascii="Arial" w:eastAsia="Arial" w:hAnsi="Arial" w:cs="Arial"/>
          <w:spacing w:val="-1"/>
          <w:sz w:val="22"/>
          <w:szCs w:val="22"/>
        </w:rPr>
        <w:t>е</w:t>
      </w:r>
      <w:r w:rsidR="00B4707A">
        <w:rPr>
          <w:rFonts w:ascii="Arial" w:eastAsia="Arial" w:hAnsi="Arial" w:cs="Arial"/>
          <w:sz w:val="22"/>
          <w:szCs w:val="22"/>
        </w:rPr>
        <w:t>ва</w:t>
      </w:r>
    </w:p>
    <w:sectPr w:rsidR="00693B7B" w:rsidSect="00693B7B">
      <w:type w:val="continuous"/>
      <w:pgSz w:w="16860" w:h="11920" w:orient="landscape"/>
      <w:pgMar w:top="80" w:right="2420" w:bottom="280" w:left="1040" w:header="720" w:footer="720" w:gutter="0"/>
      <w:cols w:num="2" w:space="720" w:equalWidth="0">
        <w:col w:w="1218" w:space="1859"/>
        <w:col w:w="1032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251"/>
    <w:multiLevelType w:val="multilevel"/>
    <w:tmpl w:val="F4FE4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693B7B"/>
    <w:rsid w:val="000618A5"/>
    <w:rsid w:val="000C6CA2"/>
    <w:rsid w:val="00693B7B"/>
    <w:rsid w:val="008454B3"/>
    <w:rsid w:val="00AF0BFC"/>
    <w:rsid w:val="00B4707A"/>
    <w:rsid w:val="00B5705A"/>
    <w:rsid w:val="00C777F0"/>
    <w:rsid w:val="00FD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tekstdokumentaChar">
    <w:name w:val="tekst dokumenta Char"/>
    <w:link w:val="tekstdokumenta"/>
    <w:locked/>
    <w:rsid w:val="00AF0BFC"/>
    <w:rPr>
      <w:rFonts w:ascii="Arial" w:hAnsi="Arial" w:cs="Arial"/>
      <w:color w:val="000000"/>
    </w:rPr>
  </w:style>
  <w:style w:type="paragraph" w:customStyle="1" w:styleId="tekstdokumenta">
    <w:name w:val="tekst dokumenta"/>
    <w:basedOn w:val="Normal"/>
    <w:link w:val="tekstdokumentaChar"/>
    <w:qFormat/>
    <w:rsid w:val="00AF0BFC"/>
    <w:pPr>
      <w:spacing w:after="200" w:line="276" w:lineRule="auto"/>
      <w:ind w:firstLine="720"/>
      <w:jc w:val="both"/>
    </w:pPr>
    <w:rPr>
      <w:rFonts w:ascii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1499</Words>
  <Characters>8550</Characters>
  <Application>Microsoft Office Word</Application>
  <DocSecurity>0</DocSecurity>
  <Lines>71</Lines>
  <Paragraphs>20</Paragraphs>
  <ScaleCrop>false</ScaleCrop>
  <Company>Opstinska uprava Opovo</Company>
  <LinksUpToDate>false</LinksUpToDate>
  <CharactersWithSpaces>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7</cp:revision>
  <dcterms:created xsi:type="dcterms:W3CDTF">2017-12-07T12:24:00Z</dcterms:created>
  <dcterms:modified xsi:type="dcterms:W3CDTF">2017-12-12T07:36:00Z</dcterms:modified>
</cp:coreProperties>
</file>