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9180"/>
      </w:tblGrid>
      <w:tr w:rsidR="003D304F" w:rsidRPr="00A24338" w:rsidTr="005C3D09">
        <w:trPr>
          <w:trHeight w:val="249"/>
        </w:trPr>
        <w:tc>
          <w:tcPr>
            <w:tcW w:w="9180" w:type="dxa"/>
            <w:hideMark/>
          </w:tcPr>
          <w:p w:rsidR="003D304F" w:rsidRPr="003D304F" w:rsidRDefault="003D304F" w:rsidP="005C3D09">
            <w:pPr>
              <w:rPr>
                <w:rFonts w:ascii="Calibri" w:hAnsi="Calibri" w:cs="Arial"/>
                <w:b/>
                <w:caps/>
                <w:lang w:val="sr-Latn-CS" w:eastAsia="ar-SA"/>
              </w:rPr>
            </w:pPr>
            <w:r w:rsidRPr="003D304F">
              <w:rPr>
                <w:rFonts w:ascii="Calibri" w:hAnsi="Calibri" w:cs="Arial"/>
                <w:b/>
                <w:caps/>
              </w:rPr>
              <w:t>РЕПУБЛИКА СРБИЈА</w:t>
            </w:r>
          </w:p>
          <w:p w:rsidR="003D304F" w:rsidRPr="003D304F" w:rsidRDefault="003D304F" w:rsidP="005C3D09">
            <w:pPr>
              <w:rPr>
                <w:rFonts w:ascii="Calibri" w:hAnsi="Calibri" w:cs="Arial"/>
                <w:b/>
                <w:caps/>
                <w:lang w:val="sr-Latn-CS" w:eastAsia="ar-SA"/>
              </w:rPr>
            </w:pPr>
            <w:r w:rsidRPr="003D304F">
              <w:rPr>
                <w:rFonts w:ascii="Calibri" w:hAnsi="Calibri" w:cs="Arial"/>
                <w:b/>
                <w:caps/>
              </w:rPr>
              <w:t>A</w:t>
            </w:r>
            <w:r w:rsidRPr="003D304F">
              <w:rPr>
                <w:rFonts w:ascii="Calibri" w:hAnsi="Calibri" w:cs="Arial"/>
                <w:b/>
                <w:caps/>
                <w:lang w:val="sr-Cyrl-CS"/>
              </w:rPr>
              <w:t xml:space="preserve">п војводина </w:t>
            </w:r>
          </w:p>
        </w:tc>
      </w:tr>
      <w:tr w:rsidR="003D304F" w:rsidTr="005C3D09">
        <w:tc>
          <w:tcPr>
            <w:tcW w:w="9180" w:type="dxa"/>
          </w:tcPr>
          <w:p w:rsidR="003D304F" w:rsidRPr="003D304F" w:rsidRDefault="003D304F" w:rsidP="005C3D09">
            <w:pPr>
              <w:rPr>
                <w:rFonts w:ascii="Calibri" w:hAnsi="Calibri" w:cs="Arial"/>
                <w:b/>
                <w:caps/>
                <w:lang w:val="sr-Cyrl-CS" w:eastAsia="ar-SA"/>
              </w:rPr>
            </w:pPr>
            <w:r w:rsidRPr="003D304F">
              <w:rPr>
                <w:rFonts w:ascii="Calibri" w:hAnsi="Calibri" w:cs="Arial"/>
                <w:b/>
                <w:caps/>
              </w:rPr>
              <w:t>општина</w:t>
            </w:r>
            <w:r w:rsidRPr="003D304F">
              <w:rPr>
                <w:rFonts w:ascii="Calibri" w:hAnsi="Calibri" w:cs="Arial"/>
                <w:b/>
                <w:caps/>
                <w:lang w:val="sr-Cyrl-CS"/>
              </w:rPr>
              <w:t xml:space="preserve"> опово-општинска управа </w:t>
            </w:r>
          </w:p>
          <w:p w:rsidR="003D304F" w:rsidRPr="003D304F" w:rsidRDefault="003D304F" w:rsidP="005C3D09">
            <w:pPr>
              <w:rPr>
                <w:rFonts w:ascii="Calibri" w:hAnsi="Calibri" w:cs="Arial"/>
                <w:b/>
                <w:caps/>
                <w:lang w:val="sr-Cyrl-CS"/>
              </w:rPr>
            </w:pPr>
            <w:r w:rsidRPr="003D304F">
              <w:rPr>
                <w:rFonts w:ascii="Calibri" w:hAnsi="Calibri" w:cs="Arial"/>
                <w:b/>
                <w:caps/>
                <w:lang w:val="sr-Cyrl-CS"/>
              </w:rPr>
              <w:t>ОдеЉЕЊЕ ЗА ИМОВИНСКО-ПРАВНЕ, СТАМБЕНО-КОМУНАЛНЕ ПОСЛОВЕ, УРБАНИЗАМ, ГРАЂЕВИНАРСТВО и заштиту животне средине</w:t>
            </w:r>
          </w:p>
          <w:p w:rsidR="003D304F" w:rsidRPr="003D304F" w:rsidRDefault="003D304F" w:rsidP="005C3D09">
            <w:pPr>
              <w:rPr>
                <w:rFonts w:ascii="Calibri" w:hAnsi="Calibri" w:cs="Arial"/>
                <w:b/>
                <w:caps/>
                <w:lang w:val="sr-Latn-CS"/>
              </w:rPr>
            </w:pPr>
            <w:r w:rsidRPr="003D304F">
              <w:rPr>
                <w:rFonts w:ascii="Calibri" w:hAnsi="Calibri" w:cs="Arial"/>
                <w:b/>
                <w:caps/>
                <w:lang w:val="sr-Cyrl-CS"/>
              </w:rPr>
              <w:t>Број:</w:t>
            </w:r>
            <w:r w:rsidR="00105D38">
              <w:rPr>
                <w:rFonts w:ascii="Calibri" w:hAnsi="Calibri" w:cs="Arial"/>
                <w:b/>
                <w:caps/>
              </w:rPr>
              <w:t xml:space="preserve"> </w:t>
            </w:r>
            <w:r w:rsidRPr="003D304F">
              <w:rPr>
                <w:rFonts w:ascii="Calibri" w:hAnsi="Calibri" w:cs="Arial"/>
                <w:b/>
                <w:caps/>
                <w:lang w:val="sr-Cyrl-CS"/>
              </w:rPr>
              <w:t>355-____/2017-</w:t>
            </w:r>
            <w:r w:rsidRPr="003D304F">
              <w:rPr>
                <w:rFonts w:ascii="Calibri" w:hAnsi="Calibri" w:cs="Arial"/>
                <w:b/>
                <w:caps/>
              </w:rPr>
              <w:t>III</w:t>
            </w:r>
          </w:p>
          <w:p w:rsidR="003D304F" w:rsidRPr="003D304F" w:rsidRDefault="003D304F" w:rsidP="005C3D09">
            <w:pPr>
              <w:rPr>
                <w:rFonts w:ascii="Calibri" w:hAnsi="Calibri" w:cs="Arial"/>
                <w:b/>
                <w:caps/>
                <w:lang w:val="sr-Cyrl-CS"/>
              </w:rPr>
            </w:pPr>
            <w:r w:rsidRPr="003D304F">
              <w:rPr>
                <w:rFonts w:ascii="Calibri" w:hAnsi="Calibri" w:cs="Arial"/>
                <w:b/>
                <w:caps/>
                <w:lang w:val="sr-Cyrl-CS"/>
              </w:rPr>
              <w:t>датум:____.____.2017.године</w:t>
            </w:r>
          </w:p>
          <w:p w:rsidR="003D304F" w:rsidRPr="003D304F" w:rsidRDefault="003D304F" w:rsidP="005C3D09">
            <w:pPr>
              <w:rPr>
                <w:rFonts w:ascii="Calibri" w:hAnsi="Calibri" w:cs="Arial"/>
                <w:b/>
                <w:caps/>
                <w:lang w:val="sr-Cyrl-CS"/>
              </w:rPr>
            </w:pPr>
            <w:r w:rsidRPr="003D304F">
              <w:rPr>
                <w:rFonts w:ascii="Calibri" w:hAnsi="Calibri" w:cs="Arial"/>
                <w:b/>
                <w:caps/>
                <w:lang w:val="sr-Cyrl-CS"/>
              </w:rPr>
              <w:t>опово, бориса кидрича бр.10, телефон:</w:t>
            </w:r>
            <w:r w:rsidR="00105D38">
              <w:rPr>
                <w:rFonts w:ascii="Calibri" w:hAnsi="Calibri" w:cs="Arial"/>
                <w:b/>
                <w:caps/>
              </w:rPr>
              <w:t xml:space="preserve"> </w:t>
            </w:r>
            <w:r w:rsidRPr="003D304F">
              <w:rPr>
                <w:rFonts w:ascii="Calibri" w:hAnsi="Calibri" w:cs="Arial"/>
                <w:b/>
                <w:caps/>
                <w:lang w:val="sr-Cyrl-CS"/>
              </w:rPr>
              <w:t>013/681-030</w:t>
            </w:r>
          </w:p>
          <w:p w:rsidR="003D304F" w:rsidRPr="003D304F" w:rsidRDefault="003D304F" w:rsidP="005C3D09">
            <w:pPr>
              <w:rPr>
                <w:rFonts w:ascii="Calibri" w:hAnsi="Calibri" w:cs="Arial"/>
                <w:b/>
                <w:caps/>
                <w:lang w:val="sr-Cyrl-CS"/>
              </w:rPr>
            </w:pPr>
          </w:p>
          <w:p w:rsidR="003D304F" w:rsidRPr="003D304F" w:rsidRDefault="003D304F" w:rsidP="005C3D09">
            <w:pPr>
              <w:suppressAutoHyphens/>
              <w:rPr>
                <w:rFonts w:ascii="Calibri" w:hAnsi="Calibri" w:cs="Arial"/>
                <w:b/>
                <w:caps/>
                <w:lang w:val="sr-Cyrl-CS" w:eastAsia="ar-SA"/>
              </w:rPr>
            </w:pPr>
          </w:p>
        </w:tc>
      </w:tr>
    </w:tbl>
    <w:p w:rsidR="00137410" w:rsidRDefault="00137410">
      <w:pPr>
        <w:spacing w:before="2" w:line="100" w:lineRule="exact"/>
        <w:rPr>
          <w:sz w:val="10"/>
          <w:szCs w:val="10"/>
        </w:rPr>
      </w:pPr>
    </w:p>
    <w:p w:rsidR="00137410" w:rsidRDefault="00137410">
      <w:pPr>
        <w:spacing w:line="200" w:lineRule="exact"/>
      </w:pPr>
    </w:p>
    <w:p w:rsidR="00137410" w:rsidRDefault="00137410">
      <w:pPr>
        <w:spacing w:line="200" w:lineRule="exact"/>
      </w:pPr>
    </w:p>
    <w:p w:rsidR="00137410" w:rsidRDefault="00456C0B">
      <w:pPr>
        <w:spacing w:before="31" w:line="240" w:lineRule="exact"/>
        <w:ind w:left="39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position w:val="-1"/>
          <w:sz w:val="22"/>
          <w:szCs w:val="22"/>
        </w:rPr>
        <w:t>ПОТРЕБНА</w:t>
      </w:r>
      <w:r>
        <w:rPr>
          <w:rFonts w:ascii="Arial" w:eastAsia="Arial" w:hAnsi="Arial" w:cs="Arial"/>
          <w:b/>
          <w:spacing w:val="-1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ДОКУМ</w:t>
      </w:r>
      <w:r w:rsidR="00520D71">
        <w:rPr>
          <w:rFonts w:ascii="Arial" w:eastAsia="Arial" w:hAnsi="Arial" w:cs="Arial"/>
          <w:b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position w:val="-1"/>
          <w:sz w:val="22"/>
          <w:szCs w:val="22"/>
        </w:rPr>
        <w:t>НТАЦИЈА</w:t>
      </w:r>
      <w:r>
        <w:rPr>
          <w:rFonts w:ascii="Arial" w:eastAsia="Arial" w:hAnsi="Arial" w:cs="Arial"/>
          <w:b/>
          <w:spacing w:val="-18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ЗА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РЕ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Г</w:t>
      </w:r>
      <w:r>
        <w:rPr>
          <w:rFonts w:ascii="Arial" w:eastAsia="Arial" w:hAnsi="Arial" w:cs="Arial"/>
          <w:b/>
          <w:position w:val="-1"/>
          <w:sz w:val="22"/>
          <w:szCs w:val="22"/>
        </w:rPr>
        <w:t>ИСТРАЦИЈУ</w:t>
      </w:r>
      <w:r>
        <w:rPr>
          <w:rFonts w:ascii="Arial" w:eastAsia="Arial" w:hAnsi="Arial" w:cs="Arial"/>
          <w:b/>
          <w:spacing w:val="-17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СТАМБЕНЕ</w:t>
      </w:r>
      <w:r>
        <w:rPr>
          <w:rFonts w:ascii="Arial" w:eastAsia="Arial" w:hAnsi="Arial" w:cs="Arial"/>
          <w:b/>
          <w:spacing w:val="-1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</w:rPr>
        <w:t>ЗАЈЕДНИЦЕ</w:t>
      </w:r>
    </w:p>
    <w:p w:rsidR="00137410" w:rsidRDefault="00137410">
      <w:pPr>
        <w:spacing w:before="10" w:line="160" w:lineRule="exact"/>
        <w:rPr>
          <w:sz w:val="16"/>
          <w:szCs w:val="16"/>
        </w:rPr>
      </w:pPr>
    </w:p>
    <w:p w:rsidR="00137410" w:rsidRDefault="00137410">
      <w:pPr>
        <w:spacing w:line="200" w:lineRule="exact"/>
      </w:pPr>
    </w:p>
    <w:p w:rsidR="00137410" w:rsidRDefault="00456C0B">
      <w:pPr>
        <w:spacing w:before="15"/>
        <w:ind w:left="123" w:right="72" w:firstLine="1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Уз</w:t>
      </w:r>
      <w:r>
        <w:rPr>
          <w:rFonts w:ascii="Calibri" w:eastAsia="Calibri" w:hAnsi="Calibri" w:cs="Calibri"/>
          <w:b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п</w:t>
      </w:r>
      <w:r>
        <w:rPr>
          <w:rFonts w:ascii="Calibri" w:eastAsia="Calibri" w:hAnsi="Calibri" w:cs="Calibri"/>
          <w:b/>
          <w:sz w:val="22"/>
          <w:szCs w:val="22"/>
        </w:rPr>
        <w:t>опуњен</w:t>
      </w:r>
      <w:r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b/>
          <w:sz w:val="22"/>
          <w:szCs w:val="22"/>
        </w:rPr>
        <w:t>б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р</w:t>
      </w:r>
      <w:r>
        <w:rPr>
          <w:rFonts w:ascii="Calibri" w:eastAsia="Calibri" w:hAnsi="Calibri" w:cs="Calibri"/>
          <w:b/>
          <w:sz w:val="22"/>
          <w:szCs w:val="22"/>
        </w:rPr>
        <w:t>азац</w:t>
      </w:r>
      <w:r>
        <w:rPr>
          <w:rFonts w:ascii="Calibri" w:eastAsia="Calibri" w:hAnsi="Calibri" w:cs="Calibri"/>
          <w:b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р</w:t>
      </w:r>
      <w:r>
        <w:rPr>
          <w:rFonts w:ascii="Calibri" w:eastAsia="Calibri" w:hAnsi="Calibri" w:cs="Calibri"/>
          <w:b/>
          <w:sz w:val="22"/>
          <w:szCs w:val="22"/>
        </w:rPr>
        <w:t>ија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в</w:t>
      </w:r>
      <w:r>
        <w:rPr>
          <w:rFonts w:ascii="Calibri" w:eastAsia="Calibri" w:hAnsi="Calibri" w:cs="Calibri"/>
          <w:b/>
          <w:sz w:val="22"/>
          <w:szCs w:val="22"/>
        </w:rPr>
        <w:t>е,</w:t>
      </w:r>
      <w:r>
        <w:rPr>
          <w:rFonts w:ascii="Calibri" w:eastAsia="Calibri" w:hAnsi="Calibri" w:cs="Calibri"/>
          <w:b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</w:t>
      </w:r>
      <w:r>
        <w:rPr>
          <w:rFonts w:ascii="Calibri" w:eastAsia="Calibri" w:hAnsi="Calibri" w:cs="Calibri"/>
          <w:b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з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в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но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ти</w:t>
      </w:r>
      <w:r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од</w:t>
      </w:r>
      <w:r>
        <w:rPr>
          <w:rFonts w:ascii="Calibri" w:eastAsia="Calibri" w:hAnsi="Calibri" w:cs="Calibri"/>
          <w:b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в</w:t>
      </w:r>
      <w:r>
        <w:rPr>
          <w:rFonts w:ascii="Calibri" w:eastAsia="Calibri" w:hAnsi="Calibri" w:cs="Calibri"/>
          <w:b/>
          <w:sz w:val="22"/>
          <w:szCs w:val="22"/>
        </w:rPr>
        <w:t>р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те</w:t>
      </w:r>
      <w:r>
        <w:rPr>
          <w:rFonts w:ascii="Calibri" w:eastAsia="Calibri" w:hAnsi="Calibri" w:cs="Calibri"/>
          <w:b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реги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ст</w:t>
      </w:r>
      <w:r>
        <w:rPr>
          <w:rFonts w:ascii="Calibri" w:eastAsia="Calibri" w:hAnsi="Calibri" w:cs="Calibri"/>
          <w:b/>
          <w:sz w:val="22"/>
          <w:szCs w:val="22"/>
        </w:rPr>
        <w:t>рације</w:t>
      </w:r>
      <w:r>
        <w:rPr>
          <w:rFonts w:ascii="Calibri" w:eastAsia="Calibri" w:hAnsi="Calibri" w:cs="Calibri"/>
          <w:b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(упис</w:t>
      </w:r>
      <w:r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стамбене</w:t>
      </w:r>
      <w:r>
        <w:rPr>
          <w:rFonts w:ascii="Calibri" w:eastAsia="Calibri" w:hAnsi="Calibri" w:cs="Calibri"/>
          <w:b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заједнице, регистраци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ј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промене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b/>
          <w:sz w:val="22"/>
          <w:szCs w:val="22"/>
        </w:rPr>
        <w:t>ли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брисања пода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ака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окумената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о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с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амбеној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заједнице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/</w:t>
      </w:r>
      <w:r>
        <w:rPr>
          <w:rFonts w:ascii="Calibri" w:eastAsia="Calibri" w:hAnsi="Calibri" w:cs="Calibri"/>
          <w:b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управнику</w:t>
      </w:r>
    </w:p>
    <w:p w:rsidR="00137410" w:rsidRDefault="00453728">
      <w:pPr>
        <w:spacing w:line="260" w:lineRule="exact"/>
        <w:ind w:left="123" w:right="1337"/>
        <w:jc w:val="both"/>
        <w:rPr>
          <w:rFonts w:ascii="Calibri" w:eastAsia="Calibri" w:hAnsi="Calibri" w:cs="Calibri"/>
          <w:sz w:val="22"/>
          <w:szCs w:val="22"/>
        </w:rPr>
      </w:pPr>
      <w:r w:rsidRPr="00453728">
        <w:pict>
          <v:group id="_x0000_s1026" style="position:absolute;left:0;text-align:left;margin-left:90.15pt;margin-top:-27.4pt;width:467.15pt;height:41.25pt;z-index:-251658240;mso-position-horizontal-relative:page" coordorigin="1803,-548" coordsize="9343,825">
            <v:shape id="_x0000_s1029" style="position:absolute;left:1813;top:-538;width:9323;height:269" coordorigin="1813,-538" coordsize="9323,269" path="m1813,-269r9323,l11136,-538r-9323,l1813,-269xe" fillcolor="#f1f1f1" stroked="f">
              <v:path arrowok="t"/>
            </v:shape>
            <v:shape id="_x0000_s1028" style="position:absolute;left:1813;top:-269;width:9323;height:269" coordorigin="1813,-269" coordsize="9323,269" path="m1813,-1r9323,l11136,-269r-9323,l1813,-1xe" fillcolor="#f1f1f1" stroked="f">
              <v:path arrowok="t"/>
            </v:shape>
            <v:shape id="_x0000_s1027" style="position:absolute;left:1813;top:-1;width:9323;height:268" coordorigin="1813,-1" coordsize="9323,268" path="m1813,267r9323,l11136,-1r-9323,l1813,267xe" fillcolor="#f1f1f1" stroked="f">
              <v:path arrowok="t"/>
            </v:shape>
            <w10:wrap anchorx="page"/>
          </v:group>
        </w:pic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/ професио</w:t>
      </w:r>
      <w:r w:rsidR="00456C0B"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н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алном</w:t>
      </w:r>
      <w:r w:rsidR="00456C0B">
        <w:rPr>
          <w:rFonts w:ascii="Calibri" w:eastAsia="Calibri" w:hAnsi="Calibri" w:cs="Calibri"/>
          <w:b/>
          <w:spacing w:val="-14"/>
          <w:position w:val="1"/>
          <w:sz w:val="22"/>
          <w:szCs w:val="22"/>
        </w:rPr>
        <w:t xml:space="preserve"> 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упра</w:t>
      </w:r>
      <w:r w:rsidR="00456C0B">
        <w:rPr>
          <w:rFonts w:ascii="Calibri" w:eastAsia="Calibri" w:hAnsi="Calibri" w:cs="Calibri"/>
          <w:b/>
          <w:spacing w:val="2"/>
          <w:position w:val="1"/>
          <w:sz w:val="22"/>
          <w:szCs w:val="22"/>
        </w:rPr>
        <w:t>в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нику),</w:t>
      </w:r>
      <w:r w:rsidR="00456C0B">
        <w:rPr>
          <w:rFonts w:ascii="Calibri" w:eastAsia="Calibri" w:hAnsi="Calibri" w:cs="Calibri"/>
          <w:b/>
          <w:spacing w:val="-6"/>
          <w:position w:val="1"/>
          <w:sz w:val="22"/>
          <w:szCs w:val="22"/>
        </w:rPr>
        <w:t xml:space="preserve"> 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пр</w:t>
      </w:r>
      <w:r w:rsidR="00456C0B"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ила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же</w:t>
      </w:r>
      <w:r w:rsidR="00456C0B">
        <w:rPr>
          <w:rFonts w:ascii="Calibri" w:eastAsia="Calibri" w:hAnsi="Calibri" w:cs="Calibri"/>
          <w:b/>
          <w:spacing w:val="-6"/>
          <w:position w:val="1"/>
          <w:sz w:val="22"/>
          <w:szCs w:val="22"/>
        </w:rPr>
        <w:t xml:space="preserve"> 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се</w:t>
      </w:r>
      <w:r w:rsidR="00456C0B">
        <w:rPr>
          <w:rFonts w:ascii="Calibri" w:eastAsia="Calibri" w:hAnsi="Calibri" w:cs="Calibri"/>
          <w:b/>
          <w:spacing w:val="-1"/>
          <w:position w:val="1"/>
          <w:sz w:val="22"/>
          <w:szCs w:val="22"/>
        </w:rPr>
        <w:t xml:space="preserve"> 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одго</w:t>
      </w:r>
      <w:r w:rsidR="00456C0B">
        <w:rPr>
          <w:rFonts w:ascii="Calibri" w:eastAsia="Calibri" w:hAnsi="Calibri" w:cs="Calibri"/>
          <w:b/>
          <w:spacing w:val="2"/>
          <w:position w:val="1"/>
          <w:sz w:val="22"/>
          <w:szCs w:val="22"/>
        </w:rPr>
        <w:t>в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арају</w:t>
      </w:r>
      <w:r w:rsidR="00456C0B"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ћ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а</w:t>
      </w:r>
      <w:r w:rsidR="00456C0B">
        <w:rPr>
          <w:rFonts w:ascii="Calibri" w:eastAsia="Calibri" w:hAnsi="Calibri" w:cs="Calibri"/>
          <w:b/>
          <w:spacing w:val="-12"/>
          <w:position w:val="1"/>
          <w:sz w:val="22"/>
          <w:szCs w:val="22"/>
        </w:rPr>
        <w:t xml:space="preserve"> </w:t>
      </w:r>
      <w:r w:rsidR="00456C0B"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п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о</w:t>
      </w:r>
      <w:r w:rsidR="00456C0B"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тр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ебна</w:t>
      </w:r>
      <w:r w:rsidR="00456C0B">
        <w:rPr>
          <w:rFonts w:ascii="Calibri" w:eastAsia="Calibri" w:hAnsi="Calibri" w:cs="Calibri"/>
          <w:b/>
          <w:spacing w:val="-6"/>
          <w:position w:val="1"/>
          <w:sz w:val="22"/>
          <w:szCs w:val="22"/>
        </w:rPr>
        <w:t xml:space="preserve"> </w:t>
      </w:r>
      <w:r w:rsidR="00456C0B">
        <w:rPr>
          <w:rFonts w:ascii="Calibri" w:eastAsia="Calibri" w:hAnsi="Calibri" w:cs="Calibri"/>
          <w:b/>
          <w:spacing w:val="1"/>
          <w:position w:val="1"/>
          <w:sz w:val="22"/>
          <w:szCs w:val="22"/>
        </w:rPr>
        <w:t>д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окументаци</w:t>
      </w:r>
      <w:r w:rsidR="00456C0B">
        <w:rPr>
          <w:rFonts w:ascii="Calibri" w:eastAsia="Calibri" w:hAnsi="Calibri" w:cs="Calibri"/>
          <w:b/>
          <w:spacing w:val="2"/>
          <w:position w:val="1"/>
          <w:sz w:val="22"/>
          <w:szCs w:val="22"/>
        </w:rPr>
        <w:t>ј</w:t>
      </w:r>
      <w:r w:rsidR="00456C0B">
        <w:rPr>
          <w:rFonts w:ascii="Calibri" w:eastAsia="Calibri" w:hAnsi="Calibri" w:cs="Calibri"/>
          <w:b/>
          <w:position w:val="1"/>
          <w:sz w:val="22"/>
          <w:szCs w:val="22"/>
        </w:rPr>
        <w:t>а.</w:t>
      </w:r>
    </w:p>
    <w:p w:rsidR="00137410" w:rsidRDefault="00137410">
      <w:pPr>
        <w:spacing w:before="9" w:line="260" w:lineRule="exact"/>
        <w:rPr>
          <w:sz w:val="26"/>
          <w:szCs w:val="26"/>
        </w:rPr>
      </w:pPr>
    </w:p>
    <w:p w:rsidR="00137410" w:rsidRDefault="00456C0B">
      <w:pPr>
        <w:ind w:left="123" w:right="96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01    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 с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ам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б</w:t>
      </w:r>
      <w:r>
        <w:rPr>
          <w:rFonts w:ascii="Calibri" w:eastAsia="Calibri" w:hAnsi="Calibri" w:cs="Calibri"/>
          <w:b/>
          <w:sz w:val="22"/>
          <w:szCs w:val="22"/>
        </w:rPr>
        <w:t>ену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заједницу</w:t>
      </w:r>
      <w:r>
        <w:rPr>
          <w:rFonts w:ascii="Calibri" w:eastAsia="Calibri" w:hAnsi="Calibri" w:cs="Calibri"/>
          <w:b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оја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м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уп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рав</w:t>
      </w:r>
      <w:r>
        <w:rPr>
          <w:rFonts w:ascii="Calibri" w:eastAsia="Calibri" w:hAnsi="Calibri" w:cs="Calibri"/>
          <w:b/>
          <w:sz w:val="22"/>
          <w:szCs w:val="22"/>
        </w:rPr>
        <w:t>ника</w:t>
      </w:r>
      <w:r>
        <w:rPr>
          <w:rFonts w:ascii="Calibri" w:eastAsia="Calibri" w:hAnsi="Calibri" w:cs="Calibri"/>
          <w:b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(приј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ав</w:t>
      </w:r>
      <w:r>
        <w:rPr>
          <w:rFonts w:ascii="Calibri" w:eastAsia="Calibri" w:hAnsi="Calibri" w:cs="Calibri"/>
          <w:b/>
          <w:sz w:val="22"/>
          <w:szCs w:val="22"/>
        </w:rPr>
        <w:t>у</w:t>
      </w:r>
      <w:r>
        <w:rPr>
          <w:rFonts w:ascii="Calibri" w:eastAsia="Calibri" w:hAnsi="Calibri" w:cs="Calibri"/>
          <w:b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подноси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иза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б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р</w:t>
      </w:r>
      <w:r>
        <w:rPr>
          <w:rFonts w:ascii="Calibri" w:eastAsia="Calibri" w:hAnsi="Calibri" w:cs="Calibri"/>
          <w:b/>
          <w:sz w:val="22"/>
          <w:szCs w:val="22"/>
        </w:rPr>
        <w:t>ани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управник):</w:t>
      </w:r>
    </w:p>
    <w:p w:rsidR="00137410" w:rsidRDefault="00456C0B">
      <w:pPr>
        <w:spacing w:before="54"/>
        <w:ind w:left="123" w:right="102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1)  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записн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к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 седни</w:t>
      </w:r>
      <w:r>
        <w:rPr>
          <w:rFonts w:ascii="Calibri" w:eastAsia="Calibri" w:hAnsi="Calibri" w:cs="Calibri"/>
          <w:spacing w:val="1"/>
          <w:sz w:val="22"/>
          <w:szCs w:val="22"/>
        </w:rPr>
        <w:t>ц</w:t>
      </w:r>
      <w:r>
        <w:rPr>
          <w:rFonts w:ascii="Calibri" w:eastAsia="Calibri" w:hAnsi="Calibri" w:cs="Calibri"/>
          <w:sz w:val="22"/>
          <w:szCs w:val="22"/>
        </w:rPr>
        <w:t>е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ка</w:t>
      </w:r>
      <w:r>
        <w:rPr>
          <w:rFonts w:ascii="Calibri" w:eastAsia="Calibri" w:hAnsi="Calibri" w:cs="Calibri"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sz w:val="22"/>
          <w:szCs w:val="22"/>
        </w:rPr>
        <w:t>а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је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донета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длука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стамбене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дни</w:t>
      </w:r>
      <w:r>
        <w:rPr>
          <w:rFonts w:ascii="Calibri" w:eastAsia="Calibri" w:hAnsi="Calibri" w:cs="Calibri"/>
          <w:spacing w:val="1"/>
          <w:sz w:val="22"/>
          <w:szCs w:val="22"/>
        </w:rPr>
        <w:t>ц</w:t>
      </w:r>
      <w:r>
        <w:rPr>
          <w:rFonts w:ascii="Calibri" w:eastAsia="Calibri" w:hAnsi="Calibri" w:cs="Calibri"/>
          <w:sz w:val="22"/>
          <w:szCs w:val="22"/>
        </w:rPr>
        <w:t>е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избору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управника;</w:t>
      </w:r>
    </w:p>
    <w:p w:rsidR="00137410" w:rsidRDefault="00456C0B">
      <w:pPr>
        <w:spacing w:line="260" w:lineRule="exact"/>
        <w:ind w:left="123" w:right="192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position w:val="1"/>
          <w:sz w:val="22"/>
          <w:szCs w:val="22"/>
        </w:rPr>
        <w:t xml:space="preserve">2)  </w:t>
      </w:r>
      <w:r>
        <w:rPr>
          <w:rFonts w:ascii="Calibri" w:eastAsia="Calibri" w:hAnsi="Calibri" w:cs="Calibri"/>
          <w:spacing w:val="31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очитана</w:t>
      </w:r>
      <w:r>
        <w:rPr>
          <w:rFonts w:ascii="Calibri" w:eastAsia="Calibri" w:hAnsi="Calibri" w:cs="Calibri"/>
          <w:spacing w:val="-8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лична</w:t>
      </w:r>
      <w:r>
        <w:rPr>
          <w:rFonts w:ascii="Calibri" w:eastAsia="Calibri" w:hAnsi="Calibri" w:cs="Calibri"/>
          <w:spacing w:val="-6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карта</w:t>
      </w:r>
      <w:r>
        <w:rPr>
          <w:rFonts w:ascii="Calibri" w:eastAsia="Calibri" w:hAnsi="Calibri" w:cs="Calibri"/>
          <w:spacing w:val="-5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са</w:t>
      </w:r>
      <w:r>
        <w:rPr>
          <w:rFonts w:ascii="Calibri" w:eastAsia="Calibri" w:hAnsi="Calibri" w:cs="Calibri"/>
          <w:spacing w:val="-2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чипом</w:t>
      </w:r>
      <w:r>
        <w:rPr>
          <w:rFonts w:ascii="Calibri" w:eastAsia="Calibri" w:hAnsi="Calibri" w:cs="Calibri"/>
          <w:spacing w:val="-6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или</w:t>
      </w:r>
      <w:r>
        <w:rPr>
          <w:rFonts w:ascii="Calibri" w:eastAsia="Calibri" w:hAnsi="Calibri" w:cs="Calibri"/>
          <w:spacing w:val="-3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к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о</w:t>
      </w:r>
      <w:r>
        <w:rPr>
          <w:rFonts w:ascii="Calibri" w:eastAsia="Calibri" w:hAnsi="Calibri" w:cs="Calibri"/>
          <w:position w:val="1"/>
          <w:sz w:val="22"/>
          <w:szCs w:val="22"/>
        </w:rPr>
        <w:t>пија</w:t>
      </w:r>
      <w:r>
        <w:rPr>
          <w:rFonts w:ascii="Calibri" w:eastAsia="Calibri" w:hAnsi="Calibri" w:cs="Calibri"/>
          <w:spacing w:val="-5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личне</w:t>
      </w:r>
      <w:r>
        <w:rPr>
          <w:rFonts w:ascii="Calibri" w:eastAsia="Calibri" w:hAnsi="Calibri" w:cs="Calibri"/>
          <w:spacing w:val="-6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к</w:t>
      </w:r>
      <w:r>
        <w:rPr>
          <w:rFonts w:ascii="Calibri" w:eastAsia="Calibri" w:hAnsi="Calibri" w:cs="Calibri"/>
          <w:position w:val="1"/>
          <w:sz w:val="22"/>
          <w:szCs w:val="22"/>
        </w:rPr>
        <w:t>арте</w:t>
      </w:r>
      <w:r>
        <w:rPr>
          <w:rFonts w:ascii="Calibri" w:eastAsia="Calibri" w:hAnsi="Calibri" w:cs="Calibri"/>
          <w:spacing w:val="-4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подносиоца</w:t>
      </w:r>
      <w:r>
        <w:rPr>
          <w:rFonts w:ascii="Calibri" w:eastAsia="Calibri" w:hAnsi="Calibri" w:cs="Calibri"/>
          <w:spacing w:val="-12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захтев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а</w:t>
      </w:r>
      <w:r>
        <w:rPr>
          <w:rFonts w:ascii="Calibri" w:eastAsia="Calibri" w:hAnsi="Calibri" w:cs="Calibri"/>
          <w:position w:val="1"/>
          <w:sz w:val="22"/>
          <w:szCs w:val="22"/>
        </w:rPr>
        <w:t>;</w:t>
      </w:r>
    </w:p>
    <w:p w:rsidR="00137410" w:rsidRDefault="00456C0B">
      <w:pPr>
        <w:ind w:left="123" w:right="376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доказ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упл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ти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админис</w:t>
      </w:r>
      <w:r>
        <w:rPr>
          <w:rFonts w:ascii="Calibri" w:eastAsia="Calibri" w:hAnsi="Calibri" w:cs="Calibri"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sz w:val="22"/>
          <w:szCs w:val="22"/>
        </w:rPr>
        <w:t>ративне</w:t>
      </w:r>
      <w:r>
        <w:rPr>
          <w:rFonts w:ascii="Calibri" w:eastAsia="Calibri" w:hAnsi="Calibri" w:cs="Calibri"/>
          <w:spacing w:val="-1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таксе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рег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стр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цију.</w:t>
      </w:r>
    </w:p>
    <w:p w:rsidR="00137410" w:rsidRDefault="00137410">
      <w:pPr>
        <w:spacing w:line="120" w:lineRule="exact"/>
        <w:rPr>
          <w:sz w:val="12"/>
          <w:szCs w:val="12"/>
        </w:rPr>
      </w:pPr>
    </w:p>
    <w:p w:rsidR="00137410" w:rsidRDefault="00456C0B">
      <w:pPr>
        <w:ind w:left="123" w:right="74" w:firstLine="1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Уколико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је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стамбена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једница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своје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међусобне односе,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права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бавезе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ур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дила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актом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 правилима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међусобн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м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односима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власника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себ</w:t>
      </w:r>
      <w:r>
        <w:rPr>
          <w:rFonts w:ascii="Calibri" w:eastAsia="Calibri" w:hAnsi="Calibri" w:cs="Calibri"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sz w:val="22"/>
          <w:szCs w:val="22"/>
        </w:rPr>
        <w:t>их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sz w:val="22"/>
          <w:szCs w:val="22"/>
        </w:rPr>
        <w:t>ел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ва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Правила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власника,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уз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пријаву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 регистрацију</w:t>
      </w:r>
      <w:r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се прилаже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 овај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кт,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који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се објављује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 Регистру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стамбених</w:t>
      </w:r>
      <w:r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заједница.</w:t>
      </w:r>
    </w:p>
    <w:p w:rsidR="00137410" w:rsidRDefault="00137410">
      <w:pPr>
        <w:spacing w:before="8" w:line="260" w:lineRule="exact"/>
        <w:rPr>
          <w:sz w:val="26"/>
          <w:szCs w:val="26"/>
        </w:rPr>
      </w:pPr>
    </w:p>
    <w:p w:rsidR="00137410" w:rsidRDefault="00456C0B">
      <w:pPr>
        <w:ind w:left="123" w:right="63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02    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 с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ам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б</w:t>
      </w:r>
      <w:r>
        <w:rPr>
          <w:rFonts w:ascii="Calibri" w:eastAsia="Calibri" w:hAnsi="Calibri" w:cs="Calibri"/>
          <w:b/>
          <w:sz w:val="22"/>
          <w:szCs w:val="22"/>
        </w:rPr>
        <w:t>ену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заједницу</w:t>
      </w:r>
      <w:r>
        <w:rPr>
          <w:rFonts w:ascii="Calibri" w:eastAsia="Calibri" w:hAnsi="Calibri" w:cs="Calibri"/>
          <w:b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оја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м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управника</w:t>
      </w:r>
      <w:r>
        <w:rPr>
          <w:rFonts w:ascii="Calibri" w:eastAsia="Calibri" w:hAnsi="Calibri" w:cs="Calibri"/>
          <w:b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(пријаву</w:t>
      </w:r>
      <w:r>
        <w:rPr>
          <w:rFonts w:ascii="Calibri" w:eastAsia="Calibri" w:hAnsi="Calibri" w:cs="Calibri"/>
          <w:b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подноси</w:t>
      </w:r>
      <w:r>
        <w:rPr>
          <w:rFonts w:ascii="Calibri" w:eastAsia="Calibri" w:hAnsi="Calibri" w:cs="Calibri"/>
          <w:b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друго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о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в</w:t>
      </w:r>
      <w:r>
        <w:rPr>
          <w:rFonts w:ascii="Calibri" w:eastAsia="Calibri" w:hAnsi="Calibri" w:cs="Calibri"/>
          <w:b/>
          <w:sz w:val="22"/>
          <w:szCs w:val="22"/>
        </w:rPr>
        <w:t>ла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ш</w:t>
      </w:r>
      <w:r>
        <w:rPr>
          <w:rFonts w:ascii="Calibri" w:eastAsia="Calibri" w:hAnsi="Calibri" w:cs="Calibri"/>
          <w:b/>
          <w:sz w:val="22"/>
          <w:szCs w:val="22"/>
        </w:rPr>
        <w:t>ћено</w:t>
      </w:r>
      <w:r>
        <w:rPr>
          <w:rFonts w:ascii="Calibri" w:eastAsia="Calibri" w:hAnsi="Calibri" w:cs="Calibri"/>
          <w:b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лиц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b/>
          <w:sz w:val="22"/>
          <w:szCs w:val="22"/>
        </w:rPr>
        <w:t>):</w:t>
      </w:r>
    </w:p>
    <w:p w:rsidR="00137410" w:rsidRDefault="00456C0B">
      <w:pPr>
        <w:spacing w:before="54"/>
        <w:ind w:left="483" w:right="75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1)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записн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 xml:space="preserve">к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са 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 xml:space="preserve">днице 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sz w:val="22"/>
          <w:szCs w:val="22"/>
        </w:rPr>
        <w:t xml:space="preserve">купштине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стамбене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 xml:space="preserve">днице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када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је 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донета 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 xml:space="preserve">длука 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о 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из</w:t>
      </w:r>
      <w:r>
        <w:rPr>
          <w:rFonts w:ascii="Calibri" w:eastAsia="Calibri" w:hAnsi="Calibri" w:cs="Calibri"/>
          <w:spacing w:val="-1"/>
          <w:sz w:val="22"/>
          <w:szCs w:val="22"/>
        </w:rPr>
        <w:t>б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ру управника,</w:t>
      </w:r>
      <w:r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овлашћењем</w:t>
      </w:r>
      <w:r>
        <w:rPr>
          <w:rFonts w:ascii="Calibri" w:eastAsia="Calibri" w:hAnsi="Calibri" w:cs="Calibri"/>
          <w:spacing w:val="-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другом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л</w:t>
      </w:r>
      <w:r>
        <w:rPr>
          <w:rFonts w:ascii="Calibri" w:eastAsia="Calibri" w:hAnsi="Calibri" w:cs="Calibri"/>
          <w:sz w:val="22"/>
          <w:szCs w:val="22"/>
        </w:rPr>
        <w:t>ицу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 упис стамбене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заједнице</w:t>
      </w:r>
      <w:r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Рег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стар;</w:t>
      </w:r>
    </w:p>
    <w:p w:rsidR="00137410" w:rsidRDefault="00456C0B">
      <w:pPr>
        <w:spacing w:line="260" w:lineRule="exact"/>
        <w:ind w:left="123" w:right="192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position w:val="1"/>
          <w:sz w:val="22"/>
          <w:szCs w:val="22"/>
        </w:rPr>
        <w:t xml:space="preserve">2)  </w:t>
      </w:r>
      <w:r>
        <w:rPr>
          <w:rFonts w:ascii="Calibri" w:eastAsia="Calibri" w:hAnsi="Calibri" w:cs="Calibri"/>
          <w:spacing w:val="31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очитана</w:t>
      </w:r>
      <w:r>
        <w:rPr>
          <w:rFonts w:ascii="Calibri" w:eastAsia="Calibri" w:hAnsi="Calibri" w:cs="Calibri"/>
          <w:spacing w:val="-8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лична</w:t>
      </w:r>
      <w:r>
        <w:rPr>
          <w:rFonts w:ascii="Calibri" w:eastAsia="Calibri" w:hAnsi="Calibri" w:cs="Calibri"/>
          <w:spacing w:val="-6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карта</w:t>
      </w:r>
      <w:r>
        <w:rPr>
          <w:rFonts w:ascii="Calibri" w:eastAsia="Calibri" w:hAnsi="Calibri" w:cs="Calibri"/>
          <w:spacing w:val="-5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са</w:t>
      </w:r>
      <w:r>
        <w:rPr>
          <w:rFonts w:ascii="Calibri" w:eastAsia="Calibri" w:hAnsi="Calibri" w:cs="Calibri"/>
          <w:spacing w:val="-2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чипом</w:t>
      </w:r>
      <w:r>
        <w:rPr>
          <w:rFonts w:ascii="Calibri" w:eastAsia="Calibri" w:hAnsi="Calibri" w:cs="Calibri"/>
          <w:spacing w:val="-6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или</w:t>
      </w:r>
      <w:r>
        <w:rPr>
          <w:rFonts w:ascii="Calibri" w:eastAsia="Calibri" w:hAnsi="Calibri" w:cs="Calibri"/>
          <w:spacing w:val="-3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к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о</w:t>
      </w:r>
      <w:r>
        <w:rPr>
          <w:rFonts w:ascii="Calibri" w:eastAsia="Calibri" w:hAnsi="Calibri" w:cs="Calibri"/>
          <w:position w:val="1"/>
          <w:sz w:val="22"/>
          <w:szCs w:val="22"/>
        </w:rPr>
        <w:t>пија</w:t>
      </w:r>
      <w:r>
        <w:rPr>
          <w:rFonts w:ascii="Calibri" w:eastAsia="Calibri" w:hAnsi="Calibri" w:cs="Calibri"/>
          <w:spacing w:val="-5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личне</w:t>
      </w:r>
      <w:r>
        <w:rPr>
          <w:rFonts w:ascii="Calibri" w:eastAsia="Calibri" w:hAnsi="Calibri" w:cs="Calibri"/>
          <w:spacing w:val="-6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к</w:t>
      </w:r>
      <w:r>
        <w:rPr>
          <w:rFonts w:ascii="Calibri" w:eastAsia="Calibri" w:hAnsi="Calibri" w:cs="Calibri"/>
          <w:position w:val="1"/>
          <w:sz w:val="22"/>
          <w:szCs w:val="22"/>
        </w:rPr>
        <w:t>арте</w:t>
      </w:r>
      <w:r>
        <w:rPr>
          <w:rFonts w:ascii="Calibri" w:eastAsia="Calibri" w:hAnsi="Calibri" w:cs="Calibri"/>
          <w:spacing w:val="-4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подносиоца</w:t>
      </w:r>
      <w:r>
        <w:rPr>
          <w:rFonts w:ascii="Calibri" w:eastAsia="Calibri" w:hAnsi="Calibri" w:cs="Calibri"/>
          <w:spacing w:val="-12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захтев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а</w:t>
      </w:r>
      <w:r>
        <w:rPr>
          <w:rFonts w:ascii="Calibri" w:eastAsia="Calibri" w:hAnsi="Calibri" w:cs="Calibri"/>
          <w:position w:val="1"/>
          <w:sz w:val="22"/>
          <w:szCs w:val="22"/>
        </w:rPr>
        <w:t>;</w:t>
      </w:r>
    </w:p>
    <w:p w:rsidR="00137410" w:rsidRDefault="00456C0B">
      <w:pPr>
        <w:ind w:left="123" w:right="376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доказ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упл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ти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админис</w:t>
      </w:r>
      <w:r>
        <w:rPr>
          <w:rFonts w:ascii="Calibri" w:eastAsia="Calibri" w:hAnsi="Calibri" w:cs="Calibri"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sz w:val="22"/>
          <w:szCs w:val="22"/>
        </w:rPr>
        <w:t>ративне</w:t>
      </w:r>
      <w:r>
        <w:rPr>
          <w:rFonts w:ascii="Calibri" w:eastAsia="Calibri" w:hAnsi="Calibri" w:cs="Calibri"/>
          <w:spacing w:val="-1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таксе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рег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стр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цију.</w:t>
      </w:r>
    </w:p>
    <w:p w:rsidR="00137410" w:rsidRDefault="00137410">
      <w:pPr>
        <w:spacing w:line="120" w:lineRule="exact"/>
        <w:rPr>
          <w:sz w:val="12"/>
          <w:szCs w:val="12"/>
        </w:rPr>
      </w:pPr>
    </w:p>
    <w:p w:rsidR="00137410" w:rsidRDefault="00456C0B">
      <w:pPr>
        <w:ind w:left="123" w:right="74" w:firstLine="1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Уколико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је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стамбена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једница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своје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међусобне односе,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права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бавезе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ур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дила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актом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 правилима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међусобн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м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односима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власника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себ</w:t>
      </w:r>
      <w:r>
        <w:rPr>
          <w:rFonts w:ascii="Calibri" w:eastAsia="Calibri" w:hAnsi="Calibri" w:cs="Calibri"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sz w:val="22"/>
          <w:szCs w:val="22"/>
        </w:rPr>
        <w:t>их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sz w:val="22"/>
          <w:szCs w:val="22"/>
        </w:rPr>
        <w:t>ел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ва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Правила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власника,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уз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пријаву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 регистрацију</w:t>
      </w:r>
      <w:r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се прилаже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 овај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кт,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који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се објављује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 Регистру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стамбених</w:t>
      </w:r>
      <w:r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заједница.</w:t>
      </w:r>
    </w:p>
    <w:p w:rsidR="00137410" w:rsidRDefault="00137410">
      <w:pPr>
        <w:spacing w:before="8" w:line="260" w:lineRule="exact"/>
        <w:rPr>
          <w:sz w:val="26"/>
          <w:szCs w:val="26"/>
        </w:rPr>
      </w:pPr>
    </w:p>
    <w:p w:rsidR="00137410" w:rsidRDefault="00456C0B">
      <w:pPr>
        <w:ind w:left="123" w:right="301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03    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 с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ам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б</w:t>
      </w:r>
      <w:r>
        <w:rPr>
          <w:rFonts w:ascii="Calibri" w:eastAsia="Calibri" w:hAnsi="Calibri" w:cs="Calibri"/>
          <w:b/>
          <w:sz w:val="22"/>
          <w:szCs w:val="22"/>
        </w:rPr>
        <w:t>ену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заједницу</w:t>
      </w:r>
      <w:r>
        <w:rPr>
          <w:rFonts w:ascii="Calibri" w:eastAsia="Calibri" w:hAnsi="Calibri" w:cs="Calibri"/>
          <w:b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оја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м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ро</w:t>
      </w:r>
      <w:r>
        <w:rPr>
          <w:rFonts w:ascii="Calibri" w:eastAsia="Calibri" w:hAnsi="Calibri" w:cs="Calibri"/>
          <w:b/>
          <w:sz w:val="22"/>
          <w:szCs w:val="22"/>
        </w:rPr>
        <w:t>фесионал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но</w:t>
      </w:r>
      <w:r>
        <w:rPr>
          <w:rFonts w:ascii="Calibri" w:eastAsia="Calibri" w:hAnsi="Calibri" w:cs="Calibri"/>
          <w:b/>
          <w:sz w:val="22"/>
          <w:szCs w:val="22"/>
        </w:rPr>
        <w:t>г</w:t>
      </w:r>
      <w:r>
        <w:rPr>
          <w:rFonts w:ascii="Calibri" w:eastAsia="Calibri" w:hAnsi="Calibri" w:cs="Calibri"/>
          <w:b/>
          <w:spacing w:val="-1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управник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а</w:t>
      </w:r>
      <w:r>
        <w:rPr>
          <w:rFonts w:ascii="Calibri" w:eastAsia="Calibri" w:hAnsi="Calibri" w:cs="Calibri"/>
          <w:b/>
          <w:sz w:val="22"/>
          <w:szCs w:val="22"/>
        </w:rPr>
        <w:t>:</w:t>
      </w:r>
    </w:p>
    <w:p w:rsidR="00137410" w:rsidRDefault="00456C0B">
      <w:pPr>
        <w:spacing w:before="49" w:line="260" w:lineRule="exact"/>
        <w:ind w:left="479" w:right="74" w:hanging="35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1) </w:t>
      </w:r>
      <w:r>
        <w:rPr>
          <w:rFonts w:ascii="Calibri" w:eastAsia="Calibri" w:hAnsi="Calibri" w:cs="Calibri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записн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к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седн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це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sz w:val="22"/>
          <w:szCs w:val="22"/>
        </w:rPr>
        <w:t>ада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је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дон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та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длука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стамбене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заједнице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поверавању послова управљања</w:t>
      </w:r>
      <w:r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професионалном</w:t>
      </w:r>
      <w:r>
        <w:rPr>
          <w:rFonts w:ascii="Calibri" w:eastAsia="Calibri" w:hAnsi="Calibri" w:cs="Calibri"/>
          <w:spacing w:val="-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управнику;</w:t>
      </w:r>
    </w:p>
    <w:p w:rsidR="00137410" w:rsidRDefault="00456C0B">
      <w:pPr>
        <w:spacing w:before="5"/>
        <w:ind w:left="479" w:right="73" w:hanging="35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2)  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уговор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о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поверавању</w:t>
      </w:r>
      <w:r>
        <w:rPr>
          <w:rFonts w:ascii="Calibri" w:eastAsia="Calibri" w:hAnsi="Calibri" w:cs="Calibri"/>
          <w:spacing w:val="4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послова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професионалног</w:t>
      </w:r>
      <w:r>
        <w:rPr>
          <w:rFonts w:ascii="Calibri" w:eastAsia="Calibri" w:hAnsi="Calibri" w:cs="Calibri"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управљања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између  ст</w:t>
      </w:r>
      <w:r>
        <w:rPr>
          <w:rFonts w:ascii="Calibri" w:eastAsia="Calibri" w:hAnsi="Calibri" w:cs="Calibri"/>
          <w:spacing w:val="1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мбене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днице</w:t>
      </w:r>
      <w:r>
        <w:rPr>
          <w:rFonts w:ascii="Calibri" w:eastAsia="Calibri" w:hAnsi="Calibri" w:cs="Calibri"/>
          <w:spacing w:val="4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 организатора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фесионалног упра</w:t>
      </w:r>
      <w:r>
        <w:rPr>
          <w:rFonts w:ascii="Calibri" w:eastAsia="Calibri" w:hAnsi="Calibri" w:cs="Calibri"/>
          <w:spacing w:val="2"/>
          <w:sz w:val="22"/>
          <w:szCs w:val="22"/>
        </w:rPr>
        <w:t>в</w:t>
      </w:r>
      <w:r>
        <w:rPr>
          <w:rFonts w:ascii="Calibri" w:eastAsia="Calibri" w:hAnsi="Calibri" w:cs="Calibri"/>
          <w:spacing w:val="-1"/>
          <w:sz w:val="22"/>
          <w:szCs w:val="22"/>
        </w:rPr>
        <w:t>љ</w:t>
      </w:r>
      <w:r>
        <w:rPr>
          <w:rFonts w:ascii="Calibri" w:eastAsia="Calibri" w:hAnsi="Calibri" w:cs="Calibri"/>
          <w:sz w:val="22"/>
          <w:szCs w:val="22"/>
        </w:rPr>
        <w:t>ања,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уколико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је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стамбена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дн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ца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дон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ла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длуку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 поверавању</w:t>
      </w:r>
      <w:r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послова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управљања</w:t>
      </w:r>
      <w:r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фесионалн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м</w:t>
      </w:r>
      <w:r>
        <w:rPr>
          <w:rFonts w:ascii="Calibri" w:eastAsia="Calibri" w:hAnsi="Calibri" w:cs="Calibri"/>
          <w:spacing w:val="-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управнику;</w:t>
      </w:r>
    </w:p>
    <w:p w:rsidR="00137410" w:rsidRDefault="00456C0B">
      <w:pPr>
        <w:ind w:left="123" w:right="193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3)  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очитана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карта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чипом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или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пија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личне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sz w:val="22"/>
          <w:szCs w:val="22"/>
        </w:rPr>
        <w:t>арте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подносиоца</w:t>
      </w:r>
      <w:r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захтев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;</w:t>
      </w:r>
    </w:p>
    <w:p w:rsidR="00137410" w:rsidRDefault="00456C0B">
      <w:pPr>
        <w:ind w:left="123" w:right="377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4)  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доказ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упл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ти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админис</w:t>
      </w:r>
      <w:r>
        <w:rPr>
          <w:rFonts w:ascii="Calibri" w:eastAsia="Calibri" w:hAnsi="Calibri" w:cs="Calibri"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sz w:val="22"/>
          <w:szCs w:val="22"/>
        </w:rPr>
        <w:t>ративне</w:t>
      </w:r>
      <w:r>
        <w:rPr>
          <w:rFonts w:ascii="Calibri" w:eastAsia="Calibri" w:hAnsi="Calibri" w:cs="Calibri"/>
          <w:spacing w:val="-1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таксе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рег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стр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цију.</w:t>
      </w:r>
    </w:p>
    <w:p w:rsidR="00137410" w:rsidRDefault="00137410">
      <w:pPr>
        <w:spacing w:before="9" w:line="100" w:lineRule="exact"/>
        <w:rPr>
          <w:sz w:val="11"/>
          <w:szCs w:val="11"/>
        </w:rPr>
      </w:pPr>
    </w:p>
    <w:p w:rsidR="00137410" w:rsidRDefault="00456C0B">
      <w:pPr>
        <w:ind w:left="123" w:right="74" w:firstLine="1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Уколико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је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стамбена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једница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своје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међусобне односе,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права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бавезе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ур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дила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актом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 правилима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међусобн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м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односима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власника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себ</w:t>
      </w:r>
      <w:r>
        <w:rPr>
          <w:rFonts w:ascii="Calibri" w:eastAsia="Calibri" w:hAnsi="Calibri" w:cs="Calibri"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sz w:val="22"/>
          <w:szCs w:val="22"/>
        </w:rPr>
        <w:t>их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sz w:val="22"/>
          <w:szCs w:val="22"/>
        </w:rPr>
        <w:t>ел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ва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–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Правила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власника,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уз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пријаву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 регистрацију</w:t>
      </w:r>
      <w:r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се прилаже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 овај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кт,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који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се објављује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 Рег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ст</w:t>
      </w:r>
      <w:r>
        <w:rPr>
          <w:rFonts w:ascii="Calibri" w:eastAsia="Calibri" w:hAnsi="Calibri" w:cs="Calibri"/>
          <w:spacing w:val="1"/>
          <w:sz w:val="22"/>
          <w:szCs w:val="22"/>
        </w:rPr>
        <w:t>р</w:t>
      </w:r>
      <w:r>
        <w:rPr>
          <w:rFonts w:ascii="Calibri" w:eastAsia="Calibri" w:hAnsi="Calibri" w:cs="Calibri"/>
          <w:sz w:val="22"/>
          <w:szCs w:val="22"/>
        </w:rPr>
        <w:t>у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стамбених</w:t>
      </w:r>
      <w:r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заједница.</w:t>
      </w:r>
    </w:p>
    <w:p w:rsidR="00137410" w:rsidRDefault="00137410">
      <w:pPr>
        <w:spacing w:before="8" w:line="260" w:lineRule="exact"/>
        <w:rPr>
          <w:sz w:val="26"/>
          <w:szCs w:val="26"/>
        </w:rPr>
      </w:pPr>
    </w:p>
    <w:p w:rsidR="00137410" w:rsidRDefault="00456C0B">
      <w:pPr>
        <w:ind w:left="123" w:right="7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04    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За </w:t>
      </w:r>
      <w:r>
        <w:rPr>
          <w:rFonts w:ascii="Calibri" w:eastAsia="Calibri" w:hAnsi="Calibri" w:cs="Calibri"/>
          <w:b/>
          <w:spacing w:val="3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та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м</w:t>
      </w:r>
      <w:r>
        <w:rPr>
          <w:rFonts w:ascii="Calibri" w:eastAsia="Calibri" w:hAnsi="Calibri" w:cs="Calibri"/>
          <w:b/>
          <w:sz w:val="22"/>
          <w:szCs w:val="22"/>
        </w:rPr>
        <w:t>бе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b/>
          <w:sz w:val="22"/>
          <w:szCs w:val="22"/>
        </w:rPr>
        <w:t xml:space="preserve">у </w:t>
      </w:r>
      <w:r>
        <w:rPr>
          <w:rFonts w:ascii="Calibri" w:eastAsia="Calibri" w:hAnsi="Calibri" w:cs="Calibri"/>
          <w:b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заједницу </w:t>
      </w:r>
      <w:r>
        <w:rPr>
          <w:rFonts w:ascii="Calibri" w:eastAsia="Calibri" w:hAnsi="Calibri" w:cs="Calibri"/>
          <w:b/>
          <w:spacing w:val="2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која </w:t>
      </w:r>
      <w:r>
        <w:rPr>
          <w:rFonts w:ascii="Calibri" w:eastAsia="Calibri" w:hAnsi="Calibri" w:cs="Calibri"/>
          <w:b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има </w:t>
      </w:r>
      <w:r>
        <w:rPr>
          <w:rFonts w:ascii="Calibri" w:eastAsia="Calibri" w:hAnsi="Calibri" w:cs="Calibri"/>
          <w:b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професио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b/>
          <w:sz w:val="22"/>
          <w:szCs w:val="22"/>
        </w:rPr>
        <w:t xml:space="preserve">алног </w:t>
      </w:r>
      <w:r>
        <w:rPr>
          <w:rFonts w:ascii="Calibri" w:eastAsia="Calibri" w:hAnsi="Calibri" w:cs="Calibri"/>
          <w:b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упра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в</w:t>
      </w:r>
      <w:r>
        <w:rPr>
          <w:rFonts w:ascii="Calibri" w:eastAsia="Calibri" w:hAnsi="Calibri" w:cs="Calibri"/>
          <w:b/>
          <w:sz w:val="22"/>
          <w:szCs w:val="22"/>
        </w:rPr>
        <w:t xml:space="preserve">ника </w:t>
      </w:r>
      <w:r>
        <w:rPr>
          <w:rFonts w:ascii="Calibri" w:eastAsia="Calibri" w:hAnsi="Calibri" w:cs="Calibri"/>
          <w:b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име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b/>
          <w:sz w:val="22"/>
          <w:szCs w:val="22"/>
        </w:rPr>
        <w:t xml:space="preserve">ованог </w:t>
      </w:r>
      <w:r>
        <w:rPr>
          <w:rFonts w:ascii="Calibri" w:eastAsia="Calibri" w:hAnsi="Calibri" w:cs="Calibri"/>
          <w:b/>
          <w:spacing w:val="2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у </w:t>
      </w:r>
      <w:r>
        <w:rPr>
          <w:rFonts w:ascii="Calibri" w:eastAsia="Calibri" w:hAnsi="Calibri" w:cs="Calibri"/>
          <w:b/>
          <w:spacing w:val="3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поступку принудне</w:t>
      </w:r>
      <w:r>
        <w:rPr>
          <w:rFonts w:ascii="Calibri" w:eastAsia="Calibri" w:hAnsi="Calibri" w:cs="Calibri"/>
          <w:b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управе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(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п</w:t>
      </w:r>
      <w:r>
        <w:rPr>
          <w:rFonts w:ascii="Calibri" w:eastAsia="Calibri" w:hAnsi="Calibri" w:cs="Calibri"/>
          <w:b/>
          <w:sz w:val="22"/>
          <w:szCs w:val="22"/>
        </w:rPr>
        <w:t>рија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в</w:t>
      </w:r>
      <w:r>
        <w:rPr>
          <w:rFonts w:ascii="Calibri" w:eastAsia="Calibri" w:hAnsi="Calibri" w:cs="Calibri"/>
          <w:b/>
          <w:sz w:val="22"/>
          <w:szCs w:val="22"/>
        </w:rPr>
        <w:t>у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подноси</w:t>
      </w:r>
      <w:r>
        <w:rPr>
          <w:rFonts w:ascii="Calibri" w:eastAsia="Calibri" w:hAnsi="Calibri" w:cs="Calibri"/>
          <w:b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b/>
          <w:sz w:val="22"/>
          <w:szCs w:val="22"/>
        </w:rPr>
        <w:t>меновани</w:t>
      </w:r>
      <w:r>
        <w:rPr>
          <w:rFonts w:ascii="Calibri" w:eastAsia="Calibri" w:hAnsi="Calibri" w:cs="Calibri"/>
          <w:b/>
          <w:spacing w:val="-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п</w:t>
      </w:r>
      <w:r>
        <w:rPr>
          <w:rFonts w:ascii="Calibri" w:eastAsia="Calibri" w:hAnsi="Calibri" w:cs="Calibri"/>
          <w:b/>
          <w:sz w:val="22"/>
          <w:szCs w:val="22"/>
        </w:rPr>
        <w:t>рофесио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b/>
          <w:sz w:val="22"/>
          <w:szCs w:val="22"/>
        </w:rPr>
        <w:t>ални</w:t>
      </w:r>
      <w:r>
        <w:rPr>
          <w:rFonts w:ascii="Calibri" w:eastAsia="Calibri" w:hAnsi="Calibri" w:cs="Calibri"/>
          <w:b/>
          <w:spacing w:val="-1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управ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):</w:t>
      </w:r>
    </w:p>
    <w:p w:rsidR="00137410" w:rsidRDefault="00456C0B">
      <w:pPr>
        <w:spacing w:before="97"/>
        <w:ind w:left="480" w:right="76" w:hanging="35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1)  </w:t>
      </w:r>
      <w:r>
        <w:rPr>
          <w:rFonts w:ascii="Calibri" w:eastAsia="Calibri" w:hAnsi="Calibri" w:cs="Calibri"/>
          <w:spacing w:val="2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реше</w:t>
      </w:r>
      <w:r>
        <w:rPr>
          <w:rFonts w:ascii="Calibri" w:eastAsia="Calibri" w:hAnsi="Calibri" w:cs="Calibri"/>
          <w:spacing w:val="1"/>
          <w:sz w:val="22"/>
          <w:szCs w:val="22"/>
        </w:rPr>
        <w:t>њ</w:t>
      </w:r>
      <w:r>
        <w:rPr>
          <w:rFonts w:ascii="Calibri" w:eastAsia="Calibri" w:hAnsi="Calibri" w:cs="Calibri"/>
          <w:sz w:val="22"/>
          <w:szCs w:val="22"/>
        </w:rPr>
        <w:t>е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н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sz w:val="22"/>
          <w:szCs w:val="22"/>
        </w:rPr>
        <w:t>лежног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рг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на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локалне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самоуправе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именовању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п</w:t>
      </w:r>
      <w:r>
        <w:rPr>
          <w:rFonts w:ascii="Calibri" w:eastAsia="Calibri" w:hAnsi="Calibri" w:cs="Calibri"/>
          <w:sz w:val="22"/>
          <w:szCs w:val="22"/>
        </w:rPr>
        <w:t>рофеси</w:t>
      </w:r>
      <w:r>
        <w:rPr>
          <w:rFonts w:ascii="Calibri" w:eastAsia="Calibri" w:hAnsi="Calibri" w:cs="Calibri"/>
          <w:spacing w:val="-1"/>
          <w:sz w:val="22"/>
          <w:szCs w:val="22"/>
        </w:rPr>
        <w:t>о</w:t>
      </w:r>
      <w:r>
        <w:rPr>
          <w:rFonts w:ascii="Calibri" w:eastAsia="Calibri" w:hAnsi="Calibri" w:cs="Calibri"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sz w:val="22"/>
          <w:szCs w:val="22"/>
        </w:rPr>
        <w:t>алн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 xml:space="preserve">г </w:t>
      </w:r>
      <w:r>
        <w:rPr>
          <w:rFonts w:ascii="Calibri" w:eastAsia="Calibri" w:hAnsi="Calibri" w:cs="Calibri"/>
          <w:spacing w:val="1"/>
          <w:sz w:val="22"/>
          <w:szCs w:val="22"/>
        </w:rPr>
        <w:t>у</w:t>
      </w:r>
      <w:r>
        <w:rPr>
          <w:rFonts w:ascii="Calibri" w:eastAsia="Calibri" w:hAnsi="Calibri" w:cs="Calibri"/>
          <w:sz w:val="22"/>
          <w:szCs w:val="22"/>
        </w:rPr>
        <w:t>пра</w:t>
      </w:r>
      <w:r>
        <w:rPr>
          <w:rFonts w:ascii="Calibri" w:eastAsia="Calibri" w:hAnsi="Calibri" w:cs="Calibri"/>
          <w:spacing w:val="2"/>
          <w:sz w:val="22"/>
          <w:szCs w:val="22"/>
        </w:rPr>
        <w:t>в</w:t>
      </w:r>
      <w:r>
        <w:rPr>
          <w:rFonts w:ascii="Calibri" w:eastAsia="Calibri" w:hAnsi="Calibri" w:cs="Calibri"/>
          <w:sz w:val="22"/>
          <w:szCs w:val="22"/>
        </w:rPr>
        <w:t>ника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 принудну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управу;</w:t>
      </w:r>
    </w:p>
    <w:p w:rsidR="00137410" w:rsidRDefault="00456C0B">
      <w:pPr>
        <w:ind w:left="123" w:right="192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 xml:space="preserve">2)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очитана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карта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чипом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или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пија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личне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sz w:val="22"/>
          <w:szCs w:val="22"/>
        </w:rPr>
        <w:t>арте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подносиоца</w:t>
      </w:r>
      <w:r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захтев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;</w:t>
      </w:r>
    </w:p>
    <w:p w:rsidR="00137410" w:rsidRDefault="00456C0B">
      <w:pPr>
        <w:ind w:left="123" w:right="376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доказ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упл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ти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админис</w:t>
      </w:r>
      <w:r>
        <w:rPr>
          <w:rFonts w:ascii="Calibri" w:eastAsia="Calibri" w:hAnsi="Calibri" w:cs="Calibri"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sz w:val="22"/>
          <w:szCs w:val="22"/>
        </w:rPr>
        <w:t>ративне</w:t>
      </w:r>
      <w:r>
        <w:rPr>
          <w:rFonts w:ascii="Calibri" w:eastAsia="Calibri" w:hAnsi="Calibri" w:cs="Calibri"/>
          <w:spacing w:val="-1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таксе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рег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стр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цију.</w:t>
      </w:r>
    </w:p>
    <w:p w:rsidR="00137410" w:rsidRDefault="00137410">
      <w:pPr>
        <w:spacing w:before="8" w:line="260" w:lineRule="exact"/>
        <w:rPr>
          <w:sz w:val="26"/>
          <w:szCs w:val="26"/>
        </w:rPr>
      </w:pPr>
    </w:p>
    <w:p w:rsidR="00137410" w:rsidRDefault="00456C0B">
      <w:pPr>
        <w:ind w:left="123" w:right="7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05    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</w:t>
      </w:r>
      <w:r>
        <w:rPr>
          <w:rFonts w:ascii="Calibri" w:eastAsia="Calibri" w:hAnsi="Calibri" w:cs="Calibri"/>
          <w:b/>
          <w:spacing w:val="4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р</w:t>
      </w:r>
      <w:r>
        <w:rPr>
          <w:rFonts w:ascii="Calibri" w:eastAsia="Calibri" w:hAnsi="Calibri" w:cs="Calibri"/>
          <w:b/>
          <w:sz w:val="22"/>
          <w:szCs w:val="22"/>
        </w:rPr>
        <w:t>еги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т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ра</w:t>
      </w:r>
      <w:r>
        <w:rPr>
          <w:rFonts w:ascii="Calibri" w:eastAsia="Calibri" w:hAnsi="Calibri" w:cs="Calibri"/>
          <w:b/>
          <w:sz w:val="22"/>
          <w:szCs w:val="22"/>
        </w:rPr>
        <w:t>цију</w:t>
      </w:r>
      <w:r>
        <w:rPr>
          <w:rFonts w:ascii="Calibri" w:eastAsia="Calibri" w:hAnsi="Calibri" w:cs="Calibri"/>
          <w:b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про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ме</w:t>
      </w:r>
      <w:r>
        <w:rPr>
          <w:rFonts w:ascii="Calibri" w:eastAsia="Calibri" w:hAnsi="Calibri" w:cs="Calibri"/>
          <w:b/>
          <w:sz w:val="22"/>
          <w:szCs w:val="22"/>
        </w:rPr>
        <w:t>не</w:t>
      </w:r>
      <w:r>
        <w:rPr>
          <w:rFonts w:ascii="Calibri" w:eastAsia="Calibri" w:hAnsi="Calibri" w:cs="Calibri"/>
          <w:b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да</w:t>
      </w:r>
      <w:r>
        <w:rPr>
          <w:rFonts w:ascii="Calibri" w:eastAsia="Calibri" w:hAnsi="Calibri" w:cs="Calibri"/>
          <w:b/>
          <w:sz w:val="22"/>
          <w:szCs w:val="22"/>
        </w:rPr>
        <w:t>та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или</w:t>
      </w:r>
      <w:r>
        <w:rPr>
          <w:rFonts w:ascii="Calibri" w:eastAsia="Calibri" w:hAnsi="Calibri" w:cs="Calibri"/>
          <w:b/>
          <w:spacing w:val="4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у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м</w:t>
      </w:r>
      <w:r>
        <w:rPr>
          <w:rFonts w:ascii="Calibri" w:eastAsia="Calibri" w:hAnsi="Calibri" w:cs="Calibri"/>
          <w:b/>
          <w:sz w:val="22"/>
          <w:szCs w:val="22"/>
        </w:rPr>
        <w:t>ена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4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о</w:t>
      </w:r>
      <w:r>
        <w:rPr>
          <w:rFonts w:ascii="Calibri" w:eastAsia="Calibri" w:hAnsi="Calibri" w:cs="Calibri"/>
          <w:b/>
          <w:spacing w:val="4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т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ам</w:t>
      </w:r>
      <w:r>
        <w:rPr>
          <w:rFonts w:ascii="Calibri" w:eastAsia="Calibri" w:hAnsi="Calibri" w:cs="Calibri"/>
          <w:b/>
          <w:sz w:val="22"/>
          <w:szCs w:val="22"/>
        </w:rPr>
        <w:t>беној</w:t>
      </w:r>
      <w:r>
        <w:rPr>
          <w:rFonts w:ascii="Calibri" w:eastAsia="Calibri" w:hAnsi="Calibri" w:cs="Calibri"/>
          <w:b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зај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ед</w:t>
      </w:r>
      <w:r>
        <w:rPr>
          <w:rFonts w:ascii="Calibri" w:eastAsia="Calibri" w:hAnsi="Calibri" w:cs="Calibri"/>
          <w:b/>
          <w:sz w:val="22"/>
          <w:szCs w:val="22"/>
        </w:rPr>
        <w:t>ници</w:t>
      </w:r>
      <w:r>
        <w:rPr>
          <w:rFonts w:ascii="Calibri" w:eastAsia="Calibri" w:hAnsi="Calibri" w:cs="Calibri"/>
          <w:b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при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л</w:t>
      </w:r>
      <w:r>
        <w:rPr>
          <w:rFonts w:ascii="Calibri" w:eastAsia="Calibri" w:hAnsi="Calibri" w:cs="Calibri"/>
          <w:b/>
          <w:sz w:val="22"/>
          <w:szCs w:val="22"/>
        </w:rPr>
        <w:t>аже</w:t>
      </w:r>
      <w:r>
        <w:rPr>
          <w:rFonts w:ascii="Calibri" w:eastAsia="Calibri" w:hAnsi="Calibri" w:cs="Calibri"/>
          <w:b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е доказ</w:t>
      </w:r>
      <w:r>
        <w:rPr>
          <w:rFonts w:ascii="Calibri" w:eastAsia="Calibri" w:hAnsi="Calibri" w:cs="Calibri"/>
          <w:b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о насталим</w:t>
      </w:r>
      <w:r>
        <w:rPr>
          <w:rFonts w:ascii="Calibri" w:eastAsia="Calibri" w:hAnsi="Calibri" w:cs="Calibri"/>
          <w:b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променама:</w:t>
      </w:r>
    </w:p>
    <w:p w:rsidR="00137410" w:rsidRDefault="00456C0B">
      <w:pPr>
        <w:spacing w:before="97"/>
        <w:ind w:left="483" w:right="73" w:hanging="360"/>
        <w:jc w:val="both"/>
        <w:rPr>
          <w:rFonts w:ascii="Calibri" w:eastAsia="Calibri" w:hAnsi="Calibri" w:cs="Calibri"/>
          <w:sz w:val="22"/>
          <w:szCs w:val="22"/>
        </w:rPr>
        <w:sectPr w:rsidR="00137410">
          <w:headerReference w:type="default" r:id="rId7"/>
          <w:footerReference w:type="default" r:id="rId8"/>
          <w:pgSz w:w="12240" w:h="15840"/>
          <w:pgMar w:top="860" w:right="1020" w:bottom="280" w:left="1720" w:header="667" w:footer="454" w:gutter="0"/>
          <w:cols w:space="720"/>
        </w:sectPr>
      </w:pPr>
      <w:r>
        <w:rPr>
          <w:rFonts w:ascii="Calibri" w:eastAsia="Calibri" w:hAnsi="Calibri" w:cs="Calibri"/>
          <w:sz w:val="22"/>
          <w:szCs w:val="22"/>
        </w:rPr>
        <w:t xml:space="preserve">1) 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записн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к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седн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це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на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ј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ј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је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нета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длука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ф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рмир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њу н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ве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мбене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заједнице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(</w:t>
      </w:r>
      <w:r>
        <w:rPr>
          <w:rFonts w:ascii="Calibri" w:eastAsia="Calibri" w:hAnsi="Calibri" w:cs="Calibri"/>
          <w:spacing w:val="1"/>
          <w:sz w:val="22"/>
          <w:szCs w:val="22"/>
        </w:rPr>
        <w:t>у</w:t>
      </w:r>
      <w:r>
        <w:rPr>
          <w:rFonts w:ascii="Calibri" w:eastAsia="Calibri" w:hAnsi="Calibri" w:cs="Calibri"/>
          <w:sz w:val="22"/>
          <w:szCs w:val="22"/>
        </w:rPr>
        <w:t>з белешку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о 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поништавању</w:t>
      </w:r>
      <w:r>
        <w:rPr>
          <w:rFonts w:ascii="Calibri" w:eastAsia="Calibri" w:hAnsi="Calibri" w:cs="Calibri"/>
          <w:spacing w:val="4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претходне</w:t>
      </w:r>
      <w:r>
        <w:rPr>
          <w:rFonts w:ascii="Calibri" w:eastAsia="Calibri" w:hAnsi="Calibri" w:cs="Calibri"/>
          <w:spacing w:val="4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стамбене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з</w:t>
      </w:r>
      <w:r>
        <w:rPr>
          <w:rFonts w:ascii="Calibri" w:eastAsia="Calibri" w:hAnsi="Calibri" w:cs="Calibri"/>
          <w:sz w:val="22"/>
          <w:szCs w:val="22"/>
        </w:rPr>
        <w:t>аједнице),</w:t>
      </w:r>
      <w:r>
        <w:rPr>
          <w:rFonts w:ascii="Calibri" w:eastAsia="Calibri" w:hAnsi="Calibri" w:cs="Calibri"/>
          <w:spacing w:val="4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у</w:t>
      </w:r>
      <w:r>
        <w:rPr>
          <w:rFonts w:ascii="Calibri" w:eastAsia="Calibri" w:hAnsi="Calibri" w:cs="Calibri"/>
          <w:sz w:val="22"/>
          <w:szCs w:val="22"/>
        </w:rPr>
        <w:t>колико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се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sz w:val="22"/>
          <w:szCs w:val="22"/>
        </w:rPr>
        <w:t>там</w:t>
      </w:r>
      <w:r>
        <w:rPr>
          <w:rFonts w:ascii="Calibri" w:eastAsia="Calibri" w:hAnsi="Calibri" w:cs="Calibri"/>
          <w:spacing w:val="-1"/>
          <w:sz w:val="22"/>
          <w:szCs w:val="22"/>
        </w:rPr>
        <w:t>б</w:t>
      </w:r>
      <w:r>
        <w:rPr>
          <w:rFonts w:ascii="Calibri" w:eastAsia="Calibri" w:hAnsi="Calibri" w:cs="Calibri"/>
          <w:sz w:val="22"/>
          <w:szCs w:val="22"/>
        </w:rPr>
        <w:t xml:space="preserve">ена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</w:t>
      </w:r>
      <w:r>
        <w:rPr>
          <w:rFonts w:ascii="Calibri" w:eastAsia="Calibri" w:hAnsi="Calibri" w:cs="Calibri"/>
          <w:spacing w:val="1"/>
          <w:sz w:val="22"/>
          <w:szCs w:val="22"/>
        </w:rPr>
        <w:t>ј</w:t>
      </w:r>
      <w:r>
        <w:rPr>
          <w:rFonts w:ascii="Calibri" w:eastAsia="Calibri" w:hAnsi="Calibri" w:cs="Calibri"/>
          <w:sz w:val="22"/>
          <w:szCs w:val="22"/>
        </w:rPr>
        <w:t>едница</w:t>
      </w:r>
    </w:p>
    <w:p w:rsidR="00137410" w:rsidRDefault="00137410">
      <w:pPr>
        <w:spacing w:line="140" w:lineRule="exact"/>
        <w:rPr>
          <w:sz w:val="15"/>
          <w:szCs w:val="15"/>
        </w:rPr>
      </w:pPr>
    </w:p>
    <w:p w:rsidR="00137410" w:rsidRDefault="00456C0B">
      <w:pPr>
        <w:spacing w:line="260" w:lineRule="exact"/>
        <w:ind w:left="483" w:right="7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формира 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на </w:t>
      </w:r>
      <w:r>
        <w:rPr>
          <w:rFonts w:ascii="Calibri" w:eastAsia="Calibri" w:hAnsi="Calibri" w:cs="Calibri"/>
          <w:spacing w:val="1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начин </w:t>
      </w:r>
      <w:r>
        <w:rPr>
          <w:rFonts w:ascii="Calibri" w:eastAsia="Calibri" w:hAnsi="Calibri" w:cs="Calibri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sz w:val="22"/>
          <w:szCs w:val="22"/>
        </w:rPr>
        <w:t xml:space="preserve">ругачији 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 xml:space="preserve">д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претходно 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регистроване 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стамбене 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з</w:t>
      </w:r>
      <w:r>
        <w:rPr>
          <w:rFonts w:ascii="Calibri" w:eastAsia="Calibri" w:hAnsi="Calibri" w:cs="Calibri"/>
          <w:sz w:val="22"/>
          <w:szCs w:val="22"/>
        </w:rPr>
        <w:t>а</w:t>
      </w:r>
      <w:r>
        <w:rPr>
          <w:rFonts w:ascii="Calibri" w:eastAsia="Calibri" w:hAnsi="Calibri" w:cs="Calibri"/>
          <w:spacing w:val="1"/>
          <w:sz w:val="22"/>
          <w:szCs w:val="22"/>
        </w:rPr>
        <w:t>ј</w:t>
      </w:r>
      <w:r>
        <w:rPr>
          <w:rFonts w:ascii="Calibri" w:eastAsia="Calibri" w:hAnsi="Calibri" w:cs="Calibri"/>
          <w:sz w:val="22"/>
          <w:szCs w:val="22"/>
        </w:rPr>
        <w:t xml:space="preserve">еднице 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(</w:t>
      </w:r>
      <w:r>
        <w:rPr>
          <w:rFonts w:ascii="Calibri" w:eastAsia="Calibri" w:hAnsi="Calibri" w:cs="Calibri"/>
          <w:sz w:val="22"/>
          <w:szCs w:val="22"/>
        </w:rPr>
        <w:t>ст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мбена заједница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</w:t>
      </w:r>
      <w:r>
        <w:rPr>
          <w:rFonts w:ascii="Calibri" w:eastAsia="Calibri" w:hAnsi="Calibri" w:cs="Calibri"/>
          <w:spacing w:val="1"/>
          <w:sz w:val="22"/>
          <w:szCs w:val="22"/>
        </w:rPr>
        <w:t>г</w:t>
      </w:r>
      <w:r>
        <w:rPr>
          <w:rFonts w:ascii="Calibri" w:eastAsia="Calibri" w:hAnsi="Calibri" w:cs="Calibri"/>
          <w:sz w:val="22"/>
          <w:szCs w:val="22"/>
        </w:rPr>
        <w:t>раде,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ул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за,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више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у</w:t>
      </w:r>
      <w:r>
        <w:rPr>
          <w:rFonts w:ascii="Calibri" w:eastAsia="Calibri" w:hAnsi="Calibri" w:cs="Calibri"/>
          <w:sz w:val="22"/>
          <w:szCs w:val="22"/>
        </w:rPr>
        <w:t>лаза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с</w:t>
      </w:r>
      <w:r>
        <w:rPr>
          <w:rFonts w:ascii="Calibri" w:eastAsia="Calibri" w:hAnsi="Calibri" w:cs="Calibri"/>
          <w:sz w:val="22"/>
          <w:szCs w:val="22"/>
        </w:rPr>
        <w:t>л.);</w:t>
      </w:r>
    </w:p>
    <w:p w:rsidR="00137410" w:rsidRDefault="00456C0B">
      <w:pPr>
        <w:spacing w:before="5"/>
        <w:ind w:left="483" w:right="73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2)  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акт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правилима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међусо</w:t>
      </w:r>
      <w:r>
        <w:rPr>
          <w:rFonts w:ascii="Calibri" w:eastAsia="Calibri" w:hAnsi="Calibri" w:cs="Calibri"/>
          <w:spacing w:val="-1"/>
          <w:sz w:val="22"/>
          <w:szCs w:val="22"/>
        </w:rPr>
        <w:t>б</w:t>
      </w:r>
      <w:r>
        <w:rPr>
          <w:rFonts w:ascii="Calibri" w:eastAsia="Calibri" w:hAnsi="Calibri" w:cs="Calibri"/>
          <w:sz w:val="22"/>
          <w:szCs w:val="22"/>
        </w:rPr>
        <w:t>ним односима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вла</w:t>
      </w:r>
      <w:r>
        <w:rPr>
          <w:rFonts w:ascii="Calibri" w:eastAsia="Calibri" w:hAnsi="Calibri" w:cs="Calibri"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sz w:val="22"/>
          <w:szCs w:val="22"/>
        </w:rPr>
        <w:t>ника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пос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б</w:t>
      </w:r>
      <w:r>
        <w:rPr>
          <w:rFonts w:ascii="Calibri" w:eastAsia="Calibri" w:hAnsi="Calibri" w:cs="Calibri"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sz w:val="22"/>
          <w:szCs w:val="22"/>
        </w:rPr>
        <w:t>их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лова,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уколико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је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</w:t>
      </w:r>
      <w:r>
        <w:rPr>
          <w:rFonts w:ascii="Calibri" w:eastAsia="Calibri" w:hAnsi="Calibri" w:cs="Calibri"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sz w:val="22"/>
          <w:szCs w:val="22"/>
        </w:rPr>
        <w:t xml:space="preserve">амбена заједница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усвојила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 xml:space="preserve">мене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 xml:space="preserve">вог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акта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или 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је 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своје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међусобне  односе,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права 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и 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обавезе уредила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овим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актом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 с</w:t>
      </w:r>
      <w:r>
        <w:rPr>
          <w:rFonts w:ascii="Calibri" w:eastAsia="Calibri" w:hAnsi="Calibri" w:cs="Calibri"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sz w:val="22"/>
          <w:szCs w:val="22"/>
        </w:rPr>
        <w:t>ладу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Законом;</w:t>
      </w:r>
    </w:p>
    <w:p w:rsidR="00137410" w:rsidRDefault="00456C0B">
      <w:pPr>
        <w:spacing w:before="1"/>
        <w:ind w:left="483" w:right="72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3)  </w:t>
      </w:r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решење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надлежног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ргана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проме</w:t>
      </w:r>
      <w:r>
        <w:rPr>
          <w:rFonts w:ascii="Calibri" w:eastAsia="Calibri" w:hAnsi="Calibri" w:cs="Calibri"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адресе,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случају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промене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</w:t>
      </w:r>
      <w:r>
        <w:rPr>
          <w:rFonts w:ascii="Calibri" w:eastAsia="Calibri" w:hAnsi="Calibri" w:cs="Calibri"/>
          <w:spacing w:val="-1"/>
          <w:sz w:val="22"/>
          <w:szCs w:val="22"/>
        </w:rPr>
        <w:t>д</w:t>
      </w:r>
      <w:r>
        <w:rPr>
          <w:rFonts w:ascii="Calibri" w:eastAsia="Calibri" w:hAnsi="Calibri" w:cs="Calibri"/>
          <w:sz w:val="22"/>
          <w:szCs w:val="22"/>
        </w:rPr>
        <w:t>атка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адреси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мбене заједнице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</w:t>
      </w:r>
      <w:r>
        <w:rPr>
          <w:rFonts w:ascii="Calibri" w:eastAsia="Calibri" w:hAnsi="Calibri" w:cs="Calibri"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sz w:val="22"/>
          <w:szCs w:val="22"/>
        </w:rPr>
        <w:t>азив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ул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це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кућни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број);</w:t>
      </w:r>
    </w:p>
    <w:p w:rsidR="00137410" w:rsidRDefault="00456C0B">
      <w:pPr>
        <w:ind w:left="123" w:right="192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4)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очитана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карта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чипом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или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пија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личне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sz w:val="22"/>
          <w:szCs w:val="22"/>
        </w:rPr>
        <w:t>арте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подносиоца</w:t>
      </w:r>
      <w:r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захтев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;</w:t>
      </w:r>
    </w:p>
    <w:p w:rsidR="00137410" w:rsidRDefault="00456C0B">
      <w:pPr>
        <w:ind w:left="123" w:right="527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5)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доказ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упл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ти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админис</w:t>
      </w:r>
      <w:r>
        <w:rPr>
          <w:rFonts w:ascii="Calibri" w:eastAsia="Calibri" w:hAnsi="Calibri" w:cs="Calibri"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sz w:val="22"/>
          <w:szCs w:val="22"/>
        </w:rPr>
        <w:t>ративне</w:t>
      </w:r>
      <w:r>
        <w:rPr>
          <w:rFonts w:ascii="Calibri" w:eastAsia="Calibri" w:hAnsi="Calibri" w:cs="Calibri"/>
          <w:spacing w:val="-1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таксе.</w:t>
      </w:r>
    </w:p>
    <w:p w:rsidR="00137410" w:rsidRDefault="00137410">
      <w:pPr>
        <w:spacing w:before="4" w:line="260" w:lineRule="exact"/>
        <w:rPr>
          <w:sz w:val="26"/>
          <w:szCs w:val="26"/>
        </w:rPr>
      </w:pPr>
    </w:p>
    <w:p w:rsidR="00137410" w:rsidRDefault="00456C0B">
      <w:pPr>
        <w:spacing w:line="260" w:lineRule="exact"/>
        <w:ind w:left="123" w:right="7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06    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</w:t>
      </w:r>
      <w:r>
        <w:rPr>
          <w:rFonts w:ascii="Calibri" w:eastAsia="Calibri" w:hAnsi="Calibri" w:cs="Calibri"/>
          <w:b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р</w:t>
      </w:r>
      <w:r>
        <w:rPr>
          <w:rFonts w:ascii="Calibri" w:eastAsia="Calibri" w:hAnsi="Calibri" w:cs="Calibri"/>
          <w:b/>
          <w:sz w:val="22"/>
          <w:szCs w:val="22"/>
        </w:rPr>
        <w:t>егистрацију</w:t>
      </w:r>
      <w:r>
        <w:rPr>
          <w:rFonts w:ascii="Calibri" w:eastAsia="Calibri" w:hAnsi="Calibri" w:cs="Calibri"/>
          <w:b/>
          <w:spacing w:val="3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брисања</w:t>
      </w:r>
      <w:r>
        <w:rPr>
          <w:rFonts w:ascii="Calibri" w:eastAsia="Calibri" w:hAnsi="Calibri" w:cs="Calibri"/>
          <w:b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п</w:t>
      </w:r>
      <w:r>
        <w:rPr>
          <w:rFonts w:ascii="Calibri" w:eastAsia="Calibri" w:hAnsi="Calibri" w:cs="Calibri"/>
          <w:b/>
          <w:sz w:val="22"/>
          <w:szCs w:val="22"/>
        </w:rPr>
        <w:t>одата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или</w:t>
      </w:r>
      <w:r>
        <w:rPr>
          <w:rFonts w:ascii="Calibri" w:eastAsia="Calibri" w:hAnsi="Calibri" w:cs="Calibri"/>
          <w:b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окумената</w:t>
      </w:r>
      <w:r>
        <w:rPr>
          <w:rFonts w:ascii="Calibri" w:eastAsia="Calibri" w:hAnsi="Calibri" w:cs="Calibri"/>
          <w:b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о</w:t>
      </w:r>
      <w:r>
        <w:rPr>
          <w:rFonts w:ascii="Calibri" w:eastAsia="Calibri" w:hAnsi="Calibri" w:cs="Calibri"/>
          <w:b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с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амбе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b/>
          <w:sz w:val="22"/>
          <w:szCs w:val="22"/>
        </w:rPr>
        <w:t>ој</w:t>
      </w:r>
      <w:r>
        <w:rPr>
          <w:rFonts w:ascii="Calibri" w:eastAsia="Calibri" w:hAnsi="Calibri" w:cs="Calibri"/>
          <w:b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ј</w:t>
      </w:r>
      <w:r>
        <w:rPr>
          <w:rFonts w:ascii="Calibri" w:eastAsia="Calibri" w:hAnsi="Calibri" w:cs="Calibri"/>
          <w:b/>
          <w:sz w:val="22"/>
          <w:szCs w:val="22"/>
        </w:rPr>
        <w:t>е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ници</w:t>
      </w:r>
      <w:r>
        <w:rPr>
          <w:rFonts w:ascii="Calibri" w:eastAsia="Calibri" w:hAnsi="Calibri" w:cs="Calibri"/>
          <w:b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пр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b/>
          <w:sz w:val="22"/>
          <w:szCs w:val="22"/>
        </w:rPr>
        <w:t>лаже</w:t>
      </w:r>
      <w:r>
        <w:rPr>
          <w:rFonts w:ascii="Calibri" w:eastAsia="Calibri" w:hAnsi="Calibri" w:cs="Calibri"/>
          <w:b/>
          <w:spacing w:val="4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е доказ</w:t>
      </w:r>
      <w:r>
        <w:rPr>
          <w:rFonts w:ascii="Calibri" w:eastAsia="Calibri" w:hAnsi="Calibri" w:cs="Calibri"/>
          <w:b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о бри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ању:</w:t>
      </w:r>
    </w:p>
    <w:p w:rsidR="00137410" w:rsidRDefault="00137410">
      <w:pPr>
        <w:spacing w:before="4" w:line="100" w:lineRule="exact"/>
        <w:rPr>
          <w:sz w:val="10"/>
          <w:szCs w:val="10"/>
        </w:rPr>
      </w:pPr>
    </w:p>
    <w:p w:rsidR="00137410" w:rsidRDefault="00456C0B">
      <w:pPr>
        <w:ind w:left="483" w:right="72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1)   записн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 xml:space="preserve">к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sz w:val="22"/>
          <w:szCs w:val="22"/>
        </w:rPr>
        <w:t xml:space="preserve">а  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сед</w:t>
      </w:r>
      <w:r>
        <w:rPr>
          <w:rFonts w:ascii="Calibri" w:eastAsia="Calibri" w:hAnsi="Calibri" w:cs="Calibri"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sz w:val="22"/>
          <w:szCs w:val="22"/>
        </w:rPr>
        <w:t xml:space="preserve">ице  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када  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је  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донета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 xml:space="preserve">длука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стамб</w:t>
      </w:r>
      <w:r>
        <w:rPr>
          <w:rFonts w:ascii="Calibri" w:eastAsia="Calibri" w:hAnsi="Calibri" w:cs="Calibri"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 xml:space="preserve">не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заје</w:t>
      </w:r>
      <w:r>
        <w:rPr>
          <w:rFonts w:ascii="Calibri" w:eastAsia="Calibri" w:hAnsi="Calibri" w:cs="Calibri"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sz w:val="22"/>
          <w:szCs w:val="22"/>
        </w:rPr>
        <w:t>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 xml:space="preserve">це  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о  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поништавању регистрованог</w:t>
      </w:r>
      <w:r>
        <w:rPr>
          <w:rFonts w:ascii="Calibri" w:eastAsia="Calibri" w:hAnsi="Calibri" w:cs="Calibri"/>
          <w:spacing w:val="-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акта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правилима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међусобним</w:t>
      </w:r>
      <w:r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односима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власника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п</w:t>
      </w:r>
      <w:r>
        <w:rPr>
          <w:rFonts w:ascii="Calibri" w:eastAsia="Calibri" w:hAnsi="Calibri" w:cs="Calibri"/>
          <w:sz w:val="22"/>
          <w:szCs w:val="22"/>
        </w:rPr>
        <w:t>осебних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делова,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уколико стамбена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заједница своје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међус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pacing w:val="-1"/>
          <w:sz w:val="22"/>
          <w:szCs w:val="22"/>
        </w:rPr>
        <w:t>б</w:t>
      </w:r>
      <w:r>
        <w:rPr>
          <w:rFonts w:ascii="Calibri" w:eastAsia="Calibri" w:hAnsi="Calibri" w:cs="Calibri"/>
          <w:sz w:val="22"/>
          <w:szCs w:val="22"/>
        </w:rPr>
        <w:t>не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дносе,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пр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ва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обавезе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неће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в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ше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у</w:t>
      </w:r>
      <w:r>
        <w:rPr>
          <w:rFonts w:ascii="Calibri" w:eastAsia="Calibri" w:hAnsi="Calibri" w:cs="Calibri"/>
          <w:sz w:val="22"/>
          <w:szCs w:val="22"/>
        </w:rPr>
        <w:t>ређивати на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начин утврђен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овим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актом;</w:t>
      </w:r>
    </w:p>
    <w:p w:rsidR="00137410" w:rsidRDefault="00456C0B">
      <w:pPr>
        <w:ind w:left="123" w:right="26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2)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реше</w:t>
      </w:r>
      <w:r>
        <w:rPr>
          <w:rFonts w:ascii="Calibri" w:eastAsia="Calibri" w:hAnsi="Calibri" w:cs="Calibri"/>
          <w:spacing w:val="1"/>
          <w:sz w:val="22"/>
          <w:szCs w:val="22"/>
        </w:rPr>
        <w:t>њ</w:t>
      </w:r>
      <w:r>
        <w:rPr>
          <w:rFonts w:ascii="Calibri" w:eastAsia="Calibri" w:hAnsi="Calibri" w:cs="Calibri"/>
          <w:sz w:val="22"/>
          <w:szCs w:val="22"/>
        </w:rPr>
        <w:t>е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на</w:t>
      </w:r>
      <w:r>
        <w:rPr>
          <w:rFonts w:ascii="Calibri" w:eastAsia="Calibri" w:hAnsi="Calibri" w:cs="Calibri"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sz w:val="22"/>
          <w:szCs w:val="22"/>
        </w:rPr>
        <w:t>лежног</w:t>
      </w:r>
      <w:r>
        <w:rPr>
          <w:rFonts w:ascii="Calibri" w:eastAsia="Calibri" w:hAnsi="Calibri" w:cs="Calibri"/>
          <w:spacing w:val="-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орг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на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који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је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из</w:t>
      </w:r>
      <w:r>
        <w:rPr>
          <w:rFonts w:ascii="Calibri" w:eastAsia="Calibri" w:hAnsi="Calibri" w:cs="Calibri"/>
          <w:sz w:val="22"/>
          <w:szCs w:val="22"/>
        </w:rPr>
        <w:t>дао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</w:t>
      </w:r>
      <w:r>
        <w:rPr>
          <w:rFonts w:ascii="Calibri" w:eastAsia="Calibri" w:hAnsi="Calibri" w:cs="Calibri"/>
          <w:spacing w:val="1"/>
          <w:sz w:val="22"/>
          <w:szCs w:val="22"/>
        </w:rPr>
        <w:t>ш</w:t>
      </w:r>
      <w:r>
        <w:rPr>
          <w:rFonts w:ascii="Calibri" w:eastAsia="Calibri" w:hAnsi="Calibri" w:cs="Calibri"/>
          <w:sz w:val="22"/>
          <w:szCs w:val="22"/>
        </w:rPr>
        <w:t>ење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 рушењу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зг</w:t>
      </w:r>
      <w:r>
        <w:rPr>
          <w:rFonts w:ascii="Calibri" w:eastAsia="Calibri" w:hAnsi="Calibri" w:cs="Calibri"/>
          <w:sz w:val="22"/>
          <w:szCs w:val="22"/>
        </w:rPr>
        <w:t>раде,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случ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ју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рушења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зграде;</w:t>
      </w:r>
    </w:p>
    <w:p w:rsidR="00137410" w:rsidRDefault="00456C0B">
      <w:pPr>
        <w:ind w:left="123" w:right="192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очитана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карта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чипом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или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пија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личне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sz w:val="22"/>
          <w:szCs w:val="22"/>
        </w:rPr>
        <w:t>арте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подносиоца</w:t>
      </w:r>
      <w:r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захтев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;</w:t>
      </w:r>
    </w:p>
    <w:p w:rsidR="00137410" w:rsidRDefault="00456C0B">
      <w:pPr>
        <w:spacing w:line="260" w:lineRule="exact"/>
        <w:ind w:left="123" w:right="527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position w:val="1"/>
          <w:sz w:val="22"/>
          <w:szCs w:val="22"/>
        </w:rPr>
        <w:t xml:space="preserve">4)  </w:t>
      </w:r>
      <w:r>
        <w:rPr>
          <w:rFonts w:ascii="Calibri" w:eastAsia="Calibri" w:hAnsi="Calibri" w:cs="Calibri"/>
          <w:spacing w:val="31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доказ</w:t>
      </w:r>
      <w:r>
        <w:rPr>
          <w:rFonts w:ascii="Calibri" w:eastAsia="Calibri" w:hAnsi="Calibri" w:cs="Calibri"/>
          <w:spacing w:val="-5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о</w:t>
      </w:r>
      <w:r>
        <w:rPr>
          <w:rFonts w:ascii="Calibri" w:eastAsia="Calibri" w:hAnsi="Calibri" w:cs="Calibri"/>
          <w:spacing w:val="-1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упл</w:t>
      </w:r>
      <w:r>
        <w:rPr>
          <w:rFonts w:ascii="Calibri" w:eastAsia="Calibri" w:hAnsi="Calibri" w:cs="Calibri"/>
          <w:spacing w:val="2"/>
          <w:position w:val="1"/>
          <w:sz w:val="22"/>
          <w:szCs w:val="22"/>
        </w:rPr>
        <w:t>а</w:t>
      </w:r>
      <w:r>
        <w:rPr>
          <w:rFonts w:ascii="Calibri" w:eastAsia="Calibri" w:hAnsi="Calibri" w:cs="Calibri"/>
          <w:position w:val="1"/>
          <w:sz w:val="22"/>
          <w:szCs w:val="22"/>
        </w:rPr>
        <w:t>ти</w:t>
      </w:r>
      <w:r>
        <w:rPr>
          <w:rFonts w:ascii="Calibri" w:eastAsia="Calibri" w:hAnsi="Calibri" w:cs="Calibri"/>
          <w:spacing w:val="-6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админис</w:t>
      </w:r>
      <w:r>
        <w:rPr>
          <w:rFonts w:ascii="Calibri" w:eastAsia="Calibri" w:hAnsi="Calibri" w:cs="Calibri"/>
          <w:spacing w:val="1"/>
          <w:position w:val="1"/>
          <w:sz w:val="22"/>
          <w:szCs w:val="22"/>
        </w:rPr>
        <w:t>т</w:t>
      </w:r>
      <w:r>
        <w:rPr>
          <w:rFonts w:ascii="Calibri" w:eastAsia="Calibri" w:hAnsi="Calibri" w:cs="Calibri"/>
          <w:position w:val="1"/>
          <w:sz w:val="22"/>
          <w:szCs w:val="22"/>
        </w:rPr>
        <w:t>ративне</w:t>
      </w:r>
      <w:r>
        <w:rPr>
          <w:rFonts w:ascii="Calibri" w:eastAsia="Calibri" w:hAnsi="Calibri" w:cs="Calibri"/>
          <w:spacing w:val="-17"/>
          <w:position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position w:val="1"/>
          <w:sz w:val="22"/>
          <w:szCs w:val="22"/>
        </w:rPr>
        <w:t>таксе.</w:t>
      </w:r>
    </w:p>
    <w:p w:rsidR="00137410" w:rsidRDefault="00137410">
      <w:pPr>
        <w:spacing w:before="9" w:line="260" w:lineRule="exact"/>
        <w:rPr>
          <w:sz w:val="26"/>
          <w:szCs w:val="26"/>
        </w:rPr>
      </w:pPr>
    </w:p>
    <w:p w:rsidR="00137410" w:rsidRDefault="00456C0B">
      <w:pPr>
        <w:tabs>
          <w:tab w:val="left" w:pos="600"/>
        </w:tabs>
        <w:ind w:left="123" w:right="7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07</w:t>
      </w:r>
      <w:r>
        <w:rPr>
          <w:rFonts w:ascii="Calibri" w:eastAsia="Calibri" w:hAnsi="Calibri" w:cs="Calibri"/>
          <w:b/>
          <w:sz w:val="22"/>
          <w:szCs w:val="22"/>
        </w:rPr>
        <w:tab/>
        <w:t>За</w:t>
      </w:r>
      <w:r>
        <w:rPr>
          <w:rFonts w:ascii="Calibri" w:eastAsia="Calibri" w:hAnsi="Calibri" w:cs="Calibri"/>
          <w:b/>
          <w:spacing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е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в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ен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ц</w:t>
      </w:r>
      <w:r>
        <w:rPr>
          <w:rFonts w:ascii="Calibri" w:eastAsia="Calibri" w:hAnsi="Calibri" w:cs="Calibri"/>
          <w:b/>
          <w:sz w:val="22"/>
          <w:szCs w:val="22"/>
        </w:rPr>
        <w:t>ију</w:t>
      </w:r>
      <w:r>
        <w:rPr>
          <w:rFonts w:ascii="Calibri" w:eastAsia="Calibri" w:hAnsi="Calibri" w:cs="Calibri"/>
          <w:b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упи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а,</w:t>
      </w:r>
      <w:r>
        <w:rPr>
          <w:rFonts w:ascii="Calibri" w:eastAsia="Calibri" w:hAnsi="Calibri" w:cs="Calibri"/>
          <w:b/>
          <w:spacing w:val="3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п</w:t>
      </w:r>
      <w:r>
        <w:rPr>
          <w:rFonts w:ascii="Calibri" w:eastAsia="Calibri" w:hAnsi="Calibri" w:cs="Calibri"/>
          <w:b/>
          <w:sz w:val="22"/>
          <w:szCs w:val="22"/>
        </w:rPr>
        <w:t>ро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м</w:t>
      </w:r>
      <w:r>
        <w:rPr>
          <w:rFonts w:ascii="Calibri" w:eastAsia="Calibri" w:hAnsi="Calibri" w:cs="Calibri"/>
          <w:b/>
          <w:sz w:val="22"/>
          <w:szCs w:val="22"/>
        </w:rPr>
        <w:t>ене</w:t>
      </w:r>
      <w:r>
        <w:rPr>
          <w:rFonts w:ascii="Calibri" w:eastAsia="Calibri" w:hAnsi="Calibri" w:cs="Calibri"/>
          <w:b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или</w:t>
      </w:r>
      <w:r>
        <w:rPr>
          <w:rFonts w:ascii="Calibri" w:eastAsia="Calibri" w:hAnsi="Calibri" w:cs="Calibri"/>
          <w:b/>
          <w:spacing w:val="4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бри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њ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3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п</w:t>
      </w:r>
      <w:r>
        <w:rPr>
          <w:rFonts w:ascii="Calibri" w:eastAsia="Calibri" w:hAnsi="Calibri" w:cs="Calibri"/>
          <w:b/>
          <w:sz w:val="22"/>
          <w:szCs w:val="22"/>
        </w:rPr>
        <w:t>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4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о</w:t>
      </w:r>
      <w:r>
        <w:rPr>
          <w:rFonts w:ascii="Calibri" w:eastAsia="Calibri" w:hAnsi="Calibri" w:cs="Calibri"/>
          <w:b/>
          <w:spacing w:val="4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та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мб</w:t>
      </w:r>
      <w:r>
        <w:rPr>
          <w:rFonts w:ascii="Calibri" w:eastAsia="Calibri" w:hAnsi="Calibri" w:cs="Calibri"/>
          <w:b/>
          <w:sz w:val="22"/>
          <w:szCs w:val="22"/>
        </w:rPr>
        <w:t>еној</w:t>
      </w:r>
      <w:r>
        <w:rPr>
          <w:rFonts w:ascii="Calibri" w:eastAsia="Calibri" w:hAnsi="Calibri" w:cs="Calibri"/>
          <w:b/>
          <w:spacing w:val="3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з</w:t>
      </w:r>
      <w:r>
        <w:rPr>
          <w:rFonts w:ascii="Calibri" w:eastAsia="Calibri" w:hAnsi="Calibri" w:cs="Calibri"/>
          <w:b/>
          <w:sz w:val="22"/>
          <w:szCs w:val="22"/>
        </w:rPr>
        <w:t>а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ј</w:t>
      </w:r>
      <w:r>
        <w:rPr>
          <w:rFonts w:ascii="Calibri" w:eastAsia="Calibri" w:hAnsi="Calibri" w:cs="Calibri"/>
          <w:b/>
          <w:sz w:val="22"/>
          <w:szCs w:val="22"/>
        </w:rPr>
        <w:t>е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ници</w:t>
      </w:r>
      <w:r>
        <w:rPr>
          <w:rFonts w:ascii="Calibri" w:eastAsia="Calibri" w:hAnsi="Calibri" w:cs="Calibri"/>
          <w:b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4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г</w:t>
      </w:r>
      <w:r>
        <w:rPr>
          <w:rFonts w:ascii="Calibri" w:eastAsia="Calibri" w:hAnsi="Calibri" w:cs="Calibri"/>
          <w:b/>
          <w:sz w:val="22"/>
          <w:szCs w:val="22"/>
        </w:rPr>
        <w:t>ра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и, у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оли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о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е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аци не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преузи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м</w:t>
      </w:r>
      <w:r>
        <w:rPr>
          <w:rFonts w:ascii="Calibri" w:eastAsia="Calibri" w:hAnsi="Calibri" w:cs="Calibri"/>
          <w:b/>
          <w:sz w:val="22"/>
          <w:szCs w:val="22"/>
        </w:rPr>
        <w:t>ају у</w:t>
      </w:r>
      <w:r>
        <w:rPr>
          <w:rFonts w:ascii="Calibri" w:eastAsia="Calibri" w:hAnsi="Calibri" w:cs="Calibri"/>
          <w:b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еле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т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р</w:t>
      </w:r>
      <w:r>
        <w:rPr>
          <w:rFonts w:ascii="Calibri" w:eastAsia="Calibri" w:hAnsi="Calibri" w:cs="Calibri"/>
          <w:b/>
          <w:sz w:val="22"/>
          <w:szCs w:val="22"/>
        </w:rPr>
        <w:t>он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с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 xml:space="preserve">ој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ф</w:t>
      </w:r>
      <w:r>
        <w:rPr>
          <w:rFonts w:ascii="Calibri" w:eastAsia="Calibri" w:hAnsi="Calibri" w:cs="Calibri"/>
          <w:b/>
          <w:sz w:val="22"/>
          <w:szCs w:val="22"/>
        </w:rPr>
        <w:t>ор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м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и</w:t>
      </w:r>
      <w:r>
        <w:rPr>
          <w:rFonts w:ascii="Calibri" w:eastAsia="Calibri" w:hAnsi="Calibri" w:cs="Calibri"/>
          <w:b/>
          <w:sz w:val="22"/>
          <w:szCs w:val="22"/>
        </w:rPr>
        <w:t>з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рег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с</w:t>
      </w:r>
      <w:r>
        <w:rPr>
          <w:rFonts w:ascii="Calibri" w:eastAsia="Calibri" w:hAnsi="Calibri" w:cs="Calibri"/>
          <w:b/>
          <w:sz w:val="22"/>
          <w:szCs w:val="22"/>
        </w:rPr>
        <w:t>т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р</w:t>
      </w:r>
      <w:r>
        <w:rPr>
          <w:rFonts w:ascii="Calibri" w:eastAsia="Calibri" w:hAnsi="Calibri" w:cs="Calibri"/>
          <w:b/>
          <w:sz w:val="22"/>
          <w:szCs w:val="22"/>
        </w:rPr>
        <w:t xml:space="preserve">а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оји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в</w:t>
      </w:r>
      <w:r>
        <w:rPr>
          <w:rFonts w:ascii="Calibri" w:eastAsia="Calibri" w:hAnsi="Calibri" w:cs="Calibri"/>
          <w:b/>
          <w:sz w:val="22"/>
          <w:szCs w:val="22"/>
        </w:rPr>
        <w:t>о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и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Р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е</w:t>
      </w:r>
      <w:r>
        <w:rPr>
          <w:rFonts w:ascii="Calibri" w:eastAsia="Calibri" w:hAnsi="Calibri" w:cs="Calibri"/>
          <w:b/>
          <w:sz w:val="22"/>
          <w:szCs w:val="22"/>
        </w:rPr>
        <w:t>публич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b/>
          <w:sz w:val="22"/>
          <w:szCs w:val="22"/>
        </w:rPr>
        <w:t>и геодетски</w:t>
      </w:r>
      <w:r>
        <w:rPr>
          <w:rFonts w:ascii="Calibri" w:eastAsia="Calibri" w:hAnsi="Calibri" w:cs="Calibri"/>
          <w:b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завод</w:t>
      </w:r>
      <w:r>
        <w:rPr>
          <w:rFonts w:ascii="Calibri" w:eastAsia="Calibri" w:hAnsi="Calibri" w:cs="Calibri"/>
          <w:b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или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b/>
          <w:sz w:val="22"/>
          <w:szCs w:val="22"/>
        </w:rPr>
        <w:t>з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д</w:t>
      </w:r>
      <w:r>
        <w:rPr>
          <w:rFonts w:ascii="Calibri" w:eastAsia="Calibri" w:hAnsi="Calibri" w:cs="Calibri"/>
          <w:b/>
          <w:sz w:val="22"/>
          <w:szCs w:val="22"/>
        </w:rPr>
        <w:t>ругих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слу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жб</w:t>
      </w:r>
      <w:r>
        <w:rPr>
          <w:rFonts w:ascii="Calibri" w:eastAsia="Calibri" w:hAnsi="Calibri" w:cs="Calibri"/>
          <w:b/>
          <w:sz w:val="22"/>
          <w:szCs w:val="22"/>
        </w:rPr>
        <w:t>ених</w:t>
      </w:r>
      <w:r>
        <w:rPr>
          <w:rFonts w:ascii="Calibri" w:eastAsia="Calibri" w:hAnsi="Calibri" w:cs="Calibri"/>
          <w:b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регис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т</w:t>
      </w:r>
      <w:r>
        <w:rPr>
          <w:rFonts w:ascii="Calibri" w:eastAsia="Calibri" w:hAnsi="Calibri" w:cs="Calibri"/>
          <w:b/>
          <w:sz w:val="22"/>
          <w:szCs w:val="22"/>
        </w:rPr>
        <w:t>ара</w:t>
      </w:r>
      <w:r>
        <w:rPr>
          <w:rFonts w:ascii="Calibri" w:eastAsia="Calibri" w:hAnsi="Calibri" w:cs="Calibri"/>
          <w:b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и/или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е</w:t>
      </w:r>
      <w:r>
        <w:rPr>
          <w:rFonts w:ascii="Calibri" w:eastAsia="Calibri" w:hAnsi="Calibri" w:cs="Calibri"/>
          <w:b/>
          <w:sz w:val="22"/>
          <w:szCs w:val="22"/>
        </w:rPr>
        <w:t>виде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н</w:t>
      </w:r>
      <w:r>
        <w:rPr>
          <w:rFonts w:ascii="Calibri" w:eastAsia="Calibri" w:hAnsi="Calibri" w:cs="Calibri"/>
          <w:b/>
          <w:sz w:val="22"/>
          <w:szCs w:val="22"/>
        </w:rPr>
        <w:t>ција,</w:t>
      </w:r>
      <w:r>
        <w:rPr>
          <w:rFonts w:ascii="Calibri" w:eastAsia="Calibri" w:hAnsi="Calibri" w:cs="Calibri"/>
          <w:b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п</w:t>
      </w:r>
      <w:r>
        <w:rPr>
          <w:rFonts w:ascii="Calibri" w:eastAsia="Calibri" w:hAnsi="Calibri" w:cs="Calibri"/>
          <w:b/>
          <w:sz w:val="22"/>
          <w:szCs w:val="22"/>
        </w:rPr>
        <w:t>рила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ж</w:t>
      </w:r>
      <w:r>
        <w:rPr>
          <w:rFonts w:ascii="Calibri" w:eastAsia="Calibri" w:hAnsi="Calibri" w:cs="Calibri"/>
          <w:b/>
          <w:sz w:val="22"/>
          <w:szCs w:val="22"/>
        </w:rPr>
        <w:t>е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се:</w:t>
      </w:r>
    </w:p>
    <w:p w:rsidR="00137410" w:rsidRDefault="00456C0B">
      <w:pPr>
        <w:spacing w:before="92" w:line="260" w:lineRule="exact"/>
        <w:ind w:left="480" w:right="75" w:hanging="35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1)  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потврда</w:t>
      </w:r>
      <w:r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до</w:t>
      </w:r>
      <w:r>
        <w:rPr>
          <w:rFonts w:ascii="Calibri" w:eastAsia="Calibri" w:hAnsi="Calibri" w:cs="Calibri"/>
          <w:sz w:val="22"/>
          <w:szCs w:val="22"/>
        </w:rPr>
        <w:t>дељеном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пореском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Calibri" w:eastAsia="Calibri" w:hAnsi="Calibri" w:cs="Calibri"/>
          <w:spacing w:val="1"/>
          <w:sz w:val="22"/>
          <w:szCs w:val="22"/>
        </w:rPr>
        <w:t>д</w:t>
      </w:r>
      <w:r>
        <w:rPr>
          <w:rFonts w:ascii="Calibri" w:eastAsia="Calibri" w:hAnsi="Calibri" w:cs="Calibri"/>
          <w:spacing w:val="-1"/>
          <w:sz w:val="22"/>
          <w:szCs w:val="22"/>
        </w:rPr>
        <w:t>е</w:t>
      </w:r>
      <w:r>
        <w:rPr>
          <w:rFonts w:ascii="Calibri" w:eastAsia="Calibri" w:hAnsi="Calibri" w:cs="Calibri"/>
          <w:sz w:val="22"/>
          <w:szCs w:val="22"/>
        </w:rPr>
        <w:t>нтификационом броју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(ПИБ)</w:t>
      </w:r>
      <w:r>
        <w:rPr>
          <w:rFonts w:ascii="Calibri" w:eastAsia="Calibri" w:hAnsi="Calibri" w:cs="Calibri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извршеној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рег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страци</w:t>
      </w:r>
      <w:r>
        <w:rPr>
          <w:rFonts w:ascii="Calibri" w:eastAsia="Calibri" w:hAnsi="Calibri" w:cs="Calibri"/>
          <w:spacing w:val="1"/>
          <w:sz w:val="22"/>
          <w:szCs w:val="22"/>
        </w:rPr>
        <w:t>ј</w:t>
      </w:r>
      <w:r>
        <w:rPr>
          <w:rFonts w:ascii="Calibri" w:eastAsia="Calibri" w:hAnsi="Calibri" w:cs="Calibri"/>
          <w:sz w:val="22"/>
          <w:szCs w:val="22"/>
        </w:rPr>
        <w:t>и пореског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обвезника;</w:t>
      </w:r>
    </w:p>
    <w:p w:rsidR="00137410" w:rsidRDefault="00456C0B">
      <w:pPr>
        <w:spacing w:before="5"/>
        <w:ind w:left="123" w:right="16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2)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потврда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или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копија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уговора</w:t>
      </w:r>
      <w:r>
        <w:rPr>
          <w:rFonts w:ascii="Calibri" w:eastAsia="Calibri" w:hAnsi="Calibri" w:cs="Calibri"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отвореном</w:t>
      </w:r>
      <w:r>
        <w:rPr>
          <w:rFonts w:ascii="Calibri" w:eastAsia="Calibri" w:hAnsi="Calibri" w:cs="Calibri"/>
          <w:spacing w:val="-1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текућем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рачуну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ста</w:t>
      </w:r>
      <w:r>
        <w:rPr>
          <w:rFonts w:ascii="Calibri" w:eastAsia="Calibri" w:hAnsi="Calibri" w:cs="Calibri"/>
          <w:spacing w:val="1"/>
          <w:sz w:val="22"/>
          <w:szCs w:val="22"/>
        </w:rPr>
        <w:t>м</w:t>
      </w:r>
      <w:r>
        <w:rPr>
          <w:rFonts w:ascii="Calibri" w:eastAsia="Calibri" w:hAnsi="Calibri" w:cs="Calibri"/>
          <w:sz w:val="22"/>
          <w:szCs w:val="22"/>
        </w:rPr>
        <w:t>бене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заједн</w:t>
      </w:r>
      <w:r>
        <w:rPr>
          <w:rFonts w:ascii="Calibri" w:eastAsia="Calibri" w:hAnsi="Calibri" w:cs="Calibri"/>
          <w:spacing w:val="1"/>
          <w:sz w:val="22"/>
          <w:szCs w:val="22"/>
        </w:rPr>
        <w:t>и</w:t>
      </w:r>
      <w:r>
        <w:rPr>
          <w:rFonts w:ascii="Calibri" w:eastAsia="Calibri" w:hAnsi="Calibri" w:cs="Calibri"/>
          <w:sz w:val="22"/>
          <w:szCs w:val="22"/>
        </w:rPr>
        <w:t>це;</w:t>
      </w:r>
    </w:p>
    <w:p w:rsidR="00137410" w:rsidRDefault="00456C0B">
      <w:pPr>
        <w:ind w:left="123" w:right="193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3)  </w:t>
      </w:r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очитана</w:t>
      </w:r>
      <w:r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лична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карта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са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чипом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или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к</w:t>
      </w:r>
      <w:r>
        <w:rPr>
          <w:rFonts w:ascii="Calibri" w:eastAsia="Calibri" w:hAnsi="Calibri" w:cs="Calibri"/>
          <w:spacing w:val="2"/>
          <w:sz w:val="22"/>
          <w:szCs w:val="22"/>
        </w:rPr>
        <w:t>о</w:t>
      </w:r>
      <w:r>
        <w:rPr>
          <w:rFonts w:ascii="Calibri" w:eastAsia="Calibri" w:hAnsi="Calibri" w:cs="Calibri"/>
          <w:sz w:val="22"/>
          <w:szCs w:val="22"/>
        </w:rPr>
        <w:t>пија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личне</w:t>
      </w:r>
      <w:r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к</w:t>
      </w:r>
      <w:r>
        <w:rPr>
          <w:rFonts w:ascii="Calibri" w:eastAsia="Calibri" w:hAnsi="Calibri" w:cs="Calibri"/>
          <w:sz w:val="22"/>
          <w:szCs w:val="22"/>
        </w:rPr>
        <w:t>арте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подносиоца</w:t>
      </w:r>
      <w:r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захтев</w:t>
      </w:r>
      <w:r>
        <w:rPr>
          <w:rFonts w:ascii="Calibri" w:eastAsia="Calibri" w:hAnsi="Calibri" w:cs="Calibri"/>
          <w:spacing w:val="2"/>
          <w:sz w:val="22"/>
          <w:szCs w:val="22"/>
        </w:rPr>
        <w:t>а</w:t>
      </w:r>
      <w:r>
        <w:rPr>
          <w:rFonts w:ascii="Calibri" w:eastAsia="Calibri" w:hAnsi="Calibri" w:cs="Calibri"/>
          <w:sz w:val="22"/>
          <w:szCs w:val="22"/>
        </w:rPr>
        <w:t>.</w:t>
      </w:r>
    </w:p>
    <w:sectPr w:rsidR="00137410" w:rsidSect="00137410">
      <w:pgSz w:w="12240" w:h="15840"/>
      <w:pgMar w:top="860" w:right="1020" w:bottom="280" w:left="1720" w:header="667" w:footer="4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E34" w:rsidRDefault="00E31E34" w:rsidP="00137410">
      <w:r>
        <w:separator/>
      </w:r>
    </w:p>
  </w:endnote>
  <w:endnote w:type="continuationSeparator" w:id="1">
    <w:p w:rsidR="00E31E34" w:rsidRDefault="00E31E34" w:rsidP="00137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410" w:rsidRDefault="00453728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1.9pt;margin-top:758.3pt;width:94.4pt;height:7pt;z-index:-251658240;mso-position-horizontal-relative:page;mso-position-vertical-relative:page" filled="f" stroked="f">
          <v:textbox inset="0,0,0,0">
            <w:txbxContent>
              <w:p w:rsidR="00137410" w:rsidRDefault="00456C0B">
                <w:pPr>
                  <w:spacing w:before="7"/>
                  <w:ind w:left="20"/>
                  <w:rPr>
                    <w:rFonts w:ascii="Arial" w:eastAsia="Arial" w:hAnsi="Arial" w:cs="Arial"/>
                    <w:sz w:val="10"/>
                    <w:szCs w:val="10"/>
                  </w:rPr>
                </w:pPr>
                <w:r>
                  <w:rPr>
                    <w:rFonts w:ascii="Arial" w:eastAsia="Arial" w:hAnsi="Arial" w:cs="Arial"/>
                    <w:color w:val="585858"/>
                    <w:sz w:val="10"/>
                    <w:szCs w:val="10"/>
                  </w:rPr>
                  <w:t>Д</w:t>
                </w:r>
                <w:r>
                  <w:rPr>
                    <w:rFonts w:ascii="Arial" w:eastAsia="Arial" w:hAnsi="Arial" w:cs="Arial"/>
                    <w:color w:val="585858"/>
                    <w:spacing w:val="1"/>
                    <w:sz w:val="10"/>
                    <w:szCs w:val="10"/>
                  </w:rPr>
                  <w:t>О</w:t>
                </w:r>
                <w:r>
                  <w:rPr>
                    <w:rFonts w:ascii="Arial" w:eastAsia="Arial" w:hAnsi="Arial" w:cs="Arial"/>
                    <w:color w:val="585858"/>
                    <w:sz w:val="10"/>
                    <w:szCs w:val="10"/>
                  </w:rPr>
                  <w:t>КУ</w:t>
                </w:r>
                <w:r>
                  <w:rPr>
                    <w:rFonts w:ascii="Arial" w:eastAsia="Arial" w:hAnsi="Arial" w:cs="Arial"/>
                    <w:color w:val="585858"/>
                    <w:spacing w:val="1"/>
                    <w:sz w:val="10"/>
                    <w:szCs w:val="10"/>
                  </w:rPr>
                  <w:t>М</w:t>
                </w:r>
                <w:r>
                  <w:rPr>
                    <w:rFonts w:ascii="Arial" w:eastAsia="Arial" w:hAnsi="Arial" w:cs="Arial"/>
                    <w:color w:val="585858"/>
                    <w:sz w:val="10"/>
                    <w:szCs w:val="10"/>
                  </w:rPr>
                  <w:t>ЕН</w:t>
                </w:r>
                <w:r>
                  <w:rPr>
                    <w:rFonts w:ascii="Arial" w:eastAsia="Arial" w:hAnsi="Arial" w:cs="Arial"/>
                    <w:color w:val="585858"/>
                    <w:spacing w:val="2"/>
                    <w:sz w:val="10"/>
                    <w:szCs w:val="10"/>
                  </w:rPr>
                  <w:t>Т</w:t>
                </w:r>
                <w:r>
                  <w:rPr>
                    <w:rFonts w:ascii="Arial" w:eastAsia="Arial" w:hAnsi="Arial" w:cs="Arial"/>
                    <w:color w:val="585858"/>
                    <w:sz w:val="10"/>
                    <w:szCs w:val="10"/>
                  </w:rPr>
                  <w:t>АЦИ</w:t>
                </w:r>
                <w:r>
                  <w:rPr>
                    <w:rFonts w:ascii="Arial" w:eastAsia="Arial" w:hAnsi="Arial" w:cs="Arial"/>
                    <w:color w:val="585858"/>
                    <w:spacing w:val="1"/>
                    <w:sz w:val="10"/>
                    <w:szCs w:val="10"/>
                  </w:rPr>
                  <w:t>Ј</w:t>
                </w:r>
                <w:r>
                  <w:rPr>
                    <w:rFonts w:ascii="Arial" w:eastAsia="Arial" w:hAnsi="Arial" w:cs="Arial"/>
                    <w:color w:val="585858"/>
                    <w:sz w:val="10"/>
                    <w:szCs w:val="10"/>
                  </w:rPr>
                  <w:t>А</w:t>
                </w:r>
                <w:r>
                  <w:rPr>
                    <w:rFonts w:ascii="Arial" w:eastAsia="Arial" w:hAnsi="Arial" w:cs="Arial"/>
                    <w:color w:val="585858"/>
                    <w:spacing w:val="-8"/>
                    <w:sz w:val="10"/>
                    <w:szCs w:val="10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585858"/>
                    <w:sz w:val="10"/>
                    <w:szCs w:val="10"/>
                  </w:rPr>
                  <w:t xml:space="preserve">ЗА </w:t>
                </w:r>
                <w:r>
                  <w:rPr>
                    <w:rFonts w:ascii="Arial" w:eastAsia="Arial" w:hAnsi="Arial" w:cs="Arial"/>
                    <w:color w:val="585858"/>
                    <w:spacing w:val="1"/>
                    <w:sz w:val="10"/>
                    <w:szCs w:val="10"/>
                  </w:rPr>
                  <w:t>РЕ</w:t>
                </w:r>
                <w:r>
                  <w:rPr>
                    <w:rFonts w:ascii="Arial" w:eastAsia="Arial" w:hAnsi="Arial" w:cs="Arial"/>
                    <w:color w:val="585858"/>
                    <w:sz w:val="10"/>
                    <w:szCs w:val="10"/>
                  </w:rPr>
                  <w:t>ГИС</w:t>
                </w:r>
                <w:r>
                  <w:rPr>
                    <w:rFonts w:ascii="Arial" w:eastAsia="Arial" w:hAnsi="Arial" w:cs="Arial"/>
                    <w:color w:val="585858"/>
                    <w:spacing w:val="2"/>
                    <w:sz w:val="10"/>
                    <w:szCs w:val="10"/>
                  </w:rPr>
                  <w:t>Т</w:t>
                </w:r>
                <w:r>
                  <w:rPr>
                    <w:rFonts w:ascii="Arial" w:eastAsia="Arial" w:hAnsi="Arial" w:cs="Arial"/>
                    <w:color w:val="585858"/>
                    <w:sz w:val="10"/>
                    <w:szCs w:val="10"/>
                  </w:rPr>
                  <w:t>РАЦИ</w:t>
                </w:r>
                <w:r>
                  <w:rPr>
                    <w:rFonts w:ascii="Arial" w:eastAsia="Arial" w:hAnsi="Arial" w:cs="Arial"/>
                    <w:color w:val="585858"/>
                    <w:spacing w:val="1"/>
                    <w:sz w:val="10"/>
                    <w:szCs w:val="10"/>
                  </w:rPr>
                  <w:t>Ј</w:t>
                </w:r>
                <w:r>
                  <w:rPr>
                    <w:rFonts w:ascii="Arial" w:eastAsia="Arial" w:hAnsi="Arial" w:cs="Arial"/>
                    <w:color w:val="585858"/>
                    <w:sz w:val="10"/>
                    <w:szCs w:val="10"/>
                  </w:rPr>
                  <w:t>У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E34" w:rsidRDefault="00E31E34" w:rsidP="00137410">
      <w:r>
        <w:separator/>
      </w:r>
    </w:p>
  </w:footnote>
  <w:footnote w:type="continuationSeparator" w:id="1">
    <w:p w:rsidR="00E31E34" w:rsidRDefault="00E31E34" w:rsidP="00137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410" w:rsidRDefault="00453728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8.35pt;margin-top:36.1pt;width:37.95pt;height:11pt;z-index:-251659264;mso-position-horizontal-relative:page;mso-position-vertical-relative:page" filled="f" stroked="f">
          <v:textbox inset="0,0,0,0">
            <w:txbxContent>
              <w:p w:rsidR="00137410" w:rsidRDefault="00456C0B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РСЗ-1.2.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25795"/>
    <w:multiLevelType w:val="multilevel"/>
    <w:tmpl w:val="82742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37410"/>
    <w:rsid w:val="00105D38"/>
    <w:rsid w:val="00137410"/>
    <w:rsid w:val="003D304F"/>
    <w:rsid w:val="00453728"/>
    <w:rsid w:val="00456C0B"/>
    <w:rsid w:val="00520D71"/>
    <w:rsid w:val="005A3759"/>
    <w:rsid w:val="00D712E9"/>
    <w:rsid w:val="00E3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4327</Characters>
  <Application>Microsoft Office Word</Application>
  <DocSecurity>0</DocSecurity>
  <Lines>36</Lines>
  <Paragraphs>10</Paragraphs>
  <ScaleCrop>false</ScaleCrop>
  <Company>Opstinska uprava Opovo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 Vodenicar</cp:lastModifiedBy>
  <cp:revision>4</cp:revision>
  <dcterms:created xsi:type="dcterms:W3CDTF">2017-12-07T12:36:00Z</dcterms:created>
  <dcterms:modified xsi:type="dcterms:W3CDTF">2017-12-11T08:06:00Z</dcterms:modified>
</cp:coreProperties>
</file>