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8EA" w:rsidRDefault="00F958EA">
      <w:pPr>
        <w:spacing w:before="2" w:line="100" w:lineRule="exact"/>
        <w:rPr>
          <w:sz w:val="10"/>
          <w:szCs w:val="10"/>
        </w:rPr>
      </w:pPr>
      <w:bookmarkStart w:id="0" w:name="_GoBack"/>
      <w:bookmarkEnd w:id="0"/>
    </w:p>
    <w:p w:rsidR="00F958EA" w:rsidRDefault="00F958EA">
      <w:pPr>
        <w:spacing w:line="200" w:lineRule="exact"/>
        <w:sectPr w:rsidR="00F958EA">
          <w:pgSz w:w="16840" w:h="11920" w:orient="landscape"/>
          <w:pgMar w:top="260" w:right="900" w:bottom="280" w:left="1040" w:header="720" w:footer="720" w:gutter="0"/>
          <w:cols w:space="720"/>
        </w:sectPr>
      </w:pPr>
    </w:p>
    <w:p w:rsidR="00F958EA" w:rsidRDefault="00F958EA">
      <w:pPr>
        <w:spacing w:before="7" w:line="160" w:lineRule="exact"/>
        <w:rPr>
          <w:sz w:val="17"/>
          <w:szCs w:val="17"/>
        </w:rPr>
      </w:pPr>
    </w:p>
    <w:p w:rsidR="00F958EA" w:rsidRDefault="00F958EA">
      <w:pPr>
        <w:spacing w:line="200" w:lineRule="exact"/>
      </w:pPr>
    </w:p>
    <w:p w:rsidR="007976BF" w:rsidRDefault="007976BF" w:rsidP="007976BF">
      <w:pPr>
        <w:rPr>
          <w:sz w:val="24"/>
          <w:szCs w:val="24"/>
        </w:rPr>
      </w:pPr>
      <w:r>
        <w:rPr>
          <w:sz w:val="24"/>
          <w:szCs w:val="24"/>
        </w:rPr>
        <w:t xml:space="preserve">РЕПУБЛИКА СРБИЈА             </w:t>
      </w:r>
      <w:r>
        <w:rPr>
          <w:sz w:val="24"/>
          <w:szCs w:val="24"/>
        </w:rPr>
        <w:tab/>
        <w:t xml:space="preserve">                              </w:t>
      </w:r>
    </w:p>
    <w:p w:rsidR="007976BF" w:rsidRDefault="007976BF" w:rsidP="007976BF">
      <w:pPr>
        <w:rPr>
          <w:sz w:val="24"/>
          <w:szCs w:val="24"/>
        </w:rPr>
      </w:pPr>
      <w:r>
        <w:rPr>
          <w:sz w:val="24"/>
          <w:szCs w:val="24"/>
        </w:rPr>
        <w:t>АУТОНОМНА ПОКРАЈИНА ВОЈВОДИНА</w:t>
      </w:r>
    </w:p>
    <w:p w:rsidR="007976BF" w:rsidRDefault="007976BF" w:rsidP="007976BF">
      <w:pPr>
        <w:rPr>
          <w:sz w:val="24"/>
          <w:szCs w:val="24"/>
        </w:rPr>
      </w:pPr>
      <w:r>
        <w:rPr>
          <w:sz w:val="24"/>
          <w:szCs w:val="24"/>
        </w:rPr>
        <w:t>ОПШТИНА ОПОВО</w:t>
      </w:r>
    </w:p>
    <w:p w:rsidR="007976BF" w:rsidRDefault="007976BF" w:rsidP="007976BF">
      <w:pPr>
        <w:rPr>
          <w:sz w:val="24"/>
          <w:szCs w:val="24"/>
        </w:rPr>
      </w:pPr>
      <w:r>
        <w:rPr>
          <w:sz w:val="24"/>
          <w:szCs w:val="24"/>
        </w:rPr>
        <w:t>ОПШТИНСКА УПРАВА</w:t>
      </w:r>
    </w:p>
    <w:p w:rsidR="007976BF" w:rsidRDefault="007976BF" w:rsidP="007976BF">
      <w:pPr>
        <w:rPr>
          <w:sz w:val="24"/>
          <w:szCs w:val="24"/>
        </w:rPr>
      </w:pPr>
      <w:r>
        <w:rPr>
          <w:sz w:val="24"/>
          <w:szCs w:val="24"/>
        </w:rPr>
        <w:t>Одељење за имовинско правне,</w:t>
      </w:r>
    </w:p>
    <w:p w:rsidR="007976BF" w:rsidRDefault="007976BF" w:rsidP="007976BF">
      <w:pPr>
        <w:rPr>
          <w:sz w:val="24"/>
          <w:szCs w:val="24"/>
        </w:rPr>
      </w:pPr>
      <w:r>
        <w:rPr>
          <w:sz w:val="24"/>
          <w:szCs w:val="24"/>
        </w:rPr>
        <w:t>стамбено-комуналне  послове,урбанизам ,</w:t>
      </w:r>
    </w:p>
    <w:p w:rsidR="007976BF" w:rsidRDefault="007976BF" w:rsidP="007976BF">
      <w:pPr>
        <w:ind w:left="112"/>
      </w:pPr>
      <w:r>
        <w:rPr>
          <w:sz w:val="24"/>
          <w:szCs w:val="24"/>
        </w:rPr>
        <w:t>грађевинарство и заштиту  животне  средине</w:t>
      </w: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055CA3">
      <w:pPr>
        <w:spacing w:line="260" w:lineRule="exact"/>
        <w:ind w:left="4900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ДЕ</w:t>
      </w:r>
      <w:r>
        <w:rPr>
          <w:rFonts w:ascii="Arial" w:eastAsia="Arial" w:hAnsi="Arial" w:cs="Arial"/>
          <w:position w:val="-1"/>
          <w:sz w:val="24"/>
          <w:szCs w:val="24"/>
        </w:rPr>
        <w:t>Л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В</w:t>
      </w:r>
      <w:r>
        <w:rPr>
          <w:rFonts w:ascii="Arial" w:eastAsia="Arial" w:hAnsi="Arial" w:cs="Arial"/>
          <w:position w:val="-1"/>
          <w:sz w:val="24"/>
          <w:szCs w:val="24"/>
        </w:rPr>
        <w:t>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F958EA" w:rsidRDefault="00055CA3">
      <w:pPr>
        <w:spacing w:before="29" w:line="484" w:lineRule="auto"/>
        <w:ind w:left="12" w:right="63" w:hanging="12"/>
        <w:rPr>
          <w:rFonts w:ascii="Arial" w:eastAsia="Arial" w:hAnsi="Arial" w:cs="Arial"/>
          <w:sz w:val="24"/>
          <w:szCs w:val="24"/>
        </w:rPr>
        <w:sectPr w:rsidR="00F958EA">
          <w:type w:val="continuous"/>
          <w:pgSz w:w="16840" w:h="11920" w:orient="landscape"/>
          <w:pgMar w:top="260" w:right="900" w:bottom="280" w:left="1040" w:header="720" w:footer="720" w:gutter="0"/>
          <w:cols w:num="2" w:space="720" w:equalWidth="0">
            <w:col w:w="9856" w:space="3363"/>
            <w:col w:w="1681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 И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F958EA" w:rsidRDefault="001774EF">
      <w:pPr>
        <w:spacing w:before="2" w:line="160" w:lineRule="exact"/>
        <w:rPr>
          <w:sz w:val="16"/>
          <w:szCs w:val="16"/>
        </w:rPr>
      </w:pPr>
      <w:r>
        <w:lastRenderedPageBreak/>
        <w:pict>
          <v:group id="_x0000_s1115" style="position:absolute;margin-left:661.15pt;margin-top:10.75pt;width:180pt;height:69.6pt;z-index:-1839;mso-position-horizontal-relative:page;mso-position-vertical-relative:page" coordorigin="13223,215" coordsize="3600,1392">
            <v:shape id="_x0000_s1116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F958EA" w:rsidRDefault="00F958EA">
      <w:pPr>
        <w:spacing w:line="200" w:lineRule="exact"/>
      </w:pPr>
    </w:p>
    <w:p w:rsidR="00F958EA" w:rsidRDefault="00055CA3">
      <w:pPr>
        <w:spacing w:before="9"/>
        <w:ind w:left="2274" w:right="990" w:hanging="1354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П</w:t>
      </w:r>
      <w:r>
        <w:rPr>
          <w:rFonts w:ascii="Arial" w:eastAsia="Arial" w:hAnsi="Arial" w:cs="Arial"/>
          <w:spacing w:val="-1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Б</w:t>
      </w:r>
      <w:r>
        <w:rPr>
          <w:rFonts w:ascii="Arial" w:eastAsia="Arial" w:hAnsi="Arial" w:cs="Arial"/>
          <w:spacing w:val="-1"/>
          <w:sz w:val="40"/>
          <w:szCs w:val="40"/>
        </w:rPr>
        <w:t>АВ</w:t>
      </w:r>
      <w:r>
        <w:rPr>
          <w:rFonts w:ascii="Arial" w:eastAsia="Arial" w:hAnsi="Arial" w:cs="Arial"/>
          <w:spacing w:val="1"/>
          <w:sz w:val="40"/>
          <w:szCs w:val="40"/>
        </w:rPr>
        <w:t>Љ</w:t>
      </w:r>
      <w:r>
        <w:rPr>
          <w:rFonts w:ascii="Arial" w:eastAsia="Arial" w:hAnsi="Arial" w:cs="Arial"/>
          <w:spacing w:val="-3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ЊE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ИЗ</w:t>
      </w:r>
      <w:r>
        <w:rPr>
          <w:rFonts w:ascii="Arial" w:eastAsia="Arial" w:hAnsi="Arial" w:cs="Arial"/>
          <w:spacing w:val="-1"/>
          <w:sz w:val="40"/>
          <w:szCs w:val="40"/>
        </w:rPr>
        <w:t>Г</w:t>
      </w:r>
      <w:r>
        <w:rPr>
          <w:rFonts w:ascii="Arial" w:eastAsia="Arial" w:hAnsi="Arial" w:cs="Arial"/>
          <w:spacing w:val="-3"/>
          <w:sz w:val="40"/>
          <w:szCs w:val="40"/>
        </w:rPr>
        <w:t>Р</w:t>
      </w:r>
      <w:r>
        <w:rPr>
          <w:rFonts w:ascii="Arial" w:eastAsia="Arial" w:hAnsi="Arial" w:cs="Arial"/>
          <w:spacing w:val="-1"/>
          <w:sz w:val="40"/>
          <w:szCs w:val="40"/>
        </w:rPr>
        <w:t>АЂЕ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pacing w:val="-1"/>
          <w:sz w:val="40"/>
          <w:szCs w:val="40"/>
        </w:rPr>
        <w:t>Г</w:t>
      </w:r>
      <w:r>
        <w:rPr>
          <w:rFonts w:ascii="Arial" w:eastAsia="Arial" w:hAnsi="Arial" w:cs="Arial"/>
          <w:spacing w:val="1"/>
          <w:sz w:val="40"/>
          <w:szCs w:val="40"/>
        </w:rPr>
        <w:t>Р</w:t>
      </w:r>
      <w:r>
        <w:rPr>
          <w:rFonts w:ascii="Arial" w:eastAsia="Arial" w:hAnsi="Arial" w:cs="Arial"/>
          <w:spacing w:val="-1"/>
          <w:sz w:val="40"/>
          <w:szCs w:val="40"/>
        </w:rPr>
        <w:t>АЂЕВ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НС</w:t>
      </w:r>
      <w:r>
        <w:rPr>
          <w:rFonts w:ascii="Arial" w:eastAsia="Arial" w:hAnsi="Arial" w:cs="Arial"/>
          <w:spacing w:val="-3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М</w:t>
      </w:r>
      <w:r>
        <w:rPr>
          <w:rFonts w:ascii="Arial" w:eastAsia="Arial" w:hAnsi="Arial" w:cs="Arial"/>
          <w:spacing w:val="1"/>
          <w:sz w:val="40"/>
          <w:szCs w:val="40"/>
        </w:rPr>
        <w:t>Љ</w:t>
      </w:r>
      <w:r>
        <w:rPr>
          <w:rFonts w:ascii="Arial" w:eastAsia="Arial" w:hAnsi="Arial" w:cs="Arial"/>
          <w:spacing w:val="-3"/>
          <w:sz w:val="40"/>
          <w:szCs w:val="40"/>
        </w:rPr>
        <w:t>У</w:t>
      </w:r>
      <w:r>
        <w:rPr>
          <w:rFonts w:ascii="Arial" w:eastAsia="Arial" w:hAnsi="Arial" w:cs="Arial"/>
          <w:sz w:val="40"/>
          <w:szCs w:val="40"/>
        </w:rPr>
        <w:t>ШТА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А О</w:t>
      </w:r>
      <w:r>
        <w:rPr>
          <w:rFonts w:ascii="Arial" w:eastAsia="Arial" w:hAnsi="Arial" w:cs="Arial"/>
          <w:spacing w:val="-1"/>
          <w:sz w:val="40"/>
          <w:szCs w:val="40"/>
        </w:rPr>
        <w:t>С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-1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 xml:space="preserve">У 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3"/>
          <w:sz w:val="40"/>
          <w:szCs w:val="40"/>
        </w:rPr>
        <w:t>П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-1"/>
          <w:sz w:val="40"/>
          <w:szCs w:val="40"/>
        </w:rPr>
        <w:t>РА</w:t>
      </w:r>
      <w:r>
        <w:rPr>
          <w:rFonts w:ascii="Arial" w:eastAsia="Arial" w:hAnsi="Arial" w:cs="Arial"/>
          <w:sz w:val="40"/>
          <w:szCs w:val="40"/>
        </w:rPr>
        <w:t>ЗУМА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С</w:t>
      </w:r>
      <w:r>
        <w:rPr>
          <w:rFonts w:ascii="Arial" w:eastAsia="Arial" w:hAnsi="Arial" w:cs="Arial"/>
          <w:sz w:val="40"/>
          <w:szCs w:val="40"/>
        </w:rPr>
        <w:t>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В</w:t>
      </w:r>
      <w:r>
        <w:rPr>
          <w:rFonts w:ascii="Arial" w:eastAsia="Arial" w:hAnsi="Arial" w:cs="Arial"/>
          <w:spacing w:val="1"/>
          <w:sz w:val="40"/>
          <w:szCs w:val="40"/>
        </w:rPr>
        <w:t>Л</w:t>
      </w:r>
      <w:r>
        <w:rPr>
          <w:rFonts w:ascii="Arial" w:eastAsia="Arial" w:hAnsi="Arial" w:cs="Arial"/>
          <w:spacing w:val="-1"/>
          <w:sz w:val="40"/>
          <w:szCs w:val="40"/>
        </w:rPr>
        <w:t>А</w:t>
      </w:r>
      <w:r>
        <w:rPr>
          <w:rFonts w:ascii="Arial" w:eastAsia="Arial" w:hAnsi="Arial" w:cs="Arial"/>
          <w:spacing w:val="1"/>
          <w:sz w:val="40"/>
          <w:szCs w:val="40"/>
        </w:rPr>
        <w:t>СН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-3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ОМ З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М</w:t>
      </w:r>
      <w:r>
        <w:rPr>
          <w:rFonts w:ascii="Arial" w:eastAsia="Arial" w:hAnsi="Arial" w:cs="Arial"/>
          <w:spacing w:val="1"/>
          <w:sz w:val="40"/>
          <w:szCs w:val="40"/>
        </w:rPr>
        <w:t>Љ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>ШТА</w:t>
      </w: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before="12" w:line="220" w:lineRule="exact"/>
        <w:rPr>
          <w:sz w:val="22"/>
          <w:szCs w:val="22"/>
        </w:rPr>
      </w:pPr>
    </w:p>
    <w:p w:rsidR="00F958EA" w:rsidRDefault="00055CA3">
      <w:pPr>
        <w:spacing w:line="260" w:lineRule="exact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бл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ст: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Им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–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ре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before="10" w:line="240" w:lineRule="exact"/>
        <w:rPr>
          <w:sz w:val="24"/>
          <w:szCs w:val="24"/>
        </w:rPr>
      </w:pPr>
    </w:p>
    <w:p w:rsidR="00F958EA" w:rsidRDefault="00055CA3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z w:val="24"/>
          <w:szCs w:val="24"/>
        </w:rPr>
        <w:t>ће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F958EA" w:rsidRDefault="00F958EA">
      <w:pPr>
        <w:spacing w:before="9" w:line="140" w:lineRule="exact"/>
        <w:rPr>
          <w:sz w:val="15"/>
          <w:szCs w:val="15"/>
        </w:rPr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055CA3">
      <w:pPr>
        <w:spacing w:line="276" w:lineRule="auto"/>
        <w:ind w:left="112" w:right="20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дло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чију 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-3"/>
          <w:sz w:val="24"/>
          <w:szCs w:val="24"/>
        </w:rPr>
        <w:t xml:space="preserve">је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нским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F958EA" w:rsidRDefault="00055CA3">
      <w:pPr>
        <w:spacing w:line="275" w:lineRule="auto"/>
        <w:ind w:left="112" w:right="20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F958EA" w:rsidRDefault="00055CA3">
      <w:pPr>
        <w:spacing w:before="1" w:line="276" w:lineRule="auto"/>
        <w:ind w:left="112" w:right="208" w:firstLine="720"/>
        <w:jc w:val="both"/>
        <w:rPr>
          <w:rFonts w:ascii="Arial" w:eastAsia="Arial" w:hAnsi="Arial" w:cs="Arial"/>
          <w:sz w:val="24"/>
          <w:szCs w:val="24"/>
        </w:rPr>
        <w:sectPr w:rsidR="00F958EA">
          <w:type w:val="continuous"/>
          <w:pgSz w:w="16840" w:h="11920" w:orient="landscape"/>
          <w:pgMar w:top="260" w:right="90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 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им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 xml:space="preserve">е.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сту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у 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</w:p>
    <w:p w:rsidR="00F958EA" w:rsidRDefault="00F958EA">
      <w:pPr>
        <w:spacing w:before="7" w:line="120" w:lineRule="exact"/>
        <w:rPr>
          <w:sz w:val="12"/>
          <w:szCs w:val="12"/>
        </w:rPr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055CA3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F958EA" w:rsidRDefault="00F958EA">
      <w:pPr>
        <w:spacing w:before="2" w:line="240" w:lineRule="exact"/>
        <w:rPr>
          <w:sz w:val="24"/>
          <w:szCs w:val="24"/>
        </w:rPr>
      </w:pPr>
    </w:p>
    <w:p w:rsidR="00F958EA" w:rsidRDefault="00055CA3">
      <w:pPr>
        <w:spacing w:line="276" w:lineRule="auto"/>
        <w:ind w:left="112" w:right="6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99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тим,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"/>
          <w:sz w:val="24"/>
          <w:szCs w:val="24"/>
        </w:rPr>
        <w:t>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ина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99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</w:t>
      </w:r>
      <w:r>
        <w:rPr>
          <w:rFonts w:ascii="Arial" w:eastAsia="Arial" w:hAnsi="Arial" w:cs="Arial"/>
          <w:spacing w:val="-1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ву сп</w:t>
      </w:r>
      <w:r>
        <w:rPr>
          <w:rFonts w:ascii="Arial" w:eastAsia="Arial" w:hAnsi="Arial" w:cs="Arial"/>
          <w:spacing w:val="1"/>
          <w:sz w:val="24"/>
          <w:szCs w:val="24"/>
        </w:rPr>
        <w:t>ора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F958EA" w:rsidRDefault="00055CA3">
      <w:pPr>
        <w:spacing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ч. 6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р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нским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бј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аме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х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инт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F958EA" w:rsidRDefault="00F958EA">
      <w:pPr>
        <w:spacing w:before="7" w:line="100" w:lineRule="exact"/>
        <w:rPr>
          <w:sz w:val="11"/>
          <w:szCs w:val="11"/>
        </w:rPr>
      </w:pPr>
    </w:p>
    <w:p w:rsidR="00F958EA" w:rsidRDefault="00F958EA">
      <w:pPr>
        <w:spacing w:line="200" w:lineRule="exact"/>
      </w:pPr>
    </w:p>
    <w:p w:rsidR="00F958EA" w:rsidRDefault="00055CA3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(д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аз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који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</w:p>
    <w:p w:rsidR="00F958EA" w:rsidRDefault="00F958EA">
      <w:pPr>
        <w:spacing w:before="9" w:line="140" w:lineRule="exact"/>
        <w:rPr>
          <w:sz w:val="15"/>
          <w:szCs w:val="15"/>
        </w:rPr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055CA3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/з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ну 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јство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Сву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ију 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ет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 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F958EA" w:rsidRDefault="00055CA3">
      <w:pPr>
        <w:spacing w:line="275" w:lineRule="auto"/>
        <w:ind w:left="112" w:right="71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ито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</w:p>
    <w:p w:rsidR="00F958EA" w:rsidRDefault="00055CA3">
      <w:pPr>
        <w:spacing w:before="3"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  <w:sectPr w:rsidR="00F958EA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шти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 xml:space="preserve">ља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 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F958EA" w:rsidRDefault="00F958EA">
      <w:pPr>
        <w:spacing w:before="14" w:line="280" w:lineRule="exact"/>
        <w:rPr>
          <w:sz w:val="28"/>
          <w:szCs w:val="28"/>
        </w:rPr>
      </w:pPr>
    </w:p>
    <w:p w:rsidR="00F958EA" w:rsidRDefault="00055CA3">
      <w:pPr>
        <w:spacing w:before="29"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Зб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име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 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д</w:t>
      </w:r>
      <w:r>
        <w:rPr>
          <w:rFonts w:ascii="Arial" w:eastAsia="Arial" w:hAnsi="Arial" w:cs="Arial"/>
          <w:sz w:val="24"/>
          <w:szCs w:val="24"/>
          <w:u w:val="single" w:color="000000"/>
        </w:rPr>
        <w:t>и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ок</w:t>
      </w:r>
      <w:r>
        <w:rPr>
          <w:rFonts w:ascii="Arial" w:eastAsia="Arial" w:hAnsi="Arial" w:cs="Arial"/>
          <w:b/>
          <w:spacing w:val="1"/>
          <w:sz w:val="24"/>
          <w:szCs w:val="24"/>
        </w:rPr>
        <w:t>ал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-1"/>
          <w:sz w:val="24"/>
          <w:szCs w:val="24"/>
        </w:rPr>
        <w:t>с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ка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тр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 xml:space="preserve">та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 xml:space="preserve">х </w:t>
      </w:r>
      <w:r>
        <w:rPr>
          <w:rFonts w:ascii="Arial" w:eastAsia="Arial" w:hAnsi="Arial" w:cs="Arial"/>
          <w:b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ђ</w:t>
      </w:r>
      <w:r>
        <w:rPr>
          <w:rFonts w:ascii="Arial" w:eastAsia="Arial" w:hAnsi="Arial" w:cs="Arial"/>
          <w:b/>
          <w:spacing w:val="1"/>
          <w:sz w:val="24"/>
          <w:szCs w:val="24"/>
        </w:rPr>
        <w:t>ењ</w:t>
      </w:r>
      <w:r>
        <w:rPr>
          <w:rFonts w:ascii="Arial" w:eastAsia="Arial" w:hAnsi="Arial" w:cs="Arial"/>
          <w:b/>
          <w:sz w:val="24"/>
          <w:szCs w:val="24"/>
        </w:rPr>
        <w:t>е 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 xml:space="preserve">ог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ка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не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ла</w:t>
      </w:r>
      <w:r>
        <w:rPr>
          <w:rFonts w:ascii="Arial" w:eastAsia="Arial" w:hAnsi="Arial" w:cs="Arial"/>
          <w:b/>
          <w:spacing w:val="2"/>
          <w:sz w:val="24"/>
          <w:szCs w:val="24"/>
        </w:rPr>
        <w:t>ћ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3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од 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лас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ка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ђ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вин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ког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b/>
          <w:spacing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љ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ју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он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ла</w:t>
      </w:r>
      <w:r>
        <w:rPr>
          <w:rFonts w:ascii="Arial" w:eastAsia="Arial" w:hAnsi="Arial" w:cs="Arial"/>
          <w:b/>
          <w:sz w:val="24"/>
          <w:szCs w:val="24"/>
        </w:rPr>
        <w:t xml:space="preserve">ц </w:t>
      </w:r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а.</w:t>
      </w:r>
    </w:p>
    <w:p w:rsidR="00F958EA" w:rsidRDefault="00F958EA">
      <w:pPr>
        <w:spacing w:line="120" w:lineRule="exact"/>
        <w:rPr>
          <w:sz w:val="12"/>
          <w:szCs w:val="12"/>
        </w:rPr>
      </w:pPr>
    </w:p>
    <w:p w:rsidR="00F958EA" w:rsidRDefault="00F958EA">
      <w:pPr>
        <w:spacing w:line="200" w:lineRule="exact"/>
      </w:pPr>
    </w:p>
    <w:p w:rsidR="00F958EA" w:rsidRDefault="00055CA3">
      <w:pPr>
        <w:ind w:left="112" w:right="1172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F958EA" w:rsidRDefault="00F958EA">
      <w:pPr>
        <w:spacing w:line="240" w:lineRule="exact"/>
        <w:rPr>
          <w:sz w:val="24"/>
          <w:szCs w:val="24"/>
        </w:rPr>
      </w:pPr>
    </w:p>
    <w:p w:rsidR="00F958EA" w:rsidRDefault="00055CA3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/з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те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смис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 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F958EA" w:rsidRDefault="00055CA3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По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 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ије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тно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це</w:t>
      </w:r>
      <w:r>
        <w:rPr>
          <w:rFonts w:ascii="Arial" w:eastAsia="Arial" w:hAnsi="Arial" w:cs="Arial"/>
          <w:sz w:val="24"/>
          <w:szCs w:val="24"/>
        </w:rPr>
        <w:t>ну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 и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ска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F958EA" w:rsidRDefault="00055CA3">
      <w:pPr>
        <w:spacing w:line="277" w:lineRule="auto"/>
        <w:ind w:left="112" w:right="71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висине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жи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ип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јини.</w:t>
      </w:r>
    </w:p>
    <w:p w:rsidR="00F958EA" w:rsidRDefault="00055CA3">
      <w:pPr>
        <w:spacing w:line="260" w:lineRule="exact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тка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смис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F958EA" w:rsidRDefault="00055CA3">
      <w:pPr>
        <w:spacing w:before="41" w:line="276" w:lineRule="auto"/>
        <w:ind w:left="112" w:right="6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106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пшт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испитни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ју се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зива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ист 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ње</w:t>
      </w:r>
      <w:r>
        <w:rPr>
          <w:rFonts w:ascii="Arial" w:eastAsia="Arial" w:hAnsi="Arial" w:cs="Arial"/>
          <w:sz w:val="24"/>
          <w:szCs w:val="24"/>
        </w:rPr>
        <w:t>.</w:t>
      </w:r>
    </w:p>
    <w:p w:rsidR="00F958EA" w:rsidRDefault="00055CA3">
      <w:pPr>
        <w:spacing w:line="276" w:lineRule="auto"/>
        <w:ind w:left="112" w:right="6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ораз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вис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ац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ог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миш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надл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тпис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С  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пштин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F958EA" w:rsidRDefault="00055CA3">
      <w:pPr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р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љањ</w:t>
      </w:r>
      <w:r>
        <w:rPr>
          <w:rFonts w:ascii="Arial" w:eastAsia="Arial" w:hAnsi="Arial" w:cs="Arial"/>
          <w:sz w:val="24"/>
          <w:szCs w:val="24"/>
        </w:rPr>
        <w:t xml:space="preserve">у 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чује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 xml:space="preserve">д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им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 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ши 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 xml:space="preserve">жине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</w:p>
    <w:p w:rsidR="00F958EA" w:rsidRDefault="00055CA3">
      <w:pPr>
        <w:spacing w:before="41"/>
        <w:ind w:left="112" w:right="11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мниз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ора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F958EA" w:rsidRDefault="00055CA3">
      <w:pPr>
        <w:spacing w:before="41"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  <w:sectPr w:rsidR="00F958EA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мниз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исп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д</w:t>
      </w:r>
      <w:r>
        <w:rPr>
          <w:rFonts w:ascii="Arial" w:eastAsia="Arial" w:hAnsi="Arial" w:cs="Arial"/>
          <w:sz w:val="24"/>
          <w:szCs w:val="24"/>
        </w:rPr>
        <w:t>уж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ГЗ 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ока</w:t>
      </w:r>
      <w:r>
        <w:rPr>
          <w:rFonts w:ascii="Arial" w:eastAsia="Arial" w:hAnsi="Arial" w:cs="Arial"/>
          <w:spacing w:val="-1"/>
          <w:sz w:val="24"/>
          <w:szCs w:val="24"/>
        </w:rPr>
        <w:t>лн</w:t>
      </w:r>
      <w:r>
        <w:rPr>
          <w:rFonts w:ascii="Arial" w:eastAsia="Arial" w:hAnsi="Arial" w:cs="Arial"/>
          <w:sz w:val="24"/>
          <w:szCs w:val="24"/>
        </w:rPr>
        <w:t>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ол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мниз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</w:p>
    <w:p w:rsidR="00F958EA" w:rsidRDefault="00F958EA">
      <w:pPr>
        <w:spacing w:before="14" w:line="280" w:lineRule="exact"/>
        <w:rPr>
          <w:sz w:val="28"/>
          <w:szCs w:val="28"/>
        </w:rPr>
      </w:pPr>
    </w:p>
    <w:p w:rsidR="00F958EA" w:rsidRDefault="00055CA3">
      <w:pPr>
        <w:spacing w:before="29" w:line="275" w:lineRule="auto"/>
        <w:ind w:left="112" w:right="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ог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F958EA" w:rsidRDefault="00F958EA">
      <w:pPr>
        <w:spacing w:line="120" w:lineRule="exact"/>
        <w:rPr>
          <w:sz w:val="12"/>
          <w:szCs w:val="12"/>
        </w:rPr>
      </w:pPr>
    </w:p>
    <w:p w:rsidR="00F958EA" w:rsidRDefault="00F958EA">
      <w:pPr>
        <w:spacing w:line="200" w:lineRule="exact"/>
      </w:pPr>
    </w:p>
    <w:p w:rsidR="00F958EA" w:rsidRDefault="00055CA3">
      <w:pPr>
        <w:spacing w:line="275" w:lineRule="auto"/>
        <w:ind w:left="112" w:right="69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ав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:</w:t>
      </w:r>
      <w:r>
        <w:rPr>
          <w:rFonts w:ascii="Arial" w:eastAsia="Arial" w:hAnsi="Arial" w:cs="Arial"/>
          <w:color w:val="1F4E79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нк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ч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не</w:t>
      </w:r>
      <w:r>
        <w:rPr>
          <w:rFonts w:ascii="Arial" w:eastAsia="Arial" w:hAnsi="Arial" w:cs="Arial"/>
          <w:color w:val="1F4E79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вни</w:t>
      </w:r>
      <w:r>
        <w:rPr>
          <w:rFonts w:ascii="Arial" w:eastAsia="Arial" w:hAnsi="Arial" w:cs="Arial"/>
          <w:color w:val="1F4E79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к.</w:t>
      </w:r>
      <w:r>
        <w:rPr>
          <w:rFonts w:ascii="Arial" w:eastAsia="Arial" w:hAnsi="Arial" w:cs="Arial"/>
          <w:color w:val="1F4E79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пк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,</w:t>
      </w:r>
      <w:r>
        <w:rPr>
          <w:rFonts w:ascii="Arial" w:eastAsia="Arial" w:hAnsi="Arial" w:cs="Arial"/>
          <w:color w:val="1F4E79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z w:val="24"/>
          <w:szCs w:val="24"/>
        </w:rPr>
        <w:t>ико</w:t>
      </w:r>
      <w:r>
        <w:rPr>
          <w:rFonts w:ascii="Arial" w:eastAsia="Arial" w:hAnsi="Arial" w:cs="Arial"/>
          <w:color w:val="1F4E79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а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ва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ђ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,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же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штите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јих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ва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тити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су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пште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жн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сти.</w:t>
      </w:r>
    </w:p>
    <w:p w:rsidR="00F958EA" w:rsidRDefault="00F958EA">
      <w:pPr>
        <w:spacing w:before="8" w:line="100" w:lineRule="exact"/>
        <w:rPr>
          <w:sz w:val="11"/>
          <w:szCs w:val="11"/>
        </w:rPr>
      </w:pPr>
    </w:p>
    <w:p w:rsidR="00F958EA" w:rsidRDefault="00F958EA">
      <w:pPr>
        <w:spacing w:line="200" w:lineRule="exact"/>
      </w:pPr>
    </w:p>
    <w:p w:rsidR="00F958EA" w:rsidRDefault="00055CA3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145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</w:t>
      </w:r>
    </w:p>
    <w:p w:rsidR="00F958EA" w:rsidRDefault="00F958EA">
      <w:pPr>
        <w:spacing w:line="160" w:lineRule="exact"/>
        <w:rPr>
          <w:sz w:val="16"/>
          <w:szCs w:val="16"/>
        </w:rPr>
      </w:pPr>
    </w:p>
    <w:p w:rsidR="00F958EA" w:rsidRDefault="00F958EA">
      <w:pPr>
        <w:spacing w:line="200" w:lineRule="exact"/>
      </w:pPr>
    </w:p>
    <w:p w:rsidR="00F958EA" w:rsidRDefault="00055CA3">
      <w:pPr>
        <w:spacing w:line="275" w:lineRule="auto"/>
        <w:ind w:left="2183" w:right="283" w:hanging="2071"/>
        <w:rPr>
          <w:rFonts w:ascii="Arial" w:eastAsia="Arial" w:hAnsi="Arial" w:cs="Arial"/>
          <w:sz w:val="24"/>
          <w:szCs w:val="24"/>
        </w:rPr>
        <w:sectPr w:rsidR="00F958EA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и рок: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те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јине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z w:val="24"/>
          <w:szCs w:val="24"/>
        </w:rPr>
        <w:t>ГЗ С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</w:t>
      </w:r>
    </w:p>
    <w:p w:rsidR="00F958EA" w:rsidRDefault="00055CA3">
      <w:pPr>
        <w:spacing w:before="57"/>
        <w:ind w:left="6987" w:right="6967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lastRenderedPageBreak/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СТУ</w:t>
      </w:r>
      <w:r>
        <w:rPr>
          <w:rFonts w:ascii="Arial" w:eastAsia="Arial" w:hAnsi="Arial" w:cs="Arial"/>
          <w:sz w:val="28"/>
          <w:szCs w:val="28"/>
        </w:rPr>
        <w:t>П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У</w:t>
      </w: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before="13" w:line="280" w:lineRule="exact"/>
        <w:rPr>
          <w:sz w:val="28"/>
          <w:szCs w:val="28"/>
        </w:rPr>
      </w:pPr>
    </w:p>
    <w:p w:rsidR="00F958EA" w:rsidRDefault="00055CA3">
      <w:pPr>
        <w:spacing w:line="275" w:lineRule="auto"/>
        <w:ind w:left="1066" w:right="413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пк</w:t>
      </w:r>
      <w:r>
        <w:rPr>
          <w:rFonts w:ascii="Arial" w:eastAsia="Arial" w:hAnsi="Arial" w:cs="Arial"/>
          <w:sz w:val="28"/>
          <w:szCs w:val="28"/>
        </w:rPr>
        <w:t>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бављањe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3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2"/>
          <w:sz w:val="28"/>
          <w:szCs w:val="28"/>
        </w:rPr>
        <w:t>г</w:t>
      </w:r>
      <w:r>
        <w:rPr>
          <w:rFonts w:ascii="Arial" w:eastAsia="Arial" w:hAnsi="Arial" w:cs="Arial"/>
          <w:sz w:val="28"/>
          <w:szCs w:val="28"/>
        </w:rPr>
        <w:t>рађе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z w:val="28"/>
          <w:szCs w:val="28"/>
        </w:rPr>
        <w:t xml:space="preserve">г </w:t>
      </w:r>
      <w:r>
        <w:rPr>
          <w:rFonts w:ascii="Arial" w:eastAsia="Arial" w:hAnsi="Arial" w:cs="Arial"/>
          <w:spacing w:val="1"/>
          <w:sz w:val="28"/>
          <w:szCs w:val="28"/>
        </w:rPr>
        <w:t>г</w:t>
      </w:r>
      <w:r>
        <w:rPr>
          <w:rFonts w:ascii="Arial" w:eastAsia="Arial" w:hAnsi="Arial" w:cs="Arial"/>
          <w:sz w:val="28"/>
          <w:szCs w:val="28"/>
        </w:rPr>
        <w:t>рађев</w:t>
      </w:r>
      <w:r>
        <w:rPr>
          <w:rFonts w:ascii="Arial" w:eastAsia="Arial" w:hAnsi="Arial" w:cs="Arial"/>
          <w:spacing w:val="-1"/>
          <w:sz w:val="28"/>
          <w:szCs w:val="28"/>
        </w:rPr>
        <w:t>инск</w:t>
      </w:r>
      <w:r>
        <w:rPr>
          <w:rFonts w:ascii="Arial" w:eastAsia="Arial" w:hAnsi="Arial" w:cs="Arial"/>
          <w:sz w:val="28"/>
          <w:szCs w:val="28"/>
        </w:rPr>
        <w:t xml:space="preserve">ог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љ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-2"/>
          <w:sz w:val="28"/>
          <w:szCs w:val="28"/>
        </w:rPr>
        <w:t>ш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ј</w:t>
      </w:r>
      <w:r>
        <w:rPr>
          <w:rFonts w:ascii="Arial" w:eastAsia="Arial" w:hAnsi="Arial" w:cs="Arial"/>
          <w:spacing w:val="-3"/>
          <w:sz w:val="28"/>
          <w:szCs w:val="28"/>
        </w:rPr>
        <w:t>а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вој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 о</w:t>
      </w:r>
      <w:r>
        <w:rPr>
          <w:rFonts w:ascii="Arial" w:eastAsia="Arial" w:hAnsi="Arial" w:cs="Arial"/>
          <w:spacing w:val="1"/>
          <w:sz w:val="28"/>
          <w:szCs w:val="28"/>
        </w:rPr>
        <w:t>сн</w:t>
      </w:r>
      <w:r>
        <w:rPr>
          <w:rFonts w:ascii="Arial" w:eastAsia="Arial" w:hAnsi="Arial" w:cs="Arial"/>
          <w:sz w:val="28"/>
          <w:szCs w:val="28"/>
        </w:rPr>
        <w:t>ову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3"/>
          <w:sz w:val="28"/>
          <w:szCs w:val="28"/>
        </w:rPr>
        <w:t>р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-1"/>
          <w:sz w:val="28"/>
          <w:szCs w:val="28"/>
        </w:rPr>
        <w:t>л</w:t>
      </w:r>
      <w:r>
        <w:rPr>
          <w:rFonts w:ascii="Arial" w:eastAsia="Arial" w:hAnsi="Arial" w:cs="Arial"/>
          <w:spacing w:val="-3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1"/>
          <w:sz w:val="28"/>
          <w:szCs w:val="28"/>
        </w:rPr>
        <w:t>ик</w:t>
      </w:r>
      <w:r>
        <w:rPr>
          <w:rFonts w:ascii="Arial" w:eastAsia="Arial" w:hAnsi="Arial" w:cs="Arial"/>
          <w:sz w:val="28"/>
          <w:szCs w:val="28"/>
        </w:rPr>
        <w:t xml:space="preserve">ом </w:t>
      </w:r>
      <w:r>
        <w:rPr>
          <w:rFonts w:ascii="Arial" w:eastAsia="Arial" w:hAnsi="Arial" w:cs="Arial"/>
          <w:spacing w:val="-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љ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ш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</w:p>
    <w:p w:rsidR="00F958EA" w:rsidRDefault="00F958EA">
      <w:pPr>
        <w:spacing w:before="2" w:line="200" w:lineRule="exact"/>
      </w:pPr>
    </w:p>
    <w:p w:rsidR="00F958EA" w:rsidRDefault="00055CA3">
      <w:pPr>
        <w:tabs>
          <w:tab w:val="left" w:pos="4800"/>
        </w:tabs>
        <w:spacing w:line="260" w:lineRule="exact"/>
        <w:ind w:left="10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t>Ш</w:t>
      </w:r>
      <w:r>
        <w:rPr>
          <w:rFonts w:ascii="Arial" w:eastAsia="Arial" w:hAnsi="Arial" w:cs="Arial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210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before="7" w:line="220" w:lineRule="exact"/>
        <w:rPr>
          <w:sz w:val="22"/>
          <w:szCs w:val="22"/>
        </w:rPr>
        <w:sectPr w:rsidR="00F958EA">
          <w:pgSz w:w="16840" w:h="11920" w:orient="landscape"/>
          <w:pgMar w:top="120" w:right="100" w:bottom="0" w:left="100" w:header="720" w:footer="720" w:gutter="0"/>
          <w:cols w:space="720"/>
        </w:sectPr>
      </w:pPr>
    </w:p>
    <w:p w:rsidR="00F958EA" w:rsidRDefault="00055CA3">
      <w:pPr>
        <w:spacing w:before="39" w:line="220" w:lineRule="exact"/>
        <w:ind w:left="1038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ко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 xml:space="preserve">се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</w:rPr>
        <w:t xml:space="preserve">е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х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F958EA" w:rsidRDefault="00055CA3">
      <w:pPr>
        <w:spacing w:before="36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)</w:t>
      </w:r>
      <w:r>
        <w:rPr>
          <w:rFonts w:ascii="Arial" w:eastAsia="Arial" w:hAnsi="Arial" w:cs="Arial"/>
        </w:rPr>
        <w:t>,</w:t>
      </w:r>
    </w:p>
    <w:p w:rsidR="00F958EA" w:rsidRDefault="001774EF">
      <w:pPr>
        <w:spacing w:line="220" w:lineRule="exact"/>
        <w:rPr>
          <w:rFonts w:ascii="Arial" w:eastAsia="Arial" w:hAnsi="Arial" w:cs="Arial"/>
        </w:rPr>
      </w:pPr>
      <w:r>
        <w:pict>
          <v:group id="_x0000_s1107" style="position:absolute;margin-left:51.2pt;margin-top:-12.25pt;width:739.55pt;height:36.1pt;z-index:-1838;mso-position-horizontal-relative:page" coordorigin="1024,-245" coordsize="14791,722">
            <v:shape id="_x0000_s1114" style="position:absolute;left:1034;top:-234;width:2990;height:0" coordorigin="1034,-234" coordsize="2990,0" path="m1034,-234r2991,e" filled="f" strokeweight=".20497mm">
              <v:path arrowok="t"/>
            </v:shape>
            <v:shape id="_x0000_s1113" style="position:absolute;left:4034;top:-234;width:11770;height:0" coordorigin="4034,-234" coordsize="11770,0" path="m4034,-234r11770,e" filled="f" strokeweight=".20497mm">
              <v:path arrowok="t"/>
            </v:shape>
            <v:shape id="_x0000_s1112" style="position:absolute;left:1030;top:-239;width:0;height:710" coordorigin="1030,-239" coordsize="0,710" path="m1030,-239r,710e" filled="f" strokeweight=".20497mm">
              <v:path arrowok="t"/>
            </v:shape>
            <v:shape id="_x0000_s1111" style="position:absolute;left:1034;top:466;width:2990;height:0" coordorigin="1034,466" coordsize="2990,0" path="m1034,466r2991,e" filled="f" strokeweight=".58pt">
              <v:path arrowok="t"/>
            </v:shape>
            <v:shape id="_x0000_s1110" style="position:absolute;left:4030;top:-239;width:0;height:710" coordorigin="4030,-239" coordsize="0,710" path="m4030,-239r,710e" filled="f" strokeweight=".58pt">
              <v:path arrowok="t"/>
            </v:shape>
            <v:shape id="_x0000_s1109" style="position:absolute;left:4034;top:466;width:11770;height:0" coordorigin="4034,466" coordsize="11770,0" path="m4034,466r11770,e" filled="f" strokeweight=".58pt">
              <v:path arrowok="t"/>
            </v:shape>
            <v:shape id="_x0000_s1108" style="position:absolute;left:15809;top:-239;width:0;height:710" coordorigin="15809,-239" coordsize="0,710" path="m15809,-239r,710e" filled="f" strokeweight=".58pt">
              <v:path arrowok="t"/>
            </v:shape>
            <w10:wrap anchorx="page"/>
          </v:group>
        </w:pict>
      </w:r>
      <w:r w:rsidR="00055CA3">
        <w:rPr>
          <w:rFonts w:ascii="Arial" w:eastAsia="Arial" w:hAnsi="Arial" w:cs="Arial"/>
        </w:rPr>
        <w:t>2.</w:t>
      </w:r>
      <w:r w:rsidR="00055CA3">
        <w:rPr>
          <w:rFonts w:ascii="Arial" w:eastAsia="Arial" w:hAnsi="Arial" w:cs="Arial"/>
          <w:spacing w:val="29"/>
        </w:rPr>
        <w:t xml:space="preserve"> </w:t>
      </w:r>
      <w:r w:rsidR="00055CA3">
        <w:rPr>
          <w:rFonts w:ascii="Arial" w:eastAsia="Arial" w:hAnsi="Arial" w:cs="Arial"/>
          <w:spacing w:val="1"/>
        </w:rPr>
        <w:t>П</w:t>
      </w:r>
      <w:r w:rsidR="00055CA3">
        <w:rPr>
          <w:rFonts w:ascii="Arial" w:eastAsia="Arial" w:hAnsi="Arial" w:cs="Arial"/>
        </w:rPr>
        <w:t>о</w:t>
      </w:r>
      <w:r w:rsidR="00055CA3">
        <w:rPr>
          <w:rFonts w:ascii="Arial" w:eastAsia="Arial" w:hAnsi="Arial" w:cs="Arial"/>
          <w:spacing w:val="1"/>
        </w:rPr>
        <w:t>с</w:t>
      </w:r>
      <w:r w:rsidR="00055CA3">
        <w:rPr>
          <w:rFonts w:ascii="Arial" w:eastAsia="Arial" w:hAnsi="Arial" w:cs="Arial"/>
          <w:spacing w:val="-1"/>
        </w:rPr>
        <w:t>л</w:t>
      </w:r>
      <w:r w:rsidR="00055CA3">
        <w:rPr>
          <w:rFonts w:ascii="Arial" w:eastAsia="Arial" w:hAnsi="Arial" w:cs="Arial"/>
        </w:rPr>
        <w:t>ов</w:t>
      </w:r>
      <w:r w:rsidR="00055CA3">
        <w:rPr>
          <w:rFonts w:ascii="Arial" w:eastAsia="Arial" w:hAnsi="Arial" w:cs="Arial"/>
          <w:spacing w:val="3"/>
        </w:rPr>
        <w:t>н</w:t>
      </w:r>
      <w:r w:rsidR="00055CA3">
        <w:rPr>
          <w:rFonts w:ascii="Arial" w:eastAsia="Arial" w:hAnsi="Arial" w:cs="Arial"/>
        </w:rPr>
        <w:t>о</w:t>
      </w:r>
      <w:r w:rsidR="00055CA3">
        <w:rPr>
          <w:rFonts w:ascii="Arial" w:eastAsia="Arial" w:hAnsi="Arial" w:cs="Arial"/>
          <w:spacing w:val="-10"/>
        </w:rPr>
        <w:t xml:space="preserve"> </w:t>
      </w:r>
      <w:r w:rsidR="00055CA3">
        <w:rPr>
          <w:rFonts w:ascii="Arial" w:eastAsia="Arial" w:hAnsi="Arial" w:cs="Arial"/>
          <w:spacing w:val="1"/>
        </w:rPr>
        <w:t>и</w:t>
      </w:r>
      <w:r w:rsidR="00055CA3">
        <w:rPr>
          <w:rFonts w:ascii="Arial" w:eastAsia="Arial" w:hAnsi="Arial" w:cs="Arial"/>
        </w:rPr>
        <w:t>ме,</w:t>
      </w:r>
      <w:r w:rsidR="00055CA3">
        <w:rPr>
          <w:rFonts w:ascii="Arial" w:eastAsia="Arial" w:hAnsi="Arial" w:cs="Arial"/>
          <w:spacing w:val="-4"/>
        </w:rPr>
        <w:t xml:space="preserve"> </w:t>
      </w:r>
      <w:r w:rsidR="00055CA3">
        <w:rPr>
          <w:rFonts w:ascii="Arial" w:eastAsia="Arial" w:hAnsi="Arial" w:cs="Arial"/>
          <w:spacing w:val="1"/>
        </w:rPr>
        <w:t>с</w:t>
      </w:r>
      <w:r w:rsidR="00055CA3">
        <w:rPr>
          <w:rFonts w:ascii="Arial" w:eastAsia="Arial" w:hAnsi="Arial" w:cs="Arial"/>
          <w:spacing w:val="2"/>
        </w:rPr>
        <w:t>е</w:t>
      </w:r>
      <w:r w:rsidR="00055CA3">
        <w:rPr>
          <w:rFonts w:ascii="Arial" w:eastAsia="Arial" w:hAnsi="Arial" w:cs="Arial"/>
          <w:spacing w:val="-1"/>
        </w:rPr>
        <w:t>ди</w:t>
      </w:r>
      <w:r w:rsidR="00055CA3">
        <w:rPr>
          <w:rFonts w:ascii="Arial" w:eastAsia="Arial" w:hAnsi="Arial" w:cs="Arial"/>
          <w:spacing w:val="1"/>
        </w:rPr>
        <w:t>ш</w:t>
      </w:r>
      <w:r w:rsidR="00055CA3">
        <w:rPr>
          <w:rFonts w:ascii="Arial" w:eastAsia="Arial" w:hAnsi="Arial" w:cs="Arial"/>
          <w:spacing w:val="2"/>
        </w:rPr>
        <w:t>т</w:t>
      </w:r>
      <w:r w:rsidR="00055CA3">
        <w:rPr>
          <w:rFonts w:ascii="Arial" w:eastAsia="Arial" w:hAnsi="Arial" w:cs="Arial"/>
        </w:rPr>
        <w:t>е,</w:t>
      </w:r>
      <w:r w:rsidR="00055CA3">
        <w:rPr>
          <w:rFonts w:ascii="Arial" w:eastAsia="Arial" w:hAnsi="Arial" w:cs="Arial"/>
          <w:spacing w:val="-7"/>
        </w:rPr>
        <w:t xml:space="preserve"> </w:t>
      </w:r>
      <w:r w:rsidR="00055CA3">
        <w:rPr>
          <w:rFonts w:ascii="Arial" w:eastAsia="Arial" w:hAnsi="Arial" w:cs="Arial"/>
        </w:rPr>
        <w:t>МБ</w:t>
      </w:r>
      <w:r w:rsidR="00055CA3">
        <w:rPr>
          <w:rFonts w:ascii="Arial" w:eastAsia="Arial" w:hAnsi="Arial" w:cs="Arial"/>
          <w:spacing w:val="-2"/>
        </w:rPr>
        <w:t xml:space="preserve"> </w:t>
      </w:r>
      <w:r w:rsidR="00055CA3">
        <w:rPr>
          <w:rFonts w:ascii="Arial" w:eastAsia="Arial" w:hAnsi="Arial" w:cs="Arial"/>
        </w:rPr>
        <w:t>и</w:t>
      </w:r>
      <w:r w:rsidR="00055CA3">
        <w:rPr>
          <w:rFonts w:ascii="Arial" w:eastAsia="Arial" w:hAnsi="Arial" w:cs="Arial"/>
          <w:spacing w:val="-2"/>
        </w:rPr>
        <w:t xml:space="preserve"> </w:t>
      </w:r>
      <w:r w:rsidR="00055CA3">
        <w:rPr>
          <w:rFonts w:ascii="Arial" w:eastAsia="Arial" w:hAnsi="Arial" w:cs="Arial"/>
          <w:spacing w:val="1"/>
        </w:rPr>
        <w:t>ПИ</w:t>
      </w:r>
      <w:r w:rsidR="00055CA3">
        <w:rPr>
          <w:rFonts w:ascii="Arial" w:eastAsia="Arial" w:hAnsi="Arial" w:cs="Arial"/>
        </w:rPr>
        <w:t>Б</w:t>
      </w:r>
      <w:r w:rsidR="00055CA3">
        <w:rPr>
          <w:rFonts w:ascii="Arial" w:eastAsia="Arial" w:hAnsi="Arial" w:cs="Arial"/>
          <w:spacing w:val="-3"/>
        </w:rPr>
        <w:t xml:space="preserve"> </w:t>
      </w:r>
      <w:r w:rsidR="00055CA3">
        <w:rPr>
          <w:rFonts w:ascii="Arial" w:eastAsia="Arial" w:hAnsi="Arial" w:cs="Arial"/>
          <w:spacing w:val="1"/>
        </w:rPr>
        <w:t>(</w:t>
      </w:r>
      <w:r w:rsidR="00055CA3">
        <w:rPr>
          <w:rFonts w:ascii="Arial" w:eastAsia="Arial" w:hAnsi="Arial" w:cs="Arial"/>
        </w:rPr>
        <w:t>за</w:t>
      </w:r>
      <w:r w:rsidR="00055CA3">
        <w:rPr>
          <w:rFonts w:ascii="Arial" w:eastAsia="Arial" w:hAnsi="Arial" w:cs="Arial"/>
          <w:spacing w:val="-4"/>
        </w:rPr>
        <w:t xml:space="preserve"> </w:t>
      </w:r>
      <w:r w:rsidR="00055CA3">
        <w:rPr>
          <w:rFonts w:ascii="Arial" w:eastAsia="Arial" w:hAnsi="Arial" w:cs="Arial"/>
          <w:spacing w:val="2"/>
        </w:rPr>
        <w:t>п</w:t>
      </w:r>
      <w:r w:rsidR="00055CA3">
        <w:rPr>
          <w:rFonts w:ascii="Arial" w:eastAsia="Arial" w:hAnsi="Arial" w:cs="Arial"/>
        </w:rPr>
        <w:t>рав</w:t>
      </w:r>
      <w:r w:rsidR="00055CA3">
        <w:rPr>
          <w:rFonts w:ascii="Arial" w:eastAsia="Arial" w:hAnsi="Arial" w:cs="Arial"/>
          <w:spacing w:val="3"/>
        </w:rPr>
        <w:t>н</w:t>
      </w:r>
      <w:r w:rsidR="00055CA3">
        <w:rPr>
          <w:rFonts w:ascii="Arial" w:eastAsia="Arial" w:hAnsi="Arial" w:cs="Arial"/>
        </w:rPr>
        <w:t>о</w:t>
      </w:r>
      <w:r w:rsidR="00055CA3">
        <w:rPr>
          <w:rFonts w:ascii="Arial" w:eastAsia="Arial" w:hAnsi="Arial" w:cs="Arial"/>
          <w:spacing w:val="-8"/>
        </w:rPr>
        <w:t xml:space="preserve"> </w:t>
      </w:r>
      <w:r w:rsidR="00055CA3">
        <w:rPr>
          <w:rFonts w:ascii="Arial" w:eastAsia="Arial" w:hAnsi="Arial" w:cs="Arial"/>
          <w:spacing w:val="1"/>
        </w:rPr>
        <w:t>л</w:t>
      </w:r>
      <w:r w:rsidR="00055CA3">
        <w:rPr>
          <w:rFonts w:ascii="Arial" w:eastAsia="Arial" w:hAnsi="Arial" w:cs="Arial"/>
          <w:spacing w:val="-1"/>
        </w:rPr>
        <w:t>и</w:t>
      </w:r>
      <w:r w:rsidR="00055CA3">
        <w:rPr>
          <w:rFonts w:ascii="Arial" w:eastAsia="Arial" w:hAnsi="Arial" w:cs="Arial"/>
          <w:spacing w:val="3"/>
        </w:rPr>
        <w:t>ц</w:t>
      </w:r>
      <w:r w:rsidR="00055CA3">
        <w:rPr>
          <w:rFonts w:ascii="Arial" w:eastAsia="Arial" w:hAnsi="Arial" w:cs="Arial"/>
        </w:rPr>
        <w:t>е</w:t>
      </w:r>
      <w:r w:rsidR="00055CA3">
        <w:rPr>
          <w:rFonts w:ascii="Arial" w:eastAsia="Arial" w:hAnsi="Arial" w:cs="Arial"/>
          <w:spacing w:val="-6"/>
        </w:rPr>
        <w:t xml:space="preserve"> </w:t>
      </w:r>
      <w:r w:rsidR="00055CA3">
        <w:rPr>
          <w:rFonts w:ascii="Arial" w:eastAsia="Arial" w:hAnsi="Arial" w:cs="Arial"/>
        </w:rPr>
        <w:t>и</w:t>
      </w:r>
      <w:r w:rsidR="00055CA3">
        <w:rPr>
          <w:rFonts w:ascii="Arial" w:eastAsia="Arial" w:hAnsi="Arial" w:cs="Arial"/>
          <w:spacing w:val="-2"/>
        </w:rPr>
        <w:t xml:space="preserve"> </w:t>
      </w:r>
      <w:r w:rsidR="00055CA3">
        <w:rPr>
          <w:rFonts w:ascii="Arial" w:eastAsia="Arial" w:hAnsi="Arial" w:cs="Arial"/>
          <w:spacing w:val="2"/>
        </w:rPr>
        <w:t>п</w:t>
      </w:r>
      <w:r w:rsidR="00055CA3">
        <w:rPr>
          <w:rFonts w:ascii="Arial" w:eastAsia="Arial" w:hAnsi="Arial" w:cs="Arial"/>
        </w:rPr>
        <w:t>р</w:t>
      </w:r>
      <w:r w:rsidR="00055CA3">
        <w:rPr>
          <w:rFonts w:ascii="Arial" w:eastAsia="Arial" w:hAnsi="Arial" w:cs="Arial"/>
          <w:spacing w:val="2"/>
        </w:rPr>
        <w:t>е</w:t>
      </w:r>
      <w:r w:rsidR="00055CA3">
        <w:rPr>
          <w:rFonts w:ascii="Arial" w:eastAsia="Arial" w:hAnsi="Arial" w:cs="Arial"/>
          <w:spacing w:val="1"/>
        </w:rPr>
        <w:t>д</w:t>
      </w:r>
      <w:r w:rsidR="00055CA3">
        <w:rPr>
          <w:rFonts w:ascii="Arial" w:eastAsia="Arial" w:hAnsi="Arial" w:cs="Arial"/>
          <w:spacing w:val="-4"/>
        </w:rPr>
        <w:t>у</w:t>
      </w:r>
      <w:r w:rsidR="00055CA3">
        <w:rPr>
          <w:rFonts w:ascii="Arial" w:eastAsia="Arial" w:hAnsi="Arial" w:cs="Arial"/>
          <w:spacing w:val="2"/>
        </w:rPr>
        <w:t>з</w:t>
      </w:r>
      <w:r w:rsidR="00055CA3">
        <w:rPr>
          <w:rFonts w:ascii="Arial" w:eastAsia="Arial" w:hAnsi="Arial" w:cs="Arial"/>
        </w:rPr>
        <w:t>ет</w:t>
      </w:r>
      <w:r w:rsidR="00055CA3">
        <w:rPr>
          <w:rFonts w:ascii="Arial" w:eastAsia="Arial" w:hAnsi="Arial" w:cs="Arial"/>
          <w:spacing w:val="3"/>
        </w:rPr>
        <w:t>н</w:t>
      </w:r>
      <w:r w:rsidR="00055CA3">
        <w:rPr>
          <w:rFonts w:ascii="Arial" w:eastAsia="Arial" w:hAnsi="Arial" w:cs="Arial"/>
          <w:spacing w:val="-1"/>
        </w:rPr>
        <w:t>ик</w:t>
      </w:r>
      <w:r w:rsidR="00055CA3">
        <w:rPr>
          <w:rFonts w:ascii="Arial" w:eastAsia="Arial" w:hAnsi="Arial" w:cs="Arial"/>
        </w:rPr>
        <w:t>а)</w:t>
      </w:r>
    </w:p>
    <w:p w:rsidR="00F958EA" w:rsidRDefault="00055CA3">
      <w:pPr>
        <w:spacing w:line="220" w:lineRule="exact"/>
        <w:rPr>
          <w:rFonts w:ascii="Arial" w:eastAsia="Arial" w:hAnsi="Arial" w:cs="Arial"/>
        </w:rPr>
        <w:sectPr w:rsidR="00F958EA">
          <w:type w:val="continuous"/>
          <w:pgSz w:w="16840" w:h="11920" w:orient="landscape"/>
          <w:pgMar w:top="260" w:right="100" w:bottom="280" w:left="100" w:header="720" w:footer="720" w:gutter="0"/>
          <w:cols w:num="2" w:space="720" w:equalWidth="0">
            <w:col w:w="3758" w:space="282"/>
            <w:col w:w="12600"/>
          </w:cols>
        </w:sectPr>
      </w:pPr>
      <w:r>
        <w:rPr>
          <w:rFonts w:ascii="Arial" w:eastAsia="Arial" w:hAnsi="Arial" w:cs="Arial"/>
          <w:position w:val="-1"/>
        </w:rPr>
        <w:t>3.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Б</w:t>
      </w:r>
      <w:r>
        <w:rPr>
          <w:rFonts w:ascii="Arial" w:eastAsia="Arial" w:hAnsi="Arial" w:cs="Arial"/>
          <w:position w:val="-1"/>
        </w:rPr>
        <w:t xml:space="preserve">рој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ар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и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(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2"/>
          <w:position w:val="-1"/>
        </w:rPr>
        <w:t>љ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те</w:t>
      </w:r>
      <w:r>
        <w:rPr>
          <w:rFonts w:ascii="Arial" w:eastAsia="Arial" w:hAnsi="Arial" w:cs="Arial"/>
          <w:spacing w:val="-11"/>
          <w:position w:val="-1"/>
        </w:rPr>
        <w:t xml:space="preserve"> 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 xml:space="preserve">а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но</w:t>
      </w:r>
      <w:r>
        <w:rPr>
          <w:rFonts w:ascii="Arial" w:eastAsia="Arial" w:hAnsi="Arial" w:cs="Arial"/>
          <w:spacing w:val="4"/>
          <w:position w:val="-1"/>
        </w:rPr>
        <w:t>с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за</w:t>
      </w:r>
      <w:r>
        <w:rPr>
          <w:rFonts w:ascii="Arial" w:eastAsia="Arial" w:hAnsi="Arial" w:cs="Arial"/>
          <w:spacing w:val="1"/>
          <w:position w:val="-1"/>
        </w:rPr>
        <w:t>х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в)</w:t>
      </w:r>
    </w:p>
    <w:p w:rsidR="00F958EA" w:rsidRDefault="00F958EA">
      <w:pPr>
        <w:spacing w:before="18" w:line="200" w:lineRule="exact"/>
      </w:pPr>
    </w:p>
    <w:p w:rsidR="00F958EA" w:rsidRDefault="001774EF">
      <w:pPr>
        <w:spacing w:before="36" w:line="220" w:lineRule="exact"/>
        <w:ind w:left="1038"/>
        <w:rPr>
          <w:rFonts w:ascii="Arial" w:eastAsia="Arial" w:hAnsi="Arial" w:cs="Arial"/>
        </w:rPr>
      </w:pPr>
      <w:r>
        <w:pict>
          <v:group id="_x0000_s1099" style="position:absolute;left:0;text-align:left;margin-left:51.2pt;margin-top:1.15pt;width:739.55pt;height:13.05pt;z-index:-1837;mso-position-horizontal-relative:page" coordorigin="1024,23" coordsize="14791,261">
            <v:shape id="_x0000_s1106" style="position:absolute;left:1034;top:34;width:2976;height:0" coordorigin="1034,34" coordsize="2976,0" path="m1034,34r2976,e" filled="f" strokeweight=".58pt">
              <v:path arrowok="t"/>
            </v:shape>
            <v:shape id="_x0000_s1105" style="position:absolute;left:4020;top:34;width:11784;height:0" coordorigin="4020,34" coordsize="11784,0" path="m4020,34r11784,e" filled="f" strokeweight=".58pt">
              <v:path arrowok="t"/>
            </v:shape>
            <v:shape id="_x0000_s1104" style="position:absolute;left:1030;top:29;width:0;height:250" coordorigin="1030,29" coordsize="0,250" path="m1030,29r,250e" filled="f" strokeweight=".20497mm">
              <v:path arrowok="t"/>
            </v:shape>
            <v:shape id="_x0000_s1103" style="position:absolute;left:1034;top:274;width:2976;height:0" coordorigin="1034,274" coordsize="2976,0" path="m1034,274r2976,e" filled="f" strokeweight=".20497mm">
              <v:path arrowok="t"/>
            </v:shape>
            <v:shape id="_x0000_s1102" style="position:absolute;left:4015;top:29;width:0;height:250" coordorigin="4015,29" coordsize="0,250" path="m4015,29r,250e" filled="f" strokeweight=".58pt">
              <v:path arrowok="t"/>
            </v:shape>
            <v:shape id="_x0000_s1101" style="position:absolute;left:4020;top:274;width:11784;height:0" coordorigin="4020,274" coordsize="11784,0" path="m4020,274r11784,e" filled="f" strokeweight=".20497mm">
              <v:path arrowok="t"/>
            </v:shape>
            <v:shape id="_x0000_s1100" style="position:absolute;left:15809;top:29;width:0;height:250" coordorigin="15809,29" coordsize="0,250" path="m15809,29r,250e" filled="f" strokeweight=".58pt">
              <v:path arrowok="t"/>
            </v:shape>
            <w10:wrap anchorx="page"/>
          </v:group>
        </w:pict>
      </w:r>
      <w:r>
        <w:pict>
          <v:group id="_x0000_s1097" style="position:absolute;left:0;text-align:left;margin-left:56.9pt;margin-top:560.4pt;width:2in;height:0;z-index:-1836;mso-position-horizontal-relative:page;mso-position-vertical-relative:page" coordorigin="1138,11208" coordsize="2880,0">
            <v:shape id="_x0000_s1098" style="position:absolute;left:1138;top:11208;width:2880;height:0" coordorigin="1138,11208" coordsize="2880,0" path="m1138,11208r2880,e" filled="f" strokeweight=".82pt">
              <v:path arrowok="t"/>
            </v:shape>
            <w10:wrap anchorx="page" anchory="page"/>
          </v:group>
        </w:pict>
      </w:r>
      <w:r w:rsidR="00055CA3">
        <w:rPr>
          <w:rFonts w:ascii="Arial" w:eastAsia="Arial" w:hAnsi="Arial" w:cs="Arial"/>
          <w:b/>
          <w:spacing w:val="4"/>
        </w:rPr>
        <w:t>Р</w:t>
      </w:r>
      <w:r w:rsidR="00055CA3">
        <w:rPr>
          <w:rFonts w:ascii="Arial" w:eastAsia="Arial" w:hAnsi="Arial" w:cs="Arial"/>
          <w:b/>
          <w:spacing w:val="-7"/>
        </w:rPr>
        <w:t>А</w:t>
      </w:r>
      <w:r w:rsidR="00055CA3">
        <w:rPr>
          <w:rFonts w:ascii="Arial" w:eastAsia="Arial" w:hAnsi="Arial" w:cs="Arial"/>
          <w:b/>
          <w:spacing w:val="3"/>
        </w:rPr>
        <w:t>Т</w:t>
      </w:r>
      <w:r w:rsidR="00055CA3">
        <w:rPr>
          <w:rFonts w:ascii="Arial" w:eastAsia="Arial" w:hAnsi="Arial" w:cs="Arial"/>
          <w:b/>
        </w:rPr>
        <w:t>/</w:t>
      </w:r>
      <w:r w:rsidR="00055CA3">
        <w:rPr>
          <w:rFonts w:ascii="Arial" w:eastAsia="Arial" w:hAnsi="Arial" w:cs="Arial"/>
          <w:b/>
          <w:spacing w:val="4"/>
        </w:rPr>
        <w:t>Л</w:t>
      </w:r>
      <w:r w:rsidR="00055CA3">
        <w:rPr>
          <w:rFonts w:ascii="Arial" w:eastAsia="Arial" w:hAnsi="Arial" w:cs="Arial"/>
          <w:b/>
          <w:spacing w:val="-7"/>
        </w:rPr>
        <w:t>А</w:t>
      </w:r>
      <w:r w:rsidR="00055CA3">
        <w:rPr>
          <w:rFonts w:ascii="Arial" w:eastAsia="Arial" w:hAnsi="Arial" w:cs="Arial"/>
          <w:b/>
          <w:spacing w:val="5"/>
        </w:rPr>
        <w:t>Т</w:t>
      </w:r>
      <w:r w:rsidR="00055CA3">
        <w:rPr>
          <w:rFonts w:ascii="Arial" w:eastAsia="Arial" w:hAnsi="Arial" w:cs="Arial"/>
          <w:b/>
        </w:rPr>
        <w:t>/</w:t>
      </w:r>
      <w:r w:rsidR="00055CA3">
        <w:rPr>
          <w:rFonts w:ascii="Arial" w:eastAsia="Arial" w:hAnsi="Arial" w:cs="Arial"/>
          <w:b/>
          <w:spacing w:val="-1"/>
        </w:rPr>
        <w:t>Л</w:t>
      </w:r>
      <w:r w:rsidR="00055CA3">
        <w:rPr>
          <w:rFonts w:ascii="Arial" w:eastAsia="Arial" w:hAnsi="Arial" w:cs="Arial"/>
          <w:b/>
        </w:rPr>
        <w:t xml:space="preserve">Н                               </w:t>
      </w:r>
      <w:r w:rsidR="00055CA3">
        <w:rPr>
          <w:rFonts w:ascii="Arial" w:eastAsia="Arial" w:hAnsi="Arial" w:cs="Arial"/>
          <w:b/>
          <w:spacing w:val="1"/>
        </w:rPr>
        <w:t xml:space="preserve"> </w:t>
      </w:r>
      <w:r w:rsidR="00055CA3">
        <w:rPr>
          <w:rFonts w:ascii="Arial" w:eastAsia="Arial" w:hAnsi="Arial" w:cs="Arial"/>
          <w:spacing w:val="-1"/>
          <w:position w:val="-1"/>
        </w:rPr>
        <w:t>РА</w:t>
      </w:r>
      <w:r w:rsidR="00055CA3">
        <w:rPr>
          <w:rFonts w:ascii="Arial" w:eastAsia="Arial" w:hAnsi="Arial" w:cs="Arial"/>
          <w:position w:val="-1"/>
        </w:rPr>
        <w:t>Т</w:t>
      </w:r>
      <w:r w:rsidR="00055CA3">
        <w:rPr>
          <w:rFonts w:ascii="Arial" w:eastAsia="Arial" w:hAnsi="Arial" w:cs="Arial"/>
          <w:spacing w:val="-1"/>
          <w:position w:val="-1"/>
        </w:rPr>
        <w:t xml:space="preserve"> </w:t>
      </w:r>
      <w:r w:rsidR="00055CA3">
        <w:rPr>
          <w:rFonts w:ascii="Arial" w:eastAsia="Arial" w:hAnsi="Arial" w:cs="Arial"/>
          <w:spacing w:val="1"/>
          <w:position w:val="-1"/>
        </w:rPr>
        <w:t>(</w:t>
      </w:r>
      <w:r w:rsidR="00055CA3">
        <w:rPr>
          <w:rFonts w:ascii="Arial" w:eastAsia="Arial" w:hAnsi="Arial" w:cs="Arial"/>
          <w:spacing w:val="3"/>
          <w:position w:val="-1"/>
        </w:rPr>
        <w:t>Т</w:t>
      </w:r>
      <w:r w:rsidR="00055CA3">
        <w:rPr>
          <w:rFonts w:ascii="Arial" w:eastAsia="Arial" w:hAnsi="Arial" w:cs="Arial"/>
          <w:position w:val="-1"/>
        </w:rPr>
        <w:t>ар.</w:t>
      </w:r>
      <w:r w:rsidR="00055CA3">
        <w:rPr>
          <w:rFonts w:ascii="Arial" w:eastAsia="Arial" w:hAnsi="Arial" w:cs="Arial"/>
          <w:spacing w:val="-5"/>
          <w:position w:val="-1"/>
        </w:rPr>
        <w:t xml:space="preserve"> </w:t>
      </w:r>
      <w:r w:rsidR="00055CA3">
        <w:rPr>
          <w:rFonts w:ascii="Arial" w:eastAsia="Arial" w:hAnsi="Arial" w:cs="Arial"/>
          <w:spacing w:val="1"/>
          <w:position w:val="-1"/>
        </w:rPr>
        <w:t>б</w:t>
      </w:r>
      <w:r w:rsidR="00055CA3">
        <w:rPr>
          <w:rFonts w:ascii="Arial" w:eastAsia="Arial" w:hAnsi="Arial" w:cs="Arial"/>
          <w:position w:val="-1"/>
        </w:rPr>
        <w:t>р.</w:t>
      </w:r>
      <w:r w:rsidR="00055CA3">
        <w:rPr>
          <w:rFonts w:ascii="Arial" w:eastAsia="Arial" w:hAnsi="Arial" w:cs="Arial"/>
          <w:spacing w:val="-3"/>
          <w:position w:val="-1"/>
        </w:rPr>
        <w:t xml:space="preserve"> </w:t>
      </w:r>
      <w:r w:rsidR="00055CA3">
        <w:rPr>
          <w:rFonts w:ascii="Arial" w:eastAsia="Arial" w:hAnsi="Arial" w:cs="Arial"/>
          <w:position w:val="-1"/>
        </w:rPr>
        <w:t>1</w:t>
      </w:r>
      <w:r w:rsidR="00055CA3">
        <w:rPr>
          <w:rFonts w:ascii="Arial" w:eastAsia="Arial" w:hAnsi="Arial" w:cs="Arial"/>
          <w:spacing w:val="-2"/>
          <w:position w:val="-1"/>
        </w:rPr>
        <w:t xml:space="preserve"> </w:t>
      </w:r>
      <w:r w:rsidR="00055CA3">
        <w:rPr>
          <w:rFonts w:ascii="Arial" w:eastAsia="Arial" w:hAnsi="Arial" w:cs="Arial"/>
          <w:position w:val="-1"/>
        </w:rPr>
        <w:t>т</w:t>
      </w:r>
      <w:r w:rsidR="00055CA3">
        <w:rPr>
          <w:rFonts w:ascii="Arial" w:eastAsia="Arial" w:hAnsi="Arial" w:cs="Arial"/>
          <w:spacing w:val="2"/>
          <w:position w:val="-1"/>
        </w:rPr>
        <w:t>а</w:t>
      </w:r>
      <w:r w:rsidR="00055CA3">
        <w:rPr>
          <w:rFonts w:ascii="Arial" w:eastAsia="Arial" w:hAnsi="Arial" w:cs="Arial"/>
          <w:position w:val="-1"/>
        </w:rPr>
        <w:t>р</w:t>
      </w:r>
      <w:r w:rsidR="00055CA3">
        <w:rPr>
          <w:rFonts w:ascii="Arial" w:eastAsia="Arial" w:hAnsi="Arial" w:cs="Arial"/>
          <w:spacing w:val="1"/>
          <w:position w:val="-1"/>
        </w:rPr>
        <w:t>и</w:t>
      </w:r>
      <w:r w:rsidR="00055CA3">
        <w:rPr>
          <w:rFonts w:ascii="Arial" w:eastAsia="Arial" w:hAnsi="Arial" w:cs="Arial"/>
          <w:spacing w:val="-1"/>
          <w:position w:val="-1"/>
        </w:rPr>
        <w:t>ф</w:t>
      </w:r>
      <w:r w:rsidR="00055CA3">
        <w:rPr>
          <w:rFonts w:ascii="Arial" w:eastAsia="Arial" w:hAnsi="Arial" w:cs="Arial"/>
          <w:position w:val="-1"/>
        </w:rPr>
        <w:t>е</w:t>
      </w:r>
      <w:r w:rsidR="00055CA3">
        <w:rPr>
          <w:rFonts w:ascii="Arial" w:eastAsia="Arial" w:hAnsi="Arial" w:cs="Arial"/>
          <w:spacing w:val="-5"/>
          <w:position w:val="-1"/>
        </w:rPr>
        <w:t xml:space="preserve"> </w:t>
      </w:r>
      <w:r w:rsidR="00055CA3">
        <w:rPr>
          <w:rFonts w:ascii="Arial" w:eastAsia="Arial" w:hAnsi="Arial" w:cs="Arial"/>
          <w:spacing w:val="2"/>
          <w:position w:val="-1"/>
        </w:rPr>
        <w:t>Р</w:t>
      </w:r>
      <w:r w:rsidR="00055CA3">
        <w:rPr>
          <w:rFonts w:ascii="Arial" w:eastAsia="Arial" w:hAnsi="Arial" w:cs="Arial"/>
          <w:spacing w:val="-1"/>
          <w:position w:val="-1"/>
        </w:rPr>
        <w:t>А</w:t>
      </w:r>
      <w:r w:rsidR="00055CA3">
        <w:rPr>
          <w:rFonts w:ascii="Arial" w:eastAsia="Arial" w:hAnsi="Arial" w:cs="Arial"/>
          <w:spacing w:val="3"/>
          <w:position w:val="-1"/>
        </w:rPr>
        <w:t>Т</w:t>
      </w:r>
      <w:r w:rsidR="00055CA3">
        <w:rPr>
          <w:rFonts w:ascii="Arial" w:eastAsia="Arial" w:hAnsi="Arial" w:cs="Arial"/>
          <w:position w:val="-1"/>
        </w:rPr>
        <w:t>)</w:t>
      </w:r>
    </w:p>
    <w:p w:rsidR="00F958EA" w:rsidRDefault="00F958EA">
      <w:pPr>
        <w:spacing w:before="5" w:line="140" w:lineRule="exact"/>
        <w:rPr>
          <w:sz w:val="14"/>
          <w:szCs w:val="14"/>
        </w:rPr>
      </w:pPr>
    </w:p>
    <w:p w:rsidR="00F958EA" w:rsidRDefault="00F958EA">
      <w:pPr>
        <w:spacing w:line="200" w:lineRule="exact"/>
      </w:pPr>
    </w:p>
    <w:p w:rsidR="002A117A" w:rsidRDefault="002A117A">
      <w:pPr>
        <w:spacing w:line="200" w:lineRule="exact"/>
      </w:pPr>
    </w:p>
    <w:p w:rsidR="002A117A" w:rsidRDefault="002A117A">
      <w:pPr>
        <w:spacing w:line="200" w:lineRule="exact"/>
      </w:pPr>
    </w:p>
    <w:p w:rsidR="002A117A" w:rsidRDefault="002A117A" w:rsidP="002A117A">
      <w:pPr>
        <w:spacing w:line="360" w:lineRule="auto"/>
        <w:jc w:val="both"/>
        <w:rPr>
          <w:rFonts w:ascii="Arial" w:hAnsi="Arial" w:cs="Arial"/>
        </w:rPr>
      </w:pPr>
      <w:r w:rsidRPr="004E1240">
        <w:rPr>
          <w:rFonts w:ascii="Arial" w:hAnsi="Arial" w:cs="Arial"/>
          <w:color w:val="000000"/>
          <w:lang w:val="sr-Cyrl-RS" w:eastAsia="ar-SA"/>
        </w:rPr>
        <w:t xml:space="preserve">Републичка административна такса у износу од </w:t>
      </w:r>
      <w:r>
        <w:rPr>
          <w:rFonts w:ascii="Arial" w:hAnsi="Arial" w:cs="Arial"/>
          <w:color w:val="000000"/>
          <w:lang w:eastAsia="ar-SA"/>
        </w:rPr>
        <w:t>310,00</w:t>
      </w:r>
      <w:r w:rsidRPr="004E1240">
        <w:rPr>
          <w:rFonts w:ascii="Arial" w:hAnsi="Arial" w:cs="Arial"/>
          <w:color w:val="000000"/>
          <w:lang w:val="sr-Cyrl-RS" w:eastAsia="ar-SA"/>
        </w:rPr>
        <w:t xml:space="preserve"> (за Тар. бр. 1 Тарифе републичких административних такси и накнада  се уплаћује на текући рачун број </w:t>
      </w:r>
      <w:r w:rsidRPr="004E1240">
        <w:rPr>
          <w:rFonts w:ascii="Arial" w:hAnsi="Arial" w:cs="Arial"/>
          <w:lang w:val="sr-Cyrl-RS"/>
        </w:rPr>
        <w:t xml:space="preserve">840-742221843-57, корисник Буџет Републике Србије, позив на број </w:t>
      </w:r>
      <w:r>
        <w:rPr>
          <w:rFonts w:ascii="Arial" w:hAnsi="Arial" w:cs="Arial"/>
          <w:lang w:val="sr-Cyrl-RS"/>
        </w:rPr>
        <w:t>97-05-225</w:t>
      </w:r>
      <w:r w:rsidRPr="004E1240">
        <w:rPr>
          <w:rFonts w:ascii="Arial" w:hAnsi="Arial" w:cs="Arial"/>
          <w:lang w:val="sr-Cyrl-RS"/>
        </w:rPr>
        <w:t>, сврха дознаке „републичка администрат</w:t>
      </w:r>
      <w:r>
        <w:rPr>
          <w:rFonts w:ascii="Arial" w:hAnsi="Arial" w:cs="Arial"/>
          <w:lang w:val="sr-Cyrl-RS"/>
        </w:rPr>
        <w:t>ивна такса“)</w:t>
      </w:r>
      <w:r w:rsidRPr="004E1240">
        <w:rPr>
          <w:rFonts w:ascii="Arial" w:hAnsi="Arial" w:cs="Arial"/>
          <w:lang w:val="sr-Cyrl-RS"/>
        </w:rPr>
        <w:t>.</w:t>
      </w:r>
    </w:p>
    <w:p w:rsidR="002A117A" w:rsidRDefault="002A117A">
      <w:pPr>
        <w:spacing w:line="200" w:lineRule="exact"/>
      </w:pPr>
    </w:p>
    <w:p w:rsidR="002A117A" w:rsidRDefault="002A117A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0"/>
        <w:gridCol w:w="996"/>
        <w:gridCol w:w="1757"/>
        <w:gridCol w:w="1438"/>
        <w:gridCol w:w="1222"/>
        <w:gridCol w:w="2611"/>
      </w:tblGrid>
      <w:tr w:rsidR="00F958EA">
        <w:trPr>
          <w:trHeight w:hRule="exact" w:val="487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2" w:line="180" w:lineRule="exact"/>
              <w:rPr>
                <w:sz w:val="19"/>
                <w:szCs w:val="19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9" w:line="180" w:lineRule="exact"/>
              <w:rPr>
                <w:sz w:val="18"/>
                <w:szCs w:val="18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80" w:lineRule="exact"/>
              <w:rPr>
                <w:sz w:val="28"/>
                <w:szCs w:val="28"/>
              </w:rPr>
            </w:pPr>
          </w:p>
          <w:p w:rsidR="00F958EA" w:rsidRDefault="00055CA3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9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5" w:line="120" w:lineRule="exact"/>
              <w:rPr>
                <w:sz w:val="13"/>
                <w:szCs w:val="13"/>
              </w:rPr>
            </w:pPr>
          </w:p>
          <w:p w:rsidR="00F958EA" w:rsidRDefault="00055CA3">
            <w:pPr>
              <w:ind w:left="455" w:right="45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00" w:lineRule="exact"/>
              <w:ind w:left="742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F958EA" w:rsidRDefault="00F958EA">
            <w:pPr>
              <w:spacing w:before="3" w:line="200" w:lineRule="exact"/>
            </w:pPr>
          </w:p>
          <w:p w:rsidR="00F958EA" w:rsidRDefault="00055CA3">
            <w:pPr>
              <w:spacing w:line="275" w:lineRule="auto"/>
              <w:ind w:left="107" w:righ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F958EA" w:rsidRDefault="00055CA3">
            <w:pPr>
              <w:spacing w:before="1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р.,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F958EA" w:rsidRDefault="00055CA3">
            <w:pPr>
              <w:spacing w:before="30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F958EA" w:rsidRDefault="00055CA3">
            <w:pPr>
              <w:spacing w:before="30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F958EA" w:rsidRDefault="00055CA3">
            <w:pPr>
              <w:spacing w:before="30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F958EA" w:rsidRDefault="00055CA3">
            <w:pPr>
              <w:spacing w:before="33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F958EA" w:rsidRDefault="00F958EA">
            <w:pPr>
              <w:spacing w:before="7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78" w:lineRule="auto"/>
              <w:ind w:left="107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  <w:tr w:rsidR="00F958EA" w:rsidTr="000B073B">
        <w:trPr>
          <w:trHeight w:hRule="exact" w:val="45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3619" w:type="dxa"/>
            <w:gridSpan w:val="2"/>
            <w:tcBorders>
              <w:top w:val="single" w:sz="14" w:space="0" w:color="DEEAF6"/>
              <w:left w:val="single" w:sz="5" w:space="0" w:color="000000"/>
              <w:bottom w:val="single" w:sz="5" w:space="0" w:color="DEEAF6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4191" w:type="dxa"/>
            <w:gridSpan w:val="3"/>
            <w:tcBorders>
              <w:top w:val="single" w:sz="14" w:space="0" w:color="DEEAF6"/>
              <w:left w:val="single" w:sz="5" w:space="0" w:color="FF0000"/>
              <w:bottom w:val="single" w:sz="5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7"/>
              <w:ind w:left="1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245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78" w:lineRule="auto"/>
              <w:ind w:left="102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25" w:right="160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87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78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619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958EA" w:rsidRDefault="00F958EA">
            <w:pPr>
              <w:spacing w:before="5"/>
              <w:ind w:left="429" w:right="491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F958EA" w:rsidRDefault="00055CA3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Да</w:t>
            </w:r>
          </w:p>
          <w:p w:rsidR="00F958EA" w:rsidRDefault="00F958EA">
            <w:pPr>
              <w:spacing w:before="10" w:line="200" w:lineRule="exact"/>
            </w:pPr>
          </w:p>
          <w:p w:rsidR="00F958EA" w:rsidRDefault="00055CA3">
            <w:pPr>
              <w:spacing w:line="200" w:lineRule="exact"/>
              <w:ind w:left="128" w:right="125" w:firstLine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кладу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ком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F958EA" w:rsidRDefault="00055CA3">
            <w:pPr>
              <w:spacing w:before="7" w:line="200" w:lineRule="exact"/>
              <w:ind w:left="107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  <w:tr w:rsidR="00F958EA">
        <w:trPr>
          <w:trHeight w:hRule="exact" w:val="924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958EA" w:rsidRDefault="00F958EA"/>
        </w:tc>
        <w:tc>
          <w:tcPr>
            <w:tcW w:w="996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before="5"/>
              <w:ind w:right="21"/>
              <w:jc w:val="right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   </w:t>
            </w:r>
            <w:r>
              <w:rPr>
                <w:rFonts w:ascii="Arial" w:eastAsia="Arial" w:hAnsi="Arial" w:cs="Arial"/>
                <w:spacing w:val="1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   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</w:p>
          <w:p w:rsidR="00F958EA" w:rsidRDefault="00055CA3">
            <w:pPr>
              <w:spacing w:before="30" w:line="278" w:lineRule="auto"/>
              <w:ind w:left="354" w:right="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парце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ев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958EA" w:rsidRDefault="00F958EA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</w:tr>
    </w:tbl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before="2" w:line="280" w:lineRule="exact"/>
        <w:rPr>
          <w:sz w:val="28"/>
          <w:szCs w:val="28"/>
        </w:rPr>
      </w:pPr>
    </w:p>
    <w:p w:rsidR="00F958EA" w:rsidRDefault="00055CA3">
      <w:pPr>
        <w:spacing w:before="44"/>
        <w:ind w:left="1038"/>
        <w:rPr>
          <w:sz w:val="18"/>
          <w:szCs w:val="18"/>
        </w:rPr>
        <w:sectPr w:rsidR="00F958EA">
          <w:type w:val="continuous"/>
          <w:pgSz w:w="16840" w:h="11920" w:orient="landscape"/>
          <w:pgMar w:top="260" w:right="100" w:bottom="280" w:left="100" w:header="720" w:footer="720" w:gutter="0"/>
          <w:cols w:space="720"/>
        </w:sectPr>
      </w:pPr>
      <w:r>
        <w:rPr>
          <w:position w:val="9"/>
          <w:sz w:val="13"/>
          <w:szCs w:val="13"/>
        </w:rPr>
        <w:t>1</w:t>
      </w:r>
      <w:r>
        <w:rPr>
          <w:spacing w:val="12"/>
          <w:position w:val="9"/>
          <w:sz w:val="13"/>
          <w:szCs w:val="13"/>
        </w:rPr>
        <w:t xml:space="preserve"> </w:t>
      </w:r>
      <w:r>
        <w:rPr>
          <w:sz w:val="18"/>
          <w:szCs w:val="18"/>
        </w:rPr>
        <w:t>С</w:t>
      </w:r>
      <w:r>
        <w:rPr>
          <w:spacing w:val="1"/>
          <w:sz w:val="18"/>
          <w:szCs w:val="18"/>
        </w:rPr>
        <w:t>тр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к</w:t>
      </w:r>
      <w:r>
        <w:rPr>
          <w:sz w:val="18"/>
          <w:szCs w:val="18"/>
        </w:rPr>
        <w:t xml:space="preserve">а </w:t>
      </w:r>
      <w:r>
        <w:rPr>
          <w:spacing w:val="-1"/>
          <w:sz w:val="18"/>
          <w:szCs w:val="18"/>
        </w:rPr>
        <w:t>м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 xml:space="preserve">же </w:t>
      </w:r>
      <w:r>
        <w:rPr>
          <w:spacing w:val="-1"/>
          <w:sz w:val="18"/>
          <w:szCs w:val="18"/>
        </w:rPr>
        <w:t>сам</w:t>
      </w:r>
      <w:r>
        <w:rPr>
          <w:sz w:val="18"/>
          <w:szCs w:val="18"/>
        </w:rPr>
        <w:t>а</w:t>
      </w:r>
      <w:r>
        <w:rPr>
          <w:spacing w:val="2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з</w:t>
      </w:r>
      <w:r>
        <w:rPr>
          <w:spacing w:val="1"/>
          <w:sz w:val="18"/>
          <w:szCs w:val="18"/>
        </w:rPr>
        <w:t xml:space="preserve"> з</w:t>
      </w:r>
      <w:r>
        <w:rPr>
          <w:spacing w:val="-1"/>
          <w:sz w:val="18"/>
          <w:szCs w:val="18"/>
        </w:rPr>
        <w:t>ах</w:t>
      </w:r>
      <w:r>
        <w:rPr>
          <w:spacing w:val="1"/>
          <w:sz w:val="18"/>
          <w:szCs w:val="18"/>
        </w:rPr>
        <w:t>т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 xml:space="preserve">в </w:t>
      </w:r>
      <w:r>
        <w:rPr>
          <w:spacing w:val="2"/>
          <w:sz w:val="18"/>
          <w:szCs w:val="18"/>
        </w:rPr>
        <w:t>д</w:t>
      </w:r>
      <w:r>
        <w:rPr>
          <w:sz w:val="18"/>
          <w:szCs w:val="18"/>
        </w:rPr>
        <w:t>а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л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жи и д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к</w:t>
      </w:r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м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ци</w:t>
      </w:r>
      <w:r>
        <w:rPr>
          <w:spacing w:val="3"/>
          <w:sz w:val="18"/>
          <w:szCs w:val="18"/>
        </w:rPr>
        <w:t>ј</w:t>
      </w:r>
      <w:r>
        <w:rPr>
          <w:sz w:val="18"/>
          <w:szCs w:val="18"/>
        </w:rPr>
        <w:t>у</w:t>
      </w:r>
      <w:r>
        <w:rPr>
          <w:spacing w:val="-1"/>
          <w:sz w:val="18"/>
          <w:szCs w:val="18"/>
        </w:rPr>
        <w:t xml:space="preserve"> к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 xml:space="preserve">ја </w:t>
      </w:r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е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иб</w:t>
      </w:r>
      <w:r>
        <w:rPr>
          <w:spacing w:val="-1"/>
          <w:sz w:val="18"/>
          <w:szCs w:val="18"/>
        </w:rPr>
        <w:t>ав</w:t>
      </w:r>
      <w:r>
        <w:rPr>
          <w:spacing w:val="1"/>
          <w:sz w:val="18"/>
          <w:szCs w:val="18"/>
        </w:rPr>
        <w:t>љ</w:t>
      </w:r>
      <w:r>
        <w:rPr>
          <w:sz w:val="18"/>
          <w:szCs w:val="18"/>
        </w:rPr>
        <w:t>а по</w:t>
      </w:r>
      <w:r>
        <w:rPr>
          <w:spacing w:val="2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л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жб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д</w:t>
      </w:r>
      <w:r>
        <w:rPr>
          <w:spacing w:val="-1"/>
          <w:sz w:val="18"/>
          <w:szCs w:val="18"/>
        </w:rPr>
        <w:t>у</w:t>
      </w:r>
      <w:r>
        <w:rPr>
          <w:sz w:val="18"/>
          <w:szCs w:val="18"/>
        </w:rPr>
        <w:t>жн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т</w:t>
      </w:r>
      <w:r>
        <w:rPr>
          <w:sz w:val="18"/>
          <w:szCs w:val="18"/>
        </w:rPr>
        <w:t>и.</w:t>
      </w:r>
    </w:p>
    <w:p w:rsidR="00F958EA" w:rsidRDefault="00F958EA">
      <w:pPr>
        <w:spacing w:before="3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39"/>
        <w:gridCol w:w="998"/>
        <w:gridCol w:w="1757"/>
        <w:gridCol w:w="1438"/>
        <w:gridCol w:w="1219"/>
        <w:gridCol w:w="2614"/>
      </w:tblGrid>
      <w:tr w:rsidR="00F958EA">
        <w:trPr>
          <w:trHeight w:hRule="exact" w:val="487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2" w:line="180" w:lineRule="exact"/>
              <w:rPr>
                <w:sz w:val="19"/>
                <w:szCs w:val="19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9" w:line="180" w:lineRule="exact"/>
              <w:rPr>
                <w:sz w:val="18"/>
                <w:szCs w:val="18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80" w:lineRule="exact"/>
              <w:rPr>
                <w:sz w:val="28"/>
                <w:szCs w:val="28"/>
              </w:rPr>
            </w:pPr>
          </w:p>
          <w:p w:rsidR="00F958EA" w:rsidRDefault="00055CA3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9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5" w:line="120" w:lineRule="exact"/>
              <w:rPr>
                <w:sz w:val="13"/>
                <w:szCs w:val="13"/>
              </w:rPr>
            </w:pPr>
          </w:p>
          <w:p w:rsidR="00F958EA" w:rsidRDefault="00055CA3">
            <w:pPr>
              <w:ind w:left="455" w:right="4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00" w:lineRule="exact"/>
              <w:ind w:left="745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F958EA" w:rsidRDefault="00F958EA">
            <w:pPr>
              <w:spacing w:before="3" w:line="200" w:lineRule="exact"/>
            </w:pPr>
          </w:p>
          <w:p w:rsidR="00F958EA" w:rsidRDefault="00055CA3">
            <w:pPr>
              <w:spacing w:line="275" w:lineRule="auto"/>
              <w:ind w:left="110" w:righ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F958EA" w:rsidRDefault="00055CA3">
            <w:pPr>
              <w:spacing w:before="1"/>
              <w:ind w:left="1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р.,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F958EA" w:rsidRDefault="00055CA3">
            <w:pPr>
              <w:spacing w:before="30"/>
              <w:ind w:left="1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F958EA" w:rsidRDefault="00055CA3">
            <w:pPr>
              <w:spacing w:before="30"/>
              <w:ind w:left="1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F958EA" w:rsidRDefault="00055CA3">
            <w:pPr>
              <w:spacing w:before="30"/>
              <w:ind w:left="1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F958EA" w:rsidRDefault="00055CA3">
            <w:pPr>
              <w:spacing w:before="33"/>
              <w:ind w:left="1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F958EA" w:rsidRDefault="00F958EA">
            <w:pPr>
              <w:spacing w:before="7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78" w:lineRule="auto"/>
              <w:ind w:left="110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  <w:tr w:rsidR="00F958EA">
        <w:trPr>
          <w:trHeight w:hRule="exact" w:val="45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3618" w:type="dxa"/>
            <w:gridSpan w:val="2"/>
            <w:tcBorders>
              <w:top w:val="single" w:sz="14" w:space="0" w:color="DEEAF6"/>
              <w:left w:val="single" w:sz="5" w:space="0" w:color="000000"/>
              <w:bottom w:val="single" w:sz="5" w:space="0" w:color="DEEAF6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4192" w:type="dxa"/>
            <w:gridSpan w:val="3"/>
            <w:tcBorders>
              <w:top w:val="single" w:sz="14" w:space="0" w:color="DEEAF6"/>
              <w:left w:val="single" w:sz="5" w:space="0" w:color="FF0000"/>
              <w:bottom w:val="single" w:sz="5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7"/>
              <w:ind w:left="12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19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2455"/>
        </w:trPr>
        <w:tc>
          <w:tcPr>
            <w:tcW w:w="228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78" w:lineRule="auto"/>
              <w:ind w:left="102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25" w:right="158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88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78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14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1805"/>
        </w:trPr>
        <w:tc>
          <w:tcPr>
            <w:tcW w:w="228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35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958EA" w:rsidRDefault="00F958EA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before="10"/>
              <w:ind w:right="21"/>
              <w:jc w:val="right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0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0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0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6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F958EA" w:rsidRDefault="00055CA3">
            <w:pPr>
              <w:spacing w:before="8"/>
              <w:ind w:left="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З)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F958EA" w:rsidRDefault="00F958EA"/>
        </w:tc>
      </w:tr>
      <w:tr w:rsidR="00F958EA">
        <w:trPr>
          <w:trHeight w:hRule="exact" w:val="251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958EA" w:rsidRDefault="00F958EA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before="5"/>
              <w:ind w:left="430" w:right="347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F958EA" w:rsidRDefault="00055CA3">
            <w:pPr>
              <w:spacing w:before="30" w:line="275" w:lineRule="auto"/>
              <w:ind w:left="354" w:righ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ећи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  <w:p w:rsidR="00F958EA" w:rsidRDefault="00055CA3">
            <w:pPr>
              <w:spacing w:before="1" w:line="278" w:lineRule="auto"/>
              <w:ind w:left="354" w:right="5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ом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рга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н     </w:t>
            </w:r>
            <w:r>
              <w:rPr>
                <w:rFonts w:ascii="Arial" w:eastAsia="Arial" w:hAnsi="Arial" w:cs="Arial"/>
                <w:spacing w:val="4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</w:p>
          <w:p w:rsidR="00F958EA" w:rsidRDefault="00055CA3">
            <w:pPr>
              <w:spacing w:before="30" w:line="278" w:lineRule="auto"/>
              <w:ind w:left="354" w:right="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н  </w:t>
            </w:r>
            <w:r>
              <w:rPr>
                <w:rFonts w:ascii="Arial" w:eastAsia="Arial" w:hAnsi="Arial" w:cs="Arial"/>
                <w:spacing w:val="2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ам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F958EA" w:rsidRDefault="00F958EA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F958EA" w:rsidRDefault="00F958EA"/>
        </w:tc>
      </w:tr>
      <w:tr w:rsidR="00F958EA">
        <w:trPr>
          <w:trHeight w:hRule="exact" w:val="881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958EA" w:rsidRDefault="00F958EA">
            <w:pPr>
              <w:ind w:left="429" w:right="490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</w:p>
          <w:p w:rsidR="00F958EA" w:rsidRDefault="00055CA3">
            <w:pPr>
              <w:spacing w:before="3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F958EA" w:rsidRDefault="00F958EA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</w:tr>
      <w:tr w:rsidR="00F958EA">
        <w:trPr>
          <w:trHeight w:hRule="exact" w:val="1896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ца</w:t>
            </w:r>
          </w:p>
          <w:p w:rsidR="00F958EA" w:rsidRDefault="00055CA3">
            <w:pPr>
              <w:spacing w:before="3" w:line="200" w:lineRule="exact"/>
              <w:ind w:left="102" w:right="3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F958EA" w:rsidRDefault="00055CA3">
            <w:pPr>
              <w:spacing w:before="3" w:line="200" w:lineRule="exact"/>
              <w:ind w:left="102" w:right="4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998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438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219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2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/>
              <w:ind w:left="110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</w:tbl>
    <w:p w:rsidR="00F958EA" w:rsidRDefault="00F958EA">
      <w:pPr>
        <w:sectPr w:rsidR="00F958EA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F958EA" w:rsidRDefault="00F958EA">
      <w:pPr>
        <w:spacing w:before="3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F958EA">
        <w:trPr>
          <w:trHeight w:hRule="exact" w:val="487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2" w:line="180" w:lineRule="exact"/>
              <w:rPr>
                <w:sz w:val="19"/>
                <w:szCs w:val="19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9" w:line="180" w:lineRule="exact"/>
              <w:rPr>
                <w:sz w:val="18"/>
                <w:szCs w:val="18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80" w:lineRule="exact"/>
              <w:rPr>
                <w:sz w:val="28"/>
                <w:szCs w:val="28"/>
              </w:rPr>
            </w:pPr>
          </w:p>
          <w:p w:rsidR="00F958EA" w:rsidRDefault="00055CA3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9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5" w:line="120" w:lineRule="exact"/>
              <w:rPr>
                <w:sz w:val="13"/>
                <w:szCs w:val="13"/>
              </w:rPr>
            </w:pPr>
          </w:p>
          <w:p w:rsidR="00F958EA" w:rsidRDefault="00055CA3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00" w:lineRule="exact"/>
              <w:ind w:left="731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F958EA" w:rsidRDefault="00F958EA">
            <w:pPr>
              <w:spacing w:before="3" w:line="200" w:lineRule="exact"/>
            </w:pPr>
          </w:p>
          <w:p w:rsidR="00F958EA" w:rsidRDefault="00055CA3">
            <w:pPr>
              <w:spacing w:line="275" w:lineRule="auto"/>
              <w:ind w:left="96" w:righ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F958EA" w:rsidRDefault="00055CA3">
            <w:pPr>
              <w:spacing w:before="1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р.,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F958EA" w:rsidRDefault="00055CA3">
            <w:pPr>
              <w:spacing w:before="30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F958EA" w:rsidRDefault="00055CA3">
            <w:pPr>
              <w:spacing w:before="30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F958EA" w:rsidRDefault="00055CA3">
            <w:pPr>
              <w:spacing w:before="30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F958EA" w:rsidRDefault="00055CA3">
            <w:pPr>
              <w:spacing w:before="33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F958EA" w:rsidRDefault="00F958EA">
            <w:pPr>
              <w:spacing w:before="7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78" w:lineRule="auto"/>
              <w:ind w:left="96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  <w:tr w:rsidR="00F958EA">
        <w:trPr>
          <w:trHeight w:hRule="exact" w:val="45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5" w:space="0" w:color="DEEAF6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4184" w:type="dxa"/>
            <w:gridSpan w:val="3"/>
            <w:tcBorders>
              <w:top w:val="single" w:sz="14" w:space="0" w:color="DEEAF6"/>
              <w:left w:val="single" w:sz="5" w:space="0" w:color="FF0000"/>
              <w:bottom w:val="single" w:sz="5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7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245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78" w:lineRule="auto"/>
              <w:ind w:left="102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25" w:right="166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78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7428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tabs>
                <w:tab w:val="left" w:pos="460"/>
              </w:tabs>
              <w:spacing w:line="275" w:lineRule="auto"/>
              <w:ind w:left="462" w:right="78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0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102" w:right="2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.1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д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2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102" w:right="2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А) 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кта о 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F958EA" w:rsidRDefault="00055CA3">
            <w:pPr>
              <w:spacing w:line="200" w:lineRule="exact"/>
              <w:ind w:left="102" w:right="1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)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3)</w:t>
            </w:r>
          </w:p>
          <w:p w:rsidR="00F958EA" w:rsidRDefault="00055CA3">
            <w:pPr>
              <w:spacing w:line="200" w:lineRule="exact"/>
              <w:ind w:left="102" w:right="9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 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75" w:lineRule="auto"/>
              <w:ind w:left="102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а/ приба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ањ</w:t>
            </w:r>
          </w:p>
          <w:p w:rsidR="00F958EA" w:rsidRDefault="00055CA3">
            <w:pPr>
              <w:spacing w:before="1" w:line="275" w:lineRule="auto"/>
              <w:ind w:left="102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еоп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</w:p>
          <w:p w:rsidR="00F958EA" w:rsidRDefault="00055CA3">
            <w:pPr>
              <w:spacing w:before="9"/>
              <w:ind w:left="10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w w:val="82"/>
                <w:sz w:val="12"/>
                <w:szCs w:val="12"/>
              </w:rPr>
              <w:t>2</w:t>
            </w:r>
          </w:p>
          <w:p w:rsidR="00F958EA" w:rsidRDefault="00F958EA">
            <w:pPr>
              <w:spacing w:before="10" w:line="120" w:lineRule="exact"/>
              <w:rPr>
                <w:sz w:val="12"/>
                <w:szCs w:val="12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spacing w:line="276" w:lineRule="auto"/>
              <w:ind w:left="102" w:righ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6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75" w:lineRule="auto"/>
              <w:ind w:left="102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ањ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F958EA" w:rsidRDefault="00055CA3">
            <w:pPr>
              <w:spacing w:line="200" w:lineRule="exact"/>
              <w:ind w:left="102" w:righ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2,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О3,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О4,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2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ind w:left="102" w:right="3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76" w:lineRule="auto"/>
              <w:ind w:left="102" w:right="4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им 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јем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2,3 и 4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 w:line="200" w:lineRule="exact"/>
              <w:ind w:left="92" w:right="2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бени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F958EA" w:rsidRDefault="00055CA3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9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92" w:right="1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59.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3.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5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92" w:right="1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</w:tc>
      </w:tr>
    </w:tbl>
    <w:p w:rsidR="00F958EA" w:rsidRDefault="00F958EA">
      <w:pPr>
        <w:sectPr w:rsidR="00F958EA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F958EA" w:rsidRDefault="001774EF">
      <w:pPr>
        <w:spacing w:before="5" w:line="100" w:lineRule="exact"/>
        <w:rPr>
          <w:sz w:val="10"/>
          <w:szCs w:val="10"/>
        </w:rPr>
      </w:pPr>
      <w:r>
        <w:lastRenderedPageBreak/>
        <w:pict>
          <v:group id="_x0000_s1095" style="position:absolute;margin-left:56.9pt;margin-top:538.1pt;width:728.15pt;height:0;z-index:-1835;mso-position-horizontal-relative:page;mso-position-vertical-relative:page" coordorigin="1138,10762" coordsize="14563,0">
            <v:shape id="_x0000_s1096" style="position:absolute;left:1138;top:10762;width:14563;height:0" coordorigin="1138,10762" coordsize="14563,0" path="m1138,10762r14563,e" filled="f" strokeweight=".82pt">
              <v:path arrowok="t"/>
            </v:shape>
            <w10:wrap anchorx="page" anchory="page"/>
          </v:group>
        </w:pict>
      </w: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055CA3">
      <w:pPr>
        <w:spacing w:before="46" w:line="270" w:lineRule="auto"/>
        <w:ind w:left="118" w:right="67"/>
        <w:rPr>
          <w:rFonts w:ascii="Arial" w:eastAsia="Arial" w:hAnsi="Arial" w:cs="Arial"/>
          <w:sz w:val="18"/>
          <w:szCs w:val="18"/>
        </w:rPr>
        <w:sectPr w:rsidR="00F958EA">
          <w:pgSz w:w="16840" w:h="11920" w:orient="landscape"/>
          <w:pgMar w:top="1080" w:right="1760" w:bottom="280" w:left="1020" w:header="720" w:footer="720" w:gutter="0"/>
          <w:cols w:space="720"/>
        </w:sectPr>
      </w:pPr>
      <w:r>
        <w:rPr>
          <w:rFonts w:ascii="Arial" w:eastAsia="Arial" w:hAnsi="Arial" w:cs="Arial"/>
          <w:position w:val="9"/>
          <w:sz w:val="12"/>
          <w:szCs w:val="12"/>
        </w:rPr>
        <w:t>2</w:t>
      </w:r>
      <w:r>
        <w:rPr>
          <w:rFonts w:ascii="Arial" w:eastAsia="Arial" w:hAnsi="Arial" w:cs="Arial"/>
          <w:spacing w:val="17"/>
          <w:position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ода</w:t>
      </w:r>
      <w:r>
        <w:rPr>
          <w:rFonts w:ascii="Arial" w:eastAsia="Arial" w:hAnsi="Arial" w:cs="Arial"/>
          <w:spacing w:val="-1"/>
          <w:sz w:val="18"/>
          <w:szCs w:val="18"/>
        </w:rPr>
        <w:t>тн</w:t>
      </w:r>
      <w:r>
        <w:rPr>
          <w:rFonts w:ascii="Arial" w:eastAsia="Arial" w:hAnsi="Arial" w:cs="Arial"/>
          <w:sz w:val="18"/>
          <w:szCs w:val="18"/>
        </w:rPr>
        <w:t>их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еоп</w:t>
      </w:r>
      <w:r>
        <w:rPr>
          <w:rFonts w:ascii="Arial" w:eastAsia="Arial" w:hAnsi="Arial" w:cs="Arial"/>
          <w:spacing w:val="-4"/>
          <w:sz w:val="18"/>
          <w:szCs w:val="18"/>
        </w:rPr>
        <w:t>х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3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3"/>
          <w:sz w:val="18"/>
          <w:szCs w:val="18"/>
        </w:rPr>
        <w:t>и</w:t>
      </w:r>
      <w:r>
        <w:rPr>
          <w:rFonts w:ascii="Arial" w:eastAsia="Arial" w:hAnsi="Arial" w:cs="Arial"/>
          <w:sz w:val="18"/>
          <w:szCs w:val="18"/>
        </w:rPr>
        <w:t>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z w:val="18"/>
          <w:szCs w:val="18"/>
        </w:rPr>
        <w:t>иб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ме</w:t>
      </w:r>
      <w:r>
        <w:rPr>
          <w:rFonts w:ascii="Arial" w:eastAsia="Arial" w:hAnsi="Arial" w:cs="Arial"/>
          <w:spacing w:val="-1"/>
          <w:sz w:val="18"/>
          <w:szCs w:val="18"/>
        </w:rPr>
        <w:t>нт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др</w:t>
      </w:r>
      <w:r>
        <w:rPr>
          <w:rFonts w:ascii="Arial" w:eastAsia="Arial" w:hAnsi="Arial" w:cs="Arial"/>
          <w:spacing w:val="-1"/>
          <w:sz w:val="18"/>
          <w:szCs w:val="18"/>
        </w:rPr>
        <w:t>уг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адле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1"/>
          <w:sz w:val="18"/>
          <w:szCs w:val="18"/>
        </w:rPr>
        <w:t>ор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ут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рђ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z w:val="18"/>
          <w:szCs w:val="18"/>
        </w:rPr>
        <w:t>ЛС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л</w:t>
      </w:r>
      <w:r>
        <w:rPr>
          <w:rFonts w:ascii="Arial" w:eastAsia="Arial" w:hAnsi="Arial" w:cs="Arial"/>
          <w:spacing w:val="1"/>
          <w:sz w:val="18"/>
          <w:szCs w:val="18"/>
        </w:rPr>
        <w:t>ад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про</w:t>
      </w:r>
      <w:r>
        <w:rPr>
          <w:rFonts w:ascii="Arial" w:eastAsia="Arial" w:hAnsi="Arial" w:cs="Arial"/>
          <w:sz w:val="18"/>
          <w:szCs w:val="18"/>
        </w:rPr>
        <w:t>ц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 xml:space="preserve">ог 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реме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ре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</w:t>
      </w:r>
      <w:r>
        <w:rPr>
          <w:rFonts w:ascii="Arial" w:eastAsia="Arial" w:hAnsi="Arial" w:cs="Arial"/>
          <w:sz w:val="18"/>
          <w:szCs w:val="18"/>
        </w:rPr>
        <w:t>иб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ме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/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ода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с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им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ма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дода</w:t>
      </w:r>
      <w:r>
        <w:rPr>
          <w:rFonts w:ascii="Arial" w:eastAsia="Arial" w:hAnsi="Arial" w:cs="Arial"/>
          <w:spacing w:val="-1"/>
          <w:sz w:val="18"/>
          <w:szCs w:val="18"/>
        </w:rPr>
        <w:t>тн</w:t>
      </w:r>
      <w:r>
        <w:rPr>
          <w:rFonts w:ascii="Arial" w:eastAsia="Arial" w:hAnsi="Arial" w:cs="Arial"/>
          <w:sz w:val="18"/>
          <w:szCs w:val="18"/>
        </w:rPr>
        <w:t>их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>
        <w:rPr>
          <w:rFonts w:ascii="Arial" w:eastAsia="Arial" w:hAnsi="Arial" w:cs="Arial"/>
          <w:sz w:val="18"/>
          <w:szCs w:val="18"/>
        </w:rPr>
        <w:t>же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би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1</w:t>
      </w:r>
      <w:r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ла</w:t>
      </w:r>
      <w:r>
        <w:rPr>
          <w:rFonts w:ascii="Arial" w:eastAsia="Arial" w:hAnsi="Arial" w:cs="Arial"/>
          <w:sz w:val="18"/>
          <w:szCs w:val="18"/>
        </w:rPr>
        <w:t xml:space="preserve">н </w:t>
      </w:r>
      <w:r>
        <w:rPr>
          <w:rFonts w:ascii="Arial" w:eastAsia="Arial" w:hAnsi="Arial" w:cs="Arial"/>
          <w:spacing w:val="-2"/>
          <w:sz w:val="18"/>
          <w:szCs w:val="18"/>
        </w:rPr>
        <w:t>1</w:t>
      </w:r>
      <w:r>
        <w:rPr>
          <w:rFonts w:ascii="Arial" w:eastAsia="Arial" w:hAnsi="Arial" w:cs="Arial"/>
          <w:spacing w:val="1"/>
          <w:sz w:val="18"/>
          <w:szCs w:val="18"/>
        </w:rPr>
        <w:t>03</w:t>
      </w:r>
    </w:p>
    <w:p w:rsidR="00F958EA" w:rsidRDefault="00F958EA">
      <w:pPr>
        <w:spacing w:before="3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F958EA">
        <w:trPr>
          <w:trHeight w:hRule="exact" w:val="487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2" w:line="180" w:lineRule="exact"/>
              <w:rPr>
                <w:sz w:val="19"/>
                <w:szCs w:val="19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9" w:line="180" w:lineRule="exact"/>
              <w:rPr>
                <w:sz w:val="18"/>
                <w:szCs w:val="18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80" w:lineRule="exact"/>
              <w:rPr>
                <w:sz w:val="28"/>
                <w:szCs w:val="28"/>
              </w:rPr>
            </w:pPr>
          </w:p>
          <w:p w:rsidR="00F958EA" w:rsidRDefault="00055CA3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9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5" w:line="120" w:lineRule="exact"/>
              <w:rPr>
                <w:sz w:val="13"/>
                <w:szCs w:val="13"/>
              </w:rPr>
            </w:pPr>
          </w:p>
          <w:p w:rsidR="00F958EA" w:rsidRDefault="00055CA3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00" w:lineRule="exact"/>
              <w:ind w:left="731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F958EA" w:rsidRDefault="00F958EA">
            <w:pPr>
              <w:spacing w:before="3" w:line="200" w:lineRule="exact"/>
            </w:pPr>
          </w:p>
          <w:p w:rsidR="00F958EA" w:rsidRDefault="00055CA3">
            <w:pPr>
              <w:spacing w:line="275" w:lineRule="auto"/>
              <w:ind w:left="96" w:righ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F958EA" w:rsidRDefault="00055CA3">
            <w:pPr>
              <w:spacing w:before="1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р.,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F958EA" w:rsidRDefault="00055CA3">
            <w:pPr>
              <w:spacing w:before="30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F958EA" w:rsidRDefault="00055CA3">
            <w:pPr>
              <w:spacing w:before="30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F958EA" w:rsidRDefault="00055CA3">
            <w:pPr>
              <w:spacing w:before="30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F958EA" w:rsidRDefault="00055CA3">
            <w:pPr>
              <w:spacing w:before="33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F958EA" w:rsidRDefault="00F958EA">
            <w:pPr>
              <w:spacing w:before="7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78" w:lineRule="auto"/>
              <w:ind w:left="96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  <w:tr w:rsidR="00F958EA">
        <w:trPr>
          <w:trHeight w:hRule="exact" w:val="45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5" w:space="0" w:color="DEEAF6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4184" w:type="dxa"/>
            <w:gridSpan w:val="3"/>
            <w:tcBorders>
              <w:top w:val="single" w:sz="14" w:space="0" w:color="DEEAF6"/>
              <w:left w:val="single" w:sz="5" w:space="0" w:color="FF0000"/>
              <w:bottom w:val="single" w:sz="5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7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245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78" w:lineRule="auto"/>
              <w:ind w:left="102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25" w:right="166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78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7037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tabs>
                <w:tab w:val="left" w:pos="460"/>
              </w:tabs>
              <w:spacing w:before="7" w:line="200" w:lineRule="exact"/>
              <w:ind w:left="462" w:right="220" w:hanging="36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их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3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00" w:lineRule="exact"/>
            </w:pPr>
          </w:p>
          <w:p w:rsidR="00F958EA" w:rsidRDefault="00055CA3">
            <w:pPr>
              <w:spacing w:line="200" w:lineRule="exact"/>
              <w:ind w:left="102" w:right="6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проце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ЛПА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9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ind w:left="102" w:righ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 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4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6" w:line="200" w:lineRule="exact"/>
            </w:pPr>
          </w:p>
          <w:p w:rsidR="00F958EA" w:rsidRDefault="00055CA3">
            <w:pPr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2" w:line="200" w:lineRule="exact"/>
            </w:pPr>
          </w:p>
          <w:p w:rsidR="00F958EA" w:rsidRDefault="00055CA3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О3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9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О4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</w:tr>
    </w:tbl>
    <w:p w:rsidR="00F958EA" w:rsidRDefault="00F958EA">
      <w:pPr>
        <w:spacing w:before="7" w:line="200" w:lineRule="exact"/>
      </w:pPr>
    </w:p>
    <w:p w:rsidR="00F958EA" w:rsidRDefault="001774EF">
      <w:pPr>
        <w:spacing w:before="83" w:line="200" w:lineRule="exact"/>
        <w:ind w:left="1038" w:right="1062"/>
        <w:rPr>
          <w:rFonts w:ascii="Arial" w:eastAsia="Arial" w:hAnsi="Arial" w:cs="Arial"/>
          <w:sz w:val="18"/>
          <w:szCs w:val="18"/>
        </w:rPr>
        <w:sectPr w:rsidR="00F958EA">
          <w:pgSz w:w="16840" w:h="11920" w:orient="landscape"/>
          <w:pgMar w:top="80" w:right="100" w:bottom="0" w:left="100" w:header="720" w:footer="720" w:gutter="0"/>
          <w:cols w:space="720"/>
        </w:sectPr>
      </w:pPr>
      <w:r>
        <w:pict>
          <v:group id="_x0000_s1093" style="position:absolute;left:0;text-align:left;margin-left:56.9pt;margin-top:-1.55pt;width:2in;height:0;z-index:-1834;mso-position-horizontal-relative:page" coordorigin="1138,-31" coordsize="2880,0">
            <v:shape id="_x0000_s1094" style="position:absolute;left:1138;top:-31;width:2880;height:0" coordorigin="1138,-31" coordsize="2880,0" path="m1138,-31r2880,e" filled="f" strokeweight=".82pt">
              <v:path arrowok="t"/>
            </v:shape>
            <w10:wrap anchorx="page"/>
          </v:group>
        </w:pict>
      </w:r>
      <w:r w:rsidR="00055CA3">
        <w:rPr>
          <w:rFonts w:ascii="Arial" w:eastAsia="Arial" w:hAnsi="Arial" w:cs="Arial"/>
          <w:position w:val="9"/>
          <w:sz w:val="12"/>
          <w:szCs w:val="12"/>
        </w:rPr>
        <w:t>3</w:t>
      </w:r>
      <w:r w:rsidR="00055CA3">
        <w:rPr>
          <w:rFonts w:ascii="Arial" w:eastAsia="Arial" w:hAnsi="Arial" w:cs="Arial"/>
          <w:spacing w:val="1"/>
          <w:sz w:val="18"/>
          <w:szCs w:val="18"/>
        </w:rPr>
        <w:t>У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pacing w:val="1"/>
          <w:sz w:val="18"/>
          <w:szCs w:val="18"/>
        </w:rPr>
        <w:t>па</w:t>
      </w:r>
      <w:r w:rsidR="00055CA3">
        <w:rPr>
          <w:rFonts w:ascii="Arial" w:eastAsia="Arial" w:hAnsi="Arial" w:cs="Arial"/>
          <w:sz w:val="18"/>
          <w:szCs w:val="18"/>
        </w:rPr>
        <w:t xml:space="preserve">н </w:t>
      </w:r>
      <w:r w:rsidR="00055CA3">
        <w:rPr>
          <w:rFonts w:ascii="Arial" w:eastAsia="Arial" w:hAnsi="Arial" w:cs="Arial"/>
          <w:spacing w:val="1"/>
          <w:sz w:val="18"/>
          <w:szCs w:val="18"/>
        </w:rPr>
        <w:t>ро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пр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2"/>
          <w:sz w:val="18"/>
          <w:szCs w:val="18"/>
        </w:rPr>
        <w:t>б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вљ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ње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с</w:t>
      </w:r>
      <w:r w:rsidR="00055CA3">
        <w:rPr>
          <w:rFonts w:ascii="Arial" w:eastAsia="Arial" w:hAnsi="Arial" w:cs="Arial"/>
          <w:sz w:val="18"/>
          <w:szCs w:val="18"/>
        </w:rPr>
        <w:t>вих</w:t>
      </w:r>
      <w:r w:rsidR="00055CA3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до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pacing w:val="1"/>
          <w:sz w:val="18"/>
          <w:szCs w:val="18"/>
        </w:rPr>
        <w:t>ме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055CA3">
        <w:rPr>
          <w:rFonts w:ascii="Arial" w:eastAsia="Arial" w:hAnsi="Arial" w:cs="Arial"/>
          <w:sz w:val="18"/>
          <w:szCs w:val="18"/>
        </w:rPr>
        <w:t>о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сл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z w:val="18"/>
          <w:szCs w:val="18"/>
        </w:rPr>
        <w:t>жб</w:t>
      </w:r>
      <w:r w:rsidR="00055CA3">
        <w:rPr>
          <w:rFonts w:ascii="Arial" w:eastAsia="Arial" w:hAnsi="Arial" w:cs="Arial"/>
          <w:spacing w:val="1"/>
          <w:sz w:val="18"/>
          <w:szCs w:val="18"/>
        </w:rPr>
        <w:t>е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-2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ј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z w:val="18"/>
          <w:szCs w:val="18"/>
        </w:rPr>
        <w:t>ж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ос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8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да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р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ч</w:t>
      </w:r>
      <w:r w:rsidR="00055CA3">
        <w:rPr>
          <w:rFonts w:ascii="Arial" w:eastAsia="Arial" w:hAnsi="Arial" w:cs="Arial"/>
          <w:spacing w:val="-1"/>
          <w:sz w:val="18"/>
          <w:szCs w:val="18"/>
        </w:rPr>
        <w:t>ун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ај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pacing w:val="1"/>
          <w:sz w:val="18"/>
          <w:szCs w:val="18"/>
        </w:rPr>
        <w:t>ћ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055CA3">
        <w:rPr>
          <w:rFonts w:ascii="Arial" w:eastAsia="Arial" w:hAnsi="Arial" w:cs="Arial"/>
          <w:sz w:val="18"/>
          <w:szCs w:val="18"/>
        </w:rPr>
        <w:t>д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д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2"/>
          <w:sz w:val="18"/>
          <w:szCs w:val="18"/>
        </w:rPr>
        <w:t>д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ј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4"/>
          <w:sz w:val="18"/>
          <w:szCs w:val="18"/>
        </w:rPr>
        <w:t>х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pacing w:val="1"/>
          <w:sz w:val="18"/>
          <w:szCs w:val="18"/>
        </w:rPr>
        <w:t>е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>м</w:t>
      </w:r>
      <w:r w:rsidR="00055CA3">
        <w:rPr>
          <w:rFonts w:ascii="Arial" w:eastAsia="Arial" w:hAnsi="Arial" w:cs="Arial"/>
          <w:sz w:val="18"/>
          <w:szCs w:val="18"/>
        </w:rPr>
        <w:t>ио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о</w:t>
      </w:r>
      <w:r w:rsidR="00055CA3">
        <w:rPr>
          <w:rFonts w:ascii="Arial" w:eastAsia="Arial" w:hAnsi="Arial" w:cs="Arial"/>
          <w:spacing w:val="1"/>
          <w:sz w:val="18"/>
          <w:szCs w:val="18"/>
        </w:rPr>
        <w:t>р</w:t>
      </w:r>
      <w:r w:rsidR="00055CA3">
        <w:rPr>
          <w:rFonts w:ascii="Arial" w:eastAsia="Arial" w:hAnsi="Arial" w:cs="Arial"/>
          <w:spacing w:val="-1"/>
          <w:sz w:val="18"/>
          <w:szCs w:val="18"/>
        </w:rPr>
        <w:t>г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 xml:space="preserve">н 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адле</w:t>
      </w:r>
      <w:r w:rsidR="00055CA3">
        <w:rPr>
          <w:rFonts w:ascii="Arial" w:eastAsia="Arial" w:hAnsi="Arial" w:cs="Arial"/>
          <w:sz w:val="18"/>
          <w:szCs w:val="18"/>
        </w:rPr>
        <w:t>ж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 xml:space="preserve">н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п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pacing w:val="-1"/>
          <w:sz w:val="18"/>
          <w:szCs w:val="18"/>
        </w:rPr>
        <w:t>с</w:t>
      </w:r>
      <w:r w:rsidR="00055CA3">
        <w:rPr>
          <w:rFonts w:ascii="Arial" w:eastAsia="Arial" w:hAnsi="Arial" w:cs="Arial"/>
          <w:spacing w:val="1"/>
          <w:sz w:val="18"/>
          <w:szCs w:val="18"/>
        </w:rPr>
        <w:t>ло</w:t>
      </w:r>
      <w:r w:rsidR="00055CA3">
        <w:rPr>
          <w:rFonts w:ascii="Arial" w:eastAsia="Arial" w:hAnsi="Arial" w:cs="Arial"/>
          <w:sz w:val="18"/>
          <w:szCs w:val="18"/>
        </w:rPr>
        <w:t>ве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pacing w:val="1"/>
          <w:sz w:val="18"/>
          <w:szCs w:val="18"/>
        </w:rPr>
        <w:t>р</w:t>
      </w:r>
      <w:r w:rsidR="00055CA3">
        <w:rPr>
          <w:rFonts w:ascii="Arial" w:eastAsia="Arial" w:hAnsi="Arial" w:cs="Arial"/>
          <w:sz w:val="18"/>
          <w:szCs w:val="18"/>
        </w:rPr>
        <w:t>б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м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б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>ро</w:t>
      </w:r>
      <w:r w:rsidR="00055CA3">
        <w:rPr>
          <w:rFonts w:ascii="Arial" w:eastAsia="Arial" w:hAnsi="Arial" w:cs="Arial"/>
          <w:sz w:val="18"/>
          <w:szCs w:val="18"/>
        </w:rPr>
        <w:t>м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да ј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у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ч</w:t>
      </w:r>
      <w:r w:rsidR="00055CA3">
        <w:rPr>
          <w:rFonts w:ascii="Arial" w:eastAsia="Arial" w:hAnsi="Arial" w:cs="Arial"/>
          <w:spacing w:val="1"/>
          <w:sz w:val="18"/>
          <w:szCs w:val="18"/>
        </w:rPr>
        <w:t>ла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у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53</w:t>
      </w:r>
      <w:r w:rsidR="00055CA3">
        <w:rPr>
          <w:rFonts w:ascii="Arial" w:eastAsia="Arial" w:hAnsi="Arial" w:cs="Arial"/>
          <w:sz w:val="18"/>
          <w:szCs w:val="18"/>
        </w:rPr>
        <w:t>.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с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z w:val="18"/>
          <w:szCs w:val="18"/>
        </w:rPr>
        <w:t>.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2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о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пла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>ра</w:t>
      </w:r>
      <w:r w:rsidR="00055CA3">
        <w:rPr>
          <w:rFonts w:ascii="Arial" w:eastAsia="Arial" w:hAnsi="Arial" w:cs="Arial"/>
          <w:sz w:val="18"/>
          <w:szCs w:val="18"/>
        </w:rPr>
        <w:t>њу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зг</w:t>
      </w:r>
      <w:r w:rsidR="00055CA3">
        <w:rPr>
          <w:rFonts w:ascii="Arial" w:eastAsia="Arial" w:hAnsi="Arial" w:cs="Arial"/>
          <w:spacing w:val="1"/>
          <w:sz w:val="18"/>
          <w:szCs w:val="18"/>
        </w:rPr>
        <w:t>рад</w:t>
      </w:r>
      <w:r w:rsidR="00055CA3">
        <w:rPr>
          <w:rFonts w:ascii="Arial" w:eastAsia="Arial" w:hAnsi="Arial" w:cs="Arial"/>
          <w:sz w:val="18"/>
          <w:szCs w:val="18"/>
        </w:rPr>
        <w:t>њи</w:t>
      </w:r>
      <w:r w:rsidR="00055CA3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п</w:t>
      </w:r>
      <w:r w:rsidR="00055CA3">
        <w:rPr>
          <w:rFonts w:ascii="Arial" w:eastAsia="Arial" w:hAnsi="Arial" w:cs="Arial"/>
          <w:spacing w:val="-2"/>
          <w:sz w:val="18"/>
          <w:szCs w:val="18"/>
        </w:rPr>
        <w:t>р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pacing w:val="-2"/>
          <w:sz w:val="18"/>
          <w:szCs w:val="18"/>
        </w:rPr>
        <w:t>п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>са</w:t>
      </w:r>
      <w:r w:rsidR="00055CA3">
        <w:rPr>
          <w:rFonts w:ascii="Arial" w:eastAsia="Arial" w:hAnsi="Arial" w:cs="Arial"/>
          <w:sz w:val="18"/>
          <w:szCs w:val="18"/>
        </w:rPr>
        <w:t xml:space="preserve">н </w:t>
      </w:r>
      <w:r w:rsidR="00055CA3">
        <w:rPr>
          <w:rFonts w:ascii="Arial" w:eastAsia="Arial" w:hAnsi="Arial" w:cs="Arial"/>
          <w:spacing w:val="1"/>
          <w:sz w:val="18"/>
          <w:szCs w:val="18"/>
        </w:rPr>
        <w:t>ро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д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8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-2"/>
          <w:sz w:val="18"/>
          <w:szCs w:val="18"/>
        </w:rPr>
        <w:t>д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-2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ње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фор</w:t>
      </w:r>
      <w:r w:rsidR="00055CA3">
        <w:rPr>
          <w:rFonts w:ascii="Arial" w:eastAsia="Arial" w:hAnsi="Arial" w:cs="Arial"/>
          <w:spacing w:val="-1"/>
          <w:sz w:val="18"/>
          <w:szCs w:val="18"/>
        </w:rPr>
        <w:t>м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ци</w:t>
      </w:r>
      <w:r w:rsidR="00055CA3">
        <w:rPr>
          <w:rFonts w:ascii="Arial" w:eastAsia="Arial" w:hAnsi="Arial" w:cs="Arial"/>
          <w:spacing w:val="-2"/>
          <w:sz w:val="18"/>
          <w:szCs w:val="18"/>
        </w:rPr>
        <w:t>ј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о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л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ц</w:t>
      </w:r>
      <w:r w:rsidR="00055CA3">
        <w:rPr>
          <w:rFonts w:ascii="Arial" w:eastAsia="Arial" w:hAnsi="Arial" w:cs="Arial"/>
          <w:spacing w:val="-2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>ј</w:t>
      </w:r>
      <w:r w:rsidR="00055CA3">
        <w:rPr>
          <w:rFonts w:ascii="Arial" w:eastAsia="Arial" w:hAnsi="Arial" w:cs="Arial"/>
          <w:sz w:val="18"/>
          <w:szCs w:val="18"/>
        </w:rPr>
        <w:t>и.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пос</w:t>
      </w:r>
      <w:r w:rsidR="00055CA3">
        <w:rPr>
          <w:rFonts w:ascii="Arial" w:eastAsia="Arial" w:hAnsi="Arial" w:cs="Arial"/>
          <w:spacing w:val="-1"/>
          <w:sz w:val="18"/>
          <w:szCs w:val="18"/>
        </w:rPr>
        <w:t>ту</w:t>
      </w:r>
      <w:r w:rsidR="00055CA3">
        <w:rPr>
          <w:rFonts w:ascii="Arial" w:eastAsia="Arial" w:hAnsi="Arial" w:cs="Arial"/>
          <w:spacing w:val="1"/>
          <w:sz w:val="18"/>
          <w:szCs w:val="18"/>
        </w:rPr>
        <w:t>па</w:t>
      </w:r>
      <w:r w:rsidR="00055CA3">
        <w:rPr>
          <w:rFonts w:ascii="Arial" w:eastAsia="Arial" w:hAnsi="Arial" w:cs="Arial"/>
          <w:sz w:val="18"/>
          <w:szCs w:val="18"/>
        </w:rPr>
        <w:t>ње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ЛПА 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Р</w:t>
      </w:r>
      <w:r w:rsidR="00055CA3">
        <w:rPr>
          <w:rFonts w:ascii="Arial" w:eastAsia="Arial" w:hAnsi="Arial" w:cs="Arial"/>
          <w:spacing w:val="1"/>
          <w:sz w:val="18"/>
          <w:szCs w:val="18"/>
        </w:rPr>
        <w:t>Г</w:t>
      </w:r>
      <w:r w:rsidR="00055CA3">
        <w:rPr>
          <w:rFonts w:ascii="Arial" w:eastAsia="Arial" w:hAnsi="Arial" w:cs="Arial"/>
          <w:sz w:val="18"/>
          <w:szCs w:val="18"/>
        </w:rPr>
        <w:t>З С</w:t>
      </w:r>
      <w:r w:rsidR="00055CA3">
        <w:rPr>
          <w:rFonts w:ascii="Arial" w:eastAsia="Arial" w:hAnsi="Arial" w:cs="Arial"/>
          <w:spacing w:val="-2"/>
          <w:sz w:val="18"/>
          <w:szCs w:val="18"/>
        </w:rPr>
        <w:t>К</w:t>
      </w:r>
      <w:r w:rsidR="00055CA3">
        <w:rPr>
          <w:rFonts w:ascii="Arial" w:eastAsia="Arial" w:hAnsi="Arial" w:cs="Arial"/>
          <w:sz w:val="18"/>
          <w:szCs w:val="18"/>
        </w:rPr>
        <w:t xml:space="preserve">Н 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>ј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 w:rsidR="00055CA3">
        <w:rPr>
          <w:rFonts w:ascii="Arial" w:eastAsia="Arial" w:hAnsi="Arial" w:cs="Arial"/>
          <w:spacing w:val="-2"/>
          <w:sz w:val="18"/>
          <w:szCs w:val="18"/>
        </w:rPr>
        <w:t>о</w:t>
      </w:r>
      <w:r w:rsidR="00055CA3">
        <w:rPr>
          <w:rFonts w:ascii="Arial" w:eastAsia="Arial" w:hAnsi="Arial" w:cs="Arial"/>
          <w:spacing w:val="1"/>
          <w:sz w:val="18"/>
          <w:szCs w:val="18"/>
        </w:rPr>
        <w:t>п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с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 xml:space="preserve">н </w:t>
      </w:r>
      <w:r w:rsidR="00055CA3">
        <w:rPr>
          <w:rFonts w:ascii="Arial" w:eastAsia="Arial" w:hAnsi="Arial" w:cs="Arial"/>
          <w:spacing w:val="1"/>
          <w:sz w:val="18"/>
          <w:szCs w:val="18"/>
        </w:rPr>
        <w:t>ро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z w:val="18"/>
          <w:szCs w:val="18"/>
        </w:rPr>
        <w:t xml:space="preserve">а </w:t>
      </w:r>
      <w:r w:rsidR="00055CA3">
        <w:rPr>
          <w:rFonts w:ascii="Arial" w:eastAsia="Arial" w:hAnsi="Arial" w:cs="Arial"/>
          <w:spacing w:val="1"/>
          <w:sz w:val="18"/>
          <w:szCs w:val="18"/>
        </w:rPr>
        <w:t>пос</w:t>
      </w:r>
      <w:r w:rsidR="00055CA3">
        <w:rPr>
          <w:rFonts w:ascii="Arial" w:eastAsia="Arial" w:hAnsi="Arial" w:cs="Arial"/>
          <w:spacing w:val="-1"/>
          <w:sz w:val="18"/>
          <w:szCs w:val="18"/>
        </w:rPr>
        <w:t>ту</w:t>
      </w:r>
      <w:r w:rsidR="00055CA3">
        <w:rPr>
          <w:rFonts w:ascii="Arial" w:eastAsia="Arial" w:hAnsi="Arial" w:cs="Arial"/>
          <w:spacing w:val="1"/>
          <w:sz w:val="18"/>
          <w:szCs w:val="18"/>
        </w:rPr>
        <w:t>па</w:t>
      </w:r>
      <w:r w:rsidR="00055CA3">
        <w:rPr>
          <w:rFonts w:ascii="Arial" w:eastAsia="Arial" w:hAnsi="Arial" w:cs="Arial"/>
          <w:sz w:val="18"/>
          <w:szCs w:val="18"/>
        </w:rPr>
        <w:t>ње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 xml:space="preserve">из 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 xml:space="preserve">г </w:t>
      </w:r>
      <w:r w:rsidR="00055CA3">
        <w:rPr>
          <w:rFonts w:ascii="Arial" w:eastAsia="Arial" w:hAnsi="Arial" w:cs="Arial"/>
          <w:spacing w:val="1"/>
          <w:sz w:val="18"/>
          <w:szCs w:val="18"/>
        </w:rPr>
        <w:t>ра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ло</w:t>
      </w:r>
      <w:r w:rsidR="00055CA3">
        <w:rPr>
          <w:rFonts w:ascii="Arial" w:eastAsia="Arial" w:hAnsi="Arial" w:cs="Arial"/>
          <w:spacing w:val="-1"/>
          <w:sz w:val="18"/>
          <w:szCs w:val="18"/>
        </w:rPr>
        <w:t>г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ј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ро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да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ње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вих</w:t>
      </w:r>
      <w:r w:rsidR="00055CA3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до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pacing w:val="1"/>
          <w:sz w:val="18"/>
          <w:szCs w:val="18"/>
        </w:rPr>
        <w:t>ме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 w:rsidR="00055CA3">
        <w:rPr>
          <w:rFonts w:ascii="Arial" w:eastAsia="Arial" w:hAnsi="Arial" w:cs="Arial"/>
          <w:spacing w:val="-2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>др</w:t>
      </w:r>
      <w:r w:rsidR="00055CA3">
        <w:rPr>
          <w:rFonts w:ascii="Arial" w:eastAsia="Arial" w:hAnsi="Arial" w:cs="Arial"/>
          <w:sz w:val="18"/>
          <w:szCs w:val="18"/>
        </w:rPr>
        <w:t>ж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н у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у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pacing w:val="1"/>
          <w:sz w:val="18"/>
          <w:szCs w:val="18"/>
        </w:rPr>
        <w:t>п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м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р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ку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д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8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д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а.</w:t>
      </w:r>
    </w:p>
    <w:p w:rsidR="00F958EA" w:rsidRDefault="00F958EA">
      <w:pPr>
        <w:spacing w:before="3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F958EA">
        <w:trPr>
          <w:trHeight w:hRule="exact" w:val="487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2" w:line="180" w:lineRule="exact"/>
              <w:rPr>
                <w:sz w:val="19"/>
                <w:szCs w:val="19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9" w:line="180" w:lineRule="exact"/>
              <w:rPr>
                <w:sz w:val="18"/>
                <w:szCs w:val="18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80" w:lineRule="exact"/>
              <w:rPr>
                <w:sz w:val="28"/>
                <w:szCs w:val="28"/>
              </w:rPr>
            </w:pPr>
          </w:p>
          <w:p w:rsidR="00F958EA" w:rsidRDefault="00055CA3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9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5" w:line="120" w:lineRule="exact"/>
              <w:rPr>
                <w:sz w:val="13"/>
                <w:szCs w:val="13"/>
              </w:rPr>
            </w:pPr>
          </w:p>
          <w:p w:rsidR="00F958EA" w:rsidRDefault="00055CA3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00" w:lineRule="exact"/>
              <w:ind w:left="731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F958EA" w:rsidRDefault="00F958EA">
            <w:pPr>
              <w:spacing w:before="3" w:line="200" w:lineRule="exact"/>
            </w:pPr>
          </w:p>
          <w:p w:rsidR="00F958EA" w:rsidRDefault="00055CA3">
            <w:pPr>
              <w:spacing w:line="275" w:lineRule="auto"/>
              <w:ind w:left="96" w:righ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F958EA" w:rsidRDefault="00055CA3">
            <w:pPr>
              <w:spacing w:before="1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р.,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F958EA" w:rsidRDefault="00055CA3">
            <w:pPr>
              <w:spacing w:before="30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F958EA" w:rsidRDefault="00055CA3">
            <w:pPr>
              <w:spacing w:before="30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F958EA" w:rsidRDefault="00055CA3">
            <w:pPr>
              <w:spacing w:before="30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F958EA" w:rsidRDefault="00055CA3">
            <w:pPr>
              <w:spacing w:before="33"/>
              <w:ind w:lef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F958EA" w:rsidRDefault="00F958EA">
            <w:pPr>
              <w:spacing w:before="7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78" w:lineRule="auto"/>
              <w:ind w:left="96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  <w:tr w:rsidR="00F958EA">
        <w:trPr>
          <w:trHeight w:hRule="exact" w:val="45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5" w:space="0" w:color="DEEAF6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4184" w:type="dxa"/>
            <w:gridSpan w:val="3"/>
            <w:tcBorders>
              <w:top w:val="single" w:sz="14" w:space="0" w:color="DEEAF6"/>
              <w:left w:val="single" w:sz="5" w:space="0" w:color="FF0000"/>
              <w:bottom w:val="single" w:sz="5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7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245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78" w:lineRule="auto"/>
              <w:ind w:left="102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25" w:right="166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78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8275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спитни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  <w:p w:rsidR="00F958EA" w:rsidRDefault="00F958EA">
            <w:pPr>
              <w:spacing w:before="10" w:line="200" w:lineRule="exact"/>
            </w:pPr>
          </w:p>
          <w:p w:rsidR="00F958EA" w:rsidRDefault="00055CA3">
            <w:pPr>
              <w:spacing w:line="200" w:lineRule="exact"/>
              <w:ind w:left="642" w:right="3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а)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9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625" w:right="520" w:hanging="5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б)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  <w:p w:rsidR="00F958EA" w:rsidRDefault="00F958EA">
            <w:pPr>
              <w:spacing w:before="9" w:line="200" w:lineRule="exact"/>
            </w:pPr>
          </w:p>
          <w:p w:rsidR="00F958EA" w:rsidRDefault="00055CA3">
            <w:pPr>
              <w:spacing w:line="200" w:lineRule="exact"/>
              <w:ind w:left="1002" w:right="344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F958EA" w:rsidRDefault="00055CA3">
            <w:pPr>
              <w:spacing w:line="200" w:lineRule="exact"/>
              <w:ind w:lef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F958EA" w:rsidRDefault="00055CA3">
            <w:pPr>
              <w:spacing w:before="3" w:line="200" w:lineRule="exact"/>
              <w:ind w:left="1002" w:right="145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9" w:line="200" w:lineRule="exact"/>
            </w:pPr>
          </w:p>
          <w:p w:rsidR="00F958EA" w:rsidRDefault="00055CA3">
            <w:pPr>
              <w:ind w:lef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F958EA" w:rsidRDefault="00F958EA">
            <w:pPr>
              <w:spacing w:before="12" w:line="200" w:lineRule="exact"/>
            </w:pPr>
          </w:p>
          <w:p w:rsidR="00F958EA" w:rsidRDefault="00055CA3">
            <w:pPr>
              <w:spacing w:line="200" w:lineRule="exact"/>
              <w:ind w:left="642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ими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ом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зно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том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 w:line="200" w:lineRule="exact"/>
              <w:ind w:left="102" w:righ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ју по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5" w:line="200" w:lineRule="exact"/>
            </w:pPr>
          </w:p>
          <w:p w:rsidR="00F958EA" w:rsidRDefault="00055CA3">
            <w:pPr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F958EA" w:rsidRDefault="00055CA3">
            <w:pPr>
              <w:spacing w:before="3" w:line="200" w:lineRule="exact"/>
              <w:ind w:left="102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4" w:line="260" w:lineRule="exact"/>
              <w:rPr>
                <w:sz w:val="26"/>
                <w:szCs w:val="26"/>
              </w:rPr>
            </w:pPr>
          </w:p>
          <w:p w:rsidR="00F958EA" w:rsidRDefault="00055CA3">
            <w:pPr>
              <w:spacing w:line="200" w:lineRule="exact"/>
              <w:ind w:left="102" w:right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00" w:lineRule="exact"/>
            </w:pPr>
          </w:p>
          <w:p w:rsidR="00F958EA" w:rsidRDefault="00055CA3">
            <w:pPr>
              <w:spacing w:line="200" w:lineRule="exact"/>
              <w:ind w:left="102" w:right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ик 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уз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лица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 w:line="200" w:lineRule="exact"/>
              <w:ind w:left="92" w:right="1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</w:tc>
      </w:tr>
    </w:tbl>
    <w:p w:rsidR="00F958EA" w:rsidRDefault="00F958EA">
      <w:pPr>
        <w:sectPr w:rsidR="00F958EA">
          <w:pgSz w:w="16840" w:h="11920" w:orient="landscape"/>
          <w:pgMar w:top="80" w:right="100" w:bottom="0" w:left="100" w:header="720" w:footer="720" w:gutter="0"/>
          <w:cols w:space="720"/>
        </w:sectPr>
      </w:pPr>
    </w:p>
    <w:p w:rsidR="00F958EA" w:rsidRDefault="00F958EA">
      <w:pPr>
        <w:spacing w:before="3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7"/>
        <w:gridCol w:w="2606"/>
      </w:tblGrid>
      <w:tr w:rsidR="00F958EA">
        <w:trPr>
          <w:trHeight w:hRule="exact" w:val="487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2" w:line="180" w:lineRule="exact"/>
              <w:rPr>
                <w:sz w:val="19"/>
                <w:szCs w:val="19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9" w:line="180" w:lineRule="exact"/>
              <w:rPr>
                <w:sz w:val="18"/>
                <w:szCs w:val="18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80" w:lineRule="exact"/>
              <w:rPr>
                <w:sz w:val="28"/>
                <w:szCs w:val="28"/>
              </w:rPr>
            </w:pPr>
          </w:p>
          <w:p w:rsidR="00F958EA" w:rsidRDefault="00055CA3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9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5" w:line="120" w:lineRule="exact"/>
              <w:rPr>
                <w:sz w:val="13"/>
                <w:szCs w:val="13"/>
              </w:rPr>
            </w:pPr>
          </w:p>
          <w:p w:rsidR="00F958EA" w:rsidRDefault="00055CA3">
            <w:pPr>
              <w:ind w:left="455" w:right="4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00" w:lineRule="exact"/>
              <w:ind w:left="737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F958EA" w:rsidRDefault="00F958EA">
            <w:pPr>
              <w:spacing w:before="3" w:line="200" w:lineRule="exact"/>
            </w:pPr>
          </w:p>
          <w:p w:rsidR="00F958EA" w:rsidRDefault="00055CA3">
            <w:pPr>
              <w:spacing w:line="275" w:lineRule="auto"/>
              <w:ind w:left="102" w:righ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F958EA" w:rsidRDefault="00055CA3">
            <w:pPr>
              <w:spacing w:before="1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р.,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F958EA" w:rsidRDefault="00055CA3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F958EA" w:rsidRDefault="00055CA3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F958EA" w:rsidRDefault="00055CA3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F958EA" w:rsidRDefault="00055CA3">
            <w:pPr>
              <w:spacing w:before="3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F958EA" w:rsidRDefault="00F958EA">
            <w:pPr>
              <w:spacing w:before="7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78" w:lineRule="auto"/>
              <w:ind w:left="102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  <w:tr w:rsidR="00F958EA">
        <w:trPr>
          <w:trHeight w:hRule="exact" w:val="45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5" w:space="0" w:color="DEEAF6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4183" w:type="dxa"/>
            <w:gridSpan w:val="3"/>
            <w:tcBorders>
              <w:top w:val="single" w:sz="14" w:space="0" w:color="DEEAF6"/>
              <w:left w:val="single" w:sz="5" w:space="0" w:color="FF0000"/>
              <w:bottom w:val="single" w:sz="5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7"/>
              <w:ind w:left="12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245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78" w:lineRule="auto"/>
              <w:ind w:left="102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25" w:right="167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78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6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3955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tabs>
                <w:tab w:val="left" w:pos="460"/>
              </w:tabs>
              <w:spacing w:line="276" w:lineRule="auto"/>
              <w:ind w:left="462" w:right="185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w w:val="81"/>
                <w:position w:val="5"/>
                <w:sz w:val="12"/>
                <w:szCs w:val="12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ЈЛС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 w:line="200" w:lineRule="exact"/>
              <w:ind w:left="102" w:righ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2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т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ом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з)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6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102" w:right="4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26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before="13" w:line="200" w:lineRule="exact"/>
            </w:pPr>
          </w:p>
          <w:p w:rsidR="00F958EA" w:rsidRDefault="00055CA3">
            <w:pPr>
              <w:spacing w:line="200" w:lineRule="exact"/>
              <w:ind w:left="98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F958EA" w:rsidRDefault="00F958EA">
            <w:pPr>
              <w:spacing w:before="3" w:line="200" w:lineRule="exact"/>
            </w:pPr>
          </w:p>
          <w:p w:rsidR="00F958EA" w:rsidRDefault="00055CA3">
            <w:pPr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ету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етн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сти</w:t>
            </w:r>
          </w:p>
          <w:p w:rsidR="00F958EA" w:rsidRDefault="00055CA3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F958EA" w:rsidRDefault="00055CA3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015)</w:t>
            </w:r>
          </w:p>
        </w:tc>
      </w:tr>
      <w:tr w:rsidR="00F958EA">
        <w:trPr>
          <w:trHeight w:hRule="exact" w:val="1068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tabs>
                <w:tab w:val="left" w:pos="460"/>
              </w:tabs>
              <w:spacing w:before="2" w:line="200" w:lineRule="exact"/>
              <w:ind w:left="462" w:right="34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 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2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2" w:line="200" w:lineRule="exact"/>
              <w:ind w:left="102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ила ц</w:t>
            </w:r>
          </w:p>
          <w:p w:rsidR="00F958EA" w:rsidRDefault="00055C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26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2" w:line="200" w:lineRule="exact"/>
              <w:ind w:left="98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тву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2014)</w:t>
            </w:r>
          </w:p>
        </w:tc>
      </w:tr>
    </w:tbl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20" w:lineRule="exact"/>
        <w:rPr>
          <w:sz w:val="22"/>
          <w:szCs w:val="22"/>
        </w:rPr>
      </w:pPr>
    </w:p>
    <w:p w:rsidR="00F958EA" w:rsidRDefault="001774EF">
      <w:pPr>
        <w:spacing w:before="83" w:line="200" w:lineRule="exact"/>
        <w:ind w:left="1038" w:right="1021"/>
        <w:rPr>
          <w:rFonts w:ascii="Arial" w:eastAsia="Arial" w:hAnsi="Arial" w:cs="Arial"/>
          <w:sz w:val="18"/>
          <w:szCs w:val="18"/>
        </w:rPr>
        <w:sectPr w:rsidR="00F958EA">
          <w:pgSz w:w="16840" w:h="11920" w:orient="landscape"/>
          <w:pgMar w:top="80" w:right="100" w:bottom="0" w:left="100" w:header="720" w:footer="720" w:gutter="0"/>
          <w:cols w:space="720"/>
        </w:sectPr>
      </w:pPr>
      <w:r>
        <w:pict>
          <v:group id="_x0000_s1091" style="position:absolute;left:0;text-align:left;margin-left:56.9pt;margin-top:-1.55pt;width:2in;height:0;z-index:-1833;mso-position-horizontal-relative:page" coordorigin="1138,-31" coordsize="2880,0">
            <v:shape id="_x0000_s1092" style="position:absolute;left:1138;top:-31;width:2880;height:0" coordorigin="1138,-31" coordsize="2880,0" path="m1138,-31r2880,e" filled="f" strokeweight=".82pt">
              <v:path arrowok="t"/>
            </v:shape>
            <w10:wrap anchorx="page"/>
          </v:group>
        </w:pict>
      </w:r>
      <w:r w:rsidR="00055CA3">
        <w:rPr>
          <w:rFonts w:ascii="Arial" w:eastAsia="Arial" w:hAnsi="Arial" w:cs="Arial"/>
          <w:position w:val="9"/>
          <w:sz w:val="12"/>
          <w:szCs w:val="12"/>
        </w:rPr>
        <w:t>3</w:t>
      </w:r>
      <w:r w:rsidR="00055CA3">
        <w:rPr>
          <w:rFonts w:ascii="Arial" w:eastAsia="Arial" w:hAnsi="Arial" w:cs="Arial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ц</w:t>
      </w:r>
      <w:r w:rsidR="00055CA3">
        <w:rPr>
          <w:rFonts w:ascii="Arial" w:eastAsia="Arial" w:hAnsi="Arial" w:cs="Arial"/>
          <w:spacing w:val="1"/>
          <w:sz w:val="18"/>
          <w:szCs w:val="18"/>
        </w:rPr>
        <w:t>р</w:t>
      </w:r>
      <w:r w:rsidR="00055CA3">
        <w:rPr>
          <w:rFonts w:ascii="Arial" w:eastAsia="Arial" w:hAnsi="Arial" w:cs="Arial"/>
          <w:sz w:val="18"/>
          <w:szCs w:val="18"/>
        </w:rPr>
        <w:t xml:space="preserve">т </w:t>
      </w:r>
      <w:r w:rsidR="00055CA3">
        <w:rPr>
          <w:rFonts w:ascii="Arial" w:eastAsia="Arial" w:hAnsi="Arial" w:cs="Arial"/>
          <w:spacing w:val="-1"/>
          <w:sz w:val="18"/>
          <w:szCs w:val="18"/>
        </w:rPr>
        <w:t>уг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>ор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о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пр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2"/>
          <w:sz w:val="18"/>
          <w:szCs w:val="18"/>
        </w:rPr>
        <w:t>б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вљ</w:t>
      </w:r>
      <w:r w:rsidR="00055CA3">
        <w:rPr>
          <w:rFonts w:ascii="Arial" w:eastAsia="Arial" w:hAnsi="Arial" w:cs="Arial"/>
          <w:spacing w:val="-2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њу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НО 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рађ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pacing w:val="1"/>
          <w:sz w:val="18"/>
          <w:szCs w:val="18"/>
        </w:rPr>
        <w:t>ј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са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м</w:t>
      </w:r>
      <w:r w:rsidR="00055CA3">
        <w:rPr>
          <w:rFonts w:ascii="Arial" w:eastAsia="Arial" w:hAnsi="Arial" w:cs="Arial"/>
          <w:sz w:val="18"/>
          <w:szCs w:val="18"/>
        </w:rPr>
        <w:t>о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pacing w:val="-2"/>
          <w:sz w:val="18"/>
          <w:szCs w:val="18"/>
        </w:rPr>
        <w:t>л</w:t>
      </w:r>
      <w:r w:rsidR="00055CA3">
        <w:rPr>
          <w:rFonts w:ascii="Arial" w:eastAsia="Arial" w:hAnsi="Arial" w:cs="Arial"/>
          <w:sz w:val="18"/>
          <w:szCs w:val="18"/>
        </w:rPr>
        <w:t>ико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р</w:t>
      </w:r>
      <w:r w:rsidR="00055CA3">
        <w:rPr>
          <w:rFonts w:ascii="Arial" w:eastAsia="Arial" w:hAnsi="Arial" w:cs="Arial"/>
          <w:spacing w:val="-2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>сп</w:t>
      </w:r>
      <w:r w:rsidR="00055CA3">
        <w:rPr>
          <w:rFonts w:ascii="Arial" w:eastAsia="Arial" w:hAnsi="Arial" w:cs="Arial"/>
          <w:spacing w:val="-2"/>
          <w:sz w:val="18"/>
          <w:szCs w:val="18"/>
        </w:rPr>
        <w:t>р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ви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п</w:t>
      </w:r>
      <w:r w:rsidR="00055CA3">
        <w:rPr>
          <w:rFonts w:ascii="Arial" w:eastAsia="Arial" w:hAnsi="Arial" w:cs="Arial"/>
          <w:spacing w:val="1"/>
          <w:sz w:val="18"/>
          <w:szCs w:val="18"/>
        </w:rPr>
        <w:t>ос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гну</w:t>
      </w:r>
      <w:r w:rsidR="00055CA3">
        <w:rPr>
          <w:rFonts w:ascii="Arial" w:eastAsia="Arial" w:hAnsi="Arial" w:cs="Arial"/>
          <w:sz w:val="18"/>
          <w:szCs w:val="18"/>
        </w:rPr>
        <w:t>т</w:t>
      </w:r>
      <w:r w:rsidR="00055CA3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сп</w:t>
      </w:r>
      <w:r w:rsidR="00055CA3">
        <w:rPr>
          <w:rFonts w:ascii="Arial" w:eastAsia="Arial" w:hAnsi="Arial" w:cs="Arial"/>
          <w:spacing w:val="-2"/>
          <w:sz w:val="18"/>
          <w:szCs w:val="18"/>
        </w:rPr>
        <w:t>о</w:t>
      </w:r>
      <w:r w:rsidR="00055CA3">
        <w:rPr>
          <w:rFonts w:ascii="Arial" w:eastAsia="Arial" w:hAnsi="Arial" w:cs="Arial"/>
          <w:spacing w:val="1"/>
          <w:sz w:val="18"/>
          <w:szCs w:val="18"/>
        </w:rPr>
        <w:t>ра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зу</w:t>
      </w:r>
      <w:r w:rsidR="00055CA3">
        <w:rPr>
          <w:rFonts w:ascii="Arial" w:eastAsia="Arial" w:hAnsi="Arial" w:cs="Arial"/>
          <w:sz w:val="18"/>
          <w:szCs w:val="18"/>
        </w:rPr>
        <w:t>м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ра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>ј</w:t>
      </w:r>
      <w:r w:rsidR="00055CA3">
        <w:rPr>
          <w:rFonts w:ascii="Arial" w:eastAsia="Arial" w:hAnsi="Arial" w:cs="Arial"/>
          <w:spacing w:val="-2"/>
          <w:sz w:val="18"/>
          <w:szCs w:val="18"/>
        </w:rPr>
        <w:t>и</w:t>
      </w:r>
      <w:r w:rsidR="00055CA3">
        <w:rPr>
          <w:rFonts w:ascii="Arial" w:eastAsia="Arial" w:hAnsi="Arial" w:cs="Arial"/>
          <w:sz w:val="18"/>
          <w:szCs w:val="18"/>
        </w:rPr>
        <w:t>м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>л</w:t>
      </w:r>
      <w:r w:rsidR="00055CA3">
        <w:rPr>
          <w:rFonts w:ascii="Arial" w:eastAsia="Arial" w:hAnsi="Arial" w:cs="Arial"/>
          <w:spacing w:val="-2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>с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-2"/>
          <w:sz w:val="18"/>
          <w:szCs w:val="18"/>
        </w:rPr>
        <w:t>и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м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г</w:t>
      </w:r>
      <w:r w:rsidR="00055CA3">
        <w:rPr>
          <w:rFonts w:ascii="Arial" w:eastAsia="Arial" w:hAnsi="Arial" w:cs="Arial"/>
          <w:spacing w:val="1"/>
          <w:sz w:val="18"/>
          <w:szCs w:val="18"/>
        </w:rPr>
        <w:t>р</w:t>
      </w:r>
      <w:r w:rsidR="00055CA3">
        <w:rPr>
          <w:rFonts w:ascii="Arial" w:eastAsia="Arial" w:hAnsi="Arial" w:cs="Arial"/>
          <w:spacing w:val="-2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>ђе</w:t>
      </w:r>
      <w:r w:rsidR="00055CA3">
        <w:rPr>
          <w:rFonts w:ascii="Arial" w:eastAsia="Arial" w:hAnsi="Arial" w:cs="Arial"/>
          <w:sz w:val="18"/>
          <w:szCs w:val="18"/>
        </w:rPr>
        <w:t>ви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с</w:t>
      </w:r>
      <w:r w:rsidR="00055CA3">
        <w:rPr>
          <w:rFonts w:ascii="Arial" w:eastAsia="Arial" w:hAnsi="Arial" w:cs="Arial"/>
          <w:spacing w:val="-2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 xml:space="preserve">г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ем</w:t>
      </w:r>
      <w:r w:rsidR="00055CA3">
        <w:rPr>
          <w:rFonts w:ascii="Arial" w:eastAsia="Arial" w:hAnsi="Arial" w:cs="Arial"/>
          <w:sz w:val="18"/>
          <w:szCs w:val="18"/>
        </w:rPr>
        <w:t>љиш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.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У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сл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z w:val="18"/>
          <w:szCs w:val="18"/>
        </w:rPr>
        <w:t>ч</w:t>
      </w:r>
      <w:r w:rsidR="00055CA3">
        <w:rPr>
          <w:rFonts w:ascii="Arial" w:eastAsia="Arial" w:hAnsi="Arial" w:cs="Arial"/>
          <w:spacing w:val="1"/>
          <w:sz w:val="18"/>
          <w:szCs w:val="18"/>
        </w:rPr>
        <w:t>ај</w:t>
      </w:r>
      <w:r w:rsidR="00055CA3">
        <w:rPr>
          <w:rFonts w:ascii="Arial" w:eastAsia="Arial" w:hAnsi="Arial" w:cs="Arial"/>
          <w:sz w:val="18"/>
          <w:szCs w:val="18"/>
        </w:rPr>
        <w:t>у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д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>л</w:t>
      </w:r>
      <w:r w:rsidR="00055CA3">
        <w:rPr>
          <w:rFonts w:ascii="Arial" w:eastAsia="Arial" w:hAnsi="Arial" w:cs="Arial"/>
          <w:spacing w:val="-2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>с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 xml:space="preserve">ик </w:t>
      </w:r>
      <w:r w:rsidR="00055CA3">
        <w:rPr>
          <w:rFonts w:ascii="Arial" w:eastAsia="Arial" w:hAnsi="Arial" w:cs="Arial"/>
          <w:spacing w:val="-1"/>
          <w:sz w:val="18"/>
          <w:szCs w:val="18"/>
        </w:rPr>
        <w:t>г</w:t>
      </w:r>
      <w:r w:rsidR="00055CA3">
        <w:rPr>
          <w:rFonts w:ascii="Arial" w:eastAsia="Arial" w:hAnsi="Arial" w:cs="Arial"/>
          <w:spacing w:val="1"/>
          <w:sz w:val="18"/>
          <w:szCs w:val="18"/>
        </w:rPr>
        <w:t>рађе</w:t>
      </w:r>
      <w:r w:rsidR="00055CA3">
        <w:rPr>
          <w:rFonts w:ascii="Arial" w:eastAsia="Arial" w:hAnsi="Arial" w:cs="Arial"/>
          <w:sz w:val="18"/>
          <w:szCs w:val="18"/>
        </w:rPr>
        <w:t>ви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с</w:t>
      </w:r>
      <w:r w:rsidR="00055CA3">
        <w:rPr>
          <w:rFonts w:ascii="Arial" w:eastAsia="Arial" w:hAnsi="Arial" w:cs="Arial"/>
          <w:spacing w:val="-2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 xml:space="preserve">г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ем</w:t>
      </w:r>
      <w:r w:rsidR="00055CA3">
        <w:rPr>
          <w:rFonts w:ascii="Arial" w:eastAsia="Arial" w:hAnsi="Arial" w:cs="Arial"/>
          <w:sz w:val="18"/>
          <w:szCs w:val="18"/>
        </w:rPr>
        <w:t>љиш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п</w:t>
      </w:r>
      <w:r w:rsidR="00055CA3">
        <w:rPr>
          <w:rFonts w:ascii="Arial" w:eastAsia="Arial" w:hAnsi="Arial" w:cs="Arial"/>
          <w:spacing w:val="1"/>
          <w:sz w:val="18"/>
          <w:szCs w:val="18"/>
        </w:rPr>
        <w:t>р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4"/>
          <w:sz w:val="18"/>
          <w:szCs w:val="18"/>
        </w:rPr>
        <w:t>х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по</w:t>
      </w:r>
      <w:r w:rsidR="00055CA3">
        <w:rPr>
          <w:rFonts w:ascii="Arial" w:eastAsia="Arial" w:hAnsi="Arial" w:cs="Arial"/>
          <w:spacing w:val="-1"/>
          <w:sz w:val="18"/>
          <w:szCs w:val="18"/>
        </w:rPr>
        <w:t>ну</w:t>
      </w:r>
      <w:r w:rsidR="00055CA3">
        <w:rPr>
          <w:rFonts w:ascii="Arial" w:eastAsia="Arial" w:hAnsi="Arial" w:cs="Arial"/>
          <w:spacing w:val="1"/>
          <w:sz w:val="18"/>
          <w:szCs w:val="18"/>
        </w:rPr>
        <w:t>ђе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зн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с</w:t>
      </w:r>
      <w:r w:rsidR="00055CA3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ад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2"/>
          <w:sz w:val="18"/>
          <w:szCs w:val="18"/>
        </w:rPr>
        <w:t>б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вљ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2"/>
          <w:sz w:val="18"/>
          <w:szCs w:val="18"/>
        </w:rPr>
        <w:t>њ</w:t>
      </w:r>
      <w:r w:rsidR="00055CA3">
        <w:rPr>
          <w:rFonts w:ascii="Arial" w:eastAsia="Arial" w:hAnsi="Arial" w:cs="Arial"/>
          <w:spacing w:val="1"/>
          <w:sz w:val="18"/>
          <w:szCs w:val="18"/>
        </w:rPr>
        <w:t>е</w:t>
      </w:r>
      <w:r w:rsidR="00055CA3">
        <w:rPr>
          <w:rFonts w:ascii="Arial" w:eastAsia="Arial" w:hAnsi="Arial" w:cs="Arial"/>
          <w:sz w:val="18"/>
          <w:szCs w:val="18"/>
        </w:rPr>
        <w:t>,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055CA3">
        <w:rPr>
          <w:rFonts w:ascii="Arial" w:eastAsia="Arial" w:hAnsi="Arial" w:cs="Arial"/>
          <w:spacing w:val="-2"/>
          <w:sz w:val="18"/>
          <w:szCs w:val="18"/>
        </w:rPr>
        <w:t>о</w:t>
      </w:r>
      <w:r w:rsidR="00055CA3">
        <w:rPr>
          <w:rFonts w:ascii="Arial" w:eastAsia="Arial" w:hAnsi="Arial" w:cs="Arial"/>
          <w:spacing w:val="1"/>
          <w:sz w:val="18"/>
          <w:szCs w:val="18"/>
        </w:rPr>
        <w:t>с</w:t>
      </w:r>
      <w:r w:rsidR="00055CA3">
        <w:rPr>
          <w:rFonts w:ascii="Arial" w:eastAsia="Arial" w:hAnsi="Arial" w:cs="Arial"/>
          <w:spacing w:val="-1"/>
          <w:sz w:val="18"/>
          <w:szCs w:val="18"/>
        </w:rPr>
        <w:t>ту</w:t>
      </w:r>
      <w:r w:rsidR="00055CA3">
        <w:rPr>
          <w:rFonts w:ascii="Arial" w:eastAsia="Arial" w:hAnsi="Arial" w:cs="Arial"/>
          <w:spacing w:val="-2"/>
          <w:sz w:val="18"/>
          <w:szCs w:val="18"/>
        </w:rPr>
        <w:t>п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2"/>
          <w:sz w:val="18"/>
          <w:szCs w:val="18"/>
        </w:rPr>
        <w:t>б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вљ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2"/>
          <w:sz w:val="18"/>
          <w:szCs w:val="18"/>
        </w:rPr>
        <w:t>њ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055CA3">
        <w:rPr>
          <w:rFonts w:ascii="Arial" w:eastAsia="Arial" w:hAnsi="Arial" w:cs="Arial"/>
          <w:spacing w:val="-2"/>
          <w:sz w:val="18"/>
          <w:szCs w:val="18"/>
        </w:rPr>
        <w:t>р</w:t>
      </w:r>
      <w:r w:rsidR="00055CA3">
        <w:rPr>
          <w:rFonts w:ascii="Arial" w:eastAsia="Arial" w:hAnsi="Arial" w:cs="Arial"/>
          <w:spacing w:val="1"/>
          <w:sz w:val="18"/>
          <w:szCs w:val="18"/>
        </w:rPr>
        <w:t>ед</w:t>
      </w:r>
      <w:r w:rsidR="00055CA3">
        <w:rPr>
          <w:rFonts w:ascii="Arial" w:eastAsia="Arial" w:hAnsi="Arial" w:cs="Arial"/>
          <w:spacing w:val="-2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>м</w:t>
      </w:r>
      <w:r w:rsidR="00055CA3">
        <w:rPr>
          <w:rFonts w:ascii="Arial" w:eastAsia="Arial" w:hAnsi="Arial" w:cs="Arial"/>
          <w:spacing w:val="-1"/>
          <w:sz w:val="18"/>
          <w:szCs w:val="18"/>
        </w:rPr>
        <w:t>тн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 xml:space="preserve">г </w:t>
      </w:r>
      <w:r w:rsidR="00055CA3">
        <w:rPr>
          <w:rFonts w:ascii="Arial" w:eastAsia="Arial" w:hAnsi="Arial" w:cs="Arial"/>
          <w:spacing w:val="-1"/>
          <w:sz w:val="18"/>
          <w:szCs w:val="18"/>
        </w:rPr>
        <w:t>г</w:t>
      </w:r>
      <w:r w:rsidR="00055CA3">
        <w:rPr>
          <w:rFonts w:ascii="Arial" w:eastAsia="Arial" w:hAnsi="Arial" w:cs="Arial"/>
          <w:spacing w:val="1"/>
          <w:sz w:val="18"/>
          <w:szCs w:val="18"/>
        </w:rPr>
        <w:t>рађе</w:t>
      </w:r>
      <w:r w:rsidR="00055CA3">
        <w:rPr>
          <w:rFonts w:ascii="Arial" w:eastAsia="Arial" w:hAnsi="Arial" w:cs="Arial"/>
          <w:sz w:val="18"/>
          <w:szCs w:val="18"/>
        </w:rPr>
        <w:t>ви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с</w:t>
      </w:r>
      <w:r w:rsidR="00055CA3">
        <w:rPr>
          <w:rFonts w:ascii="Arial" w:eastAsia="Arial" w:hAnsi="Arial" w:cs="Arial"/>
          <w:spacing w:val="-2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 xml:space="preserve">г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ем</w:t>
      </w:r>
      <w:r w:rsidR="00055CA3">
        <w:rPr>
          <w:rFonts w:ascii="Arial" w:eastAsia="Arial" w:hAnsi="Arial" w:cs="Arial"/>
          <w:sz w:val="18"/>
          <w:szCs w:val="18"/>
        </w:rPr>
        <w:t>љиш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с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б</w:t>
      </w:r>
      <w:r w:rsidR="00055CA3">
        <w:rPr>
          <w:rFonts w:ascii="Arial" w:eastAsia="Arial" w:hAnsi="Arial" w:cs="Arial"/>
          <w:spacing w:val="-1"/>
          <w:sz w:val="18"/>
          <w:szCs w:val="18"/>
        </w:rPr>
        <w:t>у</w:t>
      </w:r>
      <w:r w:rsidR="00055CA3">
        <w:rPr>
          <w:rFonts w:ascii="Arial" w:eastAsia="Arial" w:hAnsi="Arial" w:cs="Arial"/>
          <w:spacing w:val="1"/>
          <w:sz w:val="18"/>
          <w:szCs w:val="18"/>
        </w:rPr>
        <w:t>с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вља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с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б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>ро</w:t>
      </w:r>
      <w:r w:rsidR="00055CA3">
        <w:rPr>
          <w:rFonts w:ascii="Arial" w:eastAsia="Arial" w:hAnsi="Arial" w:cs="Arial"/>
          <w:sz w:val="18"/>
          <w:szCs w:val="18"/>
        </w:rPr>
        <w:t>м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д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е</w:t>
      </w:r>
      <w:r w:rsidR="00055CA3">
        <w:rPr>
          <w:rFonts w:ascii="Arial" w:eastAsia="Arial" w:hAnsi="Arial" w:cs="Arial"/>
          <w:spacing w:val="-1"/>
          <w:sz w:val="18"/>
          <w:szCs w:val="18"/>
        </w:rPr>
        <w:t>м</w:t>
      </w:r>
      <w:r w:rsidR="00055CA3">
        <w:rPr>
          <w:rFonts w:ascii="Arial" w:eastAsia="Arial" w:hAnsi="Arial" w:cs="Arial"/>
          <w:sz w:val="18"/>
          <w:szCs w:val="18"/>
        </w:rPr>
        <w:t xml:space="preserve">а </w:t>
      </w:r>
      <w:r w:rsidR="00055CA3">
        <w:rPr>
          <w:rFonts w:ascii="Arial" w:eastAsia="Arial" w:hAnsi="Arial" w:cs="Arial"/>
          <w:spacing w:val="1"/>
          <w:sz w:val="18"/>
          <w:szCs w:val="18"/>
        </w:rPr>
        <w:t>спо</w:t>
      </w:r>
      <w:r w:rsidR="00055CA3">
        <w:rPr>
          <w:rFonts w:ascii="Arial" w:eastAsia="Arial" w:hAnsi="Arial" w:cs="Arial"/>
          <w:spacing w:val="-2"/>
          <w:sz w:val="18"/>
          <w:szCs w:val="18"/>
        </w:rPr>
        <w:t>р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зу</w:t>
      </w:r>
      <w:r w:rsidR="00055CA3">
        <w:rPr>
          <w:rFonts w:ascii="Arial" w:eastAsia="Arial" w:hAnsi="Arial" w:cs="Arial"/>
          <w:spacing w:val="1"/>
          <w:sz w:val="18"/>
          <w:szCs w:val="18"/>
        </w:rPr>
        <w:t>м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-2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>с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ад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 w:rsidR="00055CA3">
        <w:rPr>
          <w:rFonts w:ascii="Arial" w:eastAsia="Arial" w:hAnsi="Arial" w:cs="Arial"/>
          <w:sz w:val="18"/>
          <w:szCs w:val="18"/>
        </w:rPr>
        <w:t>иб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-2"/>
          <w:sz w:val="18"/>
          <w:szCs w:val="18"/>
        </w:rPr>
        <w:t>љ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њ</w:t>
      </w:r>
      <w:r w:rsidR="00055CA3">
        <w:rPr>
          <w:rFonts w:ascii="Arial" w:eastAsia="Arial" w:hAnsi="Arial" w:cs="Arial"/>
          <w:spacing w:val="1"/>
          <w:sz w:val="18"/>
          <w:szCs w:val="18"/>
        </w:rPr>
        <w:t>е.</w:t>
      </w:r>
    </w:p>
    <w:p w:rsidR="00F958EA" w:rsidRDefault="00F958EA">
      <w:pPr>
        <w:spacing w:before="3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6"/>
        <w:gridCol w:w="2606"/>
      </w:tblGrid>
      <w:tr w:rsidR="00F958EA">
        <w:trPr>
          <w:trHeight w:hRule="exact" w:val="487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2" w:line="180" w:lineRule="exact"/>
              <w:rPr>
                <w:sz w:val="19"/>
                <w:szCs w:val="19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9" w:line="180" w:lineRule="exact"/>
              <w:rPr>
                <w:sz w:val="18"/>
                <w:szCs w:val="18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80" w:lineRule="exact"/>
              <w:rPr>
                <w:sz w:val="28"/>
                <w:szCs w:val="28"/>
              </w:rPr>
            </w:pPr>
          </w:p>
          <w:p w:rsidR="00F958EA" w:rsidRDefault="00055CA3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9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5" w:line="120" w:lineRule="exact"/>
              <w:rPr>
                <w:sz w:val="13"/>
                <w:szCs w:val="13"/>
              </w:rPr>
            </w:pPr>
          </w:p>
          <w:p w:rsidR="00F958EA" w:rsidRDefault="00055CA3">
            <w:pPr>
              <w:ind w:left="455" w:right="4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00" w:lineRule="exact"/>
              <w:ind w:left="738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F958EA" w:rsidRDefault="00F958EA">
            <w:pPr>
              <w:spacing w:before="3" w:line="200" w:lineRule="exact"/>
            </w:pPr>
          </w:p>
          <w:p w:rsidR="00F958EA" w:rsidRDefault="00055CA3">
            <w:pPr>
              <w:spacing w:line="275" w:lineRule="auto"/>
              <w:ind w:left="102" w:righ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F958EA" w:rsidRDefault="00055CA3">
            <w:pPr>
              <w:spacing w:before="1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р.,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F958EA" w:rsidRDefault="00055CA3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F958EA" w:rsidRDefault="00055CA3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F958EA" w:rsidRDefault="00055CA3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F958EA" w:rsidRDefault="00055CA3">
            <w:pPr>
              <w:spacing w:before="3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F958EA" w:rsidRDefault="00F958EA">
            <w:pPr>
              <w:spacing w:before="7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78" w:lineRule="auto"/>
              <w:ind w:left="102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  <w:tr w:rsidR="00F958EA">
        <w:trPr>
          <w:trHeight w:hRule="exact" w:val="45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5" w:space="0" w:color="DEEAF6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4183" w:type="dxa"/>
            <w:gridSpan w:val="3"/>
            <w:tcBorders>
              <w:top w:val="single" w:sz="14" w:space="0" w:color="DEEAF6"/>
              <w:left w:val="single" w:sz="5" w:space="0" w:color="FF0000"/>
              <w:bottom w:val="single" w:sz="5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7"/>
              <w:ind w:left="12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245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78" w:lineRule="auto"/>
              <w:ind w:left="102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25" w:right="167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78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6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3732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tabs>
                <w:tab w:val="left" w:pos="460"/>
              </w:tabs>
              <w:spacing w:before="7" w:line="200" w:lineRule="exact"/>
              <w:ind w:left="462" w:right="133" w:hanging="36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ЈЛС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лицу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надле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г 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spacing w:val="9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5</w:t>
            </w:r>
          </w:p>
        </w:tc>
        <w:tc>
          <w:tcPr>
            <w:tcW w:w="112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9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 миш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  <w:p w:rsidR="00F958EA" w:rsidRDefault="00055CA3">
            <w:pPr>
              <w:spacing w:line="200" w:lineRule="exact"/>
              <w:ind w:left="102" w:righ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обра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3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5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НО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2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26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5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  <w:p w:rsidR="00F958EA" w:rsidRDefault="00055CA3">
            <w:pPr>
              <w:spacing w:before="3" w:line="200" w:lineRule="exact"/>
              <w:ind w:left="102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  <w:tr w:rsidR="00F958EA">
        <w:trPr>
          <w:trHeight w:hRule="exact" w:val="20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tabs>
                <w:tab w:val="left" w:pos="460"/>
              </w:tabs>
              <w:spacing w:before="2" w:line="200" w:lineRule="exact"/>
              <w:ind w:left="462" w:right="313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г 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2" w:line="200" w:lineRule="exact"/>
              <w:ind w:left="102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ица)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2" w:line="200" w:lineRule="exact"/>
              <w:ind w:left="102" w:righ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ЛС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479" w:right="4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6" w:line="200" w:lineRule="exact"/>
            </w:pPr>
          </w:p>
          <w:p w:rsidR="00F958EA" w:rsidRDefault="00055CA3">
            <w:pPr>
              <w:spacing w:line="200" w:lineRule="exact"/>
              <w:ind w:left="123" w:right="125" w:firstLine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ичк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 та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рифо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ету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етн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сти</w:t>
            </w:r>
          </w:p>
          <w:p w:rsidR="00F958EA" w:rsidRDefault="00055C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рој</w:t>
            </w:r>
          </w:p>
          <w:p w:rsidR="00F958EA" w:rsidRDefault="00055CA3">
            <w:pPr>
              <w:spacing w:before="3" w:line="200" w:lineRule="exact"/>
              <w:ind w:left="102" w:right="5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015)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тву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</w:p>
          <w:p w:rsidR="00F958EA" w:rsidRDefault="00055C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12,</w:t>
            </w:r>
          </w:p>
          <w:p w:rsidR="00F958EA" w:rsidRDefault="00055C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н,</w:t>
            </w:r>
          </w:p>
          <w:p w:rsidR="00F958EA" w:rsidRDefault="00055C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2014,</w:t>
            </w:r>
          </w:p>
          <w:p w:rsidR="00F958EA" w:rsidRDefault="00055C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5)</w:t>
            </w:r>
          </w:p>
        </w:tc>
      </w:tr>
    </w:tbl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before="8" w:line="260" w:lineRule="exact"/>
        <w:rPr>
          <w:sz w:val="26"/>
          <w:szCs w:val="26"/>
        </w:rPr>
      </w:pPr>
    </w:p>
    <w:p w:rsidR="00F958EA" w:rsidRDefault="001774EF">
      <w:pPr>
        <w:spacing w:before="83" w:line="200" w:lineRule="exact"/>
        <w:ind w:left="1037" w:right="1099"/>
        <w:rPr>
          <w:rFonts w:ascii="Arial" w:eastAsia="Arial" w:hAnsi="Arial" w:cs="Arial"/>
          <w:sz w:val="18"/>
          <w:szCs w:val="18"/>
        </w:rPr>
        <w:sectPr w:rsidR="00F958EA">
          <w:pgSz w:w="16840" w:h="11920" w:orient="landscape"/>
          <w:pgMar w:top="80" w:right="100" w:bottom="0" w:left="100" w:header="720" w:footer="720" w:gutter="0"/>
          <w:cols w:space="720"/>
        </w:sectPr>
      </w:pPr>
      <w:r>
        <w:pict>
          <v:group id="_x0000_s1089" style="position:absolute;left:0;text-align:left;margin-left:56.9pt;margin-top:-1.55pt;width:2in;height:0;z-index:-1832;mso-position-horizontal-relative:page" coordorigin="1138,-31" coordsize="2880,0">
            <v:shape id="_x0000_s1090" style="position:absolute;left:1138;top:-31;width:2880;height:0" coordorigin="1138,-31" coordsize="2880,0" path="m1138,-31r2880,e" filled="f" strokeweight=".82pt">
              <v:path arrowok="t"/>
            </v:shape>
            <w10:wrap anchorx="page"/>
          </v:group>
        </w:pict>
      </w:r>
      <w:r w:rsidR="00055CA3">
        <w:rPr>
          <w:rFonts w:ascii="Arial" w:eastAsia="Arial" w:hAnsi="Arial" w:cs="Arial"/>
          <w:position w:val="9"/>
          <w:sz w:val="12"/>
          <w:szCs w:val="12"/>
        </w:rPr>
        <w:t>4</w:t>
      </w:r>
      <w:r w:rsidR="00055CA3">
        <w:rPr>
          <w:rFonts w:ascii="Arial" w:eastAsia="Arial" w:hAnsi="Arial" w:cs="Arial"/>
          <w:spacing w:val="-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>ла</w:t>
      </w:r>
      <w:r w:rsidR="00055CA3">
        <w:rPr>
          <w:rFonts w:ascii="Arial" w:eastAsia="Arial" w:hAnsi="Arial" w:cs="Arial"/>
          <w:sz w:val="18"/>
          <w:szCs w:val="18"/>
        </w:rPr>
        <w:t>ш</w:t>
      </w:r>
      <w:r w:rsidR="00055CA3">
        <w:rPr>
          <w:rFonts w:ascii="Arial" w:eastAsia="Arial" w:hAnsi="Arial" w:cs="Arial"/>
          <w:spacing w:val="1"/>
          <w:sz w:val="18"/>
          <w:szCs w:val="18"/>
        </w:rPr>
        <w:t>ће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о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л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2"/>
          <w:sz w:val="18"/>
          <w:szCs w:val="18"/>
        </w:rPr>
        <w:t>ц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055CA3">
        <w:rPr>
          <w:rFonts w:ascii="Arial" w:eastAsia="Arial" w:hAnsi="Arial" w:cs="Arial"/>
          <w:sz w:val="18"/>
          <w:szCs w:val="18"/>
        </w:rPr>
        <w:t xml:space="preserve">ЛС 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н</w:t>
      </w:r>
      <w:r w:rsidR="00055CA3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по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pacing w:val="1"/>
          <w:sz w:val="18"/>
          <w:szCs w:val="18"/>
        </w:rPr>
        <w:t>п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с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п</w:t>
      </w:r>
      <w:r w:rsidR="00055CA3">
        <w:rPr>
          <w:rFonts w:ascii="Arial" w:eastAsia="Arial" w:hAnsi="Arial" w:cs="Arial"/>
          <w:spacing w:val="1"/>
          <w:sz w:val="18"/>
          <w:szCs w:val="18"/>
        </w:rPr>
        <w:t>ред</w:t>
      </w:r>
      <w:r w:rsidR="00055CA3">
        <w:rPr>
          <w:rFonts w:ascii="Arial" w:eastAsia="Arial" w:hAnsi="Arial" w:cs="Arial"/>
          <w:spacing w:val="-2"/>
          <w:sz w:val="18"/>
          <w:szCs w:val="18"/>
        </w:rPr>
        <w:t>л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pacing w:val="-1"/>
          <w:sz w:val="18"/>
          <w:szCs w:val="18"/>
        </w:rPr>
        <w:t>г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уг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>ор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у</w:t>
      </w:r>
      <w:r w:rsidR="00055CA3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ро</w:t>
      </w:r>
      <w:r w:rsidR="00055CA3">
        <w:rPr>
          <w:rFonts w:ascii="Arial" w:eastAsia="Arial" w:hAnsi="Arial" w:cs="Arial"/>
          <w:sz w:val="18"/>
          <w:szCs w:val="18"/>
        </w:rPr>
        <w:t>ку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д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>1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да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д</w:t>
      </w:r>
      <w:r w:rsidR="00055CA3">
        <w:rPr>
          <w:rFonts w:ascii="Arial" w:eastAsia="Arial" w:hAnsi="Arial" w:cs="Arial"/>
          <w:spacing w:val="1"/>
          <w:sz w:val="18"/>
          <w:szCs w:val="18"/>
        </w:rPr>
        <w:t>ос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вља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по</w:t>
      </w:r>
      <w:r w:rsidR="00055CA3">
        <w:rPr>
          <w:rFonts w:ascii="Arial" w:eastAsia="Arial" w:hAnsi="Arial" w:cs="Arial"/>
          <w:spacing w:val="-3"/>
          <w:sz w:val="18"/>
          <w:szCs w:val="18"/>
        </w:rPr>
        <w:t>т</w:t>
      </w:r>
      <w:r w:rsidR="00055CA3">
        <w:rPr>
          <w:rFonts w:ascii="Arial" w:eastAsia="Arial" w:hAnsi="Arial" w:cs="Arial"/>
          <w:spacing w:val="1"/>
          <w:sz w:val="18"/>
          <w:szCs w:val="18"/>
        </w:rPr>
        <w:t>п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>са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уг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р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 xml:space="preserve">НО </w:t>
      </w:r>
      <w:r w:rsidR="00055CA3">
        <w:rPr>
          <w:rFonts w:ascii="Arial" w:eastAsia="Arial" w:hAnsi="Arial" w:cs="Arial"/>
          <w:spacing w:val="-2"/>
          <w:sz w:val="18"/>
          <w:szCs w:val="18"/>
        </w:rPr>
        <w:t>р</w:t>
      </w:r>
      <w:r w:rsidR="00055CA3">
        <w:rPr>
          <w:rFonts w:ascii="Arial" w:eastAsia="Arial" w:hAnsi="Arial" w:cs="Arial"/>
          <w:spacing w:val="1"/>
          <w:sz w:val="18"/>
          <w:szCs w:val="18"/>
        </w:rPr>
        <w:t>ад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2"/>
          <w:sz w:val="18"/>
          <w:szCs w:val="18"/>
        </w:rPr>
        <w:t>д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2"/>
          <w:sz w:val="18"/>
          <w:szCs w:val="18"/>
        </w:rPr>
        <w:t>љ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ор</w:t>
      </w:r>
      <w:r w:rsidR="00055CA3">
        <w:rPr>
          <w:rFonts w:ascii="Arial" w:eastAsia="Arial" w:hAnsi="Arial" w:cs="Arial"/>
          <w:spacing w:val="-1"/>
          <w:sz w:val="18"/>
          <w:szCs w:val="18"/>
        </w:rPr>
        <w:t>г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ци</w:t>
      </w:r>
      <w:r w:rsidR="00055CA3">
        <w:rPr>
          <w:rFonts w:ascii="Arial" w:eastAsia="Arial" w:hAnsi="Arial" w:cs="Arial"/>
          <w:spacing w:val="1"/>
          <w:sz w:val="18"/>
          <w:szCs w:val="18"/>
        </w:rPr>
        <w:t>ј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z w:val="18"/>
          <w:szCs w:val="18"/>
        </w:rPr>
        <w:t xml:space="preserve">и 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z w:val="18"/>
          <w:szCs w:val="18"/>
        </w:rPr>
        <w:t>к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з</w:t>
      </w:r>
      <w:r w:rsidR="00055CA3">
        <w:rPr>
          <w:rFonts w:ascii="Arial" w:eastAsia="Arial" w:hAnsi="Arial" w:cs="Arial"/>
          <w:sz w:val="18"/>
          <w:szCs w:val="18"/>
        </w:rPr>
        <w:t>ив</w:t>
      </w:r>
      <w:r w:rsidR="00055CA3">
        <w:rPr>
          <w:rFonts w:ascii="Arial" w:eastAsia="Arial" w:hAnsi="Arial" w:cs="Arial"/>
          <w:spacing w:val="1"/>
          <w:sz w:val="18"/>
          <w:szCs w:val="18"/>
        </w:rPr>
        <w:t>а</w:t>
      </w:r>
      <w:r w:rsidR="00055CA3">
        <w:rPr>
          <w:rFonts w:ascii="Arial" w:eastAsia="Arial" w:hAnsi="Arial" w:cs="Arial"/>
          <w:spacing w:val="-2"/>
          <w:sz w:val="18"/>
          <w:szCs w:val="18"/>
        </w:rPr>
        <w:t>њ</w:t>
      </w:r>
      <w:r w:rsidR="00055CA3">
        <w:rPr>
          <w:rFonts w:ascii="Arial" w:eastAsia="Arial" w:hAnsi="Arial" w:cs="Arial"/>
          <w:sz w:val="18"/>
          <w:szCs w:val="18"/>
        </w:rPr>
        <w:t>а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по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>р</w:t>
      </w:r>
      <w:r w:rsidR="00055CA3">
        <w:rPr>
          <w:rFonts w:ascii="Arial" w:eastAsia="Arial" w:hAnsi="Arial" w:cs="Arial"/>
          <w:spacing w:val="-2"/>
          <w:sz w:val="18"/>
          <w:szCs w:val="18"/>
        </w:rPr>
        <w:t>д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с</w:t>
      </w:r>
      <w:r w:rsidR="00055CA3">
        <w:rPr>
          <w:rFonts w:ascii="Arial" w:eastAsia="Arial" w:hAnsi="Arial" w:cs="Arial"/>
          <w:spacing w:val="1"/>
          <w:sz w:val="18"/>
          <w:szCs w:val="18"/>
        </w:rPr>
        <w:t>адр</w:t>
      </w:r>
      <w:r w:rsidR="00055CA3">
        <w:rPr>
          <w:rFonts w:ascii="Arial" w:eastAsia="Arial" w:hAnsi="Arial" w:cs="Arial"/>
          <w:sz w:val="18"/>
          <w:szCs w:val="18"/>
        </w:rPr>
        <w:t>жи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-1"/>
          <w:sz w:val="18"/>
          <w:szCs w:val="18"/>
        </w:rPr>
        <w:t>уг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pacing w:val="-2"/>
          <w:sz w:val="18"/>
          <w:szCs w:val="18"/>
        </w:rPr>
        <w:t>р</w:t>
      </w:r>
      <w:r w:rsidR="00055CA3">
        <w:rPr>
          <w:rFonts w:ascii="Arial" w:eastAsia="Arial" w:hAnsi="Arial" w:cs="Arial"/>
          <w:sz w:val="18"/>
          <w:szCs w:val="18"/>
        </w:rPr>
        <w:t xml:space="preserve">а 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д</w:t>
      </w:r>
      <w:r w:rsidR="00055CA3"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 w:rsidR="00055CA3">
        <w:rPr>
          <w:rFonts w:ascii="Arial" w:eastAsia="Arial" w:hAnsi="Arial" w:cs="Arial"/>
          <w:spacing w:val="-1"/>
          <w:sz w:val="18"/>
          <w:szCs w:val="18"/>
        </w:rPr>
        <w:t>т</w:t>
      </w:r>
      <w:r w:rsidR="00055CA3">
        <w:rPr>
          <w:rFonts w:ascii="Arial" w:eastAsia="Arial" w:hAnsi="Arial" w:cs="Arial"/>
          <w:spacing w:val="1"/>
          <w:sz w:val="18"/>
          <w:szCs w:val="18"/>
        </w:rPr>
        <w:t>ра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е</w:t>
      </w:r>
      <w:r w:rsidR="00055CA3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55CA3">
        <w:rPr>
          <w:rFonts w:ascii="Arial" w:eastAsia="Arial" w:hAnsi="Arial" w:cs="Arial"/>
          <w:spacing w:val="1"/>
          <w:sz w:val="18"/>
          <w:szCs w:val="18"/>
        </w:rPr>
        <w:t>ја</w:t>
      </w:r>
      <w:r w:rsidR="00055CA3">
        <w:rPr>
          <w:rFonts w:ascii="Arial" w:eastAsia="Arial" w:hAnsi="Arial" w:cs="Arial"/>
          <w:sz w:val="18"/>
          <w:szCs w:val="18"/>
        </w:rPr>
        <w:t>в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pacing w:val="1"/>
          <w:sz w:val="18"/>
          <w:szCs w:val="18"/>
        </w:rPr>
        <w:t>о</w:t>
      </w:r>
      <w:r w:rsidR="00055CA3">
        <w:rPr>
          <w:rFonts w:ascii="Arial" w:eastAsia="Arial" w:hAnsi="Arial" w:cs="Arial"/>
          <w:sz w:val="18"/>
          <w:szCs w:val="18"/>
        </w:rPr>
        <w:t>г б</w:t>
      </w:r>
      <w:r w:rsidR="00055CA3">
        <w:rPr>
          <w:rFonts w:ascii="Arial" w:eastAsia="Arial" w:hAnsi="Arial" w:cs="Arial"/>
          <w:spacing w:val="1"/>
          <w:sz w:val="18"/>
          <w:szCs w:val="18"/>
        </w:rPr>
        <w:t>е</w:t>
      </w:r>
      <w:r w:rsidR="00055CA3">
        <w:rPr>
          <w:rFonts w:ascii="Arial" w:eastAsia="Arial" w:hAnsi="Arial" w:cs="Arial"/>
          <w:spacing w:val="-2"/>
          <w:sz w:val="18"/>
          <w:szCs w:val="18"/>
        </w:rPr>
        <w:t>л</w:t>
      </w:r>
      <w:r w:rsidR="00055CA3">
        <w:rPr>
          <w:rFonts w:ascii="Arial" w:eastAsia="Arial" w:hAnsi="Arial" w:cs="Arial"/>
          <w:spacing w:val="1"/>
          <w:sz w:val="18"/>
          <w:szCs w:val="18"/>
        </w:rPr>
        <w:t>е</w:t>
      </w:r>
      <w:r w:rsidR="00055CA3">
        <w:rPr>
          <w:rFonts w:ascii="Arial" w:eastAsia="Arial" w:hAnsi="Arial" w:cs="Arial"/>
          <w:sz w:val="18"/>
          <w:szCs w:val="18"/>
        </w:rPr>
        <w:t>ж</w:t>
      </w:r>
      <w:r w:rsidR="00055CA3">
        <w:rPr>
          <w:rFonts w:ascii="Arial" w:eastAsia="Arial" w:hAnsi="Arial" w:cs="Arial"/>
          <w:spacing w:val="-1"/>
          <w:sz w:val="18"/>
          <w:szCs w:val="18"/>
        </w:rPr>
        <w:t>н</w:t>
      </w:r>
      <w:r w:rsidR="00055CA3">
        <w:rPr>
          <w:rFonts w:ascii="Arial" w:eastAsia="Arial" w:hAnsi="Arial" w:cs="Arial"/>
          <w:sz w:val="18"/>
          <w:szCs w:val="18"/>
        </w:rPr>
        <w:t>ика</w:t>
      </w:r>
    </w:p>
    <w:p w:rsidR="00F958EA" w:rsidRDefault="00F958EA">
      <w:pPr>
        <w:spacing w:before="3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7"/>
        <w:gridCol w:w="2606"/>
      </w:tblGrid>
      <w:tr w:rsidR="00F958EA">
        <w:trPr>
          <w:trHeight w:hRule="exact" w:val="487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2" w:line="180" w:lineRule="exact"/>
              <w:rPr>
                <w:sz w:val="19"/>
                <w:szCs w:val="19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9" w:line="180" w:lineRule="exact"/>
              <w:rPr>
                <w:sz w:val="18"/>
                <w:szCs w:val="18"/>
              </w:rPr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055CA3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3" w:line="280" w:lineRule="exact"/>
              <w:rPr>
                <w:sz w:val="28"/>
                <w:szCs w:val="28"/>
              </w:rPr>
            </w:pPr>
          </w:p>
          <w:p w:rsidR="00F958EA" w:rsidRDefault="00055CA3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9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>
            <w:pPr>
              <w:spacing w:before="5" w:line="120" w:lineRule="exact"/>
              <w:rPr>
                <w:sz w:val="13"/>
                <w:szCs w:val="13"/>
              </w:rPr>
            </w:pPr>
          </w:p>
          <w:p w:rsidR="00F958EA" w:rsidRDefault="00055CA3">
            <w:pPr>
              <w:ind w:left="455" w:right="4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00" w:lineRule="exact"/>
              <w:ind w:left="737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F958EA" w:rsidRDefault="00F958EA">
            <w:pPr>
              <w:spacing w:before="3" w:line="200" w:lineRule="exact"/>
            </w:pPr>
          </w:p>
          <w:p w:rsidR="00F958EA" w:rsidRDefault="00055CA3">
            <w:pPr>
              <w:spacing w:line="275" w:lineRule="auto"/>
              <w:ind w:left="102" w:righ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F958EA" w:rsidRDefault="00055CA3">
            <w:pPr>
              <w:spacing w:before="1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р.,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F958EA" w:rsidRDefault="00055CA3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F958EA" w:rsidRDefault="00055CA3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F958EA" w:rsidRDefault="00055CA3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F958EA" w:rsidRDefault="00055CA3">
            <w:pPr>
              <w:spacing w:before="3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F958EA" w:rsidRDefault="00F958EA">
            <w:pPr>
              <w:spacing w:before="7" w:line="220" w:lineRule="exact"/>
              <w:rPr>
                <w:sz w:val="22"/>
                <w:szCs w:val="22"/>
              </w:rPr>
            </w:pPr>
          </w:p>
          <w:p w:rsidR="00F958EA" w:rsidRDefault="00055CA3">
            <w:pPr>
              <w:spacing w:line="278" w:lineRule="auto"/>
              <w:ind w:left="102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  <w:tr w:rsidR="00F958EA">
        <w:trPr>
          <w:trHeight w:hRule="exact" w:val="45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5" w:space="0" w:color="DEEAF6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4184" w:type="dxa"/>
            <w:gridSpan w:val="3"/>
            <w:tcBorders>
              <w:top w:val="single" w:sz="14" w:space="0" w:color="DEEAF6"/>
              <w:left w:val="single" w:sz="5" w:space="0" w:color="FF0000"/>
              <w:bottom w:val="single" w:sz="5" w:space="0" w:color="DEEAF6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17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245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line="278" w:lineRule="auto"/>
              <w:ind w:left="102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25" w:right="166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055CA3">
            <w:pPr>
              <w:spacing w:before="7" w:line="200" w:lineRule="exact"/>
              <w:ind w:left="278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F958EA" w:rsidRDefault="00F958EA"/>
        </w:tc>
        <w:tc>
          <w:tcPr>
            <w:tcW w:w="2606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F958EA" w:rsidRDefault="00F958EA"/>
        </w:tc>
      </w:tr>
      <w:tr w:rsidR="00F958EA">
        <w:trPr>
          <w:trHeight w:hRule="exact" w:val="3113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 w:line="200" w:lineRule="exact"/>
              <w:ind w:left="462" w:right="224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Зах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пис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ом 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ом 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гз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F958EA" w:rsidRDefault="00055C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</w:t>
            </w:r>
          </w:p>
          <w:p w:rsidR="00F958EA" w:rsidRDefault="00055C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>
            <w:pPr>
              <w:spacing w:line="200" w:lineRule="exact"/>
            </w:pPr>
          </w:p>
          <w:p w:rsidR="00F958EA" w:rsidRDefault="00F958EA">
            <w:pPr>
              <w:spacing w:before="16" w:line="200" w:lineRule="exact"/>
            </w:pPr>
          </w:p>
          <w:p w:rsidR="00F958EA" w:rsidRDefault="00055CA3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3"/>
              <w:ind w:left="427" w:right="7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њу</w:t>
            </w:r>
          </w:p>
          <w:p w:rsidR="00F958EA" w:rsidRDefault="00055CA3">
            <w:pPr>
              <w:spacing w:line="200" w:lineRule="exact"/>
              <w:ind w:left="789" w:right="4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  <w:p w:rsidR="00F958EA" w:rsidRDefault="00055CA3">
            <w:pPr>
              <w:tabs>
                <w:tab w:val="left" w:pos="820"/>
              </w:tabs>
              <w:spacing w:before="3" w:line="200" w:lineRule="exact"/>
              <w:ind w:left="822" w:right="484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F958EA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F958EA"/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958EA" w:rsidRDefault="00055CA3">
            <w:pPr>
              <w:spacing w:before="3"/>
              <w:ind w:left="479" w:right="4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Не</w:t>
            </w:r>
          </w:p>
          <w:p w:rsidR="00F958EA" w:rsidRDefault="00F958EA">
            <w:pPr>
              <w:spacing w:before="10" w:line="200" w:lineRule="exact"/>
            </w:pPr>
          </w:p>
          <w:p w:rsidR="00F958EA" w:rsidRDefault="00055CA3">
            <w:pPr>
              <w:spacing w:line="200" w:lineRule="exact"/>
              <w:ind w:left="159" w:right="157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 175 ст. 3</w:t>
            </w:r>
          </w:p>
          <w:p w:rsidR="00F958EA" w:rsidRDefault="00055CA3">
            <w:pPr>
              <w:spacing w:line="200" w:lineRule="exact"/>
              <w:ind w:left="128" w:right="127" w:firstLine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“ 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2009,</w:t>
            </w:r>
          </w:p>
          <w:p w:rsidR="00F958EA" w:rsidRDefault="00055CA3">
            <w:pPr>
              <w:spacing w:line="200" w:lineRule="exact"/>
              <w:ind w:left="287" w:right="2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2010,</w:t>
            </w:r>
          </w:p>
          <w:p w:rsidR="00F958EA" w:rsidRDefault="00055CA3">
            <w:pPr>
              <w:spacing w:line="200" w:lineRule="exact"/>
              <w:ind w:left="287" w:right="2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2013,</w:t>
            </w:r>
          </w:p>
          <w:p w:rsidR="00F958EA" w:rsidRDefault="00055CA3">
            <w:pPr>
              <w:spacing w:before="2"/>
              <w:ind w:left="242" w:right="2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F958EA" w:rsidRDefault="00055CA3">
            <w:pPr>
              <w:spacing w:line="200" w:lineRule="exact"/>
              <w:ind w:left="282" w:right="2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958EA" w:rsidRDefault="00055CA3">
            <w:pPr>
              <w:spacing w:before="7" w:line="200" w:lineRule="exact"/>
              <w:ind w:left="98" w:right="2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Чл. 74 ,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бени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F958EA" w:rsidRDefault="00055CA3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015</w:t>
            </w:r>
          </w:p>
          <w:p w:rsidR="00F958EA" w:rsidRDefault="00055CA3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</w:tbl>
    <w:p w:rsidR="00F958EA" w:rsidRDefault="00F958EA">
      <w:pPr>
        <w:spacing w:before="3" w:line="180" w:lineRule="exact"/>
        <w:rPr>
          <w:sz w:val="19"/>
          <w:szCs w:val="19"/>
        </w:rPr>
      </w:pPr>
    </w:p>
    <w:p w:rsidR="00F958EA" w:rsidRDefault="00055CA3">
      <w:pPr>
        <w:spacing w:before="34" w:line="220" w:lineRule="exact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кр</w:t>
      </w:r>
      <w:r>
        <w:rPr>
          <w:rFonts w:ascii="Arial" w:eastAsia="Arial" w:hAnsi="Arial" w:cs="Arial"/>
          <w:b/>
          <w:color w:val="1F4E79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ћ</w:t>
      </w:r>
      <w:r>
        <w:rPr>
          <w:rFonts w:ascii="Arial" w:eastAsia="Arial" w:hAnsi="Arial" w:cs="Arial"/>
          <w:b/>
          <w:color w:val="1F4E79"/>
          <w:position w:val="-1"/>
        </w:rPr>
        <w:t>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3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>и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ч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F958EA" w:rsidRDefault="00F958EA">
      <w:pPr>
        <w:spacing w:before="2" w:line="200" w:lineRule="exact"/>
      </w:pPr>
    </w:p>
    <w:p w:rsidR="00F958EA" w:rsidRDefault="00055CA3">
      <w:pPr>
        <w:spacing w:before="34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F958EA" w:rsidRDefault="00F958EA">
      <w:pPr>
        <w:spacing w:before="6" w:line="100" w:lineRule="exact"/>
        <w:rPr>
          <w:sz w:val="11"/>
          <w:szCs w:val="11"/>
        </w:rPr>
      </w:pPr>
    </w:p>
    <w:p w:rsidR="00F958EA" w:rsidRDefault="00055CA3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F958EA" w:rsidRDefault="00F958EA">
      <w:pPr>
        <w:spacing w:before="6" w:line="100" w:lineRule="exact"/>
        <w:rPr>
          <w:sz w:val="11"/>
          <w:szCs w:val="11"/>
        </w:rPr>
      </w:pPr>
    </w:p>
    <w:p w:rsidR="00F958EA" w:rsidRDefault="00055CA3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F958EA" w:rsidRDefault="00F958EA">
      <w:pPr>
        <w:spacing w:before="3" w:line="100" w:lineRule="exact"/>
        <w:rPr>
          <w:sz w:val="11"/>
          <w:szCs w:val="11"/>
        </w:rPr>
      </w:pPr>
    </w:p>
    <w:p w:rsidR="00F958EA" w:rsidRDefault="001774EF">
      <w:pPr>
        <w:ind w:left="1038"/>
        <w:rPr>
          <w:rFonts w:ascii="Arial" w:eastAsia="Arial" w:hAnsi="Arial" w:cs="Arial"/>
        </w:rPr>
      </w:pPr>
      <w:r>
        <w:pict>
          <v:group id="_x0000_s1073" style="position:absolute;left:0;text-align:left;margin-left:50.95pt;margin-top:-76.35pt;width:740pt;height:164.6pt;z-index:-1831;mso-position-horizontal-relative:page" coordorigin="1019,-1527" coordsize="14800,3292">
            <v:shape id="_x0000_s1088" style="position:absolute;left:1030;top:-1512;width:14779;height:250" coordorigin="1030,-1512" coordsize="14779,250" path="m1030,-1262r14779,l15809,-1512r-14779,l1030,-1262xe" fillcolor="#deeaf6" stroked="f">
              <v:path arrowok="t"/>
            </v:shape>
            <v:shape id="_x0000_s1087" style="position:absolute;left:1138;top:-1275;width:2342;height:0" coordorigin="1138,-1275" coordsize="2342,0" path="m1138,-1275r2342,e" filled="f" strokecolor="#1f4e79" strokeweight="1.18pt">
              <v:path arrowok="t"/>
            </v:shape>
            <v:shape id="_x0000_s1086" style="position:absolute;left:1030;top:-1516;width:14779;height:0" coordorigin="1030,-1516" coordsize="14779,0" path="m1030,-1516r14779,e" filled="f" strokeweight=".58pt">
              <v:path arrowok="t"/>
            </v:shape>
            <v:shape id="_x0000_s1085" style="position:absolute;left:1030;top:-1262;width:14779;height:230" coordorigin="1030,-1262" coordsize="14779,230" path="m1030,-1032r14779,l15809,-1262r-14779,l1030,-1032xe" fillcolor="#deeaf6" stroked="f">
              <v:path arrowok="t"/>
            </v:shape>
            <v:shape id="_x0000_s1084" style="position:absolute;left:1030;top:-1032;width:14779;height:346" coordorigin="1030,-1032" coordsize="14779,346" path="m1030,-686r14779,l15809,-1032r-14779,l1030,-686xe" fillcolor="#deeaf6" stroked="f">
              <v:path arrowok="t"/>
            </v:shape>
            <v:shape id="_x0000_s1083" style="position:absolute;left:1030;top:-686;width:14779;height:346" coordorigin="1030,-686" coordsize="14779,346" path="m1030,-340r14779,l15809,-686r-14779,l1030,-340xe" fillcolor="#deeaf6" stroked="f">
              <v:path arrowok="t"/>
            </v:shape>
            <v:shape id="_x0000_s1082" style="position:absolute;left:1030;top:-340;width:14779;height:343" coordorigin="1030,-340" coordsize="14779,343" path="m1030,3r14779,l15809,-340r-14779,l1030,3xe" fillcolor="#deeaf6" stroked="f">
              <v:path arrowok="t"/>
            </v:shape>
            <v:shape id="_x0000_s1081" style="position:absolute;left:1030;top:3;width:14779;height:346" coordorigin="1030,3" coordsize="14779,346" path="m1030,348r14779,l15809,3,1030,3r,345xe" fillcolor="#deeaf6" stroked="f">
              <v:path arrowok="t"/>
            </v:shape>
            <v:shape id="_x0000_s1080" style="position:absolute;left:1030;top:348;width:14779;height:346" coordorigin="1030,348" coordsize="14779,346" path="m1030,694r14779,l15809,348r-14779,l1030,694xe" fillcolor="#deeaf6" stroked="f">
              <v:path arrowok="t"/>
            </v:shape>
            <v:shape id="_x0000_s1079" style="position:absolute;left:1030;top:694;width:14779;height:346" coordorigin="1030,694" coordsize="14779,346" path="m1030,1040r14779,l15809,694r-14779,l1030,1040xe" fillcolor="#deeaf6" stroked="f">
              <v:path arrowok="t"/>
            </v:shape>
            <v:shape id="_x0000_s1078" style="position:absolute;left:1030;top:1040;width:14779;height:343" coordorigin="1030,1040" coordsize="14779,343" path="m1030,1383r14779,l15809,1040r-14779,l1030,1383xe" fillcolor="#deeaf6" stroked="f">
              <v:path arrowok="t"/>
            </v:shape>
            <v:shape id="_x0000_s1077" style="position:absolute;left:1030;top:1383;width:14779;height:367" coordorigin="1030,1383" coordsize="14779,367" path="m1030,1750r14779,l15809,1383r-14779,l1030,1750xe" fillcolor="#deeaf6" stroked="f">
              <v:path arrowok="t"/>
            </v:shape>
            <v:shape id="_x0000_s1076" style="position:absolute;left:1030;top:1755;width:14779;height:0" coordorigin="1030,1755" coordsize="14779,0" path="m1030,1755r14779,e" filled="f" strokeweight=".20497mm">
              <v:path arrowok="t"/>
            </v:shape>
            <v:shape id="_x0000_s1075" style="position:absolute;left:1025;top:-1521;width:0;height:3281" coordorigin="1025,-1521" coordsize="0,3281" path="m1025,-1521r,3281e" filled="f" strokeweight=".58pt">
              <v:path arrowok="t"/>
            </v:shape>
            <v:shape id="_x0000_s1074" style="position:absolute;left:15814;top:-1521;width:0;height:3281" coordorigin="15814,-1521" coordsize="0,3281" path="m15814,-1521r,3281e" filled="f" strokeweight=".58pt">
              <v:path arrowok="t"/>
            </v:shape>
            <w10:wrap anchorx="page"/>
          </v:group>
        </w:pict>
      </w:r>
      <w:r w:rsidR="00055CA3">
        <w:rPr>
          <w:rFonts w:ascii="Arial" w:eastAsia="Arial" w:hAnsi="Arial" w:cs="Arial"/>
        </w:rPr>
        <w:t>За</w:t>
      </w:r>
      <w:r w:rsidR="00055CA3">
        <w:rPr>
          <w:rFonts w:ascii="Arial" w:eastAsia="Arial" w:hAnsi="Arial" w:cs="Arial"/>
          <w:spacing w:val="-1"/>
        </w:rPr>
        <w:t>к</w:t>
      </w:r>
      <w:r w:rsidR="00055CA3">
        <w:rPr>
          <w:rFonts w:ascii="Arial" w:eastAsia="Arial" w:hAnsi="Arial" w:cs="Arial"/>
          <w:spacing w:val="2"/>
        </w:rPr>
        <w:t>о</w:t>
      </w:r>
      <w:r w:rsidR="00055CA3">
        <w:rPr>
          <w:rFonts w:ascii="Arial" w:eastAsia="Arial" w:hAnsi="Arial" w:cs="Arial"/>
        </w:rPr>
        <w:t>н</w:t>
      </w:r>
      <w:r w:rsidR="00055CA3">
        <w:rPr>
          <w:rFonts w:ascii="Arial" w:eastAsia="Arial" w:hAnsi="Arial" w:cs="Arial"/>
          <w:spacing w:val="1"/>
        </w:rPr>
        <w:t>с</w:t>
      </w:r>
      <w:r w:rsidR="00055CA3">
        <w:rPr>
          <w:rFonts w:ascii="Arial" w:eastAsia="Arial" w:hAnsi="Arial" w:cs="Arial"/>
          <w:spacing w:val="-1"/>
        </w:rPr>
        <w:t>к</w:t>
      </w:r>
      <w:r w:rsidR="00055CA3">
        <w:rPr>
          <w:rFonts w:ascii="Arial" w:eastAsia="Arial" w:hAnsi="Arial" w:cs="Arial"/>
        </w:rPr>
        <w:t>и</w:t>
      </w:r>
      <w:r w:rsidR="00055CA3">
        <w:rPr>
          <w:rFonts w:ascii="Arial" w:eastAsia="Arial" w:hAnsi="Arial" w:cs="Arial"/>
          <w:spacing w:val="-7"/>
        </w:rPr>
        <w:t xml:space="preserve"> </w:t>
      </w:r>
      <w:r w:rsidR="00055CA3">
        <w:rPr>
          <w:rFonts w:ascii="Arial" w:eastAsia="Arial" w:hAnsi="Arial" w:cs="Arial"/>
        </w:rPr>
        <w:t>р</w:t>
      </w:r>
      <w:r w:rsidR="00055CA3">
        <w:rPr>
          <w:rFonts w:ascii="Arial" w:eastAsia="Arial" w:hAnsi="Arial" w:cs="Arial"/>
          <w:spacing w:val="2"/>
        </w:rPr>
        <w:t>о</w:t>
      </w:r>
      <w:r w:rsidR="00055CA3">
        <w:rPr>
          <w:rFonts w:ascii="Arial" w:eastAsia="Arial" w:hAnsi="Arial" w:cs="Arial"/>
        </w:rPr>
        <w:t>к</w:t>
      </w:r>
      <w:r w:rsidR="00055CA3">
        <w:rPr>
          <w:rFonts w:ascii="Arial" w:eastAsia="Arial" w:hAnsi="Arial" w:cs="Arial"/>
          <w:spacing w:val="-4"/>
        </w:rPr>
        <w:t xml:space="preserve"> </w:t>
      </w:r>
      <w:r w:rsidR="00055CA3">
        <w:rPr>
          <w:rFonts w:ascii="Arial" w:eastAsia="Arial" w:hAnsi="Arial" w:cs="Arial"/>
        </w:rPr>
        <w:t>–</w:t>
      </w:r>
      <w:r w:rsidR="00055CA3">
        <w:rPr>
          <w:rFonts w:ascii="Arial" w:eastAsia="Arial" w:hAnsi="Arial" w:cs="Arial"/>
          <w:spacing w:val="1"/>
        </w:rPr>
        <w:t xml:space="preserve"> </w:t>
      </w:r>
      <w:r w:rsidR="00055CA3">
        <w:rPr>
          <w:rFonts w:ascii="Arial" w:eastAsia="Arial" w:hAnsi="Arial" w:cs="Arial"/>
        </w:rPr>
        <w:t>рок</w:t>
      </w:r>
      <w:r w:rsidR="00055CA3">
        <w:rPr>
          <w:rFonts w:ascii="Arial" w:eastAsia="Arial" w:hAnsi="Arial" w:cs="Arial"/>
          <w:spacing w:val="-2"/>
        </w:rPr>
        <w:t xml:space="preserve"> </w:t>
      </w:r>
      <w:r w:rsidR="00055CA3">
        <w:rPr>
          <w:rFonts w:ascii="Arial" w:eastAsia="Arial" w:hAnsi="Arial" w:cs="Arial"/>
          <w:spacing w:val="-1"/>
        </w:rPr>
        <w:t>к</w:t>
      </w:r>
      <w:r w:rsidR="00055CA3">
        <w:rPr>
          <w:rFonts w:ascii="Arial" w:eastAsia="Arial" w:hAnsi="Arial" w:cs="Arial"/>
        </w:rPr>
        <w:t>о</w:t>
      </w:r>
      <w:r w:rsidR="00055CA3">
        <w:rPr>
          <w:rFonts w:ascii="Arial" w:eastAsia="Arial" w:hAnsi="Arial" w:cs="Arial"/>
          <w:spacing w:val="1"/>
        </w:rPr>
        <w:t>ј</w:t>
      </w:r>
      <w:r w:rsidR="00055CA3">
        <w:rPr>
          <w:rFonts w:ascii="Arial" w:eastAsia="Arial" w:hAnsi="Arial" w:cs="Arial"/>
        </w:rPr>
        <w:t>и</w:t>
      </w:r>
      <w:r w:rsidR="00055CA3">
        <w:rPr>
          <w:rFonts w:ascii="Arial" w:eastAsia="Arial" w:hAnsi="Arial" w:cs="Arial"/>
          <w:spacing w:val="-3"/>
        </w:rPr>
        <w:t xml:space="preserve"> </w:t>
      </w:r>
      <w:r w:rsidR="00055CA3">
        <w:rPr>
          <w:rFonts w:ascii="Arial" w:eastAsia="Arial" w:hAnsi="Arial" w:cs="Arial"/>
          <w:spacing w:val="1"/>
        </w:rPr>
        <w:t>ј</w:t>
      </w:r>
      <w:r w:rsidR="00055CA3">
        <w:rPr>
          <w:rFonts w:ascii="Arial" w:eastAsia="Arial" w:hAnsi="Arial" w:cs="Arial"/>
        </w:rPr>
        <w:t xml:space="preserve">е </w:t>
      </w:r>
      <w:r w:rsidR="00055CA3">
        <w:rPr>
          <w:rFonts w:ascii="Arial" w:eastAsia="Arial" w:hAnsi="Arial" w:cs="Arial"/>
          <w:spacing w:val="-4"/>
        </w:rPr>
        <w:t>у</w:t>
      </w:r>
      <w:r w:rsidR="00055CA3">
        <w:rPr>
          <w:rFonts w:ascii="Arial" w:eastAsia="Arial" w:hAnsi="Arial" w:cs="Arial"/>
          <w:spacing w:val="2"/>
        </w:rPr>
        <w:t>т</w:t>
      </w:r>
      <w:r w:rsidR="00055CA3">
        <w:rPr>
          <w:rFonts w:ascii="Arial" w:eastAsia="Arial" w:hAnsi="Arial" w:cs="Arial"/>
        </w:rPr>
        <w:t>в</w:t>
      </w:r>
      <w:r w:rsidR="00055CA3">
        <w:rPr>
          <w:rFonts w:ascii="Arial" w:eastAsia="Arial" w:hAnsi="Arial" w:cs="Arial"/>
          <w:spacing w:val="2"/>
        </w:rPr>
        <w:t>р</w:t>
      </w:r>
      <w:r w:rsidR="00055CA3">
        <w:rPr>
          <w:rFonts w:ascii="Arial" w:eastAsia="Arial" w:hAnsi="Arial" w:cs="Arial"/>
        </w:rPr>
        <w:t>ђен</w:t>
      </w:r>
      <w:r w:rsidR="00055CA3">
        <w:rPr>
          <w:rFonts w:ascii="Arial" w:eastAsia="Arial" w:hAnsi="Arial" w:cs="Arial"/>
          <w:spacing w:val="-4"/>
        </w:rPr>
        <w:t xml:space="preserve"> </w:t>
      </w:r>
      <w:r w:rsidR="00055CA3">
        <w:rPr>
          <w:rFonts w:ascii="Arial" w:eastAsia="Arial" w:hAnsi="Arial" w:cs="Arial"/>
        </w:rPr>
        <w:t>о</w:t>
      </w:r>
      <w:r w:rsidR="00055CA3">
        <w:rPr>
          <w:rFonts w:ascii="Arial" w:eastAsia="Arial" w:hAnsi="Arial" w:cs="Arial"/>
          <w:spacing w:val="1"/>
        </w:rPr>
        <w:t>д</w:t>
      </w:r>
      <w:r w:rsidR="00055CA3">
        <w:rPr>
          <w:rFonts w:ascii="Arial" w:eastAsia="Arial" w:hAnsi="Arial" w:cs="Arial"/>
          <w:spacing w:val="-1"/>
        </w:rPr>
        <w:t>г</w:t>
      </w:r>
      <w:r w:rsidR="00055CA3">
        <w:rPr>
          <w:rFonts w:ascii="Arial" w:eastAsia="Arial" w:hAnsi="Arial" w:cs="Arial"/>
        </w:rPr>
        <w:t>о</w:t>
      </w:r>
      <w:r w:rsidR="00055CA3">
        <w:rPr>
          <w:rFonts w:ascii="Arial" w:eastAsia="Arial" w:hAnsi="Arial" w:cs="Arial"/>
          <w:spacing w:val="2"/>
        </w:rPr>
        <w:t>в</w:t>
      </w:r>
      <w:r w:rsidR="00055CA3">
        <w:rPr>
          <w:rFonts w:ascii="Arial" w:eastAsia="Arial" w:hAnsi="Arial" w:cs="Arial"/>
        </w:rPr>
        <w:t>ара</w:t>
      </w:r>
      <w:r w:rsidR="00055CA3">
        <w:rPr>
          <w:rFonts w:ascii="Arial" w:eastAsia="Arial" w:hAnsi="Arial" w:cs="Arial"/>
          <w:spacing w:val="6"/>
        </w:rPr>
        <w:t>ј</w:t>
      </w:r>
      <w:r w:rsidR="00055CA3">
        <w:rPr>
          <w:rFonts w:ascii="Arial" w:eastAsia="Arial" w:hAnsi="Arial" w:cs="Arial"/>
          <w:spacing w:val="-4"/>
        </w:rPr>
        <w:t>у</w:t>
      </w:r>
      <w:r w:rsidR="00055CA3">
        <w:rPr>
          <w:rFonts w:ascii="Arial" w:eastAsia="Arial" w:hAnsi="Arial" w:cs="Arial"/>
        </w:rPr>
        <w:t>ћ</w:t>
      </w:r>
      <w:r w:rsidR="00055CA3">
        <w:rPr>
          <w:rFonts w:ascii="Arial" w:eastAsia="Arial" w:hAnsi="Arial" w:cs="Arial"/>
          <w:spacing w:val="1"/>
        </w:rPr>
        <w:t>и</w:t>
      </w:r>
      <w:r w:rsidR="00055CA3">
        <w:rPr>
          <w:rFonts w:ascii="Arial" w:eastAsia="Arial" w:hAnsi="Arial" w:cs="Arial"/>
        </w:rPr>
        <w:t>м</w:t>
      </w:r>
      <w:r w:rsidR="00055CA3">
        <w:rPr>
          <w:rFonts w:ascii="Arial" w:eastAsia="Arial" w:hAnsi="Arial" w:cs="Arial"/>
          <w:spacing w:val="-14"/>
        </w:rPr>
        <w:t xml:space="preserve"> </w:t>
      </w:r>
      <w:r w:rsidR="00055CA3">
        <w:rPr>
          <w:rFonts w:ascii="Arial" w:eastAsia="Arial" w:hAnsi="Arial" w:cs="Arial"/>
        </w:rPr>
        <w:t>з</w:t>
      </w:r>
      <w:r w:rsidR="00055CA3">
        <w:rPr>
          <w:rFonts w:ascii="Arial" w:eastAsia="Arial" w:hAnsi="Arial" w:cs="Arial"/>
          <w:spacing w:val="2"/>
        </w:rPr>
        <w:t>а</w:t>
      </w:r>
      <w:r w:rsidR="00055CA3">
        <w:rPr>
          <w:rFonts w:ascii="Arial" w:eastAsia="Arial" w:hAnsi="Arial" w:cs="Arial"/>
          <w:spacing w:val="-1"/>
        </w:rPr>
        <w:t>к</w:t>
      </w:r>
      <w:r w:rsidR="00055CA3">
        <w:rPr>
          <w:rFonts w:ascii="Arial" w:eastAsia="Arial" w:hAnsi="Arial" w:cs="Arial"/>
        </w:rPr>
        <w:t>оном</w:t>
      </w:r>
    </w:p>
    <w:p w:rsidR="00F958EA" w:rsidRDefault="00F958EA">
      <w:pPr>
        <w:spacing w:before="6" w:line="100" w:lineRule="exact"/>
        <w:rPr>
          <w:sz w:val="11"/>
          <w:szCs w:val="11"/>
        </w:rPr>
      </w:pPr>
    </w:p>
    <w:p w:rsidR="00F958EA" w:rsidRDefault="00055CA3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репо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F958EA" w:rsidRDefault="00F958EA">
      <w:pPr>
        <w:spacing w:before="6" w:line="100" w:lineRule="exact"/>
        <w:rPr>
          <w:sz w:val="11"/>
          <w:szCs w:val="11"/>
        </w:rPr>
      </w:pPr>
    </w:p>
    <w:p w:rsidR="00F958EA" w:rsidRDefault="00055CA3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еп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F958EA" w:rsidRDefault="00F958EA">
      <w:pPr>
        <w:spacing w:before="6" w:line="100" w:lineRule="exact"/>
        <w:rPr>
          <w:sz w:val="11"/>
          <w:szCs w:val="11"/>
        </w:rPr>
      </w:pPr>
    </w:p>
    <w:p w:rsidR="00F958EA" w:rsidRDefault="00055CA3">
      <w:pPr>
        <w:spacing w:line="360" w:lineRule="auto"/>
        <w:ind w:left="1038" w:right="4788"/>
        <w:rPr>
          <w:rFonts w:ascii="Arial" w:eastAsia="Arial" w:hAnsi="Arial" w:cs="Arial"/>
        </w:rPr>
        <w:sectPr w:rsidR="00F958EA">
          <w:pgSz w:w="16840" w:h="11920" w:orient="landscape"/>
          <w:pgMar w:top="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6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 xml:space="preserve">ма)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2"/>
        </w:rPr>
        <w:t>ља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 xml:space="preserve">по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F958EA" w:rsidRDefault="00055CA3">
      <w:pPr>
        <w:spacing w:before="76" w:line="260" w:lineRule="exact"/>
        <w:ind w:left="2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lastRenderedPageBreak/>
        <w:t>П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Б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Љ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ЗГ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ЂЕ</w:t>
      </w:r>
      <w:r>
        <w:rPr>
          <w:rFonts w:ascii="Arial" w:eastAsia="Arial" w:hAnsi="Arial" w:cs="Arial"/>
          <w:b/>
          <w:position w:val="-1"/>
          <w:sz w:val="24"/>
          <w:szCs w:val="24"/>
        </w:rPr>
        <w:t>НОГ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ВИНСКОГ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ЗЕ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МЉ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position w:val="-1"/>
          <w:sz w:val="24"/>
          <w:szCs w:val="24"/>
        </w:rPr>
        <w:t>НОВУ СПО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position w:val="-1"/>
          <w:sz w:val="24"/>
          <w:szCs w:val="24"/>
        </w:rPr>
        <w:t>У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М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Л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ИКОМ 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ЗЕ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МЉ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5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1774EF">
      <w:pPr>
        <w:spacing w:line="200" w:lineRule="exact"/>
      </w:pPr>
      <w:r>
        <w:pict>
          <v:group id="_x0000_s1048" style="position:absolute;margin-left:187.7pt;margin-top:47.4pt;width:550.3pt;height:437.75pt;z-index:-1830;mso-position-horizontal-relative:page;mso-position-vertical-relative:page" coordorigin="3661,1098" coordsize="11006,8755">
            <v:shape id="_x0000_s1072" style="position:absolute;left:10277;top:4229;width:1808;height:0" coordorigin="10277,4229" coordsize="1808,0" path="m10277,4229r1808,e" filled="f" strokecolor="#5b9bd4" strokeweight="3pt">
              <v:path arrowok="t"/>
            </v:shape>
            <v:shape id="_x0000_s1071" style="position:absolute;left:12055;top:4139;width:180;height:180" coordorigin="12055,4139" coordsize="180,180" path="m12055,4139r,180l12235,4229r-180,-90xe" fillcolor="#5b9bd4" stroked="f">
              <v:path arrowok="t"/>
            </v:shape>
            <v:shape id="_x0000_s1070" style="position:absolute;left:9395;top:6882;width:0;height:751" coordorigin="9395,6882" coordsize="0,751" path="m9395,6882r,751e" filled="f" strokecolor="#5b9bd4" strokeweight="3pt">
              <v:path arrowok="t"/>
            </v:shape>
            <v:shape id="_x0000_s1069" style="position:absolute;left:9305;top:6732;width:180;height:180" coordorigin="9305,6732" coordsize="180,180" path="m9305,6912r180,l9395,6732r-90,180xe" fillcolor="#5b9bd4" stroked="f">
              <v:path arrowok="t"/>
            </v:shape>
            <v:shape id="_x0000_s1068" style="position:absolute;left:8280;top:6705;width:0;height:817" coordorigin="8280,6705" coordsize="0,817" path="m8280,6705r,817e" filled="f" strokecolor="#5b9bd4" strokeweight="3pt">
              <v:path arrowok="t"/>
            </v:shape>
            <v:shape id="_x0000_s1067" style="position:absolute;left:8190;top:7492;width:180;height:180" coordorigin="8190,7492" coordsize="180,180" path="m8370,7492r-180,l8280,7672r90,-180xe" fillcolor="#5b9bd4" stroked="f">
              <v:path arrowok="t"/>
            </v:shape>
            <v:shape id="_x0000_s1066" style="position:absolute;left:9120;top:1556;width:0;height:1800" coordorigin="9120,1556" coordsize="0,1800" path="m9120,1556r,1800e" filled="f" strokeweight="3pt">
              <v:path arrowok="t"/>
            </v:shape>
            <v:shape id="_x0000_s1065" style="position:absolute;left:9030;top:3326;width:180;height:180" coordorigin="9030,3326" coordsize="180,180" path="m9210,3326r-180,l9120,3506r90,-180xe" fillcolor="black" stroked="f">
              <v:path arrowok="t"/>
            </v:shape>
            <v:shape id="_x0000_s1064" style="position:absolute;left:7635;top:3530;width:2642;height:3175" coordorigin="7635,3530" coordsize="2642,3175" path="m7635,6705r2642,l10277,3530r-2642,l7635,6705xe" filled="f" strokecolor="#5b9bd4" strokeweight="3pt">
              <v:path arrowok="t"/>
            </v:shape>
            <v:shape id="_x0000_s1063" style="position:absolute;left:7055;top:1128;width:3483;height:1572" coordorigin="7055,1128" coordsize="3483,1572" path="m7926,1128r-871,786l7926,2700r1741,l10538,1914,9667,1128r-1741,xe" stroked="f">
              <v:path arrowok="t"/>
            </v:shape>
            <v:shape id="_x0000_s1062" style="position:absolute;left:7055;top:1128;width:3483;height:1572" coordorigin="7055,1128" coordsize="3483,1572" path="m7926,1128r-871,786l7926,2700r1741,l10538,1914,9667,1128r-1741,xe" filled="f" strokeweight="3pt">
              <v:path arrowok="t"/>
            </v:shape>
            <v:shape id="_x0000_s1061" style="position:absolute;left:8393;top:2833;width:0;height:622" coordorigin="8393,2833" coordsize="0,622" path="m8393,3455r,-622e" filled="f" strokeweight="3pt">
              <v:path arrowok="t"/>
            </v:shape>
            <v:shape id="_x0000_s1060" style="position:absolute;left:8303;top:2683;width:180;height:180" coordorigin="8303,2683" coordsize="180,180" path="m8303,2863r180,l8393,2683r-90,180xe" fillcolor="black" stroked="f">
              <v:path arrowok="t"/>
            </v:shape>
            <v:shape id="_x0000_s1059" style="position:absolute;left:12192;top:3382;width:2445;height:1230" coordorigin="12192,3382" coordsize="2445,1230" path="m12192,4612r2445,l14637,3382r-2445,l12192,4612xe" stroked="f">
              <v:path arrowok="t"/>
            </v:shape>
            <v:shape id="_x0000_s1058" style="position:absolute;left:3691;top:3504;width:2535;height:1395" coordorigin="3691,3504" coordsize="2535,1395" path="m3691,4899r2535,l6226,3504r-2535,l3691,4899xe" filled="f" strokecolor="#5b9bd4" strokeweight="3pt">
              <v:path arrowok="t"/>
            </v:shape>
            <v:shape id="_x0000_s1057" style="position:absolute;left:6241;top:4227;width:1245;height:0" coordorigin="6241,4227" coordsize="1245,0" path="m6241,4227r1245,e" filled="f" strokecolor="#5b9bd4" strokeweight="3pt">
              <v:path arrowok="t"/>
            </v:shape>
            <v:shape id="_x0000_s1056" style="position:absolute;left:7456;top:4137;width:180;height:180" coordorigin="7456,4137" coordsize="180,180" path="m7456,4137r,180l7636,4227r-180,-90xe" fillcolor="#5b9bd4" stroked="f">
              <v:path arrowok="t"/>
            </v:shape>
            <v:shape id="_x0000_s1055" style="position:absolute;left:7326;top:7633;width:3360;height:2190" coordorigin="7326,7633" coordsize="3360,2190" path="m7326,9823r3360,l10686,7633r-3360,l7326,9823xe" stroked="f">
              <v:path arrowok="t"/>
            </v:shape>
            <v:shape id="_x0000_s1054" style="position:absolute;left:7326;top:7633;width:3360;height:2190" coordorigin="7326,7633" coordsize="3360,2190" path="m7326,9823r3360,l10686,7633r-3360,l7326,9823xe" filled="f" strokecolor="#5b9bd4" strokeweight="3pt">
              <v:path arrowok="t"/>
            </v:shape>
            <v:shape id="_x0000_s1053" style="position:absolute;left:13815;top:2625;width:0;height:651" coordorigin="13815,2625" coordsize="0,651" path="m13815,2625r,651e" filled="f" strokecolor="#5b9bd4" strokeweight="3pt">
              <v:path arrowok="t"/>
            </v:shape>
            <v:shape id="_x0000_s1052" style="position:absolute;left:13725;top:3246;width:180;height:180" coordorigin="13725,3246" coordsize="180,180" path="m13905,3246r-180,l13815,3426r90,-180xe" fillcolor="#5b9bd4" stroked="f">
              <v:path arrowok="t"/>
            </v:shape>
            <v:shape id="_x0000_s1051" style="position:absolute;left:12847;top:2613;width:180;height:180" coordorigin="12847,2613" coordsize="180,180" path="m12847,2793r180,l12937,2613r-90,180xe" fillcolor="#5b9bd4" stroked="f">
              <v:path arrowok="t"/>
            </v:shape>
            <v:shape id="_x0000_s1050" style="position:absolute;left:12290;top:1186;width:2085;height:1439" coordorigin="12290,1186" coordsize="2085,1439" path="m12290,2625r2085,l14375,1186r-2085,l12290,2625xe" stroked="f">
              <v:path arrowok="t"/>
            </v:shape>
            <v:shape id="_x0000_s1049" style="position:absolute;left:12290;top:1186;width:2085;height:1439" coordorigin="12290,1186" coordsize="2085,1439" path="m12290,2625r2085,l14375,1186r-2085,l12290,2625xe" filled="f" strokecolor="#5b9bd4" strokeweight="3pt">
              <v:path arrowok="t"/>
            </v:shape>
            <w10:wrap anchorx="page" anchory="page"/>
          </v:group>
        </w:pict>
      </w:r>
    </w:p>
    <w:p w:rsidR="00F958EA" w:rsidRDefault="00F958EA">
      <w:pPr>
        <w:spacing w:before="1" w:line="200" w:lineRule="exact"/>
        <w:sectPr w:rsidR="00F958EA">
          <w:pgSz w:w="16840" w:h="11920" w:orient="landscape"/>
          <w:pgMar w:top="100" w:right="1160" w:bottom="280" w:left="1020" w:header="720" w:footer="720" w:gutter="0"/>
          <w:cols w:space="720"/>
        </w:sectPr>
      </w:pPr>
    </w:p>
    <w:p w:rsidR="00F958EA" w:rsidRDefault="00F958EA">
      <w:pPr>
        <w:spacing w:before="2" w:line="200" w:lineRule="exact"/>
      </w:pPr>
    </w:p>
    <w:p w:rsidR="00F958EA" w:rsidRDefault="00055CA3">
      <w:pPr>
        <w:spacing w:line="275" w:lineRule="auto"/>
        <w:ind w:left="7037" w:right="-34" w:hanging="27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вен</w:t>
      </w:r>
      <w:r>
        <w:rPr>
          <w:rFonts w:ascii="Arial" w:eastAsia="Arial" w:hAnsi="Arial" w:cs="Arial"/>
          <w:spacing w:val="5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ев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5"/>
        </w:rPr>
        <w:t>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ева</w:t>
      </w:r>
    </w:p>
    <w:p w:rsidR="00F958EA" w:rsidRDefault="00055CA3">
      <w:pPr>
        <w:spacing w:before="10" w:line="260" w:lineRule="exact"/>
        <w:ind w:left="-17" w:right="1566"/>
        <w:jc w:val="center"/>
        <w:rPr>
          <w:rFonts w:ascii="Arial" w:eastAsia="Arial" w:hAnsi="Arial" w:cs="Arial"/>
        </w:rPr>
        <w:sectPr w:rsidR="00F958EA">
          <w:type w:val="continuous"/>
          <w:pgSz w:w="16840" w:h="11920" w:orient="landscape"/>
          <w:pgMar w:top="260" w:right="1160" w:bottom="280" w:left="1020" w:header="720" w:footer="720" w:gutter="0"/>
          <w:cols w:num="2" w:space="720" w:equalWidth="0">
            <w:col w:w="8792" w:space="2757"/>
            <w:col w:w="3111"/>
          </w:cols>
        </w:sectPr>
      </w:pPr>
      <w:r>
        <w:br w:type="column"/>
      </w:r>
      <w:r>
        <w:rPr>
          <w:rFonts w:ascii="Arial" w:eastAsia="Arial" w:hAnsi="Arial" w:cs="Arial"/>
        </w:rPr>
        <w:lastRenderedPageBreak/>
        <w:t>Дав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w w:val="99"/>
        </w:rPr>
        <w:t>пр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w w:val="99"/>
        </w:rPr>
        <w:t>вн</w:t>
      </w:r>
      <w:r>
        <w:rPr>
          <w:rFonts w:ascii="Arial" w:eastAsia="Arial" w:hAnsi="Arial" w:cs="Arial"/>
          <w:spacing w:val="2"/>
          <w:w w:val="99"/>
        </w:rPr>
        <w:t xml:space="preserve">ог 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љ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w w:val="99"/>
        </w:rPr>
        <w:t xml:space="preserve">на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рт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w w:val="99"/>
        </w:rPr>
        <w:t>о за</w:t>
      </w:r>
      <w:r>
        <w:rPr>
          <w:rFonts w:ascii="Arial" w:eastAsia="Arial" w:hAnsi="Arial" w:cs="Arial"/>
          <w:spacing w:val="4"/>
          <w:w w:val="99"/>
        </w:rPr>
        <w:t>к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п</w:t>
      </w:r>
      <w:r>
        <w:rPr>
          <w:rFonts w:ascii="Arial" w:eastAsia="Arial" w:hAnsi="Arial" w:cs="Arial"/>
          <w:w w:val="99"/>
        </w:rPr>
        <w:t>у</w:t>
      </w:r>
    </w:p>
    <w:p w:rsidR="00F958EA" w:rsidRDefault="00F958EA">
      <w:pPr>
        <w:spacing w:before="6" w:line="100" w:lineRule="exact"/>
        <w:rPr>
          <w:sz w:val="11"/>
          <w:szCs w:val="11"/>
        </w:rPr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  <w:sectPr w:rsidR="00F958EA">
          <w:type w:val="continuous"/>
          <w:pgSz w:w="16840" w:h="11920" w:orient="landscape"/>
          <w:pgMar w:top="260" w:right="1160" w:bottom="280" w:left="1020" w:header="720" w:footer="720" w:gutter="0"/>
          <w:cols w:space="720"/>
        </w:sectPr>
      </w:pPr>
    </w:p>
    <w:p w:rsidR="00F958EA" w:rsidRDefault="00F958EA">
      <w:pPr>
        <w:spacing w:before="8" w:line="160" w:lineRule="exact"/>
        <w:rPr>
          <w:sz w:val="16"/>
          <w:szCs w:val="16"/>
        </w:rPr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36022E" w:rsidRDefault="0036022E">
      <w:pPr>
        <w:spacing w:line="140" w:lineRule="exact"/>
        <w:ind w:left="2878" w:right="-50"/>
        <w:rPr>
          <w:rFonts w:ascii="Arial" w:eastAsia="Arial" w:hAnsi="Arial" w:cs="Arial"/>
          <w:b/>
          <w:spacing w:val="1"/>
          <w:position w:val="-7"/>
        </w:rPr>
      </w:pPr>
    </w:p>
    <w:p w:rsidR="0036022E" w:rsidRDefault="0036022E">
      <w:pPr>
        <w:spacing w:line="140" w:lineRule="exact"/>
        <w:ind w:left="2878" w:right="-50"/>
        <w:rPr>
          <w:rFonts w:ascii="Arial" w:eastAsia="Arial" w:hAnsi="Arial" w:cs="Arial"/>
          <w:b/>
          <w:spacing w:val="1"/>
          <w:position w:val="-7"/>
        </w:rPr>
      </w:pPr>
    </w:p>
    <w:p w:rsidR="0036022E" w:rsidRDefault="0036022E">
      <w:pPr>
        <w:spacing w:line="140" w:lineRule="exact"/>
        <w:ind w:left="2878" w:right="-50"/>
        <w:rPr>
          <w:rFonts w:ascii="Arial" w:eastAsia="Arial" w:hAnsi="Arial" w:cs="Arial"/>
          <w:b/>
          <w:spacing w:val="1"/>
          <w:position w:val="-7"/>
        </w:rPr>
      </w:pPr>
    </w:p>
    <w:p w:rsidR="00F958EA" w:rsidRDefault="00055CA3">
      <w:pPr>
        <w:spacing w:line="140" w:lineRule="exact"/>
        <w:ind w:left="2878" w:right="-5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  <w:position w:val="-7"/>
        </w:rPr>
        <w:t>од</w:t>
      </w:r>
      <w:r>
        <w:rPr>
          <w:rFonts w:ascii="Arial" w:eastAsia="Arial" w:hAnsi="Arial" w:cs="Arial"/>
          <w:b/>
          <w:position w:val="-7"/>
        </w:rPr>
        <w:t>н</w:t>
      </w:r>
      <w:r>
        <w:rPr>
          <w:rFonts w:ascii="Arial" w:eastAsia="Arial" w:hAnsi="Arial" w:cs="Arial"/>
          <w:b/>
          <w:spacing w:val="1"/>
          <w:position w:val="-7"/>
        </w:rPr>
        <w:t>о</w:t>
      </w:r>
      <w:r>
        <w:rPr>
          <w:rFonts w:ascii="Arial" w:eastAsia="Arial" w:hAnsi="Arial" w:cs="Arial"/>
          <w:b/>
          <w:position w:val="-7"/>
        </w:rPr>
        <w:t>ше</w:t>
      </w:r>
      <w:r>
        <w:rPr>
          <w:rFonts w:ascii="Arial" w:eastAsia="Arial" w:hAnsi="Arial" w:cs="Arial"/>
          <w:b/>
          <w:spacing w:val="2"/>
          <w:position w:val="-7"/>
        </w:rPr>
        <w:t>њ</w:t>
      </w:r>
      <w:r>
        <w:rPr>
          <w:rFonts w:ascii="Arial" w:eastAsia="Arial" w:hAnsi="Arial" w:cs="Arial"/>
          <w:b/>
          <w:position w:val="-7"/>
        </w:rPr>
        <w:t>е</w:t>
      </w:r>
      <w:r>
        <w:rPr>
          <w:rFonts w:ascii="Arial" w:eastAsia="Arial" w:hAnsi="Arial" w:cs="Arial"/>
          <w:b/>
          <w:spacing w:val="-13"/>
          <w:position w:val="-7"/>
        </w:rPr>
        <w:t xml:space="preserve"> </w:t>
      </w:r>
      <w:r>
        <w:rPr>
          <w:rFonts w:ascii="Arial" w:eastAsia="Arial" w:hAnsi="Arial" w:cs="Arial"/>
          <w:b/>
          <w:position w:val="-7"/>
        </w:rPr>
        <w:t>и</w:t>
      </w:r>
      <w:r>
        <w:rPr>
          <w:rFonts w:ascii="Arial" w:eastAsia="Arial" w:hAnsi="Arial" w:cs="Arial"/>
          <w:b/>
          <w:spacing w:val="1"/>
          <w:position w:val="-7"/>
        </w:rPr>
        <w:t xml:space="preserve"> </w:t>
      </w:r>
      <w:r>
        <w:rPr>
          <w:rFonts w:ascii="Arial" w:eastAsia="Arial" w:hAnsi="Arial" w:cs="Arial"/>
          <w:b/>
          <w:position w:val="-7"/>
        </w:rPr>
        <w:t>п</w:t>
      </w:r>
      <w:r>
        <w:rPr>
          <w:rFonts w:ascii="Arial" w:eastAsia="Arial" w:hAnsi="Arial" w:cs="Arial"/>
          <w:b/>
          <w:spacing w:val="1"/>
          <w:position w:val="-7"/>
        </w:rPr>
        <w:t>р</w:t>
      </w:r>
      <w:r>
        <w:rPr>
          <w:rFonts w:ascii="Arial" w:eastAsia="Arial" w:hAnsi="Arial" w:cs="Arial"/>
          <w:b/>
          <w:position w:val="-7"/>
        </w:rPr>
        <w:t>иј</w:t>
      </w:r>
      <w:r>
        <w:rPr>
          <w:rFonts w:ascii="Arial" w:eastAsia="Arial" w:hAnsi="Arial" w:cs="Arial"/>
          <w:b/>
          <w:spacing w:val="2"/>
          <w:position w:val="-7"/>
        </w:rPr>
        <w:t>е</w:t>
      </w:r>
      <w:r>
        <w:rPr>
          <w:rFonts w:ascii="Arial" w:eastAsia="Arial" w:hAnsi="Arial" w:cs="Arial"/>
          <w:b/>
          <w:position w:val="-7"/>
        </w:rPr>
        <w:t>м</w:t>
      </w:r>
    </w:p>
    <w:p w:rsidR="00F958EA" w:rsidRDefault="00055CA3">
      <w:pPr>
        <w:spacing w:before="9" w:line="140" w:lineRule="exact"/>
        <w:rPr>
          <w:sz w:val="14"/>
          <w:szCs w:val="14"/>
        </w:rPr>
      </w:pPr>
      <w:r>
        <w:br w:type="column"/>
      </w:r>
    </w:p>
    <w:p w:rsidR="00F958EA" w:rsidRDefault="00055CA3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ан</w:t>
      </w:r>
    </w:p>
    <w:p w:rsidR="00F958EA" w:rsidRDefault="00055CA3">
      <w:pPr>
        <w:spacing w:before="33"/>
        <w:ind w:left="1253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z w:val="24"/>
          <w:szCs w:val="24"/>
        </w:rPr>
        <w:lastRenderedPageBreak/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25"/>
          <w:sz w:val="24"/>
          <w:szCs w:val="24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i/>
          <w:spacing w:val="-2"/>
          <w:sz w:val="18"/>
          <w:szCs w:val="18"/>
        </w:rPr>
        <w:t>з</w:t>
      </w:r>
      <w:r>
        <w:rPr>
          <w:rFonts w:ascii="Arial" w:eastAsia="Arial" w:hAnsi="Arial" w:cs="Arial"/>
          <w:i/>
          <w:spacing w:val="1"/>
          <w:sz w:val="18"/>
          <w:szCs w:val="18"/>
        </w:rPr>
        <w:t>а</w:t>
      </w:r>
      <w:r>
        <w:rPr>
          <w:rFonts w:ascii="Arial" w:eastAsia="Arial" w:hAnsi="Arial" w:cs="Arial"/>
          <w:i/>
          <w:spacing w:val="-1"/>
          <w:sz w:val="18"/>
          <w:szCs w:val="18"/>
        </w:rPr>
        <w:t>к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pacing w:val="1"/>
          <w:sz w:val="18"/>
          <w:szCs w:val="18"/>
        </w:rPr>
        <w:t>с</w:t>
      </w:r>
      <w:r>
        <w:rPr>
          <w:rFonts w:ascii="Arial" w:eastAsia="Arial" w:hAnsi="Arial" w:cs="Arial"/>
          <w:i/>
          <w:spacing w:val="-1"/>
          <w:sz w:val="18"/>
          <w:szCs w:val="18"/>
        </w:rPr>
        <w:t>к</w:t>
      </w:r>
      <w:r>
        <w:rPr>
          <w:rFonts w:ascii="Arial" w:eastAsia="Arial" w:hAnsi="Arial" w:cs="Arial"/>
          <w:i/>
          <w:sz w:val="18"/>
          <w:szCs w:val="18"/>
        </w:rPr>
        <w:t>и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ро</w:t>
      </w:r>
      <w:r>
        <w:rPr>
          <w:rFonts w:ascii="Arial" w:eastAsia="Arial" w:hAnsi="Arial" w:cs="Arial"/>
          <w:i/>
          <w:sz w:val="18"/>
          <w:szCs w:val="18"/>
        </w:rPr>
        <w:t xml:space="preserve">к за                                                          </w:t>
      </w:r>
      <w:r>
        <w:rPr>
          <w:rFonts w:ascii="Arial" w:eastAsia="Arial" w:hAnsi="Arial" w:cs="Arial"/>
          <w:i/>
          <w:spacing w:val="35"/>
          <w:sz w:val="18"/>
          <w:szCs w:val="18"/>
        </w:rPr>
        <w:t xml:space="preserve"> </w:t>
      </w:r>
      <w:r>
        <w:rPr>
          <w:rFonts w:ascii="Arial" w:eastAsia="Arial" w:hAnsi="Arial" w:cs="Arial"/>
          <w:position w:val="2"/>
          <w:sz w:val="24"/>
          <w:szCs w:val="24"/>
        </w:rPr>
        <w:t>на</w:t>
      </w:r>
    </w:p>
    <w:p w:rsidR="00F958EA" w:rsidRDefault="00055CA3">
      <w:pPr>
        <w:spacing w:before="39"/>
        <w:ind w:left="12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pacing w:val="-1"/>
          <w:sz w:val="18"/>
          <w:szCs w:val="18"/>
        </w:rPr>
        <w:t>д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у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>у</w:t>
      </w:r>
      <w:r>
        <w:rPr>
          <w:rFonts w:ascii="Arial" w:eastAsia="Arial" w:hAnsi="Arial" w:cs="Arial"/>
          <w:i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з</w:t>
      </w:r>
      <w:r>
        <w:rPr>
          <w:rFonts w:ascii="Arial" w:eastAsia="Arial" w:hAnsi="Arial" w:cs="Arial"/>
          <w:i/>
          <w:spacing w:val="1"/>
          <w:sz w:val="18"/>
          <w:szCs w:val="18"/>
        </w:rPr>
        <w:t>ах</w:t>
      </w:r>
      <w:r>
        <w:rPr>
          <w:rFonts w:ascii="Arial" w:eastAsia="Arial" w:hAnsi="Arial" w:cs="Arial"/>
          <w:i/>
          <w:spacing w:val="-1"/>
          <w:sz w:val="18"/>
          <w:szCs w:val="18"/>
        </w:rPr>
        <w:t>т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z w:val="18"/>
          <w:szCs w:val="18"/>
        </w:rPr>
        <w:t>ва</w:t>
      </w:r>
    </w:p>
    <w:p w:rsidR="00F958EA" w:rsidRDefault="00F958EA">
      <w:pPr>
        <w:spacing w:before="16" w:line="200" w:lineRule="exact"/>
      </w:pPr>
    </w:p>
    <w:p w:rsidR="0036022E" w:rsidRDefault="0036022E">
      <w:pPr>
        <w:spacing w:line="120" w:lineRule="exact"/>
        <w:rPr>
          <w:rFonts w:ascii="Arial" w:eastAsia="Arial" w:hAnsi="Arial" w:cs="Arial"/>
          <w:b/>
          <w:position w:val="-9"/>
        </w:rPr>
      </w:pPr>
    </w:p>
    <w:p w:rsidR="0036022E" w:rsidRDefault="0036022E">
      <w:pPr>
        <w:spacing w:line="120" w:lineRule="exact"/>
        <w:rPr>
          <w:rFonts w:ascii="Arial" w:eastAsia="Arial" w:hAnsi="Arial" w:cs="Arial"/>
          <w:b/>
          <w:position w:val="-9"/>
        </w:rPr>
      </w:pPr>
    </w:p>
    <w:p w:rsidR="0036022E" w:rsidRDefault="0036022E">
      <w:pPr>
        <w:spacing w:line="120" w:lineRule="exact"/>
        <w:rPr>
          <w:rFonts w:ascii="Arial" w:eastAsia="Arial" w:hAnsi="Arial" w:cs="Arial"/>
          <w:b/>
          <w:position w:val="-9"/>
        </w:rPr>
      </w:pPr>
    </w:p>
    <w:p w:rsidR="0036022E" w:rsidRDefault="0036022E">
      <w:pPr>
        <w:spacing w:line="120" w:lineRule="exact"/>
        <w:rPr>
          <w:rFonts w:ascii="Arial" w:eastAsia="Arial" w:hAnsi="Arial" w:cs="Arial"/>
          <w:b/>
          <w:position w:val="-9"/>
        </w:rPr>
      </w:pPr>
    </w:p>
    <w:p w:rsidR="00F958EA" w:rsidRDefault="00055CA3">
      <w:pPr>
        <w:spacing w:line="120" w:lineRule="exact"/>
        <w:rPr>
          <w:rFonts w:ascii="Arial" w:eastAsia="Arial" w:hAnsi="Arial" w:cs="Arial"/>
        </w:rPr>
        <w:sectPr w:rsidR="00F958EA">
          <w:type w:val="continuous"/>
          <w:pgSz w:w="16840" w:h="11920" w:orient="landscape"/>
          <w:pgMar w:top="260" w:right="1160" w:bottom="280" w:left="1020" w:header="720" w:footer="720" w:gutter="0"/>
          <w:cols w:num="3" w:space="720" w:equalWidth="0">
            <w:col w:w="4998" w:space="1285"/>
            <w:col w:w="609" w:space="262"/>
            <w:col w:w="7506"/>
          </w:cols>
        </w:sectPr>
      </w:pPr>
      <w:r>
        <w:rPr>
          <w:rFonts w:ascii="Arial" w:eastAsia="Arial" w:hAnsi="Arial" w:cs="Arial"/>
          <w:b/>
          <w:position w:val="-9"/>
        </w:rPr>
        <w:t>На</w:t>
      </w:r>
      <w:r>
        <w:rPr>
          <w:rFonts w:ascii="Arial" w:eastAsia="Arial" w:hAnsi="Arial" w:cs="Arial"/>
          <w:b/>
          <w:spacing w:val="1"/>
          <w:position w:val="-9"/>
        </w:rPr>
        <w:t>дл</w:t>
      </w:r>
      <w:r>
        <w:rPr>
          <w:rFonts w:ascii="Arial" w:eastAsia="Arial" w:hAnsi="Arial" w:cs="Arial"/>
          <w:b/>
          <w:position w:val="-9"/>
        </w:rPr>
        <w:t>е</w:t>
      </w:r>
      <w:r>
        <w:rPr>
          <w:rFonts w:ascii="Arial" w:eastAsia="Arial" w:hAnsi="Arial" w:cs="Arial"/>
          <w:b/>
          <w:spacing w:val="3"/>
          <w:position w:val="-9"/>
        </w:rPr>
        <w:t>ж</w:t>
      </w:r>
      <w:r>
        <w:rPr>
          <w:rFonts w:ascii="Arial" w:eastAsia="Arial" w:hAnsi="Arial" w:cs="Arial"/>
          <w:b/>
          <w:position w:val="-9"/>
        </w:rPr>
        <w:t>ни</w:t>
      </w:r>
      <w:r>
        <w:rPr>
          <w:rFonts w:ascii="Arial" w:eastAsia="Arial" w:hAnsi="Arial" w:cs="Arial"/>
          <w:b/>
          <w:spacing w:val="-10"/>
          <w:position w:val="-9"/>
        </w:rPr>
        <w:t xml:space="preserve"> </w:t>
      </w:r>
      <w:r>
        <w:rPr>
          <w:rFonts w:ascii="Arial" w:eastAsia="Arial" w:hAnsi="Arial" w:cs="Arial"/>
          <w:b/>
          <w:spacing w:val="1"/>
          <w:position w:val="-9"/>
        </w:rPr>
        <w:t>орг</w:t>
      </w:r>
      <w:r>
        <w:rPr>
          <w:rFonts w:ascii="Arial" w:eastAsia="Arial" w:hAnsi="Arial" w:cs="Arial"/>
          <w:b/>
          <w:position w:val="-9"/>
        </w:rPr>
        <w:t>ан</w:t>
      </w:r>
    </w:p>
    <w:p w:rsidR="00F958EA" w:rsidRDefault="00F958EA">
      <w:pPr>
        <w:spacing w:before="1" w:line="100" w:lineRule="exact"/>
        <w:rPr>
          <w:sz w:val="10"/>
          <w:szCs w:val="10"/>
        </w:rPr>
      </w:pPr>
    </w:p>
    <w:p w:rsidR="00F958EA" w:rsidRDefault="00055CA3">
      <w:pPr>
        <w:ind w:left="3554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position w:val="2"/>
        </w:rPr>
        <w:t>з</w:t>
      </w:r>
      <w:r>
        <w:rPr>
          <w:rFonts w:ascii="Arial" w:eastAsia="Arial" w:hAnsi="Arial" w:cs="Arial"/>
          <w:b/>
          <w:position w:val="2"/>
        </w:rPr>
        <w:t>а</w:t>
      </w:r>
      <w:r>
        <w:rPr>
          <w:rFonts w:ascii="Arial" w:eastAsia="Arial" w:hAnsi="Arial" w:cs="Arial"/>
          <w:b/>
          <w:spacing w:val="2"/>
          <w:position w:val="2"/>
        </w:rPr>
        <w:t>х</w:t>
      </w:r>
      <w:r>
        <w:rPr>
          <w:rFonts w:ascii="Arial" w:eastAsia="Arial" w:hAnsi="Arial" w:cs="Arial"/>
          <w:b/>
          <w:spacing w:val="-2"/>
          <w:position w:val="2"/>
        </w:rPr>
        <w:t>т</w:t>
      </w:r>
      <w:r>
        <w:rPr>
          <w:rFonts w:ascii="Arial" w:eastAsia="Arial" w:hAnsi="Arial" w:cs="Arial"/>
          <w:b/>
          <w:spacing w:val="2"/>
          <w:position w:val="2"/>
        </w:rPr>
        <w:t>е</w:t>
      </w:r>
      <w:r>
        <w:rPr>
          <w:rFonts w:ascii="Arial" w:eastAsia="Arial" w:hAnsi="Arial" w:cs="Arial"/>
          <w:b/>
          <w:position w:val="2"/>
        </w:rPr>
        <w:t xml:space="preserve">ва                   </w:t>
      </w:r>
      <w:r>
        <w:rPr>
          <w:rFonts w:ascii="Arial" w:eastAsia="Arial" w:hAnsi="Arial" w:cs="Arial"/>
          <w:b/>
          <w:spacing w:val="27"/>
          <w:position w:val="2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ах</w:t>
      </w: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before="9" w:line="280" w:lineRule="exact"/>
        <w:rPr>
          <w:sz w:val="28"/>
          <w:szCs w:val="28"/>
        </w:rPr>
      </w:pPr>
    </w:p>
    <w:p w:rsidR="00F958EA" w:rsidRDefault="00055CA3">
      <w:pPr>
        <w:ind w:left="11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ЛЕ</w:t>
      </w:r>
      <w:r>
        <w:rPr>
          <w:rFonts w:ascii="Arial" w:eastAsia="Arial" w:hAnsi="Arial" w:cs="Arial"/>
          <w:b/>
          <w:spacing w:val="-1"/>
          <w:sz w:val="28"/>
          <w:szCs w:val="28"/>
        </w:rPr>
        <w:t>Г</w:t>
      </w:r>
      <w:r>
        <w:rPr>
          <w:rFonts w:ascii="Arial" w:eastAsia="Arial" w:hAnsi="Arial" w:cs="Arial"/>
          <w:b/>
          <w:sz w:val="28"/>
          <w:szCs w:val="28"/>
        </w:rPr>
        <w:t>Е</w:t>
      </w:r>
      <w:r>
        <w:rPr>
          <w:rFonts w:ascii="Arial" w:eastAsia="Arial" w:hAnsi="Arial" w:cs="Arial"/>
          <w:b/>
          <w:spacing w:val="-1"/>
          <w:sz w:val="28"/>
          <w:szCs w:val="28"/>
        </w:rPr>
        <w:t>Н</w:t>
      </w:r>
      <w:r>
        <w:rPr>
          <w:rFonts w:ascii="Arial" w:eastAsia="Arial" w:hAnsi="Arial" w:cs="Arial"/>
          <w:b/>
          <w:spacing w:val="2"/>
          <w:sz w:val="28"/>
          <w:szCs w:val="28"/>
        </w:rPr>
        <w:t>Д</w:t>
      </w:r>
      <w:r>
        <w:rPr>
          <w:rFonts w:ascii="Arial" w:eastAsia="Arial" w:hAnsi="Arial" w:cs="Arial"/>
          <w:b/>
          <w:spacing w:val="-6"/>
          <w:sz w:val="28"/>
          <w:szCs w:val="28"/>
        </w:rPr>
        <w:t>А</w:t>
      </w:r>
      <w:r>
        <w:rPr>
          <w:rFonts w:ascii="Arial" w:eastAsia="Arial" w:hAnsi="Arial" w:cs="Arial"/>
          <w:b/>
          <w:sz w:val="28"/>
          <w:szCs w:val="28"/>
        </w:rPr>
        <w:t>:</w:t>
      </w:r>
    </w:p>
    <w:p w:rsidR="00F958EA" w:rsidRDefault="00F958EA">
      <w:pPr>
        <w:spacing w:before="1" w:line="120" w:lineRule="exact"/>
        <w:rPr>
          <w:sz w:val="12"/>
          <w:szCs w:val="12"/>
        </w:rPr>
      </w:pPr>
    </w:p>
    <w:p w:rsidR="00F958EA" w:rsidRDefault="00F958EA">
      <w:pPr>
        <w:spacing w:line="200" w:lineRule="exact"/>
      </w:pPr>
    </w:p>
    <w:p w:rsidR="00F958EA" w:rsidRDefault="00055CA3">
      <w:pPr>
        <w:ind w:left="1721" w:right="382" w:hanging="27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тивн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ог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</w:p>
    <w:p w:rsidR="00F958EA" w:rsidRDefault="00F958EA">
      <w:pPr>
        <w:spacing w:before="16" w:line="260" w:lineRule="exact"/>
        <w:rPr>
          <w:sz w:val="26"/>
          <w:szCs w:val="26"/>
        </w:rPr>
      </w:pPr>
    </w:p>
    <w:p w:rsidR="00F958EA" w:rsidRDefault="00055CA3">
      <w:pPr>
        <w:ind w:left="158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</w:p>
    <w:p w:rsidR="00F958EA" w:rsidRDefault="00055CA3">
      <w:pPr>
        <w:spacing w:before="1" w:line="140" w:lineRule="exact"/>
        <w:rPr>
          <w:sz w:val="14"/>
          <w:szCs w:val="14"/>
        </w:rPr>
      </w:pPr>
      <w:r>
        <w:br w:type="column"/>
      </w:r>
    </w:p>
    <w:p w:rsidR="00F958EA" w:rsidRDefault="00055CA3">
      <w:pPr>
        <w:spacing w:line="275" w:lineRule="auto"/>
        <w:ind w:left="71" w:right="384" w:firstLine="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Пр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  <w:spacing w:val="-1"/>
        </w:rPr>
        <w:t>љ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по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3"/>
        </w:rPr>
        <w:t>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ен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ј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  <w:spacing w:val="3"/>
          <w:w w:val="99"/>
        </w:rPr>
        <w:t>д</w:t>
      </w:r>
      <w:r>
        <w:rPr>
          <w:rFonts w:ascii="Arial" w:eastAsia="Arial" w:hAnsi="Arial" w:cs="Arial"/>
          <w:b/>
          <w:spacing w:val="-3"/>
          <w:w w:val="99"/>
        </w:rPr>
        <w:t>у</w:t>
      </w:r>
      <w:r>
        <w:rPr>
          <w:rFonts w:ascii="Arial" w:eastAsia="Arial" w:hAnsi="Arial" w:cs="Arial"/>
          <w:b/>
          <w:spacing w:val="3"/>
          <w:w w:val="99"/>
        </w:rPr>
        <w:t>ж</w:t>
      </w:r>
      <w:r>
        <w:rPr>
          <w:rFonts w:ascii="Arial" w:eastAsia="Arial" w:hAnsi="Arial" w:cs="Arial"/>
          <w:b/>
          <w:w w:val="99"/>
        </w:rPr>
        <w:t>н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spacing w:val="2"/>
          <w:w w:val="99"/>
        </w:rPr>
        <w:t>с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и:</w:t>
      </w:r>
    </w:p>
    <w:p w:rsidR="00F958EA" w:rsidRDefault="00F958EA">
      <w:pPr>
        <w:spacing w:before="3" w:line="200" w:lineRule="exact"/>
      </w:pPr>
    </w:p>
    <w:p w:rsidR="00F958EA" w:rsidRDefault="00055CA3">
      <w:pPr>
        <w:spacing w:line="275" w:lineRule="auto"/>
        <w:ind w:left="21" w:right="3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w w:val="99"/>
        </w:rPr>
        <w:t>тр</w:t>
      </w:r>
      <w:r>
        <w:rPr>
          <w:rFonts w:ascii="Arial" w:eastAsia="Arial" w:hAnsi="Arial" w:cs="Arial"/>
          <w:spacing w:val="4"/>
          <w:w w:val="99"/>
        </w:rPr>
        <w:t>ж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1"/>
          <w:w w:val="99"/>
        </w:rPr>
        <w:t>ш</w:t>
      </w:r>
      <w:r>
        <w:rPr>
          <w:rFonts w:ascii="Arial" w:eastAsia="Arial" w:hAnsi="Arial" w:cs="Arial"/>
          <w:w w:val="99"/>
        </w:rPr>
        <w:t xml:space="preserve">ној </w:t>
      </w:r>
      <w:r>
        <w:rPr>
          <w:rFonts w:ascii="Arial" w:eastAsia="Arial" w:hAnsi="Arial" w:cs="Arial"/>
        </w:rPr>
        <w:t>вр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spacing w:val="3"/>
          <w:w w:val="99"/>
        </w:rPr>
        <w:t>П</w:t>
      </w:r>
      <w:r>
        <w:rPr>
          <w:rFonts w:ascii="Arial" w:eastAsia="Arial" w:hAnsi="Arial" w:cs="Arial"/>
          <w:w w:val="99"/>
        </w:rPr>
        <w:t>А</w:t>
      </w:r>
    </w:p>
    <w:p w:rsidR="00F958EA" w:rsidRDefault="00F958EA">
      <w:pPr>
        <w:spacing w:before="2" w:line="200" w:lineRule="exact"/>
      </w:pPr>
    </w:p>
    <w:p w:rsidR="00F958EA" w:rsidRDefault="00055CA3">
      <w:pPr>
        <w:spacing w:line="275" w:lineRule="auto"/>
        <w:ind w:left="278" w:right="586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Б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рма</w:t>
      </w:r>
      <w:r>
        <w:rPr>
          <w:rFonts w:ascii="Arial" w:eastAsia="Arial" w:hAnsi="Arial" w:cs="Arial"/>
          <w:spacing w:val="3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  <w:w w:val="99"/>
        </w:rPr>
        <w:t xml:space="preserve">о 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2"/>
          <w:w w:val="99"/>
        </w:rPr>
        <w:t>к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ц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>и</w:t>
      </w:r>
    </w:p>
    <w:p w:rsidR="00F958EA" w:rsidRDefault="00F958EA">
      <w:pPr>
        <w:spacing w:before="3" w:line="200" w:lineRule="exact"/>
      </w:pPr>
    </w:p>
    <w:p w:rsidR="00F958EA" w:rsidRDefault="00055CA3">
      <w:pPr>
        <w:spacing w:line="275" w:lineRule="auto"/>
        <w:ind w:left="-17" w:right="29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Б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не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ретно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1"/>
          <w:w w:val="99"/>
        </w:rPr>
        <w:t>л</w:t>
      </w:r>
      <w:r>
        <w:rPr>
          <w:rFonts w:ascii="Arial" w:eastAsia="Arial" w:hAnsi="Arial" w:cs="Arial"/>
          <w:w w:val="99"/>
        </w:rPr>
        <w:t>ана</w:t>
      </w:r>
    </w:p>
    <w:p w:rsidR="00F958EA" w:rsidRDefault="00F958EA">
      <w:pPr>
        <w:spacing w:line="200" w:lineRule="exact"/>
      </w:pPr>
    </w:p>
    <w:p w:rsidR="00F958EA" w:rsidRDefault="00F958EA">
      <w:pPr>
        <w:spacing w:before="5" w:line="200" w:lineRule="exact"/>
      </w:pPr>
    </w:p>
    <w:p w:rsidR="00F958EA" w:rsidRDefault="00055CA3">
      <w:pPr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F958EA" w:rsidRDefault="00055CA3">
      <w:pPr>
        <w:spacing w:line="240" w:lineRule="exact"/>
        <w:ind w:right="-56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z w:val="24"/>
          <w:szCs w:val="24"/>
        </w:rPr>
        <w:lastRenderedPageBreak/>
        <w:t>2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F958EA" w:rsidRDefault="00055CA3">
      <w:pPr>
        <w:spacing w:before="7" w:line="180" w:lineRule="exact"/>
        <w:rPr>
          <w:sz w:val="19"/>
          <w:szCs w:val="19"/>
        </w:rPr>
      </w:pPr>
      <w:r>
        <w:br w:type="column"/>
      </w: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1774EF">
      <w:pPr>
        <w:ind w:right="785"/>
        <w:jc w:val="right"/>
        <w:rPr>
          <w:rFonts w:ascii="Arial" w:eastAsia="Arial" w:hAnsi="Arial" w:cs="Arial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608.1pt;margin-top:-99.35pt;width:126.75pt;height:121.35pt;z-index:-1825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45"/>
                    <w:gridCol w:w="1700"/>
                  </w:tblGrid>
                  <w:tr w:rsidR="00F958EA">
                    <w:trPr>
                      <w:trHeight w:hRule="exact" w:val="619"/>
                    </w:trPr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F958EA" w:rsidRDefault="00F958EA"/>
                    </w:tc>
                    <w:tc>
                      <w:tcPr>
                        <w:tcW w:w="1700" w:type="dxa"/>
                        <w:tcBorders>
                          <w:top w:val="nil"/>
                          <w:left w:val="single" w:sz="24" w:space="0" w:color="5B9BD4"/>
                          <w:bottom w:val="single" w:sz="24" w:space="0" w:color="5B9BD4"/>
                          <w:right w:val="nil"/>
                        </w:tcBorders>
                      </w:tcPr>
                      <w:p w:rsidR="00F958EA" w:rsidRDefault="00F958EA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F958EA" w:rsidRDefault="00055CA3">
                        <w:pPr>
                          <w:ind w:right="80"/>
                          <w:jc w:val="right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да</w:t>
                        </w:r>
                      </w:p>
                    </w:tc>
                  </w:tr>
                  <w:tr w:rsidR="00F958EA">
                    <w:trPr>
                      <w:trHeight w:hRule="exact" w:val="1230"/>
                    </w:trPr>
                    <w:tc>
                      <w:tcPr>
                        <w:tcW w:w="2445" w:type="dxa"/>
                        <w:gridSpan w:val="2"/>
                        <w:tcBorders>
                          <w:top w:val="single" w:sz="24" w:space="0" w:color="5B9BD4"/>
                          <w:left w:val="single" w:sz="24" w:space="0" w:color="5B9BD4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F958EA" w:rsidRDefault="00055CA3">
                        <w:pPr>
                          <w:spacing w:before="70" w:line="275" w:lineRule="auto"/>
                          <w:ind w:left="234" w:right="234" w:firstLine="3"/>
                          <w:jc w:val="center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99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99"/>
                          </w:rPr>
                          <w:t>ац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99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w w:val="99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99"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го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ор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99"/>
                          </w:rPr>
                          <w:t xml:space="preserve">и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99"/>
                          </w:rPr>
                          <w:t>до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99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w w:val="99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99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99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99"/>
                          </w:rPr>
                          <w:t>љ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99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99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99"/>
                          </w:rPr>
                          <w:t xml:space="preserve">е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ни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ц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99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99"/>
                          </w:rPr>
                          <w:t>ЛС</w:t>
                        </w:r>
                      </w:p>
                    </w:tc>
                  </w:tr>
                  <w:tr w:rsidR="00F958EA">
                    <w:trPr>
                      <w:trHeight w:hRule="exact" w:val="578"/>
                    </w:trPr>
                    <w:tc>
                      <w:tcPr>
                        <w:tcW w:w="745" w:type="dxa"/>
                        <w:tcBorders>
                          <w:top w:val="single" w:sz="24" w:space="0" w:color="5B9BD4"/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F958EA" w:rsidRDefault="00F958EA"/>
                    </w:tc>
                    <w:tc>
                      <w:tcPr>
                        <w:tcW w:w="1700" w:type="dxa"/>
                        <w:tcBorders>
                          <w:top w:val="single" w:sz="24" w:space="0" w:color="5B9BD4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F958EA" w:rsidRDefault="00F958EA">
                        <w:pPr>
                          <w:spacing w:before="8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F958EA" w:rsidRDefault="00055CA3">
                        <w:pPr>
                          <w:ind w:right="11"/>
                          <w:jc w:val="right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да</w:t>
                        </w:r>
                      </w:p>
                    </w:tc>
                  </w:tr>
                </w:tbl>
                <w:p w:rsidR="00F958EA" w:rsidRDefault="00F958EA"/>
              </w:txbxContent>
            </v:textbox>
            <w10:wrap anchorx="page"/>
          </v:shape>
        </w:pict>
      </w:r>
      <w:r w:rsidR="00055CA3">
        <w:rPr>
          <w:rFonts w:ascii="Arial" w:eastAsia="Arial" w:hAnsi="Arial" w:cs="Arial"/>
          <w:sz w:val="24"/>
          <w:szCs w:val="24"/>
        </w:rPr>
        <w:t>на</w:t>
      </w:r>
    </w:p>
    <w:p w:rsidR="00F958EA" w:rsidRDefault="00F958EA">
      <w:pPr>
        <w:spacing w:before="9" w:line="160" w:lineRule="exact"/>
        <w:rPr>
          <w:sz w:val="16"/>
          <w:szCs w:val="16"/>
        </w:rPr>
      </w:pPr>
    </w:p>
    <w:p w:rsidR="00F958EA" w:rsidRDefault="00F958EA">
      <w:pPr>
        <w:spacing w:line="200" w:lineRule="exact"/>
      </w:pPr>
    </w:p>
    <w:p w:rsidR="00F958EA" w:rsidRDefault="00055CA3">
      <w:pPr>
        <w:spacing w:line="275" w:lineRule="auto"/>
        <w:ind w:left="-17" w:right="1017" w:firstLine="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w w:val="99"/>
        </w:rPr>
        <w:t>Д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w w:val="99"/>
        </w:rPr>
        <w:t>с</w:t>
      </w:r>
      <w:r>
        <w:rPr>
          <w:rFonts w:ascii="Arial" w:eastAsia="Arial" w:hAnsi="Arial" w:cs="Arial"/>
          <w:b/>
          <w:spacing w:val="1"/>
          <w:w w:val="99"/>
        </w:rPr>
        <w:t>т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2"/>
          <w:w w:val="99"/>
        </w:rPr>
        <w:t>в</w:t>
      </w:r>
      <w:r>
        <w:rPr>
          <w:rFonts w:ascii="Arial" w:eastAsia="Arial" w:hAnsi="Arial" w:cs="Arial"/>
          <w:b/>
          <w:spacing w:val="-1"/>
          <w:w w:val="99"/>
        </w:rPr>
        <w:t>љ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w w:val="99"/>
        </w:rPr>
        <w:t xml:space="preserve">ње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  <w:spacing w:val="1"/>
        </w:rPr>
        <w:t>ћ</w:t>
      </w:r>
      <w:r>
        <w:rPr>
          <w:rFonts w:ascii="Arial" w:eastAsia="Arial" w:hAnsi="Arial" w:cs="Arial"/>
          <w:b/>
        </w:rPr>
        <w:t>ен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</w:rPr>
        <w:t>м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  <w:spacing w:val="2"/>
        </w:rPr>
        <w:t>иц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Ј</w:t>
      </w:r>
      <w:r>
        <w:rPr>
          <w:rFonts w:ascii="Arial" w:eastAsia="Arial" w:hAnsi="Arial" w:cs="Arial"/>
          <w:b/>
          <w:spacing w:val="-1"/>
          <w:w w:val="99"/>
        </w:rPr>
        <w:t>Л</w:t>
      </w:r>
      <w:r>
        <w:rPr>
          <w:rFonts w:ascii="Arial" w:eastAsia="Arial" w:hAnsi="Arial" w:cs="Arial"/>
          <w:b/>
          <w:w w:val="99"/>
        </w:rPr>
        <w:t>С</w:t>
      </w:r>
    </w:p>
    <w:p w:rsidR="00F958EA" w:rsidRDefault="00F958EA">
      <w:pPr>
        <w:spacing w:before="5" w:line="260" w:lineRule="exact"/>
        <w:rPr>
          <w:sz w:val="26"/>
          <w:szCs w:val="26"/>
        </w:rPr>
      </w:pPr>
    </w:p>
    <w:p w:rsidR="00F958EA" w:rsidRDefault="001774EF">
      <w:pPr>
        <w:spacing w:line="277" w:lineRule="auto"/>
        <w:ind w:left="62" w:right="1095"/>
        <w:jc w:val="center"/>
        <w:rPr>
          <w:rFonts w:ascii="Arial" w:eastAsia="Arial" w:hAnsi="Arial" w:cs="Arial"/>
        </w:rPr>
      </w:pPr>
      <w:r>
        <w:pict>
          <v:group id="_x0000_s1040" style="position:absolute;left:0;text-align:left;margin-left:606.85pt;margin-top:-76.85pt;width:137.75pt;height:157.6pt;z-index:-1826;mso-position-horizontal-relative:page" coordorigin="12137,-1537" coordsize="2755,3152">
            <v:shape id="_x0000_s1046" style="position:absolute;left:12167;top:-892;width:2695;height:1628" coordorigin="12167,-892" coordsize="2695,1628" path="m12167,736r2695,l14862,-892r-2695,l12167,736xe" filled="f" strokecolor="#5b9bd4" strokeweight="3pt">
              <v:path arrowok="t"/>
            </v:shape>
            <v:shape id="_x0000_s1045" style="position:absolute;left:12847;top:-1027;width:180;height:180" coordorigin="12847,-1027" coordsize="180,180" path="m13027,-1027r-180,l12937,-847r90,-180xe" fillcolor="#5b9bd4" stroked="f">
              <v:path arrowok="t"/>
            </v:shape>
            <v:shape id="_x0000_s1044" style="position:absolute;left:13815;top:-1357;width:0;height:480" coordorigin="13815,-1357" coordsize="0,480" path="m13815,-877r,-480e" filled="f" strokecolor="#5b9bd4" strokeweight="3pt">
              <v:path arrowok="t"/>
            </v:shape>
            <v:shape id="_x0000_s1043" style="position:absolute;left:13725;top:-1507;width:180;height:180" coordorigin="13725,-1507" coordsize="180,180" path="m13725,-1327r180,l13815,-1507r-90,180xe" fillcolor="#5b9bd4" stroked="f">
              <v:path arrowok="t"/>
            </v:shape>
            <v:shape id="_x0000_s1042" style="position:absolute;left:13871;top:833;width:19;height:752" coordorigin="13871,833" coordsize="19,752" path="m13890,1585r,-451l13871,1134r,-301e" filled="f" strokecolor="#5b9bd4" strokeweight="3pt">
              <v:path arrowok="t"/>
            </v:shape>
            <v:shape id="_x0000_s1041" style="position:absolute;left:13781;top:683;width:180;height:180" coordorigin="13781,683" coordsize="180,180" path="m13781,863r180,l13871,683r-90,180xe" fillcolor="#5b9bd4" stroked="f">
              <v:path arrowok="t"/>
            </v:shape>
            <w10:wrap anchorx="page"/>
          </v:group>
        </w:pict>
      </w:r>
      <w:r w:rsidR="00055CA3">
        <w:rPr>
          <w:rFonts w:ascii="Arial" w:eastAsia="Arial" w:hAnsi="Arial" w:cs="Arial"/>
          <w:b/>
        </w:rPr>
        <w:t>п</w:t>
      </w:r>
      <w:r w:rsidR="00055CA3">
        <w:rPr>
          <w:rFonts w:ascii="Arial" w:eastAsia="Arial" w:hAnsi="Arial" w:cs="Arial"/>
          <w:b/>
          <w:spacing w:val="1"/>
        </w:rPr>
        <w:t>р</w:t>
      </w:r>
      <w:r w:rsidR="00055CA3">
        <w:rPr>
          <w:rFonts w:ascii="Arial" w:eastAsia="Arial" w:hAnsi="Arial" w:cs="Arial"/>
          <w:b/>
        </w:rPr>
        <w:t>авн</w:t>
      </w:r>
      <w:r w:rsidR="00055CA3">
        <w:rPr>
          <w:rFonts w:ascii="Arial" w:eastAsia="Arial" w:hAnsi="Arial" w:cs="Arial"/>
          <w:b/>
          <w:spacing w:val="2"/>
        </w:rPr>
        <w:t>и</w:t>
      </w:r>
      <w:r w:rsidR="00055CA3">
        <w:rPr>
          <w:rFonts w:ascii="Arial" w:eastAsia="Arial" w:hAnsi="Arial" w:cs="Arial"/>
          <w:b/>
        </w:rPr>
        <w:t>м</w:t>
      </w:r>
      <w:r w:rsidR="00055CA3">
        <w:rPr>
          <w:rFonts w:ascii="Arial" w:eastAsia="Arial" w:hAnsi="Arial" w:cs="Arial"/>
          <w:b/>
          <w:spacing w:val="-8"/>
        </w:rPr>
        <w:t xml:space="preserve"> </w:t>
      </w:r>
      <w:r w:rsidR="00055CA3">
        <w:rPr>
          <w:rFonts w:ascii="Arial" w:eastAsia="Arial" w:hAnsi="Arial" w:cs="Arial"/>
          <w:b/>
          <w:spacing w:val="-1"/>
          <w:w w:val="99"/>
        </w:rPr>
        <w:t>м</w:t>
      </w:r>
      <w:r w:rsidR="00055CA3">
        <w:rPr>
          <w:rFonts w:ascii="Arial" w:eastAsia="Arial" w:hAnsi="Arial" w:cs="Arial"/>
          <w:b/>
          <w:spacing w:val="2"/>
          <w:w w:val="99"/>
        </w:rPr>
        <w:t>и</w:t>
      </w:r>
      <w:r w:rsidR="00055CA3">
        <w:rPr>
          <w:rFonts w:ascii="Arial" w:eastAsia="Arial" w:hAnsi="Arial" w:cs="Arial"/>
          <w:b/>
          <w:w w:val="99"/>
        </w:rPr>
        <w:t>ш</w:t>
      </w:r>
      <w:r w:rsidR="00055CA3">
        <w:rPr>
          <w:rFonts w:ascii="Arial" w:eastAsia="Arial" w:hAnsi="Arial" w:cs="Arial"/>
          <w:b/>
          <w:spacing w:val="1"/>
          <w:w w:val="99"/>
        </w:rPr>
        <w:t>љ</w:t>
      </w:r>
      <w:r w:rsidR="00055CA3">
        <w:rPr>
          <w:rFonts w:ascii="Arial" w:eastAsia="Arial" w:hAnsi="Arial" w:cs="Arial"/>
          <w:b/>
          <w:w w:val="99"/>
        </w:rPr>
        <w:t>е</w:t>
      </w:r>
      <w:r w:rsidR="00055CA3">
        <w:rPr>
          <w:rFonts w:ascii="Arial" w:eastAsia="Arial" w:hAnsi="Arial" w:cs="Arial"/>
          <w:b/>
          <w:spacing w:val="2"/>
          <w:w w:val="99"/>
        </w:rPr>
        <w:t>њ</w:t>
      </w:r>
      <w:r w:rsidR="00055CA3">
        <w:rPr>
          <w:rFonts w:ascii="Arial" w:eastAsia="Arial" w:hAnsi="Arial" w:cs="Arial"/>
          <w:b/>
          <w:w w:val="99"/>
        </w:rPr>
        <w:t xml:space="preserve">ем </w:t>
      </w:r>
      <w:r w:rsidR="00055CA3">
        <w:rPr>
          <w:rFonts w:ascii="Arial" w:eastAsia="Arial" w:hAnsi="Arial" w:cs="Arial"/>
          <w:b/>
        </w:rPr>
        <w:t>на</w:t>
      </w:r>
      <w:r w:rsidR="00055CA3">
        <w:rPr>
          <w:rFonts w:ascii="Arial" w:eastAsia="Arial" w:hAnsi="Arial" w:cs="Arial"/>
          <w:b/>
          <w:spacing w:val="-3"/>
        </w:rPr>
        <w:t xml:space="preserve"> </w:t>
      </w:r>
      <w:r w:rsidR="00055CA3">
        <w:rPr>
          <w:rFonts w:ascii="Arial" w:eastAsia="Arial" w:hAnsi="Arial" w:cs="Arial"/>
          <w:b/>
          <w:w w:val="99"/>
        </w:rPr>
        <w:t>п</w:t>
      </w:r>
      <w:r w:rsidR="00055CA3">
        <w:rPr>
          <w:rFonts w:ascii="Arial" w:eastAsia="Arial" w:hAnsi="Arial" w:cs="Arial"/>
          <w:b/>
          <w:spacing w:val="3"/>
          <w:w w:val="99"/>
        </w:rPr>
        <w:t>о</w:t>
      </w:r>
      <w:r w:rsidR="00055CA3">
        <w:rPr>
          <w:rFonts w:ascii="Arial" w:eastAsia="Arial" w:hAnsi="Arial" w:cs="Arial"/>
          <w:b/>
          <w:spacing w:val="-2"/>
          <w:w w:val="99"/>
        </w:rPr>
        <w:t>т</w:t>
      </w:r>
      <w:r w:rsidR="00055CA3">
        <w:rPr>
          <w:rFonts w:ascii="Arial" w:eastAsia="Arial" w:hAnsi="Arial" w:cs="Arial"/>
          <w:b/>
          <w:w w:val="99"/>
        </w:rPr>
        <w:t>п</w:t>
      </w:r>
      <w:r w:rsidR="00055CA3">
        <w:rPr>
          <w:rFonts w:ascii="Arial" w:eastAsia="Arial" w:hAnsi="Arial" w:cs="Arial"/>
          <w:b/>
          <w:spacing w:val="2"/>
          <w:w w:val="99"/>
        </w:rPr>
        <w:t>и</w:t>
      </w:r>
      <w:r w:rsidR="00055CA3">
        <w:rPr>
          <w:rFonts w:ascii="Arial" w:eastAsia="Arial" w:hAnsi="Arial" w:cs="Arial"/>
          <w:b/>
          <w:w w:val="99"/>
        </w:rPr>
        <w:t>с</w:t>
      </w:r>
    </w:p>
    <w:p w:rsidR="00F958EA" w:rsidRDefault="00F958EA">
      <w:pPr>
        <w:spacing w:before="8" w:line="100" w:lineRule="exact"/>
        <w:rPr>
          <w:sz w:val="11"/>
          <w:szCs w:val="11"/>
        </w:rPr>
      </w:pPr>
    </w:p>
    <w:p w:rsidR="00F958EA" w:rsidRDefault="00F958EA">
      <w:pPr>
        <w:spacing w:line="200" w:lineRule="exact"/>
      </w:pPr>
    </w:p>
    <w:p w:rsidR="00F958EA" w:rsidRDefault="00F958EA">
      <w:pPr>
        <w:spacing w:line="200" w:lineRule="exact"/>
      </w:pPr>
    </w:p>
    <w:p w:rsidR="00F958EA" w:rsidRDefault="00055CA3">
      <w:pPr>
        <w:spacing w:line="260" w:lineRule="exact"/>
        <w:ind w:right="749"/>
        <w:jc w:val="right"/>
        <w:rPr>
          <w:rFonts w:ascii="Arial" w:eastAsia="Arial" w:hAnsi="Arial" w:cs="Arial"/>
          <w:sz w:val="24"/>
          <w:szCs w:val="24"/>
        </w:rPr>
        <w:sectPr w:rsidR="00F958EA">
          <w:type w:val="continuous"/>
          <w:pgSz w:w="16840" w:h="11920" w:orient="landscape"/>
          <w:pgMar w:top="260" w:right="1160" w:bottom="280" w:left="1020" w:header="720" w:footer="720" w:gutter="0"/>
          <w:cols w:num="4" w:space="720" w:equalWidth="0">
            <w:col w:w="6155" w:space="642"/>
            <w:col w:w="2589" w:space="468"/>
            <w:col w:w="741" w:space="766"/>
            <w:col w:w="3299"/>
          </w:cols>
        </w:sectPr>
      </w:pPr>
      <w:r>
        <w:rPr>
          <w:rFonts w:ascii="Arial" w:eastAsia="Arial" w:hAnsi="Arial" w:cs="Arial"/>
          <w:position w:val="-1"/>
          <w:sz w:val="24"/>
          <w:szCs w:val="24"/>
        </w:rPr>
        <w:t>3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на</w:t>
      </w:r>
    </w:p>
    <w:p w:rsidR="00F958EA" w:rsidRDefault="00F958EA">
      <w:pPr>
        <w:spacing w:before="4" w:line="180" w:lineRule="exact"/>
        <w:rPr>
          <w:sz w:val="19"/>
          <w:szCs w:val="19"/>
        </w:rPr>
        <w:sectPr w:rsidR="00F958EA">
          <w:type w:val="continuous"/>
          <w:pgSz w:w="16840" w:h="11920" w:orient="landscape"/>
          <w:pgMar w:top="260" w:right="1160" w:bottom="280" w:left="1020" w:header="720" w:footer="720" w:gutter="0"/>
          <w:cols w:space="720"/>
        </w:sectPr>
      </w:pPr>
    </w:p>
    <w:p w:rsidR="0036022E" w:rsidRDefault="0036022E">
      <w:pPr>
        <w:spacing w:before="34"/>
        <w:ind w:right="585"/>
        <w:jc w:val="right"/>
        <w:rPr>
          <w:rFonts w:ascii="Arial" w:eastAsia="Arial" w:hAnsi="Arial" w:cs="Arial"/>
          <w:spacing w:val="1"/>
        </w:rPr>
      </w:pPr>
    </w:p>
    <w:p w:rsidR="00F958EA" w:rsidRDefault="00055CA3">
      <w:pPr>
        <w:spacing w:before="34"/>
        <w:ind w:right="585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Ус</w:t>
      </w:r>
      <w:r>
        <w:rPr>
          <w:rFonts w:ascii="Arial" w:eastAsia="Arial" w:hAnsi="Arial" w:cs="Arial"/>
        </w:rPr>
        <w:t>мена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w w:val="99"/>
        </w:rPr>
        <w:t>ра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spacing w:val="2"/>
          <w:w w:val="99"/>
        </w:rPr>
        <w:t>п</w:t>
      </w:r>
      <w:r>
        <w:rPr>
          <w:rFonts w:ascii="Arial" w:eastAsia="Arial" w:hAnsi="Arial" w:cs="Arial"/>
          <w:w w:val="99"/>
        </w:rPr>
        <w:t>ра</w:t>
      </w:r>
      <w:r>
        <w:rPr>
          <w:rFonts w:ascii="Arial" w:eastAsia="Arial" w:hAnsi="Arial" w:cs="Arial"/>
          <w:spacing w:val="2"/>
          <w:w w:val="99"/>
        </w:rPr>
        <w:t>в</w:t>
      </w:r>
      <w:r>
        <w:rPr>
          <w:rFonts w:ascii="Arial" w:eastAsia="Arial" w:hAnsi="Arial" w:cs="Arial"/>
          <w:w w:val="99"/>
        </w:rPr>
        <w:t>а</w:t>
      </w:r>
    </w:p>
    <w:p w:rsidR="00F958EA" w:rsidRDefault="00F958EA">
      <w:pPr>
        <w:spacing w:before="13" w:line="220" w:lineRule="exact"/>
        <w:rPr>
          <w:sz w:val="22"/>
          <w:szCs w:val="22"/>
        </w:rPr>
      </w:pPr>
    </w:p>
    <w:p w:rsidR="00F958EA" w:rsidRDefault="00055CA3">
      <w:pPr>
        <w:spacing w:line="277" w:lineRule="auto"/>
        <w:ind w:left="6828" w:right="236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о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w w:val="99"/>
        </w:rPr>
        <w:t>в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ђ</w:t>
      </w:r>
      <w:r>
        <w:rPr>
          <w:rFonts w:ascii="Arial" w:eastAsia="Arial" w:hAnsi="Arial" w:cs="Arial"/>
        </w:rPr>
        <w:t>ене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w w:val="99"/>
        </w:rPr>
        <w:t>е</w:t>
      </w:r>
    </w:p>
    <w:p w:rsidR="00F958EA" w:rsidRDefault="00F958EA">
      <w:pPr>
        <w:spacing w:before="8" w:line="160" w:lineRule="exact"/>
        <w:rPr>
          <w:sz w:val="16"/>
          <w:szCs w:val="16"/>
        </w:rPr>
      </w:pPr>
    </w:p>
    <w:p w:rsidR="00F958EA" w:rsidRDefault="00055CA3">
      <w:pPr>
        <w:spacing w:line="260" w:lineRule="atLeast"/>
        <w:ind w:left="6568" w:right="-1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Б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Сп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ра</w:t>
      </w:r>
      <w:r>
        <w:rPr>
          <w:rFonts w:ascii="Arial" w:eastAsia="Arial" w:hAnsi="Arial" w:cs="Arial"/>
          <w:spacing w:val="5"/>
        </w:rPr>
        <w:t>з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4"/>
        </w:rPr>
        <w:t>ђ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в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4"/>
          <w:w w:val="99"/>
        </w:rPr>
        <w:t>с</w:t>
      </w:r>
      <w:r>
        <w:rPr>
          <w:rFonts w:ascii="Arial" w:eastAsia="Arial" w:hAnsi="Arial" w:cs="Arial"/>
          <w:w w:val="99"/>
        </w:rPr>
        <w:t>н</w:t>
      </w:r>
      <w:r>
        <w:rPr>
          <w:rFonts w:ascii="Arial" w:eastAsia="Arial" w:hAnsi="Arial" w:cs="Arial"/>
          <w:spacing w:val="-1"/>
          <w:w w:val="99"/>
        </w:rPr>
        <w:t xml:space="preserve">ика 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и 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  <w:spacing w:val="4"/>
          <w:w w:val="99"/>
        </w:rPr>
        <w:t>Ј</w:t>
      </w:r>
      <w:r>
        <w:rPr>
          <w:rFonts w:ascii="Arial" w:eastAsia="Arial" w:hAnsi="Arial" w:cs="Arial"/>
          <w:spacing w:val="1"/>
          <w:w w:val="99"/>
        </w:rPr>
        <w:t>Л</w:t>
      </w:r>
      <w:r>
        <w:rPr>
          <w:rFonts w:ascii="Arial" w:eastAsia="Arial" w:hAnsi="Arial" w:cs="Arial"/>
          <w:w w:val="99"/>
        </w:rPr>
        <w:t>С</w:t>
      </w:r>
    </w:p>
    <w:p w:rsidR="00F958EA" w:rsidRDefault="00055CA3">
      <w:pPr>
        <w:spacing w:line="240" w:lineRule="exact"/>
        <w:rPr>
          <w:sz w:val="24"/>
          <w:szCs w:val="24"/>
        </w:rPr>
      </w:pPr>
      <w:r>
        <w:br w:type="column"/>
      </w:r>
    </w:p>
    <w:p w:rsidR="00F958EA" w:rsidRDefault="00055CA3">
      <w:pPr>
        <w:spacing w:line="276" w:lineRule="auto"/>
        <w:ind w:left="-17" w:right="123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По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1"/>
        </w:rPr>
        <w:t>рд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  <w:w w:val="99"/>
        </w:rPr>
        <w:t>са</w:t>
      </w:r>
      <w:r>
        <w:rPr>
          <w:rFonts w:ascii="Arial" w:eastAsia="Arial" w:hAnsi="Arial" w:cs="Arial"/>
          <w:b/>
          <w:spacing w:val="1"/>
          <w:w w:val="99"/>
        </w:rPr>
        <w:t>др</w:t>
      </w:r>
      <w:r>
        <w:rPr>
          <w:rFonts w:ascii="Arial" w:eastAsia="Arial" w:hAnsi="Arial" w:cs="Arial"/>
          <w:b/>
          <w:spacing w:val="3"/>
          <w:w w:val="99"/>
        </w:rPr>
        <w:t>ж</w:t>
      </w:r>
      <w:r>
        <w:rPr>
          <w:rFonts w:ascii="Arial" w:eastAsia="Arial" w:hAnsi="Arial" w:cs="Arial"/>
          <w:b/>
          <w:w w:val="99"/>
        </w:rPr>
        <w:t xml:space="preserve">ине 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го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1"/>
        </w:rPr>
        <w:t>ор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с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spacing w:val="1"/>
          <w:w w:val="99"/>
        </w:rPr>
        <w:t>р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2"/>
          <w:w w:val="99"/>
        </w:rPr>
        <w:t>н</w:t>
      </w:r>
      <w:r>
        <w:rPr>
          <w:rFonts w:ascii="Arial" w:eastAsia="Arial" w:hAnsi="Arial" w:cs="Arial"/>
          <w:b/>
          <w:w w:val="99"/>
        </w:rPr>
        <w:t xml:space="preserve">е </w:t>
      </w:r>
      <w:r>
        <w:rPr>
          <w:rFonts w:ascii="Arial" w:eastAsia="Arial" w:hAnsi="Arial" w:cs="Arial"/>
          <w:b/>
        </w:rPr>
        <w:t>јавн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г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б</w:t>
      </w:r>
      <w:r>
        <w:rPr>
          <w:rFonts w:ascii="Arial" w:eastAsia="Arial" w:hAnsi="Arial" w:cs="Arial"/>
          <w:b/>
          <w:w w:val="99"/>
        </w:rPr>
        <w:t>е</w:t>
      </w:r>
      <w:r>
        <w:rPr>
          <w:rFonts w:ascii="Arial" w:eastAsia="Arial" w:hAnsi="Arial" w:cs="Arial"/>
          <w:b/>
          <w:spacing w:val="1"/>
          <w:w w:val="99"/>
        </w:rPr>
        <w:t>л</w:t>
      </w:r>
      <w:r>
        <w:rPr>
          <w:rFonts w:ascii="Arial" w:eastAsia="Arial" w:hAnsi="Arial" w:cs="Arial"/>
          <w:b/>
          <w:w w:val="99"/>
        </w:rPr>
        <w:t>е</w:t>
      </w:r>
      <w:r>
        <w:rPr>
          <w:rFonts w:ascii="Arial" w:eastAsia="Arial" w:hAnsi="Arial" w:cs="Arial"/>
          <w:b/>
          <w:spacing w:val="3"/>
          <w:w w:val="99"/>
        </w:rPr>
        <w:t>ж</w:t>
      </w:r>
      <w:r>
        <w:rPr>
          <w:rFonts w:ascii="Arial" w:eastAsia="Arial" w:hAnsi="Arial" w:cs="Arial"/>
          <w:b/>
          <w:w w:val="99"/>
        </w:rPr>
        <w:t>ни</w:t>
      </w:r>
      <w:r>
        <w:rPr>
          <w:rFonts w:ascii="Arial" w:eastAsia="Arial" w:hAnsi="Arial" w:cs="Arial"/>
          <w:b/>
          <w:spacing w:val="1"/>
          <w:w w:val="99"/>
        </w:rPr>
        <w:t>к</w:t>
      </w:r>
      <w:r>
        <w:rPr>
          <w:rFonts w:ascii="Arial" w:eastAsia="Arial" w:hAnsi="Arial" w:cs="Arial"/>
          <w:b/>
          <w:w w:val="99"/>
        </w:rPr>
        <w:t>а</w:t>
      </w:r>
    </w:p>
    <w:p w:rsidR="00F958EA" w:rsidRDefault="00F958EA">
      <w:pPr>
        <w:spacing w:before="2" w:line="180" w:lineRule="exact"/>
        <w:rPr>
          <w:sz w:val="19"/>
          <w:szCs w:val="19"/>
        </w:rPr>
      </w:pPr>
    </w:p>
    <w:p w:rsidR="00F958EA" w:rsidRDefault="00F958EA">
      <w:pPr>
        <w:spacing w:line="200" w:lineRule="exact"/>
      </w:pPr>
    </w:p>
    <w:p w:rsidR="00F958EA" w:rsidRDefault="001774EF">
      <w:pPr>
        <w:ind w:left="1675"/>
        <w:rPr>
          <w:rFonts w:ascii="Arial" w:eastAsia="Arial" w:hAnsi="Arial" w:cs="Arial"/>
          <w:sz w:val="24"/>
          <w:szCs w:val="24"/>
        </w:rPr>
        <w:sectPr w:rsidR="00F958EA">
          <w:type w:val="continuous"/>
          <w:pgSz w:w="16840" w:h="11920" w:orient="landscape"/>
          <w:pgMar w:top="260" w:right="1160" w:bottom="280" w:left="1020" w:header="720" w:footer="720" w:gutter="0"/>
          <w:cols w:num="2" w:space="720" w:equalWidth="0">
            <w:col w:w="9382" w:space="2157"/>
            <w:col w:w="3121"/>
          </w:cols>
        </w:sectPr>
      </w:pPr>
      <w:r>
        <w:pict>
          <v:group id="_x0000_s1032" style="position:absolute;left:0;text-align:left;margin-left:613pt;margin-top:348.1pt;width:123.5pt;height:194.05pt;z-index:-1829;mso-position-horizontal-relative:page;mso-position-vertical-relative:page" coordorigin="12260,6962" coordsize="2470,3881">
            <v:shape id="_x0000_s1039" style="position:absolute;left:13034;top:6992;width:0;height:780" coordorigin="13034,6992" coordsize="0,780" path="m13034,6992r,780e" filled="f" strokecolor="#5b9bd4" strokeweight="3pt">
              <v:path arrowok="t"/>
            </v:shape>
            <v:shape id="_x0000_s1038" style="position:absolute;left:12944;top:7742;width:180;height:180" coordorigin="12944,7742" coordsize="180,180" path="m13124,7742r-180,l13034,7922r90,-180xe" fillcolor="#5b9bd4" stroked="f">
              <v:path arrowok="t"/>
            </v:shape>
            <v:shape id="_x0000_s1037" style="position:absolute;left:13545;top:8953;width:0;height:600" coordorigin="13545,8953" coordsize="0,600" path="m13545,8953r,600e" filled="f" strokecolor="#5b9bd4" strokeweight="3pt">
              <v:path arrowok="t"/>
            </v:shape>
            <v:shape id="_x0000_s1036" style="position:absolute;left:13455;top:9523;width:180;height:180" coordorigin="13455,9523" coordsize="180,180" path="m13635,9523r-180,l13545,9703r90,-180xe" fillcolor="#5b9bd4" stroked="f">
              <v:path arrowok="t"/>
            </v:shape>
            <v:shape id="_x0000_s1035" style="position:absolute;left:12290;top:7843;width:2410;height:1110" coordorigin="12290,7843" coordsize="2410,1110" path="m12290,8953r2410,l14700,7843r-2410,l12290,8953xe" stroked="f">
              <v:path arrowok="t"/>
            </v:shape>
            <v:shape id="_x0000_s1034" style="position:absolute;left:12290;top:7843;width:2410;height:1110" coordorigin="12290,7843" coordsize="2410,1110" path="m12290,8953r2410,l14700,7843r-2410,l12290,8953xe" filled="f" strokecolor="#5b9bd4" strokeweight="3pt">
              <v:path arrowok="t"/>
            </v:shape>
            <v:shape id="_x0000_s1033" style="position:absolute;left:12290;top:9703;width:2410;height:1110" coordorigin="12290,9703" coordsize="2410,1110" path="m12290,10813r2410,l14700,9703r-2410,l12290,10813xe" filled="f" strokecolor="#5b9bd4" strokeweight="3pt">
              <v:path arrowok="t"/>
            </v:shape>
            <w10:wrap anchorx="page" anchory="page"/>
          </v:group>
        </w:pict>
      </w:r>
      <w:r w:rsidR="00055CA3">
        <w:rPr>
          <w:rFonts w:ascii="Arial" w:eastAsia="Arial" w:hAnsi="Arial" w:cs="Arial"/>
          <w:sz w:val="24"/>
          <w:szCs w:val="24"/>
        </w:rPr>
        <w:t>3</w:t>
      </w:r>
      <w:r w:rsidR="00055CA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055CA3">
        <w:rPr>
          <w:rFonts w:ascii="Arial" w:eastAsia="Arial" w:hAnsi="Arial" w:cs="Arial"/>
          <w:spacing w:val="-1"/>
          <w:sz w:val="24"/>
          <w:szCs w:val="24"/>
        </w:rPr>
        <w:t>д</w:t>
      </w:r>
      <w:r w:rsidR="00055CA3">
        <w:rPr>
          <w:rFonts w:ascii="Arial" w:eastAsia="Arial" w:hAnsi="Arial" w:cs="Arial"/>
          <w:spacing w:val="1"/>
          <w:sz w:val="24"/>
          <w:szCs w:val="24"/>
        </w:rPr>
        <w:t>а</w:t>
      </w:r>
      <w:r w:rsidR="00055CA3">
        <w:rPr>
          <w:rFonts w:ascii="Arial" w:eastAsia="Arial" w:hAnsi="Arial" w:cs="Arial"/>
          <w:sz w:val="24"/>
          <w:szCs w:val="24"/>
        </w:rPr>
        <w:t>на</w:t>
      </w:r>
    </w:p>
    <w:p w:rsidR="00F958EA" w:rsidRDefault="001774EF">
      <w:pPr>
        <w:spacing w:before="6" w:line="140" w:lineRule="exact"/>
        <w:rPr>
          <w:sz w:val="14"/>
          <w:szCs w:val="14"/>
        </w:rPr>
      </w:pPr>
      <w:r>
        <w:lastRenderedPageBreak/>
        <w:pict>
          <v:group id="_x0000_s1029" style="position:absolute;margin-left:43.15pt;margin-top:353.05pt;width:63.8pt;height:12pt;z-index:-1827;mso-position-horizontal-relative:page;mso-position-vertical-relative:page" coordorigin="863,7061" coordsize="1276,240">
            <v:shape id="_x0000_s1031" style="position:absolute;left:893;top:7181;width:1066;height:0" coordorigin="893,7181" coordsize="1066,0" path="m893,7181r1066,e" filled="f" strokeweight="3pt">
              <v:path arrowok="t"/>
            </v:shape>
            <v:shape id="_x0000_s1030" style="position:absolute;left:1929;top:7091;width:180;height:180" coordorigin="1929,7091" coordsize="180,180" path="m1929,7091r,180l2109,7181r-180,-90xe" fillcolor="black" stroked="f">
              <v:path arrowok="t"/>
            </v:shape>
            <w10:wrap anchorx="page" anchory="page"/>
          </v:group>
        </w:pict>
      </w:r>
      <w:r>
        <w:pict>
          <v:group id="_x0000_s1026" style="position:absolute;margin-left:45.95pt;margin-top:313.7pt;width:66.75pt;height:12pt;z-index:-1828;mso-position-horizontal-relative:page;mso-position-vertical-relative:page" coordorigin="919,6274" coordsize="1335,240">
            <v:shape id="_x0000_s1028" style="position:absolute;left:949;top:6394;width:1125;height:0" coordorigin="949,6394" coordsize="1125,0" path="m949,6394r1125,e" filled="f" strokecolor="#5b9bd4" strokeweight="3pt">
              <v:path arrowok="t"/>
            </v:shape>
            <v:shape id="_x0000_s1027" style="position:absolute;left:2044;top:6304;width:180;height:180" coordorigin="2044,6304" coordsize="180,180" path="m2044,6304r,180l2224,6394r-180,-90xe" fillcolor="#5b9bd4" stroked="f">
              <v:path arrowok="t"/>
            </v:shape>
            <w10:wrap anchorx="page" anchory="page"/>
          </v:group>
        </w:pict>
      </w:r>
    </w:p>
    <w:p w:rsidR="00F958EA" w:rsidRDefault="00F958EA">
      <w:pPr>
        <w:spacing w:line="200" w:lineRule="exact"/>
      </w:pPr>
    </w:p>
    <w:p w:rsidR="00F958EA" w:rsidRDefault="00055CA3">
      <w:pPr>
        <w:spacing w:before="34" w:line="282" w:lineRule="auto"/>
        <w:ind w:left="11445" w:right="1195" w:firstLine="48"/>
        <w:jc w:val="right"/>
        <w:rPr>
          <w:rFonts w:ascii="Arial" w:eastAsia="Arial" w:hAnsi="Arial" w:cs="Arial"/>
        </w:rPr>
        <w:sectPr w:rsidR="00F958EA">
          <w:type w:val="continuous"/>
          <w:pgSz w:w="16840" w:h="11920" w:orient="landscape"/>
          <w:pgMar w:top="260" w:right="1160" w:bottom="280" w:left="1020" w:header="720" w:footer="720" w:gutter="0"/>
          <w:cols w:space="720"/>
        </w:sectPr>
      </w:pPr>
      <w:r>
        <w:rPr>
          <w:rFonts w:ascii="Arial" w:eastAsia="Arial" w:hAnsi="Arial" w:cs="Arial"/>
          <w:b/>
        </w:rPr>
        <w:t>За</w:t>
      </w:r>
      <w:r>
        <w:rPr>
          <w:rFonts w:ascii="Arial" w:eastAsia="Arial" w:hAnsi="Arial" w:cs="Arial"/>
          <w:b/>
          <w:spacing w:val="2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ев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  <w:spacing w:val="-1"/>
        </w:rPr>
        <w:t>Р</w:t>
      </w:r>
      <w:r>
        <w:rPr>
          <w:rFonts w:ascii="Arial" w:eastAsia="Arial" w:hAnsi="Arial" w:cs="Arial"/>
          <w:b/>
          <w:spacing w:val="2"/>
        </w:rPr>
        <w:t>Г</w:t>
      </w:r>
      <w:r>
        <w:rPr>
          <w:rFonts w:ascii="Arial" w:eastAsia="Arial" w:hAnsi="Arial" w:cs="Arial"/>
          <w:b/>
        </w:rPr>
        <w:t>З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 xml:space="preserve"> </w:t>
      </w:r>
      <w:r>
        <w:rPr>
          <w:rFonts w:ascii="Arial" w:eastAsia="Arial" w:hAnsi="Arial" w:cs="Arial"/>
          <w:b/>
          <w:spacing w:val="-3"/>
          <w:w w:val="99"/>
        </w:rPr>
        <w:t>у</w:t>
      </w:r>
      <w:r>
        <w:rPr>
          <w:rFonts w:ascii="Arial" w:eastAsia="Arial" w:hAnsi="Arial" w:cs="Arial"/>
          <w:b/>
          <w:spacing w:val="2"/>
          <w:w w:val="99"/>
        </w:rPr>
        <w:t>п</w:t>
      </w:r>
      <w:r>
        <w:rPr>
          <w:rFonts w:ascii="Arial" w:eastAsia="Arial" w:hAnsi="Arial" w:cs="Arial"/>
          <w:b/>
          <w:w w:val="99"/>
        </w:rPr>
        <w:t xml:space="preserve">ис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</w:rPr>
        <w:t>ава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  <w:spacing w:val="2"/>
        </w:rPr>
        <w:t>ј</w:t>
      </w:r>
      <w:r>
        <w:rPr>
          <w:rFonts w:ascii="Arial" w:eastAsia="Arial" w:hAnsi="Arial" w:cs="Arial"/>
          <w:b/>
        </w:rPr>
        <w:t>ав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  <w:w w:val="99"/>
        </w:rPr>
        <w:t>св</w:t>
      </w:r>
      <w:r>
        <w:rPr>
          <w:rFonts w:ascii="Arial" w:eastAsia="Arial" w:hAnsi="Arial" w:cs="Arial"/>
          <w:b/>
          <w:spacing w:val="3"/>
          <w:w w:val="99"/>
        </w:rPr>
        <w:t>о</w:t>
      </w:r>
      <w:r>
        <w:rPr>
          <w:rFonts w:ascii="Arial" w:eastAsia="Arial" w:hAnsi="Arial" w:cs="Arial"/>
          <w:b/>
          <w:w w:val="99"/>
        </w:rPr>
        <w:t>јине</w:t>
      </w:r>
    </w:p>
    <w:p w:rsidR="00F958EA" w:rsidRDefault="00F958EA">
      <w:pPr>
        <w:spacing w:line="200" w:lineRule="exact"/>
      </w:pPr>
    </w:p>
    <w:sectPr w:rsidR="00F958EA">
      <w:pgSz w:w="16840" w:h="1192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647FB"/>
    <w:multiLevelType w:val="multilevel"/>
    <w:tmpl w:val="331880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F958EA"/>
    <w:rsid w:val="00055CA3"/>
    <w:rsid w:val="000B073B"/>
    <w:rsid w:val="001774EF"/>
    <w:rsid w:val="002A117A"/>
    <w:rsid w:val="0036022E"/>
    <w:rsid w:val="007976BF"/>
    <w:rsid w:val="008E1FC7"/>
    <w:rsid w:val="00F50640"/>
    <w:rsid w:val="00F9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ECB5F-E5F1-43C7-B9A7-858EC9ED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3010</Words>
  <Characters>17158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Rade</cp:lastModifiedBy>
  <cp:revision>2</cp:revision>
  <dcterms:created xsi:type="dcterms:W3CDTF">2017-12-12T11:49:00Z</dcterms:created>
  <dcterms:modified xsi:type="dcterms:W3CDTF">2017-12-12T11:49:00Z</dcterms:modified>
</cp:coreProperties>
</file>