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C7E" w:rsidRDefault="00CC1C7E">
      <w:pPr>
        <w:spacing w:before="94"/>
        <w:ind w:left="116"/>
      </w:pPr>
      <w:bookmarkStart w:id="0" w:name="_GoBack"/>
      <w:bookmarkEnd w:id="0"/>
    </w:p>
    <w:p w:rsidR="003D0839" w:rsidRDefault="003D0839" w:rsidP="003D0839">
      <w:pPr>
        <w:rPr>
          <w:sz w:val="24"/>
          <w:szCs w:val="24"/>
        </w:rPr>
      </w:pPr>
      <w:r>
        <w:rPr>
          <w:sz w:val="24"/>
          <w:szCs w:val="24"/>
        </w:rPr>
        <w:t xml:space="preserve">РЕПУБЛИКА СРБИЈА             </w:t>
      </w:r>
      <w:r>
        <w:rPr>
          <w:sz w:val="24"/>
          <w:szCs w:val="24"/>
        </w:rPr>
        <w:tab/>
        <w:t xml:space="preserve">                              </w:t>
      </w:r>
    </w:p>
    <w:p w:rsidR="003D0839" w:rsidRDefault="003D0839" w:rsidP="003D0839">
      <w:pPr>
        <w:rPr>
          <w:sz w:val="24"/>
          <w:szCs w:val="24"/>
        </w:rPr>
      </w:pPr>
      <w:r>
        <w:rPr>
          <w:sz w:val="24"/>
          <w:szCs w:val="24"/>
        </w:rPr>
        <w:t>АУТОНОМНА ПОКРАЈИНА ВОЈВОДИНА</w:t>
      </w:r>
    </w:p>
    <w:p w:rsidR="003D0839" w:rsidRDefault="003D0839" w:rsidP="003D0839">
      <w:pPr>
        <w:rPr>
          <w:sz w:val="24"/>
          <w:szCs w:val="24"/>
        </w:rPr>
      </w:pPr>
      <w:r>
        <w:rPr>
          <w:sz w:val="24"/>
          <w:szCs w:val="24"/>
        </w:rPr>
        <w:t>ОПШТИНА ОПОВО</w:t>
      </w:r>
    </w:p>
    <w:p w:rsidR="003D0839" w:rsidRDefault="003D0839" w:rsidP="003D0839">
      <w:pPr>
        <w:rPr>
          <w:sz w:val="24"/>
          <w:szCs w:val="24"/>
        </w:rPr>
      </w:pPr>
      <w:r>
        <w:rPr>
          <w:sz w:val="24"/>
          <w:szCs w:val="24"/>
        </w:rPr>
        <w:t>ОПШТИНСКА УПРАВА</w:t>
      </w:r>
    </w:p>
    <w:p w:rsidR="003D0839" w:rsidRDefault="003D0839" w:rsidP="003D0839">
      <w:pPr>
        <w:rPr>
          <w:sz w:val="24"/>
          <w:szCs w:val="24"/>
        </w:rPr>
      </w:pPr>
      <w:r>
        <w:rPr>
          <w:sz w:val="24"/>
          <w:szCs w:val="24"/>
        </w:rPr>
        <w:t>Одељење за имовинско правне,</w:t>
      </w:r>
    </w:p>
    <w:p w:rsidR="003D0839" w:rsidRDefault="003D0839" w:rsidP="003D0839">
      <w:pPr>
        <w:rPr>
          <w:sz w:val="24"/>
          <w:szCs w:val="24"/>
        </w:rPr>
      </w:pPr>
      <w:r>
        <w:rPr>
          <w:sz w:val="24"/>
          <w:szCs w:val="24"/>
        </w:rPr>
        <w:t>стамбено-комуналне  послове,урбанизам ,</w:t>
      </w:r>
    </w:p>
    <w:p w:rsidR="003D0839" w:rsidRDefault="003D0839" w:rsidP="003D0839">
      <w:pPr>
        <w:pStyle w:val="BodyText"/>
        <w:rPr>
          <w:rFonts w:ascii="Times New Roman"/>
          <w:sz w:val="20"/>
        </w:rPr>
      </w:pPr>
      <w:r>
        <w:rPr>
          <w:rFonts w:ascii="Times New Roman" w:hAnsi="Times New Roman" w:cs="Times New Roman"/>
        </w:rPr>
        <w:t>грађевинарство и заштиту  животне  средине</w:t>
      </w:r>
    </w:p>
    <w:p w:rsidR="003D0839" w:rsidRDefault="003D0839" w:rsidP="003D0839">
      <w:pPr>
        <w:pStyle w:val="BodyText"/>
        <w:rPr>
          <w:rFonts w:ascii="Times New Roman"/>
          <w:sz w:val="20"/>
        </w:rPr>
      </w:pPr>
    </w:p>
    <w:p w:rsidR="00CC1C7E" w:rsidRDefault="00CC1C7E">
      <w:pPr>
        <w:spacing w:before="9" w:line="160" w:lineRule="exact"/>
        <w:rPr>
          <w:sz w:val="17"/>
          <w:szCs w:val="17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before="29" w:line="260" w:lineRule="exact"/>
        <w:ind w:left="490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ДЕ</w:t>
      </w:r>
      <w:r>
        <w:rPr>
          <w:rFonts w:ascii="Arial" w:eastAsia="Arial" w:hAnsi="Arial" w:cs="Arial"/>
          <w:position w:val="-1"/>
          <w:sz w:val="24"/>
          <w:szCs w:val="24"/>
        </w:rPr>
        <w:t>Л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Д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М</w:t>
      </w:r>
      <w:r>
        <w:rPr>
          <w:rFonts w:ascii="Arial" w:eastAsia="Arial" w:hAnsi="Arial" w:cs="Arial"/>
          <w:position w:val="-1"/>
          <w:sz w:val="24"/>
          <w:szCs w:val="24"/>
        </w:rPr>
        <w:t>ИНИС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В</w:t>
      </w:r>
      <w:r>
        <w:rPr>
          <w:rFonts w:ascii="Arial" w:eastAsia="Arial" w:hAnsi="Arial" w:cs="Arial"/>
          <w:position w:val="-1"/>
          <w:sz w:val="24"/>
          <w:szCs w:val="24"/>
        </w:rPr>
        <w:t>НОГ ПО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К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</w:p>
    <w:p w:rsidR="00CC1C7E" w:rsidRDefault="00CC1C7E">
      <w:pPr>
        <w:spacing w:before="2" w:line="160" w:lineRule="exact"/>
        <w:rPr>
          <w:sz w:val="16"/>
          <w:szCs w:val="16"/>
        </w:rPr>
      </w:pPr>
    </w:p>
    <w:p w:rsidR="00CC1C7E" w:rsidRDefault="00CC1C7E">
      <w:pPr>
        <w:spacing w:line="200" w:lineRule="exact"/>
      </w:pPr>
    </w:p>
    <w:p w:rsidR="00CC1C7E" w:rsidRDefault="00B57C5E">
      <w:pPr>
        <w:spacing w:before="9"/>
        <w:ind w:left="2922" w:right="375" w:hanging="2479"/>
        <w:rPr>
          <w:rFonts w:ascii="Arial" w:eastAsia="Arial" w:hAnsi="Arial" w:cs="Arial"/>
          <w:sz w:val="40"/>
          <w:szCs w:val="40"/>
        </w:rPr>
      </w:pPr>
      <w:r>
        <w:rPr>
          <w:rFonts w:ascii="Arial" w:eastAsia="Arial" w:hAnsi="Arial" w:cs="Arial"/>
          <w:sz w:val="40"/>
          <w:szCs w:val="40"/>
        </w:rPr>
        <w:t>П</w:t>
      </w:r>
      <w:r>
        <w:rPr>
          <w:rFonts w:ascii="Arial" w:eastAsia="Arial" w:hAnsi="Arial" w:cs="Arial"/>
          <w:spacing w:val="-1"/>
          <w:sz w:val="40"/>
          <w:szCs w:val="40"/>
        </w:rPr>
        <w:t>РЕ</w:t>
      </w:r>
      <w:r>
        <w:rPr>
          <w:rFonts w:ascii="Arial" w:eastAsia="Arial" w:hAnsi="Arial" w:cs="Arial"/>
          <w:sz w:val="40"/>
          <w:szCs w:val="40"/>
        </w:rPr>
        <w:t>Т</w:t>
      </w:r>
      <w:r>
        <w:rPr>
          <w:rFonts w:ascii="Arial" w:eastAsia="Arial" w:hAnsi="Arial" w:cs="Arial"/>
          <w:spacing w:val="-1"/>
          <w:sz w:val="40"/>
          <w:szCs w:val="40"/>
        </w:rPr>
        <w:t>ВАР</w:t>
      </w:r>
      <w:r>
        <w:rPr>
          <w:rFonts w:ascii="Arial" w:eastAsia="Arial" w:hAnsi="Arial" w:cs="Arial"/>
          <w:spacing w:val="1"/>
          <w:sz w:val="40"/>
          <w:szCs w:val="40"/>
        </w:rPr>
        <w:t>АЊ</w:t>
      </w:r>
      <w:r>
        <w:rPr>
          <w:rFonts w:ascii="Arial" w:eastAsia="Arial" w:hAnsi="Arial" w:cs="Arial"/>
          <w:sz w:val="40"/>
          <w:szCs w:val="40"/>
        </w:rPr>
        <w:t>E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П</w:t>
      </w:r>
      <w:r>
        <w:rPr>
          <w:rFonts w:ascii="Arial" w:eastAsia="Arial" w:hAnsi="Arial" w:cs="Arial"/>
          <w:spacing w:val="-1"/>
          <w:sz w:val="40"/>
          <w:szCs w:val="40"/>
        </w:rPr>
        <w:t>РАВ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1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-1"/>
          <w:sz w:val="40"/>
          <w:szCs w:val="40"/>
        </w:rPr>
        <w:t>Р</w:t>
      </w:r>
      <w:r>
        <w:rPr>
          <w:rFonts w:ascii="Arial" w:eastAsia="Arial" w:hAnsi="Arial" w:cs="Arial"/>
          <w:sz w:val="40"/>
          <w:szCs w:val="40"/>
        </w:rPr>
        <w:t>ИШ</w:t>
      </w:r>
      <w:r>
        <w:rPr>
          <w:rFonts w:ascii="Arial" w:eastAsia="Arial" w:hAnsi="Arial" w:cs="Arial"/>
          <w:spacing w:val="1"/>
          <w:sz w:val="40"/>
          <w:szCs w:val="40"/>
        </w:rPr>
        <w:t>Ћ</w:t>
      </w:r>
      <w:r>
        <w:rPr>
          <w:rFonts w:ascii="Arial" w:eastAsia="Arial" w:hAnsi="Arial" w:cs="Arial"/>
          <w:spacing w:val="-3"/>
          <w:sz w:val="40"/>
          <w:szCs w:val="40"/>
        </w:rPr>
        <w:t>Е</w:t>
      </w:r>
      <w:r>
        <w:rPr>
          <w:rFonts w:ascii="Arial" w:eastAsia="Arial" w:hAnsi="Arial" w:cs="Arial"/>
          <w:spacing w:val="1"/>
          <w:sz w:val="40"/>
          <w:szCs w:val="40"/>
        </w:rPr>
        <w:t>Њ</w:t>
      </w:r>
      <w:r>
        <w:rPr>
          <w:rFonts w:ascii="Arial" w:eastAsia="Arial" w:hAnsi="Arial" w:cs="Arial"/>
          <w:sz w:val="40"/>
          <w:szCs w:val="40"/>
        </w:rPr>
        <w:t>А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ИЗ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-3"/>
          <w:sz w:val="40"/>
          <w:szCs w:val="40"/>
        </w:rPr>
        <w:t>Р</w:t>
      </w:r>
      <w:r>
        <w:rPr>
          <w:rFonts w:ascii="Arial" w:eastAsia="Arial" w:hAnsi="Arial" w:cs="Arial"/>
          <w:spacing w:val="-1"/>
          <w:sz w:val="40"/>
          <w:szCs w:val="40"/>
        </w:rPr>
        <w:t>АЂЕ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ОГ</w:t>
      </w:r>
      <w:r>
        <w:rPr>
          <w:rFonts w:ascii="Arial" w:eastAsia="Arial" w:hAnsi="Arial" w:cs="Arial"/>
          <w:spacing w:val="-2"/>
          <w:sz w:val="40"/>
          <w:szCs w:val="40"/>
        </w:rPr>
        <w:t xml:space="preserve"> </w:t>
      </w:r>
      <w:r>
        <w:rPr>
          <w:rFonts w:ascii="Arial" w:eastAsia="Arial" w:hAnsi="Arial" w:cs="Arial"/>
          <w:spacing w:val="-1"/>
          <w:sz w:val="40"/>
          <w:szCs w:val="40"/>
        </w:rPr>
        <w:t>Г</w:t>
      </w:r>
      <w:r>
        <w:rPr>
          <w:rFonts w:ascii="Arial" w:eastAsia="Arial" w:hAnsi="Arial" w:cs="Arial"/>
          <w:spacing w:val="1"/>
          <w:sz w:val="40"/>
          <w:szCs w:val="40"/>
        </w:rPr>
        <w:t>Р</w:t>
      </w:r>
      <w:r>
        <w:rPr>
          <w:rFonts w:ascii="Arial" w:eastAsia="Arial" w:hAnsi="Arial" w:cs="Arial"/>
          <w:spacing w:val="-1"/>
          <w:sz w:val="40"/>
          <w:szCs w:val="40"/>
        </w:rPr>
        <w:t>АЂЕВ</w:t>
      </w:r>
      <w:r>
        <w:rPr>
          <w:rFonts w:ascii="Arial" w:eastAsia="Arial" w:hAnsi="Arial" w:cs="Arial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НС</w:t>
      </w:r>
      <w:r>
        <w:rPr>
          <w:rFonts w:ascii="Arial" w:eastAsia="Arial" w:hAnsi="Arial" w:cs="Arial"/>
          <w:spacing w:val="-3"/>
          <w:sz w:val="40"/>
          <w:szCs w:val="40"/>
        </w:rPr>
        <w:t>К</w:t>
      </w:r>
      <w:r>
        <w:rPr>
          <w:rFonts w:ascii="Arial" w:eastAsia="Arial" w:hAnsi="Arial" w:cs="Arial"/>
          <w:sz w:val="40"/>
          <w:szCs w:val="40"/>
        </w:rPr>
        <w:t>ОГ З</w:t>
      </w:r>
      <w:r>
        <w:rPr>
          <w:rFonts w:ascii="Arial" w:eastAsia="Arial" w:hAnsi="Arial" w:cs="Arial"/>
          <w:spacing w:val="-1"/>
          <w:sz w:val="40"/>
          <w:szCs w:val="40"/>
        </w:rPr>
        <w:t>Е</w:t>
      </w:r>
      <w:r>
        <w:rPr>
          <w:rFonts w:ascii="Arial" w:eastAsia="Arial" w:hAnsi="Arial" w:cs="Arial"/>
          <w:sz w:val="40"/>
          <w:szCs w:val="40"/>
        </w:rPr>
        <w:t>М</w:t>
      </w:r>
      <w:r>
        <w:rPr>
          <w:rFonts w:ascii="Arial" w:eastAsia="Arial" w:hAnsi="Arial" w:cs="Arial"/>
          <w:spacing w:val="1"/>
          <w:sz w:val="40"/>
          <w:szCs w:val="40"/>
        </w:rPr>
        <w:t>Љ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z w:val="40"/>
          <w:szCs w:val="40"/>
        </w:rPr>
        <w:t>ШТА</w:t>
      </w:r>
      <w:r>
        <w:rPr>
          <w:rFonts w:ascii="Arial" w:eastAsia="Arial" w:hAnsi="Arial" w:cs="Arial"/>
          <w:spacing w:val="-4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>У П</w:t>
      </w:r>
      <w:r>
        <w:rPr>
          <w:rFonts w:ascii="Arial" w:eastAsia="Arial" w:hAnsi="Arial" w:cs="Arial"/>
          <w:spacing w:val="-1"/>
          <w:sz w:val="40"/>
          <w:szCs w:val="40"/>
        </w:rPr>
        <w:t>РАВ</w:t>
      </w:r>
      <w:r>
        <w:rPr>
          <w:rFonts w:ascii="Arial" w:eastAsia="Arial" w:hAnsi="Arial" w:cs="Arial"/>
          <w:sz w:val="40"/>
          <w:szCs w:val="40"/>
        </w:rPr>
        <w:t xml:space="preserve">О </w:t>
      </w:r>
      <w:r>
        <w:rPr>
          <w:rFonts w:ascii="Arial" w:eastAsia="Arial" w:hAnsi="Arial" w:cs="Arial"/>
          <w:spacing w:val="1"/>
          <w:sz w:val="40"/>
          <w:szCs w:val="40"/>
        </w:rPr>
        <w:t>С</w:t>
      </w:r>
      <w:r>
        <w:rPr>
          <w:rFonts w:ascii="Arial" w:eastAsia="Arial" w:hAnsi="Arial" w:cs="Arial"/>
          <w:spacing w:val="-1"/>
          <w:sz w:val="40"/>
          <w:szCs w:val="40"/>
        </w:rPr>
        <w:t>В</w:t>
      </w:r>
      <w:r>
        <w:rPr>
          <w:rFonts w:ascii="Arial" w:eastAsia="Arial" w:hAnsi="Arial" w:cs="Arial"/>
          <w:sz w:val="40"/>
          <w:szCs w:val="40"/>
        </w:rPr>
        <w:t>О</w:t>
      </w:r>
      <w:r>
        <w:rPr>
          <w:rFonts w:ascii="Arial" w:eastAsia="Arial" w:hAnsi="Arial" w:cs="Arial"/>
          <w:spacing w:val="1"/>
          <w:sz w:val="40"/>
          <w:szCs w:val="40"/>
        </w:rPr>
        <w:t>Ј</w:t>
      </w:r>
      <w:r>
        <w:rPr>
          <w:rFonts w:ascii="Arial" w:eastAsia="Arial" w:hAnsi="Arial" w:cs="Arial"/>
          <w:spacing w:val="-3"/>
          <w:sz w:val="40"/>
          <w:szCs w:val="40"/>
        </w:rPr>
        <w:t>И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z w:val="40"/>
          <w:szCs w:val="40"/>
        </w:rPr>
        <w:t>Е</w:t>
      </w:r>
      <w:r>
        <w:rPr>
          <w:rFonts w:ascii="Arial" w:eastAsia="Arial" w:hAnsi="Arial" w:cs="Arial"/>
          <w:spacing w:val="-1"/>
          <w:sz w:val="40"/>
          <w:szCs w:val="40"/>
        </w:rPr>
        <w:t xml:space="preserve"> </w:t>
      </w:r>
      <w:r>
        <w:rPr>
          <w:rFonts w:ascii="Arial" w:eastAsia="Arial" w:hAnsi="Arial" w:cs="Arial"/>
          <w:sz w:val="40"/>
          <w:szCs w:val="40"/>
        </w:rPr>
        <w:t xml:space="preserve">УЗ 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АК</w:t>
      </w:r>
      <w:r>
        <w:rPr>
          <w:rFonts w:ascii="Arial" w:eastAsia="Arial" w:hAnsi="Arial" w:cs="Arial"/>
          <w:spacing w:val="1"/>
          <w:sz w:val="40"/>
          <w:szCs w:val="40"/>
        </w:rPr>
        <w:t>Н</w:t>
      </w:r>
      <w:r>
        <w:rPr>
          <w:rFonts w:ascii="Arial" w:eastAsia="Arial" w:hAnsi="Arial" w:cs="Arial"/>
          <w:spacing w:val="-1"/>
          <w:sz w:val="40"/>
          <w:szCs w:val="40"/>
        </w:rPr>
        <w:t>А</w:t>
      </w:r>
      <w:r>
        <w:rPr>
          <w:rFonts w:ascii="Arial" w:eastAsia="Arial" w:hAnsi="Arial" w:cs="Arial"/>
          <w:sz w:val="40"/>
          <w:szCs w:val="40"/>
        </w:rPr>
        <w:t>ДУ</w:t>
      </w:r>
    </w:p>
    <w:p w:rsidR="00CC1C7E" w:rsidRDefault="00CC1C7E">
      <w:pPr>
        <w:spacing w:before="3" w:line="120" w:lineRule="exact"/>
        <w:rPr>
          <w:sz w:val="12"/>
          <w:szCs w:val="12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60" w:lineRule="exact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бл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ст: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Им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н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>к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-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ра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  <w:r>
        <w:rPr>
          <w:rFonts w:ascii="Arial" w:eastAsia="Arial" w:hAnsi="Arial" w:cs="Arial"/>
          <w:color w:val="800000"/>
          <w:spacing w:val="-2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–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 xml:space="preserve"> 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е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ре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ни п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с</w:t>
      </w:r>
      <w:r>
        <w:rPr>
          <w:rFonts w:ascii="Arial" w:eastAsia="Arial" w:hAnsi="Arial" w:cs="Arial"/>
          <w:color w:val="800000"/>
          <w:spacing w:val="-1"/>
          <w:position w:val="-1"/>
          <w:sz w:val="24"/>
          <w:szCs w:val="24"/>
          <w:u w:val="single" w:color="800000"/>
        </w:rPr>
        <w:t>л</w:t>
      </w:r>
      <w:r>
        <w:rPr>
          <w:rFonts w:ascii="Arial" w:eastAsia="Arial" w:hAnsi="Arial" w:cs="Arial"/>
          <w:color w:val="800000"/>
          <w:spacing w:val="1"/>
          <w:position w:val="-1"/>
          <w:sz w:val="24"/>
          <w:szCs w:val="24"/>
          <w:u w:val="single" w:color="800000"/>
        </w:rPr>
        <w:t>о</w:t>
      </w:r>
      <w:r>
        <w:rPr>
          <w:rFonts w:ascii="Arial" w:eastAsia="Arial" w:hAnsi="Arial" w:cs="Arial"/>
          <w:color w:val="800000"/>
          <w:position w:val="-1"/>
          <w:sz w:val="24"/>
          <w:szCs w:val="24"/>
          <w:u w:val="single" w:color="800000"/>
        </w:rPr>
        <w:t>ви</w:t>
      </w:r>
    </w:p>
    <w:p w:rsidR="00CC1C7E" w:rsidRDefault="00CC1C7E">
      <w:pPr>
        <w:spacing w:before="5" w:line="120" w:lineRule="exact"/>
        <w:rPr>
          <w:sz w:val="13"/>
          <w:szCs w:val="13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Пкр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CC1C7E" w:rsidRDefault="00CC1C7E">
      <w:pPr>
        <w:spacing w:before="7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CC1C7E">
          <w:pgSz w:w="16840" w:h="11920" w:orient="landscape"/>
          <w:pgMar w:top="26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з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 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 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н</w:t>
      </w:r>
      <w:r>
        <w:rPr>
          <w:rFonts w:ascii="Arial" w:eastAsia="Arial" w:hAnsi="Arial" w:cs="Arial"/>
          <w:spacing w:val="-1"/>
          <w:sz w:val="24"/>
          <w:szCs w:val="24"/>
        </w:rPr>
        <w:t>адл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2"/>
          <w:sz w:val="24"/>
          <w:szCs w:val="24"/>
        </w:rPr>
        <w:t>су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 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ак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 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рац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53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из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CC1C7E">
      <w:pPr>
        <w:spacing w:before="14" w:line="280" w:lineRule="exact"/>
        <w:rPr>
          <w:sz w:val="28"/>
          <w:szCs w:val="28"/>
        </w:rPr>
      </w:pPr>
    </w:p>
    <w:p w:rsidR="00CC1C7E" w:rsidRDefault="00B57C5E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в:</w:t>
      </w:r>
    </w:p>
    <w:p w:rsidR="00CC1C7E" w:rsidRDefault="00CC1C7E">
      <w:pPr>
        <w:spacing w:before="9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гра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шту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аље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5  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) 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аље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зији:</w:t>
      </w:r>
    </w:p>
    <w:p w:rsidR="00CC1C7E" w:rsidRDefault="00B57C5E">
      <w:pPr>
        <w:spacing w:before="1" w:line="277" w:lineRule="auto"/>
        <w:ind w:left="1192" w:right="71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</w:p>
    <w:p w:rsidR="00CC1C7E" w:rsidRDefault="00B57C5E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</w:p>
    <w:p w:rsidR="00CC1C7E" w:rsidRDefault="00B57C5E">
      <w:pPr>
        <w:spacing w:before="41" w:line="275" w:lineRule="auto"/>
        <w:ind w:left="1192" w:right="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00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а,</w:t>
      </w:r>
    </w:p>
    <w:p w:rsidR="00CC1C7E" w:rsidRDefault="00B57C5E">
      <w:pPr>
        <w:spacing w:before="3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а,</w:t>
      </w:r>
    </w:p>
    <w:p w:rsidR="00CC1C7E" w:rsidRDefault="00B57C5E">
      <w:pPr>
        <w:spacing w:before="41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штв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</w:p>
    <w:p w:rsidR="00CC1C7E" w:rsidRDefault="00B57C5E">
      <w:pPr>
        <w:spacing w:before="41" w:line="275" w:lineRule="auto"/>
        <w:ind w:left="1192" w:right="68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бл</w:t>
      </w:r>
      <w:r>
        <w:rPr>
          <w:rFonts w:ascii="Arial" w:eastAsia="Arial" w:hAnsi="Arial" w:cs="Arial"/>
          <w:sz w:val="24"/>
          <w:szCs w:val="24"/>
        </w:rPr>
        <w:t>ике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них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(„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Ме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и“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ј</w:t>
      </w:r>
    </w:p>
    <w:p w:rsidR="00CC1C7E" w:rsidRDefault="00B57C5E">
      <w:pPr>
        <w:spacing w:before="3"/>
        <w:ind w:left="1192" w:right="1291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02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B57C5E">
      <w:pPr>
        <w:spacing w:before="41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винско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од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ц </w:t>
      </w:r>
      <w:r>
        <w:rPr>
          <w:rFonts w:ascii="Arial" w:eastAsia="Arial" w:hAnsi="Arial" w:cs="Arial"/>
          <w:spacing w:val="1"/>
          <w:sz w:val="24"/>
          <w:szCs w:val="24"/>
        </w:rPr>
        <w:t>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B57C5E">
      <w:pPr>
        <w:spacing w:before="1"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исина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 xml:space="preserve">зију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тр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штим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х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 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 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B57C5E">
      <w:pPr>
        <w:spacing w:line="277" w:lineRule="auto"/>
        <w:ind w:left="112" w:right="72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исина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ити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о:</w:t>
      </w:r>
    </w:p>
    <w:p w:rsidR="00CC1C7E" w:rsidRDefault="00B57C5E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ађ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ско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</w:p>
    <w:p w:rsidR="00CC1C7E" w:rsidRDefault="00B57C5E">
      <w:pPr>
        <w:spacing w:before="41" w:line="275" w:lineRule="auto"/>
        <w:ind w:left="1192" w:right="69"/>
        <w:jc w:val="both"/>
        <w:rPr>
          <w:rFonts w:ascii="Arial" w:eastAsia="Arial" w:hAnsi="Arial" w:cs="Arial"/>
          <w:sz w:val="24"/>
          <w:szCs w:val="24"/>
        </w:rPr>
        <w:sectPr w:rsidR="00CC1C7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ра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 н</w:t>
      </w:r>
      <w:r>
        <w:rPr>
          <w:rFonts w:ascii="Arial" w:eastAsia="Arial" w:hAnsi="Arial" w:cs="Arial"/>
          <w:spacing w:val="1"/>
          <w:sz w:val="24"/>
          <w:szCs w:val="24"/>
        </w:rPr>
        <w:t>ера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вих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кту </w:t>
      </w:r>
      <w:r>
        <w:rPr>
          <w:rFonts w:ascii="Arial" w:eastAsia="Arial" w:hAnsi="Arial" w:cs="Arial"/>
          <w:spacing w:val="1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 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писима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z w:val="24"/>
          <w:szCs w:val="24"/>
        </w:rPr>
        <w:t>и,</w:t>
      </w:r>
    </w:p>
    <w:p w:rsidR="00CC1C7E" w:rsidRDefault="00CC1C7E">
      <w:pPr>
        <w:spacing w:before="14" w:line="280" w:lineRule="exact"/>
        <w:rPr>
          <w:sz w:val="28"/>
          <w:szCs w:val="28"/>
        </w:rPr>
      </w:pPr>
    </w:p>
    <w:p w:rsidR="00CC1C7E" w:rsidRDefault="00B57C5E">
      <w:pPr>
        <w:spacing w:before="29" w:line="275" w:lineRule="auto"/>
        <w:ind w:left="1192" w:right="67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тивн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ств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</w:p>
    <w:p w:rsidR="00CC1C7E" w:rsidRDefault="00B57C5E">
      <w:pPr>
        <w:spacing w:before="3" w:line="275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  за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>инско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5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зији,</w:t>
      </w:r>
    </w:p>
    <w:p w:rsidR="00CC1C7E" w:rsidRDefault="00B57C5E">
      <w:pPr>
        <w:spacing w:before="1" w:line="276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  за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кви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кса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 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ме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и.</w:t>
      </w:r>
    </w:p>
    <w:p w:rsidR="00CC1C7E" w:rsidRDefault="00B57C5E">
      <w:pPr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а:</w:t>
      </w:r>
    </w:p>
    <w:p w:rsidR="00CC1C7E" w:rsidRDefault="00B57C5E">
      <w:pPr>
        <w:spacing w:before="41" w:line="276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  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шћ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 иста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штв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ањ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2"/>
          <w:sz w:val="24"/>
          <w:szCs w:val="24"/>
        </w:rPr>
        <w:t>Сл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сник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) 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смис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ији,</w:t>
      </w:r>
    </w:p>
    <w:p w:rsidR="00CC1C7E" w:rsidRDefault="00B57C5E">
      <w:pPr>
        <w:spacing w:line="275" w:lineRule="auto"/>
        <w:ind w:left="1192" w:right="69" w:hanging="3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вину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ух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кту 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вним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 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адњ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г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</w:t>
      </w:r>
      <w:r>
        <w:rPr>
          <w:rFonts w:ascii="Arial" w:eastAsia="Arial" w:hAnsi="Arial" w:cs="Arial"/>
          <w:sz w:val="24"/>
          <w:szCs w:val="24"/>
        </w:rPr>
        <w:t xml:space="preserve">С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72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09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CC1C7E">
      <w:pPr>
        <w:spacing w:before="4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7" w:lineRule="auto"/>
        <w:ind w:left="112" w:right="70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Пр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(д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ок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аз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х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з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ља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>ка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z w:val="24"/>
          <w:szCs w:val="24"/>
        </w:rPr>
        <w:t>и о 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и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ж</w:t>
      </w:r>
      <w:r>
        <w:rPr>
          <w:rFonts w:ascii="Arial" w:eastAsia="Arial" w:hAnsi="Arial" w:cs="Arial"/>
          <w:b/>
          <w:color w:val="1F4E79"/>
          <w:sz w:val="24"/>
          <w:szCs w:val="24"/>
        </w:rPr>
        <w:t>б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а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вид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ен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ц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CC1C7E" w:rsidRDefault="00CC1C7E">
      <w:pPr>
        <w:spacing w:before="7" w:line="100" w:lineRule="exact"/>
        <w:rPr>
          <w:sz w:val="11"/>
          <w:szCs w:val="11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CC1C7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ство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 о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 xml:space="preserve">зији 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ји,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шн</w:t>
      </w:r>
      <w:r>
        <w:rPr>
          <w:rFonts w:ascii="Arial" w:eastAsia="Arial" w:hAnsi="Arial" w:cs="Arial"/>
          <w:spacing w:val="1"/>
          <w:sz w:val="24"/>
          <w:szCs w:val="24"/>
        </w:rPr>
        <w:t xml:space="preserve">ом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пку 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шк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љ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 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 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тивних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кси.</w:t>
      </w:r>
    </w:p>
    <w:p w:rsidR="00CC1C7E" w:rsidRDefault="00CC1C7E">
      <w:pPr>
        <w:spacing w:before="14" w:line="280" w:lineRule="exact"/>
        <w:rPr>
          <w:sz w:val="28"/>
          <w:szCs w:val="28"/>
        </w:rPr>
      </w:pPr>
    </w:p>
    <w:p w:rsidR="00CC1C7E" w:rsidRDefault="00B57C5E">
      <w:pPr>
        <w:spacing w:before="29"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с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3"/>
          <w:sz w:val="24"/>
          <w:szCs w:val="24"/>
        </w:rPr>
        <w:t>ш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ку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z w:val="24"/>
          <w:szCs w:val="24"/>
        </w:rPr>
        <w:t>ју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 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ју се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ГЗ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 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У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-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</w:p>
    <w:p w:rsidR="00CC1C7E" w:rsidRDefault="00B57C5E">
      <w:pPr>
        <w:spacing w:before="3" w:line="275" w:lineRule="auto"/>
        <w:ind w:left="112" w:right="69" w:firstLine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нка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же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 xml:space="preserve">ито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ке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та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уж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их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вити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CC1C7E">
      <w:pPr>
        <w:spacing w:line="200" w:lineRule="exact"/>
      </w:pPr>
    </w:p>
    <w:p w:rsidR="00CC1C7E" w:rsidRDefault="00B57C5E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ив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ањ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6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</w:p>
    <w:p w:rsidR="00CC1C7E" w:rsidRDefault="00CC1C7E">
      <w:pPr>
        <w:spacing w:before="9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хт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жи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уни)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3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ма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ђењ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зв</w:t>
      </w:r>
      <w:r>
        <w:rPr>
          <w:rFonts w:ascii="Arial" w:eastAsia="Arial" w:hAnsi="Arial" w:cs="Arial"/>
          <w:spacing w:val="1"/>
          <w:sz w:val="24"/>
          <w:szCs w:val="24"/>
        </w:rPr>
        <w:t>оље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лб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 xml:space="preserve">на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CC1C7E" w:rsidRDefault="00B57C5E">
      <w:pPr>
        <w:spacing w:line="276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2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3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ист 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сти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3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2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ве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ад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за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pacing w:val="1"/>
          <w:sz w:val="24"/>
          <w:szCs w:val="24"/>
        </w:rPr>
        <w:t>те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ију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тра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кт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ске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ист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B57C5E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 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 xml:space="preserve"> ро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 3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минист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висини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ију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 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ку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 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ико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   не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сни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гл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 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ерз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ши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  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5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а.</w:t>
      </w:r>
    </w:p>
    <w:p w:rsidR="00CC1C7E" w:rsidRDefault="00B57C5E">
      <w:pPr>
        <w:spacing w:before="3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  <w:sectPr w:rsidR="00CC1C7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р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ал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оре</w:t>
      </w:r>
      <w:r>
        <w:rPr>
          <w:rFonts w:ascii="Arial" w:eastAsia="Arial" w:hAnsi="Arial" w:cs="Arial"/>
          <w:sz w:val="24"/>
          <w:szCs w:val="24"/>
        </w:rPr>
        <w:t>ске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мини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г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ује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пштинско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ско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е.</w:t>
      </w: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before="10" w:line="200" w:lineRule="exact"/>
      </w:pPr>
    </w:p>
    <w:p w:rsidR="00CC1C7E" w:rsidRDefault="00B57C5E">
      <w:pPr>
        <w:spacing w:before="29"/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pacing w:val="-5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и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>л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5"/>
          <w:sz w:val="24"/>
          <w:szCs w:val="24"/>
        </w:rPr>
        <w:t>ч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color w:val="1F4E79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к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у:</w:t>
      </w:r>
    </w:p>
    <w:p w:rsidR="00CC1C7E" w:rsidRDefault="00CC1C7E">
      <w:pPr>
        <w:spacing w:before="9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6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у 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pacing w:val="-1"/>
          <w:sz w:val="24"/>
          <w:szCs w:val="24"/>
        </w:rPr>
        <w:t>га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ку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јим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ће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ар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ко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зитиву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зн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ч</w:t>
      </w:r>
      <w:r>
        <w:rPr>
          <w:rFonts w:ascii="Arial" w:eastAsia="Arial" w:hAnsi="Arial" w:cs="Arial"/>
          <w:sz w:val="24"/>
          <w:szCs w:val="24"/>
        </w:rPr>
        <w:t>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чин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л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15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жно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ш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ти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ва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јине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3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г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ма</w:t>
      </w:r>
    </w:p>
    <w:p w:rsidR="00CC1C7E" w:rsidRDefault="00B57C5E">
      <w:pPr>
        <w:spacing w:line="277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у 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дг</w:t>
      </w:r>
      <w:r>
        <w:rPr>
          <w:rFonts w:ascii="Arial" w:eastAsia="Arial" w:hAnsi="Arial" w:cs="Arial"/>
          <w:spacing w:val="3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ара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ство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еђе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тно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ћ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%.</w:t>
      </w:r>
    </w:p>
    <w:p w:rsidR="00CC1C7E" w:rsidRDefault="00B57C5E">
      <w:pPr>
        <w:spacing w:line="260" w:lineRule="exact"/>
        <w:ind w:left="83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аће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зију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сп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ељ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50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Б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џ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тски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нд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40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б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ика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мна</w:t>
      </w:r>
    </w:p>
    <w:p w:rsidR="00CC1C7E" w:rsidRDefault="00B57C5E">
      <w:pPr>
        <w:spacing w:before="41" w:line="275" w:lineRule="auto"/>
        <w:ind w:left="112" w:right="69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јина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 xml:space="preserve">%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-1"/>
          <w:sz w:val="24"/>
          <w:szCs w:val="24"/>
        </w:rPr>
        <w:t>ед</w:t>
      </w:r>
      <w:r>
        <w:rPr>
          <w:rFonts w:ascii="Arial" w:eastAsia="Arial" w:hAnsi="Arial" w:cs="Arial"/>
          <w:sz w:val="24"/>
          <w:szCs w:val="24"/>
        </w:rPr>
        <w:t>ини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не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 xml:space="preserve">ве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чиј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ит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 xml:space="preserve">ији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се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 xml:space="preserve">о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 xml:space="preserve">иште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је 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z w:val="24"/>
          <w:szCs w:val="24"/>
        </w:rPr>
        <w:t>стит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B57C5E">
      <w:pPr>
        <w:spacing w:before="3" w:line="275" w:lineRule="auto"/>
        <w:ind w:left="112" w:right="69" w:firstLine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т 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з 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у не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же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рађе</w:t>
      </w:r>
      <w:r>
        <w:rPr>
          <w:rFonts w:ascii="Arial" w:eastAsia="Arial" w:hAnsi="Arial" w:cs="Arial"/>
          <w:sz w:val="24"/>
          <w:szCs w:val="24"/>
        </w:rPr>
        <w:t>винско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еб</w:t>
      </w:r>
      <w:r>
        <w:rPr>
          <w:rFonts w:ascii="Arial" w:eastAsia="Arial" w:hAnsi="Arial" w:cs="Arial"/>
          <w:sz w:val="24"/>
          <w:szCs w:val="24"/>
        </w:rPr>
        <w:t>ним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 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не м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ђ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 св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ећ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ским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но за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3"/>
          <w:sz w:val="24"/>
          <w:szCs w:val="24"/>
        </w:rPr>
        <w:t>д</w:t>
      </w:r>
      <w:r>
        <w:rPr>
          <w:rFonts w:ascii="Arial" w:eastAsia="Arial" w:hAnsi="Arial" w:cs="Arial"/>
          <w:spacing w:val="2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сно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вних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ч.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6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и 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и,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ш</w:t>
      </w:r>
      <w:r>
        <w:rPr>
          <w:rFonts w:ascii="Arial" w:eastAsia="Arial" w:hAnsi="Arial" w:cs="Arial"/>
          <w:spacing w:val="3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уви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ин</w:t>
      </w:r>
      <w:r>
        <w:rPr>
          <w:rFonts w:ascii="Arial" w:eastAsia="Arial" w:hAnsi="Arial" w:cs="Arial"/>
          <w:spacing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sz w:val="24"/>
          <w:szCs w:val="24"/>
        </w:rPr>
        <w:t>ор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3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ији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2"/>
          <w:sz w:val="24"/>
          <w:szCs w:val="24"/>
        </w:rPr>
        <w:t>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сти.</w:t>
      </w:r>
    </w:p>
    <w:p w:rsidR="00CC1C7E" w:rsidRDefault="00B57C5E">
      <w:pPr>
        <w:spacing w:before="3" w:line="275" w:lineRule="auto"/>
        <w:ind w:left="112" w:right="68" w:firstLine="720"/>
        <w:jc w:val="both"/>
        <w:rPr>
          <w:rFonts w:ascii="Arial" w:eastAsia="Arial" w:hAnsi="Arial" w:cs="Arial"/>
          <w:sz w:val="24"/>
          <w:szCs w:val="24"/>
        </w:rPr>
        <w:sectPr w:rsidR="00CC1C7E">
          <w:pgSz w:w="16840" w:h="11920" w:orient="landscape"/>
          <w:pgMar w:top="1080" w:right="1040" w:bottom="280" w:left="1040" w:header="720" w:footer="720" w:gutter="0"/>
          <w:cols w:space="720"/>
        </w:sectPr>
      </w:pP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дл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жни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ку 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пка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ј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до</w:t>
      </w:r>
      <w:r>
        <w:rPr>
          <w:rFonts w:ascii="Arial" w:eastAsia="Arial" w:hAnsi="Arial" w:cs="Arial"/>
          <w:sz w:val="24"/>
          <w:szCs w:val="24"/>
        </w:rPr>
        <w:t>ст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ље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сва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ља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z w:val="24"/>
          <w:szCs w:val="24"/>
        </w:rPr>
        <w:t>о 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>ж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жн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пис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них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је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има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z w:val="24"/>
          <w:szCs w:val="24"/>
        </w:rPr>
        <w:t>зији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3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 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 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ет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ск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z w:val="24"/>
          <w:szCs w:val="24"/>
        </w:rPr>
        <w:t>ч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1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рђ</w:t>
      </w:r>
      <w:r>
        <w:rPr>
          <w:rFonts w:ascii="Arial" w:eastAsia="Arial" w:hAnsi="Arial" w:cs="Arial"/>
          <w:sz w:val="24"/>
          <w:szCs w:val="24"/>
        </w:rPr>
        <w:t>ив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-2"/>
          <w:sz w:val="24"/>
          <w:szCs w:val="24"/>
        </w:rPr>
        <w:t>с</w:t>
      </w:r>
      <w:r>
        <w:rPr>
          <w:rFonts w:ascii="Arial" w:eastAsia="Arial" w:hAnsi="Arial" w:cs="Arial"/>
          <w:sz w:val="24"/>
          <w:szCs w:val="24"/>
        </w:rPr>
        <w:t>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1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су испу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жишне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2"/>
          <w:sz w:val="24"/>
          <w:szCs w:val="24"/>
        </w:rPr>
        <w:t>т</w:t>
      </w:r>
      <w:r>
        <w:rPr>
          <w:rFonts w:ascii="Arial" w:eastAsia="Arial" w:hAnsi="Arial" w:cs="Arial"/>
          <w:sz w:val="24"/>
          <w:szCs w:val="24"/>
        </w:rPr>
        <w:t>и, у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висн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сти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висине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тв</w:t>
      </w:r>
      <w:r>
        <w:rPr>
          <w:rFonts w:ascii="Arial" w:eastAsia="Arial" w:hAnsi="Arial" w:cs="Arial"/>
          <w:spacing w:val="1"/>
          <w:sz w:val="24"/>
          <w:szCs w:val="24"/>
        </w:rPr>
        <w:t>рђе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е за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зиј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 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мисији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за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нт</w:t>
      </w: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у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ж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вне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оћ</w:t>
      </w:r>
      <w:r>
        <w:rPr>
          <w:rFonts w:ascii="Arial" w:eastAsia="Arial" w:hAnsi="Arial" w:cs="Arial"/>
          <w:spacing w:val="-2"/>
          <w:sz w:val="24"/>
          <w:szCs w:val="24"/>
        </w:rPr>
        <w:t>и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 xml:space="preserve">н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што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z w:val="24"/>
          <w:szCs w:val="24"/>
        </w:rPr>
        <w:t xml:space="preserve">д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си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 xml:space="preserve">ва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3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ви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изј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 xml:space="preserve">ву 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 xml:space="preserve">е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на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-3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 з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љ</w:t>
      </w:r>
      <w:r>
        <w:rPr>
          <w:rFonts w:ascii="Arial" w:eastAsia="Arial" w:hAnsi="Arial" w:cs="Arial"/>
          <w:sz w:val="24"/>
          <w:szCs w:val="24"/>
        </w:rPr>
        <w:t>ишту 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бј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ре</w:t>
      </w:r>
      <w:r>
        <w:rPr>
          <w:rFonts w:ascii="Arial" w:eastAsia="Arial" w:hAnsi="Arial" w:cs="Arial"/>
          <w:spacing w:val="-1"/>
          <w:sz w:val="24"/>
          <w:szCs w:val="24"/>
        </w:rPr>
        <w:t>ђ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н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3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z w:val="24"/>
          <w:szCs w:val="24"/>
        </w:rPr>
        <w:t>шине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-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и 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а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ћ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у т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 xml:space="preserve"> о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кт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по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њ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в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ј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>г</w:t>
      </w:r>
      <w:r>
        <w:rPr>
          <w:rFonts w:ascii="Arial" w:eastAsia="Arial" w:hAnsi="Arial" w:cs="Arial"/>
          <w:spacing w:val="1"/>
          <w:sz w:val="24"/>
          <w:szCs w:val="24"/>
        </w:rPr>
        <w:t>ра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 xml:space="preserve">и, 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с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 xml:space="preserve">ити 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pacing w:val="1"/>
          <w:sz w:val="24"/>
          <w:szCs w:val="24"/>
        </w:rPr>
        <w:t>р</w:t>
      </w:r>
      <w:r>
        <w:rPr>
          <w:rFonts w:ascii="Arial" w:eastAsia="Arial" w:hAnsi="Arial" w:cs="Arial"/>
          <w:spacing w:val="-1"/>
          <w:sz w:val="24"/>
          <w:szCs w:val="24"/>
        </w:rPr>
        <w:t>е</w:t>
      </w:r>
      <w:r>
        <w:rPr>
          <w:rFonts w:ascii="Arial" w:eastAsia="Arial" w:hAnsi="Arial" w:cs="Arial"/>
          <w:spacing w:val="1"/>
          <w:sz w:val="24"/>
          <w:szCs w:val="24"/>
        </w:rPr>
        <w:t>ђе</w:t>
      </w:r>
      <w:r>
        <w:rPr>
          <w:rFonts w:ascii="Arial" w:eastAsia="Arial" w:hAnsi="Arial" w:cs="Arial"/>
          <w:sz w:val="24"/>
          <w:szCs w:val="24"/>
        </w:rPr>
        <w:t xml:space="preserve">ни </w:t>
      </w:r>
      <w:r>
        <w:rPr>
          <w:rFonts w:ascii="Arial" w:eastAsia="Arial" w:hAnsi="Arial" w:cs="Arial"/>
          <w:spacing w:val="-1"/>
          <w:sz w:val="24"/>
          <w:szCs w:val="24"/>
        </w:rPr>
        <w:t>б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 xml:space="preserve">ј </w:t>
      </w:r>
      <w:r>
        <w:rPr>
          <w:rFonts w:ascii="Arial" w:eastAsia="Arial" w:hAnsi="Arial" w:cs="Arial"/>
          <w:spacing w:val="-1"/>
          <w:sz w:val="24"/>
          <w:szCs w:val="24"/>
        </w:rPr>
        <w:t>л</w:t>
      </w:r>
      <w:r>
        <w:rPr>
          <w:rFonts w:ascii="Arial" w:eastAsia="Arial" w:hAnsi="Arial" w:cs="Arial"/>
          <w:sz w:val="24"/>
          <w:szCs w:val="24"/>
        </w:rPr>
        <w:t>и</w:t>
      </w:r>
      <w:r>
        <w:rPr>
          <w:rFonts w:ascii="Arial" w:eastAsia="Arial" w:hAnsi="Arial" w:cs="Arial"/>
          <w:spacing w:val="-1"/>
          <w:sz w:val="24"/>
          <w:szCs w:val="24"/>
        </w:rPr>
        <w:t>ц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.</w:t>
      </w:r>
    </w:p>
    <w:p w:rsidR="00CC1C7E" w:rsidRDefault="00CC1C7E">
      <w:pPr>
        <w:spacing w:before="14" w:line="280" w:lineRule="exact"/>
        <w:rPr>
          <w:sz w:val="28"/>
          <w:szCs w:val="28"/>
        </w:rPr>
      </w:pPr>
    </w:p>
    <w:p w:rsidR="00CC1C7E" w:rsidRDefault="00B57C5E">
      <w:pPr>
        <w:spacing w:before="29" w:line="275" w:lineRule="auto"/>
        <w:ind w:left="112" w:right="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color w:val="1F4E79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3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z w:val="24"/>
          <w:szCs w:val="24"/>
        </w:rPr>
        <w:t xml:space="preserve">о о 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п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вн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>о</w:t>
      </w:r>
      <w:r>
        <w:rPr>
          <w:rFonts w:ascii="Arial" w:eastAsia="Arial" w:hAnsi="Arial" w:cs="Arial"/>
          <w:b/>
          <w:color w:val="1F4E79"/>
          <w:sz w:val="24"/>
          <w:szCs w:val="24"/>
        </w:rPr>
        <w:t>м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 xml:space="preserve"> с</w:t>
      </w:r>
      <w:r>
        <w:rPr>
          <w:rFonts w:ascii="Arial" w:eastAsia="Arial" w:hAnsi="Arial" w:cs="Arial"/>
          <w:b/>
          <w:color w:val="1F4E79"/>
          <w:sz w:val="24"/>
          <w:szCs w:val="24"/>
        </w:rPr>
        <w:t>р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b/>
          <w:color w:val="1F4E79"/>
          <w:spacing w:val="1"/>
          <w:sz w:val="24"/>
          <w:szCs w:val="24"/>
        </w:rPr>
        <w:t>в</w:t>
      </w:r>
      <w:r>
        <w:rPr>
          <w:rFonts w:ascii="Arial" w:eastAsia="Arial" w:hAnsi="Arial" w:cs="Arial"/>
          <w:b/>
          <w:color w:val="1F4E79"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color w:val="1F4E79"/>
          <w:sz w:val="24"/>
          <w:szCs w:val="24"/>
        </w:rPr>
        <w:t>:</w:t>
      </w:r>
      <w:r>
        <w:rPr>
          <w:rFonts w:ascii="Arial" w:eastAsia="Arial" w:hAnsi="Arial" w:cs="Arial"/>
          <w:b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П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тив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к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нв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ер</w:t>
      </w:r>
      <w:r>
        <w:rPr>
          <w:rFonts w:ascii="Arial" w:eastAsia="Arial" w:hAnsi="Arial" w:cs="Arial"/>
          <w:color w:val="1F4E79"/>
          <w:sz w:val="24"/>
          <w:szCs w:val="24"/>
        </w:rPr>
        <w:t>зији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же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се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изј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вити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ж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л</w:t>
      </w:r>
      <w:r>
        <w:rPr>
          <w:rFonts w:ascii="Arial" w:eastAsia="Arial" w:hAnsi="Arial" w:cs="Arial"/>
          <w:color w:val="1F4E79"/>
          <w:spacing w:val="-3"/>
          <w:sz w:val="24"/>
          <w:szCs w:val="24"/>
        </w:rPr>
        <w:t>б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М</w:t>
      </w:r>
      <w:r>
        <w:rPr>
          <w:rFonts w:ascii="Arial" w:eastAsia="Arial" w:hAnsi="Arial" w:cs="Arial"/>
          <w:color w:val="1F4E79"/>
          <w:sz w:val="24"/>
          <w:szCs w:val="24"/>
        </w:rPr>
        <w:t>инист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ра</w:t>
      </w:r>
      <w:r>
        <w:rPr>
          <w:rFonts w:ascii="Arial" w:eastAsia="Arial" w:hAnsi="Arial" w:cs="Arial"/>
          <w:color w:val="1F4E79"/>
          <w:sz w:val="24"/>
          <w:szCs w:val="24"/>
        </w:rPr>
        <w:t>ству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ф</w:t>
      </w:r>
      <w:r>
        <w:rPr>
          <w:rFonts w:ascii="Arial" w:eastAsia="Arial" w:hAnsi="Arial" w:cs="Arial"/>
          <w:color w:val="1F4E79"/>
          <w:sz w:val="24"/>
          <w:szCs w:val="24"/>
        </w:rPr>
        <w:t>ин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ан</w:t>
      </w:r>
      <w:r>
        <w:rPr>
          <w:rFonts w:ascii="Arial" w:eastAsia="Arial" w:hAnsi="Arial" w:cs="Arial"/>
          <w:color w:val="1F4E79"/>
          <w:sz w:val="24"/>
          <w:szCs w:val="24"/>
        </w:rPr>
        <w:t>сиј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,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z w:val="24"/>
          <w:szCs w:val="24"/>
        </w:rPr>
        <w:t>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ро</w:t>
      </w:r>
      <w:r>
        <w:rPr>
          <w:rFonts w:ascii="Arial" w:eastAsia="Arial" w:hAnsi="Arial" w:cs="Arial"/>
          <w:color w:val="1F4E79"/>
          <w:sz w:val="24"/>
          <w:szCs w:val="24"/>
        </w:rPr>
        <w:t>ку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 xml:space="preserve">15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 xml:space="preserve">д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на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д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о</w:t>
      </w:r>
      <w:r>
        <w:rPr>
          <w:rFonts w:ascii="Arial" w:eastAsia="Arial" w:hAnsi="Arial" w:cs="Arial"/>
          <w:color w:val="1F4E79"/>
          <w:sz w:val="24"/>
          <w:szCs w:val="24"/>
        </w:rPr>
        <w:t>с</w:t>
      </w:r>
      <w:r>
        <w:rPr>
          <w:rFonts w:ascii="Arial" w:eastAsia="Arial" w:hAnsi="Arial" w:cs="Arial"/>
          <w:color w:val="1F4E79"/>
          <w:spacing w:val="-2"/>
          <w:sz w:val="24"/>
          <w:szCs w:val="24"/>
        </w:rPr>
        <w:t>т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z w:val="24"/>
          <w:szCs w:val="24"/>
        </w:rPr>
        <w:t>в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ља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z w:val="24"/>
          <w:szCs w:val="24"/>
        </w:rPr>
        <w:t>а</w:t>
      </w:r>
      <w:r>
        <w:rPr>
          <w:rFonts w:ascii="Arial" w:eastAsia="Arial" w:hAnsi="Arial" w:cs="Arial"/>
          <w:color w:val="1F4E79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р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z w:val="24"/>
          <w:szCs w:val="24"/>
        </w:rPr>
        <w:t>ш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е</w:t>
      </w:r>
      <w:r>
        <w:rPr>
          <w:rFonts w:ascii="Arial" w:eastAsia="Arial" w:hAnsi="Arial" w:cs="Arial"/>
          <w:color w:val="1F4E79"/>
          <w:spacing w:val="-1"/>
          <w:sz w:val="24"/>
          <w:szCs w:val="24"/>
        </w:rPr>
        <w:t>њ</w:t>
      </w:r>
      <w:r>
        <w:rPr>
          <w:rFonts w:ascii="Arial" w:eastAsia="Arial" w:hAnsi="Arial" w:cs="Arial"/>
          <w:color w:val="1F4E79"/>
          <w:spacing w:val="1"/>
          <w:sz w:val="24"/>
          <w:szCs w:val="24"/>
        </w:rPr>
        <w:t>а.</w:t>
      </w:r>
    </w:p>
    <w:p w:rsidR="00CC1C7E" w:rsidRDefault="00CC1C7E">
      <w:pPr>
        <w:spacing w:before="3" w:line="200" w:lineRule="exact"/>
      </w:pPr>
    </w:p>
    <w:p w:rsidR="00CC1C7E" w:rsidRDefault="00B57C5E">
      <w:pPr>
        <w:ind w:left="112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За</w:t>
      </w:r>
      <w:r>
        <w:rPr>
          <w:rFonts w:ascii="Arial" w:eastAsia="Arial" w:hAnsi="Arial" w:cs="Arial"/>
          <w:b/>
          <w:sz w:val="24"/>
          <w:szCs w:val="24"/>
        </w:rPr>
        <w:t>ко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sz w:val="24"/>
          <w:szCs w:val="24"/>
        </w:rPr>
        <w:t>с</w:t>
      </w:r>
      <w:r>
        <w:rPr>
          <w:rFonts w:ascii="Arial" w:eastAsia="Arial" w:hAnsi="Arial" w:cs="Arial"/>
          <w:b/>
          <w:sz w:val="24"/>
          <w:szCs w:val="24"/>
        </w:rPr>
        <w:t>ки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ј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ро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из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о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к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нв</w:t>
      </w:r>
      <w:r>
        <w:rPr>
          <w:rFonts w:ascii="Arial" w:eastAsia="Arial" w:hAnsi="Arial" w:cs="Arial"/>
          <w:spacing w:val="1"/>
          <w:sz w:val="24"/>
          <w:szCs w:val="24"/>
        </w:rPr>
        <w:t>ер</w:t>
      </w:r>
      <w:r>
        <w:rPr>
          <w:rFonts w:ascii="Arial" w:eastAsia="Arial" w:hAnsi="Arial" w:cs="Arial"/>
          <w:spacing w:val="-2"/>
          <w:sz w:val="24"/>
          <w:szCs w:val="24"/>
        </w:rPr>
        <w:t>з</w:t>
      </w:r>
      <w:r>
        <w:rPr>
          <w:rFonts w:ascii="Arial" w:eastAsia="Arial" w:hAnsi="Arial" w:cs="Arial"/>
          <w:sz w:val="24"/>
          <w:szCs w:val="24"/>
        </w:rPr>
        <w:t>ији)</w:t>
      </w:r>
    </w:p>
    <w:p w:rsidR="00CC1C7E" w:rsidRDefault="00CC1C7E">
      <w:pPr>
        <w:spacing w:before="8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B57C5E">
      <w:pPr>
        <w:ind w:left="112"/>
        <w:rPr>
          <w:rFonts w:ascii="Arial" w:eastAsia="Arial" w:hAnsi="Arial" w:cs="Arial"/>
          <w:sz w:val="24"/>
          <w:szCs w:val="24"/>
        </w:rPr>
        <w:sectPr w:rsidR="00CC1C7E">
          <w:pgSz w:w="16840" w:h="11920" w:orient="landscape"/>
          <w:pgMar w:top="1080" w:right="1480" w:bottom="280" w:left="1040" w:header="720" w:footer="720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Пр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п</w:t>
      </w:r>
      <w:r>
        <w:rPr>
          <w:rFonts w:ascii="Arial" w:eastAsia="Arial" w:hAnsi="Arial" w:cs="Arial"/>
          <w:b/>
          <w:sz w:val="24"/>
          <w:szCs w:val="24"/>
        </w:rPr>
        <w:t>о</w:t>
      </w:r>
      <w:r>
        <w:rPr>
          <w:rFonts w:ascii="Arial" w:eastAsia="Arial" w:hAnsi="Arial" w:cs="Arial"/>
          <w:b/>
          <w:spacing w:val="2"/>
          <w:sz w:val="24"/>
          <w:szCs w:val="24"/>
        </w:rPr>
        <w:t>р</w:t>
      </w:r>
      <w:r>
        <w:rPr>
          <w:rFonts w:ascii="Arial" w:eastAsia="Arial" w:hAnsi="Arial" w:cs="Arial"/>
          <w:b/>
          <w:spacing w:val="-4"/>
          <w:sz w:val="24"/>
          <w:szCs w:val="24"/>
        </w:rPr>
        <w:t>у</w:t>
      </w:r>
      <w:r>
        <w:rPr>
          <w:rFonts w:ascii="Arial" w:eastAsia="Arial" w:hAnsi="Arial" w:cs="Arial"/>
          <w:b/>
          <w:sz w:val="24"/>
          <w:szCs w:val="24"/>
        </w:rPr>
        <w:t>ч</w:t>
      </w:r>
      <w:r>
        <w:rPr>
          <w:rFonts w:ascii="Arial" w:eastAsia="Arial" w:hAnsi="Arial" w:cs="Arial"/>
          <w:b/>
          <w:spacing w:val="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и рок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д</w:t>
      </w:r>
      <w:r>
        <w:rPr>
          <w:rFonts w:ascii="Arial" w:eastAsia="Arial" w:hAnsi="Arial" w:cs="Arial"/>
          <w:b/>
          <w:spacing w:val="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sz w:val="24"/>
          <w:szCs w:val="24"/>
        </w:rPr>
        <w:t>н</w:t>
      </w:r>
      <w:r>
        <w:rPr>
          <w:rFonts w:ascii="Arial" w:eastAsia="Arial" w:hAnsi="Arial" w:cs="Arial"/>
          <w:b/>
          <w:sz w:val="24"/>
          <w:szCs w:val="24"/>
        </w:rPr>
        <w:t>а</w:t>
      </w:r>
    </w:p>
    <w:p w:rsidR="00CC1C7E" w:rsidRDefault="00B57C5E">
      <w:pPr>
        <w:spacing w:before="57"/>
        <w:ind w:left="6987" w:right="6967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lastRenderedPageBreak/>
        <w:t>ФА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z w:val="28"/>
          <w:szCs w:val="28"/>
        </w:rPr>
        <w:t>У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СТУ</w:t>
      </w:r>
      <w:r>
        <w:rPr>
          <w:rFonts w:ascii="Arial" w:eastAsia="Arial" w:hAnsi="Arial" w:cs="Arial"/>
          <w:sz w:val="28"/>
          <w:szCs w:val="28"/>
        </w:rPr>
        <w:t>П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У</w:t>
      </w:r>
    </w:p>
    <w:p w:rsidR="00CC1C7E" w:rsidRDefault="00CC1C7E">
      <w:pPr>
        <w:spacing w:before="4" w:line="140" w:lineRule="exact"/>
        <w:rPr>
          <w:sz w:val="15"/>
          <w:szCs w:val="15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line="275" w:lineRule="auto"/>
        <w:ind w:left="1066" w:right="4213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spacing w:val="-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в</w:t>
      </w:r>
      <w:r>
        <w:rPr>
          <w:rFonts w:ascii="Arial" w:eastAsia="Arial" w:hAnsi="Arial" w:cs="Arial"/>
          <w:spacing w:val="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о</w:t>
      </w:r>
      <w:r>
        <w:rPr>
          <w:rFonts w:ascii="Arial" w:eastAsia="Arial" w:hAnsi="Arial" w:cs="Arial"/>
          <w:spacing w:val="-1"/>
          <w:sz w:val="28"/>
          <w:szCs w:val="28"/>
        </w:rPr>
        <w:t>с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pacing w:val="-1"/>
          <w:sz w:val="28"/>
          <w:szCs w:val="28"/>
        </w:rPr>
        <w:t>пк</w:t>
      </w:r>
      <w:r>
        <w:rPr>
          <w:rFonts w:ascii="Arial" w:eastAsia="Arial" w:hAnsi="Arial" w:cs="Arial"/>
          <w:sz w:val="28"/>
          <w:szCs w:val="28"/>
        </w:rPr>
        <w:t>а: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3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ре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 xml:space="preserve">варање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рава</w:t>
      </w:r>
      <w:r>
        <w:rPr>
          <w:rFonts w:ascii="Arial" w:eastAsia="Arial" w:hAnsi="Arial" w:cs="Arial"/>
          <w:spacing w:val="-3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>ор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z w:val="28"/>
          <w:szCs w:val="28"/>
        </w:rPr>
        <w:t>шћења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3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зг</w:t>
      </w:r>
      <w:r>
        <w:rPr>
          <w:rFonts w:ascii="Arial" w:eastAsia="Arial" w:hAnsi="Arial" w:cs="Arial"/>
          <w:spacing w:val="-3"/>
          <w:sz w:val="28"/>
          <w:szCs w:val="28"/>
        </w:rPr>
        <w:t>р</w:t>
      </w:r>
      <w:r>
        <w:rPr>
          <w:rFonts w:ascii="Arial" w:eastAsia="Arial" w:hAnsi="Arial" w:cs="Arial"/>
          <w:sz w:val="28"/>
          <w:szCs w:val="28"/>
        </w:rPr>
        <w:t>ађе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 xml:space="preserve">ог </w:t>
      </w:r>
      <w:r>
        <w:rPr>
          <w:rFonts w:ascii="Arial" w:eastAsia="Arial" w:hAnsi="Arial" w:cs="Arial"/>
          <w:spacing w:val="-2"/>
          <w:sz w:val="28"/>
          <w:szCs w:val="28"/>
        </w:rPr>
        <w:t>г</w:t>
      </w:r>
      <w:r>
        <w:rPr>
          <w:rFonts w:ascii="Arial" w:eastAsia="Arial" w:hAnsi="Arial" w:cs="Arial"/>
          <w:sz w:val="28"/>
          <w:szCs w:val="28"/>
        </w:rPr>
        <w:t>рађев</w:t>
      </w:r>
      <w:r>
        <w:rPr>
          <w:rFonts w:ascii="Arial" w:eastAsia="Arial" w:hAnsi="Arial" w:cs="Arial"/>
          <w:spacing w:val="-1"/>
          <w:sz w:val="28"/>
          <w:szCs w:val="28"/>
        </w:rPr>
        <w:t>ин</w:t>
      </w:r>
      <w:r>
        <w:rPr>
          <w:rFonts w:ascii="Arial" w:eastAsia="Arial" w:hAnsi="Arial" w:cs="Arial"/>
          <w:spacing w:val="1"/>
          <w:sz w:val="28"/>
          <w:szCs w:val="28"/>
        </w:rPr>
        <w:t>с</w:t>
      </w:r>
      <w:r>
        <w:rPr>
          <w:rFonts w:ascii="Arial" w:eastAsia="Arial" w:hAnsi="Arial" w:cs="Arial"/>
          <w:spacing w:val="-3"/>
          <w:sz w:val="28"/>
          <w:szCs w:val="28"/>
        </w:rPr>
        <w:t>к</w:t>
      </w:r>
      <w:r>
        <w:rPr>
          <w:rFonts w:ascii="Arial" w:eastAsia="Arial" w:hAnsi="Arial" w:cs="Arial"/>
          <w:sz w:val="28"/>
          <w:szCs w:val="28"/>
        </w:rPr>
        <w:t xml:space="preserve">ог </w:t>
      </w:r>
      <w:r>
        <w:rPr>
          <w:rFonts w:ascii="Arial" w:eastAsia="Arial" w:hAnsi="Arial" w:cs="Arial"/>
          <w:spacing w:val="1"/>
          <w:sz w:val="28"/>
          <w:szCs w:val="28"/>
        </w:rPr>
        <w:t>з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>м</w:t>
      </w:r>
      <w:r>
        <w:rPr>
          <w:rFonts w:ascii="Arial" w:eastAsia="Arial" w:hAnsi="Arial" w:cs="Arial"/>
          <w:sz w:val="28"/>
          <w:szCs w:val="28"/>
        </w:rPr>
        <w:t>љ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-2"/>
          <w:sz w:val="28"/>
          <w:szCs w:val="28"/>
        </w:rPr>
        <w:t>ш</w:t>
      </w:r>
      <w:r>
        <w:rPr>
          <w:rFonts w:ascii="Arial" w:eastAsia="Arial" w:hAnsi="Arial" w:cs="Arial"/>
          <w:spacing w:val="1"/>
          <w:sz w:val="28"/>
          <w:szCs w:val="28"/>
        </w:rPr>
        <w:t>т</w:t>
      </w:r>
      <w:r>
        <w:rPr>
          <w:rFonts w:ascii="Arial" w:eastAsia="Arial" w:hAnsi="Arial" w:cs="Arial"/>
          <w:sz w:val="28"/>
          <w:szCs w:val="28"/>
        </w:rPr>
        <w:t>а у</w:t>
      </w:r>
      <w:r>
        <w:rPr>
          <w:rFonts w:ascii="Arial" w:eastAsia="Arial" w:hAnsi="Arial" w:cs="Arial"/>
          <w:spacing w:val="-2"/>
          <w:sz w:val="28"/>
          <w:szCs w:val="28"/>
        </w:rPr>
        <w:t xml:space="preserve"> </w:t>
      </w:r>
      <w:r>
        <w:rPr>
          <w:rFonts w:ascii="Arial" w:eastAsia="Arial" w:hAnsi="Arial" w:cs="Arial"/>
          <w:spacing w:val="-1"/>
          <w:sz w:val="28"/>
          <w:szCs w:val="28"/>
        </w:rPr>
        <w:t>п</w:t>
      </w:r>
      <w:r>
        <w:rPr>
          <w:rFonts w:ascii="Arial" w:eastAsia="Arial" w:hAnsi="Arial" w:cs="Arial"/>
          <w:sz w:val="28"/>
          <w:szCs w:val="28"/>
        </w:rPr>
        <w:t>раво</w:t>
      </w:r>
      <w:r>
        <w:rPr>
          <w:rFonts w:ascii="Arial" w:eastAsia="Arial" w:hAnsi="Arial" w:cs="Arial"/>
          <w:spacing w:val="1"/>
          <w:sz w:val="28"/>
          <w:szCs w:val="28"/>
        </w:rPr>
        <w:t xml:space="preserve"> с</w:t>
      </w:r>
      <w:r>
        <w:rPr>
          <w:rFonts w:ascii="Arial" w:eastAsia="Arial" w:hAnsi="Arial" w:cs="Arial"/>
          <w:sz w:val="28"/>
          <w:szCs w:val="28"/>
        </w:rPr>
        <w:t>вој</w:t>
      </w:r>
      <w:r>
        <w:rPr>
          <w:rFonts w:ascii="Arial" w:eastAsia="Arial" w:hAnsi="Arial" w:cs="Arial"/>
          <w:spacing w:val="-1"/>
          <w:sz w:val="28"/>
          <w:szCs w:val="28"/>
        </w:rPr>
        <w:t>и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е</w:t>
      </w:r>
      <w:r>
        <w:rPr>
          <w:rFonts w:ascii="Arial" w:eastAsia="Arial" w:hAnsi="Arial" w:cs="Arial"/>
          <w:spacing w:val="-1"/>
          <w:sz w:val="28"/>
          <w:szCs w:val="28"/>
        </w:rPr>
        <w:t xml:space="preserve"> </w:t>
      </w:r>
      <w:r>
        <w:rPr>
          <w:rFonts w:ascii="Arial" w:eastAsia="Arial" w:hAnsi="Arial" w:cs="Arial"/>
          <w:spacing w:val="-4"/>
          <w:sz w:val="28"/>
          <w:szCs w:val="28"/>
        </w:rPr>
        <w:t>у</w:t>
      </w:r>
      <w:r>
        <w:rPr>
          <w:rFonts w:ascii="Arial" w:eastAsia="Arial" w:hAnsi="Arial" w:cs="Arial"/>
          <w:sz w:val="28"/>
          <w:szCs w:val="28"/>
        </w:rPr>
        <w:t>з</w:t>
      </w:r>
      <w:r>
        <w:rPr>
          <w:rFonts w:ascii="Arial" w:eastAsia="Arial" w:hAnsi="Arial" w:cs="Arial"/>
          <w:spacing w:val="3"/>
          <w:sz w:val="28"/>
          <w:szCs w:val="28"/>
        </w:rPr>
        <w:t xml:space="preserve"> 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3"/>
          <w:sz w:val="28"/>
          <w:szCs w:val="28"/>
        </w:rPr>
        <w:t>к</w:t>
      </w:r>
      <w:r>
        <w:rPr>
          <w:rFonts w:ascii="Arial" w:eastAsia="Arial" w:hAnsi="Arial" w:cs="Arial"/>
          <w:spacing w:val="1"/>
          <w:sz w:val="28"/>
          <w:szCs w:val="28"/>
        </w:rPr>
        <w:t>н</w:t>
      </w:r>
      <w:r>
        <w:rPr>
          <w:rFonts w:ascii="Arial" w:eastAsia="Arial" w:hAnsi="Arial" w:cs="Arial"/>
          <w:sz w:val="28"/>
          <w:szCs w:val="28"/>
        </w:rPr>
        <w:t>а</w:t>
      </w:r>
      <w:r>
        <w:rPr>
          <w:rFonts w:ascii="Arial" w:eastAsia="Arial" w:hAnsi="Arial" w:cs="Arial"/>
          <w:spacing w:val="-1"/>
          <w:sz w:val="28"/>
          <w:szCs w:val="28"/>
        </w:rPr>
        <w:t>д</w:t>
      </w:r>
      <w:r>
        <w:rPr>
          <w:rFonts w:ascii="Arial" w:eastAsia="Arial" w:hAnsi="Arial" w:cs="Arial"/>
          <w:sz w:val="28"/>
          <w:szCs w:val="28"/>
        </w:rPr>
        <w:t>у</w:t>
      </w:r>
    </w:p>
    <w:p w:rsidR="00CC1C7E" w:rsidRDefault="00CC1C7E">
      <w:pPr>
        <w:spacing w:before="2" w:line="200" w:lineRule="exact"/>
      </w:pPr>
    </w:p>
    <w:p w:rsidR="00CC1C7E" w:rsidRDefault="00B57C5E">
      <w:pPr>
        <w:tabs>
          <w:tab w:val="left" w:pos="4800"/>
        </w:tabs>
        <w:spacing w:line="260" w:lineRule="exact"/>
        <w:ind w:left="1066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position w:val="-1"/>
          <w:sz w:val="24"/>
          <w:szCs w:val="24"/>
        </w:rPr>
        <w:t>Ш</w:t>
      </w:r>
      <w:r>
        <w:rPr>
          <w:rFonts w:ascii="Arial" w:eastAsia="Arial" w:hAnsi="Arial" w:cs="Arial"/>
          <w:position w:val="-1"/>
          <w:sz w:val="24"/>
          <w:szCs w:val="24"/>
        </w:rPr>
        <w:t>и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ф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position w:val="-1"/>
          <w:sz w:val="24"/>
          <w:szCs w:val="24"/>
        </w:rPr>
        <w:t>а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п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о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с</w:t>
      </w:r>
      <w:r>
        <w:rPr>
          <w:rFonts w:ascii="Arial" w:eastAsia="Arial" w:hAnsi="Arial" w:cs="Arial"/>
          <w:position w:val="-1"/>
          <w:sz w:val="24"/>
          <w:szCs w:val="24"/>
        </w:rPr>
        <w:t>т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у</w:t>
      </w:r>
      <w:r>
        <w:rPr>
          <w:rFonts w:ascii="Arial" w:eastAsia="Arial" w:hAnsi="Arial" w:cs="Arial"/>
          <w:position w:val="-1"/>
          <w:sz w:val="24"/>
          <w:szCs w:val="24"/>
        </w:rPr>
        <w:t>пк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w w:val="210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before="19" w:line="220" w:lineRule="exact"/>
        <w:rPr>
          <w:sz w:val="22"/>
          <w:szCs w:val="22"/>
        </w:rPr>
        <w:sectPr w:rsidR="00CC1C7E">
          <w:pgSz w:w="16840" w:h="11920" w:orient="landscape"/>
          <w:pgMar w:top="120" w:right="100" w:bottom="0" w:left="100" w:header="720" w:footer="720" w:gutter="0"/>
          <w:cols w:space="720"/>
        </w:sectPr>
      </w:pPr>
    </w:p>
    <w:p w:rsidR="00CC1C7E" w:rsidRDefault="00B57C5E">
      <w:pPr>
        <w:spacing w:before="34"/>
        <w:ind w:left="1038" w:right="-34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2"/>
        </w:rPr>
        <w:t>н</w:t>
      </w:r>
      <w:r>
        <w:rPr>
          <w:rFonts w:ascii="Arial" w:eastAsia="Arial" w:hAnsi="Arial" w:cs="Arial"/>
          <w:b/>
          <w:spacing w:val="-4"/>
        </w:rPr>
        <w:t>ф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  <w:spacing w:val="-1"/>
        </w:rPr>
        <w:t>м</w:t>
      </w:r>
      <w:r>
        <w:rPr>
          <w:rFonts w:ascii="Arial" w:eastAsia="Arial" w:hAnsi="Arial" w:cs="Arial"/>
          <w:b/>
        </w:rPr>
        <w:t>ац</w:t>
      </w:r>
      <w:r>
        <w:rPr>
          <w:rFonts w:ascii="Arial" w:eastAsia="Arial" w:hAnsi="Arial" w:cs="Arial"/>
          <w:b/>
          <w:spacing w:val="2"/>
        </w:rPr>
        <w:t>и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15"/>
        </w:rPr>
        <w:t xml:space="preserve"> </w:t>
      </w:r>
      <w:r>
        <w:rPr>
          <w:rFonts w:ascii="Arial" w:eastAsia="Arial" w:hAnsi="Arial" w:cs="Arial"/>
          <w:b/>
          <w:spacing w:val="1"/>
        </w:rPr>
        <w:t>ко</w:t>
      </w:r>
      <w:r>
        <w:rPr>
          <w:rFonts w:ascii="Arial" w:eastAsia="Arial" w:hAnsi="Arial" w:cs="Arial"/>
          <w:b/>
        </w:rPr>
        <w:t>је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 xml:space="preserve">се 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3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3"/>
        </w:rPr>
        <w:t>ж</w:t>
      </w:r>
      <w:r>
        <w:rPr>
          <w:rFonts w:ascii="Arial" w:eastAsia="Arial" w:hAnsi="Arial" w:cs="Arial"/>
          <w:b/>
        </w:rPr>
        <w:t xml:space="preserve">е </w:t>
      </w:r>
      <w:r>
        <w:rPr>
          <w:rFonts w:ascii="Arial" w:eastAsia="Arial" w:hAnsi="Arial" w:cs="Arial"/>
          <w:b/>
          <w:spacing w:val="1"/>
        </w:rPr>
        <w:t>о</w:t>
      </w:r>
      <w:r>
        <w:rPr>
          <w:rFonts w:ascii="Arial" w:eastAsia="Arial" w:hAnsi="Arial" w:cs="Arial"/>
          <w:b/>
        </w:rPr>
        <w:t>д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</w:rPr>
        <w:t>с</w:t>
      </w:r>
      <w:r>
        <w:rPr>
          <w:rFonts w:ascii="Arial" w:eastAsia="Arial" w:hAnsi="Arial" w:cs="Arial"/>
          <w:b/>
          <w:spacing w:val="-2"/>
        </w:rPr>
        <w:t>т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н</w:t>
      </w:r>
      <w:r>
        <w:rPr>
          <w:rFonts w:ascii="Arial" w:eastAsia="Arial" w:hAnsi="Arial" w:cs="Arial"/>
          <w:b/>
          <w:spacing w:val="1"/>
        </w:rPr>
        <w:t>к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-6"/>
        </w:rPr>
        <w:t xml:space="preserve"> </w:t>
      </w:r>
      <w:r>
        <w:rPr>
          <w:rFonts w:ascii="Arial" w:eastAsia="Arial" w:hAnsi="Arial" w:cs="Arial"/>
          <w:b/>
        </w:rPr>
        <w:t>у</w:t>
      </w:r>
      <w:r>
        <w:rPr>
          <w:rFonts w:ascii="Arial" w:eastAsia="Arial" w:hAnsi="Arial" w:cs="Arial"/>
          <w:b/>
          <w:spacing w:val="-2"/>
        </w:rPr>
        <w:t xml:space="preserve"> 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2"/>
        </w:rPr>
        <w:t>а</w:t>
      </w:r>
      <w:r>
        <w:rPr>
          <w:rFonts w:ascii="Arial" w:eastAsia="Arial" w:hAnsi="Arial" w:cs="Arial"/>
          <w:b/>
        </w:rPr>
        <w:t>х</w:t>
      </w:r>
      <w:r>
        <w:rPr>
          <w:rFonts w:ascii="Arial" w:eastAsia="Arial" w:hAnsi="Arial" w:cs="Arial"/>
          <w:b/>
          <w:spacing w:val="1"/>
        </w:rPr>
        <w:t>т</w:t>
      </w:r>
      <w:r>
        <w:rPr>
          <w:rFonts w:ascii="Arial" w:eastAsia="Arial" w:hAnsi="Arial" w:cs="Arial"/>
          <w:b/>
        </w:rPr>
        <w:t>е</w:t>
      </w:r>
      <w:r>
        <w:rPr>
          <w:rFonts w:ascii="Arial" w:eastAsia="Arial" w:hAnsi="Arial" w:cs="Arial"/>
          <w:b/>
          <w:spacing w:val="2"/>
        </w:rPr>
        <w:t>в</w:t>
      </w:r>
      <w:r>
        <w:rPr>
          <w:rFonts w:ascii="Arial" w:eastAsia="Arial" w:hAnsi="Arial" w:cs="Arial"/>
          <w:b/>
        </w:rPr>
        <w:t>у</w:t>
      </w:r>
    </w:p>
    <w:p w:rsidR="00CC1C7E" w:rsidRDefault="00B57C5E">
      <w:pPr>
        <w:spacing w:before="36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</w:rPr>
        <w:lastRenderedPageBreak/>
        <w:t>1.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ме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 пре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е,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а,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2"/>
        </w:rPr>
        <w:t>ф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)</w:t>
      </w:r>
      <w:r>
        <w:rPr>
          <w:rFonts w:ascii="Arial" w:eastAsia="Arial" w:hAnsi="Arial" w:cs="Arial"/>
        </w:rPr>
        <w:t>,</w:t>
      </w:r>
    </w:p>
    <w:p w:rsidR="00CC1C7E" w:rsidRDefault="009D5948">
      <w:pPr>
        <w:rPr>
          <w:rFonts w:ascii="Arial" w:eastAsia="Arial" w:hAnsi="Arial" w:cs="Arial"/>
        </w:rPr>
      </w:pPr>
      <w:r>
        <w:pict>
          <v:group id="_x0000_s1088" style="position:absolute;margin-left:51.2pt;margin-top:-12.15pt;width:739.55pt;height:36pt;z-index:-1492;mso-position-horizontal-relative:page" coordorigin="1024,-243" coordsize="14791,720">
            <v:shape id="_x0000_s1095" style="position:absolute;left:1034;top:-232;width:2990;height:0" coordorigin="1034,-232" coordsize="2990,0" path="m1034,-232r2991,e" filled="f" strokeweight=".58pt">
              <v:path arrowok="t"/>
            </v:shape>
            <v:shape id="_x0000_s1094" style="position:absolute;left:4034;top:-232;width:11770;height:0" coordorigin="4034,-232" coordsize="11770,0" path="m4034,-232r11770,e" filled="f" strokeweight=".58pt">
              <v:path arrowok="t"/>
            </v:shape>
            <v:shape id="_x0000_s1093" style="position:absolute;left:1030;top:-237;width:0;height:708" coordorigin="1030,-237" coordsize="0,708" path="m1030,-237r,708e" filled="f" strokeweight=".20497mm">
              <v:path arrowok="t"/>
            </v:shape>
            <v:shape id="_x0000_s1092" style="position:absolute;left:1034;top:466;width:2990;height:0" coordorigin="1034,466" coordsize="2990,0" path="m1034,466r2991,e" filled="f" strokeweight=".58pt">
              <v:path arrowok="t"/>
            </v:shape>
            <v:shape id="_x0000_s1091" style="position:absolute;left:4030;top:-237;width:0;height:708" coordorigin="4030,-237" coordsize="0,708" path="m4030,-237r,708e" filled="f" strokeweight=".58pt">
              <v:path arrowok="t"/>
            </v:shape>
            <v:shape id="_x0000_s1090" style="position:absolute;left:4034;top:466;width:11770;height:0" coordorigin="4034,466" coordsize="11770,0" path="m4034,466r11770,e" filled="f" strokeweight=".58pt">
              <v:path arrowok="t"/>
            </v:shape>
            <v:shape id="_x0000_s1089" style="position:absolute;left:15809;top:-237;width:0;height:708" coordorigin="15809,-237" coordsize="0,708" path="m15809,-237r,708e" filled="f" strokeweight=".58pt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</w:rPr>
        <w:t>2.</w:t>
      </w:r>
      <w:r w:rsidR="00B57C5E">
        <w:rPr>
          <w:rFonts w:ascii="Arial" w:eastAsia="Arial" w:hAnsi="Arial" w:cs="Arial"/>
          <w:spacing w:val="29"/>
        </w:rPr>
        <w:t xml:space="preserve"> </w:t>
      </w:r>
      <w:r w:rsidR="00B57C5E">
        <w:rPr>
          <w:rFonts w:ascii="Arial" w:eastAsia="Arial" w:hAnsi="Arial" w:cs="Arial"/>
          <w:spacing w:val="1"/>
        </w:rPr>
        <w:t>П</w:t>
      </w:r>
      <w:r w:rsidR="00B57C5E">
        <w:rPr>
          <w:rFonts w:ascii="Arial" w:eastAsia="Arial" w:hAnsi="Arial" w:cs="Arial"/>
        </w:rPr>
        <w:t>о</w:t>
      </w:r>
      <w:r w:rsidR="00B57C5E">
        <w:rPr>
          <w:rFonts w:ascii="Arial" w:eastAsia="Arial" w:hAnsi="Arial" w:cs="Arial"/>
          <w:spacing w:val="1"/>
        </w:rPr>
        <w:t>с</w:t>
      </w:r>
      <w:r w:rsidR="00B57C5E">
        <w:rPr>
          <w:rFonts w:ascii="Arial" w:eastAsia="Arial" w:hAnsi="Arial" w:cs="Arial"/>
          <w:spacing w:val="-1"/>
        </w:rPr>
        <w:t>л</w:t>
      </w:r>
      <w:r w:rsidR="00B57C5E">
        <w:rPr>
          <w:rFonts w:ascii="Arial" w:eastAsia="Arial" w:hAnsi="Arial" w:cs="Arial"/>
        </w:rPr>
        <w:t>ов</w:t>
      </w:r>
      <w:r w:rsidR="00B57C5E">
        <w:rPr>
          <w:rFonts w:ascii="Arial" w:eastAsia="Arial" w:hAnsi="Arial" w:cs="Arial"/>
          <w:spacing w:val="3"/>
        </w:rPr>
        <w:t>н</w:t>
      </w:r>
      <w:r w:rsidR="00B57C5E">
        <w:rPr>
          <w:rFonts w:ascii="Arial" w:eastAsia="Arial" w:hAnsi="Arial" w:cs="Arial"/>
        </w:rPr>
        <w:t>о</w:t>
      </w:r>
      <w:r w:rsidR="00B57C5E">
        <w:rPr>
          <w:rFonts w:ascii="Arial" w:eastAsia="Arial" w:hAnsi="Arial" w:cs="Arial"/>
          <w:spacing w:val="-10"/>
        </w:rPr>
        <w:t xml:space="preserve"> </w:t>
      </w:r>
      <w:r w:rsidR="00B57C5E">
        <w:rPr>
          <w:rFonts w:ascii="Arial" w:eastAsia="Arial" w:hAnsi="Arial" w:cs="Arial"/>
          <w:spacing w:val="1"/>
        </w:rPr>
        <w:t>и</w:t>
      </w:r>
      <w:r w:rsidR="00B57C5E">
        <w:rPr>
          <w:rFonts w:ascii="Arial" w:eastAsia="Arial" w:hAnsi="Arial" w:cs="Arial"/>
        </w:rPr>
        <w:t>ме,</w:t>
      </w:r>
      <w:r w:rsidR="00B57C5E">
        <w:rPr>
          <w:rFonts w:ascii="Arial" w:eastAsia="Arial" w:hAnsi="Arial" w:cs="Arial"/>
          <w:spacing w:val="-4"/>
        </w:rPr>
        <w:t xml:space="preserve"> </w:t>
      </w:r>
      <w:r w:rsidR="00B57C5E">
        <w:rPr>
          <w:rFonts w:ascii="Arial" w:eastAsia="Arial" w:hAnsi="Arial" w:cs="Arial"/>
          <w:spacing w:val="1"/>
        </w:rPr>
        <w:t>с</w:t>
      </w:r>
      <w:r w:rsidR="00B57C5E">
        <w:rPr>
          <w:rFonts w:ascii="Arial" w:eastAsia="Arial" w:hAnsi="Arial" w:cs="Arial"/>
          <w:spacing w:val="2"/>
        </w:rPr>
        <w:t>е</w:t>
      </w:r>
      <w:r w:rsidR="00B57C5E">
        <w:rPr>
          <w:rFonts w:ascii="Arial" w:eastAsia="Arial" w:hAnsi="Arial" w:cs="Arial"/>
          <w:spacing w:val="-1"/>
        </w:rPr>
        <w:t>ди</w:t>
      </w:r>
      <w:r w:rsidR="00B57C5E">
        <w:rPr>
          <w:rFonts w:ascii="Arial" w:eastAsia="Arial" w:hAnsi="Arial" w:cs="Arial"/>
          <w:spacing w:val="1"/>
        </w:rPr>
        <w:t>ш</w:t>
      </w:r>
      <w:r w:rsidR="00B57C5E">
        <w:rPr>
          <w:rFonts w:ascii="Arial" w:eastAsia="Arial" w:hAnsi="Arial" w:cs="Arial"/>
          <w:spacing w:val="2"/>
        </w:rPr>
        <w:t>т</w:t>
      </w:r>
      <w:r w:rsidR="00B57C5E">
        <w:rPr>
          <w:rFonts w:ascii="Arial" w:eastAsia="Arial" w:hAnsi="Arial" w:cs="Arial"/>
        </w:rPr>
        <w:t>е,</w:t>
      </w:r>
      <w:r w:rsidR="00B57C5E">
        <w:rPr>
          <w:rFonts w:ascii="Arial" w:eastAsia="Arial" w:hAnsi="Arial" w:cs="Arial"/>
          <w:spacing w:val="-7"/>
        </w:rPr>
        <w:t xml:space="preserve"> </w:t>
      </w:r>
      <w:r w:rsidR="00B57C5E">
        <w:rPr>
          <w:rFonts w:ascii="Arial" w:eastAsia="Arial" w:hAnsi="Arial" w:cs="Arial"/>
        </w:rPr>
        <w:t>МБ</w:t>
      </w:r>
      <w:r w:rsidR="00B57C5E">
        <w:rPr>
          <w:rFonts w:ascii="Arial" w:eastAsia="Arial" w:hAnsi="Arial" w:cs="Arial"/>
          <w:spacing w:val="-2"/>
        </w:rPr>
        <w:t xml:space="preserve"> </w:t>
      </w:r>
      <w:r w:rsidR="00B57C5E">
        <w:rPr>
          <w:rFonts w:ascii="Arial" w:eastAsia="Arial" w:hAnsi="Arial" w:cs="Arial"/>
        </w:rPr>
        <w:t>и</w:t>
      </w:r>
      <w:r w:rsidR="00B57C5E">
        <w:rPr>
          <w:rFonts w:ascii="Arial" w:eastAsia="Arial" w:hAnsi="Arial" w:cs="Arial"/>
          <w:spacing w:val="-2"/>
        </w:rPr>
        <w:t xml:space="preserve"> </w:t>
      </w:r>
      <w:r w:rsidR="00B57C5E">
        <w:rPr>
          <w:rFonts w:ascii="Arial" w:eastAsia="Arial" w:hAnsi="Arial" w:cs="Arial"/>
          <w:spacing w:val="1"/>
        </w:rPr>
        <w:t>ПИ</w:t>
      </w:r>
      <w:r w:rsidR="00B57C5E">
        <w:rPr>
          <w:rFonts w:ascii="Arial" w:eastAsia="Arial" w:hAnsi="Arial" w:cs="Arial"/>
        </w:rPr>
        <w:t>Б</w:t>
      </w:r>
      <w:r w:rsidR="00B57C5E">
        <w:rPr>
          <w:rFonts w:ascii="Arial" w:eastAsia="Arial" w:hAnsi="Arial" w:cs="Arial"/>
          <w:spacing w:val="-3"/>
        </w:rPr>
        <w:t xml:space="preserve"> </w:t>
      </w:r>
      <w:r w:rsidR="00B57C5E">
        <w:rPr>
          <w:rFonts w:ascii="Arial" w:eastAsia="Arial" w:hAnsi="Arial" w:cs="Arial"/>
          <w:spacing w:val="1"/>
        </w:rPr>
        <w:t>(</w:t>
      </w:r>
      <w:r w:rsidR="00B57C5E">
        <w:rPr>
          <w:rFonts w:ascii="Arial" w:eastAsia="Arial" w:hAnsi="Arial" w:cs="Arial"/>
        </w:rPr>
        <w:t>за</w:t>
      </w:r>
      <w:r w:rsidR="00B57C5E">
        <w:rPr>
          <w:rFonts w:ascii="Arial" w:eastAsia="Arial" w:hAnsi="Arial" w:cs="Arial"/>
          <w:spacing w:val="-4"/>
        </w:rPr>
        <w:t xml:space="preserve"> </w:t>
      </w:r>
      <w:r w:rsidR="00B57C5E">
        <w:rPr>
          <w:rFonts w:ascii="Arial" w:eastAsia="Arial" w:hAnsi="Arial" w:cs="Arial"/>
          <w:spacing w:val="2"/>
        </w:rPr>
        <w:t>п</w:t>
      </w:r>
      <w:r w:rsidR="00B57C5E">
        <w:rPr>
          <w:rFonts w:ascii="Arial" w:eastAsia="Arial" w:hAnsi="Arial" w:cs="Arial"/>
        </w:rPr>
        <w:t>рав</w:t>
      </w:r>
      <w:r w:rsidR="00B57C5E">
        <w:rPr>
          <w:rFonts w:ascii="Arial" w:eastAsia="Arial" w:hAnsi="Arial" w:cs="Arial"/>
          <w:spacing w:val="3"/>
        </w:rPr>
        <w:t>н</w:t>
      </w:r>
      <w:r w:rsidR="00B57C5E">
        <w:rPr>
          <w:rFonts w:ascii="Arial" w:eastAsia="Arial" w:hAnsi="Arial" w:cs="Arial"/>
        </w:rPr>
        <w:t>о</w:t>
      </w:r>
      <w:r w:rsidR="00B57C5E">
        <w:rPr>
          <w:rFonts w:ascii="Arial" w:eastAsia="Arial" w:hAnsi="Arial" w:cs="Arial"/>
          <w:spacing w:val="-8"/>
        </w:rPr>
        <w:t xml:space="preserve"> </w:t>
      </w:r>
      <w:r w:rsidR="00B57C5E">
        <w:rPr>
          <w:rFonts w:ascii="Arial" w:eastAsia="Arial" w:hAnsi="Arial" w:cs="Arial"/>
          <w:spacing w:val="1"/>
        </w:rPr>
        <w:t>л</w:t>
      </w:r>
      <w:r w:rsidR="00B57C5E">
        <w:rPr>
          <w:rFonts w:ascii="Arial" w:eastAsia="Arial" w:hAnsi="Arial" w:cs="Arial"/>
          <w:spacing w:val="-1"/>
        </w:rPr>
        <w:t>и</w:t>
      </w:r>
      <w:r w:rsidR="00B57C5E">
        <w:rPr>
          <w:rFonts w:ascii="Arial" w:eastAsia="Arial" w:hAnsi="Arial" w:cs="Arial"/>
          <w:spacing w:val="3"/>
        </w:rPr>
        <w:t>ц</w:t>
      </w:r>
      <w:r w:rsidR="00B57C5E">
        <w:rPr>
          <w:rFonts w:ascii="Arial" w:eastAsia="Arial" w:hAnsi="Arial" w:cs="Arial"/>
        </w:rPr>
        <w:t>е</w:t>
      </w:r>
      <w:r w:rsidR="00B57C5E">
        <w:rPr>
          <w:rFonts w:ascii="Arial" w:eastAsia="Arial" w:hAnsi="Arial" w:cs="Arial"/>
          <w:spacing w:val="-6"/>
        </w:rPr>
        <w:t xml:space="preserve"> </w:t>
      </w:r>
      <w:r w:rsidR="00B57C5E">
        <w:rPr>
          <w:rFonts w:ascii="Arial" w:eastAsia="Arial" w:hAnsi="Arial" w:cs="Arial"/>
        </w:rPr>
        <w:t>и</w:t>
      </w:r>
      <w:r w:rsidR="00B57C5E">
        <w:rPr>
          <w:rFonts w:ascii="Arial" w:eastAsia="Arial" w:hAnsi="Arial" w:cs="Arial"/>
          <w:spacing w:val="-2"/>
        </w:rPr>
        <w:t xml:space="preserve"> </w:t>
      </w:r>
      <w:r w:rsidR="00B57C5E">
        <w:rPr>
          <w:rFonts w:ascii="Arial" w:eastAsia="Arial" w:hAnsi="Arial" w:cs="Arial"/>
          <w:spacing w:val="2"/>
        </w:rPr>
        <w:t>п</w:t>
      </w:r>
      <w:r w:rsidR="00B57C5E">
        <w:rPr>
          <w:rFonts w:ascii="Arial" w:eastAsia="Arial" w:hAnsi="Arial" w:cs="Arial"/>
        </w:rPr>
        <w:t>р</w:t>
      </w:r>
      <w:r w:rsidR="00B57C5E">
        <w:rPr>
          <w:rFonts w:ascii="Arial" w:eastAsia="Arial" w:hAnsi="Arial" w:cs="Arial"/>
          <w:spacing w:val="2"/>
        </w:rPr>
        <w:t>е</w:t>
      </w:r>
      <w:r w:rsidR="00B57C5E">
        <w:rPr>
          <w:rFonts w:ascii="Arial" w:eastAsia="Arial" w:hAnsi="Arial" w:cs="Arial"/>
          <w:spacing w:val="1"/>
        </w:rPr>
        <w:t>д</w:t>
      </w:r>
      <w:r w:rsidR="00B57C5E">
        <w:rPr>
          <w:rFonts w:ascii="Arial" w:eastAsia="Arial" w:hAnsi="Arial" w:cs="Arial"/>
          <w:spacing w:val="-4"/>
        </w:rPr>
        <w:t>у</w:t>
      </w:r>
      <w:r w:rsidR="00B57C5E">
        <w:rPr>
          <w:rFonts w:ascii="Arial" w:eastAsia="Arial" w:hAnsi="Arial" w:cs="Arial"/>
          <w:spacing w:val="2"/>
        </w:rPr>
        <w:t>з</w:t>
      </w:r>
      <w:r w:rsidR="00B57C5E">
        <w:rPr>
          <w:rFonts w:ascii="Arial" w:eastAsia="Arial" w:hAnsi="Arial" w:cs="Arial"/>
        </w:rPr>
        <w:t>ет</w:t>
      </w:r>
      <w:r w:rsidR="00B57C5E">
        <w:rPr>
          <w:rFonts w:ascii="Arial" w:eastAsia="Arial" w:hAnsi="Arial" w:cs="Arial"/>
          <w:spacing w:val="3"/>
        </w:rPr>
        <w:t>н</w:t>
      </w:r>
      <w:r w:rsidR="00B57C5E">
        <w:rPr>
          <w:rFonts w:ascii="Arial" w:eastAsia="Arial" w:hAnsi="Arial" w:cs="Arial"/>
          <w:spacing w:val="-1"/>
        </w:rPr>
        <w:t>ик</w:t>
      </w:r>
      <w:r w:rsidR="00B57C5E">
        <w:rPr>
          <w:rFonts w:ascii="Arial" w:eastAsia="Arial" w:hAnsi="Arial" w:cs="Arial"/>
        </w:rPr>
        <w:t>а)</w:t>
      </w:r>
    </w:p>
    <w:p w:rsidR="00CC1C7E" w:rsidRDefault="00B57C5E">
      <w:pPr>
        <w:spacing w:line="220" w:lineRule="exact"/>
        <w:rPr>
          <w:rFonts w:ascii="Arial" w:eastAsia="Arial" w:hAnsi="Arial" w:cs="Arial"/>
        </w:rPr>
        <w:sectPr w:rsidR="00CC1C7E">
          <w:type w:val="continuous"/>
          <w:pgSz w:w="16840" w:h="11920" w:orient="landscape"/>
          <w:pgMar w:top="260" w:right="100" w:bottom="280" w:left="100" w:header="720" w:footer="720" w:gutter="0"/>
          <w:cols w:num="2" w:space="720" w:equalWidth="0">
            <w:col w:w="3758" w:space="282"/>
            <w:col w:w="12600"/>
          </w:cols>
        </w:sectPr>
      </w:pPr>
      <w:r>
        <w:rPr>
          <w:rFonts w:ascii="Arial" w:eastAsia="Arial" w:hAnsi="Arial" w:cs="Arial"/>
          <w:position w:val="-1"/>
        </w:rPr>
        <w:t>3.</w:t>
      </w:r>
      <w:r>
        <w:rPr>
          <w:rFonts w:ascii="Arial" w:eastAsia="Arial" w:hAnsi="Arial" w:cs="Arial"/>
          <w:spacing w:val="29"/>
          <w:position w:val="-1"/>
        </w:rPr>
        <w:t xml:space="preserve"> </w:t>
      </w:r>
      <w:r>
        <w:rPr>
          <w:rFonts w:ascii="Arial" w:eastAsia="Arial" w:hAnsi="Arial" w:cs="Arial"/>
          <w:spacing w:val="-1"/>
          <w:position w:val="-1"/>
        </w:rPr>
        <w:t>Б</w:t>
      </w:r>
      <w:r>
        <w:rPr>
          <w:rFonts w:ascii="Arial" w:eastAsia="Arial" w:hAnsi="Arial" w:cs="Arial"/>
          <w:position w:val="-1"/>
        </w:rPr>
        <w:t xml:space="preserve">рој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п</w:t>
      </w:r>
      <w:r>
        <w:rPr>
          <w:rFonts w:ascii="Arial" w:eastAsia="Arial" w:hAnsi="Arial" w:cs="Arial"/>
          <w:position w:val="-1"/>
        </w:rPr>
        <w:t>ар</w:t>
      </w:r>
      <w:r>
        <w:rPr>
          <w:rFonts w:ascii="Arial" w:eastAsia="Arial" w:hAnsi="Arial" w:cs="Arial"/>
          <w:spacing w:val="1"/>
          <w:position w:val="-1"/>
        </w:rPr>
        <w:t>ц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spacing w:val="-1"/>
          <w:position w:val="-1"/>
        </w:rPr>
        <w:t>л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6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 xml:space="preserve">и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ат.</w:t>
      </w:r>
      <w:r>
        <w:rPr>
          <w:rFonts w:ascii="Arial" w:eastAsia="Arial" w:hAnsi="Arial" w:cs="Arial"/>
          <w:spacing w:val="-1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position w:val="-1"/>
        </w:rPr>
        <w:t>п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position w:val="-1"/>
        </w:rPr>
        <w:t>на</w:t>
      </w:r>
      <w:r>
        <w:rPr>
          <w:rFonts w:ascii="Arial" w:eastAsia="Arial" w:hAnsi="Arial" w:cs="Arial"/>
          <w:spacing w:val="-9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(</w:t>
      </w:r>
      <w:r>
        <w:rPr>
          <w:rFonts w:ascii="Arial" w:eastAsia="Arial" w:hAnsi="Arial" w:cs="Arial"/>
          <w:spacing w:val="2"/>
          <w:position w:val="-1"/>
        </w:rPr>
        <w:t>з</w:t>
      </w:r>
      <w:r>
        <w:rPr>
          <w:rFonts w:ascii="Arial" w:eastAsia="Arial" w:hAnsi="Arial" w:cs="Arial"/>
          <w:position w:val="-1"/>
        </w:rPr>
        <w:t>а</w:t>
      </w:r>
      <w:r>
        <w:rPr>
          <w:rFonts w:ascii="Arial" w:eastAsia="Arial" w:hAnsi="Arial" w:cs="Arial"/>
          <w:spacing w:val="-4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м</w:t>
      </w:r>
      <w:r>
        <w:rPr>
          <w:rFonts w:ascii="Arial" w:eastAsia="Arial" w:hAnsi="Arial" w:cs="Arial"/>
          <w:spacing w:val="2"/>
          <w:position w:val="-1"/>
        </w:rPr>
        <w:t>љ</w:t>
      </w:r>
      <w:r>
        <w:rPr>
          <w:rFonts w:ascii="Arial" w:eastAsia="Arial" w:hAnsi="Arial" w:cs="Arial"/>
          <w:spacing w:val="-1"/>
          <w:position w:val="-1"/>
        </w:rPr>
        <w:t>и</w:t>
      </w:r>
      <w:r>
        <w:rPr>
          <w:rFonts w:ascii="Arial" w:eastAsia="Arial" w:hAnsi="Arial" w:cs="Arial"/>
          <w:spacing w:val="1"/>
          <w:position w:val="-1"/>
        </w:rPr>
        <w:t>ш</w:t>
      </w:r>
      <w:r>
        <w:rPr>
          <w:rFonts w:ascii="Arial" w:eastAsia="Arial" w:hAnsi="Arial" w:cs="Arial"/>
          <w:position w:val="-1"/>
        </w:rPr>
        <w:t>те</w:t>
      </w:r>
      <w:r>
        <w:rPr>
          <w:rFonts w:ascii="Arial" w:eastAsia="Arial" w:hAnsi="Arial" w:cs="Arial"/>
          <w:spacing w:val="-11"/>
          <w:position w:val="-1"/>
        </w:rPr>
        <w:t xml:space="preserve"> </w:t>
      </w:r>
      <w:r>
        <w:rPr>
          <w:rFonts w:ascii="Arial" w:eastAsia="Arial" w:hAnsi="Arial" w:cs="Arial"/>
          <w:spacing w:val="3"/>
          <w:position w:val="-1"/>
        </w:rPr>
        <w:t>н</w:t>
      </w:r>
      <w:r>
        <w:rPr>
          <w:rFonts w:ascii="Arial" w:eastAsia="Arial" w:hAnsi="Arial" w:cs="Arial"/>
          <w:position w:val="-1"/>
        </w:rPr>
        <w:t xml:space="preserve">а </w:t>
      </w:r>
      <w:r>
        <w:rPr>
          <w:rFonts w:ascii="Arial" w:eastAsia="Arial" w:hAnsi="Arial" w:cs="Arial"/>
          <w:spacing w:val="-1"/>
          <w:position w:val="-1"/>
        </w:rPr>
        <w:t>к</w:t>
      </w:r>
      <w:r>
        <w:rPr>
          <w:rFonts w:ascii="Arial" w:eastAsia="Arial" w:hAnsi="Arial" w:cs="Arial"/>
          <w:position w:val="-1"/>
        </w:rPr>
        <w:t>о</w:t>
      </w:r>
      <w:r>
        <w:rPr>
          <w:rFonts w:ascii="Arial" w:eastAsia="Arial" w:hAnsi="Arial" w:cs="Arial"/>
          <w:spacing w:val="1"/>
          <w:position w:val="-1"/>
        </w:rPr>
        <w:t>ј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5"/>
          <w:position w:val="-1"/>
        </w:rPr>
        <w:t xml:space="preserve"> </w:t>
      </w:r>
      <w:r>
        <w:rPr>
          <w:rFonts w:ascii="Arial" w:eastAsia="Arial" w:hAnsi="Arial" w:cs="Arial"/>
          <w:spacing w:val="1"/>
          <w:position w:val="-1"/>
        </w:rPr>
        <w:t>с</w:t>
      </w:r>
      <w:r>
        <w:rPr>
          <w:rFonts w:ascii="Arial" w:eastAsia="Arial" w:hAnsi="Arial" w:cs="Arial"/>
          <w:position w:val="-1"/>
        </w:rPr>
        <w:t>е</w:t>
      </w:r>
      <w:r>
        <w:rPr>
          <w:rFonts w:ascii="Arial" w:eastAsia="Arial" w:hAnsi="Arial" w:cs="Arial"/>
          <w:spacing w:val="-3"/>
          <w:position w:val="-1"/>
        </w:rPr>
        <w:t xml:space="preserve"> </w:t>
      </w:r>
      <w:r>
        <w:rPr>
          <w:rFonts w:ascii="Arial" w:eastAsia="Arial" w:hAnsi="Arial" w:cs="Arial"/>
          <w:spacing w:val="2"/>
          <w:position w:val="-1"/>
        </w:rPr>
        <w:t>о</w:t>
      </w:r>
      <w:r>
        <w:rPr>
          <w:rFonts w:ascii="Arial" w:eastAsia="Arial" w:hAnsi="Arial" w:cs="Arial"/>
          <w:spacing w:val="-1"/>
          <w:position w:val="-1"/>
        </w:rPr>
        <w:t>д</w:t>
      </w:r>
      <w:r>
        <w:rPr>
          <w:rFonts w:ascii="Arial" w:eastAsia="Arial" w:hAnsi="Arial" w:cs="Arial"/>
          <w:position w:val="-1"/>
        </w:rPr>
        <w:t>но</w:t>
      </w:r>
      <w:r>
        <w:rPr>
          <w:rFonts w:ascii="Arial" w:eastAsia="Arial" w:hAnsi="Arial" w:cs="Arial"/>
          <w:spacing w:val="4"/>
          <w:position w:val="-1"/>
        </w:rPr>
        <w:t>с</w:t>
      </w:r>
      <w:r>
        <w:rPr>
          <w:rFonts w:ascii="Arial" w:eastAsia="Arial" w:hAnsi="Arial" w:cs="Arial"/>
          <w:position w:val="-1"/>
        </w:rPr>
        <w:t>и</w:t>
      </w:r>
      <w:r>
        <w:rPr>
          <w:rFonts w:ascii="Arial" w:eastAsia="Arial" w:hAnsi="Arial" w:cs="Arial"/>
          <w:spacing w:val="-8"/>
          <w:position w:val="-1"/>
        </w:rPr>
        <w:t xml:space="preserve"> </w:t>
      </w:r>
      <w:r>
        <w:rPr>
          <w:rFonts w:ascii="Arial" w:eastAsia="Arial" w:hAnsi="Arial" w:cs="Arial"/>
          <w:position w:val="-1"/>
        </w:rPr>
        <w:t>за</w:t>
      </w:r>
      <w:r>
        <w:rPr>
          <w:rFonts w:ascii="Arial" w:eastAsia="Arial" w:hAnsi="Arial" w:cs="Arial"/>
          <w:spacing w:val="1"/>
          <w:position w:val="-1"/>
        </w:rPr>
        <w:t>х</w:t>
      </w:r>
      <w:r>
        <w:rPr>
          <w:rFonts w:ascii="Arial" w:eastAsia="Arial" w:hAnsi="Arial" w:cs="Arial"/>
          <w:position w:val="-1"/>
        </w:rPr>
        <w:t>т</w:t>
      </w:r>
      <w:r>
        <w:rPr>
          <w:rFonts w:ascii="Arial" w:eastAsia="Arial" w:hAnsi="Arial" w:cs="Arial"/>
          <w:spacing w:val="2"/>
          <w:position w:val="-1"/>
        </w:rPr>
        <w:t>е</w:t>
      </w:r>
      <w:r>
        <w:rPr>
          <w:rFonts w:ascii="Arial" w:eastAsia="Arial" w:hAnsi="Arial" w:cs="Arial"/>
          <w:position w:val="-1"/>
        </w:rPr>
        <w:t>в)</w:t>
      </w:r>
    </w:p>
    <w:p w:rsidR="00CC1C7E" w:rsidRDefault="00CC1C7E">
      <w:pPr>
        <w:spacing w:before="18" w:line="200" w:lineRule="exact"/>
      </w:pPr>
    </w:p>
    <w:p w:rsidR="00CC1C7E" w:rsidRDefault="009D5948">
      <w:pPr>
        <w:spacing w:before="34" w:line="220" w:lineRule="exact"/>
        <w:ind w:left="1038"/>
        <w:rPr>
          <w:rFonts w:ascii="Arial" w:eastAsia="Arial" w:hAnsi="Arial" w:cs="Arial"/>
        </w:rPr>
      </w:pPr>
      <w:r>
        <w:pict>
          <v:group id="_x0000_s1080" style="position:absolute;left:0;text-align:left;margin-left:51.2pt;margin-top:1.05pt;width:739.55pt;height:13.05pt;z-index:-1491;mso-position-horizontal-relative:page" coordorigin="1024,21" coordsize="14791,261">
            <v:shape id="_x0000_s1087" style="position:absolute;left:1034;top:32;width:2964;height:0" coordorigin="1034,32" coordsize="2964,0" path="m1034,32r2964,e" filled="f" strokeweight=".20497mm">
              <v:path arrowok="t"/>
            </v:shape>
            <v:shape id="_x0000_s1086" style="position:absolute;left:4008;top:32;width:11796;height:0" coordorigin="4008,32" coordsize="11796,0" path="m4008,32r11796,e" filled="f" strokeweight=".20497mm">
              <v:path arrowok="t"/>
            </v:shape>
            <v:shape id="_x0000_s1085" style="position:absolute;left:1030;top:27;width:0;height:250" coordorigin="1030,27" coordsize="0,250" path="m1030,27r,250e" filled="f" strokeweight=".20497mm">
              <v:path arrowok="t"/>
            </v:shape>
            <v:shape id="_x0000_s1084" style="position:absolute;left:1034;top:272;width:2964;height:0" coordorigin="1034,272" coordsize="2964,0" path="m1034,272r2964,e" filled="f" strokeweight=".58pt">
              <v:path arrowok="t"/>
            </v:shape>
            <v:shape id="_x0000_s1083" style="position:absolute;left:4003;top:27;width:0;height:250" coordorigin="4003,27" coordsize="0,250" path="m4003,27r,250e" filled="f" strokeweight=".20497mm">
              <v:path arrowok="t"/>
            </v:shape>
            <v:shape id="_x0000_s1082" style="position:absolute;left:4008;top:272;width:11796;height:0" coordorigin="4008,272" coordsize="11796,0" path="m4008,272r11796,e" filled="f" strokeweight=".58pt">
              <v:path arrowok="t"/>
            </v:shape>
            <v:shape id="_x0000_s1081" style="position:absolute;left:15809;top:27;width:0;height:250" coordorigin="15809,27" coordsize="0,250" path="m15809,27r,250e" filled="f" strokeweight=".58pt">
              <v:path arrowok="t"/>
            </v:shape>
            <w10:wrap anchorx="page"/>
          </v:group>
        </w:pict>
      </w:r>
      <w:r>
        <w:pict>
          <v:group id="_x0000_s1078" style="position:absolute;left:0;text-align:left;margin-left:56.9pt;margin-top:560.4pt;width:2in;height:0;z-index:-1490;mso-position-horizontal-relative:page;mso-position-vertical-relative:page" coordorigin="1138,11208" coordsize="2880,0">
            <v:shape id="_x0000_s1079" style="position:absolute;left:1138;top:11208;width:2880;height:0" coordorigin="1138,11208" coordsize="2880,0" path="m1138,11208r2880,e" filled="f" strokeweight=".82pt">
              <v:path arrowok="t"/>
            </v:shape>
            <w10:wrap anchorx="page" anchory="page"/>
          </v:group>
        </w:pict>
      </w:r>
      <w:r w:rsidR="00B57C5E">
        <w:rPr>
          <w:rFonts w:ascii="Arial" w:eastAsia="Arial" w:hAnsi="Arial" w:cs="Arial"/>
          <w:spacing w:val="-1"/>
          <w:position w:val="-1"/>
        </w:rPr>
        <w:t>РА</w:t>
      </w:r>
      <w:r w:rsidR="00B57C5E">
        <w:rPr>
          <w:rFonts w:ascii="Arial" w:eastAsia="Arial" w:hAnsi="Arial" w:cs="Arial"/>
          <w:spacing w:val="3"/>
          <w:position w:val="-1"/>
        </w:rPr>
        <w:t>Т</w:t>
      </w:r>
      <w:r w:rsidR="00B57C5E">
        <w:rPr>
          <w:rFonts w:ascii="Arial" w:eastAsia="Arial" w:hAnsi="Arial" w:cs="Arial"/>
          <w:position w:val="-1"/>
        </w:rPr>
        <w:t>/</w:t>
      </w:r>
      <w:r w:rsidR="00B57C5E">
        <w:rPr>
          <w:rFonts w:ascii="Arial" w:eastAsia="Arial" w:hAnsi="Arial" w:cs="Arial"/>
          <w:spacing w:val="1"/>
          <w:position w:val="-1"/>
        </w:rPr>
        <w:t>Л</w:t>
      </w:r>
      <w:r w:rsidR="00B57C5E">
        <w:rPr>
          <w:rFonts w:ascii="Arial" w:eastAsia="Arial" w:hAnsi="Arial" w:cs="Arial"/>
          <w:spacing w:val="-1"/>
          <w:position w:val="-1"/>
        </w:rPr>
        <w:t>А</w:t>
      </w:r>
      <w:r w:rsidR="00B57C5E">
        <w:rPr>
          <w:rFonts w:ascii="Arial" w:eastAsia="Arial" w:hAnsi="Arial" w:cs="Arial"/>
          <w:spacing w:val="3"/>
          <w:position w:val="-1"/>
        </w:rPr>
        <w:t>Т</w:t>
      </w:r>
      <w:r w:rsidR="00B57C5E">
        <w:rPr>
          <w:rFonts w:ascii="Arial" w:eastAsia="Arial" w:hAnsi="Arial" w:cs="Arial"/>
          <w:position w:val="-1"/>
        </w:rPr>
        <w:t>/</w:t>
      </w:r>
      <w:r w:rsidR="00B57C5E">
        <w:rPr>
          <w:rFonts w:ascii="Arial" w:eastAsia="Arial" w:hAnsi="Arial" w:cs="Arial"/>
          <w:spacing w:val="-1"/>
          <w:position w:val="-1"/>
        </w:rPr>
        <w:t>Л</w:t>
      </w:r>
      <w:r w:rsidR="00B57C5E">
        <w:rPr>
          <w:rFonts w:ascii="Arial" w:eastAsia="Arial" w:hAnsi="Arial" w:cs="Arial"/>
          <w:position w:val="-1"/>
        </w:rPr>
        <w:t xml:space="preserve">Н                               </w:t>
      </w:r>
      <w:r w:rsidR="00B57C5E">
        <w:rPr>
          <w:rFonts w:ascii="Arial" w:eastAsia="Arial" w:hAnsi="Arial" w:cs="Arial"/>
          <w:spacing w:val="28"/>
          <w:position w:val="-1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</w:rPr>
        <w:t>РА</w:t>
      </w:r>
      <w:r w:rsidR="00B57C5E">
        <w:rPr>
          <w:rFonts w:ascii="Arial" w:eastAsia="Arial" w:hAnsi="Arial" w:cs="Arial"/>
          <w:position w:val="-1"/>
        </w:rPr>
        <w:t>Т</w:t>
      </w:r>
      <w:r w:rsidR="00B57C5E">
        <w:rPr>
          <w:rFonts w:ascii="Arial" w:eastAsia="Arial" w:hAnsi="Arial" w:cs="Arial"/>
          <w:spacing w:val="-1"/>
          <w:position w:val="-1"/>
        </w:rPr>
        <w:t xml:space="preserve"> </w:t>
      </w:r>
      <w:r w:rsidR="00B57C5E">
        <w:rPr>
          <w:rFonts w:ascii="Arial" w:eastAsia="Arial" w:hAnsi="Arial" w:cs="Arial"/>
          <w:spacing w:val="1"/>
          <w:position w:val="-1"/>
        </w:rPr>
        <w:t>(</w:t>
      </w:r>
      <w:r w:rsidR="00B57C5E">
        <w:rPr>
          <w:rFonts w:ascii="Arial" w:eastAsia="Arial" w:hAnsi="Arial" w:cs="Arial"/>
          <w:spacing w:val="3"/>
          <w:position w:val="-1"/>
        </w:rPr>
        <w:t>Т</w:t>
      </w:r>
      <w:r w:rsidR="00B57C5E">
        <w:rPr>
          <w:rFonts w:ascii="Arial" w:eastAsia="Arial" w:hAnsi="Arial" w:cs="Arial"/>
          <w:position w:val="-1"/>
        </w:rPr>
        <w:t>ар.</w:t>
      </w:r>
      <w:r w:rsidR="00B57C5E">
        <w:rPr>
          <w:rFonts w:ascii="Arial" w:eastAsia="Arial" w:hAnsi="Arial" w:cs="Arial"/>
          <w:spacing w:val="-5"/>
          <w:position w:val="-1"/>
        </w:rPr>
        <w:t xml:space="preserve"> </w:t>
      </w:r>
      <w:r w:rsidR="00B57C5E">
        <w:rPr>
          <w:rFonts w:ascii="Arial" w:eastAsia="Arial" w:hAnsi="Arial" w:cs="Arial"/>
          <w:spacing w:val="1"/>
          <w:position w:val="-1"/>
        </w:rPr>
        <w:t>б</w:t>
      </w:r>
      <w:r w:rsidR="00B57C5E">
        <w:rPr>
          <w:rFonts w:ascii="Arial" w:eastAsia="Arial" w:hAnsi="Arial" w:cs="Arial"/>
          <w:position w:val="-1"/>
        </w:rPr>
        <w:t>р.</w:t>
      </w:r>
      <w:r w:rsidR="00B57C5E">
        <w:rPr>
          <w:rFonts w:ascii="Arial" w:eastAsia="Arial" w:hAnsi="Arial" w:cs="Arial"/>
          <w:spacing w:val="-3"/>
          <w:position w:val="-1"/>
        </w:rPr>
        <w:t xml:space="preserve"> </w:t>
      </w:r>
      <w:r w:rsidR="00B57C5E">
        <w:rPr>
          <w:rFonts w:ascii="Arial" w:eastAsia="Arial" w:hAnsi="Arial" w:cs="Arial"/>
          <w:position w:val="-1"/>
        </w:rPr>
        <w:t>1</w:t>
      </w:r>
      <w:r w:rsidR="00B57C5E">
        <w:rPr>
          <w:rFonts w:ascii="Arial" w:eastAsia="Arial" w:hAnsi="Arial" w:cs="Arial"/>
          <w:spacing w:val="-2"/>
          <w:position w:val="-1"/>
        </w:rPr>
        <w:t xml:space="preserve"> </w:t>
      </w:r>
      <w:r w:rsidR="00B57C5E">
        <w:rPr>
          <w:rFonts w:ascii="Arial" w:eastAsia="Arial" w:hAnsi="Arial" w:cs="Arial"/>
          <w:position w:val="-1"/>
        </w:rPr>
        <w:t>т</w:t>
      </w:r>
      <w:r w:rsidR="00B57C5E">
        <w:rPr>
          <w:rFonts w:ascii="Arial" w:eastAsia="Arial" w:hAnsi="Arial" w:cs="Arial"/>
          <w:spacing w:val="2"/>
          <w:position w:val="-1"/>
        </w:rPr>
        <w:t>а</w:t>
      </w:r>
      <w:r w:rsidR="00B57C5E">
        <w:rPr>
          <w:rFonts w:ascii="Arial" w:eastAsia="Arial" w:hAnsi="Arial" w:cs="Arial"/>
          <w:position w:val="-1"/>
        </w:rPr>
        <w:t>р</w:t>
      </w:r>
      <w:r w:rsidR="00B57C5E">
        <w:rPr>
          <w:rFonts w:ascii="Arial" w:eastAsia="Arial" w:hAnsi="Arial" w:cs="Arial"/>
          <w:spacing w:val="1"/>
          <w:position w:val="-1"/>
        </w:rPr>
        <w:t>и</w:t>
      </w:r>
      <w:r w:rsidR="00B57C5E">
        <w:rPr>
          <w:rFonts w:ascii="Arial" w:eastAsia="Arial" w:hAnsi="Arial" w:cs="Arial"/>
          <w:spacing w:val="-1"/>
          <w:position w:val="-1"/>
        </w:rPr>
        <w:t>ф</w:t>
      </w:r>
      <w:r w:rsidR="00B57C5E">
        <w:rPr>
          <w:rFonts w:ascii="Arial" w:eastAsia="Arial" w:hAnsi="Arial" w:cs="Arial"/>
          <w:position w:val="-1"/>
        </w:rPr>
        <w:t>е</w:t>
      </w:r>
      <w:r w:rsidR="00B57C5E">
        <w:rPr>
          <w:rFonts w:ascii="Arial" w:eastAsia="Arial" w:hAnsi="Arial" w:cs="Arial"/>
          <w:spacing w:val="-5"/>
          <w:position w:val="-1"/>
        </w:rPr>
        <w:t xml:space="preserve"> </w:t>
      </w:r>
      <w:r w:rsidR="00B57C5E">
        <w:rPr>
          <w:rFonts w:ascii="Arial" w:eastAsia="Arial" w:hAnsi="Arial" w:cs="Arial"/>
          <w:spacing w:val="2"/>
          <w:position w:val="-1"/>
        </w:rPr>
        <w:t>Р</w:t>
      </w:r>
      <w:r w:rsidR="00B57C5E">
        <w:rPr>
          <w:rFonts w:ascii="Arial" w:eastAsia="Arial" w:hAnsi="Arial" w:cs="Arial"/>
          <w:spacing w:val="-1"/>
          <w:position w:val="-1"/>
        </w:rPr>
        <w:t>А</w:t>
      </w:r>
      <w:r w:rsidR="00B57C5E">
        <w:rPr>
          <w:rFonts w:ascii="Arial" w:eastAsia="Arial" w:hAnsi="Arial" w:cs="Arial"/>
          <w:spacing w:val="3"/>
          <w:position w:val="-1"/>
        </w:rPr>
        <w:t>Т</w:t>
      </w:r>
      <w:r w:rsidR="00B57C5E">
        <w:rPr>
          <w:rFonts w:ascii="Arial" w:eastAsia="Arial" w:hAnsi="Arial" w:cs="Arial"/>
          <w:position w:val="-1"/>
        </w:rPr>
        <w:t>)</w:t>
      </w:r>
    </w:p>
    <w:p w:rsidR="00CC1C7E" w:rsidRDefault="00CC1C7E">
      <w:pPr>
        <w:spacing w:before="8" w:line="180" w:lineRule="exact"/>
        <w:rPr>
          <w:sz w:val="18"/>
          <w:szCs w:val="18"/>
        </w:rPr>
      </w:pPr>
    </w:p>
    <w:p w:rsidR="00CC1C7E" w:rsidRDefault="00CC1C7E">
      <w:pPr>
        <w:spacing w:line="200" w:lineRule="exact"/>
      </w:pPr>
    </w:p>
    <w:p w:rsidR="00CF07E0" w:rsidRDefault="00CF07E0" w:rsidP="00CF07E0">
      <w:pPr>
        <w:suppressAutoHyphens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  <w:lang w:val="sr-Cyrl-RS" w:eastAsia="ar-SA"/>
        </w:rPr>
        <w:t xml:space="preserve">Републичка административна такса у износу од 310,00динара(за Тар. бр. 1 Тарифе републичких административних такси и накнада  се уплаћује на текући рачун број </w:t>
      </w:r>
      <w:r>
        <w:rPr>
          <w:rFonts w:ascii="Arial" w:hAnsi="Arial" w:cs="Arial"/>
          <w:lang w:val="sr-Cyrl-RS"/>
        </w:rPr>
        <w:t>840-742221843-57, корисник Буџет Републике Србије, позив на број 97(модел)-05-225, сврха дознаке „републичка административна такса“).</w:t>
      </w:r>
    </w:p>
    <w:p w:rsidR="00CF07E0" w:rsidRDefault="00CF07E0" w:rsidP="00CF07E0">
      <w:pPr>
        <w:suppressAutoHyphens/>
        <w:spacing w:line="360" w:lineRule="auto"/>
        <w:jc w:val="both"/>
        <w:rPr>
          <w:rFonts w:ascii="Arial" w:hAnsi="Arial" w:cs="Arial"/>
        </w:rPr>
      </w:pPr>
    </w:p>
    <w:p w:rsidR="00CF07E0" w:rsidRDefault="00CF07E0" w:rsidP="00CF07E0">
      <w:pPr>
        <w:spacing w:line="200" w:lineRule="exact"/>
      </w:pPr>
      <w:r>
        <w:rPr>
          <w:rStyle w:val="Bodytext6"/>
          <w:rFonts w:eastAsiaTheme="majorEastAsia"/>
          <w:color w:val="000000"/>
          <w:sz w:val="20"/>
          <w:szCs w:val="20"/>
          <w:lang w:val="sr-Cyrl-RS"/>
        </w:rPr>
        <w:t xml:space="preserve">Локална административна такса у износу од </w:t>
      </w:r>
      <w:r>
        <w:rPr>
          <w:rStyle w:val="Bodytext6"/>
          <w:rFonts w:eastAsiaTheme="majorEastAsia"/>
          <w:color w:val="000000"/>
          <w:sz w:val="20"/>
          <w:szCs w:val="20"/>
        </w:rPr>
        <w:t>200,00</w:t>
      </w:r>
      <w:r>
        <w:rPr>
          <w:rStyle w:val="Bodytext6"/>
          <w:rFonts w:eastAsiaTheme="majorEastAsia"/>
          <w:color w:val="000000"/>
          <w:sz w:val="20"/>
          <w:szCs w:val="20"/>
          <w:lang w:val="sr-Cyrl-RS"/>
        </w:rPr>
        <w:t xml:space="preserve"> динара се уплаћује на  текући рачун број  </w:t>
      </w:r>
      <w:r>
        <w:rPr>
          <w:lang w:val="sr-Cyrl-CS"/>
        </w:rPr>
        <w:t>840-742</w:t>
      </w:r>
      <w:r>
        <w:t>251843</w:t>
      </w:r>
      <w:r>
        <w:rPr>
          <w:lang w:val="sr-Cyrl-CS"/>
        </w:rPr>
        <w:t>-</w:t>
      </w:r>
      <w:r>
        <w:t>73</w:t>
      </w:r>
      <w:r>
        <w:rPr>
          <w:lang w:val="sr-Cyrl-RS"/>
        </w:rPr>
        <w:t xml:space="preserve">, позив на број </w:t>
      </w:r>
      <w:r>
        <w:rPr>
          <w:lang w:val="sr-Cyrl-CS"/>
        </w:rPr>
        <w:t>97 -   05-225</w:t>
      </w:r>
      <w:r>
        <w:rPr>
          <w:lang w:val="sr-Cyrl-RS"/>
        </w:rPr>
        <w:t>,корисник Буџет</w:t>
      </w:r>
      <w:r>
        <w:t xml:space="preserve"> </w:t>
      </w:r>
      <w:r>
        <w:rPr>
          <w:lang w:val="sr-Cyrl-RS"/>
        </w:rPr>
        <w:t xml:space="preserve">СО </w:t>
      </w:r>
      <w:r>
        <w:rPr>
          <w:lang w:val="sr-Cyrl-CS"/>
        </w:rPr>
        <w:t>Општина Опово, сврха уплате Општинска администартивна такса</w:t>
      </w:r>
      <w:r w:rsidR="004A491E">
        <w:t>-</w:t>
      </w:r>
      <w:r w:rsidR="004A491E">
        <w:rPr>
          <w:lang w:val="sr-Cyrl-RS"/>
        </w:rPr>
        <w:t>накнада</w:t>
      </w:r>
      <w:r>
        <w:rPr>
          <w:lang w:val="sr-Cyrl-CS"/>
        </w:rPr>
        <w:t xml:space="preserve">  </w:t>
      </w: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Default="00045802" w:rsidP="00CF07E0">
      <w:pPr>
        <w:spacing w:line="200" w:lineRule="exact"/>
      </w:pPr>
    </w:p>
    <w:p w:rsidR="00045802" w:rsidRPr="00045802" w:rsidRDefault="00045802" w:rsidP="00CF07E0">
      <w:pPr>
        <w:spacing w:line="200" w:lineRule="exact"/>
      </w:pPr>
    </w:p>
    <w:p w:rsidR="00CF07E0" w:rsidRDefault="00CF07E0">
      <w:pPr>
        <w:spacing w:line="200" w:lineRule="exact"/>
      </w:pPr>
    </w:p>
    <w:p w:rsidR="00CF07E0" w:rsidRDefault="00CF07E0">
      <w:pPr>
        <w:spacing w:line="200" w:lineRule="exact"/>
      </w:pPr>
    </w:p>
    <w:p w:rsidR="00CF07E0" w:rsidRDefault="00CF07E0">
      <w:pPr>
        <w:spacing w:line="200" w:lineRule="exact"/>
      </w:pPr>
    </w:p>
    <w:p w:rsidR="00CF07E0" w:rsidRDefault="00CF07E0">
      <w:pPr>
        <w:spacing w:line="200" w:lineRule="exact"/>
      </w:pPr>
    </w:p>
    <w:p w:rsidR="00CF07E0" w:rsidRDefault="00CF07E0">
      <w:pPr>
        <w:spacing w:line="200" w:lineRule="exact"/>
      </w:pPr>
    </w:p>
    <w:p w:rsidR="00CF07E0" w:rsidRDefault="00CF07E0">
      <w:pPr>
        <w:spacing w:line="200" w:lineRule="exact"/>
      </w:pPr>
    </w:p>
    <w:p w:rsidR="00CF07E0" w:rsidRDefault="00CF07E0">
      <w:pPr>
        <w:spacing w:line="200" w:lineRule="exact"/>
      </w:pPr>
    </w:p>
    <w:p w:rsidR="00CC1C7E" w:rsidRDefault="00CC1C7E">
      <w:pPr>
        <w:spacing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15"/>
        <w:gridCol w:w="1121"/>
        <w:gridCol w:w="1757"/>
        <w:gridCol w:w="1440"/>
        <w:gridCol w:w="1225"/>
        <w:gridCol w:w="2605"/>
      </w:tblGrid>
      <w:tr w:rsidR="00CC1C7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7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5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B57C5E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5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8" w:space="0" w:color="000000"/>
            </w:tcBorders>
            <w:shd w:val="clear" w:color="auto" w:fill="DEEAF6"/>
          </w:tcPr>
          <w:p w:rsidR="00CC1C7E" w:rsidRDefault="00CC1C7E">
            <w:pPr>
              <w:spacing w:before="1" w:line="100" w:lineRule="exact"/>
              <w:rPr>
                <w:sz w:val="10"/>
                <w:szCs w:val="10"/>
              </w:rPr>
            </w:pPr>
          </w:p>
          <w:p w:rsidR="00CC1C7E" w:rsidRDefault="00B57C5E">
            <w:pPr>
              <w:ind w:left="447" w:right="44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5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743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" w:line="200" w:lineRule="exact"/>
              <w:ind w:left="137" w:right="1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  <w:tr w:rsidR="00CC1C7E">
        <w:trPr>
          <w:trHeight w:hRule="exact" w:val="36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3619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C1C7E" w:rsidRDefault="00CC1C7E"/>
        </w:tc>
        <w:tc>
          <w:tcPr>
            <w:tcW w:w="4318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5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8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5" w:type="dxa"/>
            <w:vMerge/>
            <w:tcBorders>
              <w:left w:val="single" w:sz="8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868" w:right="113" w:hanging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62" w:right="97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49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27" w:right="127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4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275" w:right="277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5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5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622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.1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оше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>
            <w:pPr>
              <w:spacing w:before="5"/>
              <w:ind w:left="429" w:right="366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FF0000"/>
            </w:tcBorders>
          </w:tcPr>
          <w:p w:rsidR="00CC1C7E" w:rsidRDefault="00B57C5E">
            <w:pPr>
              <w:spacing w:before="3"/>
              <w:ind w:left="479" w:right="47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Да</w:t>
            </w:r>
          </w:p>
          <w:p w:rsidR="00CC1C7E" w:rsidRDefault="00CC1C7E">
            <w:pPr>
              <w:spacing w:before="12" w:line="200" w:lineRule="exact"/>
            </w:pPr>
          </w:p>
          <w:p w:rsidR="00CC1C7E" w:rsidRDefault="00B57C5E">
            <w:pPr>
              <w:spacing w:line="200" w:lineRule="exact"/>
              <w:ind w:left="128" w:right="128" w:firstLine="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кладу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ком 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0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З)</w:t>
            </w:r>
          </w:p>
        </w:tc>
        <w:tc>
          <w:tcPr>
            <w:tcW w:w="2605" w:type="dxa"/>
            <w:vMerge w:val="restart"/>
            <w:tcBorders>
              <w:top w:val="single" w:sz="5" w:space="0" w:color="000000"/>
              <w:left w:val="single" w:sz="5" w:space="0" w:color="FF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03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CC1C7E">
        <w:trPr>
          <w:trHeight w:hRule="exact" w:val="922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на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/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ind w:left="265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</w:p>
          <w:p w:rsidR="00CC1C7E" w:rsidRDefault="00B57C5E">
            <w:pPr>
              <w:spacing w:before="30" w:line="278" w:lineRule="auto"/>
              <w:ind w:left="354" w:right="8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25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CC1C7E" w:rsidRDefault="00CC1C7E"/>
        </w:tc>
        <w:tc>
          <w:tcPr>
            <w:tcW w:w="2605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CC1C7E" w:rsidRDefault="00CC1C7E"/>
        </w:tc>
      </w:tr>
      <w:tr w:rsidR="00CC1C7E">
        <w:trPr>
          <w:trHeight w:hRule="exact" w:val="1162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95" w:right="104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ица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оришће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љу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ак</w:t>
            </w:r>
          </w:p>
          <w:p w:rsidR="00CC1C7E" w:rsidRDefault="00B57C5E">
            <w:pPr>
              <w:spacing w:line="200" w:lineRule="exact"/>
              <w:ind w:left="39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а...)</w:t>
            </w:r>
          </w:p>
        </w:tc>
        <w:tc>
          <w:tcPr>
            <w:tcW w:w="10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>
            <w:pPr>
              <w:ind w:left="429" w:right="366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0" w:line="276" w:lineRule="auto"/>
              <w:ind w:left="354" w:right="18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еги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ође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2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/>
        </w:tc>
        <w:tc>
          <w:tcPr>
            <w:tcW w:w="2605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</w:tr>
    </w:tbl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before="9" w:line="260" w:lineRule="exact"/>
        <w:rPr>
          <w:sz w:val="26"/>
          <w:szCs w:val="26"/>
        </w:rPr>
      </w:pPr>
    </w:p>
    <w:p w:rsidR="00CC1C7E" w:rsidRDefault="00B57C5E">
      <w:pPr>
        <w:spacing w:before="44"/>
        <w:ind w:left="1038"/>
        <w:rPr>
          <w:sz w:val="18"/>
          <w:szCs w:val="18"/>
        </w:rPr>
        <w:sectPr w:rsidR="00CC1C7E">
          <w:type w:val="continuous"/>
          <w:pgSz w:w="16840" w:h="11920" w:orient="landscape"/>
          <w:pgMar w:top="260" w:right="100" w:bottom="280" w:left="100" w:header="720" w:footer="720" w:gutter="0"/>
          <w:cols w:space="720"/>
        </w:sectPr>
      </w:pPr>
      <w:r>
        <w:rPr>
          <w:position w:val="9"/>
          <w:sz w:val="13"/>
          <w:szCs w:val="13"/>
        </w:rPr>
        <w:t>1</w:t>
      </w:r>
      <w:r>
        <w:rPr>
          <w:spacing w:val="12"/>
          <w:position w:val="9"/>
          <w:sz w:val="13"/>
          <w:szCs w:val="13"/>
        </w:rPr>
        <w:t xml:space="preserve"> </w:t>
      </w:r>
      <w:r>
        <w:rPr>
          <w:sz w:val="18"/>
          <w:szCs w:val="18"/>
        </w:rPr>
        <w:t>С</w:t>
      </w:r>
      <w:r>
        <w:rPr>
          <w:spacing w:val="1"/>
          <w:sz w:val="18"/>
          <w:szCs w:val="18"/>
        </w:rPr>
        <w:t>тр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н</w:t>
      </w:r>
      <w:r>
        <w:rPr>
          <w:spacing w:val="-1"/>
          <w:sz w:val="18"/>
          <w:szCs w:val="18"/>
        </w:rPr>
        <w:t>к</w:t>
      </w:r>
      <w:r>
        <w:rPr>
          <w:sz w:val="18"/>
          <w:szCs w:val="18"/>
        </w:rPr>
        <w:t xml:space="preserve">а </w:t>
      </w:r>
      <w:r>
        <w:rPr>
          <w:spacing w:val="-1"/>
          <w:sz w:val="18"/>
          <w:szCs w:val="18"/>
        </w:rPr>
        <w:t>м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же </w:t>
      </w:r>
      <w:r>
        <w:rPr>
          <w:spacing w:val="-1"/>
          <w:sz w:val="18"/>
          <w:szCs w:val="18"/>
        </w:rPr>
        <w:t>сам</w:t>
      </w:r>
      <w:r>
        <w:rPr>
          <w:sz w:val="18"/>
          <w:szCs w:val="18"/>
        </w:rPr>
        <w:t>а</w:t>
      </w:r>
      <w:r>
        <w:rPr>
          <w:spacing w:val="2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з</w:t>
      </w:r>
      <w:r>
        <w:rPr>
          <w:spacing w:val="1"/>
          <w:sz w:val="18"/>
          <w:szCs w:val="18"/>
        </w:rPr>
        <w:t xml:space="preserve"> з</w:t>
      </w:r>
      <w:r>
        <w:rPr>
          <w:spacing w:val="-1"/>
          <w:sz w:val="18"/>
          <w:szCs w:val="18"/>
        </w:rPr>
        <w:t>ах</w:t>
      </w:r>
      <w:r>
        <w:rPr>
          <w:spacing w:val="1"/>
          <w:sz w:val="18"/>
          <w:szCs w:val="18"/>
        </w:rPr>
        <w:t>т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 xml:space="preserve">в </w:t>
      </w:r>
      <w:r>
        <w:rPr>
          <w:spacing w:val="2"/>
          <w:sz w:val="18"/>
          <w:szCs w:val="18"/>
        </w:rPr>
        <w:t>д</w:t>
      </w:r>
      <w:r>
        <w:rPr>
          <w:sz w:val="18"/>
          <w:szCs w:val="18"/>
        </w:rPr>
        <w:t>а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</w:t>
      </w:r>
      <w:r>
        <w:rPr>
          <w:spacing w:val="-1"/>
          <w:sz w:val="18"/>
          <w:szCs w:val="18"/>
        </w:rPr>
        <w:t>л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жи и д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к</w:t>
      </w:r>
      <w:r>
        <w:rPr>
          <w:spacing w:val="-4"/>
          <w:sz w:val="18"/>
          <w:szCs w:val="18"/>
        </w:rPr>
        <w:t>у</w:t>
      </w:r>
      <w:r>
        <w:rPr>
          <w:spacing w:val="1"/>
          <w:sz w:val="18"/>
          <w:szCs w:val="18"/>
        </w:rPr>
        <w:t>м</w:t>
      </w:r>
      <w:r>
        <w:rPr>
          <w:spacing w:val="-1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т</w:t>
      </w:r>
      <w:r>
        <w:rPr>
          <w:spacing w:val="-1"/>
          <w:sz w:val="18"/>
          <w:szCs w:val="18"/>
        </w:rPr>
        <w:t>а</w:t>
      </w:r>
      <w:r>
        <w:rPr>
          <w:sz w:val="18"/>
          <w:szCs w:val="18"/>
        </w:rPr>
        <w:t>ци</w:t>
      </w:r>
      <w:r>
        <w:rPr>
          <w:spacing w:val="3"/>
          <w:sz w:val="18"/>
          <w:szCs w:val="18"/>
        </w:rPr>
        <w:t>ј</w:t>
      </w:r>
      <w:r>
        <w:rPr>
          <w:sz w:val="18"/>
          <w:szCs w:val="18"/>
        </w:rPr>
        <w:t>у</w:t>
      </w:r>
      <w:r>
        <w:rPr>
          <w:spacing w:val="-1"/>
          <w:sz w:val="18"/>
          <w:szCs w:val="18"/>
        </w:rPr>
        <w:t xml:space="preserve"> к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 xml:space="preserve">ја </w:t>
      </w:r>
      <w:r>
        <w:rPr>
          <w:spacing w:val="-1"/>
          <w:sz w:val="18"/>
          <w:szCs w:val="18"/>
        </w:rPr>
        <w:t>с</w:t>
      </w:r>
      <w:r>
        <w:rPr>
          <w:sz w:val="18"/>
          <w:szCs w:val="18"/>
        </w:rPr>
        <w:t>е п</w:t>
      </w:r>
      <w:r>
        <w:rPr>
          <w:spacing w:val="1"/>
          <w:sz w:val="18"/>
          <w:szCs w:val="18"/>
        </w:rPr>
        <w:t>р</w:t>
      </w:r>
      <w:r>
        <w:rPr>
          <w:sz w:val="18"/>
          <w:szCs w:val="18"/>
        </w:rPr>
        <w:t>иб</w:t>
      </w:r>
      <w:r>
        <w:rPr>
          <w:spacing w:val="-1"/>
          <w:sz w:val="18"/>
          <w:szCs w:val="18"/>
        </w:rPr>
        <w:t>ав</w:t>
      </w:r>
      <w:r>
        <w:rPr>
          <w:spacing w:val="1"/>
          <w:sz w:val="18"/>
          <w:szCs w:val="18"/>
        </w:rPr>
        <w:t>љ</w:t>
      </w:r>
      <w:r>
        <w:rPr>
          <w:sz w:val="18"/>
          <w:szCs w:val="18"/>
        </w:rPr>
        <w:t>а по</w:t>
      </w:r>
      <w:r>
        <w:rPr>
          <w:spacing w:val="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л</w:t>
      </w:r>
      <w:r>
        <w:rPr>
          <w:spacing w:val="-4"/>
          <w:sz w:val="18"/>
          <w:szCs w:val="18"/>
        </w:rPr>
        <w:t>у</w:t>
      </w:r>
      <w:r>
        <w:rPr>
          <w:sz w:val="18"/>
          <w:szCs w:val="18"/>
        </w:rPr>
        <w:t>жб</w:t>
      </w:r>
      <w:r>
        <w:rPr>
          <w:spacing w:val="2"/>
          <w:sz w:val="18"/>
          <w:szCs w:val="18"/>
        </w:rPr>
        <w:t>е</w:t>
      </w:r>
      <w:r>
        <w:rPr>
          <w:sz w:val="18"/>
          <w:szCs w:val="18"/>
        </w:rPr>
        <w:t>н</w:t>
      </w:r>
      <w:r>
        <w:rPr>
          <w:spacing w:val="1"/>
          <w:sz w:val="18"/>
          <w:szCs w:val="18"/>
        </w:rPr>
        <w:t>о</w:t>
      </w:r>
      <w:r>
        <w:rPr>
          <w:sz w:val="18"/>
          <w:szCs w:val="18"/>
        </w:rPr>
        <w:t>ј</w:t>
      </w:r>
      <w:r>
        <w:rPr>
          <w:spacing w:val="1"/>
          <w:sz w:val="18"/>
          <w:szCs w:val="18"/>
        </w:rPr>
        <w:t xml:space="preserve"> </w:t>
      </w:r>
      <w:r>
        <w:rPr>
          <w:sz w:val="18"/>
          <w:szCs w:val="18"/>
        </w:rPr>
        <w:t>д</w:t>
      </w:r>
      <w:r>
        <w:rPr>
          <w:spacing w:val="-1"/>
          <w:sz w:val="18"/>
          <w:szCs w:val="18"/>
        </w:rPr>
        <w:t>у</w:t>
      </w:r>
      <w:r>
        <w:rPr>
          <w:sz w:val="18"/>
          <w:szCs w:val="18"/>
        </w:rPr>
        <w:t>жн</w:t>
      </w:r>
      <w:r>
        <w:rPr>
          <w:spacing w:val="1"/>
          <w:sz w:val="18"/>
          <w:szCs w:val="18"/>
        </w:rPr>
        <w:t>о</w:t>
      </w:r>
      <w:r>
        <w:rPr>
          <w:spacing w:val="-1"/>
          <w:sz w:val="18"/>
          <w:szCs w:val="18"/>
        </w:rPr>
        <w:t>с</w:t>
      </w:r>
      <w:r>
        <w:rPr>
          <w:spacing w:val="1"/>
          <w:sz w:val="18"/>
          <w:szCs w:val="18"/>
        </w:rPr>
        <w:t>т</w:t>
      </w:r>
      <w:r>
        <w:rPr>
          <w:sz w:val="18"/>
          <w:szCs w:val="18"/>
        </w:rPr>
        <w:t>и.</w:t>
      </w:r>
    </w:p>
    <w:p w:rsidR="00CC1C7E" w:rsidRDefault="00CC1C7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14"/>
        <w:gridCol w:w="1122"/>
        <w:gridCol w:w="1757"/>
        <w:gridCol w:w="1440"/>
        <w:gridCol w:w="1217"/>
        <w:gridCol w:w="2613"/>
      </w:tblGrid>
      <w:tr w:rsidR="00CC1C7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7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5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B57C5E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1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00" w:lineRule="exact"/>
              <w:rPr>
                <w:sz w:val="10"/>
                <w:szCs w:val="10"/>
              </w:rPr>
            </w:pPr>
          </w:p>
          <w:p w:rsidR="00CC1C7E" w:rsidRDefault="00B57C5E">
            <w:pPr>
              <w:ind w:left="447" w:right="43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1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755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" w:line="200" w:lineRule="exact"/>
              <w:ind w:left="149" w:right="1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  <w:tr w:rsidR="00CC1C7E">
        <w:trPr>
          <w:trHeight w:hRule="exact" w:val="36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3618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C1C7E" w:rsidRDefault="00CC1C7E"/>
        </w:tc>
        <w:tc>
          <w:tcPr>
            <w:tcW w:w="4319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17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13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868" w:right="113" w:hanging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62" w:right="96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51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4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274" w:right="276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13" w:type="dxa"/>
            <w:vMerge/>
            <w:tcBorders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877"/>
        </w:trPr>
        <w:tc>
          <w:tcPr>
            <w:tcW w:w="2287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121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6" w:type="dxa"/>
            <w:vMerge w:val="restart"/>
            <w:tcBorders>
              <w:top w:val="nil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395" w:right="354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6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ере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њу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/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before="5"/>
              <w:ind w:left="267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76" w:lineRule="auto"/>
              <w:ind w:left="354" w:right="3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ој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проме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 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т.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пар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оби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тну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лу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</w:p>
        </w:tc>
        <w:tc>
          <w:tcPr>
            <w:tcW w:w="1217" w:type="dxa"/>
            <w:vMerge w:val="restart"/>
            <w:tcBorders>
              <w:top w:val="nil"/>
              <w:left w:val="single" w:sz="5" w:space="0" w:color="000000"/>
              <w:right w:val="single" w:sz="5" w:space="0" w:color="FF0000"/>
            </w:tcBorders>
          </w:tcPr>
          <w:p w:rsidR="00CC1C7E" w:rsidRDefault="00CC1C7E"/>
        </w:tc>
        <w:tc>
          <w:tcPr>
            <w:tcW w:w="2613" w:type="dxa"/>
            <w:vMerge w:val="restart"/>
            <w:tcBorders>
              <w:top w:val="nil"/>
              <w:left w:val="single" w:sz="5" w:space="0" w:color="FF0000"/>
              <w:right w:val="single" w:sz="5" w:space="0" w:color="000000"/>
            </w:tcBorders>
          </w:tcPr>
          <w:p w:rsidR="00CC1C7E" w:rsidRDefault="00CC1C7E"/>
        </w:tc>
      </w:tr>
      <w:tr w:rsidR="00CC1C7E">
        <w:trPr>
          <w:trHeight w:hRule="exact" w:val="1399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4" w:line="200" w:lineRule="exact"/>
              <w:ind w:left="395" w:right="839" w:hanging="2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  </w:t>
            </w:r>
            <w:r>
              <w:rPr>
                <w:rFonts w:ascii="Arial" w:eastAsia="Arial" w:hAnsi="Arial" w:cs="Arial"/>
                <w:spacing w:val="2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ке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>
            <w:pPr>
              <w:spacing w:before="7"/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54" w:right="77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    </w:t>
            </w:r>
            <w:r>
              <w:rPr>
                <w:rFonts w:ascii="Arial" w:eastAsia="Arial" w:hAnsi="Arial" w:cs="Arial"/>
                <w:spacing w:val="2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CC1C7E" w:rsidRDefault="00B57C5E">
            <w:pPr>
              <w:spacing w:before="30" w:line="275" w:lineRule="auto"/>
              <w:ind w:left="354" w:right="71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ни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приба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ња 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парце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ле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ев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right w:val="single" w:sz="5" w:space="0" w:color="FF0000"/>
            </w:tcBorders>
          </w:tcPr>
          <w:p w:rsidR="00CC1C7E" w:rsidRDefault="00CC1C7E"/>
        </w:tc>
        <w:tc>
          <w:tcPr>
            <w:tcW w:w="2613" w:type="dxa"/>
            <w:vMerge/>
            <w:tcBorders>
              <w:left w:val="single" w:sz="5" w:space="0" w:color="FF0000"/>
              <w:right w:val="single" w:sz="5" w:space="0" w:color="000000"/>
            </w:tcBorders>
          </w:tcPr>
          <w:p w:rsidR="00CC1C7E" w:rsidRDefault="00CC1C7E"/>
        </w:tc>
      </w:tr>
      <w:tr w:rsidR="00CC1C7E">
        <w:trPr>
          <w:trHeight w:hRule="exact" w:val="881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tabs>
                <w:tab w:val="left" w:pos="460"/>
              </w:tabs>
              <w:spacing w:before="2" w:line="200" w:lineRule="exact"/>
              <w:ind w:left="462" w:right="181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. 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</w:tcPr>
          <w:p w:rsidR="00CC1C7E" w:rsidRDefault="00CC1C7E">
            <w:pPr>
              <w:ind w:left="429" w:right="365"/>
              <w:jc w:val="center"/>
              <w:rPr>
                <w:rFonts w:ascii="Wingdings" w:eastAsia="Wingdings" w:hAnsi="Wingdings" w:cs="Wingdings"/>
                <w:sz w:val="18"/>
                <w:szCs w:val="18"/>
              </w:rPr>
            </w:pPr>
          </w:p>
        </w:tc>
        <w:tc>
          <w:tcPr>
            <w:tcW w:w="1122" w:type="dxa"/>
            <w:tcBorders>
              <w:top w:val="single" w:sz="5" w:space="0" w:color="000000"/>
              <w:left w:val="single" w:sz="5" w:space="0" w:color="FF0000"/>
              <w:bottom w:val="single" w:sz="5" w:space="0" w:color="FF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аће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 </w:t>
            </w:r>
            <w:r>
              <w:rPr>
                <w:rFonts w:ascii="Arial" w:eastAsia="Arial" w:hAnsi="Arial" w:cs="Arial"/>
                <w:spacing w:val="14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 </w:t>
            </w:r>
            <w:r>
              <w:rPr>
                <w:rFonts w:ascii="Arial" w:eastAsia="Arial" w:hAnsi="Arial" w:cs="Arial"/>
                <w:spacing w:val="1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</w:p>
          <w:p w:rsidR="00CC1C7E" w:rsidRDefault="00B57C5E">
            <w:pPr>
              <w:spacing w:before="33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35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н/а</w:t>
            </w:r>
          </w:p>
        </w:tc>
        <w:tc>
          <w:tcPr>
            <w:tcW w:w="1217" w:type="dxa"/>
            <w:vMerge/>
            <w:tcBorders>
              <w:left w:val="single" w:sz="5" w:space="0" w:color="000000"/>
              <w:bottom w:val="single" w:sz="5" w:space="0" w:color="FF0000"/>
              <w:right w:val="single" w:sz="5" w:space="0" w:color="FF0000"/>
            </w:tcBorders>
          </w:tcPr>
          <w:p w:rsidR="00CC1C7E" w:rsidRDefault="00CC1C7E"/>
        </w:tc>
        <w:tc>
          <w:tcPr>
            <w:tcW w:w="2613" w:type="dxa"/>
            <w:vMerge/>
            <w:tcBorders>
              <w:left w:val="single" w:sz="5" w:space="0" w:color="FF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</w:tr>
      <w:tr w:rsidR="00CC1C7E">
        <w:trPr>
          <w:trHeight w:hRule="exact" w:val="2018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.2  </w:t>
            </w:r>
            <w:r>
              <w:rPr>
                <w:rFonts w:ascii="Arial" w:eastAsia="Arial" w:hAnsi="Arial" w:cs="Arial"/>
                <w:spacing w:val="3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10"/>
              <w:ind w:lef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10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ца</w:t>
            </w:r>
          </w:p>
          <w:p w:rsidR="00CC1C7E" w:rsidRDefault="00B57C5E">
            <w:pPr>
              <w:spacing w:before="3" w:line="200" w:lineRule="exact"/>
              <w:ind w:left="102" w:right="2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орган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ем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0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122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17" w:type="dxa"/>
            <w:tcBorders>
              <w:top w:val="single" w:sz="5" w:space="0" w:color="FF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14" w:line="200" w:lineRule="exact"/>
              <w:ind w:left="111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</w:tbl>
    <w:p w:rsidR="00CC1C7E" w:rsidRDefault="00CC1C7E">
      <w:pPr>
        <w:sectPr w:rsidR="00CC1C7E">
          <w:pgSz w:w="16840" w:h="11920" w:orient="landscape"/>
          <w:pgMar w:top="80" w:right="100" w:bottom="280" w:left="100" w:header="720" w:footer="720" w:gutter="0"/>
          <w:cols w:space="720"/>
        </w:sectPr>
      </w:pPr>
    </w:p>
    <w:p w:rsidR="00CC1C7E" w:rsidRDefault="00CC1C7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24"/>
        <w:gridCol w:w="2606"/>
      </w:tblGrid>
      <w:tr w:rsidR="00CC1C7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7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5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B57C5E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00" w:lineRule="exact"/>
              <w:rPr>
                <w:sz w:val="10"/>
                <w:szCs w:val="10"/>
              </w:rPr>
            </w:pPr>
          </w:p>
          <w:p w:rsidR="00CC1C7E" w:rsidRDefault="00B57C5E">
            <w:pPr>
              <w:ind w:left="447" w:right="4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748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" w:line="200" w:lineRule="exact"/>
              <w:ind w:left="142" w:right="1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  <w:tr w:rsidR="00CC1C7E">
        <w:trPr>
          <w:trHeight w:hRule="exact" w:val="36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C1C7E" w:rsidRDefault="00CC1C7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4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868" w:right="113" w:hanging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62" w:right="104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4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274" w:right="276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66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tabs>
                <w:tab w:val="left" w:pos="520"/>
              </w:tabs>
              <w:spacing w:before="7" w:line="200" w:lineRule="exact"/>
              <w:ind w:left="534" w:right="131" w:hanging="360"/>
              <w:jc w:val="both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ица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2</w:t>
            </w:r>
          </w:p>
          <w:p w:rsidR="00CC1C7E" w:rsidRDefault="00CC1C7E">
            <w:pPr>
              <w:spacing w:before="5" w:line="200" w:lineRule="exact"/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ли</w:t>
            </w:r>
          </w:p>
          <w:p w:rsidR="00CC1C7E" w:rsidRDefault="00B57C5E">
            <w:pPr>
              <w:spacing w:before="3" w:line="200" w:lineRule="exact"/>
              <w:ind w:left="102" w:right="21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А)  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оп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ређи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3</w:t>
            </w:r>
          </w:p>
          <w:p w:rsidR="00CC1C7E" w:rsidRDefault="00CC1C7E">
            <w:pPr>
              <w:spacing w:before="3" w:line="200" w:lineRule="exact"/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</w:p>
          <w:p w:rsidR="00CC1C7E" w:rsidRDefault="00CC1C7E">
            <w:pPr>
              <w:spacing w:before="14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28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А)  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кта о 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9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19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)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ф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ормаци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3)</w:t>
            </w:r>
          </w:p>
          <w:p w:rsidR="00CC1C7E" w:rsidRDefault="00B57C5E">
            <w:pPr>
              <w:spacing w:line="200" w:lineRule="exact"/>
              <w:ind w:left="102" w:right="11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  <w:p w:rsidR="00CC1C7E" w:rsidRDefault="00B57C5E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ње</w:t>
            </w:r>
          </w:p>
          <w:p w:rsidR="00CC1C7E" w:rsidRDefault="00B57C5E">
            <w:pPr>
              <w:spacing w:before="3" w:line="200" w:lineRule="exact"/>
              <w:ind w:left="102" w:right="12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да ли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пре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ет ре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=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102" w:right="13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C1C7E" w:rsidRDefault="00CC1C7E">
            <w:pPr>
              <w:spacing w:before="5" w:line="200" w:lineRule="exact"/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</w:p>
          <w:p w:rsidR="00CC1C7E" w:rsidRDefault="00B57C5E">
            <w:pPr>
              <w:spacing w:before="3" w:line="200" w:lineRule="exact"/>
              <w:ind w:left="102" w:right="38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а)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2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1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ца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9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се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О2,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О3,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О5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537" w:right="268" w:hanging="24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даци/д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ента</w:t>
            </w:r>
            <w:r>
              <w:rPr>
                <w:rFonts w:ascii="Arial" w:eastAsia="Arial" w:hAnsi="Arial" w:cs="Arial"/>
                <w:b/>
                <w:spacing w:val="1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едним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 и 4.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C1C7E" w:rsidRDefault="00CC1C7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05" w:right="22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бени</w:t>
            </w:r>
            <w:r>
              <w:rPr>
                <w:rFonts w:ascii="Arial" w:eastAsia="Arial" w:hAnsi="Arial" w:cs="Arial"/>
                <w:b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</w:p>
          <w:p w:rsidR="00CC1C7E" w:rsidRDefault="00B57C5E">
            <w:pPr>
              <w:spacing w:line="200" w:lineRule="exact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9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5" w:right="18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т. 2 и 3,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11 с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1 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1 и 2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не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</w:tbl>
    <w:p w:rsidR="00CC1C7E" w:rsidRDefault="00CC1C7E">
      <w:pPr>
        <w:spacing w:before="10" w:line="100" w:lineRule="exact"/>
        <w:rPr>
          <w:sz w:val="11"/>
          <w:szCs w:val="11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9D5948">
      <w:pPr>
        <w:spacing w:before="44"/>
        <w:ind w:left="1038" w:right="1273"/>
      </w:pPr>
      <w:r>
        <w:pict>
          <v:group id="_x0000_s1076" style="position:absolute;left:0;text-align:left;margin-left:56.9pt;margin-top:-1.75pt;width:2in;height:0;z-index:-1489;mso-position-horizontal-relative:page" coordorigin="1138,-35" coordsize="2880,0">
            <v:shape id="_x0000_s1077" style="position:absolute;left:1138;top:-35;width:2880;height:0" coordorigin="1138,-35" coordsize="2880,0" path="m1138,-35r2880,e" filled="f" strokeweight=".82pt">
              <v:path arrowok="t"/>
            </v:shape>
            <w10:wrap anchorx="page"/>
          </v:group>
        </w:pict>
      </w:r>
      <w:r w:rsidR="00B57C5E">
        <w:rPr>
          <w:position w:val="9"/>
          <w:sz w:val="13"/>
          <w:szCs w:val="13"/>
        </w:rPr>
        <w:t>2</w:t>
      </w:r>
      <w:r w:rsidR="00B57C5E">
        <w:t>Ч</w:t>
      </w:r>
      <w:r w:rsidR="00B57C5E">
        <w:rPr>
          <w:spacing w:val="-1"/>
        </w:rPr>
        <w:t>л</w:t>
      </w:r>
      <w:r w:rsidR="00B57C5E">
        <w:t>ан</w:t>
      </w:r>
      <w:r w:rsidR="00B57C5E">
        <w:rPr>
          <w:spacing w:val="-6"/>
        </w:rPr>
        <w:t xml:space="preserve"> </w:t>
      </w:r>
      <w:r w:rsidR="00B57C5E">
        <w:rPr>
          <w:spacing w:val="1"/>
        </w:rPr>
        <w:t>11</w:t>
      </w:r>
      <w:r w:rsidR="00B57C5E">
        <w:t>.</w:t>
      </w:r>
      <w:r w:rsidR="00B57C5E">
        <w:rPr>
          <w:spacing w:val="-2"/>
        </w:rPr>
        <w:t xml:space="preserve"> </w:t>
      </w:r>
      <w:r w:rsidR="00B57C5E">
        <w:rPr>
          <w:spacing w:val="-1"/>
        </w:rPr>
        <w:t>Ст</w:t>
      </w:r>
      <w:r w:rsidR="00B57C5E">
        <w:t>.</w:t>
      </w:r>
      <w:r w:rsidR="00B57C5E">
        <w:rPr>
          <w:spacing w:val="-2"/>
        </w:rPr>
        <w:t xml:space="preserve"> </w:t>
      </w:r>
      <w:r w:rsidR="00B57C5E">
        <w:t>5</w:t>
      </w:r>
      <w:r w:rsidR="00B57C5E">
        <w:rPr>
          <w:spacing w:val="1"/>
        </w:rPr>
        <w:t xml:space="preserve"> </w:t>
      </w:r>
      <w:r w:rsidR="00B57C5E">
        <w:t>–</w:t>
      </w:r>
      <w:r w:rsidR="00B57C5E">
        <w:rPr>
          <w:spacing w:val="1"/>
        </w:rPr>
        <w:t xml:space="preserve"> </w:t>
      </w:r>
      <w:r w:rsidR="00B57C5E">
        <w:t>7</w:t>
      </w:r>
      <w:r w:rsidR="00B57C5E">
        <w:rPr>
          <w:spacing w:val="1"/>
        </w:rPr>
        <w:t xml:space="preserve"> З</w:t>
      </w:r>
      <w:r w:rsidR="00B57C5E">
        <w:t>а</w:t>
      </w:r>
      <w:r w:rsidR="00B57C5E">
        <w:rPr>
          <w:spacing w:val="-1"/>
        </w:rPr>
        <w:t>к</w:t>
      </w:r>
      <w:r w:rsidR="00B57C5E">
        <w:rPr>
          <w:spacing w:val="1"/>
        </w:rPr>
        <w:t>о</w:t>
      </w:r>
      <w:r w:rsidR="00B57C5E">
        <w:rPr>
          <w:spacing w:val="-1"/>
        </w:rPr>
        <w:t>н</w:t>
      </w:r>
      <w:r w:rsidR="00B57C5E">
        <w:t>а</w:t>
      </w:r>
      <w:r w:rsidR="00B57C5E">
        <w:rPr>
          <w:spacing w:val="-5"/>
        </w:rPr>
        <w:t xml:space="preserve"> </w:t>
      </w:r>
      <w:r w:rsidR="00B57C5E">
        <w:t>о</w:t>
      </w:r>
      <w:r w:rsidR="00B57C5E">
        <w:rPr>
          <w:spacing w:val="1"/>
        </w:rPr>
        <w:t xml:space="preserve"> </w:t>
      </w:r>
      <w:r w:rsidR="00B57C5E">
        <w:rPr>
          <w:spacing w:val="-1"/>
        </w:rPr>
        <w:t>к</w:t>
      </w:r>
      <w:r w:rsidR="00B57C5E">
        <w:rPr>
          <w:spacing w:val="1"/>
        </w:rPr>
        <w:t>о</w:t>
      </w:r>
      <w:r w:rsidR="00B57C5E">
        <w:rPr>
          <w:spacing w:val="-1"/>
        </w:rPr>
        <w:t>н</w:t>
      </w:r>
      <w:r w:rsidR="00B57C5E">
        <w:t>ве</w:t>
      </w:r>
      <w:r w:rsidR="00B57C5E">
        <w:rPr>
          <w:spacing w:val="1"/>
        </w:rPr>
        <w:t>рз</w:t>
      </w:r>
      <w:r w:rsidR="00B57C5E">
        <w:rPr>
          <w:spacing w:val="-1"/>
        </w:rPr>
        <w:t>и</w:t>
      </w:r>
      <w:r w:rsidR="00B57C5E">
        <w:rPr>
          <w:spacing w:val="2"/>
        </w:rPr>
        <w:t>ј</w:t>
      </w:r>
      <w:r w:rsidR="00B57C5E">
        <w:t>и</w:t>
      </w:r>
      <w:r w:rsidR="00B57C5E">
        <w:rPr>
          <w:spacing w:val="-10"/>
        </w:rPr>
        <w:t xml:space="preserve"> </w:t>
      </w:r>
      <w:r w:rsidR="00B57C5E">
        <w:rPr>
          <w:spacing w:val="1"/>
        </w:rPr>
        <w:t>р</w:t>
      </w:r>
      <w:r w:rsidR="00B57C5E">
        <w:t>е</w:t>
      </w:r>
      <w:r w:rsidR="00B57C5E">
        <w:rPr>
          <w:spacing w:val="2"/>
        </w:rPr>
        <w:t>г</w:t>
      </w:r>
      <w:r w:rsidR="00B57C5E">
        <w:rPr>
          <w:spacing w:val="-4"/>
        </w:rPr>
        <w:t>у</w:t>
      </w:r>
      <w:r w:rsidR="00B57C5E">
        <w:rPr>
          <w:spacing w:val="1"/>
        </w:rPr>
        <w:t>л</w:t>
      </w:r>
      <w:r w:rsidR="00B57C5E">
        <w:rPr>
          <w:spacing w:val="-1"/>
        </w:rPr>
        <w:t>и</w:t>
      </w:r>
      <w:r w:rsidR="00B57C5E">
        <w:t>ше</w:t>
      </w:r>
      <w:r w:rsidR="00B57C5E">
        <w:rPr>
          <w:spacing w:val="-5"/>
        </w:rPr>
        <w:t xml:space="preserve"> </w:t>
      </w:r>
      <w:r w:rsidR="00B57C5E">
        <w:rPr>
          <w:spacing w:val="-1"/>
        </w:rPr>
        <w:t>п</w:t>
      </w:r>
      <w:r w:rsidR="00B57C5E">
        <w:rPr>
          <w:spacing w:val="1"/>
        </w:rPr>
        <w:t>о</w:t>
      </w:r>
      <w:r w:rsidR="00B57C5E">
        <w:t>с</w:t>
      </w:r>
      <w:r w:rsidR="00B57C5E">
        <w:rPr>
          <w:spacing w:val="2"/>
        </w:rPr>
        <w:t>т</w:t>
      </w:r>
      <w:r w:rsidR="00B57C5E">
        <w:rPr>
          <w:spacing w:val="-1"/>
        </w:rPr>
        <w:t>уп</w:t>
      </w:r>
      <w:r w:rsidR="00B57C5E">
        <w:rPr>
          <w:spacing w:val="3"/>
        </w:rPr>
        <w:t>а</w:t>
      </w:r>
      <w:r w:rsidR="00B57C5E">
        <w:t>ње</w:t>
      </w:r>
      <w:r w:rsidR="00B57C5E">
        <w:rPr>
          <w:spacing w:val="-8"/>
        </w:rPr>
        <w:t xml:space="preserve"> </w:t>
      </w:r>
      <w:r w:rsidR="00B57C5E">
        <w:rPr>
          <w:spacing w:val="-1"/>
        </w:rPr>
        <w:t>н</w:t>
      </w:r>
      <w:r w:rsidR="00B57C5E">
        <w:t>а</w:t>
      </w:r>
      <w:r w:rsidR="00B57C5E">
        <w:rPr>
          <w:spacing w:val="2"/>
        </w:rPr>
        <w:t>д</w:t>
      </w:r>
      <w:r w:rsidR="00B57C5E">
        <w:rPr>
          <w:spacing w:val="-1"/>
        </w:rPr>
        <w:t>л</w:t>
      </w:r>
      <w:r w:rsidR="00B57C5E">
        <w:t>е</w:t>
      </w:r>
      <w:r w:rsidR="00B57C5E">
        <w:rPr>
          <w:spacing w:val="2"/>
        </w:rPr>
        <w:t>ж</w:t>
      </w:r>
      <w:r w:rsidR="00B57C5E">
        <w:rPr>
          <w:spacing w:val="-1"/>
        </w:rPr>
        <w:t>н</w:t>
      </w:r>
      <w:r w:rsidR="00B57C5E">
        <w:rPr>
          <w:spacing w:val="1"/>
        </w:rPr>
        <w:t>о</w:t>
      </w:r>
      <w:r w:rsidR="00B57C5E">
        <w:t>г</w:t>
      </w:r>
      <w:r w:rsidR="00B57C5E">
        <w:rPr>
          <w:spacing w:val="-9"/>
        </w:rPr>
        <w:t xml:space="preserve"> </w:t>
      </w:r>
      <w:r w:rsidR="00B57C5E">
        <w:rPr>
          <w:spacing w:val="1"/>
        </w:rPr>
        <w:t>ор</w:t>
      </w:r>
      <w:r w:rsidR="00B57C5E">
        <w:t>га</w:t>
      </w:r>
      <w:r w:rsidR="00B57C5E">
        <w:rPr>
          <w:spacing w:val="-1"/>
        </w:rPr>
        <w:t>н</w:t>
      </w:r>
      <w:r w:rsidR="00B57C5E">
        <w:t>а</w:t>
      </w:r>
      <w:r w:rsidR="00B57C5E">
        <w:rPr>
          <w:spacing w:val="-5"/>
        </w:rPr>
        <w:t xml:space="preserve"> </w:t>
      </w:r>
      <w:r w:rsidR="00B57C5E">
        <w:t>и</w:t>
      </w:r>
      <w:r w:rsidR="00B57C5E">
        <w:rPr>
          <w:spacing w:val="1"/>
        </w:rPr>
        <w:t xml:space="preserve"> </w:t>
      </w:r>
      <w:r w:rsidR="00B57C5E">
        <w:rPr>
          <w:spacing w:val="-1"/>
        </w:rPr>
        <w:t>п</w:t>
      </w:r>
      <w:r w:rsidR="00B57C5E">
        <w:rPr>
          <w:spacing w:val="1"/>
        </w:rPr>
        <w:t>о</w:t>
      </w:r>
      <w:r w:rsidR="00B57C5E">
        <w:rPr>
          <w:spacing w:val="-1"/>
        </w:rPr>
        <w:t>д</w:t>
      </w:r>
      <w:r w:rsidR="00B57C5E">
        <w:rPr>
          <w:spacing w:val="1"/>
        </w:rPr>
        <w:t>но</w:t>
      </w:r>
      <w:r w:rsidR="00B57C5E">
        <w:t>с</w:t>
      </w:r>
      <w:r w:rsidR="00B57C5E">
        <w:rPr>
          <w:spacing w:val="-1"/>
        </w:rPr>
        <w:t>и</w:t>
      </w:r>
      <w:r w:rsidR="00B57C5E">
        <w:rPr>
          <w:spacing w:val="1"/>
        </w:rPr>
        <w:t>о</w:t>
      </w:r>
      <w:r w:rsidR="00B57C5E">
        <w:rPr>
          <w:spacing w:val="-1"/>
        </w:rPr>
        <w:t>ц</w:t>
      </w:r>
      <w:r w:rsidR="00B57C5E">
        <w:t>а</w:t>
      </w:r>
      <w:r w:rsidR="00B57C5E">
        <w:rPr>
          <w:spacing w:val="-9"/>
        </w:rPr>
        <w:t xml:space="preserve"> </w:t>
      </w:r>
      <w:r w:rsidR="00B57C5E">
        <w:rPr>
          <w:spacing w:val="1"/>
        </w:rPr>
        <w:t>з</w:t>
      </w:r>
      <w:r w:rsidR="00B57C5E">
        <w:t>а</w:t>
      </w:r>
      <w:r w:rsidR="00B57C5E">
        <w:rPr>
          <w:spacing w:val="-1"/>
        </w:rPr>
        <w:t>хт</w:t>
      </w:r>
      <w:r w:rsidR="00B57C5E">
        <w:rPr>
          <w:spacing w:val="3"/>
        </w:rPr>
        <w:t>е</w:t>
      </w:r>
      <w:r w:rsidR="00B57C5E">
        <w:t>ва</w:t>
      </w:r>
      <w:r w:rsidR="00B57C5E">
        <w:rPr>
          <w:spacing w:val="-3"/>
        </w:rPr>
        <w:t xml:space="preserve"> </w:t>
      </w:r>
      <w:r w:rsidR="00B57C5E">
        <w:t>у</w:t>
      </w:r>
      <w:r w:rsidR="00B57C5E">
        <w:rPr>
          <w:spacing w:val="-4"/>
        </w:rPr>
        <w:t xml:space="preserve"> </w:t>
      </w:r>
      <w:r w:rsidR="00B57C5E">
        <w:rPr>
          <w:spacing w:val="3"/>
        </w:rPr>
        <w:t>с</w:t>
      </w:r>
      <w:r w:rsidR="00B57C5E">
        <w:rPr>
          <w:spacing w:val="1"/>
        </w:rPr>
        <w:t>л</w:t>
      </w:r>
      <w:r w:rsidR="00B57C5E">
        <w:rPr>
          <w:spacing w:val="-4"/>
        </w:rPr>
        <w:t>у</w:t>
      </w:r>
      <w:r w:rsidR="00B57C5E">
        <w:rPr>
          <w:spacing w:val="1"/>
        </w:rPr>
        <w:t>ч</w:t>
      </w:r>
      <w:r w:rsidR="00B57C5E">
        <w:t>а</w:t>
      </w:r>
      <w:r w:rsidR="00B57C5E">
        <w:rPr>
          <w:spacing w:val="5"/>
        </w:rPr>
        <w:t>ј</w:t>
      </w:r>
      <w:r w:rsidR="00B57C5E">
        <w:t>у</w:t>
      </w:r>
      <w:r w:rsidR="00B57C5E">
        <w:rPr>
          <w:spacing w:val="-9"/>
        </w:rPr>
        <w:t xml:space="preserve"> </w:t>
      </w:r>
      <w:r w:rsidR="00B57C5E">
        <w:rPr>
          <w:spacing w:val="-1"/>
        </w:rPr>
        <w:t>к</w:t>
      </w:r>
      <w:r w:rsidR="00B57C5E">
        <w:rPr>
          <w:spacing w:val="3"/>
        </w:rPr>
        <w:t>а</w:t>
      </w:r>
      <w:r w:rsidR="00B57C5E">
        <w:rPr>
          <w:spacing w:val="2"/>
        </w:rPr>
        <w:t>д</w:t>
      </w:r>
      <w:r w:rsidR="00B57C5E">
        <w:t>а</w:t>
      </w:r>
      <w:r w:rsidR="00B57C5E">
        <w:rPr>
          <w:spacing w:val="-3"/>
        </w:rPr>
        <w:t xml:space="preserve"> </w:t>
      </w:r>
      <w:r w:rsidR="00B57C5E">
        <w:rPr>
          <w:spacing w:val="2"/>
        </w:rPr>
        <w:t>ј</w:t>
      </w:r>
      <w:r w:rsidR="00B57C5E">
        <w:t xml:space="preserve">е </w:t>
      </w:r>
      <w:r w:rsidR="00B57C5E">
        <w:rPr>
          <w:spacing w:val="1"/>
        </w:rPr>
        <w:t>з</w:t>
      </w:r>
      <w:r w:rsidR="00B57C5E">
        <w:t>а</w:t>
      </w:r>
      <w:r w:rsidR="00B57C5E">
        <w:rPr>
          <w:spacing w:val="-1"/>
        </w:rPr>
        <w:t>хт</w:t>
      </w:r>
      <w:r w:rsidR="00B57C5E">
        <w:t>ев</w:t>
      </w:r>
      <w:r w:rsidR="00B57C5E">
        <w:rPr>
          <w:spacing w:val="-5"/>
        </w:rPr>
        <w:t xml:space="preserve"> </w:t>
      </w:r>
      <w:r w:rsidR="00B57C5E">
        <w:rPr>
          <w:spacing w:val="-1"/>
        </w:rPr>
        <w:t>н</w:t>
      </w:r>
      <w:r w:rsidR="00B57C5E">
        <w:rPr>
          <w:spacing w:val="3"/>
        </w:rPr>
        <w:t>е</w:t>
      </w:r>
      <w:r w:rsidR="00B57C5E">
        <w:rPr>
          <w:spacing w:val="-4"/>
        </w:rPr>
        <w:t>у</w:t>
      </w:r>
      <w:r w:rsidR="00B57C5E">
        <w:rPr>
          <w:spacing w:val="1"/>
        </w:rPr>
        <w:t>р</w:t>
      </w:r>
      <w:r w:rsidR="00B57C5E">
        <w:t>е</w:t>
      </w:r>
      <w:r w:rsidR="00B57C5E">
        <w:rPr>
          <w:spacing w:val="-1"/>
        </w:rPr>
        <w:t>д</w:t>
      </w:r>
      <w:r w:rsidR="00B57C5E">
        <w:rPr>
          <w:spacing w:val="3"/>
        </w:rPr>
        <w:t>а</w:t>
      </w:r>
      <w:r w:rsidR="00B57C5E">
        <w:rPr>
          <w:spacing w:val="-1"/>
        </w:rPr>
        <w:t>н</w:t>
      </w:r>
      <w:r w:rsidR="00B57C5E">
        <w:t>.</w:t>
      </w:r>
      <w:r w:rsidR="00B57C5E">
        <w:rPr>
          <w:spacing w:val="-7"/>
        </w:rPr>
        <w:t xml:space="preserve"> </w:t>
      </w:r>
      <w:r w:rsidR="00B57C5E">
        <w:t>Из</w:t>
      </w:r>
      <w:r w:rsidR="00B57C5E">
        <w:rPr>
          <w:spacing w:val="-1"/>
        </w:rPr>
        <w:t xml:space="preserve"> т</w:t>
      </w:r>
      <w:r w:rsidR="00B57C5E">
        <w:rPr>
          <w:spacing w:val="1"/>
        </w:rPr>
        <w:t>о</w:t>
      </w:r>
      <w:r w:rsidR="00B57C5E">
        <w:t xml:space="preserve">г </w:t>
      </w:r>
      <w:r w:rsidR="00B57C5E">
        <w:rPr>
          <w:spacing w:val="1"/>
        </w:rPr>
        <w:t>р</w:t>
      </w:r>
      <w:r w:rsidR="00B57C5E">
        <w:t>аз</w:t>
      </w:r>
      <w:r w:rsidR="00B57C5E">
        <w:rPr>
          <w:spacing w:val="-2"/>
        </w:rPr>
        <w:t>л</w:t>
      </w:r>
      <w:r w:rsidR="00B57C5E">
        <w:rPr>
          <w:spacing w:val="1"/>
        </w:rPr>
        <w:t>о</w:t>
      </w:r>
      <w:r w:rsidR="00B57C5E">
        <w:t>га</w:t>
      </w:r>
      <w:r w:rsidR="00B57C5E">
        <w:rPr>
          <w:spacing w:val="-5"/>
        </w:rPr>
        <w:t xml:space="preserve"> </w:t>
      </w:r>
      <w:r w:rsidR="00B57C5E">
        <w:rPr>
          <w:spacing w:val="-1"/>
        </w:rPr>
        <w:t>н</w:t>
      </w:r>
      <w:r w:rsidR="00B57C5E">
        <w:t>е</w:t>
      </w:r>
      <w:r w:rsidR="00B57C5E">
        <w:rPr>
          <w:spacing w:val="-1"/>
        </w:rPr>
        <w:t xml:space="preserve"> п</w:t>
      </w:r>
      <w:r w:rsidR="00B57C5E">
        <w:rPr>
          <w:spacing w:val="1"/>
        </w:rPr>
        <w:t>р</w:t>
      </w:r>
      <w:r w:rsidR="00B57C5E">
        <w:rPr>
          <w:spacing w:val="-1"/>
        </w:rPr>
        <w:t>и</w:t>
      </w:r>
      <w:r w:rsidR="00B57C5E">
        <w:rPr>
          <w:spacing w:val="1"/>
        </w:rPr>
        <w:t>м</w:t>
      </w:r>
      <w:r w:rsidR="00B57C5E">
        <w:t>е</w:t>
      </w:r>
      <w:r w:rsidR="00B57C5E">
        <w:rPr>
          <w:spacing w:val="2"/>
        </w:rPr>
        <w:t>њ</w:t>
      </w:r>
      <w:r w:rsidR="00B57C5E">
        <w:rPr>
          <w:spacing w:val="-4"/>
        </w:rPr>
        <w:t>у</w:t>
      </w:r>
      <w:r w:rsidR="00B57C5E">
        <w:rPr>
          <w:spacing w:val="5"/>
        </w:rPr>
        <w:t>ј</w:t>
      </w:r>
      <w:r w:rsidR="00B57C5E">
        <w:t>у</w:t>
      </w:r>
      <w:r w:rsidR="00B57C5E">
        <w:rPr>
          <w:spacing w:val="-12"/>
        </w:rPr>
        <w:t xml:space="preserve"> </w:t>
      </w:r>
      <w:r w:rsidR="00B57C5E">
        <w:t xml:space="preserve">се </w:t>
      </w:r>
      <w:r w:rsidR="00B57C5E">
        <w:rPr>
          <w:spacing w:val="1"/>
        </w:rPr>
        <w:t>о</w:t>
      </w:r>
      <w:r w:rsidR="00B57C5E">
        <w:rPr>
          <w:spacing w:val="-1"/>
        </w:rPr>
        <w:t>д</w:t>
      </w:r>
      <w:r w:rsidR="00B57C5E">
        <w:rPr>
          <w:spacing w:val="1"/>
        </w:rPr>
        <w:t>р</w:t>
      </w:r>
      <w:r w:rsidR="00B57C5E">
        <w:t>е</w:t>
      </w:r>
      <w:r w:rsidR="00B57C5E">
        <w:rPr>
          <w:spacing w:val="-1"/>
        </w:rPr>
        <w:t>дб</w:t>
      </w:r>
      <w:r w:rsidR="00B57C5E">
        <w:t>е</w:t>
      </w:r>
      <w:r w:rsidR="00B57C5E">
        <w:rPr>
          <w:spacing w:val="-6"/>
        </w:rPr>
        <w:t xml:space="preserve"> </w:t>
      </w:r>
      <w:r w:rsidR="00B57C5E">
        <w:rPr>
          <w:spacing w:val="1"/>
        </w:rPr>
        <w:t>ч</w:t>
      </w:r>
      <w:r w:rsidR="00B57C5E">
        <w:rPr>
          <w:spacing w:val="-1"/>
        </w:rPr>
        <w:t>л</w:t>
      </w:r>
      <w:r w:rsidR="00B57C5E">
        <w:t>а</w:t>
      </w:r>
      <w:r w:rsidR="00B57C5E">
        <w:rPr>
          <w:spacing w:val="-1"/>
        </w:rPr>
        <w:t>н</w:t>
      </w:r>
      <w:r w:rsidR="00B57C5E">
        <w:t>а</w:t>
      </w:r>
      <w:r w:rsidR="00B57C5E">
        <w:rPr>
          <w:spacing w:val="-4"/>
        </w:rPr>
        <w:t xml:space="preserve"> </w:t>
      </w:r>
      <w:r w:rsidR="00B57C5E">
        <w:rPr>
          <w:spacing w:val="1"/>
        </w:rPr>
        <w:t>5</w:t>
      </w:r>
      <w:r w:rsidR="00B57C5E">
        <w:t xml:space="preserve">3 </w:t>
      </w:r>
      <w:r w:rsidR="00B57C5E">
        <w:rPr>
          <w:spacing w:val="1"/>
        </w:rPr>
        <w:t>ЗУ</w:t>
      </w:r>
      <w:r w:rsidR="00B57C5E">
        <w:t>П</w:t>
      </w:r>
      <w:r w:rsidR="00B57C5E">
        <w:rPr>
          <w:spacing w:val="-2"/>
        </w:rPr>
        <w:t>-</w:t>
      </w:r>
      <w:r w:rsidR="00B57C5E">
        <w:t>а.</w:t>
      </w:r>
    </w:p>
    <w:p w:rsidR="00CC1C7E" w:rsidRDefault="00B57C5E">
      <w:pPr>
        <w:spacing w:line="220" w:lineRule="exact"/>
        <w:ind w:left="1038"/>
      </w:pPr>
      <w:r>
        <w:rPr>
          <w:position w:val="9"/>
          <w:sz w:val="13"/>
          <w:szCs w:val="13"/>
        </w:rPr>
        <w:t>3</w:t>
      </w:r>
      <w:r>
        <w:t>Ч</w:t>
      </w:r>
      <w:r>
        <w:rPr>
          <w:spacing w:val="-1"/>
        </w:rPr>
        <w:t>л</w:t>
      </w:r>
      <w:r>
        <w:t>ан</w:t>
      </w:r>
      <w:r>
        <w:rPr>
          <w:spacing w:val="-6"/>
        </w:rPr>
        <w:t xml:space="preserve"> </w:t>
      </w:r>
      <w:r>
        <w:rPr>
          <w:spacing w:val="1"/>
        </w:rPr>
        <w:t>1</w:t>
      </w:r>
      <w:r>
        <w:t>1 с</w:t>
      </w:r>
      <w:r>
        <w:rPr>
          <w:spacing w:val="-1"/>
        </w:rPr>
        <w:t>т</w:t>
      </w:r>
      <w:r>
        <w:t>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З</w:t>
      </w:r>
      <w:r>
        <w:t>а</w:t>
      </w:r>
      <w:r>
        <w:rPr>
          <w:spacing w:val="-1"/>
        </w:rPr>
        <w:t>к</w:t>
      </w:r>
      <w:r>
        <w:rPr>
          <w:spacing w:val="1"/>
        </w:rPr>
        <w:t>о</w:t>
      </w:r>
      <w:r>
        <w:rPr>
          <w:spacing w:val="-1"/>
        </w:rPr>
        <w:t>н</w:t>
      </w:r>
      <w:r>
        <w:t>а</w:t>
      </w:r>
      <w:r>
        <w:rPr>
          <w:spacing w:val="-5"/>
        </w:rPr>
        <w:t xml:space="preserve"> </w:t>
      </w:r>
      <w:r>
        <w:t>о</w:t>
      </w:r>
      <w:r>
        <w:rPr>
          <w:spacing w:val="1"/>
        </w:rPr>
        <w:t xml:space="preserve"> </w:t>
      </w:r>
      <w:r>
        <w:rPr>
          <w:spacing w:val="-1"/>
        </w:rPr>
        <w:t>к</w:t>
      </w:r>
      <w:r>
        <w:rPr>
          <w:spacing w:val="1"/>
        </w:rPr>
        <w:t>о</w:t>
      </w:r>
      <w:r>
        <w:rPr>
          <w:spacing w:val="-1"/>
        </w:rPr>
        <w:t>н</w:t>
      </w:r>
      <w:r>
        <w:t>в</w:t>
      </w:r>
      <w:r>
        <w:rPr>
          <w:spacing w:val="3"/>
        </w:rPr>
        <w:t>е</w:t>
      </w:r>
      <w:r>
        <w:rPr>
          <w:spacing w:val="1"/>
        </w:rPr>
        <w:t>рз</w:t>
      </w:r>
      <w:r>
        <w:rPr>
          <w:spacing w:val="-1"/>
        </w:rPr>
        <w:t>и</w:t>
      </w:r>
      <w:r>
        <w:rPr>
          <w:spacing w:val="2"/>
        </w:rPr>
        <w:t>ј</w:t>
      </w:r>
      <w:r>
        <w:t>и</w:t>
      </w:r>
      <w:r>
        <w:rPr>
          <w:spacing w:val="-10"/>
        </w:rPr>
        <w:t xml:space="preserve"> </w:t>
      </w:r>
      <w:r>
        <w:rPr>
          <w:spacing w:val="-1"/>
        </w:rPr>
        <w:t>п</w:t>
      </w:r>
      <w:r>
        <w:rPr>
          <w:spacing w:val="1"/>
        </w:rPr>
        <w:t>ро</w:t>
      </w:r>
      <w:r>
        <w:rPr>
          <w:spacing w:val="-1"/>
        </w:rPr>
        <w:t>пи</w:t>
      </w:r>
      <w:r>
        <w:rPr>
          <w:spacing w:val="3"/>
        </w:rPr>
        <w:t>с</w:t>
      </w:r>
      <w:r>
        <w:rPr>
          <w:spacing w:val="-4"/>
        </w:rPr>
        <w:t>у</w:t>
      </w:r>
      <w:r>
        <w:rPr>
          <w:spacing w:val="2"/>
        </w:rPr>
        <w:t>ј</w:t>
      </w:r>
      <w:r>
        <w:t>е</w:t>
      </w:r>
      <w:r>
        <w:rPr>
          <w:spacing w:val="-8"/>
        </w:rPr>
        <w:t xml:space="preserve"> </w:t>
      </w:r>
      <w:r>
        <w:rPr>
          <w:spacing w:val="1"/>
        </w:rPr>
        <w:t>ро</w:t>
      </w:r>
      <w:r>
        <w:t>к</w:t>
      </w:r>
      <w:r>
        <w:rPr>
          <w:spacing w:val="-3"/>
        </w:rPr>
        <w:t xml:space="preserve"> </w:t>
      </w:r>
      <w:r>
        <w:rPr>
          <w:spacing w:val="1"/>
        </w:rPr>
        <w:t>о</w:t>
      </w:r>
      <w:r>
        <w:t>д</w:t>
      </w:r>
      <w:r>
        <w:rPr>
          <w:spacing w:val="-2"/>
        </w:rPr>
        <w:t xml:space="preserve"> </w:t>
      </w:r>
      <w:r>
        <w:t>5</w:t>
      </w:r>
      <w:r>
        <w:rPr>
          <w:spacing w:val="1"/>
        </w:rPr>
        <w:t xml:space="preserve"> </w:t>
      </w:r>
      <w:r>
        <w:rPr>
          <w:spacing w:val="-1"/>
        </w:rPr>
        <w:t>д</w:t>
      </w:r>
      <w:r>
        <w:t>а</w:t>
      </w:r>
      <w:r>
        <w:rPr>
          <w:spacing w:val="1"/>
        </w:rPr>
        <w:t>н</w:t>
      </w:r>
      <w:r>
        <w:t>а</w:t>
      </w:r>
      <w:r>
        <w:rPr>
          <w:spacing w:val="-3"/>
        </w:rPr>
        <w:t xml:space="preserve"> </w:t>
      </w:r>
      <w:r>
        <w:rPr>
          <w:spacing w:val="1"/>
        </w:rPr>
        <w:t>о</w:t>
      </w:r>
      <w:r>
        <w:t>д</w:t>
      </w:r>
      <w:r>
        <w:rPr>
          <w:spacing w:val="-2"/>
        </w:rPr>
        <w:t xml:space="preserve"> </w:t>
      </w:r>
      <w:r>
        <w:rPr>
          <w:spacing w:val="-1"/>
        </w:rPr>
        <w:t>д</w:t>
      </w:r>
      <w:r>
        <w:t>а</w:t>
      </w:r>
      <w:r>
        <w:rPr>
          <w:spacing w:val="-1"/>
        </w:rPr>
        <w:t>н</w:t>
      </w:r>
      <w:r>
        <w:t>а</w:t>
      </w:r>
      <w:r>
        <w:rPr>
          <w:spacing w:val="-3"/>
        </w:rPr>
        <w:t xml:space="preserve"> </w:t>
      </w:r>
      <w:r>
        <w:rPr>
          <w:spacing w:val="-1"/>
        </w:rPr>
        <w:t>п</w:t>
      </w:r>
      <w:r>
        <w:rPr>
          <w:spacing w:val="1"/>
        </w:rPr>
        <w:t>о</w:t>
      </w:r>
      <w:r>
        <w:rPr>
          <w:spacing w:val="2"/>
        </w:rPr>
        <w:t>д</w:t>
      </w:r>
      <w:r>
        <w:rPr>
          <w:spacing w:val="-1"/>
        </w:rPr>
        <w:t>н</w:t>
      </w:r>
      <w:r>
        <w:rPr>
          <w:spacing w:val="1"/>
        </w:rPr>
        <w:t>о</w:t>
      </w:r>
      <w:r>
        <w:t>шења</w:t>
      </w:r>
      <w:r>
        <w:rPr>
          <w:spacing w:val="-9"/>
        </w:rPr>
        <w:t xml:space="preserve"> </w:t>
      </w:r>
      <w:r>
        <w:rPr>
          <w:spacing w:val="1"/>
        </w:rPr>
        <w:t>з</w:t>
      </w:r>
      <w:r>
        <w:t>а</w:t>
      </w:r>
      <w:r>
        <w:rPr>
          <w:spacing w:val="1"/>
        </w:rPr>
        <w:t>х</w:t>
      </w:r>
      <w:r>
        <w:rPr>
          <w:spacing w:val="-1"/>
        </w:rPr>
        <w:t>т</w:t>
      </w:r>
      <w:r>
        <w:t>е</w:t>
      </w:r>
      <w:r>
        <w:rPr>
          <w:spacing w:val="2"/>
        </w:rPr>
        <w:t>в</w:t>
      </w:r>
      <w:r>
        <w:t>а</w:t>
      </w:r>
      <w:r>
        <w:rPr>
          <w:spacing w:val="-5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rPr>
          <w:spacing w:val="-1"/>
        </w:rPr>
        <w:t>к</w:t>
      </w:r>
      <w:r>
        <w:rPr>
          <w:spacing w:val="1"/>
        </w:rPr>
        <w:t>о</w:t>
      </w:r>
      <w:r>
        <w:t>м</w:t>
      </w:r>
      <w:r>
        <w:rPr>
          <w:spacing w:val="-1"/>
        </w:rPr>
        <w:t xml:space="preserve"> </w:t>
      </w:r>
      <w:r>
        <w:rPr>
          <w:spacing w:val="2"/>
        </w:rPr>
        <w:t>ј</w:t>
      </w:r>
      <w:r>
        <w:t>е НО</w:t>
      </w:r>
      <w:r>
        <w:rPr>
          <w:spacing w:val="-2"/>
        </w:rPr>
        <w:t xml:space="preserve"> </w:t>
      </w:r>
      <w:r>
        <w:rPr>
          <w:spacing w:val="-1"/>
        </w:rPr>
        <w:t>дуж</w:t>
      </w:r>
      <w:r>
        <w:t>ан</w:t>
      </w:r>
      <w:r>
        <w:rPr>
          <w:spacing w:val="-3"/>
        </w:rPr>
        <w:t xml:space="preserve"> </w:t>
      </w:r>
      <w:r>
        <w:rPr>
          <w:spacing w:val="-1"/>
        </w:rPr>
        <w:t>д</w:t>
      </w:r>
      <w:r>
        <w:t>а</w:t>
      </w:r>
      <w:r>
        <w:rPr>
          <w:spacing w:val="-1"/>
        </w:rPr>
        <w:t xml:space="preserve"> </w:t>
      </w:r>
      <w:r>
        <w:rPr>
          <w:spacing w:val="1"/>
        </w:rPr>
        <w:t>о</w:t>
      </w:r>
      <w:r>
        <w:rPr>
          <w:spacing w:val="-1"/>
        </w:rPr>
        <w:t>б</w:t>
      </w:r>
      <w:r>
        <w:t>а</w:t>
      </w:r>
      <w:r>
        <w:rPr>
          <w:spacing w:val="2"/>
        </w:rPr>
        <w:t>в</w:t>
      </w:r>
      <w:r>
        <w:t>ес</w:t>
      </w:r>
      <w:r>
        <w:rPr>
          <w:spacing w:val="-1"/>
        </w:rPr>
        <w:t>т</w:t>
      </w:r>
      <w:r>
        <w:t>и</w:t>
      </w:r>
      <w:r>
        <w:rPr>
          <w:spacing w:val="-9"/>
        </w:rPr>
        <w:t xml:space="preserve"> </w:t>
      </w:r>
      <w:r>
        <w:rPr>
          <w:spacing w:val="-1"/>
        </w:rPr>
        <w:t>п</w:t>
      </w:r>
      <w:r>
        <w:rPr>
          <w:spacing w:val="4"/>
        </w:rPr>
        <w:t>о</w:t>
      </w:r>
      <w:r>
        <w:rPr>
          <w:spacing w:val="-1"/>
        </w:rPr>
        <w:t>дн</w:t>
      </w:r>
      <w:r>
        <w:rPr>
          <w:spacing w:val="1"/>
        </w:rPr>
        <w:t>о</w:t>
      </w:r>
      <w:r>
        <w:t>с</w:t>
      </w:r>
      <w:r>
        <w:rPr>
          <w:spacing w:val="-1"/>
        </w:rPr>
        <w:t>и</w:t>
      </w:r>
      <w:r>
        <w:rPr>
          <w:spacing w:val="4"/>
        </w:rPr>
        <w:t>о</w:t>
      </w:r>
      <w:r>
        <w:rPr>
          <w:spacing w:val="-1"/>
        </w:rPr>
        <w:t>ц</w:t>
      </w:r>
      <w:r>
        <w:t>а</w:t>
      </w:r>
      <w:r>
        <w:rPr>
          <w:spacing w:val="-9"/>
        </w:rPr>
        <w:t xml:space="preserve"> </w:t>
      </w:r>
      <w:r>
        <w:rPr>
          <w:spacing w:val="1"/>
        </w:rPr>
        <w:t>з</w:t>
      </w:r>
      <w:r>
        <w:t>а</w:t>
      </w:r>
      <w:r>
        <w:rPr>
          <w:spacing w:val="-1"/>
        </w:rPr>
        <w:t>хт</w:t>
      </w:r>
      <w:r>
        <w:rPr>
          <w:spacing w:val="3"/>
        </w:rPr>
        <w:t>е</w:t>
      </w:r>
      <w:r>
        <w:t>ва</w:t>
      </w:r>
      <w:r>
        <w:rPr>
          <w:spacing w:val="-5"/>
        </w:rPr>
        <w:t xml:space="preserve"> </w:t>
      </w:r>
      <w:r>
        <w:rPr>
          <w:spacing w:val="-1"/>
        </w:rPr>
        <w:t>д</w:t>
      </w:r>
      <w:r>
        <w:t>а</w:t>
      </w:r>
      <w:r>
        <w:rPr>
          <w:spacing w:val="1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>з</w:t>
      </w:r>
      <w:r>
        <w:t>в</w:t>
      </w:r>
      <w:r>
        <w:rPr>
          <w:spacing w:val="1"/>
        </w:rPr>
        <w:t>р</w:t>
      </w:r>
      <w:r>
        <w:t>ши</w:t>
      </w:r>
      <w:r>
        <w:rPr>
          <w:spacing w:val="-4"/>
        </w:rPr>
        <w:t xml:space="preserve"> </w:t>
      </w:r>
      <w:r>
        <w:rPr>
          <w:spacing w:val="-1"/>
        </w:rPr>
        <w:t>д</w:t>
      </w:r>
      <w:r>
        <w:rPr>
          <w:spacing w:val="1"/>
        </w:rPr>
        <w:t>оп</w:t>
      </w:r>
      <w:r>
        <w:rPr>
          <w:spacing w:val="-1"/>
        </w:rPr>
        <w:t>у</w:t>
      </w:r>
      <w:r>
        <w:rPr>
          <w:spacing w:val="1"/>
        </w:rPr>
        <w:t>н</w:t>
      </w:r>
      <w:r>
        <w:t>у</w:t>
      </w:r>
      <w:r>
        <w:rPr>
          <w:spacing w:val="-7"/>
        </w:rPr>
        <w:t xml:space="preserve"> </w:t>
      </w:r>
      <w:r>
        <w:rPr>
          <w:spacing w:val="1"/>
        </w:rPr>
        <w:t>з</w:t>
      </w:r>
      <w:r>
        <w:t>а</w:t>
      </w:r>
      <w:r>
        <w:rPr>
          <w:spacing w:val="1"/>
        </w:rPr>
        <w:t>х</w:t>
      </w:r>
      <w:r>
        <w:rPr>
          <w:spacing w:val="-1"/>
        </w:rPr>
        <w:t>т</w:t>
      </w:r>
      <w:r>
        <w:t>ева;</w:t>
      </w:r>
    </w:p>
    <w:p w:rsidR="00CC1C7E" w:rsidRDefault="00B57C5E">
      <w:pPr>
        <w:spacing w:before="5" w:line="220" w:lineRule="exact"/>
        <w:ind w:left="1038" w:right="1165"/>
        <w:sectPr w:rsidR="00CC1C7E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spacing w:val="-1"/>
        </w:rPr>
        <w:t>п</w:t>
      </w:r>
      <w:r>
        <w:rPr>
          <w:spacing w:val="1"/>
        </w:rPr>
        <w:t>р</w:t>
      </w:r>
      <w:r>
        <w:t>е</w:t>
      </w:r>
      <w:r>
        <w:rPr>
          <w:spacing w:val="-1"/>
        </w:rPr>
        <w:t>п</w:t>
      </w:r>
      <w:r>
        <w:rPr>
          <w:spacing w:val="1"/>
        </w:rPr>
        <w:t>о</w:t>
      </w:r>
      <w:r>
        <w:rPr>
          <w:spacing w:val="4"/>
        </w:rPr>
        <w:t>р</w:t>
      </w:r>
      <w:r>
        <w:rPr>
          <w:spacing w:val="-4"/>
        </w:rPr>
        <w:t>у</w:t>
      </w:r>
      <w:r>
        <w:rPr>
          <w:spacing w:val="3"/>
        </w:rPr>
        <w:t>ч</w:t>
      </w:r>
      <w:r>
        <w:rPr>
          <w:spacing w:val="-4"/>
        </w:rPr>
        <w:t>у</w:t>
      </w:r>
      <w:r>
        <w:rPr>
          <w:spacing w:val="2"/>
        </w:rPr>
        <w:t>ј</w:t>
      </w:r>
      <w:r>
        <w:t>е</w:t>
      </w:r>
      <w:r>
        <w:rPr>
          <w:spacing w:val="-9"/>
        </w:rPr>
        <w:t xml:space="preserve"> </w:t>
      </w:r>
      <w:r>
        <w:t>се</w:t>
      </w:r>
      <w:r>
        <w:rPr>
          <w:spacing w:val="-1"/>
        </w:rPr>
        <w:t xml:space="preserve"> </w:t>
      </w:r>
      <w:r>
        <w:t>НО</w:t>
      </w:r>
      <w:r>
        <w:rPr>
          <w:spacing w:val="-2"/>
        </w:rPr>
        <w:t xml:space="preserve"> </w:t>
      </w:r>
      <w:r>
        <w:rPr>
          <w:spacing w:val="1"/>
        </w:rPr>
        <w:t>ор</w:t>
      </w:r>
      <w:r>
        <w:t>га</w:t>
      </w:r>
      <w:r>
        <w:rPr>
          <w:spacing w:val="1"/>
        </w:rPr>
        <w:t>н</w:t>
      </w:r>
      <w:r>
        <w:t>у</w:t>
      </w:r>
      <w:r>
        <w:rPr>
          <w:spacing w:val="-9"/>
        </w:rPr>
        <w:t xml:space="preserve"> </w:t>
      </w:r>
      <w:r>
        <w:rPr>
          <w:spacing w:val="2"/>
        </w:rPr>
        <w:t>д</w:t>
      </w:r>
      <w:r>
        <w:t>а</w:t>
      </w:r>
      <w:r>
        <w:rPr>
          <w:spacing w:val="-1"/>
        </w:rPr>
        <w:t xml:space="preserve"> </w:t>
      </w:r>
      <w:r>
        <w:rPr>
          <w:spacing w:val="1"/>
        </w:rPr>
        <w:t>о</w:t>
      </w:r>
      <w:r>
        <w:t>во</w:t>
      </w:r>
      <w:r>
        <w:rPr>
          <w:spacing w:val="-1"/>
        </w:rPr>
        <w:t xml:space="preserve"> </w:t>
      </w:r>
      <w:r>
        <w:rPr>
          <w:spacing w:val="1"/>
        </w:rPr>
        <w:t>о</w:t>
      </w:r>
      <w:r>
        <w:rPr>
          <w:spacing w:val="-1"/>
        </w:rPr>
        <w:t>б</w:t>
      </w:r>
      <w:r>
        <w:t>авеш</w:t>
      </w:r>
      <w:r>
        <w:rPr>
          <w:spacing w:val="-1"/>
        </w:rPr>
        <w:t>т</w:t>
      </w:r>
      <w:r>
        <w:t>ење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1"/>
        </w:rPr>
        <w:t>з</w:t>
      </w:r>
      <w:r>
        <w:t>в</w:t>
      </w:r>
      <w:r>
        <w:rPr>
          <w:spacing w:val="1"/>
        </w:rPr>
        <w:t>р</w:t>
      </w:r>
      <w:r>
        <w:rPr>
          <w:spacing w:val="3"/>
        </w:rPr>
        <w:t>ш</w:t>
      </w:r>
      <w:r>
        <w:t>и</w:t>
      </w:r>
      <w:r>
        <w:rPr>
          <w:spacing w:val="-4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rPr>
          <w:spacing w:val="1"/>
        </w:rPr>
        <w:t>ро</w:t>
      </w:r>
      <w:r>
        <w:rPr>
          <w:spacing w:val="-1"/>
        </w:rPr>
        <w:t>к</w:t>
      </w:r>
      <w:r>
        <w:t>у</w:t>
      </w:r>
      <w:r>
        <w:rPr>
          <w:spacing w:val="-7"/>
        </w:rPr>
        <w:t xml:space="preserve"> </w:t>
      </w:r>
      <w:r>
        <w:rPr>
          <w:spacing w:val="1"/>
        </w:rPr>
        <w:t>о</w:t>
      </w:r>
      <w:r>
        <w:t>д</w:t>
      </w:r>
      <w:r>
        <w:rPr>
          <w:spacing w:val="-2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-1"/>
        </w:rPr>
        <w:t>д</w:t>
      </w:r>
      <w:r>
        <w:rPr>
          <w:spacing w:val="3"/>
        </w:rPr>
        <w:t>а</w:t>
      </w:r>
      <w:r>
        <w:rPr>
          <w:spacing w:val="-1"/>
        </w:rPr>
        <w:t>н</w:t>
      </w:r>
      <w:r>
        <w:t>а</w:t>
      </w:r>
      <w:r>
        <w:rPr>
          <w:spacing w:val="-3"/>
        </w:rPr>
        <w:t xml:space="preserve"> </w:t>
      </w:r>
      <w:r>
        <w:rPr>
          <w:spacing w:val="1"/>
        </w:rPr>
        <w:t>о</w:t>
      </w:r>
      <w:r>
        <w:t>д</w:t>
      </w:r>
      <w:r>
        <w:rPr>
          <w:spacing w:val="-2"/>
        </w:rPr>
        <w:t xml:space="preserve"> </w:t>
      </w:r>
      <w:r>
        <w:rPr>
          <w:spacing w:val="-1"/>
        </w:rPr>
        <w:t>д</w:t>
      </w:r>
      <w:r>
        <w:t>а</w:t>
      </w:r>
      <w:r>
        <w:rPr>
          <w:spacing w:val="-1"/>
        </w:rPr>
        <w:t>н</w:t>
      </w:r>
      <w:r>
        <w:t>а</w:t>
      </w:r>
      <w:r>
        <w:rPr>
          <w:spacing w:val="-1"/>
        </w:rPr>
        <w:t xml:space="preserve"> п</w:t>
      </w:r>
      <w:r>
        <w:rPr>
          <w:spacing w:val="1"/>
        </w:rPr>
        <w:t>р</w:t>
      </w:r>
      <w:r>
        <w:rPr>
          <w:spacing w:val="-1"/>
        </w:rPr>
        <w:t>и</w:t>
      </w:r>
      <w:r>
        <w:rPr>
          <w:spacing w:val="2"/>
        </w:rPr>
        <w:t>ј</w:t>
      </w:r>
      <w:r>
        <w:t>е</w:t>
      </w:r>
      <w:r>
        <w:rPr>
          <w:spacing w:val="1"/>
        </w:rPr>
        <w:t>м</w:t>
      </w:r>
      <w:r>
        <w:t>а</w:t>
      </w:r>
      <w:r>
        <w:rPr>
          <w:spacing w:val="-6"/>
        </w:rPr>
        <w:t xml:space="preserve"> </w:t>
      </w:r>
      <w:r>
        <w:t>за</w:t>
      </w:r>
      <w:r>
        <w:rPr>
          <w:spacing w:val="-1"/>
        </w:rPr>
        <w:t>хт</w:t>
      </w:r>
      <w:r>
        <w:t>ева.</w:t>
      </w:r>
      <w:r>
        <w:rPr>
          <w:spacing w:val="-6"/>
        </w:rPr>
        <w:t xml:space="preserve"> </w:t>
      </w:r>
      <w:r>
        <w:t>Ис</w:t>
      </w:r>
      <w:r>
        <w:rPr>
          <w:spacing w:val="2"/>
        </w:rPr>
        <w:t>т</w:t>
      </w:r>
      <w:r>
        <w:t>и</w:t>
      </w:r>
      <w:r>
        <w:rPr>
          <w:spacing w:val="-5"/>
        </w:rPr>
        <w:t xml:space="preserve"> </w:t>
      </w:r>
      <w:r>
        <w:rPr>
          <w:spacing w:val="1"/>
        </w:rPr>
        <w:t>ч</w:t>
      </w:r>
      <w:r>
        <w:rPr>
          <w:spacing w:val="-1"/>
        </w:rPr>
        <w:t>л</w:t>
      </w:r>
      <w:r>
        <w:rPr>
          <w:spacing w:val="3"/>
        </w:rPr>
        <w:t>а</w:t>
      </w:r>
      <w:r>
        <w:t>н</w:t>
      </w:r>
      <w:r>
        <w:rPr>
          <w:spacing w:val="-5"/>
        </w:rPr>
        <w:t xml:space="preserve"> </w:t>
      </w:r>
      <w:r>
        <w:rPr>
          <w:spacing w:val="1"/>
        </w:rPr>
        <w:t>З</w:t>
      </w:r>
      <w:r>
        <w:t>а</w:t>
      </w:r>
      <w:r>
        <w:rPr>
          <w:spacing w:val="-1"/>
        </w:rPr>
        <w:t>к</w:t>
      </w:r>
      <w:r>
        <w:rPr>
          <w:spacing w:val="1"/>
        </w:rPr>
        <w:t>он</w:t>
      </w:r>
      <w:r>
        <w:t>а</w:t>
      </w:r>
      <w:r>
        <w:rPr>
          <w:spacing w:val="-5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rPr>
          <w:spacing w:val="3"/>
        </w:rPr>
        <w:t>с</w:t>
      </w:r>
      <w:r>
        <w:rPr>
          <w:spacing w:val="-1"/>
        </w:rPr>
        <w:t>т</w:t>
      </w:r>
      <w:r>
        <w:t>.</w:t>
      </w:r>
      <w:r>
        <w:rPr>
          <w:spacing w:val="-1"/>
        </w:rPr>
        <w:t xml:space="preserve"> </w:t>
      </w:r>
      <w:r>
        <w:t>7</w:t>
      </w:r>
      <w:r>
        <w:rPr>
          <w:spacing w:val="1"/>
        </w:rPr>
        <w:t xml:space="preserve"> </w:t>
      </w:r>
      <w:r>
        <w:rPr>
          <w:spacing w:val="-1"/>
        </w:rPr>
        <w:t>п</w:t>
      </w:r>
      <w:r>
        <w:rPr>
          <w:spacing w:val="1"/>
        </w:rPr>
        <w:t>р</w:t>
      </w:r>
      <w:r>
        <w:t>е</w:t>
      </w:r>
      <w:r>
        <w:rPr>
          <w:spacing w:val="-1"/>
        </w:rPr>
        <w:t>д</w:t>
      </w:r>
      <w:r>
        <w:rPr>
          <w:spacing w:val="2"/>
        </w:rPr>
        <w:t>в</w:t>
      </w:r>
      <w:r>
        <w:rPr>
          <w:spacing w:val="-1"/>
        </w:rPr>
        <w:t>и</w:t>
      </w:r>
      <w:r>
        <w:t>ђа</w:t>
      </w:r>
      <w:r>
        <w:rPr>
          <w:spacing w:val="-7"/>
        </w:rPr>
        <w:t xml:space="preserve"> </w:t>
      </w:r>
      <w:r>
        <w:rPr>
          <w:spacing w:val="1"/>
        </w:rPr>
        <w:t>ро</w:t>
      </w:r>
      <w:r>
        <w:t>к</w:t>
      </w:r>
      <w:r>
        <w:rPr>
          <w:spacing w:val="-3"/>
        </w:rPr>
        <w:t xml:space="preserve"> </w:t>
      </w:r>
      <w:r>
        <w:rPr>
          <w:spacing w:val="1"/>
        </w:rPr>
        <w:t>о</w:t>
      </w:r>
      <w:r>
        <w:t>д</w:t>
      </w:r>
      <w:r>
        <w:rPr>
          <w:spacing w:val="-2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3"/>
        </w:rPr>
        <w:t xml:space="preserve"> </w:t>
      </w:r>
      <w:r>
        <w:rPr>
          <w:spacing w:val="-1"/>
        </w:rPr>
        <w:t>д</w:t>
      </w:r>
      <w:r>
        <w:t>а</w:t>
      </w:r>
      <w:r>
        <w:rPr>
          <w:spacing w:val="-1"/>
        </w:rPr>
        <w:t>н</w:t>
      </w:r>
      <w:r>
        <w:t>а</w:t>
      </w:r>
      <w:r>
        <w:rPr>
          <w:spacing w:val="-3"/>
        </w:rPr>
        <w:t xml:space="preserve"> </w:t>
      </w:r>
      <w:r>
        <w:rPr>
          <w:spacing w:val="1"/>
        </w:rPr>
        <w:t>з</w:t>
      </w:r>
      <w:r>
        <w:t>а</w:t>
      </w:r>
      <w:r>
        <w:rPr>
          <w:spacing w:val="-1"/>
        </w:rPr>
        <w:t xml:space="preserve"> д</w:t>
      </w:r>
      <w:r>
        <w:rPr>
          <w:spacing w:val="1"/>
        </w:rPr>
        <w:t>оп</w:t>
      </w:r>
      <w:r>
        <w:rPr>
          <w:spacing w:val="-1"/>
        </w:rPr>
        <w:t>у</w:t>
      </w:r>
      <w:r>
        <w:rPr>
          <w:spacing w:val="1"/>
        </w:rPr>
        <w:t>н</w:t>
      </w:r>
      <w:r>
        <w:t>у</w:t>
      </w:r>
      <w:r>
        <w:rPr>
          <w:spacing w:val="-7"/>
        </w:rPr>
        <w:t xml:space="preserve"> </w:t>
      </w:r>
      <w:r>
        <w:t>з</w:t>
      </w:r>
      <w:r>
        <w:rPr>
          <w:spacing w:val="3"/>
        </w:rPr>
        <w:t>а</w:t>
      </w:r>
      <w:r>
        <w:rPr>
          <w:spacing w:val="-1"/>
        </w:rPr>
        <w:t>хт</w:t>
      </w:r>
      <w:r>
        <w:t>ева</w:t>
      </w:r>
      <w:r>
        <w:rPr>
          <w:spacing w:val="-3"/>
        </w:rPr>
        <w:t xml:space="preserve"> </w:t>
      </w:r>
      <w:r>
        <w:rPr>
          <w:spacing w:val="-1"/>
        </w:rPr>
        <w:t>к</w:t>
      </w:r>
      <w:r>
        <w:rPr>
          <w:spacing w:val="1"/>
        </w:rPr>
        <w:t>о</w:t>
      </w:r>
      <w:r>
        <w:rPr>
          <w:spacing w:val="2"/>
        </w:rPr>
        <w:t>ј</w:t>
      </w:r>
      <w:r>
        <w:t>и се</w:t>
      </w:r>
      <w:r>
        <w:rPr>
          <w:spacing w:val="-1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rPr>
          <w:spacing w:val="1"/>
        </w:rPr>
        <w:t>о</w:t>
      </w:r>
      <w:r>
        <w:t>в</w:t>
      </w:r>
      <w:r>
        <w:rPr>
          <w:spacing w:val="1"/>
        </w:rPr>
        <w:t>о</w:t>
      </w:r>
      <w:r>
        <w:t>м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>л</w:t>
      </w:r>
      <w:r>
        <w:rPr>
          <w:spacing w:val="-1"/>
        </w:rPr>
        <w:t>у</w:t>
      </w:r>
      <w:r>
        <w:rPr>
          <w:spacing w:val="1"/>
        </w:rPr>
        <w:t>ч</w:t>
      </w:r>
      <w:r>
        <w:t>а</w:t>
      </w:r>
      <w:r>
        <w:rPr>
          <w:spacing w:val="5"/>
        </w:rPr>
        <w:t>ј</w:t>
      </w:r>
      <w:r>
        <w:t>у</w:t>
      </w:r>
      <w:r>
        <w:rPr>
          <w:spacing w:val="-9"/>
        </w:rPr>
        <w:t xml:space="preserve"> </w:t>
      </w:r>
      <w:r>
        <w:rPr>
          <w:spacing w:val="-1"/>
        </w:rPr>
        <w:t>н</w:t>
      </w:r>
      <w:r>
        <w:t>е</w:t>
      </w:r>
      <w:r>
        <w:rPr>
          <w:spacing w:val="-1"/>
        </w:rPr>
        <w:t xml:space="preserve"> </w:t>
      </w:r>
      <w:r>
        <w:rPr>
          <w:spacing w:val="1"/>
        </w:rPr>
        <w:t>мо</w:t>
      </w:r>
      <w:r>
        <w:rPr>
          <w:spacing w:val="-1"/>
        </w:rPr>
        <w:t>ж</w:t>
      </w:r>
      <w:r>
        <w:t>е</w:t>
      </w:r>
      <w:r>
        <w:rPr>
          <w:spacing w:val="-4"/>
        </w:rPr>
        <w:t xml:space="preserve"> </w:t>
      </w:r>
      <w:r>
        <w:rPr>
          <w:spacing w:val="3"/>
        </w:rPr>
        <w:t>с</w:t>
      </w:r>
      <w:r>
        <w:rPr>
          <w:spacing w:val="-1"/>
        </w:rPr>
        <w:t>к</w:t>
      </w:r>
      <w:r>
        <w:rPr>
          <w:spacing w:val="1"/>
        </w:rPr>
        <w:t>р</w:t>
      </w:r>
      <w:r>
        <w:t>а</w:t>
      </w:r>
      <w:r>
        <w:rPr>
          <w:spacing w:val="-1"/>
        </w:rPr>
        <w:t>ћ</w:t>
      </w:r>
      <w:r>
        <w:rPr>
          <w:spacing w:val="1"/>
        </w:rPr>
        <w:t>и</w:t>
      </w:r>
      <w:r>
        <w:t>ва</w:t>
      </w:r>
      <w:r>
        <w:rPr>
          <w:spacing w:val="2"/>
        </w:rPr>
        <w:t>т</w:t>
      </w:r>
      <w:r>
        <w:rPr>
          <w:spacing w:val="-1"/>
        </w:rPr>
        <w:t>и</w:t>
      </w:r>
      <w:r>
        <w:t>.</w:t>
      </w:r>
    </w:p>
    <w:p w:rsidR="00CC1C7E" w:rsidRDefault="00CC1C7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24"/>
        <w:gridCol w:w="2606"/>
      </w:tblGrid>
      <w:tr w:rsidR="00CC1C7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7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5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B57C5E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00" w:lineRule="exact"/>
              <w:rPr>
                <w:sz w:val="10"/>
                <w:szCs w:val="10"/>
              </w:rPr>
            </w:pPr>
          </w:p>
          <w:p w:rsidR="00CC1C7E" w:rsidRDefault="00B57C5E">
            <w:pPr>
              <w:ind w:left="447" w:right="4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748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" w:line="200" w:lineRule="exact"/>
              <w:ind w:left="142" w:right="1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  <w:tr w:rsidR="00CC1C7E">
        <w:trPr>
          <w:trHeight w:hRule="exact" w:val="36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C1C7E" w:rsidRDefault="00CC1C7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4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868" w:right="113" w:hanging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62" w:right="104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43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4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274" w:right="276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6247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tabs>
                <w:tab w:val="left" w:pos="520"/>
              </w:tabs>
              <w:spacing w:before="7" w:line="200" w:lineRule="exact"/>
              <w:ind w:left="534" w:right="252" w:hanging="360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Изд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х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4</w:t>
            </w:r>
          </w:p>
          <w:p w:rsidR="00CC1C7E" w:rsidRDefault="00CC1C7E">
            <w:pPr>
              <w:spacing w:before="3" w:line="200" w:lineRule="exact"/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ЛПА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8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31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рба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РГЗ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 А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за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2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3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6" w:line="200" w:lineRule="exact"/>
            </w:pPr>
          </w:p>
          <w:p w:rsidR="00CC1C7E" w:rsidRDefault="00B57C5E">
            <w:pPr>
              <w:spacing w:line="200" w:lineRule="exact"/>
              <w:ind w:left="102" w:right="157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8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8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3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7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15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од</w:t>
            </w:r>
          </w:p>
          <w:p w:rsidR="00CC1C7E" w:rsidRDefault="00B57C5E">
            <w:pPr>
              <w:spacing w:line="200" w:lineRule="exact"/>
              <w:ind w:left="102" w:right="1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2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О2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8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2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6" w:line="200" w:lineRule="exact"/>
            </w:pPr>
          </w:p>
          <w:p w:rsidR="00CC1C7E" w:rsidRDefault="00B57C5E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О5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C1C7E" w:rsidRDefault="00CC1C7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8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475" w:right="47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Не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2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501" w:right="45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Да</w:t>
            </w:r>
          </w:p>
          <w:p w:rsidR="00CC1C7E" w:rsidRDefault="00CC1C7E">
            <w:pPr>
              <w:spacing w:before="10" w:line="200" w:lineRule="exact"/>
            </w:pPr>
          </w:p>
          <w:p w:rsidR="00CC1C7E" w:rsidRDefault="00B57C5E">
            <w:pPr>
              <w:spacing w:line="200" w:lineRule="exact"/>
              <w:ind w:left="102" w:right="68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ећ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им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иф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иц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О3,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О5</w:t>
            </w:r>
          </w:p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2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105" w:right="171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</w:t>
            </w:r>
            <w:r>
              <w:rPr>
                <w:rFonts w:ascii="Arial" w:eastAsia="Arial" w:hAnsi="Arial" w:cs="Arial"/>
                <w:b/>
                <w:spacing w:val="11"/>
                <w:w w:val="82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5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5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75" w:lineRule="auto"/>
              <w:ind w:left="295" w:right="29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CC1C7E" w:rsidRDefault="00B57C5E">
            <w:pPr>
              <w:spacing w:before="1"/>
              <w:ind w:left="11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72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2009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812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9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.,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0 –</w:t>
            </w:r>
          </w:p>
          <w:p w:rsidR="00CC1C7E" w:rsidRDefault="00B57C5E">
            <w:pPr>
              <w:spacing w:before="30"/>
              <w:ind w:left="223" w:right="22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2,</w:t>
            </w:r>
          </w:p>
          <w:p w:rsidR="00CC1C7E" w:rsidRDefault="00B57C5E">
            <w:pPr>
              <w:spacing w:before="30"/>
              <w:ind w:left="187" w:right="186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42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3 –</w:t>
            </w:r>
          </w:p>
          <w:p w:rsidR="00CC1C7E" w:rsidRDefault="00B57C5E">
            <w:pPr>
              <w:spacing w:before="30"/>
              <w:ind w:left="17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,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98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– одл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,</w:t>
            </w:r>
          </w:p>
          <w:p w:rsidR="00CC1C7E" w:rsidRDefault="00B57C5E">
            <w:pPr>
              <w:spacing w:before="33"/>
              <w:ind w:left="541" w:right="543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132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20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4)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spacing w:line="200" w:lineRule="exact"/>
              <w:ind w:left="105" w:right="7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Члан 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10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>3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тем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ступ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4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spacing w:val="11"/>
                <w:w w:val="81"/>
                <w:sz w:val="18"/>
                <w:szCs w:val="18"/>
              </w:rPr>
              <w:t>)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6</w:t>
            </w:r>
          </w:p>
        </w:tc>
      </w:tr>
    </w:tbl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before="8" w:line="200" w:lineRule="exact"/>
      </w:pPr>
    </w:p>
    <w:p w:rsidR="00CC1C7E" w:rsidRDefault="009D5948">
      <w:pPr>
        <w:spacing w:before="44" w:line="245" w:lineRule="auto"/>
        <w:ind w:left="1038" w:right="1419"/>
        <w:rPr>
          <w:rFonts w:ascii="Arial" w:eastAsia="Arial" w:hAnsi="Arial" w:cs="Arial"/>
          <w:sz w:val="18"/>
          <w:szCs w:val="18"/>
        </w:rPr>
      </w:pPr>
      <w:r>
        <w:pict>
          <v:group id="_x0000_s1074" style="position:absolute;left:0;text-align:left;margin-left:56.9pt;margin-top:-1.75pt;width:2in;height:0;z-index:-1488;mso-position-horizontal-relative:page" coordorigin="1138,-35" coordsize="2880,0">
            <v:shape id="_x0000_s1075" style="position:absolute;left:1138;top:-35;width:2880;height:0" coordorigin="1138,-35" coordsize="2880,0" path="m1138,-35r2880,e" filled="f" strokeweight=".82pt">
              <v:path arrowok="t"/>
            </v:shape>
            <w10:wrap anchorx="page"/>
          </v:group>
        </w:pict>
      </w:r>
      <w:r w:rsidR="00B57C5E">
        <w:rPr>
          <w:position w:val="9"/>
          <w:sz w:val="13"/>
          <w:szCs w:val="13"/>
        </w:rPr>
        <w:t>4</w:t>
      </w:r>
      <w:r w:rsidR="00B57C5E">
        <w:rPr>
          <w:rFonts w:ascii="Arial" w:eastAsia="Arial" w:hAnsi="Arial" w:cs="Arial"/>
          <w:spacing w:val="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sz w:val="18"/>
          <w:szCs w:val="18"/>
        </w:rPr>
        <w:t>па</w:t>
      </w:r>
      <w:r w:rsidR="00B57C5E">
        <w:rPr>
          <w:rFonts w:ascii="Arial" w:eastAsia="Arial" w:hAnsi="Arial" w:cs="Arial"/>
          <w:sz w:val="18"/>
          <w:szCs w:val="18"/>
        </w:rPr>
        <w:t>н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ро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sz w:val="18"/>
          <w:szCs w:val="18"/>
        </w:rPr>
        <w:t>ра</w:t>
      </w:r>
      <w:r w:rsidR="00B57C5E">
        <w:rPr>
          <w:rFonts w:ascii="Arial" w:eastAsia="Arial" w:hAnsi="Arial" w:cs="Arial"/>
          <w:spacing w:val="-2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>њи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B57C5E">
        <w:rPr>
          <w:rFonts w:ascii="Arial" w:eastAsia="Arial" w:hAnsi="Arial" w:cs="Arial"/>
          <w:spacing w:val="-2"/>
          <w:sz w:val="18"/>
          <w:szCs w:val="18"/>
        </w:rPr>
        <w:t>р</w:t>
      </w:r>
      <w:r w:rsidR="00B57C5E">
        <w:rPr>
          <w:rFonts w:ascii="Arial" w:eastAsia="Arial" w:hAnsi="Arial" w:cs="Arial"/>
          <w:sz w:val="18"/>
          <w:szCs w:val="18"/>
        </w:rPr>
        <w:t>иб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2"/>
          <w:sz w:val="18"/>
          <w:szCs w:val="18"/>
        </w:rPr>
        <w:t>в</w:t>
      </w:r>
      <w:r w:rsidR="00B57C5E">
        <w:rPr>
          <w:rFonts w:ascii="Arial" w:eastAsia="Arial" w:hAnsi="Arial" w:cs="Arial"/>
          <w:sz w:val="18"/>
          <w:szCs w:val="18"/>
        </w:rPr>
        <w:t>љ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ње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B57C5E">
        <w:rPr>
          <w:rFonts w:ascii="Arial" w:eastAsia="Arial" w:hAnsi="Arial" w:cs="Arial"/>
          <w:spacing w:val="-2"/>
          <w:sz w:val="18"/>
          <w:szCs w:val="18"/>
        </w:rPr>
        <w:t>в</w:t>
      </w:r>
      <w:r w:rsidR="00B57C5E">
        <w:rPr>
          <w:rFonts w:ascii="Arial" w:eastAsia="Arial" w:hAnsi="Arial" w:cs="Arial"/>
          <w:sz w:val="18"/>
          <w:szCs w:val="18"/>
        </w:rPr>
        <w:t>их</w:t>
      </w:r>
      <w:r w:rsidR="00B57C5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до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sz w:val="18"/>
          <w:szCs w:val="18"/>
        </w:rPr>
        <w:t>ме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B57C5E">
        <w:rPr>
          <w:rFonts w:ascii="Arial" w:eastAsia="Arial" w:hAnsi="Arial" w:cs="Arial"/>
          <w:sz w:val="18"/>
          <w:szCs w:val="18"/>
        </w:rPr>
        <w:t>о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с</w:t>
      </w:r>
      <w:r w:rsidR="00B57C5E">
        <w:rPr>
          <w:rFonts w:ascii="Arial" w:eastAsia="Arial" w:hAnsi="Arial" w:cs="Arial"/>
          <w:spacing w:val="1"/>
          <w:sz w:val="18"/>
          <w:szCs w:val="18"/>
        </w:rPr>
        <w:t>л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жб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ј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 w:rsidR="00B57C5E">
        <w:rPr>
          <w:rFonts w:ascii="Arial" w:eastAsia="Arial" w:hAnsi="Arial" w:cs="Arial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 w:rsidR="00B57C5E">
        <w:rPr>
          <w:rFonts w:ascii="Arial" w:eastAsia="Arial" w:hAnsi="Arial" w:cs="Arial"/>
          <w:sz w:val="18"/>
          <w:szCs w:val="18"/>
        </w:rPr>
        <w:t>5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да</w:t>
      </w:r>
      <w:r w:rsidR="00B57C5E">
        <w:rPr>
          <w:rFonts w:ascii="Arial" w:eastAsia="Arial" w:hAnsi="Arial" w:cs="Arial"/>
          <w:spacing w:val="-3"/>
          <w:sz w:val="18"/>
          <w:szCs w:val="18"/>
        </w:rPr>
        <w:t>н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ра</w:t>
      </w:r>
      <w:r w:rsidR="00B57C5E">
        <w:rPr>
          <w:rFonts w:ascii="Arial" w:eastAsia="Arial" w:hAnsi="Arial" w:cs="Arial"/>
          <w:sz w:val="18"/>
          <w:szCs w:val="18"/>
        </w:rPr>
        <w:t>ч</w:t>
      </w:r>
      <w:r w:rsidR="00B57C5E">
        <w:rPr>
          <w:rFonts w:ascii="Arial" w:eastAsia="Arial" w:hAnsi="Arial" w:cs="Arial"/>
          <w:spacing w:val="-1"/>
          <w:sz w:val="18"/>
          <w:szCs w:val="18"/>
        </w:rPr>
        <w:t>ун</w:t>
      </w:r>
      <w:r w:rsidR="00B57C5E">
        <w:rPr>
          <w:rFonts w:ascii="Arial" w:eastAsia="Arial" w:hAnsi="Arial" w:cs="Arial"/>
          <w:spacing w:val="1"/>
          <w:sz w:val="18"/>
          <w:szCs w:val="18"/>
        </w:rPr>
        <w:t>ај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sz w:val="18"/>
          <w:szCs w:val="18"/>
        </w:rPr>
        <w:t>ћ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B57C5E">
        <w:rPr>
          <w:rFonts w:ascii="Arial" w:eastAsia="Arial" w:hAnsi="Arial" w:cs="Arial"/>
          <w:sz w:val="18"/>
          <w:szCs w:val="18"/>
        </w:rPr>
        <w:t>д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да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2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>д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>е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>г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z w:val="18"/>
          <w:szCs w:val="18"/>
        </w:rPr>
        <w:t>ци</w:t>
      </w:r>
      <w:r w:rsidR="00B57C5E">
        <w:rPr>
          <w:rFonts w:ascii="Arial" w:eastAsia="Arial" w:hAnsi="Arial" w:cs="Arial"/>
          <w:spacing w:val="1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р</w:t>
      </w:r>
      <w:r w:rsidR="00B57C5E">
        <w:rPr>
          <w:rFonts w:ascii="Arial" w:eastAsia="Arial" w:hAnsi="Arial" w:cs="Arial"/>
          <w:spacing w:val="-2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sz w:val="18"/>
          <w:szCs w:val="18"/>
        </w:rPr>
        <w:t>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-1"/>
          <w:sz w:val="18"/>
          <w:szCs w:val="18"/>
        </w:rPr>
        <w:t>ту</w:t>
      </w:r>
      <w:r w:rsidR="00B57C5E">
        <w:rPr>
          <w:rFonts w:ascii="Arial" w:eastAsia="Arial" w:hAnsi="Arial" w:cs="Arial"/>
          <w:sz w:val="18"/>
          <w:szCs w:val="18"/>
        </w:rPr>
        <w:t>ци</w:t>
      </w:r>
      <w:r w:rsidR="00B57C5E">
        <w:rPr>
          <w:rFonts w:ascii="Arial" w:eastAsia="Arial" w:hAnsi="Arial" w:cs="Arial"/>
          <w:spacing w:val="1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пр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>м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>л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4"/>
          <w:sz w:val="18"/>
          <w:szCs w:val="18"/>
        </w:rPr>
        <w:t>х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pacing w:val="1"/>
          <w:sz w:val="18"/>
          <w:szCs w:val="18"/>
        </w:rPr>
        <w:t>да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 xml:space="preserve">ње </w:t>
      </w:r>
      <w:r w:rsidR="00B57C5E">
        <w:rPr>
          <w:rFonts w:ascii="Arial" w:eastAsia="Arial" w:hAnsi="Arial" w:cs="Arial"/>
          <w:spacing w:val="1"/>
          <w:sz w:val="18"/>
          <w:szCs w:val="18"/>
        </w:rPr>
        <w:t>по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sz w:val="18"/>
          <w:szCs w:val="18"/>
        </w:rPr>
        <w:t>рде</w:t>
      </w:r>
      <w:r w:rsidR="00B57C5E">
        <w:rPr>
          <w:rFonts w:ascii="Arial" w:eastAsia="Arial" w:hAnsi="Arial" w:cs="Arial"/>
          <w:sz w:val="18"/>
          <w:szCs w:val="18"/>
        </w:rPr>
        <w:t>;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ро</w:t>
      </w:r>
      <w:r w:rsidR="00B57C5E">
        <w:rPr>
          <w:rFonts w:ascii="Arial" w:eastAsia="Arial" w:hAnsi="Arial" w:cs="Arial"/>
          <w:spacing w:val="-2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ви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sz w:val="18"/>
          <w:szCs w:val="18"/>
        </w:rPr>
        <w:t>п</w:t>
      </w:r>
      <w:r w:rsidR="00B57C5E">
        <w:rPr>
          <w:rFonts w:ascii="Arial" w:eastAsia="Arial" w:hAnsi="Arial" w:cs="Arial"/>
          <w:spacing w:val="1"/>
          <w:sz w:val="18"/>
          <w:szCs w:val="18"/>
        </w:rPr>
        <w:t>р</w:t>
      </w:r>
      <w:r w:rsidR="00B57C5E">
        <w:rPr>
          <w:rFonts w:ascii="Arial" w:eastAsia="Arial" w:hAnsi="Arial" w:cs="Arial"/>
          <w:sz w:val="18"/>
          <w:szCs w:val="18"/>
        </w:rPr>
        <w:t>иб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-2"/>
          <w:sz w:val="18"/>
          <w:szCs w:val="18"/>
        </w:rPr>
        <w:t>љ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ње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B57C5E">
        <w:rPr>
          <w:rFonts w:ascii="Arial" w:eastAsia="Arial" w:hAnsi="Arial" w:cs="Arial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сл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жб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ј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ос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1"/>
          <w:sz w:val="18"/>
          <w:szCs w:val="18"/>
        </w:rPr>
        <w:t>ал</w:t>
      </w:r>
      <w:r w:rsidR="00B57C5E">
        <w:rPr>
          <w:rFonts w:ascii="Arial" w:eastAsia="Arial" w:hAnsi="Arial" w:cs="Arial"/>
          <w:sz w:val="18"/>
          <w:szCs w:val="18"/>
        </w:rPr>
        <w:t>их</w:t>
      </w:r>
      <w:r w:rsidR="00B57C5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до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sz w:val="18"/>
          <w:szCs w:val="18"/>
        </w:rPr>
        <w:t>ме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sz w:val="18"/>
          <w:szCs w:val="18"/>
        </w:rPr>
        <w:t>ра</w:t>
      </w:r>
      <w:r w:rsidR="00B57C5E">
        <w:rPr>
          <w:rFonts w:ascii="Arial" w:eastAsia="Arial" w:hAnsi="Arial" w:cs="Arial"/>
          <w:sz w:val="18"/>
          <w:szCs w:val="18"/>
        </w:rPr>
        <w:t>ч</w:t>
      </w:r>
      <w:r w:rsidR="00B57C5E">
        <w:rPr>
          <w:rFonts w:ascii="Arial" w:eastAsia="Arial" w:hAnsi="Arial" w:cs="Arial"/>
          <w:spacing w:val="-1"/>
          <w:sz w:val="18"/>
          <w:szCs w:val="18"/>
        </w:rPr>
        <w:t>ун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 w:rsidR="00B57C5E">
        <w:rPr>
          <w:rFonts w:ascii="Arial" w:eastAsia="Arial" w:hAnsi="Arial" w:cs="Arial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ј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sz w:val="18"/>
          <w:szCs w:val="18"/>
        </w:rPr>
        <w:t>р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к;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 xml:space="preserve">НО </w:t>
      </w:r>
      <w:r w:rsidR="00B57C5E">
        <w:rPr>
          <w:rFonts w:ascii="Arial" w:eastAsia="Arial" w:hAnsi="Arial" w:cs="Arial"/>
          <w:spacing w:val="1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>е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 xml:space="preserve">н </w:t>
      </w:r>
      <w:r w:rsidR="00B57C5E">
        <w:rPr>
          <w:rFonts w:ascii="Arial" w:eastAsia="Arial" w:hAnsi="Arial" w:cs="Arial"/>
          <w:spacing w:val="1"/>
          <w:sz w:val="18"/>
          <w:szCs w:val="18"/>
        </w:rPr>
        <w:t>до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ч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pacing w:val="-2"/>
          <w:sz w:val="18"/>
          <w:szCs w:val="18"/>
        </w:rPr>
        <w:t>к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B57C5E">
        <w:rPr>
          <w:rFonts w:ascii="Arial" w:eastAsia="Arial" w:hAnsi="Arial" w:cs="Arial"/>
          <w:spacing w:val="-2"/>
          <w:sz w:val="18"/>
          <w:szCs w:val="18"/>
        </w:rPr>
        <w:t>о</w:t>
      </w:r>
      <w:r w:rsidR="00B57C5E">
        <w:rPr>
          <w:rFonts w:ascii="Arial" w:eastAsia="Arial" w:hAnsi="Arial" w:cs="Arial"/>
          <w:spacing w:val="1"/>
          <w:sz w:val="18"/>
          <w:szCs w:val="18"/>
        </w:rPr>
        <w:t>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вљ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ње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ос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-2"/>
          <w:sz w:val="18"/>
          <w:szCs w:val="18"/>
        </w:rPr>
        <w:t>ал</w:t>
      </w:r>
      <w:r w:rsidR="00B57C5E">
        <w:rPr>
          <w:rFonts w:ascii="Arial" w:eastAsia="Arial" w:hAnsi="Arial" w:cs="Arial"/>
          <w:sz w:val="18"/>
          <w:szCs w:val="18"/>
        </w:rPr>
        <w:t>их</w:t>
      </w:r>
      <w:r w:rsidR="00B57C5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до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sz w:val="18"/>
          <w:szCs w:val="18"/>
        </w:rPr>
        <w:t>ме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sz w:val="18"/>
          <w:szCs w:val="18"/>
        </w:rPr>
        <w:t>ој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 xml:space="preserve">е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1"/>
          <w:sz w:val="18"/>
          <w:szCs w:val="18"/>
        </w:rPr>
        <w:t>ра</w:t>
      </w:r>
      <w:r w:rsidR="00B57C5E">
        <w:rPr>
          <w:rFonts w:ascii="Arial" w:eastAsia="Arial" w:hAnsi="Arial" w:cs="Arial"/>
          <w:sz w:val="18"/>
          <w:szCs w:val="18"/>
        </w:rPr>
        <w:t>жио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B57C5E">
        <w:rPr>
          <w:rFonts w:ascii="Arial" w:eastAsia="Arial" w:hAnsi="Arial" w:cs="Arial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сл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жб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ј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 w:rsidR="00B57C5E">
        <w:rPr>
          <w:rFonts w:ascii="Arial" w:eastAsia="Arial" w:hAnsi="Arial" w:cs="Arial"/>
          <w:spacing w:val="-1"/>
          <w:sz w:val="18"/>
          <w:szCs w:val="18"/>
        </w:rPr>
        <w:t>у</w:t>
      </w:r>
      <w:r w:rsidR="00B57C5E">
        <w:rPr>
          <w:rFonts w:ascii="Arial" w:eastAsia="Arial" w:hAnsi="Arial" w:cs="Arial"/>
          <w:sz w:val="18"/>
          <w:szCs w:val="18"/>
        </w:rPr>
        <w:t>ж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и,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 w:rsidR="00B57C5E">
        <w:rPr>
          <w:rFonts w:ascii="Arial" w:eastAsia="Arial" w:hAnsi="Arial" w:cs="Arial"/>
          <w:spacing w:val="-2"/>
          <w:sz w:val="18"/>
          <w:szCs w:val="18"/>
        </w:rPr>
        <w:t>д</w:t>
      </w:r>
      <w:r w:rsidR="00B57C5E">
        <w:rPr>
          <w:rFonts w:ascii="Arial" w:eastAsia="Arial" w:hAnsi="Arial" w:cs="Arial"/>
          <w:spacing w:val="1"/>
          <w:sz w:val="18"/>
          <w:szCs w:val="18"/>
        </w:rPr>
        <w:t>ма</w:t>
      </w:r>
      <w:r w:rsidR="00B57C5E">
        <w:rPr>
          <w:rFonts w:ascii="Arial" w:eastAsia="Arial" w:hAnsi="Arial" w:cs="Arial"/>
          <w:sz w:val="18"/>
          <w:szCs w:val="18"/>
        </w:rPr>
        <w:t>х</w:t>
      </w:r>
      <w:r w:rsidR="00B57C5E"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п</w:t>
      </w:r>
      <w:r w:rsidR="00B57C5E">
        <w:rPr>
          <w:rFonts w:ascii="Arial" w:eastAsia="Arial" w:hAnsi="Arial" w:cs="Arial"/>
          <w:sz w:val="18"/>
          <w:szCs w:val="18"/>
        </w:rPr>
        <w:t>о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 w:rsidR="00B57C5E">
        <w:rPr>
          <w:rFonts w:ascii="Arial" w:eastAsia="Arial" w:hAnsi="Arial" w:cs="Arial"/>
          <w:spacing w:val="-2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>јем</w:t>
      </w:r>
      <w:r w:rsidR="00B57C5E">
        <w:rPr>
          <w:rFonts w:ascii="Arial" w:eastAsia="Arial" w:hAnsi="Arial" w:cs="Arial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к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д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 xml:space="preserve">ЛПА </w:t>
      </w:r>
      <w:r w:rsidR="00B57C5E">
        <w:rPr>
          <w:rFonts w:ascii="Arial" w:eastAsia="Arial" w:hAnsi="Arial" w:cs="Arial"/>
          <w:spacing w:val="1"/>
          <w:sz w:val="18"/>
          <w:szCs w:val="18"/>
        </w:rPr>
        <w:t>д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б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-2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sz w:val="18"/>
          <w:szCs w:val="18"/>
        </w:rPr>
        <w:t>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 w:rsidR="00B57C5E">
        <w:rPr>
          <w:rFonts w:ascii="Arial" w:eastAsia="Arial" w:hAnsi="Arial" w:cs="Arial"/>
          <w:spacing w:val="-2"/>
          <w:sz w:val="18"/>
          <w:szCs w:val="18"/>
        </w:rPr>
        <w:t>о</w:t>
      </w:r>
      <w:r w:rsidR="00B57C5E">
        <w:rPr>
          <w:rFonts w:ascii="Arial" w:eastAsia="Arial" w:hAnsi="Arial" w:cs="Arial"/>
          <w:spacing w:val="1"/>
          <w:sz w:val="18"/>
          <w:szCs w:val="18"/>
        </w:rPr>
        <w:t>д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sz w:val="18"/>
          <w:szCs w:val="18"/>
        </w:rPr>
        <w:t>ос</w:t>
      </w:r>
      <w:r w:rsidR="00B57C5E">
        <w:rPr>
          <w:rFonts w:ascii="Arial" w:eastAsia="Arial" w:hAnsi="Arial" w:cs="Arial"/>
          <w:spacing w:val="-2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z w:val="18"/>
          <w:szCs w:val="18"/>
        </w:rPr>
        <w:t>ца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4"/>
          <w:sz w:val="18"/>
          <w:szCs w:val="18"/>
        </w:rPr>
        <w:t>х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1"/>
          <w:sz w:val="18"/>
          <w:szCs w:val="18"/>
        </w:rPr>
        <w:t>е</w:t>
      </w:r>
      <w:r w:rsidR="00B57C5E">
        <w:rPr>
          <w:rFonts w:ascii="Arial" w:eastAsia="Arial" w:hAnsi="Arial" w:cs="Arial"/>
          <w:sz w:val="18"/>
          <w:szCs w:val="18"/>
        </w:rPr>
        <w:t>ва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см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>сл</w:t>
      </w:r>
      <w:r w:rsidR="00B57C5E">
        <w:rPr>
          <w:rFonts w:ascii="Arial" w:eastAsia="Arial" w:hAnsi="Arial" w:cs="Arial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ч</w:t>
      </w:r>
      <w:r w:rsidR="00B57C5E">
        <w:rPr>
          <w:rFonts w:ascii="Arial" w:eastAsia="Arial" w:hAnsi="Arial" w:cs="Arial"/>
          <w:spacing w:val="1"/>
          <w:sz w:val="18"/>
          <w:szCs w:val="18"/>
        </w:rPr>
        <w:t>л</w:t>
      </w:r>
      <w:r w:rsidR="00B57C5E">
        <w:rPr>
          <w:rFonts w:ascii="Arial" w:eastAsia="Arial" w:hAnsi="Arial" w:cs="Arial"/>
          <w:sz w:val="18"/>
          <w:szCs w:val="18"/>
        </w:rPr>
        <w:t>.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1</w:t>
      </w:r>
      <w:r w:rsidR="00B57C5E">
        <w:rPr>
          <w:rFonts w:ascii="Arial" w:eastAsia="Arial" w:hAnsi="Arial" w:cs="Arial"/>
          <w:sz w:val="18"/>
          <w:szCs w:val="18"/>
        </w:rPr>
        <w:t>2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sz w:val="18"/>
          <w:szCs w:val="18"/>
        </w:rPr>
        <w:t>с</w:t>
      </w:r>
      <w:r w:rsidR="00B57C5E">
        <w:rPr>
          <w:rFonts w:ascii="Arial" w:eastAsia="Arial" w:hAnsi="Arial" w:cs="Arial"/>
          <w:spacing w:val="-1"/>
          <w:sz w:val="18"/>
          <w:szCs w:val="18"/>
        </w:rPr>
        <w:t>т</w:t>
      </w:r>
      <w:r w:rsidR="00B57C5E">
        <w:rPr>
          <w:rFonts w:ascii="Arial" w:eastAsia="Arial" w:hAnsi="Arial" w:cs="Arial"/>
          <w:sz w:val="18"/>
          <w:szCs w:val="18"/>
        </w:rPr>
        <w:t>.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1</w:t>
      </w:r>
      <w:r w:rsidR="00B57C5E">
        <w:rPr>
          <w:rFonts w:ascii="Arial" w:eastAsia="Arial" w:hAnsi="Arial" w:cs="Arial"/>
          <w:sz w:val="18"/>
          <w:szCs w:val="18"/>
        </w:rPr>
        <w:t>,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2</w:t>
      </w:r>
      <w:r w:rsidR="00B57C5E"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3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sz w:val="18"/>
          <w:szCs w:val="18"/>
        </w:rPr>
        <w:t>З</w:t>
      </w:r>
      <w:r w:rsidR="00B57C5E">
        <w:rPr>
          <w:rFonts w:ascii="Arial" w:eastAsia="Arial" w:hAnsi="Arial" w:cs="Arial"/>
          <w:spacing w:val="1"/>
          <w:sz w:val="18"/>
          <w:szCs w:val="18"/>
        </w:rPr>
        <w:t>а</w:t>
      </w:r>
      <w:r w:rsidR="00B57C5E">
        <w:rPr>
          <w:rFonts w:ascii="Arial" w:eastAsia="Arial" w:hAnsi="Arial" w:cs="Arial"/>
          <w:spacing w:val="-2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z w:val="18"/>
          <w:szCs w:val="18"/>
        </w:rPr>
        <w:t>о</w:t>
      </w:r>
      <w:r w:rsidR="00B57C5E">
        <w:rPr>
          <w:rFonts w:ascii="Arial" w:eastAsia="Arial" w:hAnsi="Arial" w:cs="Arial"/>
          <w:spacing w:val="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sz w:val="18"/>
          <w:szCs w:val="18"/>
        </w:rPr>
        <w:t>н</w:t>
      </w:r>
      <w:r w:rsidR="00B57C5E">
        <w:rPr>
          <w:rFonts w:ascii="Arial" w:eastAsia="Arial" w:hAnsi="Arial" w:cs="Arial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sz w:val="18"/>
          <w:szCs w:val="18"/>
        </w:rPr>
        <w:t>ер</w:t>
      </w:r>
      <w:r w:rsidR="00B57C5E">
        <w:rPr>
          <w:rFonts w:ascii="Arial" w:eastAsia="Arial" w:hAnsi="Arial" w:cs="Arial"/>
          <w:spacing w:val="-3"/>
          <w:sz w:val="18"/>
          <w:szCs w:val="18"/>
        </w:rPr>
        <w:t>з</w:t>
      </w:r>
      <w:r w:rsidR="00B57C5E">
        <w:rPr>
          <w:rFonts w:ascii="Arial" w:eastAsia="Arial" w:hAnsi="Arial" w:cs="Arial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sz w:val="18"/>
          <w:szCs w:val="18"/>
        </w:rPr>
        <w:t>ј</w:t>
      </w:r>
      <w:r w:rsidR="00B57C5E">
        <w:rPr>
          <w:rFonts w:ascii="Arial" w:eastAsia="Arial" w:hAnsi="Arial" w:cs="Arial"/>
          <w:sz w:val="18"/>
          <w:szCs w:val="18"/>
        </w:rPr>
        <w:t>и.</w:t>
      </w:r>
    </w:p>
    <w:p w:rsidR="00CC1C7E" w:rsidRDefault="00B57C5E">
      <w:pPr>
        <w:spacing w:line="180" w:lineRule="exact"/>
        <w:ind w:left="1038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8"/>
          <w:sz w:val="12"/>
          <w:szCs w:val="12"/>
        </w:rPr>
        <w:t>5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м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п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роп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са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р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ј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5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,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ал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ко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ј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ЛПА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ор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ци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де</w:t>
      </w:r>
      <w:r>
        <w:rPr>
          <w:rFonts w:ascii="Arial" w:eastAsia="Arial" w:hAnsi="Arial" w:cs="Arial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ј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ед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с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Ј</w:t>
      </w:r>
      <w:r>
        <w:rPr>
          <w:rFonts w:ascii="Arial" w:eastAsia="Arial" w:hAnsi="Arial" w:cs="Arial"/>
          <w:position w:val="-1"/>
          <w:sz w:val="18"/>
          <w:szCs w:val="18"/>
        </w:rPr>
        <w:t>ЛС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пред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л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ж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ј</w:t>
      </w:r>
      <w:r>
        <w:rPr>
          <w:rFonts w:ascii="Arial" w:eastAsia="Arial" w:hAnsi="Arial" w:cs="Arial"/>
          <w:position w:val="-1"/>
          <w:sz w:val="18"/>
          <w:szCs w:val="18"/>
        </w:rPr>
        <w:t>е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с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раћ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е</w:t>
      </w:r>
      <w:r>
        <w:rPr>
          <w:rFonts w:ascii="Arial" w:eastAsia="Arial" w:hAnsi="Arial" w:cs="Arial"/>
          <w:position w:val="-1"/>
          <w:sz w:val="18"/>
          <w:szCs w:val="18"/>
        </w:rPr>
        <w:t>ње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во</w:t>
      </w:r>
      <w:r>
        <w:rPr>
          <w:rFonts w:ascii="Arial" w:eastAsia="Arial" w:hAnsi="Arial" w:cs="Arial"/>
          <w:position w:val="-1"/>
          <w:sz w:val="18"/>
          <w:szCs w:val="18"/>
        </w:rPr>
        <w:t xml:space="preserve">г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ро</w:t>
      </w:r>
      <w:r>
        <w:rPr>
          <w:rFonts w:ascii="Arial" w:eastAsia="Arial" w:hAnsi="Arial" w:cs="Arial"/>
          <w:position w:val="-1"/>
          <w:sz w:val="18"/>
          <w:szCs w:val="18"/>
        </w:rPr>
        <w:t>ка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3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да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</w:p>
    <w:p w:rsidR="00CC1C7E" w:rsidRDefault="00B57C5E">
      <w:pPr>
        <w:spacing w:before="13" w:line="200" w:lineRule="exact"/>
        <w:ind w:left="1038" w:right="1281"/>
        <w:rPr>
          <w:rFonts w:ascii="Arial" w:eastAsia="Arial" w:hAnsi="Arial" w:cs="Arial"/>
          <w:sz w:val="18"/>
          <w:szCs w:val="18"/>
        </w:rPr>
        <w:sectPr w:rsidR="00CC1C7E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6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до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ер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пред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ђе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адле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 xml:space="preserve">н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z w:val="18"/>
          <w:szCs w:val="18"/>
        </w:rPr>
        <w:t>ља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ме</w:t>
      </w:r>
      <w:r>
        <w:rPr>
          <w:rFonts w:ascii="Arial" w:eastAsia="Arial" w:hAnsi="Arial" w:cs="Arial"/>
          <w:sz w:val="18"/>
          <w:szCs w:val="18"/>
        </w:rPr>
        <w:t>њ</w:t>
      </w:r>
      <w:r>
        <w:rPr>
          <w:rFonts w:ascii="Arial" w:eastAsia="Arial" w:hAnsi="Arial" w:cs="Arial"/>
          <w:spacing w:val="-2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</w:t>
      </w:r>
      <w:r>
        <w:rPr>
          <w:rFonts w:ascii="Arial" w:eastAsia="Arial" w:hAnsi="Arial" w:cs="Arial"/>
          <w:sz w:val="18"/>
          <w:szCs w:val="18"/>
        </w:rPr>
        <w:t>5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 xml:space="preserve">е </w:t>
      </w:r>
      <w:r>
        <w:rPr>
          <w:rFonts w:ascii="Arial" w:eastAsia="Arial" w:hAnsi="Arial" w:cs="Arial"/>
          <w:spacing w:val="1"/>
          <w:sz w:val="18"/>
          <w:szCs w:val="18"/>
        </w:rPr>
        <w:t>проп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са</w:t>
      </w:r>
      <w:r>
        <w:rPr>
          <w:rFonts w:ascii="Arial" w:eastAsia="Arial" w:hAnsi="Arial" w:cs="Arial"/>
          <w:sz w:val="18"/>
          <w:szCs w:val="18"/>
        </w:rPr>
        <w:t>н 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ла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10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2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П-а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pacing w:val="1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аје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рад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пода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др</w:t>
      </w:r>
      <w:r>
        <w:rPr>
          <w:rFonts w:ascii="Arial" w:eastAsia="Arial" w:hAnsi="Arial" w:cs="Arial"/>
          <w:spacing w:val="-1"/>
          <w:sz w:val="18"/>
          <w:szCs w:val="18"/>
        </w:rPr>
        <w:t>уг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др</w:t>
      </w:r>
      <w:r>
        <w:rPr>
          <w:rFonts w:ascii="Arial" w:eastAsia="Arial" w:hAnsi="Arial" w:cs="Arial"/>
          <w:sz w:val="18"/>
          <w:szCs w:val="18"/>
        </w:rPr>
        <w:t>ж</w:t>
      </w:r>
      <w:r>
        <w:rPr>
          <w:rFonts w:ascii="Arial" w:eastAsia="Arial" w:hAnsi="Arial" w:cs="Arial"/>
          <w:spacing w:val="-2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н в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жб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1"/>
          <w:sz w:val="18"/>
          <w:szCs w:val="18"/>
        </w:rPr>
        <w:t>де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</w:p>
    <w:p w:rsidR="00CC1C7E" w:rsidRDefault="00CC1C7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24"/>
        <w:gridCol w:w="2606"/>
      </w:tblGrid>
      <w:tr w:rsidR="00CC1C7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7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5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B57C5E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00" w:lineRule="exact"/>
              <w:rPr>
                <w:sz w:val="10"/>
                <w:szCs w:val="10"/>
              </w:rPr>
            </w:pPr>
          </w:p>
          <w:p w:rsidR="00CC1C7E" w:rsidRDefault="00B57C5E">
            <w:pPr>
              <w:ind w:left="447" w:right="4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748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" w:line="200" w:lineRule="exact"/>
              <w:ind w:left="142" w:right="1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  <w:tr w:rsidR="00CC1C7E">
        <w:trPr>
          <w:trHeight w:hRule="exact" w:val="36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C1C7E" w:rsidRDefault="00CC1C7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4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868" w:right="113" w:hanging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62" w:right="104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4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274" w:right="276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476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tabs>
                <w:tab w:val="left" w:pos="640"/>
              </w:tabs>
              <w:spacing w:before="3"/>
              <w:ind w:left="642" w:right="84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А1.)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грађе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г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зе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иш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8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C1C7E" w:rsidRDefault="00CC1C7E">
            <w:pPr>
              <w:spacing w:before="10" w:line="200" w:lineRule="exact"/>
            </w:pPr>
          </w:p>
          <w:p w:rsidR="00CC1C7E" w:rsidRDefault="00B57C5E">
            <w:pPr>
              <w:spacing w:line="200" w:lineRule="exact"/>
              <w:ind w:left="625" w:right="22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А2.)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 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ну</w:t>
            </w:r>
            <w:r>
              <w:rPr>
                <w:rFonts w:ascii="Arial" w:eastAsia="Arial" w:hAnsi="Arial" w:cs="Arial"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CC1C7E" w:rsidRDefault="00B57C5E">
            <w:pPr>
              <w:spacing w:line="200" w:lineRule="exact"/>
              <w:ind w:left="6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за 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8" w:line="200" w:lineRule="exact"/>
            </w:pPr>
          </w:p>
          <w:p w:rsidR="00CC1C7E" w:rsidRDefault="00B57C5E">
            <w:pPr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пцио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но</w:t>
            </w:r>
          </w:p>
          <w:p w:rsidR="00CC1C7E" w:rsidRDefault="00B57C5E">
            <w:pPr>
              <w:spacing w:before="3" w:line="200" w:lineRule="exact"/>
              <w:ind w:left="102" w:right="273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pacing w:val="-5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3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.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)</w:t>
            </w:r>
            <w:r>
              <w:rPr>
                <w:rFonts w:ascii="Arial" w:eastAsia="Arial" w:hAnsi="Arial" w:cs="Arial"/>
                <w:spacing w:val="-44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  <w:u w:val="single" w:color="000000"/>
              </w:rPr>
              <w:t>м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  <w:u w:val="single" w:color="000000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з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ро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лу</w:t>
            </w:r>
            <w:r>
              <w:rPr>
                <w:rFonts w:ascii="Arial" w:eastAsia="Arial" w:hAnsi="Arial" w:cs="Arial"/>
                <w:spacing w:val="-45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  <w:u w:val="single" w:color="000000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р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ж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  <w:u w:val="single" w:color="000000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не</w:t>
            </w:r>
            <w:r>
              <w:rPr>
                <w:rFonts w:ascii="Arial" w:eastAsia="Arial" w:hAnsi="Arial" w:cs="Arial"/>
                <w:spacing w:val="-46"/>
                <w:w w:val="82"/>
                <w:sz w:val="18"/>
                <w:szCs w:val="18"/>
                <w:u w:val="single" w:color="00000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п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  <w:u w:val="single" w:color="000000"/>
              </w:rPr>
              <w:t>о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  <w:u w:val="single" w:color="000000"/>
              </w:rPr>
              <w:t>моћ</w:t>
            </w:r>
            <w:r>
              <w:rPr>
                <w:rFonts w:ascii="Arial" w:eastAsia="Arial" w:hAnsi="Arial" w:cs="Arial"/>
                <w:w w:val="82"/>
                <w:sz w:val="18"/>
                <w:szCs w:val="18"/>
                <w:u w:val="single" w:color="000000"/>
              </w:rPr>
              <w:t>и</w:t>
            </w:r>
            <w:r>
              <w:rPr>
                <w:rFonts w:ascii="Arial" w:eastAsia="Arial" w:hAnsi="Arial" w:cs="Arial"/>
                <w:spacing w:val="-35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7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102" w:right="27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ЛП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7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ind w:left="1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position w:val="5"/>
                <w:sz w:val="12"/>
                <w:szCs w:val="12"/>
              </w:rPr>
              <w:t>8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</w:p>
          <w:p w:rsidR="00CC1C7E" w:rsidRDefault="00B57C5E">
            <w:pPr>
              <w:spacing w:before="3" w:line="200" w:lineRule="exact"/>
              <w:ind w:left="102" w:right="21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</w:p>
          <w:p w:rsidR="00CC1C7E" w:rsidRDefault="00B57C5E">
            <w:pPr>
              <w:spacing w:line="200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оба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еш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3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20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Од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 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ом обра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ну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spacing w:line="200" w:lineRule="exact"/>
              <w:ind w:left="102" w:right="17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ац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ах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ва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3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C1C7E" w:rsidRDefault="00CC1C7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105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8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7.и 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–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15)</w:t>
            </w: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0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105" w:right="17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12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т. 8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 9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3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 xml:space="preserve">“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бро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0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15)</w:t>
            </w:r>
          </w:p>
        </w:tc>
      </w:tr>
      <w:tr w:rsidR="00CC1C7E">
        <w:trPr>
          <w:trHeight w:hRule="exact" w:val="2902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line="200" w:lineRule="exact"/>
              <w:ind w:left="28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.    </w:t>
            </w:r>
            <w:r>
              <w:rPr>
                <w:rFonts w:ascii="Arial" w:eastAsia="Arial" w:hAnsi="Arial" w:cs="Arial"/>
                <w:spacing w:val="3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Из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да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</w:p>
          <w:p w:rsidR="00CC1C7E" w:rsidRDefault="00B57C5E">
            <w:pPr>
              <w:spacing w:before="30" w:line="278" w:lineRule="auto"/>
              <w:ind w:left="642" w:right="13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рђи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ер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2" w:line="200" w:lineRule="exact"/>
              <w:ind w:left="102" w:right="157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4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од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при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аш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иоца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1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position w:val="5"/>
                <w:sz w:val="12"/>
                <w:szCs w:val="12"/>
              </w:rPr>
              <w:t>9</w:t>
            </w:r>
          </w:p>
        </w:tc>
        <w:tc>
          <w:tcPr>
            <w:tcW w:w="12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4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2" w:right="34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C1C7E" w:rsidRDefault="00CC1C7E"/>
        </w:tc>
        <w:tc>
          <w:tcPr>
            <w:tcW w:w="1114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before="9" w:line="200" w:lineRule="exact"/>
            </w:pPr>
          </w:p>
          <w:p w:rsidR="00CC1C7E" w:rsidRDefault="00B57C5E">
            <w:pPr>
              <w:spacing w:line="200" w:lineRule="exact"/>
              <w:ind w:left="105" w:right="31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Чл.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14. 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ва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 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во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м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CC1C7E" w:rsidRDefault="00B57C5E">
            <w:pPr>
              <w:spacing w:line="200" w:lineRule="exact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5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  <w:p w:rsidR="00CC1C7E" w:rsidRDefault="00CC1C7E">
            <w:pPr>
              <w:spacing w:before="10" w:line="200" w:lineRule="exact"/>
            </w:pPr>
          </w:p>
          <w:p w:rsidR="00CC1C7E" w:rsidRDefault="00B57C5E">
            <w:pPr>
              <w:spacing w:line="200" w:lineRule="exact"/>
              <w:ind w:left="105" w:right="423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л.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136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140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4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.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тем уп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сту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spacing w:val="-3"/>
                <w:w w:val="81"/>
                <w:sz w:val="18"/>
                <w:szCs w:val="18"/>
              </w:rPr>
              <w:t>„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број</w:t>
            </w:r>
          </w:p>
          <w:p w:rsidR="00CC1C7E" w:rsidRDefault="00B57C5E">
            <w:pPr>
              <w:spacing w:line="200" w:lineRule="exact"/>
              <w:ind w:left="10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18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)</w:t>
            </w:r>
          </w:p>
        </w:tc>
      </w:tr>
    </w:tbl>
    <w:p w:rsidR="00CC1C7E" w:rsidRDefault="00CC1C7E">
      <w:pPr>
        <w:spacing w:before="7" w:line="180" w:lineRule="exact"/>
        <w:rPr>
          <w:sz w:val="18"/>
          <w:szCs w:val="18"/>
        </w:rPr>
      </w:pPr>
    </w:p>
    <w:p w:rsidR="00CC1C7E" w:rsidRDefault="00CC1C7E">
      <w:pPr>
        <w:spacing w:line="200" w:lineRule="exact"/>
      </w:pPr>
    </w:p>
    <w:p w:rsidR="00CC1C7E" w:rsidRDefault="009D5948">
      <w:pPr>
        <w:spacing w:before="44" w:line="240" w:lineRule="exact"/>
        <w:ind w:left="1038"/>
        <w:rPr>
          <w:rFonts w:ascii="Arial" w:eastAsia="Arial" w:hAnsi="Arial" w:cs="Arial"/>
          <w:sz w:val="18"/>
          <w:szCs w:val="18"/>
        </w:rPr>
      </w:pPr>
      <w:r>
        <w:pict>
          <v:group id="_x0000_s1072" style="position:absolute;left:0;text-align:left;margin-left:56.9pt;margin-top:-1.75pt;width:2in;height:0;z-index:-1487;mso-position-horizontal-relative:page" coordorigin="1138,-35" coordsize="2880,0">
            <v:shape id="_x0000_s1073" style="position:absolute;left:1138;top:-35;width:2880;height:0" coordorigin="1138,-35" coordsize="2880,0" path="m1138,-35r2880,e" filled="f" strokeweight=".82pt">
              <v:path arrowok="t"/>
            </v:shape>
            <w10:wrap anchorx="page"/>
          </v:group>
        </w:pict>
      </w:r>
      <w:r w:rsidR="00B57C5E">
        <w:rPr>
          <w:position w:val="8"/>
          <w:sz w:val="13"/>
          <w:szCs w:val="13"/>
        </w:rPr>
        <w:t>7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У</w:t>
      </w:r>
      <w:r w:rsidR="00B57C5E">
        <w:rPr>
          <w:rFonts w:ascii="Arial" w:eastAsia="Arial" w:hAnsi="Arial" w:cs="Arial"/>
          <w:position w:val="-1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ол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к</w:t>
      </w:r>
      <w:r w:rsidR="00B57C5E">
        <w:rPr>
          <w:rFonts w:ascii="Arial" w:eastAsia="Arial" w:hAnsi="Arial" w:cs="Arial"/>
          <w:position w:val="-1"/>
          <w:sz w:val="18"/>
          <w:szCs w:val="18"/>
        </w:rPr>
        <w:t>о Но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г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position w:val="-1"/>
          <w:sz w:val="18"/>
          <w:szCs w:val="18"/>
        </w:rPr>
        <w:t>м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п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л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ко</w:t>
      </w:r>
      <w:r w:rsidR="00B57C5E">
        <w:rPr>
          <w:rFonts w:ascii="Arial" w:eastAsia="Arial" w:hAnsi="Arial" w:cs="Arial"/>
          <w:position w:val="-1"/>
          <w:sz w:val="18"/>
          <w:szCs w:val="18"/>
        </w:rPr>
        <w:t>м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position w:val="-1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</w:t>
      </w:r>
      <w:r w:rsidR="00B57C5E">
        <w:rPr>
          <w:rFonts w:ascii="Arial" w:eastAsia="Arial" w:hAnsi="Arial" w:cs="Arial"/>
          <w:position w:val="-1"/>
          <w:sz w:val="18"/>
          <w:szCs w:val="18"/>
        </w:rPr>
        <w:t>ш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е</w:t>
      </w:r>
      <w:r w:rsidR="00B57C5E">
        <w:rPr>
          <w:rFonts w:ascii="Arial" w:eastAsia="Arial" w:hAnsi="Arial" w:cs="Arial"/>
          <w:position w:val="-1"/>
          <w:sz w:val="18"/>
          <w:szCs w:val="18"/>
        </w:rPr>
        <w:t>ња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position w:val="-1"/>
          <w:sz w:val="18"/>
          <w:szCs w:val="18"/>
        </w:rPr>
        <w:t>б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р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position w:val="-1"/>
          <w:sz w:val="18"/>
          <w:szCs w:val="18"/>
        </w:rPr>
        <w:t>ч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ун</w:t>
      </w:r>
      <w:r w:rsidR="00B57C5E">
        <w:rPr>
          <w:rFonts w:ascii="Arial" w:eastAsia="Arial" w:hAnsi="Arial" w:cs="Arial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position w:val="-1"/>
          <w:sz w:val="18"/>
          <w:szCs w:val="18"/>
        </w:rPr>
        <w:t>к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ад</w:t>
      </w:r>
      <w:r w:rsidR="00B57C5E">
        <w:rPr>
          <w:rFonts w:ascii="Arial" w:eastAsia="Arial" w:hAnsi="Arial" w:cs="Arial"/>
          <w:position w:val="-1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 w:rsidR="00B57C5E">
        <w:rPr>
          <w:rFonts w:ascii="Arial" w:eastAsia="Arial" w:hAnsi="Arial" w:cs="Arial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position w:val="-1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position w:val="-1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ер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ј</w:t>
      </w:r>
      <w:r w:rsidR="00B57C5E">
        <w:rPr>
          <w:rFonts w:ascii="Arial" w:eastAsia="Arial" w:hAnsi="Arial" w:cs="Arial"/>
          <w:position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ут</w:t>
      </w:r>
      <w:r w:rsidR="00B57C5E">
        <w:rPr>
          <w:rFonts w:ascii="Arial" w:eastAsia="Arial" w:hAnsi="Arial" w:cs="Arial"/>
          <w:position w:val="-1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рд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д</w:t>
      </w:r>
      <w:r w:rsidR="00B57C5E">
        <w:rPr>
          <w:rFonts w:ascii="Arial" w:eastAsia="Arial" w:hAnsi="Arial" w:cs="Arial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п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ст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ој</w:t>
      </w:r>
      <w:r w:rsidR="00B57C5E">
        <w:rPr>
          <w:rFonts w:ascii="Arial" w:eastAsia="Arial" w:hAnsi="Arial" w:cs="Arial"/>
          <w:position w:val="-1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сло</w:t>
      </w:r>
      <w:r w:rsidR="00B57C5E">
        <w:rPr>
          <w:rFonts w:ascii="Arial" w:eastAsia="Arial" w:hAnsi="Arial" w:cs="Arial"/>
          <w:position w:val="-1"/>
          <w:sz w:val="18"/>
          <w:szCs w:val="18"/>
        </w:rPr>
        <w:t>ви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 w:rsidR="00B57C5E">
        <w:rPr>
          <w:rFonts w:ascii="Arial" w:eastAsia="Arial" w:hAnsi="Arial" w:cs="Arial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ма</w:t>
      </w:r>
      <w:r w:rsidR="00B57C5E">
        <w:rPr>
          <w:rFonts w:ascii="Arial" w:eastAsia="Arial" w:hAnsi="Arial" w:cs="Arial"/>
          <w:position w:val="-1"/>
          <w:sz w:val="18"/>
          <w:szCs w:val="18"/>
        </w:rPr>
        <w:t>њ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е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њ</w:t>
      </w:r>
      <w:r w:rsidR="00B57C5E">
        <w:rPr>
          <w:rFonts w:ascii="Arial" w:eastAsia="Arial" w:hAnsi="Arial" w:cs="Arial"/>
          <w:position w:val="-1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</w:t>
      </w:r>
      <w:r w:rsidR="00B57C5E">
        <w:rPr>
          <w:rFonts w:ascii="Arial" w:eastAsia="Arial" w:hAnsi="Arial" w:cs="Arial"/>
          <w:spacing w:val="-3"/>
          <w:position w:val="-1"/>
          <w:sz w:val="18"/>
          <w:szCs w:val="18"/>
        </w:rPr>
        <w:t>ж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иш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position w:val="-1"/>
          <w:sz w:val="18"/>
          <w:szCs w:val="18"/>
        </w:rPr>
        <w:t>е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position w:val="-1"/>
          <w:sz w:val="18"/>
          <w:szCs w:val="18"/>
        </w:rPr>
        <w:t>в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ред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ос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по</w:t>
      </w:r>
      <w:r w:rsidR="00B57C5E">
        <w:rPr>
          <w:rFonts w:ascii="Arial" w:eastAsia="Arial" w:hAnsi="Arial" w:cs="Arial"/>
          <w:position w:val="-1"/>
          <w:sz w:val="18"/>
          <w:szCs w:val="18"/>
        </w:rPr>
        <w:t>д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с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л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position w:val="-1"/>
          <w:sz w:val="18"/>
          <w:szCs w:val="18"/>
        </w:rPr>
        <w:t>в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м</w:t>
      </w:r>
      <w:r w:rsidR="00B57C5E">
        <w:rPr>
          <w:rFonts w:ascii="Arial" w:eastAsia="Arial" w:hAnsi="Arial" w:cs="Arial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п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роп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и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са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position w:val="-1"/>
          <w:sz w:val="18"/>
          <w:szCs w:val="18"/>
        </w:rPr>
        <w:t>им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 w:rsidR="00B57C5E">
        <w:rPr>
          <w:rFonts w:ascii="Arial" w:eastAsia="Arial" w:hAnsi="Arial" w:cs="Arial"/>
          <w:spacing w:val="-2"/>
          <w:position w:val="-1"/>
          <w:sz w:val="18"/>
          <w:szCs w:val="18"/>
        </w:rPr>
        <w:t>а</w:t>
      </w:r>
      <w:r w:rsidR="00B57C5E">
        <w:rPr>
          <w:rFonts w:ascii="Arial" w:eastAsia="Arial" w:hAnsi="Arial" w:cs="Arial"/>
          <w:position w:val="-1"/>
          <w:sz w:val="18"/>
          <w:szCs w:val="18"/>
        </w:rPr>
        <w:t>к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</w:t>
      </w:r>
      <w:r w:rsidR="00B57C5E"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 w:rsidR="00B57C5E">
        <w:rPr>
          <w:rFonts w:ascii="Arial" w:eastAsia="Arial" w:hAnsi="Arial" w:cs="Arial"/>
          <w:spacing w:val="1"/>
          <w:position w:val="-1"/>
          <w:sz w:val="18"/>
          <w:szCs w:val="18"/>
        </w:rPr>
        <w:t>ом</w:t>
      </w:r>
    </w:p>
    <w:p w:rsidR="00CC1C7E" w:rsidRDefault="00B57C5E">
      <w:pPr>
        <w:spacing w:before="19" w:line="200" w:lineRule="exact"/>
        <w:ind w:left="1037" w:right="109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position w:val="9"/>
          <w:sz w:val="12"/>
          <w:szCs w:val="12"/>
        </w:rPr>
        <w:t>8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1"/>
          <w:sz w:val="18"/>
          <w:szCs w:val="18"/>
        </w:rPr>
        <w:t>од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х</w:t>
      </w:r>
      <w:r>
        <w:rPr>
          <w:rFonts w:ascii="Arial" w:eastAsia="Arial" w:hAnsi="Arial" w:cs="Arial"/>
          <w:spacing w:val="-3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м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ЛПА 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ца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4"/>
          <w:sz w:val="18"/>
          <w:szCs w:val="18"/>
        </w:rPr>
        <w:t>х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z w:val="18"/>
          <w:szCs w:val="18"/>
        </w:rPr>
        <w:t>шњ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2"/>
          <w:sz w:val="18"/>
          <w:szCs w:val="18"/>
        </w:rPr>
        <w:t>њ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ос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pacing w:val="-2"/>
          <w:sz w:val="18"/>
          <w:szCs w:val="18"/>
        </w:rPr>
        <w:t>ц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хт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па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алел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3"/>
          <w:sz w:val="18"/>
          <w:szCs w:val="18"/>
        </w:rPr>
        <w:t>ч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с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жи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 xml:space="preserve">у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рес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да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рде</w:t>
      </w:r>
      <w:r>
        <w:rPr>
          <w:rFonts w:ascii="Arial" w:eastAsia="Arial" w:hAnsi="Arial" w:cs="Arial"/>
          <w:sz w:val="18"/>
          <w:szCs w:val="18"/>
        </w:rPr>
        <w:t>,</w:t>
      </w:r>
      <w:r>
        <w:rPr>
          <w:rFonts w:ascii="Arial" w:eastAsia="Arial" w:hAnsi="Arial" w:cs="Arial"/>
          <w:spacing w:val="-2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о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ј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ја</w:t>
      </w:r>
      <w:r>
        <w:rPr>
          <w:rFonts w:ascii="Arial" w:eastAsia="Arial" w:hAnsi="Arial" w:cs="Arial"/>
          <w:sz w:val="18"/>
          <w:szCs w:val="18"/>
        </w:rPr>
        <w:t>шњ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т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м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3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иче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3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сл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3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ње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.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sz w:val="18"/>
          <w:szCs w:val="18"/>
        </w:rPr>
        <w:t>ом</w:t>
      </w:r>
    </w:p>
    <w:p w:rsidR="00CC1C7E" w:rsidRDefault="00B57C5E">
      <w:pPr>
        <w:spacing w:line="180" w:lineRule="exact"/>
        <w:ind w:left="1037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pacing w:val="1"/>
          <w:position w:val="-1"/>
          <w:sz w:val="18"/>
          <w:szCs w:val="18"/>
        </w:rPr>
        <w:t>сл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>
        <w:rPr>
          <w:rFonts w:ascii="Arial" w:eastAsia="Arial" w:hAnsi="Arial" w:cs="Arial"/>
          <w:position w:val="-1"/>
          <w:sz w:val="18"/>
          <w:szCs w:val="18"/>
        </w:rPr>
        <w:t>ч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ај</w:t>
      </w:r>
      <w:r>
        <w:rPr>
          <w:rFonts w:ascii="Arial" w:eastAsia="Arial" w:hAnsi="Arial" w:cs="Arial"/>
          <w:position w:val="-1"/>
          <w:sz w:val="18"/>
          <w:szCs w:val="18"/>
        </w:rPr>
        <w:t>у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у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у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п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о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раја</w:t>
      </w:r>
      <w:r>
        <w:rPr>
          <w:rFonts w:ascii="Arial" w:eastAsia="Arial" w:hAnsi="Arial" w:cs="Arial"/>
          <w:position w:val="-1"/>
          <w:sz w:val="18"/>
          <w:szCs w:val="18"/>
        </w:rPr>
        <w:t>ње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ро</w:t>
      </w:r>
      <w:r>
        <w:rPr>
          <w:rFonts w:ascii="Arial" w:eastAsia="Arial" w:hAnsi="Arial" w:cs="Arial"/>
          <w:position w:val="-1"/>
          <w:sz w:val="18"/>
          <w:szCs w:val="18"/>
        </w:rPr>
        <w:t>ка</w:t>
      </w:r>
      <w:r>
        <w:rPr>
          <w:rFonts w:ascii="Arial" w:eastAsia="Arial" w:hAnsi="Arial" w:cs="Arial"/>
          <w:spacing w:val="-4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а</w:t>
      </w:r>
      <w:r>
        <w:rPr>
          <w:rFonts w:ascii="Arial" w:eastAsia="Arial" w:hAnsi="Arial" w:cs="Arial"/>
          <w:position w:val="-1"/>
          <w:sz w:val="18"/>
          <w:szCs w:val="18"/>
        </w:rPr>
        <w:t>к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position w:val="-1"/>
          <w:sz w:val="18"/>
          <w:szCs w:val="18"/>
        </w:rPr>
        <w:t>ив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ос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п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о</w:t>
      </w:r>
      <w:r>
        <w:rPr>
          <w:rFonts w:ascii="Arial" w:eastAsia="Arial" w:hAnsi="Arial" w:cs="Arial"/>
          <w:position w:val="-1"/>
          <w:sz w:val="18"/>
          <w:szCs w:val="18"/>
        </w:rPr>
        <w:t>д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т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а</w:t>
      </w:r>
      <w:r>
        <w:rPr>
          <w:rFonts w:ascii="Arial" w:eastAsia="Arial" w:hAnsi="Arial" w:cs="Arial"/>
          <w:position w:val="-1"/>
          <w:sz w:val="18"/>
          <w:szCs w:val="18"/>
        </w:rPr>
        <w:t>ч.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3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 xml:space="preserve"> 3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1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3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2</w:t>
      </w:r>
      <w:r>
        <w:rPr>
          <w:rFonts w:ascii="Arial" w:eastAsia="Arial" w:hAnsi="Arial" w:cs="Arial"/>
          <w:position w:val="-1"/>
          <w:sz w:val="18"/>
          <w:szCs w:val="18"/>
        </w:rPr>
        <w:t>.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зн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>ос</w:t>
      </w:r>
      <w:r>
        <w:rPr>
          <w:rFonts w:ascii="Arial" w:eastAsia="Arial" w:hAnsi="Arial" w:cs="Arial"/>
          <w:position w:val="-1"/>
          <w:sz w:val="18"/>
          <w:szCs w:val="18"/>
        </w:rPr>
        <w:t>и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18"/>
          <w:szCs w:val="18"/>
        </w:rPr>
        <w:t>1</w:t>
      </w:r>
      <w:r>
        <w:rPr>
          <w:rFonts w:ascii="Arial" w:eastAsia="Arial" w:hAnsi="Arial" w:cs="Arial"/>
          <w:position w:val="-1"/>
          <w:sz w:val="18"/>
          <w:szCs w:val="18"/>
        </w:rPr>
        <w:t>8</w:t>
      </w:r>
      <w:r>
        <w:rPr>
          <w:rFonts w:ascii="Arial" w:eastAsia="Arial" w:hAnsi="Arial" w:cs="Arial"/>
          <w:spacing w:val="1"/>
          <w:position w:val="-1"/>
          <w:sz w:val="18"/>
          <w:szCs w:val="18"/>
        </w:rPr>
        <w:t xml:space="preserve"> да</w:t>
      </w:r>
      <w:r>
        <w:rPr>
          <w:rFonts w:ascii="Arial" w:eastAsia="Arial" w:hAnsi="Arial" w:cs="Arial"/>
          <w:spacing w:val="-1"/>
          <w:position w:val="-1"/>
          <w:sz w:val="18"/>
          <w:szCs w:val="18"/>
        </w:rPr>
        <w:t>н</w:t>
      </w:r>
      <w:r>
        <w:rPr>
          <w:rFonts w:ascii="Arial" w:eastAsia="Arial" w:hAnsi="Arial" w:cs="Arial"/>
          <w:position w:val="-1"/>
          <w:sz w:val="18"/>
          <w:szCs w:val="18"/>
        </w:rPr>
        <w:t>а</w:t>
      </w:r>
    </w:p>
    <w:p w:rsidR="00CC1C7E" w:rsidRDefault="00B57C5E">
      <w:pPr>
        <w:spacing w:before="13" w:line="200" w:lineRule="exact"/>
        <w:ind w:left="1038" w:right="1773"/>
        <w:rPr>
          <w:rFonts w:ascii="Arial" w:eastAsia="Arial" w:hAnsi="Arial" w:cs="Arial"/>
          <w:sz w:val="18"/>
          <w:szCs w:val="18"/>
        </w:rPr>
        <w:sectPr w:rsidR="00CC1C7E">
          <w:pgSz w:w="16840" w:h="11920" w:orient="landscape"/>
          <w:pgMar w:top="80" w:right="100" w:bottom="0" w:left="100" w:header="720" w:footer="720" w:gutter="0"/>
          <w:cols w:space="720"/>
        </w:sectPr>
      </w:pPr>
      <w:r>
        <w:rPr>
          <w:rFonts w:ascii="Arial" w:eastAsia="Arial" w:hAnsi="Arial" w:cs="Arial"/>
          <w:position w:val="9"/>
          <w:sz w:val="12"/>
          <w:szCs w:val="12"/>
        </w:rPr>
        <w:t>9</w:t>
      </w:r>
      <w:r>
        <w:rPr>
          <w:rFonts w:ascii="Arial" w:eastAsia="Arial" w:hAnsi="Arial" w:cs="Arial"/>
          <w:spacing w:val="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ол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к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 xml:space="preserve">НО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до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-2"/>
          <w:sz w:val="18"/>
          <w:szCs w:val="18"/>
        </w:rPr>
        <w:t>љ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ки</w:t>
      </w:r>
      <w:r>
        <w:rPr>
          <w:rFonts w:ascii="Arial" w:eastAsia="Arial" w:hAnsi="Arial" w:cs="Arial"/>
          <w:spacing w:val="1"/>
          <w:sz w:val="18"/>
          <w:szCs w:val="18"/>
        </w:rPr>
        <w:t>д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z w:val="18"/>
          <w:szCs w:val="18"/>
        </w:rPr>
        <w:t>ка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2"/>
          <w:sz w:val="18"/>
          <w:szCs w:val="18"/>
        </w:rPr>
        <w:t>л</w:t>
      </w:r>
      <w:r>
        <w:rPr>
          <w:rFonts w:ascii="Arial" w:eastAsia="Arial" w:hAnsi="Arial" w:cs="Arial"/>
          <w:spacing w:val="-1"/>
          <w:sz w:val="18"/>
          <w:szCs w:val="18"/>
        </w:rPr>
        <w:t>у</w:t>
      </w:r>
      <w:r>
        <w:rPr>
          <w:rFonts w:ascii="Arial" w:eastAsia="Arial" w:hAnsi="Arial" w:cs="Arial"/>
          <w:sz w:val="18"/>
          <w:szCs w:val="18"/>
        </w:rPr>
        <w:t>ч</w:t>
      </w:r>
      <w:r>
        <w:rPr>
          <w:rFonts w:ascii="Arial" w:eastAsia="Arial" w:hAnsi="Arial" w:cs="Arial"/>
          <w:spacing w:val="1"/>
          <w:sz w:val="18"/>
          <w:szCs w:val="18"/>
        </w:rPr>
        <w:t>ај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к</w:t>
      </w:r>
      <w:r>
        <w:rPr>
          <w:rFonts w:ascii="Arial" w:eastAsia="Arial" w:hAnsi="Arial" w:cs="Arial"/>
          <w:spacing w:val="1"/>
          <w:sz w:val="18"/>
          <w:szCs w:val="18"/>
        </w:rPr>
        <w:t>ад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2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о</w:t>
      </w:r>
      <w:r>
        <w:rPr>
          <w:rFonts w:ascii="Arial" w:eastAsia="Arial" w:hAnsi="Arial" w:cs="Arial"/>
          <w:sz w:val="18"/>
          <w:szCs w:val="18"/>
        </w:rPr>
        <w:t>ву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пр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2"/>
          <w:sz w:val="18"/>
          <w:szCs w:val="18"/>
        </w:rPr>
        <w:t>б</w:t>
      </w:r>
      <w:r>
        <w:rPr>
          <w:rFonts w:ascii="Arial" w:eastAsia="Arial" w:hAnsi="Arial" w:cs="Arial"/>
          <w:spacing w:val="1"/>
          <w:sz w:val="18"/>
          <w:szCs w:val="18"/>
        </w:rPr>
        <w:t>а</w:t>
      </w:r>
      <w:r>
        <w:rPr>
          <w:rFonts w:ascii="Arial" w:eastAsia="Arial" w:hAnsi="Arial" w:cs="Arial"/>
          <w:sz w:val="18"/>
          <w:szCs w:val="18"/>
        </w:rPr>
        <w:t>вљ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по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pacing w:val="-2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з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рес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у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ут</w:t>
      </w:r>
      <w:r>
        <w:rPr>
          <w:rFonts w:ascii="Arial" w:eastAsia="Arial" w:hAnsi="Arial" w:cs="Arial"/>
          <w:sz w:val="18"/>
          <w:szCs w:val="18"/>
        </w:rPr>
        <w:t>в</w:t>
      </w:r>
      <w:r>
        <w:rPr>
          <w:rFonts w:ascii="Arial" w:eastAsia="Arial" w:hAnsi="Arial" w:cs="Arial"/>
          <w:spacing w:val="1"/>
          <w:sz w:val="18"/>
          <w:szCs w:val="18"/>
        </w:rPr>
        <w:t>рд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д</w:t>
      </w:r>
      <w:r>
        <w:rPr>
          <w:rFonts w:ascii="Arial" w:eastAsia="Arial" w:hAnsi="Arial" w:cs="Arial"/>
          <w:sz w:val="18"/>
          <w:szCs w:val="18"/>
        </w:rPr>
        <w:t>а</w:t>
      </w:r>
      <w:r>
        <w:rPr>
          <w:rFonts w:ascii="Arial" w:eastAsia="Arial" w:hAnsi="Arial" w:cs="Arial"/>
          <w:spacing w:val="1"/>
          <w:sz w:val="18"/>
          <w:szCs w:val="18"/>
        </w:rPr>
        <w:t xml:space="preserve"> ј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-1"/>
          <w:sz w:val="18"/>
          <w:szCs w:val="18"/>
        </w:rPr>
        <w:t xml:space="preserve"> </w:t>
      </w:r>
      <w:r>
        <w:rPr>
          <w:rFonts w:ascii="Arial" w:eastAsia="Arial" w:hAnsi="Arial" w:cs="Arial"/>
          <w:spacing w:val="1"/>
          <w:sz w:val="18"/>
          <w:szCs w:val="18"/>
        </w:rPr>
        <w:t>п</w:t>
      </w:r>
      <w:r>
        <w:rPr>
          <w:rFonts w:ascii="Arial" w:eastAsia="Arial" w:hAnsi="Arial" w:cs="Arial"/>
          <w:spacing w:val="-2"/>
          <w:sz w:val="18"/>
          <w:szCs w:val="18"/>
        </w:rPr>
        <w:t>ре</w:t>
      </w:r>
      <w:r>
        <w:rPr>
          <w:rFonts w:ascii="Arial" w:eastAsia="Arial" w:hAnsi="Arial" w:cs="Arial"/>
          <w:spacing w:val="1"/>
          <w:sz w:val="18"/>
          <w:szCs w:val="18"/>
        </w:rPr>
        <w:t>дме</w:t>
      </w:r>
      <w:r>
        <w:rPr>
          <w:rFonts w:ascii="Arial" w:eastAsia="Arial" w:hAnsi="Arial" w:cs="Arial"/>
          <w:spacing w:val="-1"/>
          <w:sz w:val="18"/>
          <w:szCs w:val="18"/>
        </w:rPr>
        <w:t>тн</w:t>
      </w:r>
      <w:r>
        <w:rPr>
          <w:rFonts w:ascii="Arial" w:eastAsia="Arial" w:hAnsi="Arial" w:cs="Arial"/>
          <w:sz w:val="18"/>
          <w:szCs w:val="18"/>
        </w:rPr>
        <w:t>о</w:t>
      </w:r>
      <w:r>
        <w:rPr>
          <w:rFonts w:ascii="Arial" w:eastAsia="Arial" w:hAnsi="Arial" w:cs="Arial"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spacing w:val="-1"/>
          <w:sz w:val="18"/>
          <w:szCs w:val="18"/>
        </w:rPr>
        <w:t>г</w:t>
      </w:r>
      <w:r>
        <w:rPr>
          <w:rFonts w:ascii="Arial" w:eastAsia="Arial" w:hAnsi="Arial" w:cs="Arial"/>
          <w:spacing w:val="1"/>
          <w:sz w:val="18"/>
          <w:szCs w:val="18"/>
        </w:rPr>
        <w:t>рађ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z w:val="18"/>
          <w:szCs w:val="18"/>
        </w:rPr>
        <w:t>ви</w:t>
      </w:r>
      <w:r>
        <w:rPr>
          <w:rFonts w:ascii="Arial" w:eastAsia="Arial" w:hAnsi="Arial" w:cs="Arial"/>
          <w:spacing w:val="-1"/>
          <w:sz w:val="18"/>
          <w:szCs w:val="18"/>
        </w:rPr>
        <w:t>н</w:t>
      </w:r>
      <w:r>
        <w:rPr>
          <w:rFonts w:ascii="Arial" w:eastAsia="Arial" w:hAnsi="Arial" w:cs="Arial"/>
          <w:spacing w:val="1"/>
          <w:sz w:val="18"/>
          <w:szCs w:val="18"/>
        </w:rPr>
        <w:t>с</w:t>
      </w:r>
      <w:r>
        <w:rPr>
          <w:rFonts w:ascii="Arial" w:eastAsia="Arial" w:hAnsi="Arial" w:cs="Arial"/>
          <w:sz w:val="18"/>
          <w:szCs w:val="18"/>
        </w:rPr>
        <w:t xml:space="preserve">ко </w:t>
      </w:r>
      <w:r>
        <w:rPr>
          <w:rFonts w:ascii="Arial" w:eastAsia="Arial" w:hAnsi="Arial" w:cs="Arial"/>
          <w:spacing w:val="-1"/>
          <w:sz w:val="18"/>
          <w:szCs w:val="18"/>
        </w:rPr>
        <w:t>з</w:t>
      </w:r>
      <w:r>
        <w:rPr>
          <w:rFonts w:ascii="Arial" w:eastAsia="Arial" w:hAnsi="Arial" w:cs="Arial"/>
          <w:spacing w:val="1"/>
          <w:sz w:val="18"/>
          <w:szCs w:val="18"/>
        </w:rPr>
        <w:t>ем</w:t>
      </w:r>
      <w:r>
        <w:rPr>
          <w:rFonts w:ascii="Arial" w:eastAsia="Arial" w:hAnsi="Arial" w:cs="Arial"/>
          <w:sz w:val="18"/>
          <w:szCs w:val="18"/>
        </w:rPr>
        <w:t>љиш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 xml:space="preserve"> пр</w:t>
      </w:r>
      <w:r>
        <w:rPr>
          <w:rFonts w:ascii="Arial" w:eastAsia="Arial" w:hAnsi="Arial" w:cs="Arial"/>
          <w:spacing w:val="-2"/>
          <w:sz w:val="18"/>
          <w:szCs w:val="18"/>
        </w:rPr>
        <w:t>е</w:t>
      </w:r>
      <w:r>
        <w:rPr>
          <w:rFonts w:ascii="Arial" w:eastAsia="Arial" w:hAnsi="Arial" w:cs="Arial"/>
          <w:spacing w:val="1"/>
          <w:sz w:val="18"/>
          <w:szCs w:val="18"/>
        </w:rPr>
        <w:t>дме</w:t>
      </w:r>
      <w:r>
        <w:rPr>
          <w:rFonts w:ascii="Arial" w:eastAsia="Arial" w:hAnsi="Arial" w:cs="Arial"/>
          <w:sz w:val="18"/>
          <w:szCs w:val="18"/>
        </w:rPr>
        <w:t xml:space="preserve">т </w:t>
      </w:r>
      <w:r>
        <w:rPr>
          <w:rFonts w:ascii="Arial" w:eastAsia="Arial" w:hAnsi="Arial" w:cs="Arial"/>
          <w:spacing w:val="-2"/>
          <w:sz w:val="18"/>
          <w:szCs w:val="18"/>
        </w:rPr>
        <w:t>р</w:t>
      </w:r>
      <w:r>
        <w:rPr>
          <w:rFonts w:ascii="Arial" w:eastAsia="Arial" w:hAnsi="Arial" w:cs="Arial"/>
          <w:spacing w:val="1"/>
          <w:sz w:val="18"/>
          <w:szCs w:val="18"/>
        </w:rPr>
        <w:t>ес</w:t>
      </w:r>
      <w:r>
        <w:rPr>
          <w:rFonts w:ascii="Arial" w:eastAsia="Arial" w:hAnsi="Arial" w:cs="Arial"/>
          <w:spacing w:val="-1"/>
          <w:sz w:val="18"/>
          <w:szCs w:val="18"/>
        </w:rPr>
        <w:t>т</w:t>
      </w:r>
      <w:r>
        <w:rPr>
          <w:rFonts w:ascii="Arial" w:eastAsia="Arial" w:hAnsi="Arial" w:cs="Arial"/>
          <w:sz w:val="18"/>
          <w:szCs w:val="18"/>
        </w:rPr>
        <w:t>и</w:t>
      </w:r>
      <w:r>
        <w:rPr>
          <w:rFonts w:ascii="Arial" w:eastAsia="Arial" w:hAnsi="Arial" w:cs="Arial"/>
          <w:spacing w:val="-1"/>
          <w:sz w:val="18"/>
          <w:szCs w:val="18"/>
        </w:rPr>
        <w:t>ту</w:t>
      </w:r>
      <w:r>
        <w:rPr>
          <w:rFonts w:ascii="Arial" w:eastAsia="Arial" w:hAnsi="Arial" w:cs="Arial"/>
          <w:sz w:val="18"/>
          <w:szCs w:val="18"/>
        </w:rPr>
        <w:t>ци</w:t>
      </w:r>
      <w:r>
        <w:rPr>
          <w:rFonts w:ascii="Arial" w:eastAsia="Arial" w:hAnsi="Arial" w:cs="Arial"/>
          <w:spacing w:val="1"/>
          <w:sz w:val="18"/>
          <w:szCs w:val="18"/>
        </w:rPr>
        <w:t>ј</w:t>
      </w:r>
      <w:r>
        <w:rPr>
          <w:rFonts w:ascii="Arial" w:eastAsia="Arial" w:hAnsi="Arial" w:cs="Arial"/>
          <w:sz w:val="18"/>
          <w:szCs w:val="18"/>
        </w:rPr>
        <w:t>е</w:t>
      </w:r>
    </w:p>
    <w:p w:rsidR="00CC1C7E" w:rsidRDefault="00CC1C7E">
      <w:pPr>
        <w:spacing w:before="5" w:line="80" w:lineRule="exact"/>
        <w:rPr>
          <w:sz w:val="9"/>
          <w:szCs w:val="9"/>
        </w:r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87"/>
        <w:gridCol w:w="1121"/>
        <w:gridCol w:w="1226"/>
        <w:gridCol w:w="2604"/>
        <w:gridCol w:w="1022"/>
        <w:gridCol w:w="1114"/>
        <w:gridCol w:w="1757"/>
        <w:gridCol w:w="1440"/>
        <w:gridCol w:w="1224"/>
        <w:gridCol w:w="2606"/>
      </w:tblGrid>
      <w:tr w:rsidR="00CC1C7E">
        <w:trPr>
          <w:trHeight w:hRule="exact" w:val="434"/>
        </w:trPr>
        <w:tc>
          <w:tcPr>
            <w:tcW w:w="228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7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ind w:left="604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Фа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5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103" w:right="104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ч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 xml:space="preserve">ен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4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07" w:right="78" w:firstLine="5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ст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е</w:t>
            </w:r>
          </w:p>
        </w:tc>
        <w:tc>
          <w:tcPr>
            <w:tcW w:w="7937" w:type="dxa"/>
            <w:gridSpan w:val="5"/>
            <w:tcBorders>
              <w:top w:val="single" w:sz="5" w:space="0" w:color="000000"/>
              <w:left w:val="single" w:sz="5" w:space="0" w:color="00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B57C5E">
            <w:pPr>
              <w:spacing w:line="200" w:lineRule="exact"/>
              <w:ind w:left="3181" w:right="318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нта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</w:p>
        </w:tc>
        <w:tc>
          <w:tcPr>
            <w:tcW w:w="1224" w:type="dxa"/>
            <w:tcBorders>
              <w:top w:val="single" w:sz="5" w:space="0" w:color="000000"/>
              <w:left w:val="single" w:sz="5" w:space="0" w:color="000000"/>
              <w:bottom w:val="single" w:sz="5" w:space="0" w:color="FF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00" w:lineRule="exact"/>
              <w:rPr>
                <w:sz w:val="10"/>
                <w:szCs w:val="10"/>
              </w:rPr>
            </w:pPr>
          </w:p>
          <w:p w:rsidR="00CC1C7E" w:rsidRDefault="00B57C5E">
            <w:pPr>
              <w:ind w:left="447" w:right="44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/Н</w:t>
            </w:r>
          </w:p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8" w:line="240" w:lineRule="exact"/>
              <w:rPr>
                <w:sz w:val="24"/>
                <w:szCs w:val="24"/>
              </w:rPr>
            </w:pPr>
          </w:p>
          <w:p w:rsidR="00CC1C7E" w:rsidRDefault="00B57C5E">
            <w:pPr>
              <w:ind w:left="748" w:right="745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авни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ов</w:t>
            </w:r>
          </w:p>
          <w:p w:rsidR="00CC1C7E" w:rsidRDefault="00B57C5E">
            <w:pPr>
              <w:spacing w:before="3" w:line="200" w:lineRule="exact"/>
              <w:ind w:left="142" w:right="13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За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ва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ћ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во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јине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ђ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вин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spacing w:val="-2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мљ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ш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уз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ду</w:t>
            </w:r>
            <w:r>
              <w:rPr>
                <w:rFonts w:ascii="Arial" w:eastAsia="Arial" w:hAnsi="Arial" w:cs="Arial"/>
                <w:b/>
                <w:spacing w:val="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„С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ни</w:t>
            </w:r>
            <w:r>
              <w:rPr>
                <w:rFonts w:ascii="Arial" w:eastAsia="Arial" w:hAnsi="Arial" w:cs="Arial"/>
                <w:b/>
                <w:spacing w:val="7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ик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“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64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2015)</w:t>
            </w:r>
          </w:p>
        </w:tc>
      </w:tr>
      <w:tr w:rsidR="00CC1C7E">
        <w:trPr>
          <w:trHeight w:hRule="exact" w:val="368"/>
        </w:trPr>
        <w:tc>
          <w:tcPr>
            <w:tcW w:w="2287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3626" w:type="dxa"/>
            <w:gridSpan w:val="2"/>
            <w:tcBorders>
              <w:top w:val="single" w:sz="9" w:space="0" w:color="DEEAF6"/>
              <w:left w:val="single" w:sz="5" w:space="0" w:color="000000"/>
              <w:bottom w:val="nil"/>
              <w:right w:val="single" w:sz="5" w:space="0" w:color="FF0000"/>
            </w:tcBorders>
            <w:shd w:val="clear" w:color="auto" w:fill="DEEAF6"/>
          </w:tcPr>
          <w:p w:rsidR="00CC1C7E" w:rsidRDefault="00CC1C7E"/>
        </w:tc>
        <w:tc>
          <w:tcPr>
            <w:tcW w:w="4311" w:type="dxa"/>
            <w:gridSpan w:val="3"/>
            <w:tcBorders>
              <w:top w:val="single" w:sz="5" w:space="0" w:color="FF0000"/>
              <w:left w:val="single" w:sz="5" w:space="0" w:color="FF0000"/>
              <w:bottom w:val="nil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4" w:type="dxa"/>
            <w:vMerge w:val="restart"/>
            <w:tcBorders>
              <w:top w:val="single" w:sz="5" w:space="0" w:color="FF0000"/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1147"/>
        </w:trPr>
        <w:tc>
          <w:tcPr>
            <w:tcW w:w="228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868" w:right="113" w:hanging="725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/п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02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FF0000"/>
            </w:tcBorders>
            <w:shd w:val="clear" w:color="auto" w:fill="DEEAF6"/>
          </w:tcPr>
          <w:p w:rsidR="00CC1C7E" w:rsidRDefault="00CC1C7E">
            <w:pPr>
              <w:spacing w:before="7" w:line="160" w:lineRule="exact"/>
              <w:rPr>
                <w:sz w:val="16"/>
                <w:szCs w:val="16"/>
              </w:rPr>
            </w:pPr>
          </w:p>
          <w:p w:rsidR="00CC1C7E" w:rsidRDefault="00CC1C7E">
            <w:pPr>
              <w:spacing w:line="200" w:lineRule="exact"/>
            </w:pPr>
          </w:p>
          <w:p w:rsidR="00CC1C7E" w:rsidRDefault="00B57C5E">
            <w:pPr>
              <w:spacing w:line="200" w:lineRule="exact"/>
              <w:ind w:left="162" w:right="104" w:hanging="36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0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position w:val="5"/>
                <w:sz w:val="12"/>
                <w:szCs w:val="12"/>
              </w:rPr>
              <w:t>1</w:t>
            </w:r>
          </w:p>
        </w:tc>
        <w:tc>
          <w:tcPr>
            <w:tcW w:w="1114" w:type="dxa"/>
            <w:tcBorders>
              <w:top w:val="single" w:sz="5" w:space="0" w:color="000000"/>
              <w:left w:val="single" w:sz="5" w:space="0" w:color="FF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42" w:right="15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иб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љ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а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</w:p>
        </w:tc>
        <w:tc>
          <w:tcPr>
            <w:tcW w:w="17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1" w:line="160" w:lineRule="exact"/>
              <w:rPr>
                <w:sz w:val="16"/>
                <w:szCs w:val="16"/>
              </w:rPr>
            </w:pPr>
          </w:p>
          <w:p w:rsidR="00CC1C7E" w:rsidRDefault="00B57C5E">
            <w:pPr>
              <w:spacing w:line="200" w:lineRule="exact"/>
              <w:ind w:left="132" w:right="132" w:hanging="2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даци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ји се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 д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ти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из 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ок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та</w:t>
            </w:r>
          </w:p>
        </w:tc>
        <w:tc>
          <w:tcPr>
            <w:tcW w:w="14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>
            <w:pPr>
              <w:spacing w:before="4" w:line="260" w:lineRule="exact"/>
              <w:rPr>
                <w:sz w:val="26"/>
                <w:szCs w:val="26"/>
              </w:rPr>
            </w:pPr>
          </w:p>
          <w:p w:rsidR="00CC1C7E" w:rsidRDefault="00B57C5E">
            <w:pPr>
              <w:spacing w:line="200" w:lineRule="exact"/>
              <w:ind w:left="274" w:right="276" w:firstLine="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ди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 е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ви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ци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ју</w:t>
            </w:r>
          </w:p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EEAF6"/>
          </w:tcPr>
          <w:p w:rsidR="00CC1C7E" w:rsidRDefault="00CC1C7E"/>
        </w:tc>
      </w:tr>
      <w:tr w:rsidR="00CC1C7E">
        <w:trPr>
          <w:trHeight w:hRule="exact" w:val="866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B57C5E">
            <w:pPr>
              <w:tabs>
                <w:tab w:val="left" w:pos="640"/>
              </w:tabs>
              <w:spacing w:before="7" w:line="200" w:lineRule="exact"/>
              <w:ind w:left="642" w:right="666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6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пи</w:t>
            </w:r>
            <w:r>
              <w:rPr>
                <w:rFonts w:ascii="Arial" w:eastAsia="Arial" w:hAnsi="Arial" w:cs="Arial"/>
                <w:spacing w:val="3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ња</w:t>
            </w:r>
          </w:p>
        </w:tc>
        <w:tc>
          <w:tcPr>
            <w:tcW w:w="112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7" w:line="200" w:lineRule="exact"/>
              <w:ind w:left="102" w:right="83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рок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 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д 1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(о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2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на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де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)</w:t>
            </w:r>
          </w:p>
        </w:tc>
        <w:tc>
          <w:tcPr>
            <w:tcW w:w="122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B57C5E">
            <w:pPr>
              <w:spacing w:before="3"/>
              <w:ind w:left="81" w:right="84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Ру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ково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лац</w:t>
            </w:r>
          </w:p>
          <w:p w:rsidR="00CC1C7E" w:rsidRDefault="00B57C5E">
            <w:pPr>
              <w:spacing w:line="200" w:lineRule="exact"/>
              <w:ind w:left="398" w:right="398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 и</w:t>
            </w:r>
          </w:p>
          <w:p w:rsidR="00CC1C7E" w:rsidRDefault="00CC1C7E">
            <w:pPr>
              <w:spacing w:before="6" w:line="200" w:lineRule="exact"/>
            </w:pPr>
          </w:p>
          <w:p w:rsidR="00CC1C7E" w:rsidRDefault="00B57C5E">
            <w:pPr>
              <w:ind w:left="297" w:right="199" w:hanging="26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ж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б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лице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О</w:t>
            </w:r>
          </w:p>
        </w:tc>
        <w:tc>
          <w:tcPr>
            <w:tcW w:w="260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02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8" w:space="0" w:color="000000"/>
            </w:tcBorders>
          </w:tcPr>
          <w:p w:rsidR="00CC1C7E" w:rsidRDefault="00CC1C7E"/>
        </w:tc>
        <w:tc>
          <w:tcPr>
            <w:tcW w:w="1114" w:type="dxa"/>
            <w:vMerge w:val="restart"/>
            <w:tcBorders>
              <w:top w:val="single" w:sz="5" w:space="0" w:color="000000"/>
              <w:left w:val="single" w:sz="8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4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15" w:line="220" w:lineRule="exact"/>
              <w:rPr>
                <w:sz w:val="22"/>
                <w:szCs w:val="22"/>
              </w:rPr>
            </w:pPr>
          </w:p>
          <w:p w:rsidR="00CC1C7E" w:rsidRDefault="00B57C5E">
            <w:pPr>
              <w:spacing w:line="200" w:lineRule="exact"/>
              <w:ind w:left="105" w:right="41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дба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ц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ри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ј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 xml:space="preserve">ком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г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на</w:t>
            </w:r>
            <w:r>
              <w:rPr>
                <w:rFonts w:ascii="Arial" w:eastAsia="Arial" w:hAnsi="Arial" w:cs="Arial"/>
                <w:b/>
                <w:spacing w:val="3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е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  <w:r>
              <w:rPr>
                <w:rFonts w:ascii="Arial" w:eastAsia="Arial" w:hAnsi="Arial" w:cs="Arial"/>
                <w:b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/ 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b/>
                <w:spacing w:val="2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тво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о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нц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иј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ко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b/>
                <w:spacing w:val="14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њ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орг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ана</w:t>
            </w:r>
            <w:r>
              <w:rPr>
                <w:rFonts w:ascii="Arial" w:eastAsia="Arial" w:hAnsi="Arial" w:cs="Arial"/>
                <w:b/>
                <w:spacing w:val="5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b/>
                <w:spacing w:val="1"/>
                <w:w w:val="81"/>
                <w:sz w:val="18"/>
                <w:szCs w:val="18"/>
              </w:rPr>
              <w:t>рж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авне</w:t>
            </w:r>
            <w:r>
              <w:rPr>
                <w:rFonts w:ascii="Arial" w:eastAsia="Arial" w:hAnsi="Arial" w:cs="Arial"/>
                <w:b/>
                <w:spacing w:val="6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  <w:w w:val="81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b/>
                <w:w w:val="81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b/>
                <w:spacing w:val="1"/>
                <w:w w:val="82"/>
                <w:sz w:val="18"/>
                <w:szCs w:val="18"/>
              </w:rPr>
              <w:t>р</w:t>
            </w:r>
            <w:r>
              <w:rPr>
                <w:rFonts w:ascii="Arial" w:eastAsia="Arial" w:hAnsi="Arial" w:cs="Arial"/>
                <w:b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b/>
                <w:w w:val="82"/>
                <w:sz w:val="18"/>
                <w:szCs w:val="18"/>
              </w:rPr>
              <w:t>ве</w:t>
            </w:r>
          </w:p>
        </w:tc>
      </w:tr>
      <w:tr w:rsidR="00CC1C7E">
        <w:trPr>
          <w:trHeight w:hRule="exact" w:val="2050"/>
        </w:trPr>
        <w:tc>
          <w:tcPr>
            <w:tcW w:w="22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line="200" w:lineRule="exact"/>
            </w:pPr>
          </w:p>
          <w:p w:rsidR="00CC1C7E" w:rsidRDefault="00CC1C7E">
            <w:pPr>
              <w:spacing w:before="9" w:line="200" w:lineRule="exact"/>
            </w:pPr>
          </w:p>
          <w:p w:rsidR="00CC1C7E" w:rsidRDefault="00B57C5E">
            <w:pPr>
              <w:tabs>
                <w:tab w:val="left" w:pos="640"/>
              </w:tabs>
              <w:spacing w:line="200" w:lineRule="exact"/>
              <w:ind w:left="642" w:right="95" w:hanging="36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7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.</w:t>
            </w:r>
            <w:r>
              <w:rPr>
                <w:rFonts w:ascii="Arial" w:eastAsia="Arial" w:hAnsi="Arial" w:cs="Arial"/>
                <w:spacing w:val="-3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</w:rPr>
              <w:tab/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Д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вљ</w:t>
            </w:r>
            <w:r>
              <w:rPr>
                <w:rFonts w:ascii="Arial" w:eastAsia="Arial" w:hAnsi="Arial" w:cs="Arial"/>
                <w:spacing w:val="-1"/>
                <w:w w:val="81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ње</w:t>
            </w:r>
            <w:r>
              <w:rPr>
                <w:rFonts w:ascii="Arial" w:eastAsia="Arial" w:hAnsi="Arial" w:cs="Arial"/>
                <w:spacing w:val="9"/>
                <w:w w:val="81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реше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ња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по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дн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иоц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 з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х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е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в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и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л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и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spacing w:val="-2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ра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нк</w:t>
            </w:r>
            <w:r>
              <w:rPr>
                <w:rFonts w:ascii="Arial" w:eastAsia="Arial" w:hAnsi="Arial" w:cs="Arial"/>
                <w:spacing w:val="2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м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а</w:t>
            </w:r>
            <w:r>
              <w:rPr>
                <w:rFonts w:ascii="Arial" w:eastAsia="Arial" w:hAnsi="Arial" w:cs="Arial"/>
                <w:spacing w:val="-3"/>
                <w:w w:val="82"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 xml:space="preserve">у 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о</w:t>
            </w:r>
            <w:r>
              <w:rPr>
                <w:rFonts w:ascii="Arial" w:eastAsia="Arial" w:hAnsi="Arial" w:cs="Arial"/>
                <w:spacing w:val="1"/>
                <w:w w:val="81"/>
                <w:sz w:val="18"/>
                <w:szCs w:val="18"/>
              </w:rPr>
              <w:t>с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т</w:t>
            </w:r>
            <w:r>
              <w:rPr>
                <w:rFonts w:ascii="Arial" w:eastAsia="Arial" w:hAnsi="Arial" w:cs="Arial"/>
                <w:spacing w:val="1"/>
                <w:w w:val="82"/>
                <w:sz w:val="18"/>
                <w:szCs w:val="18"/>
              </w:rPr>
              <w:t>у</w:t>
            </w:r>
            <w:r>
              <w:rPr>
                <w:rFonts w:ascii="Arial" w:eastAsia="Arial" w:hAnsi="Arial" w:cs="Arial"/>
                <w:spacing w:val="-1"/>
                <w:w w:val="82"/>
                <w:sz w:val="18"/>
                <w:szCs w:val="18"/>
              </w:rPr>
              <w:t>п</w:t>
            </w:r>
            <w:r>
              <w:rPr>
                <w:rFonts w:ascii="Arial" w:eastAsia="Arial" w:hAnsi="Arial" w:cs="Arial"/>
                <w:w w:val="81"/>
                <w:sz w:val="18"/>
                <w:szCs w:val="18"/>
              </w:rPr>
              <w:t>к</w:t>
            </w:r>
            <w:r>
              <w:rPr>
                <w:rFonts w:ascii="Arial" w:eastAsia="Arial" w:hAnsi="Arial" w:cs="Arial"/>
                <w:w w:val="82"/>
                <w:sz w:val="18"/>
                <w:szCs w:val="18"/>
              </w:rPr>
              <w:t>у</w:t>
            </w:r>
          </w:p>
        </w:tc>
        <w:tc>
          <w:tcPr>
            <w:tcW w:w="112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022" w:type="dxa"/>
            <w:vMerge/>
            <w:tcBorders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CC1C7E" w:rsidRDefault="00CC1C7E"/>
        </w:tc>
        <w:tc>
          <w:tcPr>
            <w:tcW w:w="1114" w:type="dxa"/>
            <w:vMerge/>
            <w:tcBorders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75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44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1224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  <w:tc>
          <w:tcPr>
            <w:tcW w:w="260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C1C7E" w:rsidRDefault="00CC1C7E"/>
        </w:tc>
      </w:tr>
    </w:tbl>
    <w:p w:rsidR="00CC1C7E" w:rsidRDefault="00CC1C7E">
      <w:pPr>
        <w:spacing w:before="3" w:line="180" w:lineRule="exact"/>
        <w:rPr>
          <w:sz w:val="19"/>
          <w:szCs w:val="19"/>
        </w:rPr>
      </w:pPr>
    </w:p>
    <w:p w:rsidR="00CC1C7E" w:rsidRDefault="00B57C5E">
      <w:pPr>
        <w:spacing w:before="34" w:line="220" w:lineRule="exact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color w:val="1F4E79"/>
          <w:position w:val="-1"/>
        </w:rPr>
        <w:t>С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кр</w:t>
      </w:r>
      <w:r>
        <w:rPr>
          <w:rFonts w:ascii="Arial" w:eastAsia="Arial" w:hAnsi="Arial" w:cs="Arial"/>
          <w:b/>
          <w:color w:val="1F4E79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>ћ</w:t>
      </w:r>
      <w:r>
        <w:rPr>
          <w:rFonts w:ascii="Arial" w:eastAsia="Arial" w:hAnsi="Arial" w:cs="Arial"/>
          <w:b/>
          <w:color w:val="1F4E79"/>
          <w:position w:val="-1"/>
        </w:rPr>
        <w:t>ени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ц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-13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position w:val="-1"/>
        </w:rPr>
        <w:t>и</w:t>
      </w:r>
      <w:r>
        <w:rPr>
          <w:rFonts w:ascii="Arial" w:eastAsia="Arial" w:hAnsi="Arial" w:cs="Arial"/>
          <w:b/>
          <w:color w:val="1F4E79"/>
          <w:spacing w:val="1"/>
          <w:position w:val="-1"/>
        </w:rPr>
        <w:t xml:space="preserve"> 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з</w:t>
      </w:r>
      <w:r>
        <w:rPr>
          <w:rFonts w:ascii="Arial" w:eastAsia="Arial" w:hAnsi="Arial" w:cs="Arial"/>
          <w:b/>
          <w:color w:val="1F4E79"/>
          <w:position w:val="-1"/>
        </w:rPr>
        <w:t>н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а</w:t>
      </w:r>
      <w:r>
        <w:rPr>
          <w:rFonts w:ascii="Arial" w:eastAsia="Arial" w:hAnsi="Arial" w:cs="Arial"/>
          <w:b/>
          <w:color w:val="1F4E79"/>
          <w:spacing w:val="-1"/>
          <w:position w:val="-1"/>
        </w:rPr>
        <w:t>ч</w:t>
      </w:r>
      <w:r>
        <w:rPr>
          <w:rFonts w:ascii="Arial" w:eastAsia="Arial" w:hAnsi="Arial" w:cs="Arial"/>
          <w:b/>
          <w:color w:val="1F4E79"/>
          <w:position w:val="-1"/>
        </w:rPr>
        <w:t>е</w:t>
      </w:r>
      <w:r>
        <w:rPr>
          <w:rFonts w:ascii="Arial" w:eastAsia="Arial" w:hAnsi="Arial" w:cs="Arial"/>
          <w:b/>
          <w:color w:val="1F4E79"/>
          <w:spacing w:val="2"/>
          <w:position w:val="-1"/>
        </w:rPr>
        <w:t>њ</w:t>
      </w:r>
      <w:r>
        <w:rPr>
          <w:rFonts w:ascii="Arial" w:eastAsia="Arial" w:hAnsi="Arial" w:cs="Arial"/>
          <w:b/>
          <w:color w:val="1F4E79"/>
          <w:position w:val="-1"/>
        </w:rPr>
        <w:t>а:</w:t>
      </w:r>
    </w:p>
    <w:p w:rsidR="00CC1C7E" w:rsidRDefault="00CC1C7E">
      <w:pPr>
        <w:spacing w:before="2" w:line="200" w:lineRule="exact"/>
      </w:pPr>
    </w:p>
    <w:p w:rsidR="00CC1C7E" w:rsidRDefault="00B57C5E">
      <w:pPr>
        <w:spacing w:before="34"/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НО</w:t>
      </w:r>
    </w:p>
    <w:p w:rsidR="00CC1C7E" w:rsidRDefault="00CC1C7E">
      <w:pPr>
        <w:spacing w:before="6" w:line="100" w:lineRule="exact"/>
        <w:rPr>
          <w:sz w:val="11"/>
          <w:szCs w:val="11"/>
        </w:rPr>
      </w:pPr>
    </w:p>
    <w:p w:rsidR="00CC1C7E" w:rsidRDefault="00B57C5E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ан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2</w:t>
      </w:r>
    </w:p>
    <w:p w:rsidR="00CC1C7E" w:rsidRDefault="00CC1C7E">
      <w:pPr>
        <w:spacing w:before="6" w:line="100" w:lineRule="exact"/>
        <w:rPr>
          <w:sz w:val="11"/>
          <w:szCs w:val="11"/>
        </w:rPr>
      </w:pPr>
    </w:p>
    <w:p w:rsidR="00CC1C7E" w:rsidRDefault="00B57C5E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Дан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ан</w:t>
      </w:r>
    </w:p>
    <w:p w:rsidR="00CC1C7E" w:rsidRDefault="00CC1C7E">
      <w:pPr>
        <w:spacing w:before="6" w:line="100" w:lineRule="exact"/>
        <w:rPr>
          <w:sz w:val="11"/>
          <w:szCs w:val="11"/>
        </w:rPr>
      </w:pPr>
    </w:p>
    <w:p w:rsidR="00CC1C7E" w:rsidRDefault="009D5948">
      <w:pPr>
        <w:ind w:left="1038"/>
        <w:rPr>
          <w:rFonts w:ascii="Arial" w:eastAsia="Arial" w:hAnsi="Arial" w:cs="Arial"/>
        </w:rPr>
      </w:pPr>
      <w:r>
        <w:pict>
          <v:group id="_x0000_s1056" style="position:absolute;left:0;text-align:left;margin-left:50.95pt;margin-top:-76.45pt;width:740pt;height:164.6pt;z-index:-1486;mso-position-horizontal-relative:page" coordorigin="1019,-1529" coordsize="14800,3292">
            <v:shape id="_x0000_s1071" style="position:absolute;left:1030;top:-1514;width:14779;height:252" coordorigin="1030,-1514" coordsize="14779,252" path="m1030,-1262r14779,l15809,-1514r-14779,l1030,-1262xe" fillcolor="#deeaf6" stroked="f">
              <v:path arrowok="t"/>
            </v:shape>
            <v:shape id="_x0000_s1070" style="position:absolute;left:1138;top:-1278;width:2342;height:0" coordorigin="1138,-1278" coordsize="2342,0" path="m1138,-1278r2342,e" filled="f" strokecolor="#1f4e79" strokeweight="1.18pt">
              <v:path arrowok="t"/>
            </v:shape>
            <v:shape id="_x0000_s1069" style="position:absolute;left:1030;top:-1519;width:14779;height:0" coordorigin="1030,-1519" coordsize="14779,0" path="m1030,-1519r14779,e" filled="f" strokeweight=".58pt">
              <v:path arrowok="t"/>
            </v:shape>
            <v:shape id="_x0000_s1068" style="position:absolute;left:1030;top:-1262;width:14779;height:228" coordorigin="1030,-1262" coordsize="14779,228" path="m1030,-1034r14779,l15809,-1262r-14779,l1030,-1034xe" fillcolor="#deeaf6" stroked="f">
              <v:path arrowok="t"/>
            </v:shape>
            <v:shape id="_x0000_s1067" style="position:absolute;left:1030;top:-1034;width:14779;height:346" coordorigin="1030,-1034" coordsize="14779,346" path="m1030,-688r14779,l15809,-1034r-14779,l1030,-688xe" fillcolor="#deeaf6" stroked="f">
              <v:path arrowok="t"/>
            </v:shape>
            <v:shape id="_x0000_s1066" style="position:absolute;left:1030;top:-688;width:14779;height:346" coordorigin="1030,-688" coordsize="14779,346" path="m1030,-343r14779,l15809,-688r-14779,l1030,-343xe" fillcolor="#deeaf6" stroked="f">
              <v:path arrowok="t"/>
            </v:shape>
            <v:shape id="_x0000_s1065" style="position:absolute;left:1030;top:-343;width:14779;height:346" coordorigin="1030,-343" coordsize="14779,346" path="m1030,3r14779,l15809,-343r-14779,l1030,3xe" fillcolor="#deeaf6" stroked="f">
              <v:path arrowok="t"/>
            </v:shape>
            <v:shape id="_x0000_s1064" style="position:absolute;left:1030;top:3;width:14779;height:343" coordorigin="1030,3" coordsize="14779,343" path="m1030,346r14779,l15809,3,1030,3r,343xe" fillcolor="#deeaf6" stroked="f">
              <v:path arrowok="t"/>
            </v:shape>
            <v:shape id="_x0000_s1063" style="position:absolute;left:1030;top:346;width:14779;height:346" coordorigin="1030,346" coordsize="14779,346" path="m1030,692r14779,l15809,346r-14779,l1030,692xe" fillcolor="#deeaf6" stroked="f">
              <v:path arrowok="t"/>
            </v:shape>
            <v:shape id="_x0000_s1062" style="position:absolute;left:1030;top:692;width:14779;height:346" coordorigin="1030,692" coordsize="14779,346" path="m1030,1037r14779,l15809,692r-14779,l1030,1037xe" fillcolor="#deeaf6" stroked="f">
              <v:path arrowok="t"/>
            </v:shape>
            <v:shape id="_x0000_s1061" style="position:absolute;left:1030;top:1037;width:14779;height:346" coordorigin="1030,1037" coordsize="14779,346" path="m1030,1383r14779,l15809,1037r-14779,l1030,1383xe" fillcolor="#deeaf6" stroked="f">
              <v:path arrowok="t"/>
            </v:shape>
            <v:shape id="_x0000_s1060" style="position:absolute;left:1030;top:1383;width:14779;height:365" coordorigin="1030,1383" coordsize="14779,365" path="m1030,1748r14779,l15809,1383r-14779,l1030,1748xe" fillcolor="#deeaf6" stroked="f">
              <v:path arrowok="t"/>
            </v:shape>
            <v:shape id="_x0000_s1059" style="position:absolute;left:1030;top:1752;width:14779;height:0" coordorigin="1030,1752" coordsize="14779,0" path="m1030,1752r14779,e" filled="f" strokeweight=".20497mm">
              <v:path arrowok="t"/>
            </v:shape>
            <v:shape id="_x0000_s1058" style="position:absolute;left:1025;top:-1524;width:0;height:3281" coordorigin="1025,-1524" coordsize="0,3281" path="m1025,-1524r,3281e" filled="f" strokeweight=".58pt">
              <v:path arrowok="t"/>
            </v:shape>
            <v:shape id="_x0000_s1057" style="position:absolute;left:15814;top:-1524;width:0;height:3281" coordorigin="15814,-1524" coordsize="0,3281" path="m15814,-1524r,3281e" filled="f" strokeweight=".58pt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</w:rPr>
        <w:t>За</w:t>
      </w:r>
      <w:r w:rsidR="00B57C5E">
        <w:rPr>
          <w:rFonts w:ascii="Arial" w:eastAsia="Arial" w:hAnsi="Arial" w:cs="Arial"/>
          <w:spacing w:val="-1"/>
        </w:rPr>
        <w:t>к</w:t>
      </w:r>
      <w:r w:rsidR="00B57C5E">
        <w:rPr>
          <w:rFonts w:ascii="Arial" w:eastAsia="Arial" w:hAnsi="Arial" w:cs="Arial"/>
          <w:spacing w:val="2"/>
        </w:rPr>
        <w:t>о</w:t>
      </w:r>
      <w:r w:rsidR="00B57C5E">
        <w:rPr>
          <w:rFonts w:ascii="Arial" w:eastAsia="Arial" w:hAnsi="Arial" w:cs="Arial"/>
        </w:rPr>
        <w:t>н</w:t>
      </w:r>
      <w:r w:rsidR="00B57C5E">
        <w:rPr>
          <w:rFonts w:ascii="Arial" w:eastAsia="Arial" w:hAnsi="Arial" w:cs="Arial"/>
          <w:spacing w:val="1"/>
        </w:rPr>
        <w:t>с</w:t>
      </w:r>
      <w:r w:rsidR="00B57C5E">
        <w:rPr>
          <w:rFonts w:ascii="Arial" w:eastAsia="Arial" w:hAnsi="Arial" w:cs="Arial"/>
          <w:spacing w:val="-1"/>
        </w:rPr>
        <w:t>к</w:t>
      </w:r>
      <w:r w:rsidR="00B57C5E">
        <w:rPr>
          <w:rFonts w:ascii="Arial" w:eastAsia="Arial" w:hAnsi="Arial" w:cs="Arial"/>
        </w:rPr>
        <w:t>и</w:t>
      </w:r>
      <w:r w:rsidR="00B57C5E">
        <w:rPr>
          <w:rFonts w:ascii="Arial" w:eastAsia="Arial" w:hAnsi="Arial" w:cs="Arial"/>
          <w:spacing w:val="-7"/>
        </w:rPr>
        <w:t xml:space="preserve"> </w:t>
      </w:r>
      <w:r w:rsidR="00B57C5E">
        <w:rPr>
          <w:rFonts w:ascii="Arial" w:eastAsia="Arial" w:hAnsi="Arial" w:cs="Arial"/>
        </w:rPr>
        <w:t>р</w:t>
      </w:r>
      <w:r w:rsidR="00B57C5E">
        <w:rPr>
          <w:rFonts w:ascii="Arial" w:eastAsia="Arial" w:hAnsi="Arial" w:cs="Arial"/>
          <w:spacing w:val="2"/>
        </w:rPr>
        <w:t>о</w:t>
      </w:r>
      <w:r w:rsidR="00B57C5E">
        <w:rPr>
          <w:rFonts w:ascii="Arial" w:eastAsia="Arial" w:hAnsi="Arial" w:cs="Arial"/>
        </w:rPr>
        <w:t>к</w:t>
      </w:r>
      <w:r w:rsidR="00B57C5E">
        <w:rPr>
          <w:rFonts w:ascii="Arial" w:eastAsia="Arial" w:hAnsi="Arial" w:cs="Arial"/>
          <w:spacing w:val="-4"/>
        </w:rPr>
        <w:t xml:space="preserve"> </w:t>
      </w:r>
      <w:r w:rsidR="00B57C5E">
        <w:rPr>
          <w:rFonts w:ascii="Arial" w:eastAsia="Arial" w:hAnsi="Arial" w:cs="Arial"/>
        </w:rPr>
        <w:t>–</w:t>
      </w:r>
      <w:r w:rsidR="00B57C5E">
        <w:rPr>
          <w:rFonts w:ascii="Arial" w:eastAsia="Arial" w:hAnsi="Arial" w:cs="Arial"/>
          <w:spacing w:val="1"/>
        </w:rPr>
        <w:t xml:space="preserve"> </w:t>
      </w:r>
      <w:r w:rsidR="00B57C5E">
        <w:rPr>
          <w:rFonts w:ascii="Arial" w:eastAsia="Arial" w:hAnsi="Arial" w:cs="Arial"/>
        </w:rPr>
        <w:t>рок</w:t>
      </w:r>
      <w:r w:rsidR="00B57C5E">
        <w:rPr>
          <w:rFonts w:ascii="Arial" w:eastAsia="Arial" w:hAnsi="Arial" w:cs="Arial"/>
          <w:spacing w:val="-2"/>
        </w:rPr>
        <w:t xml:space="preserve"> </w:t>
      </w:r>
      <w:r w:rsidR="00B57C5E">
        <w:rPr>
          <w:rFonts w:ascii="Arial" w:eastAsia="Arial" w:hAnsi="Arial" w:cs="Arial"/>
          <w:spacing w:val="-1"/>
        </w:rPr>
        <w:t>к</w:t>
      </w:r>
      <w:r w:rsidR="00B57C5E">
        <w:rPr>
          <w:rFonts w:ascii="Arial" w:eastAsia="Arial" w:hAnsi="Arial" w:cs="Arial"/>
        </w:rPr>
        <w:t>о</w:t>
      </w:r>
      <w:r w:rsidR="00B57C5E">
        <w:rPr>
          <w:rFonts w:ascii="Arial" w:eastAsia="Arial" w:hAnsi="Arial" w:cs="Arial"/>
          <w:spacing w:val="1"/>
        </w:rPr>
        <w:t>ј</w:t>
      </w:r>
      <w:r w:rsidR="00B57C5E">
        <w:rPr>
          <w:rFonts w:ascii="Arial" w:eastAsia="Arial" w:hAnsi="Arial" w:cs="Arial"/>
        </w:rPr>
        <w:t>и</w:t>
      </w:r>
      <w:r w:rsidR="00B57C5E">
        <w:rPr>
          <w:rFonts w:ascii="Arial" w:eastAsia="Arial" w:hAnsi="Arial" w:cs="Arial"/>
          <w:spacing w:val="-3"/>
        </w:rPr>
        <w:t xml:space="preserve"> </w:t>
      </w:r>
      <w:r w:rsidR="00B57C5E">
        <w:rPr>
          <w:rFonts w:ascii="Arial" w:eastAsia="Arial" w:hAnsi="Arial" w:cs="Arial"/>
          <w:spacing w:val="1"/>
        </w:rPr>
        <w:t>ј</w:t>
      </w:r>
      <w:r w:rsidR="00B57C5E">
        <w:rPr>
          <w:rFonts w:ascii="Arial" w:eastAsia="Arial" w:hAnsi="Arial" w:cs="Arial"/>
        </w:rPr>
        <w:t xml:space="preserve">е </w:t>
      </w:r>
      <w:r w:rsidR="00B57C5E">
        <w:rPr>
          <w:rFonts w:ascii="Arial" w:eastAsia="Arial" w:hAnsi="Arial" w:cs="Arial"/>
          <w:spacing w:val="-4"/>
        </w:rPr>
        <w:t>у</w:t>
      </w:r>
      <w:r w:rsidR="00B57C5E">
        <w:rPr>
          <w:rFonts w:ascii="Arial" w:eastAsia="Arial" w:hAnsi="Arial" w:cs="Arial"/>
          <w:spacing w:val="2"/>
        </w:rPr>
        <w:t>т</w:t>
      </w:r>
      <w:r w:rsidR="00B57C5E">
        <w:rPr>
          <w:rFonts w:ascii="Arial" w:eastAsia="Arial" w:hAnsi="Arial" w:cs="Arial"/>
        </w:rPr>
        <w:t>в</w:t>
      </w:r>
      <w:r w:rsidR="00B57C5E">
        <w:rPr>
          <w:rFonts w:ascii="Arial" w:eastAsia="Arial" w:hAnsi="Arial" w:cs="Arial"/>
          <w:spacing w:val="2"/>
        </w:rPr>
        <w:t>р</w:t>
      </w:r>
      <w:r w:rsidR="00B57C5E">
        <w:rPr>
          <w:rFonts w:ascii="Arial" w:eastAsia="Arial" w:hAnsi="Arial" w:cs="Arial"/>
        </w:rPr>
        <w:t>ђен</w:t>
      </w:r>
      <w:r w:rsidR="00B57C5E">
        <w:rPr>
          <w:rFonts w:ascii="Arial" w:eastAsia="Arial" w:hAnsi="Arial" w:cs="Arial"/>
          <w:spacing w:val="-4"/>
        </w:rPr>
        <w:t xml:space="preserve"> </w:t>
      </w:r>
      <w:r w:rsidR="00B57C5E">
        <w:rPr>
          <w:rFonts w:ascii="Arial" w:eastAsia="Arial" w:hAnsi="Arial" w:cs="Arial"/>
        </w:rPr>
        <w:t>о</w:t>
      </w:r>
      <w:r w:rsidR="00B57C5E">
        <w:rPr>
          <w:rFonts w:ascii="Arial" w:eastAsia="Arial" w:hAnsi="Arial" w:cs="Arial"/>
          <w:spacing w:val="1"/>
        </w:rPr>
        <w:t>д</w:t>
      </w:r>
      <w:r w:rsidR="00B57C5E">
        <w:rPr>
          <w:rFonts w:ascii="Arial" w:eastAsia="Arial" w:hAnsi="Arial" w:cs="Arial"/>
          <w:spacing w:val="-1"/>
        </w:rPr>
        <w:t>г</w:t>
      </w:r>
      <w:r w:rsidR="00B57C5E">
        <w:rPr>
          <w:rFonts w:ascii="Arial" w:eastAsia="Arial" w:hAnsi="Arial" w:cs="Arial"/>
        </w:rPr>
        <w:t>о</w:t>
      </w:r>
      <w:r w:rsidR="00B57C5E">
        <w:rPr>
          <w:rFonts w:ascii="Arial" w:eastAsia="Arial" w:hAnsi="Arial" w:cs="Arial"/>
          <w:spacing w:val="2"/>
        </w:rPr>
        <w:t>в</w:t>
      </w:r>
      <w:r w:rsidR="00B57C5E">
        <w:rPr>
          <w:rFonts w:ascii="Arial" w:eastAsia="Arial" w:hAnsi="Arial" w:cs="Arial"/>
        </w:rPr>
        <w:t>ара</w:t>
      </w:r>
      <w:r w:rsidR="00B57C5E">
        <w:rPr>
          <w:rFonts w:ascii="Arial" w:eastAsia="Arial" w:hAnsi="Arial" w:cs="Arial"/>
          <w:spacing w:val="6"/>
        </w:rPr>
        <w:t>ј</w:t>
      </w:r>
      <w:r w:rsidR="00B57C5E">
        <w:rPr>
          <w:rFonts w:ascii="Arial" w:eastAsia="Arial" w:hAnsi="Arial" w:cs="Arial"/>
          <w:spacing w:val="-4"/>
        </w:rPr>
        <w:t>у</w:t>
      </w:r>
      <w:r w:rsidR="00B57C5E">
        <w:rPr>
          <w:rFonts w:ascii="Arial" w:eastAsia="Arial" w:hAnsi="Arial" w:cs="Arial"/>
        </w:rPr>
        <w:t>ћ</w:t>
      </w:r>
      <w:r w:rsidR="00B57C5E">
        <w:rPr>
          <w:rFonts w:ascii="Arial" w:eastAsia="Arial" w:hAnsi="Arial" w:cs="Arial"/>
          <w:spacing w:val="1"/>
        </w:rPr>
        <w:t>и</w:t>
      </w:r>
      <w:r w:rsidR="00B57C5E">
        <w:rPr>
          <w:rFonts w:ascii="Arial" w:eastAsia="Arial" w:hAnsi="Arial" w:cs="Arial"/>
        </w:rPr>
        <w:t>м</w:t>
      </w:r>
      <w:r w:rsidR="00B57C5E">
        <w:rPr>
          <w:rFonts w:ascii="Arial" w:eastAsia="Arial" w:hAnsi="Arial" w:cs="Arial"/>
          <w:spacing w:val="-14"/>
        </w:rPr>
        <w:t xml:space="preserve"> </w:t>
      </w:r>
      <w:r w:rsidR="00B57C5E">
        <w:rPr>
          <w:rFonts w:ascii="Arial" w:eastAsia="Arial" w:hAnsi="Arial" w:cs="Arial"/>
        </w:rPr>
        <w:t>з</w:t>
      </w:r>
      <w:r w:rsidR="00B57C5E">
        <w:rPr>
          <w:rFonts w:ascii="Arial" w:eastAsia="Arial" w:hAnsi="Arial" w:cs="Arial"/>
          <w:spacing w:val="2"/>
        </w:rPr>
        <w:t>а</w:t>
      </w:r>
      <w:r w:rsidR="00B57C5E">
        <w:rPr>
          <w:rFonts w:ascii="Arial" w:eastAsia="Arial" w:hAnsi="Arial" w:cs="Arial"/>
          <w:spacing w:val="-1"/>
        </w:rPr>
        <w:t>к</w:t>
      </w:r>
      <w:r w:rsidR="00B57C5E">
        <w:rPr>
          <w:rFonts w:ascii="Arial" w:eastAsia="Arial" w:hAnsi="Arial" w:cs="Arial"/>
        </w:rPr>
        <w:t>оном</w:t>
      </w:r>
    </w:p>
    <w:p w:rsidR="00CC1C7E" w:rsidRDefault="00CC1C7E">
      <w:pPr>
        <w:spacing w:before="3" w:line="100" w:lineRule="exact"/>
        <w:rPr>
          <w:sz w:val="11"/>
          <w:szCs w:val="11"/>
        </w:rPr>
      </w:pPr>
    </w:p>
    <w:p w:rsidR="00CC1C7E" w:rsidRDefault="00B57C5E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репо</w:t>
      </w:r>
      <w:r>
        <w:rPr>
          <w:rFonts w:ascii="Arial" w:eastAsia="Arial" w:hAnsi="Arial" w:cs="Arial"/>
          <w:spacing w:val="4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ени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</w:rPr>
        <w:t xml:space="preserve">-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аћ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ни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к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бј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вно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-1"/>
        </w:rPr>
        <w:t>у</w:t>
      </w:r>
      <w:r>
        <w:rPr>
          <w:rFonts w:ascii="Arial" w:eastAsia="Arial" w:hAnsi="Arial" w:cs="Arial"/>
        </w:rPr>
        <w:t>тврђ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 пр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по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3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а</w:t>
      </w:r>
    </w:p>
    <w:p w:rsidR="00CC1C7E" w:rsidRDefault="00CC1C7E">
      <w:pPr>
        <w:spacing w:before="6" w:line="100" w:lineRule="exact"/>
        <w:rPr>
          <w:sz w:val="11"/>
          <w:szCs w:val="11"/>
        </w:rPr>
      </w:pPr>
    </w:p>
    <w:p w:rsidR="00CC1C7E" w:rsidRDefault="00B57C5E">
      <w:pPr>
        <w:ind w:left="1038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РА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2"/>
        </w:rPr>
        <w:t>еп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  <w:spacing w:val="-1"/>
        </w:rPr>
        <w:t>чк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</w:p>
    <w:p w:rsidR="00CC1C7E" w:rsidRDefault="00CC1C7E">
      <w:pPr>
        <w:spacing w:before="6" w:line="100" w:lineRule="exact"/>
        <w:rPr>
          <w:sz w:val="11"/>
          <w:szCs w:val="11"/>
        </w:rPr>
      </w:pPr>
    </w:p>
    <w:p w:rsidR="00CC1C7E" w:rsidRDefault="00B57C5E">
      <w:pPr>
        <w:spacing w:line="363" w:lineRule="auto"/>
        <w:ind w:left="1038" w:right="4788"/>
        <w:rPr>
          <w:rFonts w:ascii="Arial" w:eastAsia="Arial" w:hAnsi="Arial" w:cs="Arial"/>
        </w:rPr>
        <w:sectPr w:rsidR="00CC1C7E">
          <w:pgSz w:w="16840" w:h="11920" w:orient="landscape"/>
          <w:pgMar w:top="80" w:right="100" w:bottom="280" w:left="100" w:header="720" w:footer="720" w:gutter="0"/>
          <w:cols w:space="720"/>
        </w:sectPr>
      </w:pPr>
      <w:r>
        <w:rPr>
          <w:rFonts w:ascii="Arial" w:eastAsia="Arial" w:hAnsi="Arial" w:cs="Arial"/>
          <w:spacing w:val="-1"/>
        </w:rPr>
        <w:t>ЛА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Н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ис</w:t>
      </w:r>
      <w:r>
        <w:rPr>
          <w:rFonts w:ascii="Arial" w:eastAsia="Arial" w:hAnsi="Arial" w:cs="Arial"/>
        </w:rPr>
        <w:t>трат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вна</w:t>
      </w:r>
      <w:r>
        <w:rPr>
          <w:rFonts w:ascii="Arial" w:eastAsia="Arial" w:hAnsi="Arial" w:cs="Arial"/>
          <w:spacing w:val="-17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/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6"/>
        </w:rPr>
        <w:t>(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у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ном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ом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>и 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 xml:space="preserve">ма)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/Н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3"/>
        </w:rPr>
        <w:t>Т</w:t>
      </w:r>
      <w:r>
        <w:rPr>
          <w:rFonts w:ascii="Arial" w:eastAsia="Arial" w:hAnsi="Arial" w:cs="Arial"/>
        </w:rPr>
        <w:t>ро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ови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2"/>
        </w:rPr>
        <w:t>ок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жб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и</w:t>
      </w:r>
    </w:p>
    <w:p w:rsidR="00CC1C7E" w:rsidRDefault="00B57C5E">
      <w:pPr>
        <w:spacing w:before="76" w:line="260" w:lineRule="exact"/>
        <w:ind w:left="32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lastRenderedPageBreak/>
        <w:t>П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РЕ</w:t>
      </w:r>
      <w:r>
        <w:rPr>
          <w:rFonts w:ascii="Arial" w:eastAsia="Arial" w:hAnsi="Arial" w:cs="Arial"/>
          <w:b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6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П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3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В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КО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4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ЋЕ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Њ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ЗГ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НОГ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Г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ЂЕ</w:t>
      </w:r>
      <w:r>
        <w:rPr>
          <w:rFonts w:ascii="Arial" w:eastAsia="Arial" w:hAnsi="Arial" w:cs="Arial"/>
          <w:b/>
          <w:position w:val="-1"/>
          <w:sz w:val="24"/>
          <w:szCs w:val="24"/>
        </w:rPr>
        <w:t>ВИНСКОГ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З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Е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МЉ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И</w:t>
      </w:r>
      <w:r>
        <w:rPr>
          <w:rFonts w:ascii="Arial" w:eastAsia="Arial" w:hAnsi="Arial" w:cs="Arial"/>
          <w:b/>
          <w:spacing w:val="-6"/>
          <w:position w:val="-1"/>
          <w:sz w:val="24"/>
          <w:szCs w:val="24"/>
        </w:rPr>
        <w:t>Ш</w:t>
      </w:r>
      <w:r>
        <w:rPr>
          <w:rFonts w:ascii="Arial" w:eastAsia="Arial" w:hAnsi="Arial" w:cs="Arial"/>
          <w:b/>
          <w:spacing w:val="5"/>
          <w:position w:val="-1"/>
          <w:sz w:val="24"/>
          <w:szCs w:val="24"/>
        </w:rPr>
        <w:t>Т</w:t>
      </w:r>
      <w:r>
        <w:rPr>
          <w:rFonts w:ascii="Arial" w:eastAsia="Arial" w:hAnsi="Arial" w:cs="Arial"/>
          <w:b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-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 П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>Р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ВО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СВ</w:t>
      </w:r>
      <w:r>
        <w:rPr>
          <w:rFonts w:ascii="Arial" w:eastAsia="Arial" w:hAnsi="Arial" w:cs="Arial"/>
          <w:b/>
          <w:position w:val="-1"/>
          <w:sz w:val="24"/>
          <w:szCs w:val="24"/>
        </w:rPr>
        <w:t>О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Ј</w:t>
      </w:r>
      <w:r>
        <w:rPr>
          <w:rFonts w:ascii="Arial" w:eastAsia="Arial" w:hAnsi="Arial" w:cs="Arial"/>
          <w:b/>
          <w:position w:val="-1"/>
          <w:sz w:val="24"/>
          <w:szCs w:val="24"/>
        </w:rPr>
        <w:t>ИНЕ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position w:val="-1"/>
          <w:sz w:val="24"/>
          <w:szCs w:val="24"/>
        </w:rPr>
        <w:t>УЗ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 xml:space="preserve"> Н</w:t>
      </w:r>
      <w:r>
        <w:rPr>
          <w:rFonts w:ascii="Arial" w:eastAsia="Arial" w:hAnsi="Arial" w:cs="Arial"/>
          <w:b/>
          <w:spacing w:val="-8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position w:val="-1"/>
          <w:sz w:val="24"/>
          <w:szCs w:val="24"/>
        </w:rPr>
        <w:t>К</w:t>
      </w:r>
      <w:r>
        <w:rPr>
          <w:rFonts w:ascii="Arial" w:eastAsia="Arial" w:hAnsi="Arial" w:cs="Arial"/>
          <w:b/>
          <w:spacing w:val="4"/>
          <w:position w:val="-1"/>
          <w:sz w:val="24"/>
          <w:szCs w:val="24"/>
        </w:rPr>
        <w:t>Н</w:t>
      </w:r>
      <w:r>
        <w:rPr>
          <w:rFonts w:ascii="Arial" w:eastAsia="Arial" w:hAnsi="Arial" w:cs="Arial"/>
          <w:b/>
          <w:spacing w:val="-5"/>
          <w:position w:val="-1"/>
          <w:sz w:val="24"/>
          <w:szCs w:val="24"/>
        </w:rPr>
        <w:t>А</w:t>
      </w:r>
      <w:r>
        <w:rPr>
          <w:rFonts w:ascii="Arial" w:eastAsia="Arial" w:hAnsi="Arial" w:cs="Arial"/>
          <w:b/>
          <w:spacing w:val="2"/>
          <w:position w:val="-1"/>
          <w:sz w:val="24"/>
          <w:szCs w:val="24"/>
        </w:rPr>
        <w:t>Д</w:t>
      </w:r>
      <w:r>
        <w:rPr>
          <w:rFonts w:ascii="Arial" w:eastAsia="Arial" w:hAnsi="Arial" w:cs="Arial"/>
          <w:b/>
          <w:position w:val="-1"/>
          <w:sz w:val="24"/>
          <w:szCs w:val="24"/>
        </w:rPr>
        <w:t>У</w:t>
      </w:r>
    </w:p>
    <w:p w:rsidR="00CC1C7E" w:rsidRDefault="00CC1C7E">
      <w:pPr>
        <w:spacing w:line="180" w:lineRule="exact"/>
        <w:rPr>
          <w:sz w:val="18"/>
          <w:szCs w:val="18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before="34" w:line="277" w:lineRule="auto"/>
        <w:ind w:left="6791" w:right="6140" w:hanging="5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  <w:w w:val="99"/>
        </w:rPr>
        <w:t>Е</w:t>
      </w:r>
      <w:r>
        <w:rPr>
          <w:rFonts w:ascii="Arial" w:eastAsia="Arial" w:hAnsi="Arial" w:cs="Arial"/>
          <w:w w:val="99"/>
        </w:rPr>
        <w:t>вен</w:t>
      </w:r>
      <w:r>
        <w:rPr>
          <w:rFonts w:ascii="Arial" w:eastAsia="Arial" w:hAnsi="Arial" w:cs="Arial"/>
          <w:spacing w:val="5"/>
          <w:w w:val="99"/>
        </w:rPr>
        <w:t>т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2"/>
          <w:w w:val="99"/>
        </w:rPr>
        <w:t>а</w:t>
      </w:r>
      <w:r>
        <w:rPr>
          <w:rFonts w:ascii="Arial" w:eastAsia="Arial" w:hAnsi="Arial" w:cs="Arial"/>
          <w:spacing w:val="-1"/>
          <w:w w:val="99"/>
        </w:rPr>
        <w:t>л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 xml:space="preserve">и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1"/>
          <w:w w:val="99"/>
        </w:rPr>
        <w:t>д</w:t>
      </w:r>
      <w:r>
        <w:rPr>
          <w:rFonts w:ascii="Arial" w:eastAsia="Arial" w:hAnsi="Arial" w:cs="Arial"/>
          <w:w w:val="99"/>
        </w:rPr>
        <w:t>о</w:t>
      </w:r>
      <w:r>
        <w:rPr>
          <w:rFonts w:ascii="Arial" w:eastAsia="Arial" w:hAnsi="Arial" w:cs="Arial"/>
          <w:spacing w:val="5"/>
          <w:w w:val="99"/>
        </w:rPr>
        <w:t>п</w:t>
      </w:r>
      <w:r>
        <w:rPr>
          <w:rFonts w:ascii="Arial" w:eastAsia="Arial" w:hAnsi="Arial" w:cs="Arial"/>
          <w:spacing w:val="-4"/>
          <w:w w:val="99"/>
        </w:rPr>
        <w:t>у</w:t>
      </w:r>
      <w:r>
        <w:rPr>
          <w:rFonts w:ascii="Arial" w:eastAsia="Arial" w:hAnsi="Arial" w:cs="Arial"/>
          <w:spacing w:val="3"/>
          <w:w w:val="99"/>
        </w:rPr>
        <w:t>н</w:t>
      </w:r>
      <w:r>
        <w:rPr>
          <w:rFonts w:ascii="Arial" w:eastAsia="Arial" w:hAnsi="Arial" w:cs="Arial"/>
          <w:w w:val="99"/>
        </w:rPr>
        <w:t>у</w:t>
      </w:r>
    </w:p>
    <w:p w:rsidR="00CC1C7E" w:rsidRDefault="009D5948">
      <w:pPr>
        <w:spacing w:line="200" w:lineRule="exact"/>
        <w:ind w:left="7195" w:right="6553"/>
        <w:jc w:val="center"/>
        <w:rPr>
          <w:rFonts w:ascii="Arial" w:eastAsia="Arial" w:hAnsi="Arial" w:cs="Arial"/>
        </w:rPr>
      </w:pPr>
      <w:r>
        <w:pict>
          <v:group id="_x0000_s1051" style="position:absolute;left:0;text-align:left;margin-left:378pt;margin-top:-33.1pt;width:107.25pt;height:106.6pt;z-index:-1483;mso-position-horizontal-relative:page" coordorigin="7560,-662" coordsize="2145,2132">
            <v:shape id="_x0000_s1055" style="position:absolute;left:7590;top:-632;width:2085;height:1542" coordorigin="7590,-632" coordsize="2085,1542" path="m7590,910r2085,l9675,-632r-2085,l7590,910xe" filled="f" strokeweight="3pt">
              <v:path arrowok="t"/>
            </v:shape>
            <v:shape id="_x0000_s1054" style="position:absolute;left:8303;top:885;width:180;height:180" coordorigin="8303,885" coordsize="180,180" path="m8303,1065r180,l8393,885r-90,180xe" fillcolor="black" stroked="f">
              <v:path arrowok="t"/>
            </v:shape>
            <v:shape id="_x0000_s1053" style="position:absolute;left:9022;top:894;width:12;height:396" coordorigin="9022,894" coordsize="12,396" path="m9022,894r12,396e" filled="f" strokeweight="3pt">
              <v:path arrowok="t"/>
            </v:shape>
            <v:shape id="_x0000_s1052" style="position:absolute;left:8943;top:1257;width:180;height:183" coordorigin="8943,1257" coordsize="180,183" path="m9123,1257r-180,5l9038,1440r85,-183xe" fillcolor="black" stroked="f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  <w:w w:val="99"/>
          <w:position w:val="-1"/>
        </w:rPr>
        <w:t>за</w:t>
      </w:r>
      <w:r w:rsidR="00B57C5E">
        <w:rPr>
          <w:rFonts w:ascii="Arial" w:eastAsia="Arial" w:hAnsi="Arial" w:cs="Arial"/>
          <w:spacing w:val="1"/>
          <w:w w:val="99"/>
          <w:position w:val="-1"/>
        </w:rPr>
        <w:t>х</w:t>
      </w:r>
      <w:r w:rsidR="00B57C5E">
        <w:rPr>
          <w:rFonts w:ascii="Arial" w:eastAsia="Arial" w:hAnsi="Arial" w:cs="Arial"/>
          <w:w w:val="99"/>
          <w:position w:val="-1"/>
        </w:rPr>
        <w:t>тева</w:t>
      </w: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before="14" w:line="200" w:lineRule="exact"/>
        <w:sectPr w:rsidR="00CC1C7E">
          <w:pgSz w:w="16840" w:h="11920" w:orient="landscape"/>
          <w:pgMar w:top="100" w:right="1260" w:bottom="280" w:left="1040" w:header="720" w:footer="720" w:gutter="0"/>
          <w:cols w:space="720"/>
        </w:sectPr>
      </w:pPr>
    </w:p>
    <w:p w:rsidR="00CC1C7E" w:rsidRDefault="009D5948">
      <w:pPr>
        <w:spacing w:before="29"/>
        <w:jc w:val="right"/>
        <w:rPr>
          <w:rFonts w:ascii="Arial" w:eastAsia="Arial" w:hAnsi="Arial" w:cs="Arial"/>
          <w:sz w:val="18"/>
          <w:szCs w:val="18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left:0;text-align:left;margin-left:380.25pt;margin-top:.05pt;width:224pt;height:111.55pt;z-index:-1479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58"/>
                    <w:gridCol w:w="1580"/>
                    <w:gridCol w:w="2108"/>
                  </w:tblGrid>
                  <w:tr w:rsidR="00CC1C7E">
                    <w:trPr>
                      <w:trHeight w:hRule="exact" w:val="405"/>
                    </w:trPr>
                    <w:tc>
                      <w:tcPr>
                        <w:tcW w:w="758" w:type="dxa"/>
                        <w:tcBorders>
                          <w:top w:val="nil"/>
                          <w:left w:val="nil"/>
                          <w:bottom w:val="single" w:sz="24" w:space="0" w:color="5B9BD4"/>
                          <w:right w:val="single" w:sz="24" w:space="0" w:color="000000"/>
                        </w:tcBorders>
                      </w:tcPr>
                      <w:p w:rsidR="00CC1C7E" w:rsidRDefault="00B57C5E">
                        <w:pPr>
                          <w:spacing w:before="84"/>
                          <w:ind w:left="-92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и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 xml:space="preserve"> ро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)</w:t>
                        </w:r>
                      </w:p>
                    </w:tc>
                    <w:tc>
                      <w:tcPr>
                        <w:tcW w:w="3688" w:type="dxa"/>
                        <w:gridSpan w:val="2"/>
                        <w:tcBorders>
                          <w:top w:val="nil"/>
                          <w:left w:val="single" w:sz="24" w:space="0" w:color="000000"/>
                          <w:bottom w:val="nil"/>
                          <w:right w:val="nil"/>
                        </w:tcBorders>
                      </w:tcPr>
                      <w:p w:rsidR="00CC1C7E" w:rsidRDefault="00B57C5E">
                        <w:pPr>
                          <w:spacing w:before="28"/>
                          <w:ind w:left="1050" w:right="-75"/>
                          <w:rPr>
                            <w:rFonts w:ascii="Arial" w:eastAsia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0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на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2"/>
                            <w:sz w:val="18"/>
                            <w:szCs w:val="18"/>
                          </w:rPr>
                          <w:t>(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з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2"/>
                            <w:sz w:val="18"/>
                            <w:szCs w:val="18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к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о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м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 xml:space="preserve"> п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ро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1"/>
                            <w:sz w:val="18"/>
                            <w:szCs w:val="18"/>
                          </w:rPr>
                          <w:t>иса</w:t>
                        </w:r>
                        <w:r>
                          <w:rPr>
                            <w:rFonts w:ascii="Arial" w:eastAsia="Arial" w:hAnsi="Arial" w:cs="Arial"/>
                            <w:i/>
                            <w:spacing w:val="-1"/>
                            <w:sz w:val="18"/>
                            <w:szCs w:val="18"/>
                          </w:rPr>
                          <w:t>н</w:t>
                        </w:r>
                        <w:r>
                          <w:rPr>
                            <w:rFonts w:ascii="Arial" w:eastAsia="Arial" w:hAnsi="Arial" w:cs="Arial"/>
                            <w:i/>
                            <w:sz w:val="18"/>
                            <w:szCs w:val="18"/>
                          </w:rPr>
                          <w:t>и</w:t>
                        </w:r>
                      </w:p>
                    </w:tc>
                  </w:tr>
                  <w:tr w:rsidR="00CC1C7E">
                    <w:trPr>
                      <w:trHeight w:hRule="exact" w:val="700"/>
                    </w:trPr>
                    <w:tc>
                      <w:tcPr>
                        <w:tcW w:w="2338" w:type="dxa"/>
                        <w:gridSpan w:val="2"/>
                        <w:vMerge w:val="restart"/>
                        <w:tcBorders>
                          <w:top w:val="single" w:sz="24" w:space="0" w:color="5B9BD4"/>
                          <w:left w:val="single" w:sz="24" w:space="0" w:color="5B9BD4"/>
                          <w:right w:val="single" w:sz="24" w:space="0" w:color="5B9BD4"/>
                        </w:tcBorders>
                      </w:tcPr>
                      <w:p w:rsidR="00CC1C7E" w:rsidRDefault="00B57C5E">
                        <w:pPr>
                          <w:spacing w:before="72" w:line="275" w:lineRule="auto"/>
                          <w:ind w:left="505" w:right="236" w:hanging="233"/>
                          <w:rPr>
                            <w:rFonts w:ascii="Arial" w:eastAsia="Arial" w:hAnsi="Arial" w:cs="Arial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</w:rPr>
                          <w:t>ре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г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</w:rPr>
                          <w:t>л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-9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п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</w:rPr>
                          <w:t>е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</w:rPr>
                          <w:t>мета од</w:t>
                        </w:r>
                        <w:r>
                          <w:rPr>
                            <w:rFonts w:ascii="Arial" w:eastAsia="Arial" w:hAnsi="Arial" w:cs="Arial"/>
                            <w:spacing w:val="-3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</w:rPr>
                          <w:t>с</w:t>
                        </w:r>
                        <w:r>
                          <w:rPr>
                            <w:rFonts w:ascii="Arial" w:eastAsia="Arial" w:hAnsi="Arial" w:cs="Arial"/>
                          </w:rPr>
                          <w:t>т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</w:rPr>
                          <w:t>р</w:t>
                        </w:r>
                        <w:r>
                          <w:rPr>
                            <w:rFonts w:ascii="Arial" w:eastAsia="Arial" w:hAnsi="Arial" w:cs="Arial"/>
                          </w:rPr>
                          <w:t>ане</w:t>
                        </w:r>
                        <w:r>
                          <w:rPr>
                            <w:rFonts w:ascii="Arial" w:eastAsia="Arial" w:hAnsi="Arial" w:cs="Arial"/>
                            <w:spacing w:val="-7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</w:rPr>
                          <w:t>НО</w:t>
                        </w:r>
                      </w:p>
                    </w:tc>
                    <w:tc>
                      <w:tcPr>
                        <w:tcW w:w="2108" w:type="dxa"/>
                        <w:tcBorders>
                          <w:top w:val="nil"/>
                          <w:left w:val="single" w:sz="24" w:space="0" w:color="5B9BD4"/>
                          <w:bottom w:val="single" w:sz="24" w:space="0" w:color="5B9BD4"/>
                          <w:right w:val="nil"/>
                        </w:tcBorders>
                      </w:tcPr>
                      <w:p w:rsidR="00CC1C7E" w:rsidRDefault="00CC1C7E">
                        <w:pPr>
                          <w:spacing w:before="10" w:line="280" w:lineRule="exact"/>
                          <w:rPr>
                            <w:sz w:val="28"/>
                            <w:szCs w:val="28"/>
                          </w:rPr>
                        </w:pPr>
                      </w:p>
                      <w:p w:rsidR="00CC1C7E" w:rsidRDefault="00B57C5E">
                        <w:pPr>
                          <w:ind w:left="663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5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</w:tr>
                  <w:tr w:rsidR="00CC1C7E">
                    <w:trPr>
                      <w:trHeight w:hRule="exact" w:val="834"/>
                    </w:trPr>
                    <w:tc>
                      <w:tcPr>
                        <w:tcW w:w="2338" w:type="dxa"/>
                        <w:gridSpan w:val="2"/>
                        <w:vMerge/>
                        <w:tcBorders>
                          <w:left w:val="single" w:sz="24" w:space="0" w:color="5B9BD4"/>
                          <w:bottom w:val="single" w:sz="24" w:space="0" w:color="5B9BD4"/>
                          <w:right w:val="single" w:sz="24" w:space="0" w:color="5B9BD4"/>
                        </w:tcBorders>
                      </w:tcPr>
                      <w:p w:rsidR="00CC1C7E" w:rsidRDefault="00CC1C7E"/>
                    </w:tc>
                    <w:tc>
                      <w:tcPr>
                        <w:tcW w:w="2108" w:type="dxa"/>
                        <w:tcBorders>
                          <w:top w:val="single" w:sz="24" w:space="0" w:color="5B9BD4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CC1C7E" w:rsidRDefault="00CC1C7E">
                        <w:pPr>
                          <w:spacing w:before="5" w:line="180" w:lineRule="exact"/>
                          <w:rPr>
                            <w:sz w:val="19"/>
                            <w:szCs w:val="19"/>
                          </w:rPr>
                        </w:pPr>
                      </w:p>
                      <w:p w:rsidR="00CC1C7E" w:rsidRDefault="00CC1C7E">
                        <w:pPr>
                          <w:spacing w:line="200" w:lineRule="exact"/>
                        </w:pPr>
                      </w:p>
                      <w:p w:rsidR="00CC1C7E" w:rsidRDefault="00CC1C7E">
                        <w:pPr>
                          <w:spacing w:line="200" w:lineRule="exact"/>
                        </w:pPr>
                      </w:p>
                      <w:p w:rsidR="00CC1C7E" w:rsidRDefault="00B57C5E">
                        <w:pPr>
                          <w:spacing w:line="200" w:lineRule="exact"/>
                          <w:ind w:left="356"/>
                          <w:rPr>
                            <w:rFonts w:ascii="Arial" w:eastAsia="Arial" w:hAnsi="Arial" w:cs="Aria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eastAsia="Arial" w:hAnsi="Arial" w:cs="Arial"/>
                            <w:spacing w:val="1"/>
                            <w:position w:val="-6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Fonts w:ascii="Arial" w:eastAsia="Arial" w:hAnsi="Arial" w:cs="Arial"/>
                            <w:position w:val="-6"/>
                            <w:sz w:val="24"/>
                            <w:szCs w:val="24"/>
                          </w:rPr>
                          <w:t>8</w:t>
                        </w:r>
                        <w:r>
                          <w:rPr>
                            <w:rFonts w:ascii="Arial" w:eastAsia="Arial" w:hAnsi="Arial" w:cs="Arial"/>
                            <w:spacing w:val="2"/>
                            <w:position w:val="-6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spacing w:val="-1"/>
                            <w:position w:val="-6"/>
                            <w:sz w:val="24"/>
                            <w:szCs w:val="24"/>
                          </w:rPr>
                          <w:t>д</w:t>
                        </w:r>
                        <w:r>
                          <w:rPr>
                            <w:rFonts w:ascii="Arial" w:eastAsia="Arial" w:hAnsi="Arial" w:cs="Arial"/>
                            <w:spacing w:val="1"/>
                            <w:position w:val="-6"/>
                            <w:sz w:val="24"/>
                            <w:szCs w:val="24"/>
                          </w:rPr>
                          <w:t>а</w:t>
                        </w:r>
                        <w:r>
                          <w:rPr>
                            <w:rFonts w:ascii="Arial" w:eastAsia="Arial" w:hAnsi="Arial" w:cs="Arial"/>
                            <w:position w:val="-6"/>
                            <w:sz w:val="24"/>
                            <w:szCs w:val="24"/>
                          </w:rPr>
                          <w:t>на</w:t>
                        </w:r>
                      </w:p>
                    </w:tc>
                  </w:tr>
                  <w:tr w:rsidR="00CC1C7E">
                    <w:trPr>
                      <w:trHeight w:hRule="exact" w:val="292"/>
                    </w:trPr>
                    <w:tc>
                      <w:tcPr>
                        <w:tcW w:w="758" w:type="dxa"/>
                        <w:tcBorders>
                          <w:top w:val="single" w:sz="24" w:space="0" w:color="5B9BD4"/>
                          <w:left w:val="nil"/>
                          <w:bottom w:val="nil"/>
                          <w:right w:val="single" w:sz="24" w:space="0" w:color="5B9BD4"/>
                        </w:tcBorders>
                      </w:tcPr>
                      <w:p w:rsidR="00CC1C7E" w:rsidRDefault="00CC1C7E"/>
                    </w:tc>
                    <w:tc>
                      <w:tcPr>
                        <w:tcW w:w="3688" w:type="dxa"/>
                        <w:gridSpan w:val="2"/>
                        <w:tcBorders>
                          <w:top w:val="nil"/>
                          <w:left w:val="single" w:sz="24" w:space="0" w:color="5B9BD4"/>
                          <w:bottom w:val="nil"/>
                          <w:right w:val="nil"/>
                        </w:tcBorders>
                      </w:tcPr>
                      <w:p w:rsidR="00CC1C7E" w:rsidRDefault="00CC1C7E"/>
                    </w:tc>
                  </w:tr>
                </w:tbl>
                <w:p w:rsidR="00CC1C7E" w:rsidRDefault="00CC1C7E"/>
              </w:txbxContent>
            </v:textbox>
            <w10:wrap anchorx="page"/>
          </v:shape>
        </w:pict>
      </w:r>
      <w:r w:rsidR="00B57C5E">
        <w:rPr>
          <w:rFonts w:ascii="Arial" w:eastAsia="Arial" w:hAnsi="Arial" w:cs="Arial"/>
          <w:sz w:val="24"/>
          <w:szCs w:val="24"/>
        </w:rPr>
        <w:t>3</w:t>
      </w:r>
      <w:r w:rsidR="00B57C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spacing w:val="-1"/>
          <w:sz w:val="24"/>
          <w:szCs w:val="24"/>
        </w:rPr>
        <w:t>д</w:t>
      </w:r>
      <w:r w:rsidR="00B57C5E">
        <w:rPr>
          <w:rFonts w:ascii="Arial" w:eastAsia="Arial" w:hAnsi="Arial" w:cs="Arial"/>
          <w:spacing w:val="1"/>
          <w:sz w:val="24"/>
          <w:szCs w:val="24"/>
        </w:rPr>
        <w:t>а</w:t>
      </w:r>
      <w:r w:rsidR="00B57C5E">
        <w:rPr>
          <w:rFonts w:ascii="Arial" w:eastAsia="Arial" w:hAnsi="Arial" w:cs="Arial"/>
          <w:sz w:val="24"/>
          <w:szCs w:val="24"/>
        </w:rPr>
        <w:t>на</w:t>
      </w:r>
      <w:r w:rsidR="00B57C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i/>
          <w:sz w:val="18"/>
          <w:szCs w:val="18"/>
        </w:rPr>
        <w:t>(</w:t>
      </w:r>
      <w:r w:rsidR="00B57C5E">
        <w:rPr>
          <w:rFonts w:ascii="Arial" w:eastAsia="Arial" w:hAnsi="Arial" w:cs="Arial"/>
          <w:i/>
          <w:spacing w:val="-1"/>
          <w:sz w:val="18"/>
          <w:szCs w:val="18"/>
        </w:rPr>
        <w:t>п</w:t>
      </w:r>
      <w:r w:rsidR="00B57C5E">
        <w:rPr>
          <w:rFonts w:ascii="Arial" w:eastAsia="Arial" w:hAnsi="Arial" w:cs="Arial"/>
          <w:i/>
          <w:spacing w:val="1"/>
          <w:sz w:val="18"/>
          <w:szCs w:val="18"/>
        </w:rPr>
        <w:t>ре</w:t>
      </w:r>
      <w:r w:rsidR="00B57C5E">
        <w:rPr>
          <w:rFonts w:ascii="Arial" w:eastAsia="Arial" w:hAnsi="Arial" w:cs="Arial"/>
          <w:i/>
          <w:spacing w:val="-1"/>
          <w:sz w:val="18"/>
          <w:szCs w:val="18"/>
        </w:rPr>
        <w:t>п</w:t>
      </w:r>
      <w:r w:rsidR="00B57C5E">
        <w:rPr>
          <w:rFonts w:ascii="Arial" w:eastAsia="Arial" w:hAnsi="Arial" w:cs="Arial"/>
          <w:i/>
          <w:spacing w:val="-2"/>
          <w:sz w:val="18"/>
          <w:szCs w:val="18"/>
        </w:rPr>
        <w:t>о</w:t>
      </w:r>
      <w:r w:rsidR="00B57C5E">
        <w:rPr>
          <w:rFonts w:ascii="Arial" w:eastAsia="Arial" w:hAnsi="Arial" w:cs="Arial"/>
          <w:i/>
          <w:spacing w:val="1"/>
          <w:sz w:val="18"/>
          <w:szCs w:val="18"/>
        </w:rPr>
        <w:t>ру</w:t>
      </w:r>
      <w:r w:rsidR="00B57C5E">
        <w:rPr>
          <w:rFonts w:ascii="Arial" w:eastAsia="Arial" w:hAnsi="Arial" w:cs="Arial"/>
          <w:i/>
          <w:spacing w:val="-2"/>
          <w:sz w:val="18"/>
          <w:szCs w:val="18"/>
        </w:rPr>
        <w:t>ч</w:t>
      </w:r>
      <w:r w:rsidR="00B57C5E">
        <w:rPr>
          <w:rFonts w:ascii="Arial" w:eastAsia="Arial" w:hAnsi="Arial" w:cs="Arial"/>
          <w:i/>
          <w:spacing w:val="1"/>
          <w:sz w:val="18"/>
          <w:szCs w:val="18"/>
        </w:rPr>
        <w:t>е</w:t>
      </w:r>
    </w:p>
    <w:p w:rsidR="00CC1C7E" w:rsidRDefault="00CC1C7E">
      <w:pPr>
        <w:spacing w:before="4" w:line="160" w:lineRule="exact"/>
        <w:rPr>
          <w:sz w:val="17"/>
          <w:szCs w:val="17"/>
        </w:rPr>
      </w:pPr>
    </w:p>
    <w:p w:rsidR="00CC1C7E" w:rsidRDefault="00B57C5E">
      <w:pPr>
        <w:spacing w:line="180" w:lineRule="exact"/>
        <w:ind w:left="2858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pacing w:val="1"/>
          <w:position w:val="-4"/>
        </w:rPr>
        <w:t>Под</w:t>
      </w:r>
      <w:r>
        <w:rPr>
          <w:rFonts w:ascii="Arial" w:eastAsia="Arial" w:hAnsi="Arial" w:cs="Arial"/>
          <w:b/>
          <w:position w:val="-4"/>
        </w:rPr>
        <w:t>н</w:t>
      </w:r>
      <w:r>
        <w:rPr>
          <w:rFonts w:ascii="Arial" w:eastAsia="Arial" w:hAnsi="Arial" w:cs="Arial"/>
          <w:b/>
          <w:spacing w:val="1"/>
          <w:position w:val="-4"/>
        </w:rPr>
        <w:t>о</w:t>
      </w:r>
      <w:r>
        <w:rPr>
          <w:rFonts w:ascii="Arial" w:eastAsia="Arial" w:hAnsi="Arial" w:cs="Arial"/>
          <w:b/>
          <w:position w:val="-4"/>
        </w:rPr>
        <w:t>ше</w:t>
      </w:r>
      <w:r>
        <w:rPr>
          <w:rFonts w:ascii="Arial" w:eastAsia="Arial" w:hAnsi="Arial" w:cs="Arial"/>
          <w:b/>
          <w:spacing w:val="2"/>
          <w:position w:val="-4"/>
        </w:rPr>
        <w:t>њ</w:t>
      </w:r>
      <w:r>
        <w:rPr>
          <w:rFonts w:ascii="Arial" w:eastAsia="Arial" w:hAnsi="Arial" w:cs="Arial"/>
          <w:b/>
          <w:position w:val="-4"/>
        </w:rPr>
        <w:t>е</w:t>
      </w:r>
      <w:r>
        <w:rPr>
          <w:rFonts w:ascii="Arial" w:eastAsia="Arial" w:hAnsi="Arial" w:cs="Arial"/>
          <w:b/>
          <w:spacing w:val="-13"/>
          <w:position w:val="-4"/>
        </w:rPr>
        <w:t xml:space="preserve"> </w:t>
      </w:r>
      <w:r>
        <w:rPr>
          <w:rFonts w:ascii="Arial" w:eastAsia="Arial" w:hAnsi="Arial" w:cs="Arial"/>
          <w:b/>
          <w:position w:val="-4"/>
        </w:rPr>
        <w:t>и</w:t>
      </w:r>
      <w:r>
        <w:rPr>
          <w:rFonts w:ascii="Arial" w:eastAsia="Arial" w:hAnsi="Arial" w:cs="Arial"/>
          <w:b/>
          <w:spacing w:val="1"/>
          <w:position w:val="-4"/>
        </w:rPr>
        <w:t xml:space="preserve"> </w:t>
      </w:r>
      <w:r>
        <w:rPr>
          <w:rFonts w:ascii="Arial" w:eastAsia="Arial" w:hAnsi="Arial" w:cs="Arial"/>
          <w:b/>
          <w:position w:val="-4"/>
        </w:rPr>
        <w:t>п</w:t>
      </w:r>
      <w:r>
        <w:rPr>
          <w:rFonts w:ascii="Arial" w:eastAsia="Arial" w:hAnsi="Arial" w:cs="Arial"/>
          <w:b/>
          <w:spacing w:val="1"/>
          <w:position w:val="-4"/>
        </w:rPr>
        <w:t>р</w:t>
      </w:r>
      <w:r>
        <w:rPr>
          <w:rFonts w:ascii="Arial" w:eastAsia="Arial" w:hAnsi="Arial" w:cs="Arial"/>
          <w:b/>
          <w:position w:val="-4"/>
        </w:rPr>
        <w:t>иј</w:t>
      </w:r>
      <w:r>
        <w:rPr>
          <w:rFonts w:ascii="Arial" w:eastAsia="Arial" w:hAnsi="Arial" w:cs="Arial"/>
          <w:b/>
          <w:spacing w:val="2"/>
          <w:position w:val="-4"/>
        </w:rPr>
        <w:t>е</w:t>
      </w:r>
      <w:r>
        <w:rPr>
          <w:rFonts w:ascii="Arial" w:eastAsia="Arial" w:hAnsi="Arial" w:cs="Arial"/>
          <w:b/>
          <w:position w:val="-4"/>
        </w:rPr>
        <w:t>м</w:t>
      </w:r>
    </w:p>
    <w:p w:rsidR="00CC1C7E" w:rsidRDefault="00B57C5E">
      <w:pPr>
        <w:spacing w:before="85"/>
        <w:rPr>
          <w:rFonts w:ascii="Arial" w:eastAsia="Arial" w:hAnsi="Arial" w:cs="Arial"/>
          <w:sz w:val="18"/>
          <w:szCs w:val="18"/>
        </w:rPr>
        <w:sectPr w:rsidR="00CC1C7E">
          <w:type w:val="continuous"/>
          <w:pgSz w:w="16840" w:h="11920" w:orient="landscape"/>
          <w:pgMar w:top="260" w:right="1260" w:bottom="280" w:left="1040" w:header="720" w:footer="720" w:gutter="0"/>
          <w:cols w:num="2" w:space="720" w:equalWidth="0">
            <w:col w:w="6503" w:space="4608"/>
            <w:col w:w="3429"/>
          </w:cols>
        </w:sectPr>
      </w:pPr>
      <w:r>
        <w:br w:type="column"/>
      </w:r>
      <w:r>
        <w:rPr>
          <w:rFonts w:ascii="Arial" w:eastAsia="Arial" w:hAnsi="Arial" w:cs="Arial"/>
          <w:i/>
          <w:spacing w:val="1"/>
          <w:sz w:val="18"/>
          <w:szCs w:val="18"/>
        </w:rPr>
        <w:lastRenderedPageBreak/>
        <w:t>ро</w:t>
      </w:r>
      <w:r>
        <w:rPr>
          <w:rFonts w:ascii="Arial" w:eastAsia="Arial" w:hAnsi="Arial" w:cs="Arial"/>
          <w:i/>
          <w:sz w:val="18"/>
          <w:szCs w:val="18"/>
        </w:rPr>
        <w:t xml:space="preserve">к </w:t>
      </w:r>
      <w:r>
        <w:rPr>
          <w:rFonts w:ascii="Arial" w:eastAsia="Arial" w:hAnsi="Arial" w:cs="Arial"/>
          <w:i/>
          <w:spacing w:val="-2"/>
          <w:sz w:val="18"/>
          <w:szCs w:val="18"/>
        </w:rPr>
        <w:t>з</w:t>
      </w:r>
      <w:r>
        <w:rPr>
          <w:rFonts w:ascii="Arial" w:eastAsia="Arial" w:hAnsi="Arial" w:cs="Arial"/>
          <w:i/>
          <w:sz w:val="18"/>
          <w:szCs w:val="18"/>
        </w:rPr>
        <w:t>а</w:t>
      </w:r>
      <w:r>
        <w:rPr>
          <w:rFonts w:ascii="Arial" w:eastAsia="Arial" w:hAnsi="Arial" w:cs="Arial"/>
          <w:i/>
          <w:spacing w:val="1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pacing w:val="-1"/>
          <w:sz w:val="18"/>
          <w:szCs w:val="18"/>
        </w:rPr>
        <w:t>д</w:t>
      </w:r>
      <w:r>
        <w:rPr>
          <w:rFonts w:ascii="Arial" w:eastAsia="Arial" w:hAnsi="Arial" w:cs="Arial"/>
          <w:i/>
          <w:spacing w:val="1"/>
          <w:sz w:val="18"/>
          <w:szCs w:val="18"/>
        </w:rPr>
        <w:t>о</w:t>
      </w:r>
      <w:r>
        <w:rPr>
          <w:rFonts w:ascii="Arial" w:eastAsia="Arial" w:hAnsi="Arial" w:cs="Arial"/>
          <w:i/>
          <w:spacing w:val="-1"/>
          <w:sz w:val="18"/>
          <w:szCs w:val="18"/>
        </w:rPr>
        <w:t>пун</w:t>
      </w:r>
      <w:r>
        <w:rPr>
          <w:rFonts w:ascii="Arial" w:eastAsia="Arial" w:hAnsi="Arial" w:cs="Arial"/>
          <w:i/>
          <w:sz w:val="18"/>
          <w:szCs w:val="18"/>
        </w:rPr>
        <w:t>у</w:t>
      </w:r>
      <w:r>
        <w:rPr>
          <w:rFonts w:ascii="Arial" w:eastAsia="Arial" w:hAnsi="Arial" w:cs="Arial"/>
          <w:i/>
          <w:spacing w:val="2"/>
          <w:sz w:val="18"/>
          <w:szCs w:val="18"/>
        </w:rPr>
        <w:t xml:space="preserve"> </w:t>
      </w:r>
      <w:r>
        <w:rPr>
          <w:rFonts w:ascii="Arial" w:eastAsia="Arial" w:hAnsi="Arial" w:cs="Arial"/>
          <w:i/>
          <w:sz w:val="18"/>
          <w:szCs w:val="18"/>
        </w:rPr>
        <w:t>з</w:t>
      </w:r>
      <w:r>
        <w:rPr>
          <w:rFonts w:ascii="Arial" w:eastAsia="Arial" w:hAnsi="Arial" w:cs="Arial"/>
          <w:i/>
          <w:spacing w:val="1"/>
          <w:sz w:val="18"/>
          <w:szCs w:val="18"/>
        </w:rPr>
        <w:t>ах</w:t>
      </w:r>
      <w:r>
        <w:rPr>
          <w:rFonts w:ascii="Arial" w:eastAsia="Arial" w:hAnsi="Arial" w:cs="Arial"/>
          <w:i/>
          <w:spacing w:val="-1"/>
          <w:sz w:val="18"/>
          <w:szCs w:val="18"/>
        </w:rPr>
        <w:t>т</w:t>
      </w:r>
      <w:r>
        <w:rPr>
          <w:rFonts w:ascii="Arial" w:eastAsia="Arial" w:hAnsi="Arial" w:cs="Arial"/>
          <w:i/>
          <w:spacing w:val="1"/>
          <w:sz w:val="18"/>
          <w:szCs w:val="18"/>
        </w:rPr>
        <w:t>е</w:t>
      </w:r>
      <w:r>
        <w:rPr>
          <w:rFonts w:ascii="Arial" w:eastAsia="Arial" w:hAnsi="Arial" w:cs="Arial"/>
          <w:i/>
          <w:sz w:val="18"/>
          <w:szCs w:val="18"/>
        </w:rPr>
        <w:t>в</w:t>
      </w:r>
      <w:r>
        <w:rPr>
          <w:rFonts w:ascii="Arial" w:eastAsia="Arial" w:hAnsi="Arial" w:cs="Arial"/>
          <w:i/>
          <w:spacing w:val="1"/>
          <w:sz w:val="18"/>
          <w:szCs w:val="18"/>
        </w:rPr>
        <w:t>а)</w:t>
      </w:r>
    </w:p>
    <w:p w:rsidR="00CC1C7E" w:rsidRDefault="009D5948">
      <w:pPr>
        <w:spacing w:before="82"/>
        <w:jc w:val="right"/>
        <w:rPr>
          <w:rFonts w:ascii="Arial" w:eastAsia="Arial" w:hAnsi="Arial" w:cs="Arial"/>
        </w:rPr>
      </w:pPr>
      <w:r>
        <w:lastRenderedPageBreak/>
        <w:pict>
          <v:group id="_x0000_s1046" style="position:absolute;left:0;text-align:left;margin-left:183.05pt;margin-top:-15.8pt;width:200.25pt;height:72.75pt;z-index:-1484;mso-position-horizontal-relative:page" coordorigin="3661,-316" coordsize="4005,1455">
            <v:shape id="_x0000_s1049" style="position:absolute;left:3691;top:-286;width:2535;height:1395" coordorigin="3691,-286" coordsize="2535,1395" path="m3691,1109r2535,l6226,-286r-2535,l3691,1109xe" filled="f" strokecolor="#5b9bd4" strokeweight="3pt">
              <v:path arrowok="t"/>
            </v:shape>
            <v:shape id="_x0000_s1048" style="position:absolute;left:6241;top:438;width:1245;height:0" coordorigin="6241,438" coordsize="1245,0" path="m6241,438r1245,e" filled="f" strokecolor="#5b9bd4" strokeweight="3pt">
              <v:path arrowok="t"/>
            </v:shape>
            <v:shape id="_x0000_s1047" style="position:absolute;left:7456;top:348;width:180;height:180" coordorigin="7456,348" coordsize="180,180" path="m7456,348r,180l7636,438,7456,348xe" fillcolor="#5b9bd4" stroked="f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  <w:b/>
          <w:spacing w:val="-1"/>
          <w:w w:val="99"/>
        </w:rPr>
        <w:t>з</w:t>
      </w:r>
      <w:r w:rsidR="00B57C5E">
        <w:rPr>
          <w:rFonts w:ascii="Arial" w:eastAsia="Arial" w:hAnsi="Arial" w:cs="Arial"/>
          <w:b/>
          <w:w w:val="99"/>
        </w:rPr>
        <w:t>а</w:t>
      </w:r>
      <w:r w:rsidR="00B57C5E">
        <w:rPr>
          <w:rFonts w:ascii="Arial" w:eastAsia="Arial" w:hAnsi="Arial" w:cs="Arial"/>
          <w:b/>
          <w:spacing w:val="2"/>
          <w:w w:val="99"/>
        </w:rPr>
        <w:t>х</w:t>
      </w:r>
      <w:r w:rsidR="00B57C5E">
        <w:rPr>
          <w:rFonts w:ascii="Arial" w:eastAsia="Arial" w:hAnsi="Arial" w:cs="Arial"/>
          <w:b/>
          <w:spacing w:val="-2"/>
          <w:w w:val="99"/>
        </w:rPr>
        <w:t>т</w:t>
      </w:r>
      <w:r w:rsidR="00B57C5E">
        <w:rPr>
          <w:rFonts w:ascii="Arial" w:eastAsia="Arial" w:hAnsi="Arial" w:cs="Arial"/>
          <w:b/>
          <w:spacing w:val="2"/>
          <w:w w:val="99"/>
        </w:rPr>
        <w:t>е</w:t>
      </w:r>
      <w:r w:rsidR="00B57C5E">
        <w:rPr>
          <w:rFonts w:ascii="Arial" w:eastAsia="Arial" w:hAnsi="Arial" w:cs="Arial"/>
          <w:b/>
          <w:w w:val="99"/>
        </w:rPr>
        <w:t>ва</w:t>
      </w:r>
    </w:p>
    <w:p w:rsidR="00CC1C7E" w:rsidRDefault="00B57C5E">
      <w:pPr>
        <w:spacing w:line="260" w:lineRule="exact"/>
        <w:ind w:left="26" w:right="-36"/>
        <w:rPr>
          <w:rFonts w:ascii="Arial" w:eastAsia="Arial" w:hAnsi="Arial" w:cs="Arial"/>
          <w:sz w:val="24"/>
          <w:szCs w:val="24"/>
        </w:rPr>
      </w:pPr>
      <w:r>
        <w:br w:type="column"/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о</w:t>
      </w:r>
      <w:r>
        <w:rPr>
          <w:rFonts w:ascii="Arial" w:eastAsia="Arial" w:hAnsi="Arial" w:cs="Arial"/>
          <w:spacing w:val="-1"/>
          <w:sz w:val="24"/>
          <w:szCs w:val="24"/>
        </w:rPr>
        <w:t>д</w:t>
      </w:r>
      <w:r>
        <w:rPr>
          <w:rFonts w:ascii="Arial" w:eastAsia="Arial" w:hAnsi="Arial" w:cs="Arial"/>
          <w:sz w:val="24"/>
          <w:szCs w:val="24"/>
        </w:rPr>
        <w:t>м</w:t>
      </w:r>
      <w:r>
        <w:rPr>
          <w:rFonts w:ascii="Arial" w:eastAsia="Arial" w:hAnsi="Arial" w:cs="Arial"/>
          <w:spacing w:val="1"/>
          <w:sz w:val="24"/>
          <w:szCs w:val="24"/>
        </w:rPr>
        <w:t>ах</w:t>
      </w:r>
    </w:p>
    <w:p w:rsidR="00CC1C7E" w:rsidRDefault="00CC1C7E">
      <w:pPr>
        <w:spacing w:line="180" w:lineRule="exact"/>
        <w:rPr>
          <w:sz w:val="18"/>
          <w:szCs w:val="18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9D5948">
      <w:pPr>
        <w:spacing w:line="260" w:lineRule="exact"/>
        <w:ind w:right="-56"/>
        <w:rPr>
          <w:rFonts w:ascii="Arial" w:eastAsia="Arial" w:hAnsi="Arial" w:cs="Arial"/>
          <w:sz w:val="24"/>
          <w:szCs w:val="24"/>
        </w:rPr>
      </w:pPr>
      <w:r>
        <w:pict>
          <v:group id="_x0000_s1035" style="position:absolute;margin-left:299.5pt;margin-top:5.6pt;width:296.75pt;height:337.7pt;z-index:-1485;mso-position-horizontal-relative:page" coordorigin="5990,112" coordsize="5935,6754">
            <v:shape id="_x0000_s1045" style="position:absolute;left:6020;top:661;width:5875;height:6175" coordorigin="6020,661" coordsize="5875,6175" path="m6020,6836r5875,l11895,661r-5875,l6020,6836xe" filled="f" strokecolor="#5b9bd4" strokeweight="3pt">
              <v:path arrowok="t"/>
            </v:shape>
            <v:shape id="_x0000_s1044" style="position:absolute;left:6508;top:866;width:4937;height:2331" coordorigin="6508,866" coordsize="4937,2331" path="m6508,3197r4937,l11445,866r-4937,l6508,3197xe" stroked="f">
              <v:path arrowok="t"/>
            </v:shape>
            <v:shape id="_x0000_s1043" style="position:absolute;left:6508;top:866;width:4937;height:2331" coordorigin="6508,866" coordsize="4937,2331" path="m6508,3197r4937,l11445,866r-4937,l6508,3197xe" filled="f" strokecolor="#5b9bd4" strokeweight="3pt">
              <v:path arrowok="t"/>
            </v:shape>
            <v:shape id="_x0000_s1042" style="position:absolute;left:6491;top:3382;width:4936;height:1906" coordorigin="6491,3382" coordsize="4936,1906" path="m6491,5288r4936,l11427,3382r-4936,l6491,5288xe" stroked="f">
              <v:path arrowok="t"/>
            </v:shape>
            <v:shape id="_x0000_s1041" style="position:absolute;left:6491;top:3382;width:4936;height:1906" coordorigin="6491,3382" coordsize="4936,1906" path="m6491,5288r4936,l11427,3382r-4936,l6491,5288xe" filled="f" strokecolor="#5b9bd4" strokeweight="3pt">
              <v:path arrowok="t"/>
            </v:shape>
            <v:shape id="_x0000_s1040" style="position:absolute;left:8307;top:481;width:180;height:180" coordorigin="8307,481" coordsize="180,180" path="m8487,481r-180,l8397,661r90,-180xe" fillcolor="#5b9bd4" stroked="f">
              <v:path arrowok="t"/>
            </v:shape>
            <v:shape id="_x0000_s1039" style="position:absolute;left:9388;top:292;width:0;height:404" coordorigin="9388,292" coordsize="0,404" path="m9388,696r,-404e" filled="f" strokecolor="#5b9bd4" strokeweight="3pt">
              <v:path arrowok="t"/>
            </v:shape>
            <v:shape id="_x0000_s1038" style="position:absolute;left:9298;top:142;width:180;height:180" coordorigin="9298,142" coordsize="180,180" path="m9298,322r180,l9388,142r-90,180xe" fillcolor="#5b9bd4" stroked="f">
              <v:path arrowok="t"/>
            </v:shape>
            <v:shape id="_x0000_s1037" style="position:absolute;left:6493;top:5466;width:4935;height:1058" coordorigin="6493,5466" coordsize="4935,1058" path="m11428,6524r,-1058l6493,5466r,1058l11428,6524xe" stroked="f">
              <v:path arrowok="t"/>
            </v:shape>
            <v:shape id="_x0000_s1036" style="position:absolute;left:6493;top:5466;width:4935;height:1058" coordorigin="6493,5466" coordsize="4935,1058" path="m11428,6524r-4935,l6493,5466r4935,l11428,6524xe" filled="f" strokecolor="#5b9bd4" strokeweight="3pt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  <w:position w:val="-1"/>
          <w:sz w:val="24"/>
          <w:szCs w:val="24"/>
        </w:rPr>
        <w:t>3</w:t>
      </w:r>
      <w:r w:rsidR="00B57C5E">
        <w:rPr>
          <w:rFonts w:ascii="Arial" w:eastAsia="Arial" w:hAnsi="Arial" w:cs="Arial"/>
          <w:spacing w:val="2"/>
          <w:position w:val="-1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spacing w:val="-1"/>
          <w:position w:val="-1"/>
          <w:sz w:val="24"/>
          <w:szCs w:val="24"/>
        </w:rPr>
        <w:t>д</w:t>
      </w:r>
      <w:r w:rsidR="00B57C5E">
        <w:rPr>
          <w:rFonts w:ascii="Arial" w:eastAsia="Arial" w:hAnsi="Arial" w:cs="Arial"/>
          <w:spacing w:val="1"/>
          <w:position w:val="-1"/>
          <w:sz w:val="24"/>
          <w:szCs w:val="24"/>
        </w:rPr>
        <w:t>а</w:t>
      </w:r>
      <w:r w:rsidR="00B57C5E">
        <w:rPr>
          <w:rFonts w:ascii="Arial" w:eastAsia="Arial" w:hAnsi="Arial" w:cs="Arial"/>
          <w:position w:val="-1"/>
          <w:sz w:val="24"/>
          <w:szCs w:val="24"/>
        </w:rPr>
        <w:t>на</w:t>
      </w:r>
    </w:p>
    <w:p w:rsidR="00CC1C7E" w:rsidRDefault="00B57C5E">
      <w:pPr>
        <w:spacing w:line="200" w:lineRule="exact"/>
        <w:ind w:left="164" w:right="1271"/>
        <w:jc w:val="center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b/>
          <w:spacing w:val="1"/>
        </w:rPr>
        <w:lastRenderedPageBreak/>
        <w:t>И</w:t>
      </w:r>
      <w:r>
        <w:rPr>
          <w:rFonts w:ascii="Arial" w:eastAsia="Arial" w:hAnsi="Arial" w:cs="Arial"/>
          <w:b/>
          <w:spacing w:val="-1"/>
        </w:rPr>
        <w:t>з</w:t>
      </w:r>
      <w:r>
        <w:rPr>
          <w:rFonts w:ascii="Arial" w:eastAsia="Arial" w:hAnsi="Arial" w:cs="Arial"/>
          <w:b/>
          <w:spacing w:val="1"/>
        </w:rPr>
        <w:t>р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1"/>
        </w:rPr>
        <w:t>д</w:t>
      </w:r>
      <w:r>
        <w:rPr>
          <w:rFonts w:ascii="Arial" w:eastAsia="Arial" w:hAnsi="Arial" w:cs="Arial"/>
          <w:b/>
        </w:rPr>
        <w:t>а</w:t>
      </w:r>
      <w:r>
        <w:rPr>
          <w:rFonts w:ascii="Arial" w:eastAsia="Arial" w:hAnsi="Arial" w:cs="Arial"/>
          <w:b/>
          <w:spacing w:val="-8"/>
        </w:rPr>
        <w:t xml:space="preserve"> </w:t>
      </w:r>
      <w:r>
        <w:rPr>
          <w:rFonts w:ascii="Arial" w:eastAsia="Arial" w:hAnsi="Arial" w:cs="Arial"/>
          <w:b/>
          <w:spacing w:val="1"/>
          <w:w w:val="99"/>
        </w:rPr>
        <w:t>р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ш</w:t>
      </w:r>
      <w:r>
        <w:rPr>
          <w:rFonts w:ascii="Arial" w:eastAsia="Arial" w:hAnsi="Arial" w:cs="Arial"/>
          <w:b/>
          <w:spacing w:val="2"/>
          <w:w w:val="99"/>
        </w:rPr>
        <w:t>е</w:t>
      </w:r>
      <w:r>
        <w:rPr>
          <w:rFonts w:ascii="Arial" w:eastAsia="Arial" w:hAnsi="Arial" w:cs="Arial"/>
          <w:b/>
          <w:w w:val="99"/>
        </w:rPr>
        <w:t>ња,</w:t>
      </w:r>
    </w:p>
    <w:p w:rsidR="00CC1C7E" w:rsidRDefault="009D5948">
      <w:pPr>
        <w:spacing w:before="34" w:line="275" w:lineRule="auto"/>
        <w:ind w:left="-17" w:right="1094" w:firstLine="5"/>
        <w:jc w:val="center"/>
        <w:rPr>
          <w:rFonts w:ascii="Arial" w:eastAsia="Arial" w:hAnsi="Arial" w:cs="Arial"/>
        </w:rPr>
        <w:sectPr w:rsidR="00CC1C7E">
          <w:type w:val="continuous"/>
          <w:pgSz w:w="16840" w:h="11920" w:orient="landscape"/>
          <w:pgMar w:top="260" w:right="1260" w:bottom="280" w:left="1040" w:header="720" w:footer="720" w:gutter="0"/>
          <w:cols w:num="3" w:space="720" w:equalWidth="0">
            <w:col w:w="4298" w:space="1127"/>
            <w:col w:w="741" w:space="5240"/>
            <w:col w:w="3134"/>
          </w:cols>
        </w:sectPr>
      </w:pPr>
      <w:r>
        <w:pict>
          <v:group id="_x0000_s1032" style="position:absolute;left:0;text-align:left;margin-left:601.25pt;margin-top:-18pt;width:134.35pt;height:64.75pt;z-index:-1482;mso-position-horizontal-relative:page" coordorigin="12025,-360" coordsize="2687,1295">
            <v:shape id="_x0000_s1034" style="position:absolute;left:12237;top:-330;width:2445;height:1235" coordorigin="12237,-330" coordsize="2445,1235" path="m12237,905r2445,l14682,-330r-2445,l12237,905xe" filled="f" strokecolor="#5b9bd4" strokeweight="3pt">
              <v:path arrowok="t"/>
            </v:shape>
            <v:shape id="_x0000_s1033" style="position:absolute;left:12055;top:146;width:180;height:180" coordorigin="12055,146" coordsize="180,180" path="m12055,146r,180l12235,236r-180,-90xe" fillcolor="#5b9bd4" stroked="f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  <w:b/>
        </w:rPr>
        <w:t>п</w:t>
      </w:r>
      <w:r w:rsidR="00B57C5E">
        <w:rPr>
          <w:rFonts w:ascii="Arial" w:eastAsia="Arial" w:hAnsi="Arial" w:cs="Arial"/>
          <w:b/>
          <w:spacing w:val="1"/>
        </w:rPr>
        <w:t>о</w:t>
      </w:r>
      <w:r w:rsidR="00B57C5E">
        <w:rPr>
          <w:rFonts w:ascii="Arial" w:eastAsia="Arial" w:hAnsi="Arial" w:cs="Arial"/>
          <w:b/>
          <w:spacing w:val="-2"/>
        </w:rPr>
        <w:t>т</w:t>
      </w:r>
      <w:r w:rsidR="00B57C5E">
        <w:rPr>
          <w:rFonts w:ascii="Arial" w:eastAsia="Arial" w:hAnsi="Arial" w:cs="Arial"/>
          <w:b/>
          <w:spacing w:val="2"/>
        </w:rPr>
        <w:t>п</w:t>
      </w:r>
      <w:r w:rsidR="00B57C5E">
        <w:rPr>
          <w:rFonts w:ascii="Arial" w:eastAsia="Arial" w:hAnsi="Arial" w:cs="Arial"/>
          <w:b/>
        </w:rPr>
        <w:t>иси</w:t>
      </w:r>
      <w:r w:rsidR="00B57C5E">
        <w:rPr>
          <w:rFonts w:ascii="Arial" w:eastAsia="Arial" w:hAnsi="Arial" w:cs="Arial"/>
          <w:b/>
          <w:spacing w:val="2"/>
        </w:rPr>
        <w:t>в</w:t>
      </w:r>
      <w:r w:rsidR="00B57C5E">
        <w:rPr>
          <w:rFonts w:ascii="Arial" w:eastAsia="Arial" w:hAnsi="Arial" w:cs="Arial"/>
          <w:b/>
        </w:rPr>
        <w:t>а</w:t>
      </w:r>
      <w:r w:rsidR="00B57C5E">
        <w:rPr>
          <w:rFonts w:ascii="Arial" w:eastAsia="Arial" w:hAnsi="Arial" w:cs="Arial"/>
          <w:b/>
          <w:spacing w:val="2"/>
        </w:rPr>
        <w:t>њ</w:t>
      </w:r>
      <w:r w:rsidR="00B57C5E">
        <w:rPr>
          <w:rFonts w:ascii="Arial" w:eastAsia="Arial" w:hAnsi="Arial" w:cs="Arial"/>
          <w:b/>
        </w:rPr>
        <w:t>е</w:t>
      </w:r>
      <w:r w:rsidR="00B57C5E">
        <w:rPr>
          <w:rFonts w:ascii="Arial" w:eastAsia="Arial" w:hAnsi="Arial" w:cs="Arial"/>
          <w:b/>
          <w:spacing w:val="-14"/>
        </w:rPr>
        <w:t xml:space="preserve"> </w:t>
      </w:r>
      <w:r w:rsidR="00B57C5E">
        <w:rPr>
          <w:rFonts w:ascii="Arial" w:eastAsia="Arial" w:hAnsi="Arial" w:cs="Arial"/>
          <w:b/>
          <w:w w:val="99"/>
        </w:rPr>
        <w:t xml:space="preserve">и </w:t>
      </w:r>
      <w:r w:rsidR="00B57C5E">
        <w:rPr>
          <w:rFonts w:ascii="Arial" w:eastAsia="Arial" w:hAnsi="Arial" w:cs="Arial"/>
          <w:b/>
          <w:spacing w:val="1"/>
          <w:w w:val="99"/>
        </w:rPr>
        <w:t>до</w:t>
      </w:r>
      <w:r w:rsidR="00B57C5E">
        <w:rPr>
          <w:rFonts w:ascii="Arial" w:eastAsia="Arial" w:hAnsi="Arial" w:cs="Arial"/>
          <w:b/>
          <w:w w:val="99"/>
        </w:rPr>
        <w:t>с</w:t>
      </w:r>
      <w:r w:rsidR="00B57C5E">
        <w:rPr>
          <w:rFonts w:ascii="Arial" w:eastAsia="Arial" w:hAnsi="Arial" w:cs="Arial"/>
          <w:b/>
          <w:spacing w:val="-2"/>
          <w:w w:val="99"/>
        </w:rPr>
        <w:t>т</w:t>
      </w:r>
      <w:r w:rsidR="00B57C5E">
        <w:rPr>
          <w:rFonts w:ascii="Arial" w:eastAsia="Arial" w:hAnsi="Arial" w:cs="Arial"/>
          <w:b/>
          <w:spacing w:val="2"/>
          <w:w w:val="99"/>
        </w:rPr>
        <w:t>а</w:t>
      </w:r>
      <w:r w:rsidR="00B57C5E">
        <w:rPr>
          <w:rFonts w:ascii="Arial" w:eastAsia="Arial" w:hAnsi="Arial" w:cs="Arial"/>
          <w:b/>
          <w:w w:val="99"/>
        </w:rPr>
        <w:t>в</w:t>
      </w:r>
      <w:r w:rsidR="00B57C5E">
        <w:rPr>
          <w:rFonts w:ascii="Arial" w:eastAsia="Arial" w:hAnsi="Arial" w:cs="Arial"/>
          <w:b/>
          <w:spacing w:val="1"/>
          <w:w w:val="99"/>
        </w:rPr>
        <w:t>љ</w:t>
      </w:r>
      <w:r w:rsidR="00B57C5E">
        <w:rPr>
          <w:rFonts w:ascii="Arial" w:eastAsia="Arial" w:hAnsi="Arial" w:cs="Arial"/>
          <w:b/>
          <w:w w:val="99"/>
        </w:rPr>
        <w:t>а</w:t>
      </w:r>
      <w:r w:rsidR="00B57C5E">
        <w:rPr>
          <w:rFonts w:ascii="Arial" w:eastAsia="Arial" w:hAnsi="Arial" w:cs="Arial"/>
          <w:b/>
          <w:spacing w:val="2"/>
          <w:w w:val="99"/>
        </w:rPr>
        <w:t>њ</w:t>
      </w:r>
      <w:r w:rsidR="00B57C5E">
        <w:rPr>
          <w:rFonts w:ascii="Arial" w:eastAsia="Arial" w:hAnsi="Arial" w:cs="Arial"/>
          <w:b/>
          <w:w w:val="99"/>
        </w:rPr>
        <w:t xml:space="preserve">е </w:t>
      </w:r>
      <w:r w:rsidR="00B57C5E">
        <w:rPr>
          <w:rFonts w:ascii="Arial" w:eastAsia="Arial" w:hAnsi="Arial" w:cs="Arial"/>
          <w:b/>
        </w:rPr>
        <w:t>п</w:t>
      </w:r>
      <w:r w:rsidR="00B57C5E">
        <w:rPr>
          <w:rFonts w:ascii="Arial" w:eastAsia="Arial" w:hAnsi="Arial" w:cs="Arial"/>
          <w:b/>
          <w:spacing w:val="1"/>
        </w:rPr>
        <w:t>од</w:t>
      </w:r>
      <w:r w:rsidR="00B57C5E">
        <w:rPr>
          <w:rFonts w:ascii="Arial" w:eastAsia="Arial" w:hAnsi="Arial" w:cs="Arial"/>
          <w:b/>
        </w:rPr>
        <w:t>н</w:t>
      </w:r>
      <w:r w:rsidR="00B57C5E">
        <w:rPr>
          <w:rFonts w:ascii="Arial" w:eastAsia="Arial" w:hAnsi="Arial" w:cs="Arial"/>
          <w:b/>
          <w:spacing w:val="1"/>
        </w:rPr>
        <w:t>о</w:t>
      </w:r>
      <w:r w:rsidR="00B57C5E">
        <w:rPr>
          <w:rFonts w:ascii="Arial" w:eastAsia="Arial" w:hAnsi="Arial" w:cs="Arial"/>
          <w:b/>
        </w:rPr>
        <w:t>си</w:t>
      </w:r>
      <w:r w:rsidR="00B57C5E">
        <w:rPr>
          <w:rFonts w:ascii="Arial" w:eastAsia="Arial" w:hAnsi="Arial" w:cs="Arial"/>
          <w:b/>
          <w:spacing w:val="1"/>
        </w:rPr>
        <w:t>о</w:t>
      </w:r>
      <w:r w:rsidR="00B57C5E">
        <w:rPr>
          <w:rFonts w:ascii="Arial" w:eastAsia="Arial" w:hAnsi="Arial" w:cs="Arial"/>
          <w:b/>
          <w:spacing w:val="2"/>
        </w:rPr>
        <w:t>ц</w:t>
      </w:r>
      <w:r w:rsidR="00B57C5E">
        <w:rPr>
          <w:rFonts w:ascii="Arial" w:eastAsia="Arial" w:hAnsi="Arial" w:cs="Arial"/>
          <w:b/>
        </w:rPr>
        <w:t>у</w:t>
      </w:r>
      <w:r w:rsidR="00B57C5E">
        <w:rPr>
          <w:rFonts w:ascii="Arial" w:eastAsia="Arial" w:hAnsi="Arial" w:cs="Arial"/>
          <w:b/>
          <w:spacing w:val="-13"/>
        </w:rPr>
        <w:t xml:space="preserve"> </w:t>
      </w:r>
      <w:r w:rsidR="00B57C5E">
        <w:rPr>
          <w:rFonts w:ascii="Arial" w:eastAsia="Arial" w:hAnsi="Arial" w:cs="Arial"/>
          <w:b/>
          <w:spacing w:val="-1"/>
          <w:w w:val="99"/>
        </w:rPr>
        <w:t>з</w:t>
      </w:r>
      <w:r w:rsidR="00B57C5E">
        <w:rPr>
          <w:rFonts w:ascii="Arial" w:eastAsia="Arial" w:hAnsi="Arial" w:cs="Arial"/>
          <w:b/>
          <w:spacing w:val="2"/>
          <w:w w:val="99"/>
        </w:rPr>
        <w:t>ах</w:t>
      </w:r>
      <w:r w:rsidR="00B57C5E">
        <w:rPr>
          <w:rFonts w:ascii="Arial" w:eastAsia="Arial" w:hAnsi="Arial" w:cs="Arial"/>
          <w:b/>
          <w:spacing w:val="-2"/>
          <w:w w:val="99"/>
        </w:rPr>
        <w:t>т</w:t>
      </w:r>
      <w:r w:rsidR="00B57C5E">
        <w:rPr>
          <w:rFonts w:ascii="Arial" w:eastAsia="Arial" w:hAnsi="Arial" w:cs="Arial"/>
          <w:b/>
          <w:w w:val="99"/>
        </w:rPr>
        <w:t>ева</w:t>
      </w:r>
    </w:p>
    <w:p w:rsidR="00CC1C7E" w:rsidRDefault="00CC1C7E">
      <w:pPr>
        <w:spacing w:before="2" w:line="180" w:lineRule="exact"/>
        <w:rPr>
          <w:sz w:val="18"/>
          <w:szCs w:val="18"/>
        </w:rPr>
      </w:pPr>
    </w:p>
    <w:p w:rsidR="00CC1C7E" w:rsidRDefault="00CC1C7E">
      <w:pPr>
        <w:spacing w:line="200" w:lineRule="exact"/>
        <w:sectPr w:rsidR="00CC1C7E">
          <w:type w:val="continuous"/>
          <w:pgSz w:w="16840" w:h="11920" w:orient="landscape"/>
          <w:pgMar w:top="260" w:right="1260" w:bottom="280" w:left="1040" w:header="720" w:footer="720" w:gutter="0"/>
          <w:cols w:space="720"/>
        </w:sectPr>
      </w:pPr>
    </w:p>
    <w:p w:rsidR="00CC1C7E" w:rsidRDefault="009D5948">
      <w:pPr>
        <w:spacing w:before="25"/>
        <w:ind w:left="117"/>
        <w:rPr>
          <w:rFonts w:ascii="Arial" w:eastAsia="Arial" w:hAnsi="Arial" w:cs="Arial"/>
          <w:sz w:val="28"/>
          <w:szCs w:val="28"/>
        </w:rPr>
      </w:pPr>
      <w:r>
        <w:lastRenderedPageBreak/>
        <w:pict>
          <v:group id="_x0000_s1029" style="position:absolute;left:0;text-align:left;margin-left:56.75pt;margin-top:38.25pt;width:66.75pt;height:12pt;z-index:-1481;mso-position-horizontal-relative:page" coordorigin="1135,765" coordsize="1335,240">
            <v:shape id="_x0000_s1031" style="position:absolute;left:1165;top:885;width:1125;height:0" coordorigin="1165,885" coordsize="1125,0" path="m1165,885r1125,e" filled="f" strokecolor="#5b9bd4" strokeweight="3pt">
              <v:path arrowok="t"/>
            </v:shape>
            <v:shape id="_x0000_s1030" style="position:absolute;left:2260;top:795;width:180;height:180" coordorigin="2260,795" coordsize="180,180" path="m2260,795r,180l2440,885,2260,795xe" fillcolor="#5b9bd4" stroked="f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  <w:b/>
          <w:sz w:val="28"/>
          <w:szCs w:val="28"/>
        </w:rPr>
        <w:t>ЛЕ</w:t>
      </w:r>
      <w:r w:rsidR="00B57C5E">
        <w:rPr>
          <w:rFonts w:ascii="Arial" w:eastAsia="Arial" w:hAnsi="Arial" w:cs="Arial"/>
          <w:b/>
          <w:spacing w:val="-1"/>
          <w:sz w:val="28"/>
          <w:szCs w:val="28"/>
        </w:rPr>
        <w:t>Г</w:t>
      </w:r>
      <w:r w:rsidR="00B57C5E">
        <w:rPr>
          <w:rFonts w:ascii="Arial" w:eastAsia="Arial" w:hAnsi="Arial" w:cs="Arial"/>
          <w:b/>
          <w:sz w:val="28"/>
          <w:szCs w:val="28"/>
        </w:rPr>
        <w:t>Е</w:t>
      </w:r>
      <w:r w:rsidR="00B57C5E">
        <w:rPr>
          <w:rFonts w:ascii="Arial" w:eastAsia="Arial" w:hAnsi="Arial" w:cs="Arial"/>
          <w:b/>
          <w:spacing w:val="-1"/>
          <w:sz w:val="28"/>
          <w:szCs w:val="28"/>
        </w:rPr>
        <w:t>Н</w:t>
      </w:r>
      <w:r w:rsidR="00B57C5E">
        <w:rPr>
          <w:rFonts w:ascii="Arial" w:eastAsia="Arial" w:hAnsi="Arial" w:cs="Arial"/>
          <w:b/>
          <w:spacing w:val="2"/>
          <w:sz w:val="28"/>
          <w:szCs w:val="28"/>
        </w:rPr>
        <w:t>Д</w:t>
      </w:r>
      <w:r w:rsidR="00B57C5E">
        <w:rPr>
          <w:rFonts w:ascii="Arial" w:eastAsia="Arial" w:hAnsi="Arial" w:cs="Arial"/>
          <w:b/>
          <w:spacing w:val="-6"/>
          <w:sz w:val="28"/>
          <w:szCs w:val="28"/>
        </w:rPr>
        <w:t>А</w:t>
      </w:r>
      <w:r w:rsidR="00B57C5E">
        <w:rPr>
          <w:rFonts w:ascii="Arial" w:eastAsia="Arial" w:hAnsi="Arial" w:cs="Arial"/>
          <w:b/>
          <w:sz w:val="28"/>
          <w:szCs w:val="28"/>
        </w:rPr>
        <w:t>:</w:t>
      </w: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before="20" w:line="200" w:lineRule="exact"/>
      </w:pPr>
    </w:p>
    <w:p w:rsidR="00CC1C7E" w:rsidRDefault="009D5948">
      <w:pPr>
        <w:spacing w:line="276" w:lineRule="auto"/>
        <w:ind w:left="117" w:right="-41"/>
        <w:rPr>
          <w:rFonts w:ascii="Arial" w:eastAsia="Arial" w:hAnsi="Arial" w:cs="Arial"/>
          <w:sz w:val="24"/>
          <w:szCs w:val="24"/>
        </w:rPr>
      </w:pPr>
      <w:r>
        <w:pict>
          <v:group id="_x0000_s1026" style="position:absolute;left:0;text-align:left;margin-left:56.75pt;margin-top:74.4pt;width:63.8pt;height:12pt;z-index:-1480;mso-position-horizontal-relative:page" coordorigin="1135,1488" coordsize="1276,240">
            <v:shape id="_x0000_s1028" style="position:absolute;left:1165;top:1608;width:1066;height:0" coordorigin="1165,1608" coordsize="1066,0" path="m1165,1608r1066,e" filled="f" strokeweight="3pt">
              <v:path arrowok="t"/>
            </v:shape>
            <v:shape id="_x0000_s1027" style="position:absolute;left:2201;top:1518;width:180;height:180" coordorigin="2201,1518" coordsize="180,180" path="m2201,1518r,180l2381,1608r-180,-90xe" fillcolor="black" stroked="f">
              <v:path arrowok="t"/>
            </v:shape>
            <w10:wrap anchorx="page"/>
          </v:group>
        </w:pict>
      </w:r>
      <w:r w:rsidR="00B57C5E">
        <w:rPr>
          <w:rFonts w:ascii="Arial" w:eastAsia="Arial" w:hAnsi="Arial" w:cs="Arial"/>
          <w:spacing w:val="1"/>
          <w:sz w:val="24"/>
          <w:szCs w:val="24"/>
        </w:rPr>
        <w:t>ро</w:t>
      </w:r>
      <w:r w:rsidR="00B57C5E">
        <w:rPr>
          <w:rFonts w:ascii="Arial" w:eastAsia="Arial" w:hAnsi="Arial" w:cs="Arial"/>
          <w:sz w:val="24"/>
          <w:szCs w:val="24"/>
        </w:rPr>
        <w:t>к</w:t>
      </w:r>
      <w:r w:rsidR="00B57C5E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spacing w:val="-2"/>
          <w:sz w:val="24"/>
          <w:szCs w:val="24"/>
        </w:rPr>
        <w:t>з</w:t>
      </w:r>
      <w:r w:rsidR="00B57C5E">
        <w:rPr>
          <w:rFonts w:ascii="Arial" w:eastAsia="Arial" w:hAnsi="Arial" w:cs="Arial"/>
          <w:sz w:val="24"/>
          <w:szCs w:val="24"/>
        </w:rPr>
        <w:t>а</w:t>
      </w:r>
      <w:r w:rsidR="00B57C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sz w:val="24"/>
          <w:szCs w:val="24"/>
        </w:rPr>
        <w:t>сп</w:t>
      </w:r>
      <w:r w:rsidR="00B57C5E">
        <w:rPr>
          <w:rFonts w:ascii="Arial" w:eastAsia="Arial" w:hAnsi="Arial" w:cs="Arial"/>
          <w:spacing w:val="-1"/>
          <w:sz w:val="24"/>
          <w:szCs w:val="24"/>
        </w:rPr>
        <w:t>р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z w:val="24"/>
          <w:szCs w:val="24"/>
        </w:rPr>
        <w:t>в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pacing w:val="-1"/>
          <w:sz w:val="24"/>
          <w:szCs w:val="24"/>
        </w:rPr>
        <w:t>ђ</w:t>
      </w:r>
      <w:r w:rsidR="00B57C5E">
        <w:rPr>
          <w:rFonts w:ascii="Arial" w:eastAsia="Arial" w:hAnsi="Arial" w:cs="Arial"/>
          <w:spacing w:val="1"/>
          <w:sz w:val="24"/>
          <w:szCs w:val="24"/>
        </w:rPr>
        <w:t>е</w:t>
      </w:r>
      <w:r w:rsidR="00B57C5E">
        <w:rPr>
          <w:rFonts w:ascii="Arial" w:eastAsia="Arial" w:hAnsi="Arial" w:cs="Arial"/>
          <w:spacing w:val="-1"/>
          <w:sz w:val="24"/>
          <w:szCs w:val="24"/>
        </w:rPr>
        <w:t>њ</w:t>
      </w:r>
      <w:r w:rsidR="00B57C5E">
        <w:rPr>
          <w:rFonts w:ascii="Arial" w:eastAsia="Arial" w:hAnsi="Arial" w:cs="Arial"/>
          <w:sz w:val="24"/>
          <w:szCs w:val="24"/>
        </w:rPr>
        <w:t xml:space="preserve">е </w:t>
      </w:r>
      <w:r w:rsidR="00B57C5E">
        <w:rPr>
          <w:rFonts w:ascii="Arial" w:eastAsia="Arial" w:hAnsi="Arial" w:cs="Arial"/>
          <w:spacing w:val="1"/>
          <w:sz w:val="24"/>
          <w:szCs w:val="24"/>
        </w:rPr>
        <w:t>а</w:t>
      </w:r>
      <w:r w:rsidR="00B57C5E">
        <w:rPr>
          <w:rFonts w:ascii="Arial" w:eastAsia="Arial" w:hAnsi="Arial" w:cs="Arial"/>
          <w:spacing w:val="-1"/>
          <w:sz w:val="24"/>
          <w:szCs w:val="24"/>
        </w:rPr>
        <w:t>д</w:t>
      </w:r>
      <w:r w:rsidR="00B57C5E">
        <w:rPr>
          <w:rFonts w:ascii="Arial" w:eastAsia="Arial" w:hAnsi="Arial" w:cs="Arial"/>
          <w:sz w:val="24"/>
          <w:szCs w:val="24"/>
        </w:rPr>
        <w:t>минист</w:t>
      </w:r>
      <w:r w:rsidR="00B57C5E">
        <w:rPr>
          <w:rFonts w:ascii="Arial" w:eastAsia="Arial" w:hAnsi="Arial" w:cs="Arial"/>
          <w:spacing w:val="1"/>
          <w:sz w:val="24"/>
          <w:szCs w:val="24"/>
        </w:rPr>
        <w:t>ра</w:t>
      </w:r>
      <w:r w:rsidR="00B57C5E">
        <w:rPr>
          <w:rFonts w:ascii="Arial" w:eastAsia="Arial" w:hAnsi="Arial" w:cs="Arial"/>
          <w:spacing w:val="-2"/>
          <w:sz w:val="24"/>
          <w:szCs w:val="24"/>
        </w:rPr>
        <w:t>т</w:t>
      </w:r>
      <w:r w:rsidR="00B57C5E">
        <w:rPr>
          <w:rFonts w:ascii="Arial" w:eastAsia="Arial" w:hAnsi="Arial" w:cs="Arial"/>
          <w:sz w:val="24"/>
          <w:szCs w:val="24"/>
        </w:rPr>
        <w:t>ивн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z w:val="24"/>
          <w:szCs w:val="24"/>
        </w:rPr>
        <w:t>г п</w:t>
      </w:r>
      <w:r w:rsidR="00B57C5E">
        <w:rPr>
          <w:rFonts w:ascii="Arial" w:eastAsia="Arial" w:hAnsi="Arial" w:cs="Arial"/>
          <w:spacing w:val="-1"/>
          <w:sz w:val="24"/>
          <w:szCs w:val="24"/>
        </w:rPr>
        <w:t>о</w:t>
      </w:r>
      <w:r w:rsidR="00B57C5E">
        <w:rPr>
          <w:rFonts w:ascii="Arial" w:eastAsia="Arial" w:hAnsi="Arial" w:cs="Arial"/>
          <w:sz w:val="24"/>
          <w:szCs w:val="24"/>
        </w:rPr>
        <w:t>ст</w:t>
      </w:r>
      <w:r w:rsidR="00B57C5E">
        <w:rPr>
          <w:rFonts w:ascii="Arial" w:eastAsia="Arial" w:hAnsi="Arial" w:cs="Arial"/>
          <w:spacing w:val="-2"/>
          <w:sz w:val="24"/>
          <w:szCs w:val="24"/>
        </w:rPr>
        <w:t>у</w:t>
      </w:r>
      <w:r w:rsidR="00B57C5E">
        <w:rPr>
          <w:rFonts w:ascii="Arial" w:eastAsia="Arial" w:hAnsi="Arial" w:cs="Arial"/>
          <w:spacing w:val="-1"/>
          <w:sz w:val="24"/>
          <w:szCs w:val="24"/>
        </w:rPr>
        <w:t>п</w:t>
      </w:r>
      <w:r w:rsidR="00B57C5E">
        <w:rPr>
          <w:rFonts w:ascii="Arial" w:eastAsia="Arial" w:hAnsi="Arial" w:cs="Arial"/>
          <w:spacing w:val="1"/>
          <w:sz w:val="24"/>
          <w:szCs w:val="24"/>
        </w:rPr>
        <w:t>к</w:t>
      </w:r>
      <w:r w:rsidR="00B57C5E">
        <w:rPr>
          <w:rFonts w:ascii="Arial" w:eastAsia="Arial" w:hAnsi="Arial" w:cs="Arial"/>
          <w:sz w:val="24"/>
          <w:szCs w:val="24"/>
        </w:rPr>
        <w:t>а</w:t>
      </w:r>
      <w:r w:rsidR="00B57C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spacing w:val="1"/>
          <w:sz w:val="24"/>
          <w:szCs w:val="24"/>
        </w:rPr>
        <w:t xml:space="preserve">од </w:t>
      </w:r>
      <w:r w:rsidR="00B57C5E">
        <w:rPr>
          <w:rFonts w:ascii="Arial" w:eastAsia="Arial" w:hAnsi="Arial" w:cs="Arial"/>
          <w:sz w:val="24"/>
          <w:szCs w:val="24"/>
        </w:rPr>
        <w:t>п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pacing w:val="-1"/>
          <w:sz w:val="24"/>
          <w:szCs w:val="24"/>
        </w:rPr>
        <w:t>д</w:t>
      </w:r>
      <w:r w:rsidR="00B57C5E">
        <w:rPr>
          <w:rFonts w:ascii="Arial" w:eastAsia="Arial" w:hAnsi="Arial" w:cs="Arial"/>
          <w:sz w:val="24"/>
          <w:szCs w:val="24"/>
        </w:rPr>
        <w:t>н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z w:val="24"/>
          <w:szCs w:val="24"/>
        </w:rPr>
        <w:t>ш</w:t>
      </w:r>
      <w:r w:rsidR="00B57C5E">
        <w:rPr>
          <w:rFonts w:ascii="Arial" w:eastAsia="Arial" w:hAnsi="Arial" w:cs="Arial"/>
          <w:spacing w:val="1"/>
          <w:sz w:val="24"/>
          <w:szCs w:val="24"/>
        </w:rPr>
        <w:t>е</w:t>
      </w:r>
      <w:r w:rsidR="00B57C5E">
        <w:rPr>
          <w:rFonts w:ascii="Arial" w:eastAsia="Arial" w:hAnsi="Arial" w:cs="Arial"/>
          <w:spacing w:val="-1"/>
          <w:sz w:val="24"/>
          <w:szCs w:val="24"/>
        </w:rPr>
        <w:t>њ</w:t>
      </w:r>
      <w:r w:rsidR="00B57C5E">
        <w:rPr>
          <w:rFonts w:ascii="Arial" w:eastAsia="Arial" w:hAnsi="Arial" w:cs="Arial"/>
          <w:sz w:val="24"/>
          <w:szCs w:val="24"/>
        </w:rPr>
        <w:t>а</w:t>
      </w:r>
      <w:r w:rsidR="00B57C5E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B57C5E">
        <w:rPr>
          <w:rFonts w:ascii="Arial" w:eastAsia="Arial" w:hAnsi="Arial" w:cs="Arial"/>
          <w:spacing w:val="-2"/>
          <w:sz w:val="24"/>
          <w:szCs w:val="24"/>
        </w:rPr>
        <w:t>у</w:t>
      </w:r>
      <w:r w:rsidR="00B57C5E">
        <w:rPr>
          <w:rFonts w:ascii="Arial" w:eastAsia="Arial" w:hAnsi="Arial" w:cs="Arial"/>
          <w:spacing w:val="1"/>
          <w:sz w:val="24"/>
          <w:szCs w:val="24"/>
        </w:rPr>
        <w:t>ре</w:t>
      </w:r>
      <w:r w:rsidR="00B57C5E">
        <w:rPr>
          <w:rFonts w:ascii="Arial" w:eastAsia="Arial" w:hAnsi="Arial" w:cs="Arial"/>
          <w:spacing w:val="-1"/>
          <w:sz w:val="24"/>
          <w:szCs w:val="24"/>
        </w:rPr>
        <w:t>д</w:t>
      </w:r>
      <w:r w:rsidR="00B57C5E">
        <w:rPr>
          <w:rFonts w:ascii="Arial" w:eastAsia="Arial" w:hAnsi="Arial" w:cs="Arial"/>
          <w:sz w:val="24"/>
          <w:szCs w:val="24"/>
        </w:rPr>
        <w:t>н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pacing w:val="-1"/>
          <w:sz w:val="24"/>
          <w:szCs w:val="24"/>
        </w:rPr>
        <w:t>г</w:t>
      </w:r>
      <w:r w:rsidR="00B57C5E">
        <w:rPr>
          <w:rFonts w:ascii="Arial" w:eastAsia="Arial" w:hAnsi="Arial" w:cs="Arial"/>
          <w:spacing w:val="2"/>
          <w:sz w:val="24"/>
          <w:szCs w:val="24"/>
        </w:rPr>
        <w:t>-</w:t>
      </w:r>
      <w:r w:rsidR="00B57C5E">
        <w:rPr>
          <w:rFonts w:ascii="Arial" w:eastAsia="Arial" w:hAnsi="Arial" w:cs="Arial"/>
          <w:sz w:val="24"/>
          <w:szCs w:val="24"/>
        </w:rPr>
        <w:t>п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z w:val="24"/>
          <w:szCs w:val="24"/>
        </w:rPr>
        <w:t>тп</w:t>
      </w:r>
      <w:r w:rsidR="00B57C5E">
        <w:rPr>
          <w:rFonts w:ascii="Arial" w:eastAsia="Arial" w:hAnsi="Arial" w:cs="Arial"/>
          <w:spacing w:val="-2"/>
          <w:sz w:val="24"/>
          <w:szCs w:val="24"/>
        </w:rPr>
        <w:t>у</w:t>
      </w:r>
      <w:r w:rsidR="00B57C5E">
        <w:rPr>
          <w:rFonts w:ascii="Arial" w:eastAsia="Arial" w:hAnsi="Arial" w:cs="Arial"/>
          <w:sz w:val="24"/>
          <w:szCs w:val="24"/>
        </w:rPr>
        <w:t>н</w:t>
      </w:r>
      <w:r w:rsidR="00B57C5E">
        <w:rPr>
          <w:rFonts w:ascii="Arial" w:eastAsia="Arial" w:hAnsi="Arial" w:cs="Arial"/>
          <w:spacing w:val="1"/>
          <w:sz w:val="24"/>
          <w:szCs w:val="24"/>
        </w:rPr>
        <w:t>о</w:t>
      </w:r>
      <w:r w:rsidR="00B57C5E">
        <w:rPr>
          <w:rFonts w:ascii="Arial" w:eastAsia="Arial" w:hAnsi="Arial" w:cs="Arial"/>
          <w:sz w:val="24"/>
          <w:szCs w:val="24"/>
        </w:rPr>
        <w:t>г з</w:t>
      </w:r>
      <w:r w:rsidR="00B57C5E">
        <w:rPr>
          <w:rFonts w:ascii="Arial" w:eastAsia="Arial" w:hAnsi="Arial" w:cs="Arial"/>
          <w:spacing w:val="1"/>
          <w:sz w:val="24"/>
          <w:szCs w:val="24"/>
        </w:rPr>
        <w:t>а</w:t>
      </w:r>
      <w:r w:rsidR="00B57C5E">
        <w:rPr>
          <w:rFonts w:ascii="Arial" w:eastAsia="Arial" w:hAnsi="Arial" w:cs="Arial"/>
          <w:spacing w:val="-2"/>
          <w:sz w:val="24"/>
          <w:szCs w:val="24"/>
        </w:rPr>
        <w:t>х</w:t>
      </w:r>
      <w:r w:rsidR="00B57C5E">
        <w:rPr>
          <w:rFonts w:ascii="Arial" w:eastAsia="Arial" w:hAnsi="Arial" w:cs="Arial"/>
          <w:sz w:val="24"/>
          <w:szCs w:val="24"/>
        </w:rPr>
        <w:t>т</w:t>
      </w:r>
      <w:r w:rsidR="00B57C5E">
        <w:rPr>
          <w:rFonts w:ascii="Arial" w:eastAsia="Arial" w:hAnsi="Arial" w:cs="Arial"/>
          <w:spacing w:val="1"/>
          <w:sz w:val="24"/>
          <w:szCs w:val="24"/>
        </w:rPr>
        <w:t>е</w:t>
      </w:r>
      <w:r w:rsidR="00B57C5E">
        <w:rPr>
          <w:rFonts w:ascii="Arial" w:eastAsia="Arial" w:hAnsi="Arial" w:cs="Arial"/>
          <w:sz w:val="24"/>
          <w:szCs w:val="24"/>
        </w:rPr>
        <w:t>ва</w:t>
      </w:r>
    </w:p>
    <w:p w:rsidR="00CC1C7E" w:rsidRDefault="00CC1C7E">
      <w:pPr>
        <w:spacing w:before="8" w:line="100" w:lineRule="exact"/>
        <w:rPr>
          <w:sz w:val="11"/>
          <w:szCs w:val="11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ind w:left="453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р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1"/>
          <w:sz w:val="24"/>
          <w:szCs w:val="24"/>
        </w:rPr>
        <w:t>дњ</w:t>
      </w:r>
      <w:r>
        <w:rPr>
          <w:rFonts w:ascii="Arial" w:eastAsia="Arial" w:hAnsi="Arial" w:cs="Arial"/>
          <w:sz w:val="24"/>
          <w:szCs w:val="24"/>
        </w:rPr>
        <w:t>е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за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д</w:t>
      </w:r>
      <w:r>
        <w:rPr>
          <w:rFonts w:ascii="Arial" w:eastAsia="Arial" w:hAnsi="Arial" w:cs="Arial"/>
          <w:spacing w:val="1"/>
          <w:sz w:val="24"/>
          <w:szCs w:val="24"/>
        </w:rPr>
        <w:t>о</w:t>
      </w:r>
      <w:r>
        <w:rPr>
          <w:rFonts w:ascii="Arial" w:eastAsia="Arial" w:hAnsi="Arial" w:cs="Arial"/>
          <w:sz w:val="24"/>
          <w:szCs w:val="24"/>
        </w:rPr>
        <w:t>п</w:t>
      </w:r>
      <w:r>
        <w:rPr>
          <w:rFonts w:ascii="Arial" w:eastAsia="Arial" w:hAnsi="Arial" w:cs="Arial"/>
          <w:spacing w:val="-2"/>
          <w:sz w:val="24"/>
          <w:szCs w:val="24"/>
        </w:rPr>
        <w:t>у</w:t>
      </w:r>
      <w:r>
        <w:rPr>
          <w:rFonts w:ascii="Arial" w:eastAsia="Arial" w:hAnsi="Arial" w:cs="Arial"/>
          <w:spacing w:val="2"/>
          <w:sz w:val="24"/>
          <w:szCs w:val="24"/>
        </w:rPr>
        <w:t>н</w:t>
      </w:r>
      <w:r>
        <w:rPr>
          <w:rFonts w:ascii="Arial" w:eastAsia="Arial" w:hAnsi="Arial" w:cs="Arial"/>
          <w:sz w:val="24"/>
          <w:szCs w:val="24"/>
        </w:rPr>
        <w:t>у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з</w:t>
      </w:r>
      <w:r>
        <w:rPr>
          <w:rFonts w:ascii="Arial" w:eastAsia="Arial" w:hAnsi="Arial" w:cs="Arial"/>
          <w:spacing w:val="1"/>
          <w:sz w:val="24"/>
          <w:szCs w:val="24"/>
        </w:rPr>
        <w:t>а</w:t>
      </w:r>
      <w:r>
        <w:rPr>
          <w:rFonts w:ascii="Arial" w:eastAsia="Arial" w:hAnsi="Arial" w:cs="Arial"/>
          <w:spacing w:val="-2"/>
          <w:sz w:val="24"/>
          <w:szCs w:val="24"/>
        </w:rPr>
        <w:t>х</w:t>
      </w:r>
      <w:r>
        <w:rPr>
          <w:rFonts w:ascii="Arial" w:eastAsia="Arial" w:hAnsi="Arial" w:cs="Arial"/>
          <w:sz w:val="24"/>
          <w:szCs w:val="24"/>
        </w:rPr>
        <w:t>т</w:t>
      </w:r>
      <w:r>
        <w:rPr>
          <w:rFonts w:ascii="Arial" w:eastAsia="Arial" w:hAnsi="Arial" w:cs="Arial"/>
          <w:spacing w:val="1"/>
          <w:sz w:val="24"/>
          <w:szCs w:val="24"/>
        </w:rPr>
        <w:t>е</w:t>
      </w:r>
      <w:r>
        <w:rPr>
          <w:rFonts w:ascii="Arial" w:eastAsia="Arial" w:hAnsi="Arial" w:cs="Arial"/>
          <w:sz w:val="24"/>
          <w:szCs w:val="24"/>
        </w:rPr>
        <w:t>ва</w:t>
      </w:r>
    </w:p>
    <w:p w:rsidR="00CC1C7E" w:rsidRDefault="00B57C5E">
      <w:pPr>
        <w:spacing w:before="6" w:line="100" w:lineRule="exact"/>
        <w:rPr>
          <w:sz w:val="11"/>
          <w:szCs w:val="11"/>
        </w:rPr>
      </w:pPr>
      <w:r>
        <w:br w:type="column"/>
      </w:r>
    </w:p>
    <w:p w:rsidR="00CC1C7E" w:rsidRDefault="00CC1C7E">
      <w:pPr>
        <w:spacing w:line="200" w:lineRule="exact"/>
      </w:pPr>
    </w:p>
    <w:p w:rsidR="00CC1C7E" w:rsidRDefault="00B57C5E">
      <w:pPr>
        <w:spacing w:line="483" w:lineRule="auto"/>
        <w:ind w:left="17" w:right="5118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4"/>
        </w:rPr>
        <w:t xml:space="preserve"> </w:t>
      </w:r>
      <w:r>
        <w:rPr>
          <w:rFonts w:ascii="Arial" w:eastAsia="Arial" w:hAnsi="Arial" w:cs="Arial"/>
        </w:rPr>
        <w:t xml:space="preserve">по 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3"/>
        </w:rPr>
        <w:t>б</w:t>
      </w:r>
      <w:r>
        <w:rPr>
          <w:rFonts w:ascii="Arial" w:eastAsia="Arial" w:hAnsi="Arial" w:cs="Arial"/>
        </w:rPr>
        <w:t>еној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4"/>
        </w:rPr>
        <w:t>д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 xml:space="preserve">: </w:t>
      </w:r>
      <w:r>
        <w:rPr>
          <w:rFonts w:ascii="Arial" w:eastAsia="Arial" w:hAnsi="Arial" w:cs="Arial"/>
          <w:spacing w:val="-1"/>
        </w:rPr>
        <w:t>А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и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-1"/>
        </w:rPr>
        <w:t>ф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ма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</w:p>
    <w:p w:rsidR="00CC1C7E" w:rsidRDefault="00B57C5E">
      <w:pPr>
        <w:spacing w:before="9"/>
        <w:ind w:left="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Б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Л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рет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</w:p>
    <w:p w:rsidR="00CC1C7E" w:rsidRDefault="00CC1C7E">
      <w:pPr>
        <w:spacing w:before="13" w:line="220" w:lineRule="exact"/>
        <w:rPr>
          <w:sz w:val="22"/>
          <w:szCs w:val="22"/>
        </w:rPr>
      </w:pPr>
    </w:p>
    <w:p w:rsidR="00CC1C7E" w:rsidRDefault="00B57C5E">
      <w:pPr>
        <w:ind w:left="17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Ц</w:t>
      </w:r>
      <w:r>
        <w:rPr>
          <w:rFonts w:ascii="Arial" w:eastAsia="Arial" w:hAnsi="Arial" w:cs="Arial"/>
        </w:rPr>
        <w:t>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та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А</w:t>
      </w:r>
    </w:p>
    <w:p w:rsidR="00CC1C7E" w:rsidRDefault="00CC1C7E">
      <w:pPr>
        <w:spacing w:before="16" w:line="220" w:lineRule="exact"/>
        <w:rPr>
          <w:sz w:val="22"/>
          <w:szCs w:val="22"/>
        </w:rPr>
      </w:pPr>
    </w:p>
    <w:p w:rsidR="00CC1C7E" w:rsidRDefault="00B57C5E">
      <w:pPr>
        <w:ind w:left="17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Д)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отв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г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ре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4"/>
        </w:rPr>
        <w:t>ј</w:t>
      </w:r>
      <w:r>
        <w:rPr>
          <w:rFonts w:ascii="Arial" w:eastAsia="Arial" w:hAnsi="Arial" w:cs="Arial"/>
        </w:rPr>
        <w:t>у</w:t>
      </w:r>
    </w:p>
    <w:p w:rsidR="00CC1C7E" w:rsidRDefault="00CC1C7E">
      <w:pPr>
        <w:spacing w:line="200" w:lineRule="exact"/>
      </w:pPr>
    </w:p>
    <w:p w:rsidR="00CC1C7E" w:rsidRDefault="00CC1C7E">
      <w:pPr>
        <w:spacing w:before="5" w:line="220" w:lineRule="exact"/>
        <w:rPr>
          <w:sz w:val="22"/>
          <w:szCs w:val="22"/>
        </w:rPr>
      </w:pPr>
    </w:p>
    <w:p w:rsidR="00CC1C7E" w:rsidRDefault="00B57C5E">
      <w:pPr>
        <w:spacing w:line="277" w:lineRule="auto"/>
        <w:ind w:right="4763"/>
        <w:rPr>
          <w:rFonts w:ascii="Arial" w:eastAsia="Arial" w:hAnsi="Arial" w:cs="Arial"/>
        </w:rPr>
      </w:pPr>
      <w:r>
        <w:rPr>
          <w:rFonts w:ascii="Calibri" w:eastAsia="Calibri" w:hAnsi="Calibri" w:cs="Calibri"/>
          <w:spacing w:val="1"/>
          <w:sz w:val="22"/>
          <w:szCs w:val="22"/>
        </w:rPr>
        <w:t>2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-1"/>
        </w:rPr>
        <w:t xml:space="preserve"> </w:t>
      </w:r>
      <w:r>
        <w:rPr>
          <w:rFonts w:ascii="Arial" w:eastAsia="Arial" w:hAnsi="Arial" w:cs="Arial"/>
          <w:spacing w:val="1"/>
        </w:rPr>
        <w:t>Об</w:t>
      </w:r>
      <w:r>
        <w:rPr>
          <w:rFonts w:ascii="Arial" w:eastAsia="Arial" w:hAnsi="Arial" w:cs="Arial"/>
        </w:rPr>
        <w:t>ра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б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ве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5"/>
        </w:rPr>
        <w:t xml:space="preserve"> </w:t>
      </w:r>
      <w:r>
        <w:rPr>
          <w:rFonts w:ascii="Arial" w:eastAsia="Arial" w:hAnsi="Arial" w:cs="Arial"/>
          <w:spacing w:val="2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ц</w:t>
      </w:r>
      <w:r>
        <w:rPr>
          <w:rFonts w:ascii="Arial" w:eastAsia="Arial" w:hAnsi="Arial" w:cs="Arial"/>
        </w:rPr>
        <w:t>а 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тева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т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ној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</w:rPr>
        <w:t>в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</w:rPr>
        <w:t>ти</w:t>
      </w:r>
      <w:r>
        <w:rPr>
          <w:rFonts w:ascii="Arial" w:eastAsia="Arial" w:hAnsi="Arial" w:cs="Arial"/>
          <w:spacing w:val="-11"/>
        </w:rPr>
        <w:t xml:space="preserve"> </w:t>
      </w:r>
      <w:r>
        <w:rPr>
          <w:rFonts w:ascii="Arial" w:eastAsia="Arial" w:hAnsi="Arial" w:cs="Arial"/>
          <w:spacing w:val="2"/>
        </w:rPr>
        <w:t>г</w:t>
      </w:r>
      <w:r>
        <w:rPr>
          <w:rFonts w:ascii="Arial" w:eastAsia="Arial" w:hAnsi="Arial" w:cs="Arial"/>
        </w:rPr>
        <w:t>ра</w:t>
      </w:r>
      <w:r>
        <w:rPr>
          <w:rFonts w:ascii="Arial" w:eastAsia="Arial" w:hAnsi="Arial" w:cs="Arial"/>
          <w:spacing w:val="2"/>
        </w:rPr>
        <w:t>ђ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ог зем</w:t>
      </w:r>
      <w:r>
        <w:rPr>
          <w:rFonts w:ascii="Arial" w:eastAsia="Arial" w:hAnsi="Arial" w:cs="Arial"/>
          <w:spacing w:val="2"/>
        </w:rPr>
        <w:t>љ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та</w:t>
      </w:r>
    </w:p>
    <w:p w:rsidR="00CC1C7E" w:rsidRDefault="00CC1C7E">
      <w:pPr>
        <w:spacing w:before="9" w:line="160" w:lineRule="exact"/>
        <w:rPr>
          <w:sz w:val="16"/>
          <w:szCs w:val="16"/>
        </w:rPr>
      </w:pPr>
    </w:p>
    <w:p w:rsidR="00CC1C7E" w:rsidRDefault="00B57C5E">
      <w:pPr>
        <w:spacing w:line="260" w:lineRule="atLeast"/>
        <w:ind w:right="4688"/>
        <w:rPr>
          <w:rFonts w:ascii="Arial" w:eastAsia="Arial" w:hAnsi="Arial" w:cs="Arial"/>
        </w:rPr>
        <w:sectPr w:rsidR="00CC1C7E">
          <w:type w:val="continuous"/>
          <w:pgSz w:w="16840" w:h="11920" w:orient="landscape"/>
          <w:pgMar w:top="260" w:right="1260" w:bottom="280" w:left="1040" w:header="720" w:footer="720" w:gutter="0"/>
          <w:cols w:num="2" w:space="720" w:equalWidth="0">
            <w:col w:w="3568" w:space="2057"/>
            <w:col w:w="8915"/>
          </w:cols>
        </w:sectPr>
      </w:pPr>
      <w:r>
        <w:rPr>
          <w:rFonts w:ascii="Arial" w:eastAsia="Arial" w:hAnsi="Arial" w:cs="Arial"/>
        </w:rPr>
        <w:t>3.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1"/>
        </w:rPr>
        <w:t>И</w:t>
      </w:r>
      <w:r>
        <w:rPr>
          <w:rFonts w:ascii="Arial" w:eastAsia="Arial" w:hAnsi="Arial" w:cs="Arial"/>
        </w:rPr>
        <w:t>з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шњ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си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ц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1"/>
        </w:rPr>
        <w:t>х</w:t>
      </w:r>
      <w:r>
        <w:rPr>
          <w:rFonts w:ascii="Arial" w:eastAsia="Arial" w:hAnsi="Arial" w:cs="Arial"/>
        </w:rPr>
        <w:t>т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50"/>
        </w:rPr>
        <w:t xml:space="preserve"> 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2"/>
        </w:rPr>
        <w:t>ч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5"/>
        </w:rPr>
        <w:t>н</w:t>
      </w:r>
      <w:r>
        <w:rPr>
          <w:rFonts w:ascii="Arial" w:eastAsia="Arial" w:hAnsi="Arial" w:cs="Arial"/>
        </w:rPr>
        <w:t>у п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2"/>
        </w:rPr>
        <w:t>ћа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н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6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он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ерз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</w:rPr>
        <w:t>у</w:t>
      </w:r>
    </w:p>
    <w:p w:rsidR="00CC1C7E" w:rsidRDefault="00CC1C7E">
      <w:pPr>
        <w:spacing w:before="4" w:line="120" w:lineRule="exact"/>
        <w:rPr>
          <w:sz w:val="13"/>
          <w:szCs w:val="13"/>
        </w:rPr>
      </w:pPr>
    </w:p>
    <w:p w:rsidR="00CC1C7E" w:rsidRDefault="00CC1C7E">
      <w:pPr>
        <w:spacing w:line="200" w:lineRule="exact"/>
      </w:pPr>
    </w:p>
    <w:p w:rsidR="00CC1C7E" w:rsidRDefault="00CC1C7E">
      <w:pPr>
        <w:spacing w:line="200" w:lineRule="exact"/>
      </w:pPr>
    </w:p>
    <w:p w:rsidR="00CC1C7E" w:rsidRDefault="00B57C5E">
      <w:pPr>
        <w:spacing w:before="16" w:line="277" w:lineRule="auto"/>
        <w:ind w:left="5627" w:right="4331"/>
        <w:rPr>
          <w:rFonts w:ascii="Arial" w:eastAsia="Arial" w:hAnsi="Arial" w:cs="Arial"/>
        </w:rPr>
      </w:pPr>
      <w:r>
        <w:rPr>
          <w:rFonts w:ascii="Calibri" w:eastAsia="Calibri" w:hAnsi="Calibri" w:cs="Calibri"/>
          <w:sz w:val="22"/>
          <w:szCs w:val="22"/>
        </w:rPr>
        <w:t>4</w:t>
      </w:r>
      <w:r>
        <w:rPr>
          <w:rFonts w:ascii="Calibri" w:eastAsia="Calibri" w:hAnsi="Calibri" w:cs="Calibri"/>
          <w:spacing w:val="2"/>
          <w:sz w:val="22"/>
          <w:szCs w:val="22"/>
        </w:rPr>
        <w:t xml:space="preserve"> </w:t>
      </w:r>
      <w:r>
        <w:rPr>
          <w:rFonts w:ascii="Arial" w:eastAsia="Arial" w:hAnsi="Arial" w:cs="Arial"/>
          <w:spacing w:val="1"/>
        </w:rPr>
        <w:t>П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но</w:t>
      </w:r>
      <w:r>
        <w:rPr>
          <w:rFonts w:ascii="Arial" w:eastAsia="Arial" w:hAnsi="Arial" w:cs="Arial"/>
          <w:spacing w:val="1"/>
        </w:rPr>
        <w:t>ш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12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аве</w:t>
      </w:r>
      <w:r>
        <w:rPr>
          <w:rFonts w:ascii="Arial" w:eastAsia="Arial" w:hAnsi="Arial" w:cs="Arial"/>
          <w:spacing w:val="-5"/>
        </w:rPr>
        <w:t xml:space="preserve"> </w:t>
      </w:r>
      <w:r>
        <w:rPr>
          <w:rFonts w:ascii="Arial" w:eastAsia="Arial" w:hAnsi="Arial" w:cs="Arial"/>
          <w:spacing w:val="1"/>
        </w:rPr>
        <w:t>К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м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с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1"/>
        </w:rPr>
        <w:t>ј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за</w:t>
      </w:r>
      <w:r>
        <w:rPr>
          <w:rFonts w:ascii="Arial" w:eastAsia="Arial" w:hAnsi="Arial" w:cs="Arial"/>
          <w:spacing w:val="-3"/>
        </w:rPr>
        <w:t xml:space="preserve"> </w:t>
      </w:r>
      <w:r>
        <w:rPr>
          <w:rFonts w:ascii="Arial" w:eastAsia="Arial" w:hAnsi="Arial" w:cs="Arial"/>
          <w:spacing w:val="2"/>
        </w:rPr>
        <w:t>к</w:t>
      </w:r>
      <w:r>
        <w:rPr>
          <w:rFonts w:ascii="Arial" w:eastAsia="Arial" w:hAnsi="Arial" w:cs="Arial"/>
        </w:rPr>
        <w:t>онт</w:t>
      </w:r>
      <w:r>
        <w:rPr>
          <w:rFonts w:ascii="Arial" w:eastAsia="Arial" w:hAnsi="Arial" w:cs="Arial"/>
          <w:spacing w:val="2"/>
        </w:rPr>
        <w:t>р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4"/>
        </w:rPr>
        <w:t>л</w:t>
      </w:r>
      <w:r>
        <w:rPr>
          <w:rFonts w:ascii="Arial" w:eastAsia="Arial" w:hAnsi="Arial" w:cs="Arial"/>
        </w:rPr>
        <w:t xml:space="preserve">у </w:t>
      </w:r>
      <w:r>
        <w:rPr>
          <w:rFonts w:ascii="Arial" w:eastAsia="Arial" w:hAnsi="Arial" w:cs="Arial"/>
          <w:spacing w:val="-1"/>
        </w:rPr>
        <w:t>д</w:t>
      </w:r>
      <w:r>
        <w:rPr>
          <w:rFonts w:ascii="Arial" w:eastAsia="Arial" w:hAnsi="Arial" w:cs="Arial"/>
        </w:rPr>
        <w:t>р</w:t>
      </w:r>
      <w:r>
        <w:rPr>
          <w:rFonts w:ascii="Arial" w:eastAsia="Arial" w:hAnsi="Arial" w:cs="Arial"/>
          <w:spacing w:val="1"/>
        </w:rPr>
        <w:t>ж</w:t>
      </w:r>
      <w:r>
        <w:rPr>
          <w:rFonts w:ascii="Arial" w:eastAsia="Arial" w:hAnsi="Arial" w:cs="Arial"/>
        </w:rPr>
        <w:t>ав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>п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мо</w:t>
      </w:r>
      <w:r>
        <w:rPr>
          <w:rFonts w:ascii="Arial" w:eastAsia="Arial" w:hAnsi="Arial" w:cs="Arial"/>
          <w:spacing w:val="2"/>
        </w:rPr>
        <w:t>ћ</w:t>
      </w:r>
      <w:r>
        <w:rPr>
          <w:rFonts w:ascii="Arial" w:eastAsia="Arial" w:hAnsi="Arial" w:cs="Arial"/>
        </w:rPr>
        <w:t>и</w:t>
      </w:r>
      <w:r>
        <w:rPr>
          <w:rFonts w:ascii="Arial" w:eastAsia="Arial" w:hAnsi="Arial" w:cs="Arial"/>
          <w:spacing w:val="-8"/>
        </w:rPr>
        <w:t xml:space="preserve"> </w:t>
      </w:r>
      <w:r>
        <w:rPr>
          <w:rFonts w:ascii="Arial" w:eastAsia="Arial" w:hAnsi="Arial" w:cs="Arial"/>
          <w:spacing w:val="1"/>
        </w:rPr>
        <w:t>(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ен</w:t>
      </w:r>
      <w:r>
        <w:rPr>
          <w:rFonts w:ascii="Arial" w:eastAsia="Arial" w:hAnsi="Arial" w:cs="Arial"/>
          <w:spacing w:val="5"/>
        </w:rPr>
        <w:t>т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а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</w:rPr>
        <w:t>но,</w:t>
      </w:r>
      <w:r>
        <w:rPr>
          <w:rFonts w:ascii="Arial" w:eastAsia="Arial" w:hAnsi="Arial" w:cs="Arial"/>
          <w:spacing w:val="-10"/>
        </w:rPr>
        <w:t xml:space="preserve"> 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-1"/>
        </w:rPr>
        <w:t xml:space="preserve"> и</w:t>
      </w:r>
      <w:r>
        <w:rPr>
          <w:rFonts w:ascii="Arial" w:eastAsia="Arial" w:hAnsi="Arial" w:cs="Arial"/>
          <w:spacing w:val="2"/>
        </w:rPr>
        <w:t>м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6"/>
        </w:rPr>
        <w:t>у</w:t>
      </w:r>
      <w:r>
        <w:rPr>
          <w:rFonts w:ascii="Arial" w:eastAsia="Arial" w:hAnsi="Arial" w:cs="Arial"/>
          <w:spacing w:val="4"/>
        </w:rPr>
        <w:t>с</w:t>
      </w:r>
      <w:r>
        <w:rPr>
          <w:rFonts w:ascii="Arial" w:eastAsia="Arial" w:hAnsi="Arial" w:cs="Arial"/>
          <w:spacing w:val="-1"/>
        </w:rPr>
        <w:t>л</w:t>
      </w:r>
      <w:r>
        <w:rPr>
          <w:rFonts w:ascii="Arial" w:eastAsia="Arial" w:hAnsi="Arial" w:cs="Arial"/>
          <w:spacing w:val="2"/>
        </w:rPr>
        <w:t>о</w:t>
      </w:r>
      <w:r>
        <w:rPr>
          <w:rFonts w:ascii="Arial" w:eastAsia="Arial" w:hAnsi="Arial" w:cs="Arial"/>
        </w:rPr>
        <w:t>ва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  <w:spacing w:val="2"/>
        </w:rPr>
        <w:t>з</w:t>
      </w:r>
      <w:r>
        <w:rPr>
          <w:rFonts w:ascii="Arial" w:eastAsia="Arial" w:hAnsi="Arial" w:cs="Arial"/>
        </w:rPr>
        <w:t xml:space="preserve">а </w:t>
      </w:r>
      <w:r>
        <w:rPr>
          <w:rFonts w:ascii="Arial" w:eastAsia="Arial" w:hAnsi="Arial" w:cs="Arial"/>
          <w:spacing w:val="-4"/>
        </w:rPr>
        <w:t>у</w:t>
      </w:r>
      <w:r>
        <w:rPr>
          <w:rFonts w:ascii="Arial" w:eastAsia="Arial" w:hAnsi="Arial" w:cs="Arial"/>
          <w:spacing w:val="2"/>
        </w:rPr>
        <w:t>ма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  <w:spacing w:val="2"/>
        </w:rPr>
        <w:t>е</w:t>
      </w:r>
      <w:r>
        <w:rPr>
          <w:rFonts w:ascii="Arial" w:eastAsia="Arial" w:hAnsi="Arial" w:cs="Arial"/>
          <w:spacing w:val="-1"/>
        </w:rPr>
        <w:t>њ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7"/>
        </w:rPr>
        <w:t xml:space="preserve"> </w:t>
      </w:r>
      <w:r>
        <w:rPr>
          <w:rFonts w:ascii="Arial" w:eastAsia="Arial" w:hAnsi="Arial" w:cs="Arial"/>
        </w:rPr>
        <w:t>на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</w:rPr>
        <w:t>а</w:t>
      </w:r>
      <w:r>
        <w:rPr>
          <w:rFonts w:ascii="Arial" w:eastAsia="Arial" w:hAnsi="Arial" w:cs="Arial"/>
          <w:spacing w:val="1"/>
        </w:rPr>
        <w:t>д</w:t>
      </w:r>
      <w:r>
        <w:rPr>
          <w:rFonts w:ascii="Arial" w:eastAsia="Arial" w:hAnsi="Arial" w:cs="Arial"/>
        </w:rPr>
        <w:t>е</w:t>
      </w:r>
      <w:r>
        <w:rPr>
          <w:rFonts w:ascii="Arial" w:eastAsia="Arial" w:hAnsi="Arial" w:cs="Arial"/>
          <w:spacing w:val="-9"/>
        </w:rPr>
        <w:t xml:space="preserve"> </w:t>
      </w:r>
      <w:r>
        <w:rPr>
          <w:rFonts w:ascii="Arial" w:eastAsia="Arial" w:hAnsi="Arial" w:cs="Arial"/>
        </w:rPr>
        <w:t xml:space="preserve">за </w:t>
      </w:r>
      <w:r>
        <w:rPr>
          <w:rFonts w:ascii="Arial" w:eastAsia="Arial" w:hAnsi="Arial" w:cs="Arial"/>
          <w:spacing w:val="-1"/>
        </w:rPr>
        <w:t>к</w:t>
      </w:r>
      <w:r>
        <w:rPr>
          <w:rFonts w:ascii="Arial" w:eastAsia="Arial" w:hAnsi="Arial" w:cs="Arial"/>
        </w:rPr>
        <w:t>о</w:t>
      </w:r>
      <w:r>
        <w:rPr>
          <w:rFonts w:ascii="Arial" w:eastAsia="Arial" w:hAnsi="Arial" w:cs="Arial"/>
          <w:spacing w:val="3"/>
        </w:rPr>
        <w:t>н</w:t>
      </w:r>
      <w:r>
        <w:rPr>
          <w:rFonts w:ascii="Arial" w:eastAsia="Arial" w:hAnsi="Arial" w:cs="Arial"/>
          <w:spacing w:val="2"/>
        </w:rPr>
        <w:t>в</w:t>
      </w:r>
      <w:r>
        <w:rPr>
          <w:rFonts w:ascii="Arial" w:eastAsia="Arial" w:hAnsi="Arial" w:cs="Arial"/>
        </w:rPr>
        <w:t>ерз</w:t>
      </w:r>
      <w:r>
        <w:rPr>
          <w:rFonts w:ascii="Arial" w:eastAsia="Arial" w:hAnsi="Arial" w:cs="Arial"/>
          <w:spacing w:val="-1"/>
        </w:rPr>
        <w:t>и</w:t>
      </w:r>
      <w:r>
        <w:rPr>
          <w:rFonts w:ascii="Arial" w:eastAsia="Arial" w:hAnsi="Arial" w:cs="Arial"/>
          <w:spacing w:val="6"/>
        </w:rPr>
        <w:t>ј</w:t>
      </w:r>
      <w:r>
        <w:rPr>
          <w:rFonts w:ascii="Arial" w:eastAsia="Arial" w:hAnsi="Arial" w:cs="Arial"/>
          <w:spacing w:val="-6"/>
        </w:rPr>
        <w:t>у)</w:t>
      </w:r>
    </w:p>
    <w:sectPr w:rsidR="00CC1C7E">
      <w:type w:val="continuous"/>
      <w:pgSz w:w="16840" w:h="11920" w:orient="landscape"/>
      <w:pgMar w:top="260" w:right="1260" w:bottom="280" w:left="10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90464"/>
    <w:multiLevelType w:val="multilevel"/>
    <w:tmpl w:val="5C60387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CC1C7E"/>
    <w:rsid w:val="00045802"/>
    <w:rsid w:val="003D0839"/>
    <w:rsid w:val="004A491E"/>
    <w:rsid w:val="00943688"/>
    <w:rsid w:val="009D5948"/>
    <w:rsid w:val="00AB6211"/>
    <w:rsid w:val="00B57C5E"/>
    <w:rsid w:val="00CC1C7E"/>
    <w:rsid w:val="00CF0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D0839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D0839"/>
    <w:rPr>
      <w:rFonts w:ascii="Arial" w:eastAsia="Arial" w:hAnsi="Arial" w:cs="Arial"/>
      <w:sz w:val="24"/>
      <w:szCs w:val="24"/>
    </w:rPr>
  </w:style>
  <w:style w:type="character" w:customStyle="1" w:styleId="Bodytext6">
    <w:name w:val="Body text (6)_"/>
    <w:rsid w:val="00CF07E0"/>
    <w:rPr>
      <w:rFonts w:ascii="Times New Roman" w:hAnsi="Times New Roman" w:cs="Times New Roman" w:hint="default"/>
      <w:sz w:val="23"/>
      <w:szCs w:val="23"/>
      <w:lang w:val="sr-Cyrl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3D0839"/>
    <w:pPr>
      <w:widowControl w:val="0"/>
      <w:autoSpaceDE w:val="0"/>
      <w:autoSpaceDN w:val="0"/>
    </w:pPr>
    <w:rPr>
      <w:rFonts w:ascii="Arial" w:eastAsia="Arial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3D0839"/>
    <w:rPr>
      <w:rFonts w:ascii="Arial" w:eastAsia="Arial" w:hAnsi="Arial" w:cs="Arial"/>
      <w:sz w:val="24"/>
      <w:szCs w:val="24"/>
    </w:rPr>
  </w:style>
  <w:style w:type="character" w:customStyle="1" w:styleId="Bodytext6">
    <w:name w:val="Body text (6)_"/>
    <w:rsid w:val="00CF07E0"/>
    <w:rPr>
      <w:rFonts w:ascii="Times New Roman" w:hAnsi="Times New Roman" w:cs="Times New Roman" w:hint="default"/>
      <w:sz w:val="23"/>
      <w:szCs w:val="23"/>
      <w:lang w:val="sr-Cyrl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5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 Opovo</dc:creator>
  <cp:lastModifiedBy>Rade</cp:lastModifiedBy>
  <cp:revision>2</cp:revision>
  <dcterms:created xsi:type="dcterms:W3CDTF">2017-12-12T12:02:00Z</dcterms:created>
  <dcterms:modified xsi:type="dcterms:W3CDTF">2017-12-12T12:02:00Z</dcterms:modified>
</cp:coreProperties>
</file>