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EE" w:rsidRDefault="00AD13EE">
      <w:pPr>
        <w:spacing w:before="94"/>
        <w:ind w:left="116"/>
      </w:pPr>
      <w:bookmarkStart w:id="0" w:name="_GoBack"/>
      <w:bookmarkEnd w:id="0"/>
    </w:p>
    <w:p w:rsidR="00AD13EE" w:rsidRDefault="00AD13EE">
      <w:pPr>
        <w:spacing w:before="9" w:line="160" w:lineRule="exact"/>
        <w:rPr>
          <w:sz w:val="17"/>
          <w:szCs w:val="17"/>
        </w:rPr>
      </w:pP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0F165E" w:rsidRDefault="000F165E" w:rsidP="000F165E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0F165E" w:rsidRDefault="000F165E" w:rsidP="000F165E">
      <w:pPr>
        <w:pStyle w:val="BodyText"/>
        <w:rPr>
          <w:rFonts w:ascii="Times New Roman"/>
          <w:sz w:val="20"/>
        </w:rPr>
      </w:pPr>
      <w:r>
        <w:rPr>
          <w:rFonts w:ascii="Times New Roman" w:hAnsi="Times New Roman" w:cs="Times New Roman"/>
        </w:rPr>
        <w:t>грађевинарство и заштиту  животне  средине</w:t>
      </w:r>
    </w:p>
    <w:p w:rsidR="000F165E" w:rsidRDefault="000F165E" w:rsidP="000F165E">
      <w:pPr>
        <w:pStyle w:val="BodyText"/>
        <w:rPr>
          <w:rFonts w:ascii="Times New Roman"/>
          <w:sz w:val="20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before="29" w:line="260" w:lineRule="exact"/>
        <w:ind w:left="49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AD13EE" w:rsidRDefault="00AD13EE">
      <w:pPr>
        <w:spacing w:before="2" w:line="160" w:lineRule="exact"/>
        <w:rPr>
          <w:sz w:val="16"/>
          <w:szCs w:val="16"/>
        </w:rPr>
      </w:pPr>
    </w:p>
    <w:p w:rsidR="00AD13EE" w:rsidRDefault="00AD13EE">
      <w:pPr>
        <w:spacing w:line="200" w:lineRule="exact"/>
      </w:pPr>
    </w:p>
    <w:p w:rsidR="00AD13EE" w:rsidRDefault="00A66CA4">
      <w:pPr>
        <w:spacing w:before="9"/>
        <w:ind w:left="2922" w:right="651" w:hanging="2203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РЕ</w:t>
      </w:r>
      <w:r>
        <w:rPr>
          <w:rFonts w:ascii="Arial" w:eastAsia="Arial" w:hAnsi="Arial" w:cs="Arial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ВАР</w:t>
      </w:r>
      <w:r>
        <w:rPr>
          <w:rFonts w:ascii="Arial" w:eastAsia="Arial" w:hAnsi="Arial" w:cs="Arial"/>
          <w:spacing w:val="1"/>
          <w:sz w:val="40"/>
          <w:szCs w:val="40"/>
        </w:rPr>
        <w:t>АЊ</w:t>
      </w:r>
      <w:r>
        <w:rPr>
          <w:rFonts w:ascii="Arial" w:eastAsia="Arial" w:hAnsi="Arial" w:cs="Arial"/>
          <w:sz w:val="40"/>
          <w:szCs w:val="40"/>
        </w:rPr>
        <w:t>E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РАВ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ИШ</w:t>
      </w:r>
      <w:r>
        <w:rPr>
          <w:rFonts w:ascii="Arial" w:eastAsia="Arial" w:hAnsi="Arial" w:cs="Arial"/>
          <w:spacing w:val="1"/>
          <w:sz w:val="40"/>
          <w:szCs w:val="40"/>
        </w:rPr>
        <w:t>Ћ</w:t>
      </w:r>
      <w:r>
        <w:rPr>
          <w:rFonts w:ascii="Arial" w:eastAsia="Arial" w:hAnsi="Arial" w:cs="Arial"/>
          <w:spacing w:val="-3"/>
          <w:sz w:val="40"/>
          <w:szCs w:val="40"/>
        </w:rPr>
        <w:t>Е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ИЗ</w:t>
      </w:r>
      <w:r>
        <w:rPr>
          <w:rFonts w:ascii="Arial" w:eastAsia="Arial" w:hAnsi="Arial" w:cs="Arial"/>
          <w:spacing w:val="-1"/>
          <w:sz w:val="40"/>
          <w:szCs w:val="40"/>
        </w:rPr>
        <w:t>ГРАЂЕ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ГРА</w:t>
      </w:r>
      <w:r>
        <w:rPr>
          <w:rFonts w:ascii="Arial" w:eastAsia="Arial" w:hAnsi="Arial" w:cs="Arial"/>
          <w:spacing w:val="1"/>
          <w:sz w:val="40"/>
          <w:szCs w:val="40"/>
        </w:rPr>
        <w:t>Ђ</w:t>
      </w:r>
      <w:r>
        <w:rPr>
          <w:rFonts w:ascii="Arial" w:eastAsia="Arial" w:hAnsi="Arial" w:cs="Arial"/>
          <w:spacing w:val="-1"/>
          <w:sz w:val="40"/>
          <w:szCs w:val="40"/>
        </w:rPr>
        <w:t>ЕВ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НС</w:t>
      </w:r>
      <w:r>
        <w:rPr>
          <w:rFonts w:ascii="Arial" w:eastAsia="Arial" w:hAnsi="Arial" w:cs="Arial"/>
          <w:spacing w:val="-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 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ШТА</w:t>
      </w:r>
      <w:r>
        <w:rPr>
          <w:rFonts w:ascii="Arial" w:eastAsia="Arial" w:hAnsi="Arial" w:cs="Arial"/>
          <w:spacing w:val="-4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 П</w:t>
      </w:r>
      <w:r>
        <w:rPr>
          <w:rFonts w:ascii="Arial" w:eastAsia="Arial" w:hAnsi="Arial" w:cs="Arial"/>
          <w:spacing w:val="-1"/>
          <w:sz w:val="40"/>
          <w:szCs w:val="40"/>
        </w:rPr>
        <w:t>РАВ</w:t>
      </w:r>
      <w:r>
        <w:rPr>
          <w:rFonts w:ascii="Arial" w:eastAsia="Arial" w:hAnsi="Arial" w:cs="Arial"/>
          <w:sz w:val="40"/>
          <w:szCs w:val="40"/>
        </w:rPr>
        <w:t xml:space="preserve">О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 xml:space="preserve">УЗ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АК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ДУ</w:t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7" w:line="240" w:lineRule="exact"/>
        <w:rPr>
          <w:sz w:val="24"/>
          <w:szCs w:val="24"/>
        </w:rPr>
      </w:pPr>
    </w:p>
    <w:p w:rsidR="00AD13EE" w:rsidRDefault="00A66CA4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12" w:line="240" w:lineRule="exact"/>
        <w:rPr>
          <w:sz w:val="24"/>
          <w:szCs w:val="24"/>
        </w:rPr>
      </w:pPr>
    </w:p>
    <w:p w:rsidR="00AD13EE" w:rsidRDefault="00A66CA4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AD13EE" w:rsidRDefault="00AD13EE">
      <w:pPr>
        <w:spacing w:before="9" w:line="140" w:lineRule="exact"/>
        <w:rPr>
          <w:sz w:val="15"/>
          <w:szCs w:val="15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26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зије 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ск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53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10" w:line="200" w:lineRule="exact"/>
      </w:pPr>
    </w:p>
    <w:p w:rsidR="00AD13EE" w:rsidRDefault="00A66CA4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в:</w:t>
      </w:r>
    </w:p>
    <w:p w:rsidR="00AD13EE" w:rsidRDefault="00AD13EE">
      <w:pPr>
        <w:spacing w:before="2" w:line="240" w:lineRule="exact"/>
        <w:rPr>
          <w:sz w:val="24"/>
          <w:szCs w:val="24"/>
        </w:rPr>
      </w:pPr>
    </w:p>
    <w:p w:rsidR="00AD13EE" w:rsidRDefault="00A66CA4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аље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5  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) 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аље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зији:</w:t>
      </w:r>
    </w:p>
    <w:p w:rsidR="00AD13EE" w:rsidRDefault="00A66CA4">
      <w:pPr>
        <w:spacing w:line="275" w:lineRule="auto"/>
        <w:ind w:left="1192" w:right="7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AD13EE" w:rsidRDefault="00A66CA4">
      <w:pPr>
        <w:spacing w:before="1" w:line="276" w:lineRule="auto"/>
        <w:ind w:left="1192" w:right="6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а,</w:t>
      </w:r>
    </w:p>
    <w:p w:rsidR="00AD13EE" w:rsidRDefault="00A66CA4">
      <w:pPr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а,</w:t>
      </w:r>
    </w:p>
    <w:p w:rsidR="00AD13EE" w:rsidRDefault="00A66CA4">
      <w:pPr>
        <w:spacing w:before="4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AD13EE" w:rsidRDefault="00A66CA4">
      <w:pPr>
        <w:spacing w:before="41" w:line="277" w:lineRule="auto"/>
        <w:ind w:left="1192" w:right="6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и“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рој</w:t>
      </w:r>
    </w:p>
    <w:p w:rsidR="00AD13EE" w:rsidRDefault="00A66CA4">
      <w:pPr>
        <w:spacing w:line="260" w:lineRule="exact"/>
        <w:ind w:left="11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02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before="41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винско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од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ц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before="3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исина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ерз</w:t>
      </w:r>
      <w:r>
        <w:rPr>
          <w:rFonts w:ascii="Arial" w:eastAsia="Arial" w:hAnsi="Arial" w:cs="Arial"/>
          <w:sz w:val="24"/>
          <w:szCs w:val="24"/>
        </w:rPr>
        <w:t xml:space="preserve">ију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 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before="3" w:line="275" w:lineRule="auto"/>
        <w:ind w:left="112" w:right="7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исина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о:</w:t>
      </w:r>
    </w:p>
    <w:p w:rsidR="00AD13EE" w:rsidRDefault="00A66CA4">
      <w:pPr>
        <w:spacing w:before="1" w:line="276" w:lineRule="auto"/>
        <w:ind w:left="1192" w:right="66" w:hanging="360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 н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вих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кту </w:t>
      </w: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ји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и,</w:t>
      </w:r>
    </w:p>
    <w:p w:rsidR="00AD13EE" w:rsidRDefault="00AD13EE">
      <w:pPr>
        <w:spacing w:before="14" w:line="280" w:lineRule="exact"/>
        <w:rPr>
          <w:sz w:val="28"/>
          <w:szCs w:val="28"/>
        </w:rPr>
      </w:pPr>
    </w:p>
    <w:p w:rsidR="00AD13EE" w:rsidRDefault="00A66CA4">
      <w:pPr>
        <w:spacing w:before="29" w:line="275" w:lineRule="auto"/>
        <w:ind w:left="1192" w:right="6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 xml:space="preserve">зију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</w:p>
    <w:p w:rsidR="00AD13EE" w:rsidRDefault="00A66CA4">
      <w:pPr>
        <w:spacing w:before="3" w:line="275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  за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зији,</w:t>
      </w:r>
    </w:p>
    <w:p w:rsidR="00AD13EE" w:rsidRDefault="00A66CA4">
      <w:pPr>
        <w:spacing w:before="1" w:line="276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  за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кви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и.</w:t>
      </w:r>
    </w:p>
    <w:p w:rsidR="00AD13EE" w:rsidRDefault="00A66CA4">
      <w:pPr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а:</w:t>
      </w:r>
    </w:p>
    <w:p w:rsidR="00AD13EE" w:rsidRDefault="00A66CA4">
      <w:pPr>
        <w:spacing w:before="41" w:line="276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  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иста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) 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</w:p>
    <w:p w:rsidR="00AD13EE" w:rsidRDefault="00A66CA4">
      <w:pPr>
        <w:spacing w:line="275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ух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 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D13EE">
      <w:pPr>
        <w:spacing w:before="10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line="277" w:lineRule="auto"/>
        <w:ind w:left="112" w:right="70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(д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аз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AD13EE" w:rsidRDefault="00AD13EE">
      <w:pPr>
        <w:spacing w:before="8" w:line="180" w:lineRule="exact"/>
        <w:rPr>
          <w:sz w:val="19"/>
          <w:szCs w:val="19"/>
        </w:rPr>
      </w:pPr>
    </w:p>
    <w:p w:rsidR="00AD13EE" w:rsidRDefault="00A66CA4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јство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 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 xml:space="preserve">зији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ји,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ом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ни 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миш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 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тске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к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ји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јн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кси.</w:t>
      </w:r>
    </w:p>
    <w:p w:rsidR="00AD13EE" w:rsidRDefault="00AD13EE">
      <w:pPr>
        <w:spacing w:before="14" w:line="280" w:lineRule="exact"/>
        <w:rPr>
          <w:sz w:val="28"/>
          <w:szCs w:val="28"/>
        </w:rPr>
      </w:pPr>
    </w:p>
    <w:p w:rsidR="00AD13EE" w:rsidRDefault="00A66CA4">
      <w:pPr>
        <w:spacing w:before="29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ку 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-3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</w:p>
    <w:p w:rsidR="00AD13EE" w:rsidRDefault="00AD13EE">
      <w:pPr>
        <w:spacing w:before="10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AD13EE" w:rsidRDefault="00AD13EE">
      <w:pPr>
        <w:spacing w:before="9" w:line="140" w:lineRule="exact"/>
        <w:rPr>
          <w:sz w:val="15"/>
          <w:szCs w:val="15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жи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уни)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3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чк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AD13EE" w:rsidRDefault="00A66CA4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е, 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ГЗ </w:t>
      </w:r>
      <w:r>
        <w:rPr>
          <w:rFonts w:ascii="Arial" w:eastAsia="Arial" w:hAnsi="Arial" w:cs="Arial"/>
          <w:spacing w:val="2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кт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ске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 xml:space="preserve">ном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)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шњ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AD13EE" w:rsidRDefault="00A66CA4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 xml:space="preserve">зију у </w:t>
      </w:r>
      <w:r>
        <w:rPr>
          <w:rFonts w:ascii="Arial" w:eastAsia="Arial" w:hAnsi="Arial" w:cs="Arial"/>
          <w:spacing w:val="2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жишна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 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жишне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т.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зији.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на</w:t>
      </w:r>
    </w:p>
    <w:p w:rsidR="00AD13EE" w:rsidRDefault="00AD13EE">
      <w:pPr>
        <w:spacing w:before="14" w:line="280" w:lineRule="exact"/>
        <w:rPr>
          <w:sz w:val="28"/>
          <w:szCs w:val="28"/>
        </w:rPr>
      </w:pPr>
    </w:p>
    <w:p w:rsidR="00AD13EE" w:rsidRDefault="00A66CA4">
      <w:pPr>
        <w:spacing w:before="29" w:line="276" w:lineRule="auto"/>
        <w:ind w:left="112"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има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свих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 с 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нису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зу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</w:p>
    <w:p w:rsidR="00AD13EE" w:rsidRDefault="00A66CA4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ује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пштинско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AD13EE" w:rsidRDefault="00AD13EE">
      <w:pPr>
        <w:spacing w:before="10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ind w:left="112" w:right="106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у:</w:t>
      </w:r>
    </w:p>
    <w:p w:rsidR="00AD13EE" w:rsidRDefault="00AD13EE">
      <w:pPr>
        <w:spacing w:before="9" w:line="140" w:lineRule="exact"/>
        <w:rPr>
          <w:sz w:val="15"/>
          <w:szCs w:val="15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зитиву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15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жно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%.</w:t>
      </w:r>
    </w:p>
    <w:p w:rsidR="00AD13EE" w:rsidRDefault="00A66CA4">
      <w:pPr>
        <w:spacing w:before="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зију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50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џ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тски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40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јина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%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ве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ији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иште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66CA4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з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еб</w:t>
      </w:r>
      <w:r>
        <w:rPr>
          <w:rFonts w:ascii="Arial" w:eastAsia="Arial" w:hAnsi="Arial" w:cs="Arial"/>
          <w:sz w:val="24"/>
          <w:szCs w:val="24"/>
        </w:rPr>
        <w:t>ним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вних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 xml:space="preserve">у и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сти.</w:t>
      </w:r>
    </w:p>
    <w:p w:rsidR="00AD13EE" w:rsidRDefault="00A66CA4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</w:p>
    <w:p w:rsidR="00AD13EE" w:rsidRDefault="00AD13EE">
      <w:pPr>
        <w:spacing w:before="14" w:line="280" w:lineRule="exact"/>
        <w:rPr>
          <w:sz w:val="28"/>
          <w:szCs w:val="28"/>
        </w:rPr>
      </w:pPr>
    </w:p>
    <w:p w:rsidR="00AD13EE" w:rsidRDefault="00A66CA4">
      <w:pPr>
        <w:spacing w:before="29" w:line="275" w:lineRule="auto"/>
        <w:ind w:left="112"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мисији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вне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што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и,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AD13EE" w:rsidRDefault="00AD13EE">
      <w:pPr>
        <w:spacing w:before="10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line="275" w:lineRule="auto"/>
        <w:ind w:left="112" w:right="5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о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тив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ер</w:t>
      </w:r>
      <w:r>
        <w:rPr>
          <w:rFonts w:ascii="Arial" w:eastAsia="Arial" w:hAnsi="Arial" w:cs="Arial"/>
          <w:color w:val="1F4E79"/>
          <w:sz w:val="24"/>
          <w:szCs w:val="24"/>
        </w:rPr>
        <w:t>зији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изј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вити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z w:val="24"/>
          <w:szCs w:val="24"/>
        </w:rPr>
        <w:t>инист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ар</w:t>
      </w:r>
      <w:r>
        <w:rPr>
          <w:rFonts w:ascii="Arial" w:eastAsia="Arial" w:hAnsi="Arial" w:cs="Arial"/>
          <w:color w:val="1F4E79"/>
          <w:sz w:val="24"/>
          <w:szCs w:val="24"/>
        </w:rPr>
        <w:t>ству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ф</w:t>
      </w:r>
      <w:r>
        <w:rPr>
          <w:rFonts w:ascii="Arial" w:eastAsia="Arial" w:hAnsi="Arial" w:cs="Arial"/>
          <w:color w:val="1F4E79"/>
          <w:sz w:val="24"/>
          <w:szCs w:val="24"/>
        </w:rPr>
        <w:t>ин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нсиј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а.</w:t>
      </w:r>
    </w:p>
    <w:p w:rsidR="00AD13EE" w:rsidRDefault="00AD13EE">
      <w:pPr>
        <w:spacing w:before="10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ind w:left="112" w:right="85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зији)</w:t>
      </w:r>
    </w:p>
    <w:p w:rsidR="00AD13EE" w:rsidRDefault="00AD13EE">
      <w:pPr>
        <w:spacing w:line="160" w:lineRule="exact"/>
        <w:rPr>
          <w:sz w:val="16"/>
          <w:szCs w:val="16"/>
        </w:rPr>
      </w:pPr>
    </w:p>
    <w:p w:rsidR="00AD13EE" w:rsidRDefault="00AD13EE">
      <w:pPr>
        <w:spacing w:line="200" w:lineRule="exact"/>
      </w:pPr>
    </w:p>
    <w:p w:rsidR="00AD13EE" w:rsidRDefault="00A66CA4">
      <w:pPr>
        <w:ind w:left="112" w:right="11453"/>
        <w:jc w:val="both"/>
        <w:rPr>
          <w:rFonts w:ascii="Arial" w:eastAsia="Arial" w:hAnsi="Arial" w:cs="Arial"/>
          <w:sz w:val="24"/>
          <w:szCs w:val="24"/>
        </w:rPr>
        <w:sectPr w:rsidR="00AD13E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AD13EE" w:rsidRDefault="00A66CA4">
      <w:pPr>
        <w:spacing w:before="6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AD13EE" w:rsidRDefault="00AD13EE">
      <w:pPr>
        <w:spacing w:before="2" w:line="160" w:lineRule="exact"/>
        <w:rPr>
          <w:sz w:val="17"/>
          <w:szCs w:val="17"/>
        </w:rPr>
      </w:pPr>
    </w:p>
    <w:p w:rsidR="00AD13EE" w:rsidRDefault="00AD13EE">
      <w:pPr>
        <w:spacing w:line="200" w:lineRule="exact"/>
      </w:pPr>
    </w:p>
    <w:p w:rsidR="00AD13EE" w:rsidRDefault="00A66CA4">
      <w:pPr>
        <w:spacing w:line="275" w:lineRule="auto"/>
        <w:ind w:left="1066" w:right="477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ак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ре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вар</w:t>
      </w:r>
      <w:r>
        <w:rPr>
          <w:rFonts w:ascii="Arial" w:eastAsia="Arial" w:hAnsi="Arial" w:cs="Arial"/>
          <w:spacing w:val="-2"/>
          <w:sz w:val="28"/>
          <w:szCs w:val="28"/>
        </w:rPr>
        <w:t>а</w:t>
      </w:r>
      <w:r>
        <w:rPr>
          <w:rFonts w:ascii="Arial" w:eastAsia="Arial" w:hAnsi="Arial" w:cs="Arial"/>
          <w:sz w:val="28"/>
          <w:szCs w:val="28"/>
        </w:rPr>
        <w:t>ња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рава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к</w:t>
      </w:r>
      <w:r>
        <w:rPr>
          <w:rFonts w:ascii="Arial" w:eastAsia="Arial" w:hAnsi="Arial" w:cs="Arial"/>
          <w:sz w:val="28"/>
          <w:szCs w:val="28"/>
        </w:rPr>
        <w:t>ор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шћ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z w:val="28"/>
          <w:szCs w:val="28"/>
        </w:rPr>
        <w:t>ња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из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z w:val="28"/>
          <w:szCs w:val="28"/>
        </w:rPr>
        <w:t>ђев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нс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 xml:space="preserve">г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</w:t>
      </w:r>
      <w:r>
        <w:rPr>
          <w:rFonts w:ascii="Arial" w:eastAsia="Arial" w:hAnsi="Arial" w:cs="Arial"/>
          <w:spacing w:val="-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раво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>ј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з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3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z w:val="28"/>
          <w:szCs w:val="28"/>
        </w:rPr>
        <w:t>ду</w:t>
      </w:r>
    </w:p>
    <w:p w:rsidR="00AD13EE" w:rsidRDefault="00AD13EE">
      <w:pPr>
        <w:spacing w:before="2" w:line="200" w:lineRule="exact"/>
      </w:pPr>
    </w:p>
    <w:p w:rsidR="00AD13EE" w:rsidRDefault="00A66CA4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16" w:line="220" w:lineRule="exact"/>
        <w:rPr>
          <w:sz w:val="22"/>
          <w:szCs w:val="22"/>
        </w:rPr>
        <w:sectPr w:rsidR="00AD13EE">
          <w:pgSz w:w="16840" w:h="11920" w:orient="landscape"/>
          <w:pgMar w:top="480" w:right="100" w:bottom="0" w:left="100" w:header="720" w:footer="720" w:gutter="0"/>
          <w:cols w:space="720"/>
        </w:sectPr>
      </w:pPr>
    </w:p>
    <w:p w:rsidR="00AD13EE" w:rsidRDefault="00A66CA4">
      <w:pPr>
        <w:spacing w:before="34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AD13EE" w:rsidRDefault="00A66CA4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AD13EE" w:rsidRDefault="00395405">
      <w:pPr>
        <w:rPr>
          <w:rFonts w:ascii="Arial" w:eastAsia="Arial" w:hAnsi="Arial" w:cs="Arial"/>
        </w:rPr>
      </w:pPr>
      <w:r>
        <w:pict>
          <v:group id="_x0000_s1088" style="position:absolute;margin-left:51.2pt;margin-top:-12.15pt;width:739.55pt;height:36.1pt;z-index:-1538;mso-position-horizontal-relative:page" coordorigin="1024,-243" coordsize="14791,722">
            <v:shape id="_x0000_s1095" style="position:absolute;left:1034;top:-232;width:2990;height:0" coordorigin="1034,-232" coordsize="2990,0" path="m1034,-232r2991,e" filled="f" strokeweight=".58pt">
              <v:path arrowok="t"/>
            </v:shape>
            <v:shape id="_x0000_s1094" style="position:absolute;left:4034;top:-232;width:11770;height:0" coordorigin="4034,-232" coordsize="11770,0" path="m4034,-232r11770,e" filled="f" strokeweight=".58pt">
              <v:path arrowok="t"/>
            </v:shape>
            <v:shape id="_x0000_s1093" style="position:absolute;left:1030;top:-237;width:0;height:710" coordorigin="1030,-237" coordsize="0,710" path="m1030,-237r,710e" filled="f" strokeweight=".20497mm">
              <v:path arrowok="t"/>
            </v:shape>
            <v:shape id="_x0000_s1092" style="position:absolute;left:1034;top:468;width:2990;height:0" coordorigin="1034,468" coordsize="2990,0" path="m1034,468r2991,e" filled="f" strokeweight=".58pt">
              <v:path arrowok="t"/>
            </v:shape>
            <v:shape id="_x0000_s1091" style="position:absolute;left:4030;top:-237;width:0;height:710" coordorigin="4030,-237" coordsize="0,710" path="m4030,-237r,710e" filled="f" strokeweight=".58pt">
              <v:path arrowok="t"/>
            </v:shape>
            <v:shape id="_x0000_s1090" style="position:absolute;left:4034;top:468;width:11770;height:0" coordorigin="4034,468" coordsize="11770,0" path="m4034,468r11770,e" filled="f" strokeweight=".58pt">
              <v:path arrowok="t"/>
            </v:shape>
            <v:shape id="_x0000_s1089" style="position:absolute;left:15809;top:-237;width:0;height:710" coordorigin="15809,-237" coordsize="0,710" path="m15809,-237r,710e" filled="f" strokeweight=".58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</w:rPr>
        <w:t>2.</w:t>
      </w:r>
      <w:r w:rsidR="00A66CA4">
        <w:rPr>
          <w:rFonts w:ascii="Arial" w:eastAsia="Arial" w:hAnsi="Arial" w:cs="Arial"/>
          <w:spacing w:val="29"/>
        </w:rPr>
        <w:t xml:space="preserve"> </w:t>
      </w:r>
      <w:r w:rsidR="00A66CA4">
        <w:rPr>
          <w:rFonts w:ascii="Arial" w:eastAsia="Arial" w:hAnsi="Arial" w:cs="Arial"/>
          <w:spacing w:val="1"/>
        </w:rPr>
        <w:t>П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1"/>
        </w:rPr>
        <w:t>с</w:t>
      </w:r>
      <w:r w:rsidR="00A66CA4">
        <w:rPr>
          <w:rFonts w:ascii="Arial" w:eastAsia="Arial" w:hAnsi="Arial" w:cs="Arial"/>
          <w:spacing w:val="-1"/>
        </w:rPr>
        <w:t>л</w:t>
      </w:r>
      <w:r w:rsidR="00A66CA4">
        <w:rPr>
          <w:rFonts w:ascii="Arial" w:eastAsia="Arial" w:hAnsi="Arial" w:cs="Arial"/>
        </w:rPr>
        <w:t>ов</w:t>
      </w:r>
      <w:r w:rsidR="00A66CA4">
        <w:rPr>
          <w:rFonts w:ascii="Arial" w:eastAsia="Arial" w:hAnsi="Arial" w:cs="Arial"/>
          <w:spacing w:val="3"/>
        </w:rPr>
        <w:t>н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-10"/>
        </w:rPr>
        <w:t xml:space="preserve"> </w:t>
      </w:r>
      <w:r w:rsidR="00A66CA4">
        <w:rPr>
          <w:rFonts w:ascii="Arial" w:eastAsia="Arial" w:hAnsi="Arial" w:cs="Arial"/>
          <w:spacing w:val="1"/>
        </w:rPr>
        <w:t>и</w:t>
      </w:r>
      <w:r w:rsidR="00A66CA4">
        <w:rPr>
          <w:rFonts w:ascii="Arial" w:eastAsia="Arial" w:hAnsi="Arial" w:cs="Arial"/>
        </w:rPr>
        <w:t>ме,</w:t>
      </w:r>
      <w:r w:rsidR="00A66CA4">
        <w:rPr>
          <w:rFonts w:ascii="Arial" w:eastAsia="Arial" w:hAnsi="Arial" w:cs="Arial"/>
          <w:spacing w:val="-4"/>
        </w:rPr>
        <w:t xml:space="preserve"> </w:t>
      </w:r>
      <w:r w:rsidR="00A66CA4">
        <w:rPr>
          <w:rFonts w:ascii="Arial" w:eastAsia="Arial" w:hAnsi="Arial" w:cs="Arial"/>
          <w:spacing w:val="1"/>
        </w:rPr>
        <w:t>с</w:t>
      </w:r>
      <w:r w:rsidR="00A66CA4">
        <w:rPr>
          <w:rFonts w:ascii="Arial" w:eastAsia="Arial" w:hAnsi="Arial" w:cs="Arial"/>
          <w:spacing w:val="2"/>
        </w:rPr>
        <w:t>е</w:t>
      </w:r>
      <w:r w:rsidR="00A66CA4">
        <w:rPr>
          <w:rFonts w:ascii="Arial" w:eastAsia="Arial" w:hAnsi="Arial" w:cs="Arial"/>
          <w:spacing w:val="-1"/>
        </w:rPr>
        <w:t>ди</w:t>
      </w:r>
      <w:r w:rsidR="00A66CA4">
        <w:rPr>
          <w:rFonts w:ascii="Arial" w:eastAsia="Arial" w:hAnsi="Arial" w:cs="Arial"/>
          <w:spacing w:val="1"/>
        </w:rPr>
        <w:t>ш</w:t>
      </w:r>
      <w:r w:rsidR="00A66CA4">
        <w:rPr>
          <w:rFonts w:ascii="Arial" w:eastAsia="Arial" w:hAnsi="Arial" w:cs="Arial"/>
          <w:spacing w:val="2"/>
        </w:rPr>
        <w:t>т</w:t>
      </w:r>
      <w:r w:rsidR="00A66CA4">
        <w:rPr>
          <w:rFonts w:ascii="Arial" w:eastAsia="Arial" w:hAnsi="Arial" w:cs="Arial"/>
        </w:rPr>
        <w:t>е,</w:t>
      </w:r>
      <w:r w:rsidR="00A66CA4">
        <w:rPr>
          <w:rFonts w:ascii="Arial" w:eastAsia="Arial" w:hAnsi="Arial" w:cs="Arial"/>
          <w:spacing w:val="-7"/>
        </w:rPr>
        <w:t xml:space="preserve"> </w:t>
      </w:r>
      <w:r w:rsidR="00A66CA4">
        <w:rPr>
          <w:rFonts w:ascii="Arial" w:eastAsia="Arial" w:hAnsi="Arial" w:cs="Arial"/>
        </w:rPr>
        <w:t>МБ</w:t>
      </w:r>
      <w:r w:rsidR="00A66CA4">
        <w:rPr>
          <w:rFonts w:ascii="Arial" w:eastAsia="Arial" w:hAnsi="Arial" w:cs="Arial"/>
          <w:spacing w:val="-2"/>
        </w:rPr>
        <w:t xml:space="preserve"> </w:t>
      </w:r>
      <w:r w:rsidR="00A66CA4">
        <w:rPr>
          <w:rFonts w:ascii="Arial" w:eastAsia="Arial" w:hAnsi="Arial" w:cs="Arial"/>
        </w:rPr>
        <w:t>и</w:t>
      </w:r>
      <w:r w:rsidR="00A66CA4">
        <w:rPr>
          <w:rFonts w:ascii="Arial" w:eastAsia="Arial" w:hAnsi="Arial" w:cs="Arial"/>
          <w:spacing w:val="-2"/>
        </w:rPr>
        <w:t xml:space="preserve"> </w:t>
      </w:r>
      <w:r w:rsidR="00A66CA4">
        <w:rPr>
          <w:rFonts w:ascii="Arial" w:eastAsia="Arial" w:hAnsi="Arial" w:cs="Arial"/>
          <w:spacing w:val="1"/>
        </w:rPr>
        <w:t>ПИ</w:t>
      </w:r>
      <w:r w:rsidR="00A66CA4">
        <w:rPr>
          <w:rFonts w:ascii="Arial" w:eastAsia="Arial" w:hAnsi="Arial" w:cs="Arial"/>
        </w:rPr>
        <w:t>Б</w:t>
      </w:r>
      <w:r w:rsidR="00A66CA4">
        <w:rPr>
          <w:rFonts w:ascii="Arial" w:eastAsia="Arial" w:hAnsi="Arial" w:cs="Arial"/>
          <w:spacing w:val="-3"/>
        </w:rPr>
        <w:t xml:space="preserve"> </w:t>
      </w:r>
      <w:r w:rsidR="00A66CA4">
        <w:rPr>
          <w:rFonts w:ascii="Arial" w:eastAsia="Arial" w:hAnsi="Arial" w:cs="Arial"/>
          <w:spacing w:val="1"/>
        </w:rPr>
        <w:t>(</w:t>
      </w:r>
      <w:r w:rsidR="00A66CA4">
        <w:rPr>
          <w:rFonts w:ascii="Arial" w:eastAsia="Arial" w:hAnsi="Arial" w:cs="Arial"/>
        </w:rPr>
        <w:t>за</w:t>
      </w:r>
      <w:r w:rsidR="00A66CA4">
        <w:rPr>
          <w:rFonts w:ascii="Arial" w:eastAsia="Arial" w:hAnsi="Arial" w:cs="Arial"/>
          <w:spacing w:val="-4"/>
        </w:rPr>
        <w:t xml:space="preserve"> </w:t>
      </w:r>
      <w:r w:rsidR="00A66CA4">
        <w:rPr>
          <w:rFonts w:ascii="Arial" w:eastAsia="Arial" w:hAnsi="Arial" w:cs="Arial"/>
          <w:spacing w:val="2"/>
        </w:rPr>
        <w:t>п</w:t>
      </w:r>
      <w:r w:rsidR="00A66CA4">
        <w:rPr>
          <w:rFonts w:ascii="Arial" w:eastAsia="Arial" w:hAnsi="Arial" w:cs="Arial"/>
        </w:rPr>
        <w:t>рав</w:t>
      </w:r>
      <w:r w:rsidR="00A66CA4">
        <w:rPr>
          <w:rFonts w:ascii="Arial" w:eastAsia="Arial" w:hAnsi="Arial" w:cs="Arial"/>
          <w:spacing w:val="3"/>
        </w:rPr>
        <w:t>н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-8"/>
        </w:rPr>
        <w:t xml:space="preserve"> </w:t>
      </w:r>
      <w:r w:rsidR="00A66CA4">
        <w:rPr>
          <w:rFonts w:ascii="Arial" w:eastAsia="Arial" w:hAnsi="Arial" w:cs="Arial"/>
          <w:spacing w:val="1"/>
        </w:rPr>
        <w:t>л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  <w:spacing w:val="3"/>
        </w:rPr>
        <w:t>ц</w:t>
      </w:r>
      <w:r w:rsidR="00A66CA4">
        <w:rPr>
          <w:rFonts w:ascii="Arial" w:eastAsia="Arial" w:hAnsi="Arial" w:cs="Arial"/>
        </w:rPr>
        <w:t>е</w:t>
      </w:r>
      <w:r w:rsidR="00A66CA4">
        <w:rPr>
          <w:rFonts w:ascii="Arial" w:eastAsia="Arial" w:hAnsi="Arial" w:cs="Arial"/>
          <w:spacing w:val="-6"/>
        </w:rPr>
        <w:t xml:space="preserve"> </w:t>
      </w:r>
      <w:r w:rsidR="00A66CA4">
        <w:rPr>
          <w:rFonts w:ascii="Arial" w:eastAsia="Arial" w:hAnsi="Arial" w:cs="Arial"/>
        </w:rPr>
        <w:t>и</w:t>
      </w:r>
      <w:r w:rsidR="00A66CA4">
        <w:rPr>
          <w:rFonts w:ascii="Arial" w:eastAsia="Arial" w:hAnsi="Arial" w:cs="Arial"/>
          <w:spacing w:val="-2"/>
        </w:rPr>
        <w:t xml:space="preserve"> </w:t>
      </w:r>
      <w:r w:rsidR="00A66CA4">
        <w:rPr>
          <w:rFonts w:ascii="Arial" w:eastAsia="Arial" w:hAnsi="Arial" w:cs="Arial"/>
          <w:spacing w:val="2"/>
        </w:rPr>
        <w:t>п</w:t>
      </w:r>
      <w:r w:rsidR="00A66CA4">
        <w:rPr>
          <w:rFonts w:ascii="Arial" w:eastAsia="Arial" w:hAnsi="Arial" w:cs="Arial"/>
        </w:rPr>
        <w:t>р</w:t>
      </w:r>
      <w:r w:rsidR="00A66CA4">
        <w:rPr>
          <w:rFonts w:ascii="Arial" w:eastAsia="Arial" w:hAnsi="Arial" w:cs="Arial"/>
          <w:spacing w:val="2"/>
        </w:rPr>
        <w:t>е</w:t>
      </w:r>
      <w:r w:rsidR="00A66CA4">
        <w:rPr>
          <w:rFonts w:ascii="Arial" w:eastAsia="Arial" w:hAnsi="Arial" w:cs="Arial"/>
          <w:spacing w:val="1"/>
        </w:rPr>
        <w:t>д</w:t>
      </w:r>
      <w:r w:rsidR="00A66CA4">
        <w:rPr>
          <w:rFonts w:ascii="Arial" w:eastAsia="Arial" w:hAnsi="Arial" w:cs="Arial"/>
          <w:spacing w:val="-4"/>
        </w:rPr>
        <w:t>у</w:t>
      </w:r>
      <w:r w:rsidR="00A66CA4">
        <w:rPr>
          <w:rFonts w:ascii="Arial" w:eastAsia="Arial" w:hAnsi="Arial" w:cs="Arial"/>
          <w:spacing w:val="2"/>
        </w:rPr>
        <w:t>з</w:t>
      </w:r>
      <w:r w:rsidR="00A66CA4">
        <w:rPr>
          <w:rFonts w:ascii="Arial" w:eastAsia="Arial" w:hAnsi="Arial" w:cs="Arial"/>
        </w:rPr>
        <w:t>ет</w:t>
      </w:r>
      <w:r w:rsidR="00A66CA4">
        <w:rPr>
          <w:rFonts w:ascii="Arial" w:eastAsia="Arial" w:hAnsi="Arial" w:cs="Arial"/>
          <w:spacing w:val="3"/>
        </w:rPr>
        <w:t>н</w:t>
      </w:r>
      <w:r w:rsidR="00A66CA4">
        <w:rPr>
          <w:rFonts w:ascii="Arial" w:eastAsia="Arial" w:hAnsi="Arial" w:cs="Arial"/>
          <w:spacing w:val="-1"/>
        </w:rPr>
        <w:t>ик</w:t>
      </w:r>
      <w:r w:rsidR="00A66CA4">
        <w:rPr>
          <w:rFonts w:ascii="Arial" w:eastAsia="Arial" w:hAnsi="Arial" w:cs="Arial"/>
        </w:rPr>
        <w:t>а)</w:t>
      </w:r>
    </w:p>
    <w:p w:rsidR="00AD13EE" w:rsidRDefault="00A66CA4">
      <w:pPr>
        <w:spacing w:line="220" w:lineRule="exact"/>
        <w:rPr>
          <w:rFonts w:ascii="Arial" w:eastAsia="Arial" w:hAnsi="Arial" w:cs="Arial"/>
        </w:rPr>
        <w:sectPr w:rsidR="00AD13EE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в)</w:t>
      </w:r>
    </w:p>
    <w:p w:rsidR="00AD13EE" w:rsidRDefault="00AD13EE">
      <w:pPr>
        <w:spacing w:before="18" w:line="200" w:lineRule="exact"/>
      </w:pPr>
    </w:p>
    <w:p w:rsidR="00AD13EE" w:rsidRDefault="00395405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080" style="position:absolute;left:0;text-align:left;margin-left:51.2pt;margin-top:1.15pt;width:739.55pt;height:13.05pt;z-index:-1537;mso-position-horizontal-relative:page" coordorigin="1024,23" coordsize="14791,261">
            <v:shape id="_x0000_s1087" style="position:absolute;left:1034;top:34;width:2976;height:0" coordorigin="1034,34" coordsize="2976,0" path="m1034,34r2976,e" filled="f" strokeweight=".20497mm">
              <v:path arrowok="t"/>
            </v:shape>
            <v:shape id="_x0000_s1086" style="position:absolute;left:4020;top:34;width:11784;height:0" coordorigin="4020,34" coordsize="11784,0" path="m4020,34r11784,e" filled="f" strokeweight=".20497mm">
              <v:path arrowok="t"/>
            </v:shape>
            <v:shape id="_x0000_s1085" style="position:absolute;left:1030;top:29;width:0;height:250" coordorigin="1030,29" coordsize="0,250" path="m1030,29r,250e" filled="f" strokeweight=".20497mm">
              <v:path arrowok="t"/>
            </v:shape>
            <v:shape id="_x0000_s1084" style="position:absolute;left:1034;top:274;width:2976;height:0" coordorigin="1034,274" coordsize="2976,0" path="m1034,274r2976,e" filled="f" strokeweight=".58pt">
              <v:path arrowok="t"/>
            </v:shape>
            <v:shape id="_x0000_s1083" style="position:absolute;left:4015;top:29;width:0;height:250" coordorigin="4015,29" coordsize="0,250" path="m4015,29r,250e" filled="f" strokeweight=".58pt">
              <v:path arrowok="t"/>
            </v:shape>
            <v:shape id="_x0000_s1082" style="position:absolute;left:4020;top:274;width:11784;height:0" coordorigin="4020,274" coordsize="11784,0" path="m4020,274r11784,e" filled="f" strokeweight=".58pt">
              <v:path arrowok="t"/>
            </v:shape>
            <v:shape id="_x0000_s1081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>
        <w:pict>
          <v:group id="_x0000_s1078" style="position:absolute;left:0;text-align:left;margin-left:56.9pt;margin-top:560.4pt;width:2in;height:0;z-index:-1536;mso-position-horizontal-relative:page;mso-position-vertical-relative:page" coordorigin="1138,11208" coordsize="2880,0">
            <v:shape id="_x0000_s1079" style="position:absolute;left:1138;top:11208;width:2880;height:0" coordorigin="1138,11208" coordsize="2880,0" path="m1138,11208r2880,e" filled="f" strokeweight=".82pt">
              <v:path arrowok="t"/>
            </v:shape>
            <w10:wrap anchorx="page" anchory="page"/>
          </v:group>
        </w:pict>
      </w:r>
      <w:r w:rsidR="00A66CA4">
        <w:rPr>
          <w:rFonts w:ascii="Arial" w:eastAsia="Arial" w:hAnsi="Arial" w:cs="Arial"/>
          <w:b/>
          <w:spacing w:val="4"/>
        </w:rPr>
        <w:t>Р</w:t>
      </w:r>
      <w:r w:rsidR="00A66CA4">
        <w:rPr>
          <w:rFonts w:ascii="Arial" w:eastAsia="Arial" w:hAnsi="Arial" w:cs="Arial"/>
          <w:b/>
          <w:spacing w:val="-7"/>
        </w:rPr>
        <w:t>А</w:t>
      </w:r>
      <w:r w:rsidR="00A66CA4">
        <w:rPr>
          <w:rFonts w:ascii="Arial" w:eastAsia="Arial" w:hAnsi="Arial" w:cs="Arial"/>
          <w:b/>
          <w:spacing w:val="3"/>
        </w:rPr>
        <w:t>Т</w:t>
      </w:r>
      <w:r w:rsidR="00A66CA4">
        <w:rPr>
          <w:rFonts w:ascii="Arial" w:eastAsia="Arial" w:hAnsi="Arial" w:cs="Arial"/>
          <w:b/>
        </w:rPr>
        <w:t>/</w:t>
      </w:r>
      <w:r w:rsidR="00A66CA4">
        <w:rPr>
          <w:rFonts w:ascii="Arial" w:eastAsia="Arial" w:hAnsi="Arial" w:cs="Arial"/>
          <w:b/>
          <w:spacing w:val="4"/>
        </w:rPr>
        <w:t>Л</w:t>
      </w:r>
      <w:r w:rsidR="00A66CA4">
        <w:rPr>
          <w:rFonts w:ascii="Arial" w:eastAsia="Arial" w:hAnsi="Arial" w:cs="Arial"/>
          <w:b/>
          <w:spacing w:val="-7"/>
        </w:rPr>
        <w:t>А</w:t>
      </w:r>
      <w:r w:rsidR="00A66CA4">
        <w:rPr>
          <w:rFonts w:ascii="Arial" w:eastAsia="Arial" w:hAnsi="Arial" w:cs="Arial"/>
          <w:b/>
          <w:spacing w:val="5"/>
        </w:rPr>
        <w:t>Т</w:t>
      </w:r>
      <w:r w:rsidR="00A66CA4">
        <w:rPr>
          <w:rFonts w:ascii="Arial" w:eastAsia="Arial" w:hAnsi="Arial" w:cs="Arial"/>
          <w:b/>
        </w:rPr>
        <w:t>/</w:t>
      </w:r>
      <w:r w:rsidR="00A66CA4">
        <w:rPr>
          <w:rFonts w:ascii="Arial" w:eastAsia="Arial" w:hAnsi="Arial" w:cs="Arial"/>
          <w:b/>
          <w:spacing w:val="-1"/>
        </w:rPr>
        <w:t>Л</w:t>
      </w:r>
      <w:r w:rsidR="00A66CA4">
        <w:rPr>
          <w:rFonts w:ascii="Arial" w:eastAsia="Arial" w:hAnsi="Arial" w:cs="Arial"/>
          <w:b/>
        </w:rPr>
        <w:t xml:space="preserve">Н                               </w:t>
      </w:r>
      <w:r w:rsidR="00A66CA4">
        <w:rPr>
          <w:rFonts w:ascii="Arial" w:eastAsia="Arial" w:hAnsi="Arial" w:cs="Arial"/>
          <w:b/>
          <w:spacing w:val="1"/>
        </w:rPr>
        <w:t xml:space="preserve"> </w:t>
      </w:r>
      <w:r w:rsidR="00A66CA4">
        <w:rPr>
          <w:rFonts w:ascii="Arial" w:eastAsia="Arial" w:hAnsi="Arial" w:cs="Arial"/>
          <w:spacing w:val="-1"/>
          <w:position w:val="-1"/>
        </w:rPr>
        <w:t>РА</w:t>
      </w:r>
      <w:r w:rsidR="00A66CA4">
        <w:rPr>
          <w:rFonts w:ascii="Arial" w:eastAsia="Arial" w:hAnsi="Arial" w:cs="Arial"/>
          <w:position w:val="-1"/>
        </w:rPr>
        <w:t>Т</w:t>
      </w:r>
      <w:r w:rsidR="00A66CA4">
        <w:rPr>
          <w:rFonts w:ascii="Arial" w:eastAsia="Arial" w:hAnsi="Arial" w:cs="Arial"/>
          <w:spacing w:val="-1"/>
          <w:position w:val="-1"/>
        </w:rPr>
        <w:t xml:space="preserve"> </w:t>
      </w:r>
      <w:r w:rsidR="00A66CA4">
        <w:rPr>
          <w:rFonts w:ascii="Arial" w:eastAsia="Arial" w:hAnsi="Arial" w:cs="Arial"/>
          <w:spacing w:val="1"/>
          <w:position w:val="-1"/>
        </w:rPr>
        <w:t>(</w:t>
      </w:r>
      <w:r w:rsidR="00A66CA4">
        <w:rPr>
          <w:rFonts w:ascii="Arial" w:eastAsia="Arial" w:hAnsi="Arial" w:cs="Arial"/>
          <w:spacing w:val="3"/>
          <w:position w:val="-1"/>
        </w:rPr>
        <w:t>Т</w:t>
      </w:r>
      <w:r w:rsidR="00A66CA4">
        <w:rPr>
          <w:rFonts w:ascii="Arial" w:eastAsia="Arial" w:hAnsi="Arial" w:cs="Arial"/>
          <w:position w:val="-1"/>
        </w:rPr>
        <w:t>ар.</w:t>
      </w:r>
      <w:r w:rsidR="00A66CA4">
        <w:rPr>
          <w:rFonts w:ascii="Arial" w:eastAsia="Arial" w:hAnsi="Arial" w:cs="Arial"/>
          <w:spacing w:val="-5"/>
          <w:position w:val="-1"/>
        </w:rPr>
        <w:t xml:space="preserve"> </w:t>
      </w:r>
      <w:r w:rsidR="00A66CA4">
        <w:rPr>
          <w:rFonts w:ascii="Arial" w:eastAsia="Arial" w:hAnsi="Arial" w:cs="Arial"/>
          <w:spacing w:val="1"/>
          <w:position w:val="-1"/>
        </w:rPr>
        <w:t>б</w:t>
      </w:r>
      <w:r w:rsidR="00A66CA4">
        <w:rPr>
          <w:rFonts w:ascii="Arial" w:eastAsia="Arial" w:hAnsi="Arial" w:cs="Arial"/>
          <w:position w:val="-1"/>
        </w:rPr>
        <w:t>р.</w:t>
      </w:r>
      <w:r w:rsidR="00A66CA4">
        <w:rPr>
          <w:rFonts w:ascii="Arial" w:eastAsia="Arial" w:hAnsi="Arial" w:cs="Arial"/>
          <w:spacing w:val="-3"/>
          <w:position w:val="-1"/>
        </w:rPr>
        <w:t xml:space="preserve"> </w:t>
      </w:r>
      <w:r w:rsidR="00A66CA4">
        <w:rPr>
          <w:rFonts w:ascii="Arial" w:eastAsia="Arial" w:hAnsi="Arial" w:cs="Arial"/>
          <w:position w:val="-1"/>
        </w:rPr>
        <w:t>1</w:t>
      </w:r>
      <w:r w:rsidR="00A66CA4">
        <w:rPr>
          <w:rFonts w:ascii="Arial" w:eastAsia="Arial" w:hAnsi="Arial" w:cs="Arial"/>
          <w:spacing w:val="-2"/>
          <w:position w:val="-1"/>
        </w:rPr>
        <w:t xml:space="preserve"> </w:t>
      </w:r>
      <w:r w:rsidR="00A66CA4">
        <w:rPr>
          <w:rFonts w:ascii="Arial" w:eastAsia="Arial" w:hAnsi="Arial" w:cs="Arial"/>
          <w:position w:val="-1"/>
        </w:rPr>
        <w:t>т</w:t>
      </w:r>
      <w:r w:rsidR="00A66CA4">
        <w:rPr>
          <w:rFonts w:ascii="Arial" w:eastAsia="Arial" w:hAnsi="Arial" w:cs="Arial"/>
          <w:spacing w:val="2"/>
          <w:position w:val="-1"/>
        </w:rPr>
        <w:t>а</w:t>
      </w:r>
      <w:r w:rsidR="00A66CA4">
        <w:rPr>
          <w:rFonts w:ascii="Arial" w:eastAsia="Arial" w:hAnsi="Arial" w:cs="Arial"/>
          <w:position w:val="-1"/>
        </w:rPr>
        <w:t>р</w:t>
      </w:r>
      <w:r w:rsidR="00A66CA4">
        <w:rPr>
          <w:rFonts w:ascii="Arial" w:eastAsia="Arial" w:hAnsi="Arial" w:cs="Arial"/>
          <w:spacing w:val="1"/>
          <w:position w:val="-1"/>
        </w:rPr>
        <w:t>и</w:t>
      </w:r>
      <w:r w:rsidR="00A66CA4">
        <w:rPr>
          <w:rFonts w:ascii="Arial" w:eastAsia="Arial" w:hAnsi="Arial" w:cs="Arial"/>
          <w:spacing w:val="-1"/>
          <w:position w:val="-1"/>
        </w:rPr>
        <w:t>ф</w:t>
      </w:r>
      <w:r w:rsidR="00A66CA4">
        <w:rPr>
          <w:rFonts w:ascii="Arial" w:eastAsia="Arial" w:hAnsi="Arial" w:cs="Arial"/>
          <w:position w:val="-1"/>
        </w:rPr>
        <w:t>е</w:t>
      </w:r>
      <w:r w:rsidR="00A66CA4">
        <w:rPr>
          <w:rFonts w:ascii="Arial" w:eastAsia="Arial" w:hAnsi="Arial" w:cs="Arial"/>
          <w:spacing w:val="-5"/>
          <w:position w:val="-1"/>
        </w:rPr>
        <w:t xml:space="preserve"> </w:t>
      </w:r>
      <w:r w:rsidR="00A66CA4">
        <w:rPr>
          <w:rFonts w:ascii="Arial" w:eastAsia="Arial" w:hAnsi="Arial" w:cs="Arial"/>
          <w:spacing w:val="2"/>
          <w:position w:val="-1"/>
        </w:rPr>
        <w:t>Р</w:t>
      </w:r>
      <w:r w:rsidR="00A66CA4">
        <w:rPr>
          <w:rFonts w:ascii="Arial" w:eastAsia="Arial" w:hAnsi="Arial" w:cs="Arial"/>
          <w:spacing w:val="-1"/>
          <w:position w:val="-1"/>
        </w:rPr>
        <w:t>А</w:t>
      </w:r>
      <w:r w:rsidR="00A66CA4">
        <w:rPr>
          <w:rFonts w:ascii="Arial" w:eastAsia="Arial" w:hAnsi="Arial" w:cs="Arial"/>
          <w:spacing w:val="3"/>
          <w:position w:val="-1"/>
        </w:rPr>
        <w:t>Т</w:t>
      </w:r>
      <w:r w:rsidR="00A66CA4">
        <w:rPr>
          <w:rFonts w:ascii="Arial" w:eastAsia="Arial" w:hAnsi="Arial" w:cs="Arial"/>
          <w:spacing w:val="1"/>
          <w:position w:val="-1"/>
        </w:rPr>
        <w:t>)</w:t>
      </w:r>
      <w:r w:rsidR="00A66CA4">
        <w:rPr>
          <w:rFonts w:ascii="Arial" w:eastAsia="Arial" w:hAnsi="Arial" w:cs="Arial"/>
          <w:position w:val="-1"/>
        </w:rPr>
        <w:t>,</w:t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560584" w:rsidRDefault="00560584" w:rsidP="00560584">
      <w:pPr>
        <w:spacing w:line="360" w:lineRule="auto"/>
        <w:jc w:val="both"/>
        <w:rPr>
          <w:rFonts w:ascii="Arial" w:hAnsi="Arial" w:cs="Arial"/>
          <w:color w:val="000000"/>
          <w:lang w:eastAsia="ar-SA"/>
        </w:rPr>
      </w:pPr>
      <w:r w:rsidRPr="004E1240">
        <w:rPr>
          <w:rFonts w:ascii="Arial" w:hAnsi="Arial" w:cs="Arial"/>
          <w:color w:val="000000"/>
          <w:lang w:val="sr-Cyrl-RS" w:eastAsia="ar-SA"/>
        </w:rPr>
        <w:t xml:space="preserve">Републичка административна такса у износу од </w:t>
      </w:r>
      <w:r w:rsidR="00790558">
        <w:rPr>
          <w:rFonts w:ascii="Arial" w:hAnsi="Arial" w:cs="Arial"/>
          <w:color w:val="000000"/>
          <w:lang w:eastAsia="ar-SA"/>
        </w:rPr>
        <w:t>310,00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 (за Тар. бр. 1 Тарифе републичких административних такси и накнада  се уплаћује на текући рачун број </w:t>
      </w:r>
      <w:r w:rsidRPr="004E1240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</w:rPr>
        <w:t>97</w:t>
      </w:r>
      <w:r>
        <w:rPr>
          <w:rFonts w:ascii="Arial" w:hAnsi="Arial" w:cs="Arial"/>
          <w:lang w:val="sr-Cyrl-RS"/>
        </w:rPr>
        <w:t>(модел)05-225</w:t>
      </w:r>
      <w:r w:rsidRPr="004E1240">
        <w:rPr>
          <w:rFonts w:ascii="Arial" w:hAnsi="Arial" w:cs="Arial"/>
          <w:lang w:val="sr-Cyrl-RS"/>
        </w:rPr>
        <w:t>, сврха дознаке „републичка административна такса“</w:t>
      </w:r>
      <w:r>
        <w:rPr>
          <w:rFonts w:ascii="Arial" w:hAnsi="Arial" w:cs="Arial"/>
          <w:color w:val="000000"/>
          <w:lang w:val="sr-Cyrl-RS" w:eastAsia="ar-SA"/>
        </w:rPr>
        <w:t>).</w:t>
      </w:r>
    </w:p>
    <w:p w:rsidR="00560584" w:rsidRDefault="00560584" w:rsidP="00560584">
      <w:pPr>
        <w:spacing w:line="360" w:lineRule="auto"/>
        <w:jc w:val="both"/>
        <w:rPr>
          <w:rFonts w:ascii="Arial" w:hAnsi="Arial" w:cs="Arial"/>
          <w:color w:val="000000"/>
          <w:lang w:eastAsia="ar-SA"/>
        </w:rPr>
      </w:pP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Локална административна такса у износу од </w:t>
      </w:r>
      <w:r>
        <w:rPr>
          <w:rStyle w:val="Bodytext6"/>
          <w:rFonts w:eastAsiaTheme="majorEastAsia"/>
          <w:color w:val="000000"/>
          <w:sz w:val="20"/>
          <w:szCs w:val="20"/>
        </w:rPr>
        <w:t>200,00</w:t>
      </w: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 динара се уплаћује на  текући рачун број </w:t>
      </w:r>
      <w:r>
        <w:rPr>
          <w:rStyle w:val="Bodytext6"/>
          <w:rFonts w:eastAsiaTheme="majorEastAsia"/>
          <w:color w:val="000000"/>
          <w:sz w:val="20"/>
          <w:szCs w:val="20"/>
        </w:rPr>
        <w:t xml:space="preserve"> </w:t>
      </w:r>
      <w:r>
        <w:rPr>
          <w:lang w:val="sr-Cyrl-CS"/>
        </w:rPr>
        <w:t>840-742</w:t>
      </w:r>
      <w:r>
        <w:t>251843</w:t>
      </w:r>
      <w:r>
        <w:rPr>
          <w:lang w:val="sr-Cyrl-CS"/>
        </w:rPr>
        <w:t>-</w:t>
      </w:r>
      <w:r>
        <w:t>73</w:t>
      </w:r>
      <w:r w:rsidR="00790558" w:rsidRPr="00790558">
        <w:rPr>
          <w:lang w:val="sr-Cyrl-RS"/>
        </w:rPr>
        <w:t xml:space="preserve"> </w:t>
      </w:r>
      <w:r w:rsidR="00790558">
        <w:rPr>
          <w:lang w:val="sr-Cyrl-RS"/>
        </w:rPr>
        <w:t xml:space="preserve">позив на број </w:t>
      </w:r>
      <w:r w:rsidR="00790558">
        <w:rPr>
          <w:lang w:val="sr-Cyrl-CS"/>
        </w:rPr>
        <w:t>97 -   05-225</w:t>
      </w:r>
      <w:r w:rsidR="00790558">
        <w:rPr>
          <w:lang w:val="sr-Cyrl-RS"/>
        </w:rPr>
        <w:t>,</w:t>
      </w:r>
      <w:r>
        <w:rPr>
          <w:lang w:val="sr-Cyrl-RS"/>
        </w:rPr>
        <w:t>, корисник Буџет</w:t>
      </w:r>
      <w:r>
        <w:t xml:space="preserve"> </w:t>
      </w:r>
      <w:r>
        <w:rPr>
          <w:lang w:val="sr-Cyrl-RS"/>
        </w:rPr>
        <w:t xml:space="preserve">СО </w:t>
      </w:r>
      <w:r>
        <w:rPr>
          <w:lang w:val="sr-Cyrl-CS"/>
        </w:rPr>
        <w:t xml:space="preserve">Општина Опово, сврха уплате Општинска администартивна такса </w:t>
      </w:r>
      <w:r w:rsidR="00790558">
        <w:t>-</w:t>
      </w:r>
      <w:r w:rsidR="00790558">
        <w:rPr>
          <w:lang w:val="sr-Cyrl-RS"/>
        </w:rPr>
        <w:t>накнада</w:t>
      </w:r>
      <w:r>
        <w:rPr>
          <w:lang w:val="sr-Cyrl-CS"/>
        </w:rPr>
        <w:t xml:space="preserve"> </w:t>
      </w:r>
      <w:r>
        <w:rPr>
          <w:lang w:val="sr-Cyrl-RS"/>
        </w:rPr>
        <w:t xml:space="preserve">, </w:t>
      </w:r>
    </w:p>
    <w:p w:rsidR="00560584" w:rsidRDefault="00560584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9F1659" w:rsidRDefault="009F1659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560584" w:rsidRDefault="00560584">
      <w:pPr>
        <w:spacing w:line="200" w:lineRule="exact"/>
      </w:pPr>
    </w:p>
    <w:p w:rsidR="00AD13EE" w:rsidRDefault="00AD13EE">
      <w:pPr>
        <w:spacing w:before="9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15"/>
        <w:gridCol w:w="1121"/>
        <w:gridCol w:w="1757"/>
        <w:gridCol w:w="1440"/>
        <w:gridCol w:w="1219"/>
        <w:gridCol w:w="2611"/>
      </w:tblGrid>
      <w:tr w:rsidR="00AD13EE">
        <w:trPr>
          <w:trHeight w:hRule="exact" w:val="436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52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38" w:right="130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1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4"/>
              <w:ind w:left="1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97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60" w:lineRule="exact"/>
              <w:rPr>
                <w:sz w:val="16"/>
                <w:szCs w:val="16"/>
              </w:rPr>
            </w:pPr>
          </w:p>
          <w:p w:rsidR="00AD13EE" w:rsidRDefault="00A66CA4">
            <w:pPr>
              <w:spacing w:line="200" w:lineRule="exact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60" w:lineRule="exact"/>
              <w:rPr>
                <w:sz w:val="16"/>
                <w:szCs w:val="16"/>
              </w:rPr>
            </w:pPr>
          </w:p>
          <w:p w:rsidR="00AD13EE" w:rsidRDefault="00A66CA4">
            <w:pPr>
              <w:spacing w:line="200" w:lineRule="exact"/>
              <w:ind w:left="127" w:right="12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4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spacing w:line="200" w:lineRule="exact"/>
              <w:ind w:left="275" w:right="27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622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.1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spacing w:before="5"/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AD13EE" w:rsidRDefault="00A66CA4">
            <w:pPr>
              <w:spacing w:before="3"/>
              <w:ind w:left="479" w:right="4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Да</w:t>
            </w:r>
          </w:p>
          <w:p w:rsidR="00AD13EE" w:rsidRDefault="00AD13EE">
            <w:pPr>
              <w:spacing w:before="6" w:line="200" w:lineRule="exact"/>
            </w:pPr>
          </w:p>
          <w:p w:rsidR="00AD13EE" w:rsidRDefault="00A66CA4">
            <w:pPr>
              <w:ind w:left="128" w:right="122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9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AD13EE">
        <w:trPr>
          <w:trHeight w:hRule="exact" w:val="922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ind w:left="265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  <w:p w:rsidR="00AD13EE" w:rsidRDefault="00A66CA4">
            <w:pPr>
              <w:spacing w:before="30" w:line="278" w:lineRule="auto"/>
              <w:ind w:left="354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AD13EE" w:rsidRDefault="00AD13EE"/>
        </w:tc>
      </w:tr>
      <w:tr w:rsidR="00AD13EE">
        <w:trPr>
          <w:trHeight w:hRule="exact" w:val="1162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2" w:line="200" w:lineRule="exact"/>
              <w:ind w:left="395" w:right="104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оришће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ак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а...)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ов</w:t>
            </w:r>
          </w:p>
          <w:p w:rsidR="00AD13EE" w:rsidRDefault="00A66CA4">
            <w:pPr>
              <w:spacing w:before="30" w:line="276" w:lineRule="auto"/>
              <w:ind w:left="354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еги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ође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</w:tr>
    </w:tbl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17" w:line="280" w:lineRule="exact"/>
        <w:rPr>
          <w:sz w:val="28"/>
          <w:szCs w:val="28"/>
        </w:rPr>
      </w:pPr>
    </w:p>
    <w:p w:rsidR="00AD13EE" w:rsidRDefault="00A66CA4">
      <w:pPr>
        <w:spacing w:before="44"/>
        <w:ind w:left="1038"/>
        <w:rPr>
          <w:sz w:val="18"/>
          <w:szCs w:val="18"/>
        </w:rPr>
        <w:sectPr w:rsidR="00AD13EE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1</w:t>
      </w:r>
      <w:r>
        <w:rPr>
          <w:spacing w:val="12"/>
          <w:position w:val="9"/>
          <w:sz w:val="13"/>
          <w:szCs w:val="13"/>
        </w:rPr>
        <w:t xml:space="preserve"> </w:t>
      </w:r>
      <w:r>
        <w:rPr>
          <w:sz w:val="18"/>
          <w:szCs w:val="18"/>
        </w:rPr>
        <w:t>С</w:t>
      </w:r>
      <w:r>
        <w:rPr>
          <w:spacing w:val="1"/>
          <w:sz w:val="18"/>
          <w:szCs w:val="18"/>
        </w:rPr>
        <w:t>тр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же </w:t>
      </w:r>
      <w:r>
        <w:rPr>
          <w:spacing w:val="-1"/>
          <w:sz w:val="18"/>
          <w:szCs w:val="18"/>
        </w:rPr>
        <w:t>сам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pacing w:val="1"/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 xml:space="preserve">в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 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ци</w:t>
      </w:r>
      <w:r>
        <w:rPr>
          <w:spacing w:val="3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ја 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иб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и.</w:t>
      </w:r>
    </w:p>
    <w:p w:rsidR="00AD13EE" w:rsidRDefault="00AD13E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14"/>
        <w:gridCol w:w="1122"/>
        <w:gridCol w:w="1757"/>
        <w:gridCol w:w="1440"/>
        <w:gridCol w:w="1217"/>
        <w:gridCol w:w="2614"/>
      </w:tblGrid>
      <w:tr w:rsidR="00AD13E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55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47" w:right="136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18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6"/>
              <w:ind w:left="1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50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9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51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22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2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270" w:right="27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877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395" w:right="373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spacing w:before="10"/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76" w:lineRule="auto"/>
              <w:ind w:left="354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проме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лу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AD13EE" w:rsidRDefault="00AD13EE"/>
        </w:tc>
      </w:tr>
      <w:tr w:rsidR="00AD13EE">
        <w:trPr>
          <w:trHeight w:hRule="exact" w:val="1397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2" w:line="200" w:lineRule="exact"/>
              <w:ind w:left="395" w:right="839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spacing w:before="5"/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AD13EE" w:rsidRDefault="00A66CA4">
            <w:pPr>
              <w:spacing w:before="30" w:line="276" w:lineRule="auto"/>
              <w:ind w:left="354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AD13EE" w:rsidRDefault="00AD13EE"/>
        </w:tc>
      </w:tr>
      <w:tr w:rsidR="00AD13EE">
        <w:trPr>
          <w:trHeight w:hRule="exact" w:val="1874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2" w:line="200" w:lineRule="exact"/>
              <w:ind w:left="395" w:right="74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гео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о)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spacing w:before="5"/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AD13EE" w:rsidRDefault="00A66CA4">
            <w:pPr>
              <w:spacing w:before="30" w:line="276" w:lineRule="auto"/>
              <w:ind w:left="354" w:right="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AD13EE" w:rsidRDefault="00AD13EE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AD13EE" w:rsidRDefault="00AD13EE"/>
        </w:tc>
      </w:tr>
      <w:tr w:rsidR="00AD13EE">
        <w:trPr>
          <w:trHeight w:hRule="exact" w:val="88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D13EE" w:rsidRDefault="00AD13EE">
            <w:pPr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AD13EE" w:rsidRDefault="00A66CA4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AD13EE" w:rsidRDefault="00AD13EE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</w:tr>
      <w:tr w:rsidR="00AD13EE">
        <w:trPr>
          <w:trHeight w:hRule="exact" w:val="189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AD13EE" w:rsidRDefault="00A66CA4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D13EE" w:rsidRDefault="00A66CA4">
            <w:pPr>
              <w:spacing w:before="2" w:line="200" w:lineRule="exact"/>
              <w:ind w:left="102" w:righ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122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1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/>
              <w:ind w:left="112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AD13EE" w:rsidRDefault="00AD13EE">
      <w:pPr>
        <w:sectPr w:rsidR="00AD13EE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AD13EE" w:rsidRDefault="00AD13E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31"/>
        <w:gridCol w:w="2600"/>
      </w:tblGrid>
      <w:tr w:rsidR="00AD13E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41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33" w:right="136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6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50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104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22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2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270" w:right="27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7961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tabs>
                <w:tab w:val="left" w:pos="520"/>
              </w:tabs>
              <w:spacing w:before="7" w:line="200" w:lineRule="exact"/>
              <w:ind w:left="534" w:right="131" w:hanging="360"/>
              <w:jc w:val="both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AD13EE" w:rsidRDefault="00A66CA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02" w:right="21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А)  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  <w:p w:rsidR="00AD13EE" w:rsidRDefault="00AD13EE">
            <w:pPr>
              <w:spacing w:before="2" w:line="200" w:lineRule="exact"/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</w:p>
          <w:p w:rsidR="00AD13EE" w:rsidRDefault="00AD13EE">
            <w:pPr>
              <w:spacing w:before="1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А) 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кта о 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  <w:p w:rsidR="00AD13EE" w:rsidRDefault="00A66CA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D13EE" w:rsidRDefault="00A66CA4">
            <w:pPr>
              <w:spacing w:before="6" w:line="200" w:lineRule="exact"/>
              <w:ind w:left="102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4)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ли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ет ре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D13EE" w:rsidRDefault="00AD13EE">
            <w:pPr>
              <w:spacing w:before="7" w:line="200" w:lineRule="exact"/>
            </w:pPr>
          </w:p>
          <w:p w:rsidR="00AD13EE" w:rsidRDefault="00A66CA4">
            <w:pPr>
              <w:spacing w:line="200" w:lineRule="exact"/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2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20" w:line="200" w:lineRule="exact"/>
            </w:pPr>
          </w:p>
          <w:p w:rsidR="00AD13EE" w:rsidRDefault="00A66CA4">
            <w:pPr>
              <w:spacing w:line="200" w:lineRule="exact"/>
              <w:ind w:left="102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7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О3,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94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AD13EE" w:rsidRDefault="00A66CA4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5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94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4.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2 и 3,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11 с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1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1 и 2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15)</w:t>
            </w:r>
          </w:p>
        </w:tc>
      </w:tr>
    </w:tbl>
    <w:p w:rsidR="00AD13EE" w:rsidRDefault="00AD13EE">
      <w:pPr>
        <w:spacing w:before="8" w:line="160" w:lineRule="exact"/>
        <w:rPr>
          <w:sz w:val="17"/>
          <w:szCs w:val="17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395405">
      <w:pPr>
        <w:spacing w:before="83" w:line="200" w:lineRule="exact"/>
        <w:ind w:left="1037" w:right="1398"/>
        <w:rPr>
          <w:rFonts w:ascii="Arial" w:eastAsia="Arial" w:hAnsi="Arial" w:cs="Arial"/>
          <w:sz w:val="18"/>
          <w:szCs w:val="18"/>
        </w:rPr>
        <w:sectPr w:rsidR="00AD13EE">
          <w:pgSz w:w="16840" w:h="11920" w:orient="landscape"/>
          <w:pgMar w:top="80" w:right="100" w:bottom="0" w:left="100" w:header="720" w:footer="720" w:gutter="0"/>
          <w:cols w:space="720"/>
        </w:sectPr>
      </w:pPr>
      <w:r>
        <w:pict>
          <v:group id="_x0000_s1076" style="position:absolute;left:0;text-align:left;margin-left:56.9pt;margin-top:-1.55pt;width:2in;height:0;z-index:-1535;mso-position-horizontal-relative:page" coordorigin="1138,-31" coordsize="2880,0">
            <v:shape id="_x0000_s1077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position w:val="9"/>
          <w:sz w:val="12"/>
          <w:szCs w:val="12"/>
        </w:rPr>
        <w:t>2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ла</w:t>
      </w:r>
      <w:r w:rsidR="00A66CA4">
        <w:rPr>
          <w:rFonts w:ascii="Arial" w:eastAsia="Arial" w:hAnsi="Arial" w:cs="Arial"/>
          <w:sz w:val="18"/>
          <w:szCs w:val="18"/>
        </w:rPr>
        <w:t xml:space="preserve">н </w:t>
      </w:r>
      <w:r w:rsidR="00A66CA4">
        <w:rPr>
          <w:rFonts w:ascii="Arial" w:eastAsia="Arial" w:hAnsi="Arial" w:cs="Arial"/>
          <w:spacing w:val="1"/>
          <w:sz w:val="18"/>
          <w:szCs w:val="18"/>
        </w:rPr>
        <w:t>11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5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–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7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ер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ре</w:t>
      </w:r>
      <w:r w:rsidR="00A66CA4">
        <w:rPr>
          <w:rFonts w:ascii="Arial" w:eastAsia="Arial" w:hAnsi="Arial" w:cs="Arial"/>
          <w:spacing w:val="-1"/>
          <w:sz w:val="18"/>
          <w:szCs w:val="18"/>
        </w:rPr>
        <w:t>гу</w:t>
      </w:r>
      <w:r w:rsidR="00A66CA4">
        <w:rPr>
          <w:rFonts w:ascii="Arial" w:eastAsia="Arial" w:hAnsi="Arial" w:cs="Arial"/>
          <w:spacing w:val="1"/>
          <w:sz w:val="18"/>
          <w:szCs w:val="18"/>
        </w:rPr>
        <w:t>л</w:t>
      </w:r>
      <w:r w:rsidR="00A66CA4">
        <w:rPr>
          <w:rFonts w:ascii="Arial" w:eastAsia="Arial" w:hAnsi="Arial" w:cs="Arial"/>
          <w:sz w:val="18"/>
          <w:szCs w:val="18"/>
        </w:rPr>
        <w:t>ише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пос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ту</w:t>
      </w:r>
      <w:r w:rsidR="00A66CA4">
        <w:rPr>
          <w:rFonts w:ascii="Arial" w:eastAsia="Arial" w:hAnsi="Arial" w:cs="Arial"/>
          <w:spacing w:val="1"/>
          <w:sz w:val="18"/>
          <w:szCs w:val="18"/>
        </w:rPr>
        <w:t>п</w:t>
      </w:r>
      <w:r w:rsidR="00A66CA4">
        <w:rPr>
          <w:rFonts w:ascii="Arial" w:eastAsia="Arial" w:hAnsi="Arial" w:cs="Arial"/>
          <w:spacing w:val="-2"/>
          <w:sz w:val="18"/>
          <w:szCs w:val="18"/>
        </w:rPr>
        <w:t>а</w:t>
      </w:r>
      <w:r w:rsidR="00A66CA4">
        <w:rPr>
          <w:rFonts w:ascii="Arial" w:eastAsia="Arial" w:hAnsi="Arial" w:cs="Arial"/>
          <w:sz w:val="18"/>
          <w:szCs w:val="18"/>
        </w:rPr>
        <w:t>ње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адле</w:t>
      </w:r>
      <w:r w:rsidR="00A66CA4">
        <w:rPr>
          <w:rFonts w:ascii="Arial" w:eastAsia="Arial" w:hAnsi="Arial" w:cs="Arial"/>
          <w:sz w:val="18"/>
          <w:szCs w:val="18"/>
        </w:rPr>
        <w:t>ж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 xml:space="preserve">г </w:t>
      </w:r>
      <w:r w:rsidR="00A66CA4">
        <w:rPr>
          <w:rFonts w:ascii="Arial" w:eastAsia="Arial" w:hAnsi="Arial" w:cs="Arial"/>
          <w:spacing w:val="1"/>
          <w:sz w:val="18"/>
          <w:szCs w:val="18"/>
        </w:rPr>
        <w:t>ор</w:t>
      </w:r>
      <w:r w:rsidR="00A66CA4">
        <w:rPr>
          <w:rFonts w:ascii="Arial" w:eastAsia="Arial" w:hAnsi="Arial" w:cs="Arial"/>
          <w:spacing w:val="-1"/>
          <w:sz w:val="18"/>
          <w:szCs w:val="18"/>
        </w:rPr>
        <w:t>г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под</w:t>
      </w:r>
      <w:r w:rsidR="00A66CA4">
        <w:rPr>
          <w:rFonts w:ascii="Arial" w:eastAsia="Arial" w:hAnsi="Arial" w:cs="Arial"/>
          <w:spacing w:val="-3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ос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ца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сл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ај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ад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sz w:val="18"/>
          <w:szCs w:val="18"/>
        </w:rPr>
        <w:t>реда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 xml:space="preserve">Из 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 xml:space="preserve">г </w:t>
      </w:r>
      <w:r w:rsidR="00A66CA4">
        <w:rPr>
          <w:rFonts w:ascii="Arial" w:eastAsia="Arial" w:hAnsi="Arial" w:cs="Arial"/>
          <w:spacing w:val="1"/>
          <w:sz w:val="18"/>
          <w:szCs w:val="18"/>
        </w:rPr>
        <w:t>ра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ло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г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sz w:val="18"/>
          <w:szCs w:val="18"/>
        </w:rPr>
        <w:t>р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ме</w:t>
      </w:r>
      <w:r w:rsidR="00A66CA4">
        <w:rPr>
          <w:rFonts w:ascii="Arial" w:eastAsia="Arial" w:hAnsi="Arial" w:cs="Arial"/>
          <w:sz w:val="18"/>
          <w:szCs w:val="18"/>
        </w:rPr>
        <w:t>њ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ју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се </w:t>
      </w:r>
      <w:r w:rsidR="00A66CA4">
        <w:rPr>
          <w:rFonts w:ascii="Arial" w:eastAsia="Arial" w:hAnsi="Arial" w:cs="Arial"/>
          <w:spacing w:val="1"/>
          <w:sz w:val="18"/>
          <w:szCs w:val="18"/>
        </w:rPr>
        <w:t>одред</w:t>
      </w:r>
      <w:r w:rsidR="00A66CA4">
        <w:rPr>
          <w:rFonts w:ascii="Arial" w:eastAsia="Arial" w:hAnsi="Arial" w:cs="Arial"/>
          <w:spacing w:val="-2"/>
          <w:sz w:val="18"/>
          <w:szCs w:val="18"/>
        </w:rPr>
        <w:t>б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ла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5</w:t>
      </w:r>
      <w:r w:rsidR="00A66CA4">
        <w:rPr>
          <w:rFonts w:ascii="Arial" w:eastAsia="Arial" w:hAnsi="Arial" w:cs="Arial"/>
          <w:sz w:val="18"/>
          <w:szCs w:val="18"/>
        </w:rPr>
        <w:t>3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П-</w:t>
      </w:r>
      <w:r w:rsidR="00A66CA4">
        <w:rPr>
          <w:rFonts w:ascii="Arial" w:eastAsia="Arial" w:hAnsi="Arial" w:cs="Arial"/>
          <w:spacing w:val="-2"/>
          <w:sz w:val="18"/>
          <w:szCs w:val="18"/>
        </w:rPr>
        <w:t>а.</w:t>
      </w:r>
    </w:p>
    <w:p w:rsidR="00AD13EE" w:rsidRDefault="00AD13E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31"/>
        <w:gridCol w:w="2600"/>
      </w:tblGrid>
      <w:tr w:rsidR="00AD13E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41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33" w:right="136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6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50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104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22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2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270" w:right="27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624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tabs>
                <w:tab w:val="left" w:pos="520"/>
              </w:tabs>
              <w:spacing w:before="7" w:line="200" w:lineRule="exact"/>
              <w:ind w:left="534" w:right="252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4</w:t>
            </w:r>
          </w:p>
          <w:p w:rsidR="00AD13EE" w:rsidRDefault="00AD13EE">
            <w:pPr>
              <w:spacing w:before="3" w:line="200" w:lineRule="exact"/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ЛПА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9" w:line="200" w:lineRule="exact"/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НО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00" w:lineRule="exact"/>
            </w:pPr>
          </w:p>
          <w:p w:rsidR="00AD13EE" w:rsidRDefault="00A66CA4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8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2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15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  <w:p w:rsidR="00AD13EE" w:rsidRDefault="00A66CA4">
            <w:pPr>
              <w:spacing w:line="200" w:lineRule="exact"/>
              <w:ind w:left="102" w:right="4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D13EE" w:rsidRDefault="00A66CA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4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3" w:line="200" w:lineRule="exact"/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5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475" w:right="4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Не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2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501" w:right="4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AD13EE" w:rsidRDefault="00AD13EE">
            <w:pPr>
              <w:spacing w:before="12" w:line="200" w:lineRule="exact"/>
            </w:pPr>
          </w:p>
          <w:p w:rsidR="00AD13EE" w:rsidRDefault="00A66CA4">
            <w:pPr>
              <w:spacing w:line="200" w:lineRule="exact"/>
              <w:ind w:left="102" w:right="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ећ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94" w:right="17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spacing w:val="11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5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5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75" w:lineRule="auto"/>
              <w:ind w:left="94" w:right="4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AD13EE" w:rsidRDefault="00A66CA4">
            <w:pPr>
              <w:spacing w:before="1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AD13EE" w:rsidRDefault="00A66CA4">
            <w:pPr>
              <w:spacing w:before="30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AD13EE" w:rsidRDefault="00A66CA4">
            <w:pPr>
              <w:spacing w:before="30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AD13EE" w:rsidRDefault="00A66CA4">
            <w:pPr>
              <w:spacing w:before="28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AD13EE" w:rsidRDefault="00A66CA4">
            <w:pPr>
              <w:spacing w:before="33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3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94" w:right="7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Члан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6</w:t>
            </w:r>
          </w:p>
        </w:tc>
      </w:tr>
    </w:tbl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4" w:line="240" w:lineRule="exact"/>
        <w:rPr>
          <w:sz w:val="24"/>
          <w:szCs w:val="24"/>
        </w:rPr>
      </w:pPr>
    </w:p>
    <w:p w:rsidR="00AD13EE" w:rsidRDefault="00395405">
      <w:pPr>
        <w:spacing w:before="46"/>
        <w:ind w:left="1037" w:right="1230"/>
        <w:rPr>
          <w:rFonts w:ascii="Arial" w:eastAsia="Arial" w:hAnsi="Arial" w:cs="Arial"/>
          <w:sz w:val="18"/>
          <w:szCs w:val="18"/>
        </w:rPr>
      </w:pPr>
      <w:r>
        <w:pict>
          <v:group id="_x0000_s1074" style="position:absolute;left:0;text-align:left;margin-left:56.9pt;margin-top:-1.5pt;width:728.15pt;height:0;z-index:-1534;mso-position-horizontal-relative:page" coordorigin="1138,-30" coordsize="14563,0">
            <v:shape id="_x0000_s1075" style="position:absolute;left:1138;top:-30;width:14563;height:0" coordorigin="1138,-30" coordsize="14563,0" path="m1138,-30r14563,e" filled="f" strokeweight=".82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position w:val="9"/>
          <w:sz w:val="12"/>
          <w:szCs w:val="12"/>
        </w:rPr>
        <w:t>3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ла</w:t>
      </w:r>
      <w:r w:rsidR="00A66CA4">
        <w:rPr>
          <w:rFonts w:ascii="Arial" w:eastAsia="Arial" w:hAnsi="Arial" w:cs="Arial"/>
          <w:sz w:val="18"/>
          <w:szCs w:val="18"/>
        </w:rPr>
        <w:t xml:space="preserve">н </w:t>
      </w:r>
      <w:r w:rsidR="00A66CA4">
        <w:rPr>
          <w:rFonts w:ascii="Arial" w:eastAsia="Arial" w:hAnsi="Arial" w:cs="Arial"/>
          <w:spacing w:val="1"/>
          <w:sz w:val="18"/>
          <w:szCs w:val="18"/>
        </w:rPr>
        <w:t>1</w:t>
      </w:r>
      <w:r w:rsidR="00A66CA4">
        <w:rPr>
          <w:rFonts w:ascii="Arial" w:eastAsia="Arial" w:hAnsi="Arial" w:cs="Arial"/>
          <w:sz w:val="18"/>
          <w:szCs w:val="18"/>
        </w:rPr>
        <w:t>1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5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>р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sz w:val="18"/>
          <w:szCs w:val="18"/>
        </w:rPr>
        <w:t>р</w:t>
      </w:r>
      <w:r w:rsidR="00A66CA4">
        <w:rPr>
          <w:rFonts w:ascii="Arial" w:eastAsia="Arial" w:hAnsi="Arial" w:cs="Arial"/>
          <w:spacing w:val="1"/>
          <w:sz w:val="18"/>
          <w:szCs w:val="18"/>
        </w:rPr>
        <w:t>оп</w:t>
      </w:r>
      <w:r w:rsidR="00A66CA4">
        <w:rPr>
          <w:rFonts w:ascii="Arial" w:eastAsia="Arial" w:hAnsi="Arial" w:cs="Arial"/>
          <w:spacing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р</w:t>
      </w:r>
      <w:r w:rsidR="00A66CA4">
        <w:rPr>
          <w:rFonts w:ascii="Arial" w:eastAsia="Arial" w:hAnsi="Arial" w:cs="Arial"/>
          <w:spacing w:val="-2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5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A66CA4">
        <w:rPr>
          <w:rFonts w:ascii="Arial" w:eastAsia="Arial" w:hAnsi="Arial" w:cs="Arial"/>
          <w:spacing w:val="-3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д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д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ш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ња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м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 xml:space="preserve">НО </w:t>
      </w:r>
      <w:r w:rsidR="00A66CA4">
        <w:rPr>
          <w:rFonts w:ascii="Arial" w:eastAsia="Arial" w:hAnsi="Arial" w:cs="Arial"/>
          <w:spacing w:val="1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ж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z w:val="18"/>
          <w:szCs w:val="18"/>
        </w:rPr>
        <w:t xml:space="preserve">н </w:t>
      </w:r>
      <w:r w:rsidR="00A66CA4">
        <w:rPr>
          <w:rFonts w:ascii="Arial" w:eastAsia="Arial" w:hAnsi="Arial" w:cs="Arial"/>
          <w:spacing w:val="1"/>
          <w:sz w:val="18"/>
          <w:szCs w:val="18"/>
        </w:rPr>
        <w:t>д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б</w:t>
      </w:r>
      <w:r w:rsidR="00A66CA4">
        <w:rPr>
          <w:rFonts w:ascii="Arial" w:eastAsia="Arial" w:hAnsi="Arial" w:cs="Arial"/>
          <w:spacing w:val="-2"/>
          <w:sz w:val="18"/>
          <w:szCs w:val="18"/>
        </w:rPr>
        <w:t>ав</w:t>
      </w:r>
      <w:r w:rsidR="00A66CA4">
        <w:rPr>
          <w:rFonts w:ascii="Arial" w:eastAsia="Arial" w:hAnsi="Arial" w:cs="Arial"/>
          <w:spacing w:val="1"/>
          <w:sz w:val="18"/>
          <w:szCs w:val="18"/>
        </w:rPr>
        <w:t>ес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sz w:val="18"/>
          <w:szCs w:val="18"/>
        </w:rPr>
        <w:t>ос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2"/>
          <w:sz w:val="18"/>
          <w:szCs w:val="18"/>
        </w:rPr>
        <w:t>ц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р</w:t>
      </w:r>
      <w:r w:rsidR="00A66CA4">
        <w:rPr>
          <w:rFonts w:ascii="Arial" w:eastAsia="Arial" w:hAnsi="Arial" w:cs="Arial"/>
          <w:sz w:val="18"/>
          <w:szCs w:val="18"/>
        </w:rPr>
        <w:t>ши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доп</w:t>
      </w:r>
      <w:r w:rsidR="00A66CA4">
        <w:rPr>
          <w:rFonts w:ascii="Arial" w:eastAsia="Arial" w:hAnsi="Arial" w:cs="Arial"/>
          <w:spacing w:val="-1"/>
          <w:sz w:val="18"/>
          <w:szCs w:val="18"/>
        </w:rPr>
        <w:t>ун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A66CA4">
        <w:rPr>
          <w:rFonts w:ascii="Arial" w:eastAsia="Arial" w:hAnsi="Arial" w:cs="Arial"/>
          <w:spacing w:val="3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а; пре</w:t>
      </w:r>
      <w:r w:rsidR="00A66CA4">
        <w:rPr>
          <w:rFonts w:ascii="Arial" w:eastAsia="Arial" w:hAnsi="Arial" w:cs="Arial"/>
          <w:spacing w:val="-2"/>
          <w:sz w:val="18"/>
          <w:szCs w:val="18"/>
        </w:rPr>
        <w:t>п</w:t>
      </w:r>
      <w:r w:rsidR="00A66CA4">
        <w:rPr>
          <w:rFonts w:ascii="Arial" w:eastAsia="Arial" w:hAnsi="Arial" w:cs="Arial"/>
          <w:spacing w:val="1"/>
          <w:sz w:val="18"/>
          <w:szCs w:val="18"/>
        </w:rPr>
        <w:t>ор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 xml:space="preserve">НО </w:t>
      </w:r>
      <w:r w:rsidR="00A66CA4">
        <w:rPr>
          <w:rFonts w:ascii="Arial" w:eastAsia="Arial" w:hAnsi="Arial" w:cs="Arial"/>
          <w:spacing w:val="1"/>
          <w:sz w:val="18"/>
          <w:szCs w:val="18"/>
        </w:rPr>
        <w:t>ор</w:t>
      </w:r>
      <w:r w:rsidR="00A66CA4">
        <w:rPr>
          <w:rFonts w:ascii="Arial" w:eastAsia="Arial" w:hAnsi="Arial" w:cs="Arial"/>
          <w:spacing w:val="-1"/>
          <w:sz w:val="18"/>
          <w:szCs w:val="18"/>
        </w:rPr>
        <w:t>г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д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во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pacing w:val="-2"/>
          <w:sz w:val="18"/>
          <w:szCs w:val="18"/>
        </w:rPr>
        <w:t>б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ш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ње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-2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р</w:t>
      </w:r>
      <w:r w:rsidR="00A66CA4">
        <w:rPr>
          <w:rFonts w:ascii="Arial" w:eastAsia="Arial" w:hAnsi="Arial" w:cs="Arial"/>
          <w:sz w:val="18"/>
          <w:szCs w:val="18"/>
        </w:rPr>
        <w:t>ши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р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ку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д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3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д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да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п</w:t>
      </w:r>
      <w:r w:rsidR="00A66CA4">
        <w:rPr>
          <w:rFonts w:ascii="Arial" w:eastAsia="Arial" w:hAnsi="Arial" w:cs="Arial"/>
          <w:spacing w:val="1"/>
          <w:sz w:val="18"/>
          <w:szCs w:val="18"/>
        </w:rPr>
        <w:t>р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ј</w:t>
      </w:r>
      <w:r w:rsidR="00A66CA4">
        <w:rPr>
          <w:rFonts w:ascii="Arial" w:eastAsia="Arial" w:hAnsi="Arial" w:cs="Arial"/>
          <w:spacing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-1"/>
          <w:sz w:val="18"/>
          <w:szCs w:val="18"/>
        </w:rPr>
        <w:t>м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хт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>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ла</w:t>
      </w:r>
      <w:r w:rsidR="00A66CA4">
        <w:rPr>
          <w:rFonts w:ascii="Arial" w:eastAsia="Arial" w:hAnsi="Arial" w:cs="Arial"/>
          <w:sz w:val="18"/>
          <w:szCs w:val="18"/>
        </w:rPr>
        <w:t xml:space="preserve">н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с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.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7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sz w:val="18"/>
          <w:szCs w:val="18"/>
        </w:rPr>
        <w:t>р</w:t>
      </w:r>
      <w:r w:rsidR="00A66CA4">
        <w:rPr>
          <w:rFonts w:ascii="Arial" w:eastAsia="Arial" w:hAnsi="Arial" w:cs="Arial"/>
          <w:spacing w:val="1"/>
          <w:sz w:val="18"/>
          <w:szCs w:val="18"/>
        </w:rPr>
        <w:t>ед</w:t>
      </w:r>
      <w:r w:rsidR="00A66CA4">
        <w:rPr>
          <w:rFonts w:ascii="Arial" w:eastAsia="Arial" w:hAnsi="Arial" w:cs="Arial"/>
          <w:sz w:val="18"/>
          <w:szCs w:val="18"/>
        </w:rPr>
        <w:t>ви</w:t>
      </w:r>
      <w:r w:rsidR="00A66CA4">
        <w:rPr>
          <w:rFonts w:ascii="Arial" w:eastAsia="Arial" w:hAnsi="Arial" w:cs="Arial"/>
          <w:spacing w:val="-2"/>
          <w:sz w:val="18"/>
          <w:szCs w:val="18"/>
        </w:rPr>
        <w:t>ђ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р</w:t>
      </w:r>
      <w:r w:rsidR="00A66CA4">
        <w:rPr>
          <w:rFonts w:ascii="Arial" w:eastAsia="Arial" w:hAnsi="Arial" w:cs="Arial"/>
          <w:spacing w:val="-2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z w:val="18"/>
          <w:szCs w:val="18"/>
        </w:rPr>
        <w:t>д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1</w:t>
      </w:r>
      <w:r w:rsidR="00A66CA4">
        <w:rPr>
          <w:rFonts w:ascii="Arial" w:eastAsia="Arial" w:hAnsi="Arial" w:cs="Arial"/>
          <w:sz w:val="18"/>
          <w:szCs w:val="18"/>
        </w:rPr>
        <w:t>0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sz w:val="18"/>
          <w:szCs w:val="18"/>
        </w:rPr>
        <w:t>да</w:t>
      </w:r>
      <w:r w:rsidR="00A66CA4">
        <w:rPr>
          <w:rFonts w:ascii="Arial" w:eastAsia="Arial" w:hAnsi="Arial" w:cs="Arial"/>
          <w:spacing w:val="-1"/>
          <w:sz w:val="18"/>
          <w:szCs w:val="18"/>
        </w:rPr>
        <w:t>н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з</w:t>
      </w:r>
      <w:r w:rsidR="00A66CA4">
        <w:rPr>
          <w:rFonts w:ascii="Arial" w:eastAsia="Arial" w:hAnsi="Arial" w:cs="Arial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доп</w:t>
      </w:r>
      <w:r w:rsidR="00A66CA4">
        <w:rPr>
          <w:rFonts w:ascii="Arial" w:eastAsia="Arial" w:hAnsi="Arial" w:cs="Arial"/>
          <w:spacing w:val="-1"/>
          <w:sz w:val="18"/>
          <w:szCs w:val="18"/>
        </w:rPr>
        <w:t>ун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A66CA4">
        <w:rPr>
          <w:rFonts w:ascii="Arial" w:eastAsia="Arial" w:hAnsi="Arial" w:cs="Arial"/>
          <w:spacing w:val="3"/>
          <w:sz w:val="18"/>
          <w:szCs w:val="18"/>
        </w:rPr>
        <w:t>а</w:t>
      </w:r>
      <w:r w:rsidR="00A66CA4">
        <w:rPr>
          <w:rFonts w:ascii="Arial" w:eastAsia="Arial" w:hAnsi="Arial" w:cs="Arial"/>
          <w:spacing w:val="-4"/>
          <w:sz w:val="18"/>
          <w:szCs w:val="18"/>
        </w:rPr>
        <w:t>х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sz w:val="18"/>
          <w:szCs w:val="18"/>
        </w:rPr>
        <w:t>е</w:t>
      </w:r>
      <w:r w:rsidR="00A66CA4">
        <w:rPr>
          <w:rFonts w:ascii="Arial" w:eastAsia="Arial" w:hAnsi="Arial" w:cs="Arial"/>
          <w:sz w:val="18"/>
          <w:szCs w:val="18"/>
        </w:rPr>
        <w:t>ва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ој</w:t>
      </w:r>
      <w:r w:rsidR="00A66CA4">
        <w:rPr>
          <w:rFonts w:ascii="Arial" w:eastAsia="Arial" w:hAnsi="Arial" w:cs="Arial"/>
          <w:sz w:val="18"/>
          <w:szCs w:val="18"/>
        </w:rPr>
        <w:t xml:space="preserve">и </w:t>
      </w:r>
      <w:r w:rsidR="00A66CA4">
        <w:rPr>
          <w:rFonts w:ascii="Arial" w:eastAsia="Arial" w:hAnsi="Arial" w:cs="Arial"/>
          <w:spacing w:val="1"/>
          <w:sz w:val="18"/>
          <w:szCs w:val="18"/>
        </w:rPr>
        <w:t>с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в</w:t>
      </w:r>
      <w:r w:rsidR="00A66CA4">
        <w:rPr>
          <w:rFonts w:ascii="Arial" w:eastAsia="Arial" w:hAnsi="Arial" w:cs="Arial"/>
          <w:spacing w:val="-2"/>
          <w:sz w:val="18"/>
          <w:szCs w:val="18"/>
        </w:rPr>
        <w:t>о</w:t>
      </w:r>
      <w:r w:rsidR="00A66CA4">
        <w:rPr>
          <w:rFonts w:ascii="Arial" w:eastAsia="Arial" w:hAnsi="Arial" w:cs="Arial"/>
          <w:sz w:val="18"/>
          <w:szCs w:val="18"/>
        </w:rPr>
        <w:t>м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sz w:val="18"/>
          <w:szCs w:val="18"/>
        </w:rPr>
        <w:t>с</w:t>
      </w:r>
      <w:r w:rsidR="00A66CA4">
        <w:rPr>
          <w:rFonts w:ascii="Arial" w:eastAsia="Arial" w:hAnsi="Arial" w:cs="Arial"/>
          <w:spacing w:val="1"/>
          <w:sz w:val="18"/>
          <w:szCs w:val="18"/>
        </w:rPr>
        <w:t>л</w:t>
      </w:r>
      <w:r w:rsidR="00A66CA4">
        <w:rPr>
          <w:rFonts w:ascii="Arial" w:eastAsia="Arial" w:hAnsi="Arial" w:cs="Arial"/>
          <w:spacing w:val="-1"/>
          <w:sz w:val="18"/>
          <w:szCs w:val="18"/>
        </w:rPr>
        <w:t>у</w:t>
      </w:r>
      <w:r w:rsidR="00A66CA4">
        <w:rPr>
          <w:rFonts w:ascii="Arial" w:eastAsia="Arial" w:hAnsi="Arial" w:cs="Arial"/>
          <w:sz w:val="18"/>
          <w:szCs w:val="18"/>
        </w:rPr>
        <w:t>ч</w:t>
      </w:r>
      <w:r w:rsidR="00A66CA4">
        <w:rPr>
          <w:rFonts w:ascii="Arial" w:eastAsia="Arial" w:hAnsi="Arial" w:cs="Arial"/>
          <w:spacing w:val="1"/>
          <w:sz w:val="18"/>
          <w:szCs w:val="18"/>
        </w:rPr>
        <w:t>ај</w:t>
      </w:r>
      <w:r w:rsidR="00A66CA4">
        <w:rPr>
          <w:rFonts w:ascii="Arial" w:eastAsia="Arial" w:hAnsi="Arial" w:cs="Arial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A66CA4">
        <w:rPr>
          <w:rFonts w:ascii="Arial" w:eastAsia="Arial" w:hAnsi="Arial" w:cs="Arial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A66CA4">
        <w:rPr>
          <w:rFonts w:ascii="Arial" w:eastAsia="Arial" w:hAnsi="Arial" w:cs="Arial"/>
          <w:sz w:val="18"/>
          <w:szCs w:val="18"/>
        </w:rPr>
        <w:t>же</w:t>
      </w:r>
      <w:r w:rsidR="00A66CA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sz w:val="18"/>
          <w:szCs w:val="18"/>
        </w:rPr>
        <w:t>с</w:t>
      </w:r>
      <w:r w:rsidR="00A66CA4">
        <w:rPr>
          <w:rFonts w:ascii="Arial" w:eastAsia="Arial" w:hAnsi="Arial" w:cs="Arial"/>
          <w:spacing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sz w:val="18"/>
          <w:szCs w:val="18"/>
        </w:rPr>
        <w:t>раћ</w:t>
      </w:r>
      <w:r w:rsidR="00A66CA4">
        <w:rPr>
          <w:rFonts w:ascii="Arial" w:eastAsia="Arial" w:hAnsi="Arial" w:cs="Arial"/>
          <w:sz w:val="18"/>
          <w:szCs w:val="18"/>
        </w:rPr>
        <w:t>ив</w:t>
      </w:r>
      <w:r w:rsidR="00A66CA4">
        <w:rPr>
          <w:rFonts w:ascii="Arial" w:eastAsia="Arial" w:hAnsi="Arial" w:cs="Arial"/>
          <w:spacing w:val="1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sz w:val="18"/>
          <w:szCs w:val="18"/>
        </w:rPr>
        <w:t>т</w:t>
      </w:r>
      <w:r w:rsidR="00A66CA4">
        <w:rPr>
          <w:rFonts w:ascii="Arial" w:eastAsia="Arial" w:hAnsi="Arial" w:cs="Arial"/>
          <w:sz w:val="18"/>
          <w:szCs w:val="18"/>
        </w:rPr>
        <w:t>и.</w:t>
      </w:r>
    </w:p>
    <w:p w:rsidR="00AD13EE" w:rsidRDefault="00A66CA4">
      <w:pPr>
        <w:spacing w:before="2" w:line="200" w:lineRule="exact"/>
        <w:ind w:left="1038" w:right="12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4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па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вих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-1"/>
          <w:sz w:val="18"/>
          <w:szCs w:val="18"/>
        </w:rPr>
        <w:t>ун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ћ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2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рде; 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с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ал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-1"/>
          <w:sz w:val="18"/>
          <w:szCs w:val="18"/>
        </w:rPr>
        <w:t>ун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к;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ал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z w:val="18"/>
          <w:szCs w:val="18"/>
        </w:rPr>
        <w:t xml:space="preserve">о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ма</w:t>
      </w:r>
      <w:r>
        <w:rPr>
          <w:rFonts w:ascii="Arial" w:eastAsia="Arial" w:hAnsi="Arial" w:cs="Arial"/>
          <w:sz w:val="18"/>
          <w:szCs w:val="18"/>
        </w:rPr>
        <w:t>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јем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ЛПА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ца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см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и.</w:t>
      </w:r>
    </w:p>
    <w:p w:rsidR="00AD13EE" w:rsidRDefault="00A66CA4">
      <w:pPr>
        <w:spacing w:line="180" w:lineRule="exact"/>
        <w:ind w:left="10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8"/>
          <w:sz w:val="12"/>
          <w:szCs w:val="12"/>
        </w:rPr>
        <w:t>5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роп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р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5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ал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ко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ЛПА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ци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де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ј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ед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Ј</w:t>
      </w:r>
      <w:r>
        <w:rPr>
          <w:rFonts w:ascii="Arial" w:eastAsia="Arial" w:hAnsi="Arial" w:cs="Arial"/>
          <w:position w:val="-1"/>
          <w:sz w:val="18"/>
          <w:szCs w:val="18"/>
        </w:rPr>
        <w:t>ЛС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пред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л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ж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раћ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е</w:t>
      </w:r>
      <w:r>
        <w:rPr>
          <w:rFonts w:ascii="Arial" w:eastAsia="Arial" w:hAnsi="Arial" w:cs="Arial"/>
          <w:position w:val="-1"/>
          <w:sz w:val="18"/>
          <w:szCs w:val="18"/>
        </w:rPr>
        <w:t>ње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во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</w:t>
      </w:r>
      <w:r>
        <w:rPr>
          <w:rFonts w:ascii="Arial" w:eastAsia="Arial" w:hAnsi="Arial" w:cs="Arial"/>
          <w:position w:val="-1"/>
          <w:sz w:val="18"/>
          <w:szCs w:val="18"/>
        </w:rPr>
        <w:t>ка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3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</w:p>
    <w:p w:rsidR="00AD13EE" w:rsidRDefault="00A66CA4">
      <w:pPr>
        <w:spacing w:before="13" w:line="200" w:lineRule="exact"/>
        <w:ind w:left="1037" w:right="1281"/>
        <w:rPr>
          <w:rFonts w:ascii="Arial" w:eastAsia="Arial" w:hAnsi="Arial" w:cs="Arial"/>
          <w:sz w:val="18"/>
          <w:szCs w:val="18"/>
        </w:rPr>
        <w:sectPr w:rsidR="00AD13EE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6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ер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пред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ђе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ља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z w:val="18"/>
          <w:szCs w:val="18"/>
        </w:rPr>
        <w:t>њ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 xml:space="preserve">е </w:t>
      </w:r>
      <w:r>
        <w:rPr>
          <w:rFonts w:ascii="Arial" w:eastAsia="Arial" w:hAnsi="Arial" w:cs="Arial"/>
          <w:spacing w:val="1"/>
          <w:sz w:val="18"/>
          <w:szCs w:val="18"/>
        </w:rPr>
        <w:t>проп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са</w:t>
      </w:r>
      <w:r>
        <w:rPr>
          <w:rFonts w:ascii="Arial" w:eastAsia="Arial" w:hAnsi="Arial" w:cs="Arial"/>
          <w:sz w:val="18"/>
          <w:szCs w:val="18"/>
        </w:rPr>
        <w:t>н 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10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П-а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рад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пода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др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др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н в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1"/>
          <w:sz w:val="18"/>
          <w:szCs w:val="18"/>
        </w:rPr>
        <w:t>де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</w:p>
    <w:p w:rsidR="00AD13EE" w:rsidRDefault="00AD13E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31"/>
        <w:gridCol w:w="2599"/>
      </w:tblGrid>
      <w:tr w:rsidR="00AD13E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41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32" w:right="136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6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50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104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22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2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270" w:right="27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476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282" w:right="3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 А1.)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ог</w:t>
            </w:r>
          </w:p>
          <w:p w:rsidR="00AD13EE" w:rsidRDefault="00A66CA4">
            <w:pPr>
              <w:spacing w:line="200" w:lineRule="exact"/>
              <w:ind w:lef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</w:t>
            </w:r>
          </w:p>
          <w:p w:rsidR="00AD13EE" w:rsidRDefault="00A66CA4">
            <w:pPr>
              <w:spacing w:line="200" w:lineRule="exact"/>
              <w:ind w:lef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ЛПА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2" w:line="200" w:lineRule="exact"/>
            </w:pPr>
          </w:p>
          <w:p w:rsidR="00AD13EE" w:rsidRDefault="00A66CA4">
            <w:pPr>
              <w:ind w:left="265" w:right="246" w:firstLine="1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аћа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8" w:line="200" w:lineRule="exact"/>
            </w:pPr>
          </w:p>
          <w:p w:rsidR="00AD13EE" w:rsidRDefault="00A66CA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пцио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но</w:t>
            </w:r>
          </w:p>
          <w:p w:rsidR="00AD13EE" w:rsidRDefault="00A66CA4">
            <w:pPr>
              <w:spacing w:before="3" w:line="200" w:lineRule="exact"/>
              <w:ind w:left="102" w:right="27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.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)</w:t>
            </w:r>
            <w:r>
              <w:rPr>
                <w:rFonts w:ascii="Arial" w:eastAsia="Arial" w:hAnsi="Arial" w:cs="Arial"/>
                <w:spacing w:val="-44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  <w:u w:val="single" w:color="000000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ро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лу</w:t>
            </w:r>
            <w:r>
              <w:rPr>
                <w:rFonts w:ascii="Arial" w:eastAsia="Arial" w:hAnsi="Arial" w:cs="Arial"/>
                <w:spacing w:val="-45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не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моћ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7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2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ЛП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5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position w:val="5"/>
                <w:sz w:val="12"/>
                <w:szCs w:val="12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AD13EE" w:rsidRDefault="00A66CA4">
            <w:pPr>
              <w:spacing w:before="3" w:line="200" w:lineRule="exact"/>
              <w:ind w:left="102" w:right="2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AD13EE" w:rsidRDefault="00A66CA4">
            <w:pPr>
              <w:spacing w:before="2" w:line="200" w:lineRule="exact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20" w:line="200" w:lineRule="exact"/>
            </w:pPr>
          </w:p>
          <w:p w:rsidR="00AD13EE" w:rsidRDefault="00A66CA4">
            <w:pPr>
              <w:spacing w:line="200" w:lineRule="exact"/>
              <w:ind w:left="102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 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 обра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ну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2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ац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5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</w:p>
          <w:p w:rsidR="00AD13EE" w:rsidRDefault="00A66CA4">
            <w:pPr>
              <w:spacing w:before="3" w:line="200" w:lineRule="exact"/>
              <w:ind w:left="94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7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15)</w:t>
            </w: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94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290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line="200" w:lineRule="exact"/>
              <w:ind w:lef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AD13EE" w:rsidRDefault="00A66CA4">
            <w:pPr>
              <w:spacing w:before="30" w:line="278" w:lineRule="auto"/>
              <w:ind w:left="642" w:righ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4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AD13EE" w:rsidRDefault="00A66CA4">
            <w:pPr>
              <w:spacing w:before="2" w:line="200" w:lineRule="exact"/>
              <w:ind w:left="102" w:right="16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иоца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7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>
            <w:pPr>
              <w:spacing w:before="5" w:line="200" w:lineRule="exact"/>
            </w:pPr>
          </w:p>
          <w:p w:rsidR="00AD13EE" w:rsidRDefault="00A66CA4">
            <w:pPr>
              <w:ind w:left="94" w:righ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14.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AD13EE" w:rsidRDefault="00A66CA4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94" w:right="42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136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тем 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AD13EE" w:rsidRDefault="00A66CA4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AD13EE" w:rsidRDefault="00AD13EE">
      <w:pPr>
        <w:spacing w:before="5" w:line="240" w:lineRule="exact"/>
        <w:rPr>
          <w:sz w:val="24"/>
          <w:szCs w:val="24"/>
        </w:rPr>
      </w:pPr>
    </w:p>
    <w:p w:rsidR="00AD13EE" w:rsidRDefault="00395405">
      <w:pPr>
        <w:spacing w:before="46" w:line="220" w:lineRule="exact"/>
        <w:ind w:left="1038"/>
        <w:rPr>
          <w:rFonts w:ascii="Arial" w:eastAsia="Arial" w:hAnsi="Arial" w:cs="Arial"/>
          <w:sz w:val="18"/>
          <w:szCs w:val="18"/>
        </w:rPr>
      </w:pPr>
      <w:r>
        <w:pict>
          <v:group id="_x0000_s1072" style="position:absolute;left:0;text-align:left;margin-left:56.9pt;margin-top:-1.5pt;width:2in;height:0;z-index:-1533;mso-position-horizontal-relative:page" coordorigin="1138,-30" coordsize="2880,0">
            <v:shape id="_x0000_s1073" style="position:absolute;left:1138;top:-30;width:2880;height:0" coordorigin="1138,-30" coordsize="2880,0" path="m1138,-30r2880,e" filled="f" strokeweight=".82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position w:val="7"/>
          <w:sz w:val="12"/>
          <w:szCs w:val="12"/>
        </w:rPr>
        <w:t>7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У</w:t>
      </w:r>
      <w:r w:rsidR="00A66CA4">
        <w:rPr>
          <w:rFonts w:ascii="Arial" w:eastAsia="Arial" w:hAnsi="Arial" w:cs="Arial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ол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position w:val="-2"/>
          <w:sz w:val="18"/>
          <w:szCs w:val="18"/>
        </w:rPr>
        <w:t xml:space="preserve">НО 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ор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г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position w:val="-2"/>
          <w:sz w:val="18"/>
          <w:szCs w:val="18"/>
        </w:rPr>
        <w:t>м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пр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л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position w:val="-2"/>
          <w:sz w:val="18"/>
          <w:szCs w:val="18"/>
        </w:rPr>
        <w:t>м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position w:val="-2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р</w:t>
      </w:r>
      <w:r w:rsidR="00A66CA4">
        <w:rPr>
          <w:rFonts w:ascii="Arial" w:eastAsia="Arial" w:hAnsi="Arial" w:cs="Arial"/>
          <w:position w:val="-2"/>
          <w:sz w:val="18"/>
          <w:szCs w:val="18"/>
        </w:rPr>
        <w:t>ш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њ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о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б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ра</w:t>
      </w:r>
      <w:r w:rsidR="00A66CA4">
        <w:rPr>
          <w:rFonts w:ascii="Arial" w:eastAsia="Arial" w:hAnsi="Arial" w:cs="Arial"/>
          <w:position w:val="-2"/>
          <w:sz w:val="18"/>
          <w:szCs w:val="18"/>
        </w:rPr>
        <w:t>ч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ун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ад</w:t>
      </w:r>
      <w:r w:rsidR="00A66CA4">
        <w:rPr>
          <w:rFonts w:ascii="Arial" w:eastAsia="Arial" w:hAnsi="Arial" w:cs="Arial"/>
          <w:position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з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position w:val="-2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ер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з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ј</w:t>
      </w:r>
      <w:r w:rsidR="00A66CA4">
        <w:rPr>
          <w:rFonts w:ascii="Arial" w:eastAsia="Arial" w:hAnsi="Arial" w:cs="Arial"/>
          <w:position w:val="-2"/>
          <w:sz w:val="18"/>
          <w:szCs w:val="18"/>
        </w:rPr>
        <w:t>у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 xml:space="preserve"> ут</w:t>
      </w:r>
      <w:r w:rsidR="00A66CA4">
        <w:rPr>
          <w:rFonts w:ascii="Arial" w:eastAsia="Arial" w:hAnsi="Arial" w:cs="Arial"/>
          <w:position w:val="-2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рд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д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п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с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т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ој</w:t>
      </w:r>
      <w:r w:rsidR="00A66CA4">
        <w:rPr>
          <w:rFonts w:ascii="Arial" w:eastAsia="Arial" w:hAnsi="Arial" w:cs="Arial"/>
          <w:position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с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л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position w:val="-2"/>
          <w:sz w:val="18"/>
          <w:szCs w:val="18"/>
        </w:rPr>
        <w:t>ви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з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ма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њ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е</w:t>
      </w:r>
      <w:r w:rsidR="00A66CA4">
        <w:rPr>
          <w:rFonts w:ascii="Arial" w:eastAsia="Arial" w:hAnsi="Arial" w:cs="Arial"/>
          <w:position w:val="-2"/>
          <w:sz w:val="18"/>
          <w:szCs w:val="18"/>
        </w:rPr>
        <w:t>ње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т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р</w:t>
      </w:r>
      <w:r w:rsidR="00A66CA4">
        <w:rPr>
          <w:rFonts w:ascii="Arial" w:eastAsia="Arial" w:hAnsi="Arial" w:cs="Arial"/>
          <w:position w:val="-2"/>
          <w:sz w:val="18"/>
          <w:szCs w:val="18"/>
        </w:rPr>
        <w:t>жиш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position w:val="-2"/>
          <w:sz w:val="18"/>
          <w:szCs w:val="18"/>
        </w:rPr>
        <w:t>е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position w:val="-2"/>
          <w:sz w:val="18"/>
          <w:szCs w:val="18"/>
        </w:rPr>
        <w:t>в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ред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ос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т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п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position w:val="-2"/>
          <w:sz w:val="18"/>
          <w:szCs w:val="18"/>
        </w:rPr>
        <w:t>д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у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с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л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в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м</w:t>
      </w:r>
      <w:r w:rsidR="00A66CA4">
        <w:rPr>
          <w:rFonts w:ascii="Arial" w:eastAsia="Arial" w:hAnsi="Arial" w:cs="Arial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п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роп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и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са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position w:val="-2"/>
          <w:sz w:val="18"/>
          <w:szCs w:val="18"/>
        </w:rPr>
        <w:t>им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 xml:space="preserve"> 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З</w:t>
      </w:r>
      <w:r w:rsidR="00A66CA4">
        <w:rPr>
          <w:rFonts w:ascii="Arial" w:eastAsia="Arial" w:hAnsi="Arial" w:cs="Arial"/>
          <w:spacing w:val="-2"/>
          <w:position w:val="-2"/>
          <w:sz w:val="18"/>
          <w:szCs w:val="18"/>
        </w:rPr>
        <w:t>а</w:t>
      </w:r>
      <w:r w:rsidR="00A66CA4">
        <w:rPr>
          <w:rFonts w:ascii="Arial" w:eastAsia="Arial" w:hAnsi="Arial" w:cs="Arial"/>
          <w:position w:val="-2"/>
          <w:sz w:val="18"/>
          <w:szCs w:val="18"/>
        </w:rPr>
        <w:t>к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</w:t>
      </w:r>
      <w:r w:rsidR="00A66CA4">
        <w:rPr>
          <w:rFonts w:ascii="Arial" w:eastAsia="Arial" w:hAnsi="Arial" w:cs="Arial"/>
          <w:spacing w:val="-1"/>
          <w:position w:val="-2"/>
          <w:sz w:val="18"/>
          <w:szCs w:val="18"/>
        </w:rPr>
        <w:t>н</w:t>
      </w:r>
      <w:r w:rsidR="00A66CA4">
        <w:rPr>
          <w:rFonts w:ascii="Arial" w:eastAsia="Arial" w:hAnsi="Arial" w:cs="Arial"/>
          <w:spacing w:val="1"/>
          <w:position w:val="-2"/>
          <w:sz w:val="18"/>
          <w:szCs w:val="18"/>
        </w:rPr>
        <w:t>ом</w:t>
      </w:r>
    </w:p>
    <w:p w:rsidR="00AD13EE" w:rsidRDefault="00A66CA4">
      <w:pPr>
        <w:spacing w:before="13" w:line="200" w:lineRule="exact"/>
        <w:ind w:left="1038" w:right="109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8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ЛПА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ца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шњ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ц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па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алел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3"/>
          <w:sz w:val="18"/>
          <w:szCs w:val="18"/>
        </w:rPr>
        <w:t>ч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 xml:space="preserve">у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рде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шњ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3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иче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</w:p>
    <w:p w:rsidR="00AD13EE" w:rsidRDefault="00A66CA4">
      <w:pPr>
        <w:spacing w:line="180" w:lineRule="exact"/>
        <w:ind w:left="10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position w:val="-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>
        <w:rPr>
          <w:rFonts w:ascii="Arial" w:eastAsia="Arial" w:hAnsi="Arial" w:cs="Arial"/>
          <w:position w:val="-1"/>
          <w:sz w:val="18"/>
          <w:szCs w:val="18"/>
        </w:rPr>
        <w:t>ч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ај</w:t>
      </w:r>
      <w:r>
        <w:rPr>
          <w:rFonts w:ascii="Arial" w:eastAsia="Arial" w:hAnsi="Arial" w:cs="Arial"/>
          <w:position w:val="-1"/>
          <w:sz w:val="18"/>
          <w:szCs w:val="18"/>
        </w:rPr>
        <w:t>у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у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п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раја</w:t>
      </w:r>
      <w:r>
        <w:rPr>
          <w:rFonts w:ascii="Arial" w:eastAsia="Arial" w:hAnsi="Arial" w:cs="Arial"/>
          <w:position w:val="-1"/>
          <w:sz w:val="18"/>
          <w:szCs w:val="18"/>
        </w:rPr>
        <w:t>ње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</w:t>
      </w:r>
      <w:r>
        <w:rPr>
          <w:rFonts w:ascii="Arial" w:eastAsia="Arial" w:hAnsi="Arial" w:cs="Arial"/>
          <w:position w:val="-1"/>
          <w:sz w:val="18"/>
          <w:szCs w:val="18"/>
        </w:rPr>
        <w:t>ка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а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ив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д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ч.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3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3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1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3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2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ос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1</w:t>
      </w:r>
      <w:r>
        <w:rPr>
          <w:rFonts w:ascii="Arial" w:eastAsia="Arial" w:hAnsi="Arial" w:cs="Arial"/>
          <w:position w:val="-1"/>
          <w:sz w:val="18"/>
          <w:szCs w:val="18"/>
        </w:rPr>
        <w:t>8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</w:p>
    <w:p w:rsidR="00AD13EE" w:rsidRDefault="00A66CA4">
      <w:pPr>
        <w:spacing w:before="13" w:line="200" w:lineRule="exact"/>
        <w:ind w:left="1038" w:right="1772"/>
        <w:rPr>
          <w:rFonts w:ascii="Arial" w:eastAsia="Arial" w:hAnsi="Arial" w:cs="Arial"/>
          <w:sz w:val="18"/>
          <w:szCs w:val="18"/>
        </w:rPr>
        <w:sectPr w:rsidR="00AD13EE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9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љ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ки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ут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ре</w:t>
      </w:r>
      <w:r>
        <w:rPr>
          <w:rFonts w:ascii="Arial" w:eastAsia="Arial" w:hAnsi="Arial" w:cs="Arial"/>
          <w:spacing w:val="1"/>
          <w:sz w:val="18"/>
          <w:szCs w:val="18"/>
        </w:rPr>
        <w:t>дме</w:t>
      </w:r>
      <w:r>
        <w:rPr>
          <w:rFonts w:ascii="Arial" w:eastAsia="Arial" w:hAnsi="Arial" w:cs="Arial"/>
          <w:spacing w:val="-1"/>
          <w:sz w:val="18"/>
          <w:szCs w:val="18"/>
        </w:rPr>
        <w:t>тн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рађ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 xml:space="preserve">ко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ем</w:t>
      </w:r>
      <w:r>
        <w:rPr>
          <w:rFonts w:ascii="Arial" w:eastAsia="Arial" w:hAnsi="Arial" w:cs="Arial"/>
          <w:sz w:val="18"/>
          <w:szCs w:val="18"/>
        </w:rPr>
        <w:t>љиш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дме</w:t>
      </w:r>
      <w:r>
        <w:rPr>
          <w:rFonts w:ascii="Arial" w:eastAsia="Arial" w:hAnsi="Arial" w:cs="Arial"/>
          <w:sz w:val="18"/>
          <w:szCs w:val="18"/>
        </w:rPr>
        <w:t xml:space="preserve">т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</w:p>
    <w:p w:rsidR="00AD13EE" w:rsidRDefault="00AD13E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31"/>
        <w:gridCol w:w="2599"/>
      </w:tblGrid>
      <w:tr w:rsidR="00AD13E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9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140" w:lineRule="exact"/>
              <w:rPr>
                <w:sz w:val="14"/>
                <w:szCs w:val="14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9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1" w:line="100" w:lineRule="exact"/>
              <w:rPr>
                <w:sz w:val="10"/>
                <w:szCs w:val="10"/>
              </w:rPr>
            </w:pPr>
          </w:p>
          <w:p w:rsidR="00AD13EE" w:rsidRDefault="00A66CA4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6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ind w:left="741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132" w:right="136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AD13EE">
        <w:trPr>
          <w:trHeight w:hRule="exact" w:val="52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AD13EE" w:rsidRDefault="00A66CA4">
            <w:pPr>
              <w:spacing w:before="56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1150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6" w:line="260" w:lineRule="exact"/>
              <w:rPr>
                <w:sz w:val="26"/>
                <w:szCs w:val="26"/>
              </w:rPr>
            </w:pPr>
          </w:p>
          <w:p w:rsidR="00AD13EE" w:rsidRDefault="00A66CA4">
            <w:pPr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>
            <w:pPr>
              <w:spacing w:before="7" w:line="160" w:lineRule="exact"/>
              <w:rPr>
                <w:sz w:val="16"/>
                <w:szCs w:val="16"/>
              </w:rPr>
            </w:pPr>
          </w:p>
          <w:p w:rsidR="00AD13EE" w:rsidRDefault="00AD13EE">
            <w:pPr>
              <w:spacing w:line="200" w:lineRule="exact"/>
            </w:pPr>
          </w:p>
          <w:p w:rsidR="00AD13EE" w:rsidRDefault="00A66CA4">
            <w:pPr>
              <w:spacing w:line="200" w:lineRule="exact"/>
              <w:ind w:left="141" w:right="104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7" w:line="140" w:lineRule="exact"/>
              <w:rPr>
                <w:sz w:val="15"/>
                <w:szCs w:val="15"/>
              </w:rPr>
            </w:pPr>
          </w:p>
          <w:p w:rsidR="00AD13EE" w:rsidRDefault="00A66CA4">
            <w:pPr>
              <w:ind w:left="122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>
            <w:pPr>
              <w:spacing w:before="20" w:line="240" w:lineRule="exact"/>
              <w:rPr>
                <w:sz w:val="24"/>
                <w:szCs w:val="24"/>
              </w:rPr>
            </w:pPr>
          </w:p>
          <w:p w:rsidR="00AD13EE" w:rsidRDefault="00A66CA4">
            <w:pPr>
              <w:ind w:left="270" w:right="27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AD13EE" w:rsidRDefault="00AD13EE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AD13EE" w:rsidRDefault="00AD13EE"/>
        </w:tc>
      </w:tr>
      <w:tr w:rsidR="00AD13EE">
        <w:trPr>
          <w:trHeight w:hRule="exact" w:val="86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tabs>
                <w:tab w:val="left" w:pos="640"/>
              </w:tabs>
              <w:spacing w:before="7" w:line="200" w:lineRule="exact"/>
              <w:ind w:left="642" w:right="66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7"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66CA4">
            <w:pPr>
              <w:spacing w:before="3"/>
              <w:ind w:left="81" w:righ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ково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лац</w:t>
            </w:r>
          </w:p>
          <w:p w:rsidR="00AD13EE" w:rsidRDefault="00A66CA4">
            <w:pPr>
              <w:spacing w:line="200" w:lineRule="exact"/>
              <w:ind w:left="398" w:right="3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и</w:t>
            </w:r>
          </w:p>
          <w:p w:rsidR="00AD13EE" w:rsidRDefault="00AD13EE">
            <w:pPr>
              <w:spacing w:before="10" w:line="200" w:lineRule="exact"/>
            </w:pPr>
          </w:p>
          <w:p w:rsidR="00AD13EE" w:rsidRDefault="00A66CA4">
            <w:pPr>
              <w:spacing w:line="200" w:lineRule="exact"/>
              <w:ind w:left="297" w:right="199" w:hanging="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line="200" w:lineRule="exact"/>
            </w:pPr>
          </w:p>
          <w:p w:rsidR="00AD13EE" w:rsidRDefault="00AD13EE">
            <w:pPr>
              <w:spacing w:before="13" w:line="220" w:lineRule="exact"/>
              <w:rPr>
                <w:sz w:val="22"/>
                <w:szCs w:val="22"/>
              </w:rPr>
            </w:pPr>
          </w:p>
          <w:p w:rsidR="00AD13EE" w:rsidRDefault="00A66CA4">
            <w:pPr>
              <w:spacing w:line="200" w:lineRule="exact"/>
              <w:ind w:left="94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AD13EE">
        <w:trPr>
          <w:trHeight w:hRule="exact" w:val="205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66CA4">
            <w:pPr>
              <w:tabs>
                <w:tab w:val="left" w:pos="640"/>
              </w:tabs>
              <w:spacing w:before="2" w:line="200" w:lineRule="exact"/>
              <w:ind w:left="642" w:right="9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26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022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1114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D13EE" w:rsidRDefault="00AD13EE"/>
        </w:tc>
        <w:tc>
          <w:tcPr>
            <w:tcW w:w="2599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D13EE" w:rsidRDefault="00AD13EE"/>
        </w:tc>
      </w:tr>
    </w:tbl>
    <w:p w:rsidR="00AD13EE" w:rsidRDefault="00AD13EE">
      <w:pPr>
        <w:spacing w:before="3" w:line="180" w:lineRule="exact"/>
        <w:rPr>
          <w:sz w:val="19"/>
          <w:szCs w:val="19"/>
        </w:rPr>
      </w:pPr>
    </w:p>
    <w:p w:rsidR="00AD13EE" w:rsidRDefault="00A66CA4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AD13EE" w:rsidRDefault="00AD13EE">
      <w:pPr>
        <w:spacing w:before="2" w:line="200" w:lineRule="exact"/>
      </w:pPr>
    </w:p>
    <w:p w:rsidR="00AD13EE" w:rsidRDefault="00A66CA4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AD13EE" w:rsidRDefault="00AD13EE">
      <w:pPr>
        <w:spacing w:before="6" w:line="100" w:lineRule="exact"/>
        <w:rPr>
          <w:sz w:val="11"/>
          <w:szCs w:val="11"/>
        </w:rPr>
      </w:pPr>
    </w:p>
    <w:p w:rsidR="00AD13EE" w:rsidRDefault="00A66CA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AD13EE" w:rsidRDefault="00AD13EE">
      <w:pPr>
        <w:spacing w:before="3" w:line="100" w:lineRule="exact"/>
        <w:rPr>
          <w:sz w:val="11"/>
          <w:szCs w:val="11"/>
        </w:rPr>
      </w:pPr>
    </w:p>
    <w:p w:rsidR="00AD13EE" w:rsidRDefault="00A66CA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AD13EE" w:rsidRDefault="00AD13EE">
      <w:pPr>
        <w:spacing w:before="6" w:line="100" w:lineRule="exact"/>
        <w:rPr>
          <w:sz w:val="11"/>
          <w:szCs w:val="11"/>
        </w:rPr>
      </w:pPr>
    </w:p>
    <w:p w:rsidR="00AD13EE" w:rsidRDefault="00395405">
      <w:pPr>
        <w:ind w:left="1038"/>
        <w:rPr>
          <w:rFonts w:ascii="Arial" w:eastAsia="Arial" w:hAnsi="Arial" w:cs="Arial"/>
        </w:rPr>
      </w:pPr>
      <w:r>
        <w:pict>
          <v:group id="_x0000_s1056" style="position:absolute;left:0;text-align:left;margin-left:50.95pt;margin-top:-76.35pt;width:740pt;height:164.5pt;z-index:-1532;mso-position-horizontal-relative:page" coordorigin="1019,-1527" coordsize="14800,3290">
            <v:shape id="_x0000_s1071" style="position:absolute;left:1030;top:-1512;width:14779;height:250" coordorigin="1030,-1512" coordsize="14779,250" path="m1030,-1262r14779,l15809,-1512r-14779,l1030,-1262xe" fillcolor="#deeaf6" stroked="f">
              <v:path arrowok="t"/>
            </v:shape>
            <v:shape id="_x0000_s1070" style="position:absolute;left:1138;top:-1275;width:2342;height:0" coordorigin="1138,-1275" coordsize="2342,0" path="m1138,-1275r2342,e" filled="f" strokecolor="#1f4e79" strokeweight="1.18pt">
              <v:path arrowok="t"/>
            </v:shape>
            <v:shape id="_x0000_s1069" style="position:absolute;left:1030;top:-1516;width:14779;height:0" coordorigin="1030,-1516" coordsize="14779,0" path="m1030,-1516r14779,e" filled="f" strokeweight=".58pt">
              <v:path arrowok="t"/>
            </v:shape>
            <v:shape id="_x0000_s1068" style="position:absolute;left:1030;top:-1262;width:14779;height:230" coordorigin="1030,-1262" coordsize="14779,230" path="m1030,-1032r14779,l15809,-1262r-14779,l1030,-1032xe" fillcolor="#deeaf6" stroked="f">
              <v:path arrowok="t"/>
            </v:shape>
            <v:shape id="_x0000_s1067" style="position:absolute;left:1030;top:-1032;width:14779;height:346" coordorigin="1030,-1032" coordsize="14779,346" path="m1030,-686r14779,l15809,-1032r-14779,l1030,-686xe" fillcolor="#deeaf6" stroked="f">
              <v:path arrowok="t"/>
            </v:shape>
            <v:shape id="_x0000_s1066" style="position:absolute;left:1030;top:-686;width:14779;height:343" coordorigin="1030,-686" coordsize="14779,343" path="m1030,-343r14779,l15809,-686r-14779,l1030,-343xe" fillcolor="#deeaf6" stroked="f">
              <v:path arrowok="t"/>
            </v:shape>
            <v:shape id="_x0000_s1065" style="position:absolute;left:1030;top:-343;width:14779;height:346" coordorigin="1030,-343" coordsize="14779,346" path="m1030,3r14779,l15809,-343r-14779,l1030,3xe" fillcolor="#deeaf6" stroked="f">
              <v:path arrowok="t"/>
            </v:shape>
            <v:shape id="_x0000_s1064" style="position:absolute;left:1030;top:3;width:14779;height:346" coordorigin="1030,3" coordsize="14779,346" path="m1030,348r14779,l15809,3,1030,3r,345xe" fillcolor="#deeaf6" stroked="f">
              <v:path arrowok="t"/>
            </v:shape>
            <v:shape id="_x0000_s1063" style="position:absolute;left:1030;top:348;width:14779;height:346" coordorigin="1030,348" coordsize="14779,346" path="m1030,694r14779,l15809,348r-14779,l1030,694xe" fillcolor="#deeaf6" stroked="f">
              <v:path arrowok="t"/>
            </v:shape>
            <v:shape id="_x0000_s1062" style="position:absolute;left:1030;top:694;width:14779;height:343" coordorigin="1030,694" coordsize="14779,343" path="m1030,1037r14779,l15809,694r-14779,l1030,1037xe" fillcolor="#deeaf6" stroked="f">
              <v:path arrowok="t"/>
            </v:shape>
            <v:shape id="_x0000_s1061" style="position:absolute;left:1030;top:1037;width:14779;height:346" coordorigin="1030,1037" coordsize="14779,346" path="m1030,1383r14779,l15809,1037r-14779,l1030,1383xe" fillcolor="#deeaf6" stroked="f">
              <v:path arrowok="t"/>
            </v:shape>
            <v:shape id="_x0000_s1060" style="position:absolute;left:1030;top:1383;width:14779;height:365" coordorigin="1030,1383" coordsize="14779,365" path="m1030,1748r14779,l15809,1383r-14779,l1030,1748xe" fillcolor="#deeaf6" stroked="f">
              <v:path arrowok="t"/>
            </v:shape>
            <v:shape id="_x0000_s1059" style="position:absolute;left:1030;top:1752;width:14779;height:0" coordorigin="1030,1752" coordsize="14779,0" path="m1030,1752r14779,e" filled="f" strokeweight=".58pt">
              <v:path arrowok="t"/>
            </v:shape>
            <v:shape id="_x0000_s1058" style="position:absolute;left:1025;top:-1521;width:0;height:3278" coordorigin="1025,-1521" coordsize="0,3278" path="m1025,-1521r,3278e" filled="f" strokeweight=".58pt">
              <v:path arrowok="t"/>
            </v:shape>
            <v:shape id="_x0000_s1057" style="position:absolute;left:15814;top:-1521;width:0;height:3278" coordorigin="15814,-1521" coordsize="0,3278" path="m15814,-1521r,3278e" filled="f" strokeweight=".58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</w:rPr>
        <w:t>За</w:t>
      </w:r>
      <w:r w:rsidR="00A66CA4">
        <w:rPr>
          <w:rFonts w:ascii="Arial" w:eastAsia="Arial" w:hAnsi="Arial" w:cs="Arial"/>
          <w:spacing w:val="-1"/>
        </w:rPr>
        <w:t>к</w:t>
      </w:r>
      <w:r w:rsidR="00A66CA4">
        <w:rPr>
          <w:rFonts w:ascii="Arial" w:eastAsia="Arial" w:hAnsi="Arial" w:cs="Arial"/>
          <w:spacing w:val="2"/>
        </w:rPr>
        <w:t>о</w:t>
      </w:r>
      <w:r w:rsidR="00A66CA4">
        <w:rPr>
          <w:rFonts w:ascii="Arial" w:eastAsia="Arial" w:hAnsi="Arial" w:cs="Arial"/>
        </w:rPr>
        <w:t>н</w:t>
      </w:r>
      <w:r w:rsidR="00A66CA4">
        <w:rPr>
          <w:rFonts w:ascii="Arial" w:eastAsia="Arial" w:hAnsi="Arial" w:cs="Arial"/>
          <w:spacing w:val="1"/>
        </w:rPr>
        <w:t>с</w:t>
      </w:r>
      <w:r w:rsidR="00A66CA4">
        <w:rPr>
          <w:rFonts w:ascii="Arial" w:eastAsia="Arial" w:hAnsi="Arial" w:cs="Arial"/>
          <w:spacing w:val="-1"/>
        </w:rPr>
        <w:t>к</w:t>
      </w:r>
      <w:r w:rsidR="00A66CA4">
        <w:rPr>
          <w:rFonts w:ascii="Arial" w:eastAsia="Arial" w:hAnsi="Arial" w:cs="Arial"/>
        </w:rPr>
        <w:t>и</w:t>
      </w:r>
      <w:r w:rsidR="00A66CA4">
        <w:rPr>
          <w:rFonts w:ascii="Arial" w:eastAsia="Arial" w:hAnsi="Arial" w:cs="Arial"/>
          <w:spacing w:val="-7"/>
        </w:rPr>
        <w:t xml:space="preserve"> </w:t>
      </w:r>
      <w:r w:rsidR="00A66CA4">
        <w:rPr>
          <w:rFonts w:ascii="Arial" w:eastAsia="Arial" w:hAnsi="Arial" w:cs="Arial"/>
        </w:rPr>
        <w:t>р</w:t>
      </w:r>
      <w:r w:rsidR="00A66CA4">
        <w:rPr>
          <w:rFonts w:ascii="Arial" w:eastAsia="Arial" w:hAnsi="Arial" w:cs="Arial"/>
          <w:spacing w:val="2"/>
        </w:rPr>
        <w:t>о</w:t>
      </w:r>
      <w:r w:rsidR="00A66CA4">
        <w:rPr>
          <w:rFonts w:ascii="Arial" w:eastAsia="Arial" w:hAnsi="Arial" w:cs="Arial"/>
        </w:rPr>
        <w:t>к</w:t>
      </w:r>
      <w:r w:rsidR="00A66CA4">
        <w:rPr>
          <w:rFonts w:ascii="Arial" w:eastAsia="Arial" w:hAnsi="Arial" w:cs="Arial"/>
          <w:spacing w:val="-4"/>
        </w:rPr>
        <w:t xml:space="preserve"> </w:t>
      </w:r>
      <w:r w:rsidR="00A66CA4">
        <w:rPr>
          <w:rFonts w:ascii="Arial" w:eastAsia="Arial" w:hAnsi="Arial" w:cs="Arial"/>
        </w:rPr>
        <w:t>–</w:t>
      </w:r>
      <w:r w:rsidR="00A66CA4">
        <w:rPr>
          <w:rFonts w:ascii="Arial" w:eastAsia="Arial" w:hAnsi="Arial" w:cs="Arial"/>
          <w:spacing w:val="1"/>
        </w:rPr>
        <w:t xml:space="preserve"> </w:t>
      </w:r>
      <w:r w:rsidR="00A66CA4">
        <w:rPr>
          <w:rFonts w:ascii="Arial" w:eastAsia="Arial" w:hAnsi="Arial" w:cs="Arial"/>
        </w:rPr>
        <w:t>рок</w:t>
      </w:r>
      <w:r w:rsidR="00A66CA4">
        <w:rPr>
          <w:rFonts w:ascii="Arial" w:eastAsia="Arial" w:hAnsi="Arial" w:cs="Arial"/>
          <w:spacing w:val="-2"/>
        </w:rPr>
        <w:t xml:space="preserve"> </w:t>
      </w:r>
      <w:r w:rsidR="00A66CA4">
        <w:rPr>
          <w:rFonts w:ascii="Arial" w:eastAsia="Arial" w:hAnsi="Arial" w:cs="Arial"/>
          <w:spacing w:val="-1"/>
        </w:rPr>
        <w:t>к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1"/>
        </w:rPr>
        <w:t>ј</w:t>
      </w:r>
      <w:r w:rsidR="00A66CA4">
        <w:rPr>
          <w:rFonts w:ascii="Arial" w:eastAsia="Arial" w:hAnsi="Arial" w:cs="Arial"/>
        </w:rPr>
        <w:t>и</w:t>
      </w:r>
      <w:r w:rsidR="00A66CA4">
        <w:rPr>
          <w:rFonts w:ascii="Arial" w:eastAsia="Arial" w:hAnsi="Arial" w:cs="Arial"/>
          <w:spacing w:val="-3"/>
        </w:rPr>
        <w:t xml:space="preserve"> </w:t>
      </w:r>
      <w:r w:rsidR="00A66CA4">
        <w:rPr>
          <w:rFonts w:ascii="Arial" w:eastAsia="Arial" w:hAnsi="Arial" w:cs="Arial"/>
          <w:spacing w:val="1"/>
        </w:rPr>
        <w:t>ј</w:t>
      </w:r>
      <w:r w:rsidR="00A66CA4">
        <w:rPr>
          <w:rFonts w:ascii="Arial" w:eastAsia="Arial" w:hAnsi="Arial" w:cs="Arial"/>
        </w:rPr>
        <w:t xml:space="preserve">е </w:t>
      </w:r>
      <w:r w:rsidR="00A66CA4">
        <w:rPr>
          <w:rFonts w:ascii="Arial" w:eastAsia="Arial" w:hAnsi="Arial" w:cs="Arial"/>
          <w:spacing w:val="-4"/>
        </w:rPr>
        <w:t>у</w:t>
      </w:r>
      <w:r w:rsidR="00A66CA4">
        <w:rPr>
          <w:rFonts w:ascii="Arial" w:eastAsia="Arial" w:hAnsi="Arial" w:cs="Arial"/>
          <w:spacing w:val="2"/>
        </w:rPr>
        <w:t>т</w:t>
      </w:r>
      <w:r w:rsidR="00A66CA4">
        <w:rPr>
          <w:rFonts w:ascii="Arial" w:eastAsia="Arial" w:hAnsi="Arial" w:cs="Arial"/>
        </w:rPr>
        <w:t>в</w:t>
      </w:r>
      <w:r w:rsidR="00A66CA4">
        <w:rPr>
          <w:rFonts w:ascii="Arial" w:eastAsia="Arial" w:hAnsi="Arial" w:cs="Arial"/>
          <w:spacing w:val="2"/>
        </w:rPr>
        <w:t>р</w:t>
      </w:r>
      <w:r w:rsidR="00A66CA4">
        <w:rPr>
          <w:rFonts w:ascii="Arial" w:eastAsia="Arial" w:hAnsi="Arial" w:cs="Arial"/>
        </w:rPr>
        <w:t>ђен</w:t>
      </w:r>
      <w:r w:rsidR="00A66CA4">
        <w:rPr>
          <w:rFonts w:ascii="Arial" w:eastAsia="Arial" w:hAnsi="Arial" w:cs="Arial"/>
          <w:spacing w:val="-4"/>
        </w:rPr>
        <w:t xml:space="preserve"> 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1"/>
        </w:rPr>
        <w:t>д</w:t>
      </w:r>
      <w:r w:rsidR="00A66CA4">
        <w:rPr>
          <w:rFonts w:ascii="Arial" w:eastAsia="Arial" w:hAnsi="Arial" w:cs="Arial"/>
          <w:spacing w:val="-1"/>
        </w:rPr>
        <w:t>г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2"/>
        </w:rPr>
        <w:t>в</w:t>
      </w:r>
      <w:r w:rsidR="00A66CA4">
        <w:rPr>
          <w:rFonts w:ascii="Arial" w:eastAsia="Arial" w:hAnsi="Arial" w:cs="Arial"/>
        </w:rPr>
        <w:t>ара</w:t>
      </w:r>
      <w:r w:rsidR="00A66CA4">
        <w:rPr>
          <w:rFonts w:ascii="Arial" w:eastAsia="Arial" w:hAnsi="Arial" w:cs="Arial"/>
          <w:spacing w:val="6"/>
        </w:rPr>
        <w:t>ј</w:t>
      </w:r>
      <w:r w:rsidR="00A66CA4">
        <w:rPr>
          <w:rFonts w:ascii="Arial" w:eastAsia="Arial" w:hAnsi="Arial" w:cs="Arial"/>
          <w:spacing w:val="-4"/>
        </w:rPr>
        <w:t>у</w:t>
      </w:r>
      <w:r w:rsidR="00A66CA4">
        <w:rPr>
          <w:rFonts w:ascii="Arial" w:eastAsia="Arial" w:hAnsi="Arial" w:cs="Arial"/>
        </w:rPr>
        <w:t>ћ</w:t>
      </w:r>
      <w:r w:rsidR="00A66CA4">
        <w:rPr>
          <w:rFonts w:ascii="Arial" w:eastAsia="Arial" w:hAnsi="Arial" w:cs="Arial"/>
          <w:spacing w:val="1"/>
        </w:rPr>
        <w:t>и</w:t>
      </w:r>
      <w:r w:rsidR="00A66CA4">
        <w:rPr>
          <w:rFonts w:ascii="Arial" w:eastAsia="Arial" w:hAnsi="Arial" w:cs="Arial"/>
        </w:rPr>
        <w:t>м</w:t>
      </w:r>
      <w:r w:rsidR="00A66CA4">
        <w:rPr>
          <w:rFonts w:ascii="Arial" w:eastAsia="Arial" w:hAnsi="Arial" w:cs="Arial"/>
          <w:spacing w:val="-14"/>
        </w:rPr>
        <w:t xml:space="preserve"> </w:t>
      </w:r>
      <w:r w:rsidR="00A66CA4">
        <w:rPr>
          <w:rFonts w:ascii="Arial" w:eastAsia="Arial" w:hAnsi="Arial" w:cs="Arial"/>
        </w:rPr>
        <w:t>з</w:t>
      </w:r>
      <w:r w:rsidR="00A66CA4">
        <w:rPr>
          <w:rFonts w:ascii="Arial" w:eastAsia="Arial" w:hAnsi="Arial" w:cs="Arial"/>
          <w:spacing w:val="2"/>
        </w:rPr>
        <w:t>а</w:t>
      </w:r>
      <w:r w:rsidR="00A66CA4">
        <w:rPr>
          <w:rFonts w:ascii="Arial" w:eastAsia="Arial" w:hAnsi="Arial" w:cs="Arial"/>
          <w:spacing w:val="-1"/>
        </w:rPr>
        <w:t>к</w:t>
      </w:r>
      <w:r w:rsidR="00A66CA4">
        <w:rPr>
          <w:rFonts w:ascii="Arial" w:eastAsia="Arial" w:hAnsi="Arial" w:cs="Arial"/>
        </w:rPr>
        <w:t>оном</w:t>
      </w:r>
    </w:p>
    <w:p w:rsidR="00AD13EE" w:rsidRDefault="00AD13EE">
      <w:pPr>
        <w:spacing w:before="6" w:line="100" w:lineRule="exact"/>
        <w:rPr>
          <w:sz w:val="11"/>
          <w:szCs w:val="11"/>
        </w:rPr>
      </w:pPr>
    </w:p>
    <w:p w:rsidR="00AD13EE" w:rsidRDefault="00A66CA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AD13EE" w:rsidRDefault="00AD13EE">
      <w:pPr>
        <w:spacing w:before="6" w:line="100" w:lineRule="exact"/>
        <w:rPr>
          <w:sz w:val="11"/>
          <w:szCs w:val="11"/>
        </w:rPr>
      </w:pPr>
    </w:p>
    <w:p w:rsidR="00AD13EE" w:rsidRDefault="00A66CA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AD13EE" w:rsidRDefault="00AD13EE">
      <w:pPr>
        <w:spacing w:before="3" w:line="100" w:lineRule="exact"/>
        <w:rPr>
          <w:sz w:val="11"/>
          <w:szCs w:val="11"/>
        </w:rPr>
      </w:pPr>
    </w:p>
    <w:p w:rsidR="00AD13EE" w:rsidRDefault="00A66CA4">
      <w:pPr>
        <w:spacing w:line="363" w:lineRule="auto"/>
        <w:ind w:left="1038" w:right="4787"/>
        <w:rPr>
          <w:rFonts w:ascii="Arial" w:eastAsia="Arial" w:hAnsi="Arial" w:cs="Arial"/>
        </w:rPr>
        <w:sectPr w:rsidR="00AD13EE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AD13EE" w:rsidRDefault="00A66CA4">
      <w:pPr>
        <w:spacing w:before="76" w:line="260" w:lineRule="exact"/>
        <w:ind w:left="49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lastRenderedPageBreak/>
        <w:t>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РЕ</w:t>
      </w:r>
      <w:r>
        <w:rPr>
          <w:rFonts w:ascii="Arial" w:eastAsia="Arial" w:hAnsi="Arial" w:cs="Arial"/>
          <w:b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КО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ЋЕ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ВИНСКОГ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ЗЕ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 П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СВО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УЗ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</w:p>
    <w:p w:rsidR="00AD13EE" w:rsidRDefault="00AD13EE">
      <w:pPr>
        <w:spacing w:before="3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before="34" w:line="275" w:lineRule="auto"/>
        <w:ind w:left="6791" w:right="5980" w:hanging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w w:val="99"/>
        </w:rPr>
        <w:t>вен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5"/>
          <w:w w:val="99"/>
        </w:rPr>
        <w:t>п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</w:t>
      </w:r>
    </w:p>
    <w:p w:rsidR="00AD13EE" w:rsidRDefault="00395405">
      <w:pPr>
        <w:spacing w:line="220" w:lineRule="exact"/>
        <w:ind w:left="7195" w:right="6393"/>
        <w:jc w:val="center"/>
        <w:rPr>
          <w:rFonts w:ascii="Arial" w:eastAsia="Arial" w:hAnsi="Arial" w:cs="Arial"/>
        </w:rPr>
      </w:pPr>
      <w:r>
        <w:pict>
          <v:group id="_x0000_s1051" style="position:absolute;left:0;text-align:left;margin-left:378pt;margin-top:-32.95pt;width:107.25pt;height:106.6pt;z-index:-1529;mso-position-horizontal-relative:page" coordorigin="7560,-659" coordsize="2145,2132">
            <v:shape id="_x0000_s1055" style="position:absolute;left:7590;top:-629;width:2085;height:1542" coordorigin="7590,-629" coordsize="2085,1542" path="m7590,913r2085,l9675,-629r-2085,l7590,913xe" filled="f" strokeweight="3pt">
              <v:path arrowok="t"/>
            </v:shape>
            <v:shape id="_x0000_s1054" style="position:absolute;left:8303;top:888;width:180;height:180" coordorigin="8303,888" coordsize="180,180" path="m8303,1068r180,l8393,888r-90,180xe" fillcolor="black" stroked="f">
              <v:path arrowok="t"/>
            </v:shape>
            <v:shape id="_x0000_s1053" style="position:absolute;left:9022;top:897;width:12;height:396" coordorigin="9022,897" coordsize="12,396" path="m9022,897r12,396e" filled="f" strokeweight="3pt">
              <v:path arrowok="t"/>
            </v:shape>
            <v:shape id="_x0000_s1052" style="position:absolute;left:8943;top:1260;width:180;height:183" coordorigin="8943,1260" coordsize="180,183" path="m9123,1260r-180,5l9038,1443r85,-183xe" fillcolor="black" stroked="f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w w:val="99"/>
          <w:position w:val="-1"/>
        </w:rPr>
        <w:t>за</w:t>
      </w:r>
      <w:r w:rsidR="00A66CA4">
        <w:rPr>
          <w:rFonts w:ascii="Arial" w:eastAsia="Arial" w:hAnsi="Arial" w:cs="Arial"/>
          <w:spacing w:val="1"/>
          <w:w w:val="99"/>
          <w:position w:val="-1"/>
        </w:rPr>
        <w:t>х</w:t>
      </w:r>
      <w:r w:rsidR="00A66CA4">
        <w:rPr>
          <w:rFonts w:ascii="Arial" w:eastAsia="Arial" w:hAnsi="Arial" w:cs="Arial"/>
          <w:w w:val="99"/>
          <w:position w:val="-1"/>
        </w:rPr>
        <w:t>тева</w:t>
      </w:r>
    </w:p>
    <w:p w:rsidR="00AD13EE" w:rsidRDefault="00AD13EE">
      <w:pPr>
        <w:spacing w:before="9" w:line="140" w:lineRule="exact"/>
        <w:rPr>
          <w:sz w:val="14"/>
          <w:szCs w:val="14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  <w:sectPr w:rsidR="00AD13EE">
          <w:pgSz w:w="16840" w:h="11920" w:orient="landscape"/>
          <w:pgMar w:top="100" w:right="1420" w:bottom="280" w:left="1040" w:header="720" w:footer="720" w:gutter="0"/>
          <w:cols w:space="720"/>
        </w:sectPr>
      </w:pPr>
    </w:p>
    <w:p w:rsidR="00AD13EE" w:rsidRDefault="00395405">
      <w:pPr>
        <w:spacing w:before="29" w:line="260" w:lineRule="exact"/>
        <w:jc w:val="right"/>
        <w:rPr>
          <w:rFonts w:ascii="Arial" w:eastAsia="Arial" w:hAnsi="Arial" w:cs="Arial"/>
          <w:sz w:val="18"/>
          <w:szCs w:val="18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80.25pt;margin-top:3.3pt;width:224pt;height:111.55pt;z-index:-152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58"/>
                    <w:gridCol w:w="1580"/>
                    <w:gridCol w:w="2108"/>
                  </w:tblGrid>
                  <w:tr w:rsidR="00AD13EE">
                    <w:trPr>
                      <w:trHeight w:hRule="exact" w:val="405"/>
                    </w:trPr>
                    <w:tc>
                      <w:tcPr>
                        <w:tcW w:w="758" w:type="dxa"/>
                        <w:tcBorders>
                          <w:top w:val="nil"/>
                          <w:left w:val="nil"/>
                          <w:bottom w:val="single" w:sz="24" w:space="0" w:color="5B9BD4"/>
                          <w:right w:val="single" w:sz="24" w:space="0" w:color="000000"/>
                        </w:tcBorders>
                      </w:tcPr>
                      <w:p w:rsidR="00AD13EE" w:rsidRDefault="00A66CA4">
                        <w:pPr>
                          <w:spacing w:before="19"/>
                          <w:ind w:left="-3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ро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3688" w:type="dxa"/>
                        <w:gridSpan w:val="2"/>
                        <w:tcBorders>
                          <w:top w:val="nil"/>
                          <w:left w:val="single" w:sz="24" w:space="0" w:color="000000"/>
                          <w:bottom w:val="nil"/>
                          <w:right w:val="nil"/>
                        </w:tcBorders>
                      </w:tcPr>
                      <w:p w:rsidR="00AD13EE" w:rsidRDefault="00A66CA4">
                        <w:pPr>
                          <w:spacing w:line="220" w:lineRule="exact"/>
                          <w:ind w:left="1004" w:right="-3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(з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ро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иса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и</w:t>
                        </w:r>
                      </w:p>
                    </w:tc>
                  </w:tr>
                  <w:tr w:rsidR="00AD13EE">
                    <w:trPr>
                      <w:trHeight w:hRule="exact" w:val="700"/>
                    </w:trPr>
                    <w:tc>
                      <w:tcPr>
                        <w:tcW w:w="2338" w:type="dxa"/>
                        <w:gridSpan w:val="2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AD13EE" w:rsidRDefault="00A66CA4">
                        <w:pPr>
                          <w:spacing w:before="71" w:line="275" w:lineRule="auto"/>
                          <w:ind w:left="505" w:right="236" w:hanging="23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</w:rPr>
                          <w:t>ре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</w:rPr>
                          <w:t>мета од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</w:rPr>
                          <w:t>ане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НО</w:t>
                        </w:r>
                      </w:p>
                    </w:tc>
                    <w:tc>
                      <w:tcPr>
                        <w:tcW w:w="2108" w:type="dxa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AD13EE" w:rsidRDefault="00AD13EE">
                        <w:pPr>
                          <w:spacing w:before="2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AD13EE" w:rsidRDefault="00A66CA4">
                        <w:pPr>
                          <w:ind w:left="740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</w:tr>
                  <w:tr w:rsidR="00AD13EE">
                    <w:trPr>
                      <w:trHeight w:hRule="exact" w:val="834"/>
                    </w:trPr>
                    <w:tc>
                      <w:tcPr>
                        <w:tcW w:w="2338" w:type="dxa"/>
                        <w:gridSpan w:val="2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AD13EE" w:rsidRDefault="00AD13EE"/>
                    </w:tc>
                    <w:tc>
                      <w:tcPr>
                        <w:tcW w:w="2108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AD13EE" w:rsidRDefault="00AD13EE"/>
                    </w:tc>
                  </w:tr>
                  <w:tr w:rsidR="00AD13EE">
                    <w:trPr>
                      <w:trHeight w:hRule="exact" w:val="292"/>
                    </w:trPr>
                    <w:tc>
                      <w:tcPr>
                        <w:tcW w:w="758" w:type="dxa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AD13EE" w:rsidRDefault="00AD13EE"/>
                    </w:tc>
                    <w:tc>
                      <w:tcPr>
                        <w:tcW w:w="3688" w:type="dxa"/>
                        <w:gridSpan w:val="2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AD13EE" w:rsidRDefault="00A66CA4">
                        <w:pPr>
                          <w:spacing w:line="260" w:lineRule="exact"/>
                          <w:ind w:left="1936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</w:tr>
                </w:tbl>
                <w:p w:rsidR="00AD13EE" w:rsidRDefault="00AD13EE"/>
              </w:txbxContent>
            </v:textbox>
            <w10:wrap anchorx="page"/>
          </v:shape>
        </w:pict>
      </w:r>
      <w:r w:rsidR="00A66CA4">
        <w:rPr>
          <w:rFonts w:ascii="Arial" w:eastAsia="Arial" w:hAnsi="Arial" w:cs="Arial"/>
          <w:position w:val="-1"/>
          <w:sz w:val="24"/>
          <w:szCs w:val="24"/>
        </w:rPr>
        <w:t>3</w:t>
      </w:r>
      <w:r w:rsidR="00A66CA4"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 w:rsidR="00A66CA4"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 w:rsidR="00A66CA4">
        <w:rPr>
          <w:rFonts w:ascii="Arial" w:eastAsia="Arial" w:hAnsi="Arial" w:cs="Arial"/>
          <w:spacing w:val="-3"/>
          <w:position w:val="-1"/>
          <w:sz w:val="24"/>
          <w:szCs w:val="24"/>
        </w:rPr>
        <w:t>н</w:t>
      </w:r>
      <w:r w:rsidR="00A66CA4">
        <w:rPr>
          <w:rFonts w:ascii="Arial" w:eastAsia="Arial" w:hAnsi="Arial" w:cs="Arial"/>
          <w:position w:val="-1"/>
          <w:sz w:val="24"/>
          <w:szCs w:val="24"/>
        </w:rPr>
        <w:t>а</w:t>
      </w:r>
      <w:r w:rsidR="00A66CA4"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i/>
          <w:position w:val="-1"/>
          <w:sz w:val="18"/>
          <w:szCs w:val="18"/>
        </w:rPr>
        <w:t>(</w:t>
      </w:r>
      <w:r w:rsidR="00A66CA4"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п</w:t>
      </w:r>
      <w:r w:rsidR="00A66CA4">
        <w:rPr>
          <w:rFonts w:ascii="Arial" w:eastAsia="Arial" w:hAnsi="Arial" w:cs="Arial"/>
          <w:i/>
          <w:spacing w:val="1"/>
          <w:position w:val="-1"/>
          <w:sz w:val="18"/>
          <w:szCs w:val="18"/>
        </w:rPr>
        <w:t>ре</w:t>
      </w:r>
      <w:r w:rsidR="00A66CA4"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п</w:t>
      </w:r>
      <w:r w:rsidR="00A66CA4"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о</w:t>
      </w:r>
      <w:r w:rsidR="00A66CA4">
        <w:rPr>
          <w:rFonts w:ascii="Arial" w:eastAsia="Arial" w:hAnsi="Arial" w:cs="Arial"/>
          <w:i/>
          <w:spacing w:val="-2"/>
          <w:position w:val="-1"/>
          <w:sz w:val="18"/>
          <w:szCs w:val="18"/>
        </w:rPr>
        <w:t>р</w:t>
      </w:r>
      <w:r w:rsidR="00A66CA4">
        <w:rPr>
          <w:rFonts w:ascii="Arial" w:eastAsia="Arial" w:hAnsi="Arial" w:cs="Arial"/>
          <w:i/>
          <w:spacing w:val="1"/>
          <w:position w:val="-1"/>
          <w:sz w:val="18"/>
          <w:szCs w:val="18"/>
        </w:rPr>
        <w:t>у</w:t>
      </w:r>
      <w:r w:rsidR="00A66CA4">
        <w:rPr>
          <w:rFonts w:ascii="Arial" w:eastAsia="Arial" w:hAnsi="Arial" w:cs="Arial"/>
          <w:i/>
          <w:position w:val="-1"/>
          <w:sz w:val="18"/>
          <w:szCs w:val="18"/>
        </w:rPr>
        <w:t>ч</w:t>
      </w:r>
      <w:r w:rsidR="00A66CA4"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ен</w:t>
      </w:r>
    </w:p>
    <w:p w:rsidR="00AD13EE" w:rsidRDefault="00A66CA4">
      <w:pPr>
        <w:spacing w:before="85"/>
        <w:rPr>
          <w:rFonts w:ascii="Arial" w:eastAsia="Arial" w:hAnsi="Arial" w:cs="Arial"/>
          <w:sz w:val="18"/>
          <w:szCs w:val="18"/>
        </w:rPr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num="2" w:space="720" w:equalWidth="0">
            <w:col w:w="6563" w:space="4503"/>
            <w:col w:w="3314"/>
          </w:cols>
        </w:sectPr>
      </w:pPr>
      <w:r>
        <w:br w:type="column"/>
      </w:r>
      <w:r>
        <w:rPr>
          <w:rFonts w:ascii="Arial" w:eastAsia="Arial" w:hAnsi="Arial" w:cs="Arial"/>
          <w:i/>
          <w:spacing w:val="1"/>
          <w:sz w:val="18"/>
          <w:szCs w:val="18"/>
        </w:rPr>
        <w:lastRenderedPageBreak/>
        <w:t>ро</w:t>
      </w:r>
      <w:r>
        <w:rPr>
          <w:rFonts w:ascii="Arial" w:eastAsia="Arial" w:hAnsi="Arial" w:cs="Arial"/>
          <w:i/>
          <w:sz w:val="18"/>
          <w:szCs w:val="18"/>
        </w:rPr>
        <w:t>к за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з</w:t>
      </w:r>
      <w:r>
        <w:rPr>
          <w:rFonts w:ascii="Arial" w:eastAsia="Arial" w:hAnsi="Arial" w:cs="Arial"/>
          <w:i/>
          <w:spacing w:val="-2"/>
          <w:sz w:val="18"/>
          <w:szCs w:val="18"/>
        </w:rPr>
        <w:t>а</w:t>
      </w:r>
      <w:r>
        <w:rPr>
          <w:rFonts w:ascii="Arial" w:eastAsia="Arial" w:hAnsi="Arial" w:cs="Arial"/>
          <w:i/>
          <w:spacing w:val="-1"/>
          <w:sz w:val="18"/>
          <w:szCs w:val="18"/>
        </w:rPr>
        <w:t>хт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z w:val="18"/>
          <w:szCs w:val="18"/>
        </w:rPr>
        <w:t>в</w:t>
      </w:r>
      <w:r>
        <w:rPr>
          <w:rFonts w:ascii="Arial" w:eastAsia="Arial" w:hAnsi="Arial" w:cs="Arial"/>
          <w:i/>
          <w:spacing w:val="1"/>
          <w:sz w:val="18"/>
          <w:szCs w:val="18"/>
        </w:rPr>
        <w:t>а)</w:t>
      </w:r>
    </w:p>
    <w:p w:rsidR="00AD13EE" w:rsidRDefault="00AD13EE">
      <w:pPr>
        <w:spacing w:before="13" w:line="200" w:lineRule="exact"/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space="720"/>
        </w:sect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before="3" w:line="200" w:lineRule="exact"/>
      </w:pPr>
    </w:p>
    <w:p w:rsidR="00AD13EE" w:rsidRDefault="00A66CA4">
      <w:pPr>
        <w:ind w:right="19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:</w:t>
      </w:r>
    </w:p>
    <w:p w:rsidR="00AD13EE" w:rsidRDefault="00AD13EE">
      <w:pPr>
        <w:spacing w:before="5" w:line="220" w:lineRule="exact"/>
        <w:rPr>
          <w:sz w:val="22"/>
          <w:szCs w:val="22"/>
        </w:rPr>
      </w:pPr>
    </w:p>
    <w:p w:rsidR="00AD13EE" w:rsidRDefault="00A66CA4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sz w:val="28"/>
          <w:szCs w:val="28"/>
        </w:rPr>
        <w:t>Г</w:t>
      </w:r>
      <w:r>
        <w:rPr>
          <w:rFonts w:ascii="Arial" w:eastAsia="Arial" w:hAnsi="Arial" w:cs="Arial"/>
          <w:b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sz w:val="28"/>
          <w:szCs w:val="28"/>
        </w:rPr>
        <w:t>А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:rsidR="00AD13EE" w:rsidRDefault="00A66CA4">
      <w:pPr>
        <w:spacing w:before="34" w:line="200" w:lineRule="exact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1"/>
          <w:position w:val="-2"/>
        </w:rPr>
        <w:lastRenderedPageBreak/>
        <w:t>П</w:t>
      </w:r>
      <w:r>
        <w:rPr>
          <w:rFonts w:ascii="Arial" w:eastAsia="Arial" w:hAnsi="Arial" w:cs="Arial"/>
          <w:position w:val="-2"/>
        </w:rPr>
        <w:t>о</w:t>
      </w:r>
      <w:r>
        <w:rPr>
          <w:rFonts w:ascii="Arial" w:eastAsia="Arial" w:hAnsi="Arial" w:cs="Arial"/>
          <w:spacing w:val="-1"/>
          <w:position w:val="-2"/>
        </w:rPr>
        <w:t>д</w:t>
      </w:r>
      <w:r>
        <w:rPr>
          <w:rFonts w:ascii="Arial" w:eastAsia="Arial" w:hAnsi="Arial" w:cs="Arial"/>
          <w:position w:val="-2"/>
        </w:rPr>
        <w:t>но</w:t>
      </w:r>
      <w:r>
        <w:rPr>
          <w:rFonts w:ascii="Arial" w:eastAsia="Arial" w:hAnsi="Arial" w:cs="Arial"/>
          <w:spacing w:val="1"/>
          <w:position w:val="-2"/>
        </w:rPr>
        <w:t>ш</w:t>
      </w:r>
      <w:r>
        <w:rPr>
          <w:rFonts w:ascii="Arial" w:eastAsia="Arial" w:hAnsi="Arial" w:cs="Arial"/>
          <w:spacing w:val="2"/>
          <w:position w:val="-2"/>
        </w:rPr>
        <w:t>е</w:t>
      </w:r>
      <w:r>
        <w:rPr>
          <w:rFonts w:ascii="Arial" w:eastAsia="Arial" w:hAnsi="Arial" w:cs="Arial"/>
          <w:spacing w:val="1"/>
          <w:position w:val="-2"/>
        </w:rPr>
        <w:t>њ</w:t>
      </w:r>
      <w:r>
        <w:rPr>
          <w:rFonts w:ascii="Arial" w:eastAsia="Arial" w:hAnsi="Arial" w:cs="Arial"/>
          <w:position w:val="-2"/>
        </w:rPr>
        <w:t>е</w:t>
      </w:r>
      <w:r>
        <w:rPr>
          <w:rFonts w:ascii="Arial" w:eastAsia="Arial" w:hAnsi="Arial" w:cs="Arial"/>
          <w:spacing w:val="-12"/>
          <w:position w:val="-2"/>
        </w:rPr>
        <w:t xml:space="preserve"> </w:t>
      </w:r>
      <w:r>
        <w:rPr>
          <w:rFonts w:ascii="Arial" w:eastAsia="Arial" w:hAnsi="Arial" w:cs="Arial"/>
          <w:position w:val="-2"/>
        </w:rPr>
        <w:t>и пр</w:t>
      </w:r>
      <w:r>
        <w:rPr>
          <w:rFonts w:ascii="Arial" w:eastAsia="Arial" w:hAnsi="Arial" w:cs="Arial"/>
          <w:spacing w:val="-1"/>
          <w:position w:val="-2"/>
        </w:rPr>
        <w:t>и</w:t>
      </w:r>
      <w:r>
        <w:rPr>
          <w:rFonts w:ascii="Arial" w:eastAsia="Arial" w:hAnsi="Arial" w:cs="Arial"/>
          <w:spacing w:val="1"/>
          <w:position w:val="-2"/>
        </w:rPr>
        <w:t>ј</w:t>
      </w:r>
      <w:r>
        <w:rPr>
          <w:rFonts w:ascii="Arial" w:eastAsia="Arial" w:hAnsi="Arial" w:cs="Arial"/>
          <w:spacing w:val="2"/>
          <w:position w:val="-2"/>
        </w:rPr>
        <w:t>е</w:t>
      </w:r>
      <w:r>
        <w:rPr>
          <w:rFonts w:ascii="Arial" w:eastAsia="Arial" w:hAnsi="Arial" w:cs="Arial"/>
          <w:position w:val="-2"/>
        </w:rPr>
        <w:t>м</w:t>
      </w:r>
    </w:p>
    <w:p w:rsidR="00AD13EE" w:rsidRDefault="00395405">
      <w:pPr>
        <w:spacing w:line="260" w:lineRule="exact"/>
        <w:ind w:left="631"/>
        <w:rPr>
          <w:rFonts w:ascii="Arial" w:eastAsia="Arial" w:hAnsi="Arial" w:cs="Arial"/>
          <w:sz w:val="24"/>
          <w:szCs w:val="24"/>
        </w:rPr>
      </w:pPr>
      <w:r>
        <w:pict>
          <v:group id="_x0000_s1046" style="position:absolute;left:0;text-align:left;margin-left:183.05pt;margin-top:-17.25pt;width:200.25pt;height:72.75pt;z-index:-1530;mso-position-horizontal-relative:page" coordorigin="3661,-345" coordsize="4005,1455">
            <v:shape id="_x0000_s1049" style="position:absolute;left:3691;top:-315;width:2535;height:1395" coordorigin="3691,-315" coordsize="2535,1395" path="m3691,1080r2535,l6226,-315r-2535,l3691,1080xe" filled="f" strokecolor="#5b9bd4" strokeweight="3pt">
              <v:path arrowok="t"/>
            </v:shape>
            <v:shape id="_x0000_s1048" style="position:absolute;left:6241;top:409;width:1245;height:0" coordorigin="6241,409" coordsize="1245,0" path="m6241,409r1245,e" filled="f" strokecolor="#5b9bd4" strokeweight="3pt">
              <v:path arrowok="t"/>
            </v:shape>
            <v:shape id="_x0000_s1047" style="position:absolute;left:7456;top:319;width:180;height:180" coordorigin="7456,319" coordsize="180,180" path="m7456,319r,180l7636,409,7456,319xe" fillcolor="#5b9bd4" stroked="f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position w:val="-1"/>
        </w:rPr>
        <w:t>за</w:t>
      </w:r>
      <w:r w:rsidR="00A66CA4">
        <w:rPr>
          <w:rFonts w:ascii="Arial" w:eastAsia="Arial" w:hAnsi="Arial" w:cs="Arial"/>
          <w:spacing w:val="1"/>
          <w:position w:val="-1"/>
        </w:rPr>
        <w:t>х</w:t>
      </w:r>
      <w:r w:rsidR="00A66CA4">
        <w:rPr>
          <w:rFonts w:ascii="Arial" w:eastAsia="Arial" w:hAnsi="Arial" w:cs="Arial"/>
          <w:position w:val="-1"/>
        </w:rPr>
        <w:t xml:space="preserve">тева                  </w:t>
      </w:r>
      <w:r w:rsidR="00A66CA4">
        <w:rPr>
          <w:rFonts w:ascii="Arial" w:eastAsia="Arial" w:hAnsi="Arial" w:cs="Arial"/>
          <w:spacing w:val="44"/>
          <w:position w:val="-1"/>
        </w:rPr>
        <w:t xml:space="preserve"> </w:t>
      </w:r>
      <w:r w:rsidR="00A66CA4">
        <w:rPr>
          <w:rFonts w:ascii="Arial" w:eastAsia="Arial" w:hAnsi="Arial" w:cs="Arial"/>
          <w:spacing w:val="1"/>
          <w:position w:val="4"/>
          <w:sz w:val="24"/>
          <w:szCs w:val="24"/>
        </w:rPr>
        <w:t>о</w:t>
      </w:r>
      <w:r w:rsidR="00A66CA4">
        <w:rPr>
          <w:rFonts w:ascii="Arial" w:eastAsia="Arial" w:hAnsi="Arial" w:cs="Arial"/>
          <w:spacing w:val="-1"/>
          <w:position w:val="4"/>
          <w:sz w:val="24"/>
          <w:szCs w:val="24"/>
        </w:rPr>
        <w:t>д</w:t>
      </w:r>
      <w:r w:rsidR="00A66CA4">
        <w:rPr>
          <w:rFonts w:ascii="Arial" w:eastAsia="Arial" w:hAnsi="Arial" w:cs="Arial"/>
          <w:position w:val="4"/>
          <w:sz w:val="24"/>
          <w:szCs w:val="24"/>
        </w:rPr>
        <w:t>м</w:t>
      </w:r>
      <w:r w:rsidR="00A66CA4">
        <w:rPr>
          <w:rFonts w:ascii="Arial" w:eastAsia="Arial" w:hAnsi="Arial" w:cs="Arial"/>
          <w:spacing w:val="1"/>
          <w:position w:val="4"/>
          <w:sz w:val="24"/>
          <w:szCs w:val="24"/>
        </w:rPr>
        <w:t>ах</w:t>
      </w:r>
    </w:p>
    <w:p w:rsidR="00AD13EE" w:rsidRDefault="00AD13EE">
      <w:pPr>
        <w:spacing w:before="7" w:line="140" w:lineRule="exact"/>
        <w:rPr>
          <w:sz w:val="15"/>
          <w:szCs w:val="15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ind w:left="2463" w:right="318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AD13EE" w:rsidRDefault="00AD13EE">
      <w:pPr>
        <w:spacing w:line="200" w:lineRule="exact"/>
      </w:pPr>
    </w:p>
    <w:p w:rsidR="00AD13EE" w:rsidRDefault="00AD13EE">
      <w:pPr>
        <w:spacing w:before="6" w:line="280" w:lineRule="exact"/>
        <w:rPr>
          <w:sz w:val="28"/>
          <w:szCs w:val="28"/>
        </w:rPr>
      </w:pPr>
    </w:p>
    <w:p w:rsidR="00AD13EE" w:rsidRDefault="00A66CA4">
      <w:pPr>
        <w:spacing w:line="220" w:lineRule="exact"/>
        <w:ind w:left="2717" w:right="-5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1.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П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б</w:t>
      </w:r>
      <w:r>
        <w:rPr>
          <w:rFonts w:ascii="Arial" w:eastAsia="Arial" w:hAnsi="Arial" w:cs="Arial"/>
          <w:position w:val="-1"/>
        </w:rPr>
        <w:t>ав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њ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по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4"/>
          <w:position w:val="-1"/>
        </w:rPr>
        <w:t>л</w:t>
      </w:r>
      <w:r>
        <w:rPr>
          <w:rFonts w:ascii="Arial" w:eastAsia="Arial" w:hAnsi="Arial" w:cs="Arial"/>
          <w:spacing w:val="-6"/>
          <w:position w:val="-1"/>
        </w:rPr>
        <w:t>у</w:t>
      </w:r>
      <w:r>
        <w:rPr>
          <w:rFonts w:ascii="Arial" w:eastAsia="Arial" w:hAnsi="Arial" w:cs="Arial"/>
          <w:spacing w:val="1"/>
          <w:position w:val="-1"/>
        </w:rPr>
        <w:t>ж</w:t>
      </w:r>
      <w:r>
        <w:rPr>
          <w:rFonts w:ascii="Arial" w:eastAsia="Arial" w:hAnsi="Arial" w:cs="Arial"/>
          <w:spacing w:val="3"/>
          <w:position w:val="-1"/>
        </w:rPr>
        <w:t>б</w:t>
      </w:r>
      <w:r>
        <w:rPr>
          <w:rFonts w:ascii="Arial" w:eastAsia="Arial" w:hAnsi="Arial" w:cs="Arial"/>
          <w:position w:val="-1"/>
        </w:rPr>
        <w:t>еној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spacing w:val="4"/>
          <w:position w:val="-1"/>
        </w:rPr>
        <w:t>д</w:t>
      </w:r>
      <w:r>
        <w:rPr>
          <w:rFonts w:ascii="Arial" w:eastAsia="Arial" w:hAnsi="Arial" w:cs="Arial"/>
          <w:spacing w:val="-6"/>
          <w:position w:val="-1"/>
        </w:rPr>
        <w:t>у</w:t>
      </w:r>
      <w:r>
        <w:rPr>
          <w:rFonts w:ascii="Arial" w:eastAsia="Arial" w:hAnsi="Arial" w:cs="Arial"/>
          <w:spacing w:val="1"/>
          <w:position w:val="-1"/>
        </w:rPr>
        <w:t>ж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:</w:t>
      </w:r>
    </w:p>
    <w:p w:rsidR="00AD13EE" w:rsidRDefault="00A66CA4">
      <w:pPr>
        <w:spacing w:before="5" w:line="180" w:lineRule="exact"/>
        <w:rPr>
          <w:sz w:val="19"/>
          <w:szCs w:val="19"/>
        </w:rPr>
      </w:pPr>
      <w:r>
        <w:br w:type="column"/>
      </w:r>
    </w:p>
    <w:p w:rsidR="00AD13EE" w:rsidRDefault="00395405">
      <w:pPr>
        <w:spacing w:line="275" w:lineRule="auto"/>
        <w:ind w:left="-17" w:right="1008" w:firstLine="2"/>
        <w:jc w:val="center"/>
        <w:rPr>
          <w:rFonts w:ascii="Arial" w:eastAsia="Arial" w:hAnsi="Arial" w:cs="Arial"/>
        </w:rPr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num="3" w:space="720" w:equalWidth="0">
            <w:col w:w="1541" w:space="1384"/>
            <w:col w:w="6461" w:space="2095"/>
            <w:col w:w="2899"/>
          </w:cols>
        </w:sectPr>
      </w:pPr>
      <w:r>
        <w:pict>
          <v:group id="_x0000_s1043" style="position:absolute;left:0;text-align:left;margin-left:601.25pt;margin-top:-6.6pt;width:134.35pt;height:64.5pt;z-index:-1528;mso-position-horizontal-relative:page" coordorigin="12025,-132" coordsize="2687,1290">
            <v:shape id="_x0000_s1045" style="position:absolute;left:12237;top:-102;width:2445;height:1230" coordorigin="12237,-102" coordsize="2445,1230" path="m12237,1128r2445,l14682,-102r-2445,l12237,1128xe" filled="f" strokecolor="#5b9bd4" strokeweight="3pt">
              <v:path arrowok="t"/>
            </v:shape>
            <v:shape id="_x0000_s1044" style="position:absolute;left:12055;top:374;width:180;height:180" coordorigin="12055,374" coordsize="180,180" path="m12055,374r,180l12235,464r-180,-90xe" fillcolor="#5b9bd4" stroked="f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spacing w:val="1"/>
        </w:rPr>
        <w:t>И</w:t>
      </w:r>
      <w:r w:rsidR="00A66CA4">
        <w:rPr>
          <w:rFonts w:ascii="Arial" w:eastAsia="Arial" w:hAnsi="Arial" w:cs="Arial"/>
        </w:rPr>
        <w:t>зра</w:t>
      </w:r>
      <w:r w:rsidR="00A66CA4">
        <w:rPr>
          <w:rFonts w:ascii="Arial" w:eastAsia="Arial" w:hAnsi="Arial" w:cs="Arial"/>
          <w:spacing w:val="1"/>
        </w:rPr>
        <w:t>д</w:t>
      </w:r>
      <w:r w:rsidR="00A66CA4">
        <w:rPr>
          <w:rFonts w:ascii="Arial" w:eastAsia="Arial" w:hAnsi="Arial" w:cs="Arial"/>
        </w:rPr>
        <w:t>а</w:t>
      </w:r>
      <w:r w:rsidR="00A66CA4">
        <w:rPr>
          <w:rFonts w:ascii="Arial" w:eastAsia="Arial" w:hAnsi="Arial" w:cs="Arial"/>
          <w:spacing w:val="-8"/>
        </w:rPr>
        <w:t xml:space="preserve"> </w:t>
      </w:r>
      <w:r w:rsidR="00A66CA4">
        <w:rPr>
          <w:rFonts w:ascii="Arial" w:eastAsia="Arial" w:hAnsi="Arial" w:cs="Arial"/>
          <w:spacing w:val="2"/>
          <w:w w:val="99"/>
        </w:rPr>
        <w:t>р</w:t>
      </w:r>
      <w:r w:rsidR="00A66CA4">
        <w:rPr>
          <w:rFonts w:ascii="Arial" w:eastAsia="Arial" w:hAnsi="Arial" w:cs="Arial"/>
          <w:w w:val="99"/>
        </w:rPr>
        <w:t>е</w:t>
      </w:r>
      <w:r w:rsidR="00A66CA4">
        <w:rPr>
          <w:rFonts w:ascii="Arial" w:eastAsia="Arial" w:hAnsi="Arial" w:cs="Arial"/>
          <w:spacing w:val="1"/>
          <w:w w:val="99"/>
        </w:rPr>
        <w:t>ш</w:t>
      </w:r>
      <w:r w:rsidR="00A66CA4">
        <w:rPr>
          <w:rFonts w:ascii="Arial" w:eastAsia="Arial" w:hAnsi="Arial" w:cs="Arial"/>
          <w:spacing w:val="2"/>
          <w:w w:val="99"/>
        </w:rPr>
        <w:t>е</w:t>
      </w:r>
      <w:r w:rsidR="00A66CA4">
        <w:rPr>
          <w:rFonts w:ascii="Arial" w:eastAsia="Arial" w:hAnsi="Arial" w:cs="Arial"/>
          <w:spacing w:val="-1"/>
          <w:w w:val="99"/>
        </w:rPr>
        <w:t>њ</w:t>
      </w:r>
      <w:r w:rsidR="00A66CA4">
        <w:rPr>
          <w:rFonts w:ascii="Arial" w:eastAsia="Arial" w:hAnsi="Arial" w:cs="Arial"/>
          <w:w w:val="99"/>
        </w:rPr>
        <w:t xml:space="preserve">а, </w:t>
      </w:r>
      <w:r w:rsidR="00A66CA4">
        <w:rPr>
          <w:rFonts w:ascii="Arial" w:eastAsia="Arial" w:hAnsi="Arial" w:cs="Arial"/>
        </w:rPr>
        <w:t>потп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  <w:spacing w:val="4"/>
        </w:rPr>
        <w:t>с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</w:rPr>
        <w:t>в</w:t>
      </w:r>
      <w:r w:rsidR="00A66CA4">
        <w:rPr>
          <w:rFonts w:ascii="Arial" w:eastAsia="Arial" w:hAnsi="Arial" w:cs="Arial"/>
          <w:spacing w:val="2"/>
        </w:rPr>
        <w:t>а</w:t>
      </w:r>
      <w:r w:rsidR="00A66CA4">
        <w:rPr>
          <w:rFonts w:ascii="Arial" w:eastAsia="Arial" w:hAnsi="Arial" w:cs="Arial"/>
          <w:spacing w:val="-1"/>
        </w:rPr>
        <w:t>њ</w:t>
      </w:r>
      <w:r w:rsidR="00A66CA4">
        <w:rPr>
          <w:rFonts w:ascii="Arial" w:eastAsia="Arial" w:hAnsi="Arial" w:cs="Arial"/>
        </w:rPr>
        <w:t>е</w:t>
      </w:r>
      <w:r w:rsidR="00A66CA4">
        <w:rPr>
          <w:rFonts w:ascii="Arial" w:eastAsia="Arial" w:hAnsi="Arial" w:cs="Arial"/>
          <w:spacing w:val="-10"/>
        </w:rPr>
        <w:t xml:space="preserve"> </w:t>
      </w:r>
      <w:r w:rsidR="00A66CA4">
        <w:rPr>
          <w:rFonts w:ascii="Arial" w:eastAsia="Arial" w:hAnsi="Arial" w:cs="Arial"/>
          <w:w w:val="99"/>
        </w:rPr>
        <w:t xml:space="preserve">и </w:t>
      </w:r>
      <w:r w:rsidR="00A66CA4">
        <w:rPr>
          <w:rFonts w:ascii="Arial" w:eastAsia="Arial" w:hAnsi="Arial" w:cs="Arial"/>
          <w:spacing w:val="-1"/>
          <w:w w:val="99"/>
        </w:rPr>
        <w:t>д</w:t>
      </w:r>
      <w:r w:rsidR="00A66CA4">
        <w:rPr>
          <w:rFonts w:ascii="Arial" w:eastAsia="Arial" w:hAnsi="Arial" w:cs="Arial"/>
          <w:w w:val="99"/>
        </w:rPr>
        <w:t>о</w:t>
      </w:r>
      <w:r w:rsidR="00A66CA4">
        <w:rPr>
          <w:rFonts w:ascii="Arial" w:eastAsia="Arial" w:hAnsi="Arial" w:cs="Arial"/>
          <w:spacing w:val="1"/>
          <w:w w:val="99"/>
        </w:rPr>
        <w:t>с</w:t>
      </w:r>
      <w:r w:rsidR="00A66CA4">
        <w:rPr>
          <w:rFonts w:ascii="Arial" w:eastAsia="Arial" w:hAnsi="Arial" w:cs="Arial"/>
          <w:w w:val="99"/>
        </w:rPr>
        <w:t>та</w:t>
      </w:r>
      <w:r w:rsidR="00A66CA4">
        <w:rPr>
          <w:rFonts w:ascii="Arial" w:eastAsia="Arial" w:hAnsi="Arial" w:cs="Arial"/>
          <w:spacing w:val="2"/>
          <w:w w:val="99"/>
        </w:rPr>
        <w:t>в</w:t>
      </w:r>
      <w:r w:rsidR="00A66CA4">
        <w:rPr>
          <w:rFonts w:ascii="Arial" w:eastAsia="Arial" w:hAnsi="Arial" w:cs="Arial"/>
          <w:w w:val="99"/>
        </w:rPr>
        <w:t>љ</w:t>
      </w:r>
      <w:r w:rsidR="00A66CA4">
        <w:rPr>
          <w:rFonts w:ascii="Arial" w:eastAsia="Arial" w:hAnsi="Arial" w:cs="Arial"/>
          <w:spacing w:val="2"/>
          <w:w w:val="99"/>
        </w:rPr>
        <w:t>а</w:t>
      </w:r>
      <w:r w:rsidR="00A66CA4">
        <w:rPr>
          <w:rFonts w:ascii="Arial" w:eastAsia="Arial" w:hAnsi="Arial" w:cs="Arial"/>
          <w:spacing w:val="-1"/>
          <w:w w:val="99"/>
        </w:rPr>
        <w:t>њ</w:t>
      </w:r>
      <w:r w:rsidR="00A66CA4">
        <w:rPr>
          <w:rFonts w:ascii="Arial" w:eastAsia="Arial" w:hAnsi="Arial" w:cs="Arial"/>
          <w:w w:val="99"/>
        </w:rPr>
        <w:t xml:space="preserve">е </w:t>
      </w:r>
      <w:r w:rsidR="00A66CA4">
        <w:rPr>
          <w:rFonts w:ascii="Arial" w:eastAsia="Arial" w:hAnsi="Arial" w:cs="Arial"/>
        </w:rPr>
        <w:t>по</w:t>
      </w:r>
      <w:r w:rsidR="00A66CA4">
        <w:rPr>
          <w:rFonts w:ascii="Arial" w:eastAsia="Arial" w:hAnsi="Arial" w:cs="Arial"/>
          <w:spacing w:val="-1"/>
        </w:rPr>
        <w:t>д</w:t>
      </w:r>
      <w:r w:rsidR="00A66CA4">
        <w:rPr>
          <w:rFonts w:ascii="Arial" w:eastAsia="Arial" w:hAnsi="Arial" w:cs="Arial"/>
        </w:rPr>
        <w:t>но</w:t>
      </w:r>
      <w:r w:rsidR="00A66CA4">
        <w:rPr>
          <w:rFonts w:ascii="Arial" w:eastAsia="Arial" w:hAnsi="Arial" w:cs="Arial"/>
          <w:spacing w:val="4"/>
        </w:rPr>
        <w:t>с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</w:rPr>
        <w:t>о</w:t>
      </w:r>
      <w:r w:rsidR="00A66CA4">
        <w:rPr>
          <w:rFonts w:ascii="Arial" w:eastAsia="Arial" w:hAnsi="Arial" w:cs="Arial"/>
          <w:spacing w:val="3"/>
        </w:rPr>
        <w:t>ц</w:t>
      </w:r>
      <w:r w:rsidR="00A66CA4">
        <w:rPr>
          <w:rFonts w:ascii="Arial" w:eastAsia="Arial" w:hAnsi="Arial" w:cs="Arial"/>
        </w:rPr>
        <w:t>у</w:t>
      </w:r>
      <w:r w:rsidR="00A66CA4">
        <w:rPr>
          <w:rFonts w:ascii="Arial" w:eastAsia="Arial" w:hAnsi="Arial" w:cs="Arial"/>
          <w:spacing w:val="-12"/>
        </w:rPr>
        <w:t xml:space="preserve"> </w:t>
      </w:r>
      <w:r w:rsidR="00A66CA4">
        <w:rPr>
          <w:rFonts w:ascii="Arial" w:eastAsia="Arial" w:hAnsi="Arial" w:cs="Arial"/>
          <w:w w:val="99"/>
        </w:rPr>
        <w:t>за</w:t>
      </w:r>
      <w:r w:rsidR="00A66CA4">
        <w:rPr>
          <w:rFonts w:ascii="Arial" w:eastAsia="Arial" w:hAnsi="Arial" w:cs="Arial"/>
          <w:spacing w:val="1"/>
          <w:w w:val="99"/>
        </w:rPr>
        <w:t>х</w:t>
      </w:r>
      <w:r w:rsidR="00A66CA4">
        <w:rPr>
          <w:rFonts w:ascii="Arial" w:eastAsia="Arial" w:hAnsi="Arial" w:cs="Arial"/>
          <w:w w:val="99"/>
        </w:rPr>
        <w:t>т</w:t>
      </w:r>
      <w:r w:rsidR="00A66CA4">
        <w:rPr>
          <w:rFonts w:ascii="Arial" w:eastAsia="Arial" w:hAnsi="Arial" w:cs="Arial"/>
          <w:spacing w:val="2"/>
          <w:w w:val="99"/>
        </w:rPr>
        <w:t>е</w:t>
      </w:r>
      <w:r w:rsidR="00A66CA4">
        <w:rPr>
          <w:rFonts w:ascii="Arial" w:eastAsia="Arial" w:hAnsi="Arial" w:cs="Arial"/>
          <w:w w:val="99"/>
        </w:rPr>
        <w:t>ва</w:t>
      </w:r>
    </w:p>
    <w:p w:rsidR="00AD13EE" w:rsidRDefault="00AD13EE">
      <w:pPr>
        <w:spacing w:before="4" w:line="200" w:lineRule="exact"/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space="720"/>
        </w:sectPr>
      </w:pPr>
    </w:p>
    <w:p w:rsidR="00AD13EE" w:rsidRDefault="00AD13EE">
      <w:pPr>
        <w:spacing w:line="200" w:lineRule="exact"/>
      </w:pPr>
    </w:p>
    <w:p w:rsidR="00AD13EE" w:rsidRDefault="00AD13EE">
      <w:pPr>
        <w:spacing w:before="1" w:line="220" w:lineRule="exact"/>
        <w:rPr>
          <w:sz w:val="22"/>
          <w:szCs w:val="22"/>
        </w:rPr>
      </w:pPr>
    </w:p>
    <w:p w:rsidR="00AD13EE" w:rsidRDefault="00395405">
      <w:pPr>
        <w:spacing w:line="276" w:lineRule="auto"/>
        <w:ind w:left="117" w:right="-41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57.5pt;margin-top:83.4pt;width:63.8pt;height:12pt;z-index:-1526;mso-position-horizontal-relative:page" coordorigin="1150,1668" coordsize="1276,240">
            <v:shape id="_x0000_s1042" style="position:absolute;left:1180;top:1788;width:1066;height:0" coordorigin="1180,1788" coordsize="1066,0" path="m1180,1788r1066,e" filled="f" strokeweight="3pt">
              <v:path arrowok="t"/>
            </v:shape>
            <v:shape id="_x0000_s1041" style="position:absolute;left:2216;top:1698;width:180;height:180" coordorigin="2216,1698" coordsize="180,180" path="m2216,1698r,180l2396,1788r-180,-90xe" fillcolor="black" stroked="f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  <w:spacing w:val="1"/>
          <w:sz w:val="24"/>
          <w:szCs w:val="24"/>
        </w:rPr>
        <w:t>ро</w:t>
      </w:r>
      <w:r w:rsidR="00A66CA4">
        <w:rPr>
          <w:rFonts w:ascii="Arial" w:eastAsia="Arial" w:hAnsi="Arial" w:cs="Arial"/>
          <w:sz w:val="24"/>
          <w:szCs w:val="24"/>
        </w:rPr>
        <w:t>к</w:t>
      </w:r>
      <w:r w:rsidR="00A66CA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spacing w:val="-2"/>
          <w:sz w:val="24"/>
          <w:szCs w:val="24"/>
        </w:rPr>
        <w:t>з</w:t>
      </w:r>
      <w:r w:rsidR="00A66CA4">
        <w:rPr>
          <w:rFonts w:ascii="Arial" w:eastAsia="Arial" w:hAnsi="Arial" w:cs="Arial"/>
          <w:sz w:val="24"/>
          <w:szCs w:val="24"/>
        </w:rPr>
        <w:t>а</w:t>
      </w:r>
      <w:r w:rsidR="00A66CA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sz w:val="24"/>
          <w:szCs w:val="24"/>
        </w:rPr>
        <w:t>сп</w:t>
      </w:r>
      <w:r w:rsidR="00A66CA4">
        <w:rPr>
          <w:rFonts w:ascii="Arial" w:eastAsia="Arial" w:hAnsi="Arial" w:cs="Arial"/>
          <w:spacing w:val="-1"/>
          <w:sz w:val="24"/>
          <w:szCs w:val="24"/>
        </w:rPr>
        <w:t>р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в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pacing w:val="-1"/>
          <w:sz w:val="24"/>
          <w:szCs w:val="24"/>
        </w:rPr>
        <w:t>ђ</w:t>
      </w:r>
      <w:r w:rsidR="00A66CA4">
        <w:rPr>
          <w:rFonts w:ascii="Arial" w:eastAsia="Arial" w:hAnsi="Arial" w:cs="Arial"/>
          <w:spacing w:val="1"/>
          <w:sz w:val="24"/>
          <w:szCs w:val="24"/>
        </w:rPr>
        <w:t>е</w:t>
      </w:r>
      <w:r w:rsidR="00A66CA4">
        <w:rPr>
          <w:rFonts w:ascii="Arial" w:eastAsia="Arial" w:hAnsi="Arial" w:cs="Arial"/>
          <w:spacing w:val="-1"/>
          <w:sz w:val="24"/>
          <w:szCs w:val="24"/>
        </w:rPr>
        <w:t>њ</w:t>
      </w:r>
      <w:r w:rsidR="00A66CA4">
        <w:rPr>
          <w:rFonts w:ascii="Arial" w:eastAsia="Arial" w:hAnsi="Arial" w:cs="Arial"/>
          <w:sz w:val="24"/>
          <w:szCs w:val="24"/>
        </w:rPr>
        <w:t xml:space="preserve">е </w:t>
      </w:r>
      <w:r w:rsidR="00A66CA4">
        <w:rPr>
          <w:rFonts w:ascii="Arial" w:eastAsia="Arial" w:hAnsi="Arial" w:cs="Arial"/>
          <w:spacing w:val="1"/>
          <w:sz w:val="24"/>
          <w:szCs w:val="24"/>
        </w:rPr>
        <w:t>а</w:t>
      </w:r>
      <w:r w:rsidR="00A66CA4">
        <w:rPr>
          <w:rFonts w:ascii="Arial" w:eastAsia="Arial" w:hAnsi="Arial" w:cs="Arial"/>
          <w:spacing w:val="-1"/>
          <w:sz w:val="24"/>
          <w:szCs w:val="24"/>
        </w:rPr>
        <w:t>д</w:t>
      </w:r>
      <w:r w:rsidR="00A66CA4">
        <w:rPr>
          <w:rFonts w:ascii="Arial" w:eastAsia="Arial" w:hAnsi="Arial" w:cs="Arial"/>
          <w:sz w:val="24"/>
          <w:szCs w:val="24"/>
        </w:rPr>
        <w:t>минист</w:t>
      </w:r>
      <w:r w:rsidR="00A66CA4">
        <w:rPr>
          <w:rFonts w:ascii="Arial" w:eastAsia="Arial" w:hAnsi="Arial" w:cs="Arial"/>
          <w:spacing w:val="1"/>
          <w:sz w:val="24"/>
          <w:szCs w:val="24"/>
        </w:rPr>
        <w:t>ра</w:t>
      </w:r>
      <w:r w:rsidR="00A66CA4">
        <w:rPr>
          <w:rFonts w:ascii="Arial" w:eastAsia="Arial" w:hAnsi="Arial" w:cs="Arial"/>
          <w:spacing w:val="-2"/>
          <w:sz w:val="24"/>
          <w:szCs w:val="24"/>
        </w:rPr>
        <w:t>т</w:t>
      </w:r>
      <w:r w:rsidR="00A66CA4">
        <w:rPr>
          <w:rFonts w:ascii="Arial" w:eastAsia="Arial" w:hAnsi="Arial" w:cs="Arial"/>
          <w:sz w:val="24"/>
          <w:szCs w:val="24"/>
        </w:rPr>
        <w:t>ивн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г п</w:t>
      </w:r>
      <w:r w:rsidR="00A66CA4">
        <w:rPr>
          <w:rFonts w:ascii="Arial" w:eastAsia="Arial" w:hAnsi="Arial" w:cs="Arial"/>
          <w:spacing w:val="-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ст</w:t>
      </w:r>
      <w:r w:rsidR="00A66CA4">
        <w:rPr>
          <w:rFonts w:ascii="Arial" w:eastAsia="Arial" w:hAnsi="Arial" w:cs="Arial"/>
          <w:spacing w:val="-2"/>
          <w:sz w:val="24"/>
          <w:szCs w:val="24"/>
        </w:rPr>
        <w:t>у</w:t>
      </w:r>
      <w:r w:rsidR="00A66CA4">
        <w:rPr>
          <w:rFonts w:ascii="Arial" w:eastAsia="Arial" w:hAnsi="Arial" w:cs="Arial"/>
          <w:spacing w:val="-1"/>
          <w:sz w:val="24"/>
          <w:szCs w:val="24"/>
        </w:rPr>
        <w:t>п</w:t>
      </w:r>
      <w:r w:rsidR="00A66CA4">
        <w:rPr>
          <w:rFonts w:ascii="Arial" w:eastAsia="Arial" w:hAnsi="Arial" w:cs="Arial"/>
          <w:spacing w:val="1"/>
          <w:sz w:val="24"/>
          <w:szCs w:val="24"/>
        </w:rPr>
        <w:t>к</w:t>
      </w:r>
      <w:r w:rsidR="00A66CA4">
        <w:rPr>
          <w:rFonts w:ascii="Arial" w:eastAsia="Arial" w:hAnsi="Arial" w:cs="Arial"/>
          <w:sz w:val="24"/>
          <w:szCs w:val="24"/>
        </w:rPr>
        <w:t>а</w:t>
      </w:r>
      <w:r w:rsidR="00A66CA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spacing w:val="1"/>
          <w:sz w:val="24"/>
          <w:szCs w:val="24"/>
        </w:rPr>
        <w:t xml:space="preserve">од </w:t>
      </w:r>
      <w:r w:rsidR="00A66CA4">
        <w:rPr>
          <w:rFonts w:ascii="Arial" w:eastAsia="Arial" w:hAnsi="Arial" w:cs="Arial"/>
          <w:sz w:val="24"/>
          <w:szCs w:val="24"/>
        </w:rPr>
        <w:t>п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pacing w:val="-1"/>
          <w:sz w:val="24"/>
          <w:szCs w:val="24"/>
        </w:rPr>
        <w:t>д</w:t>
      </w:r>
      <w:r w:rsidR="00A66CA4">
        <w:rPr>
          <w:rFonts w:ascii="Arial" w:eastAsia="Arial" w:hAnsi="Arial" w:cs="Arial"/>
          <w:sz w:val="24"/>
          <w:szCs w:val="24"/>
        </w:rPr>
        <w:t>н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ш</w:t>
      </w:r>
      <w:r w:rsidR="00A66CA4">
        <w:rPr>
          <w:rFonts w:ascii="Arial" w:eastAsia="Arial" w:hAnsi="Arial" w:cs="Arial"/>
          <w:spacing w:val="1"/>
          <w:sz w:val="24"/>
          <w:szCs w:val="24"/>
        </w:rPr>
        <w:t>е</w:t>
      </w:r>
      <w:r w:rsidR="00A66CA4">
        <w:rPr>
          <w:rFonts w:ascii="Arial" w:eastAsia="Arial" w:hAnsi="Arial" w:cs="Arial"/>
          <w:spacing w:val="-1"/>
          <w:sz w:val="24"/>
          <w:szCs w:val="24"/>
        </w:rPr>
        <w:t>њ</w:t>
      </w:r>
      <w:r w:rsidR="00A66CA4">
        <w:rPr>
          <w:rFonts w:ascii="Arial" w:eastAsia="Arial" w:hAnsi="Arial" w:cs="Arial"/>
          <w:sz w:val="24"/>
          <w:szCs w:val="24"/>
        </w:rPr>
        <w:t>а</w:t>
      </w:r>
      <w:r w:rsidR="00A66CA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6CA4">
        <w:rPr>
          <w:rFonts w:ascii="Arial" w:eastAsia="Arial" w:hAnsi="Arial" w:cs="Arial"/>
          <w:spacing w:val="-2"/>
          <w:sz w:val="24"/>
          <w:szCs w:val="24"/>
        </w:rPr>
        <w:t>у</w:t>
      </w:r>
      <w:r w:rsidR="00A66CA4">
        <w:rPr>
          <w:rFonts w:ascii="Arial" w:eastAsia="Arial" w:hAnsi="Arial" w:cs="Arial"/>
          <w:spacing w:val="1"/>
          <w:sz w:val="24"/>
          <w:szCs w:val="24"/>
        </w:rPr>
        <w:t>ре</w:t>
      </w:r>
      <w:r w:rsidR="00A66CA4">
        <w:rPr>
          <w:rFonts w:ascii="Arial" w:eastAsia="Arial" w:hAnsi="Arial" w:cs="Arial"/>
          <w:spacing w:val="-1"/>
          <w:sz w:val="24"/>
          <w:szCs w:val="24"/>
        </w:rPr>
        <w:t>д</w:t>
      </w:r>
      <w:r w:rsidR="00A66CA4">
        <w:rPr>
          <w:rFonts w:ascii="Arial" w:eastAsia="Arial" w:hAnsi="Arial" w:cs="Arial"/>
          <w:sz w:val="24"/>
          <w:szCs w:val="24"/>
        </w:rPr>
        <w:t>н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pacing w:val="-1"/>
          <w:sz w:val="24"/>
          <w:szCs w:val="24"/>
        </w:rPr>
        <w:t>г</w:t>
      </w:r>
      <w:r w:rsidR="00A66CA4">
        <w:rPr>
          <w:rFonts w:ascii="Arial" w:eastAsia="Arial" w:hAnsi="Arial" w:cs="Arial"/>
          <w:spacing w:val="2"/>
          <w:sz w:val="24"/>
          <w:szCs w:val="24"/>
        </w:rPr>
        <w:t>-</w:t>
      </w:r>
      <w:r w:rsidR="00A66CA4">
        <w:rPr>
          <w:rFonts w:ascii="Arial" w:eastAsia="Arial" w:hAnsi="Arial" w:cs="Arial"/>
          <w:sz w:val="24"/>
          <w:szCs w:val="24"/>
        </w:rPr>
        <w:t>п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тп</w:t>
      </w:r>
      <w:r w:rsidR="00A66CA4">
        <w:rPr>
          <w:rFonts w:ascii="Arial" w:eastAsia="Arial" w:hAnsi="Arial" w:cs="Arial"/>
          <w:spacing w:val="-2"/>
          <w:sz w:val="24"/>
          <w:szCs w:val="24"/>
        </w:rPr>
        <w:t>у</w:t>
      </w:r>
      <w:r w:rsidR="00A66CA4">
        <w:rPr>
          <w:rFonts w:ascii="Arial" w:eastAsia="Arial" w:hAnsi="Arial" w:cs="Arial"/>
          <w:sz w:val="24"/>
          <w:szCs w:val="24"/>
        </w:rPr>
        <w:t>н</w:t>
      </w:r>
      <w:r w:rsidR="00A66CA4">
        <w:rPr>
          <w:rFonts w:ascii="Arial" w:eastAsia="Arial" w:hAnsi="Arial" w:cs="Arial"/>
          <w:spacing w:val="1"/>
          <w:sz w:val="24"/>
          <w:szCs w:val="24"/>
        </w:rPr>
        <w:t>о</w:t>
      </w:r>
      <w:r w:rsidR="00A66CA4">
        <w:rPr>
          <w:rFonts w:ascii="Arial" w:eastAsia="Arial" w:hAnsi="Arial" w:cs="Arial"/>
          <w:sz w:val="24"/>
          <w:szCs w:val="24"/>
        </w:rPr>
        <w:t>г з</w:t>
      </w:r>
      <w:r w:rsidR="00A66CA4">
        <w:rPr>
          <w:rFonts w:ascii="Arial" w:eastAsia="Arial" w:hAnsi="Arial" w:cs="Arial"/>
          <w:spacing w:val="1"/>
          <w:sz w:val="24"/>
          <w:szCs w:val="24"/>
        </w:rPr>
        <w:t>а</w:t>
      </w:r>
      <w:r w:rsidR="00A66CA4">
        <w:rPr>
          <w:rFonts w:ascii="Arial" w:eastAsia="Arial" w:hAnsi="Arial" w:cs="Arial"/>
          <w:spacing w:val="-2"/>
          <w:sz w:val="24"/>
          <w:szCs w:val="24"/>
        </w:rPr>
        <w:t>х</w:t>
      </w:r>
      <w:r w:rsidR="00A66CA4">
        <w:rPr>
          <w:rFonts w:ascii="Arial" w:eastAsia="Arial" w:hAnsi="Arial" w:cs="Arial"/>
          <w:sz w:val="24"/>
          <w:szCs w:val="24"/>
        </w:rPr>
        <w:t>т</w:t>
      </w:r>
      <w:r w:rsidR="00A66CA4">
        <w:rPr>
          <w:rFonts w:ascii="Arial" w:eastAsia="Arial" w:hAnsi="Arial" w:cs="Arial"/>
          <w:spacing w:val="1"/>
          <w:sz w:val="24"/>
          <w:szCs w:val="24"/>
        </w:rPr>
        <w:t>е</w:t>
      </w:r>
      <w:r w:rsidR="00A66CA4">
        <w:rPr>
          <w:rFonts w:ascii="Arial" w:eastAsia="Arial" w:hAnsi="Arial" w:cs="Arial"/>
          <w:sz w:val="24"/>
          <w:szCs w:val="24"/>
        </w:rPr>
        <w:t>ва</w:t>
      </w:r>
    </w:p>
    <w:p w:rsidR="00AD13EE" w:rsidRDefault="00AD13EE">
      <w:pPr>
        <w:spacing w:before="8" w:line="100" w:lineRule="exact"/>
        <w:rPr>
          <w:sz w:val="11"/>
          <w:szCs w:val="11"/>
        </w:rPr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ind w:left="45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AD13EE" w:rsidRDefault="00A66CA4">
      <w:pPr>
        <w:spacing w:before="34"/>
        <w:ind w:left="17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-1"/>
        </w:rPr>
        <w:lastRenderedPageBreak/>
        <w:t>А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</w:p>
    <w:p w:rsidR="00AD13EE" w:rsidRDefault="00AD13EE">
      <w:pPr>
        <w:spacing w:before="16" w:line="220" w:lineRule="exact"/>
        <w:rPr>
          <w:sz w:val="22"/>
          <w:szCs w:val="22"/>
        </w:rPr>
      </w:pPr>
    </w:p>
    <w:p w:rsidR="00AD13EE" w:rsidRDefault="00A66CA4">
      <w:pPr>
        <w:ind w:left="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рет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</w:p>
    <w:p w:rsidR="00AD13EE" w:rsidRDefault="00AD13EE">
      <w:pPr>
        <w:spacing w:before="13" w:line="220" w:lineRule="exact"/>
        <w:rPr>
          <w:sz w:val="22"/>
          <w:szCs w:val="22"/>
        </w:rPr>
      </w:pPr>
    </w:p>
    <w:p w:rsidR="00AD13EE" w:rsidRDefault="00A66CA4">
      <w:pPr>
        <w:ind w:left="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Ц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А</w:t>
      </w:r>
    </w:p>
    <w:p w:rsidR="00AD13EE" w:rsidRDefault="00AD13EE">
      <w:pPr>
        <w:spacing w:before="16" w:line="220" w:lineRule="exact"/>
        <w:rPr>
          <w:sz w:val="22"/>
          <w:szCs w:val="22"/>
        </w:rPr>
      </w:pPr>
    </w:p>
    <w:p w:rsidR="00AD13EE" w:rsidRDefault="00395405">
      <w:pPr>
        <w:ind w:left="17"/>
        <w:rPr>
          <w:rFonts w:ascii="Arial" w:eastAsia="Arial" w:hAnsi="Arial" w:cs="Arial"/>
        </w:rPr>
      </w:pPr>
      <w:r>
        <w:pict>
          <v:group id="_x0000_s1029" style="position:absolute;left:0;text-align:left;margin-left:299.5pt;margin-top:-135.7pt;width:296.75pt;height:337.7pt;z-index:-1531;mso-position-horizontal-relative:page" coordorigin="5990,-2714" coordsize="5935,6754">
            <v:shape id="_x0000_s1039" style="position:absolute;left:6020;top:-2165;width:5875;height:6175" coordorigin="6020,-2165" coordsize="5875,6175" path="m6020,4010r5875,l11895,-2165r-5875,l6020,4010xe" filled="f" strokecolor="#5b9bd4" strokeweight="3pt">
              <v:path arrowok="t"/>
            </v:shape>
            <v:shape id="_x0000_s1038" style="position:absolute;left:6508;top:-1960;width:4937;height:2331" coordorigin="6508,-1960" coordsize="4937,2331" path="m6508,371r4937,l11445,-1960r-4937,l6508,371xe" stroked="f">
              <v:path arrowok="t"/>
            </v:shape>
            <v:shape id="_x0000_s1037" style="position:absolute;left:6508;top:-1960;width:4937;height:2331" coordorigin="6508,-1960" coordsize="4937,2331" path="m6508,371r4937,l11445,-1960r-4937,l6508,371xe" filled="f" strokecolor="#5b9bd4" strokeweight="3pt">
              <v:path arrowok="t"/>
            </v:shape>
            <v:shape id="_x0000_s1036" style="position:absolute;left:6491;top:556;width:4936;height:1906" coordorigin="6491,556" coordsize="4936,1906" path="m6491,2462r4936,l11427,556r-4936,l6491,2462xe" stroked="f">
              <v:path arrowok="t"/>
            </v:shape>
            <v:shape id="_x0000_s1035" style="position:absolute;left:6491;top:556;width:4936;height:1906" coordorigin="6491,556" coordsize="4936,1906" path="m6491,2462r4936,l11427,556r-4936,l6491,2462xe" filled="f" strokecolor="#5b9bd4" strokeweight="3pt">
              <v:path arrowok="t"/>
            </v:shape>
            <v:shape id="_x0000_s1034" style="position:absolute;left:8307;top:-2345;width:180;height:180" coordorigin="8307,-2345" coordsize="180,180" path="m8487,-2345r-180,l8397,-2165r90,-180xe" fillcolor="#5b9bd4" stroked="f">
              <v:path arrowok="t"/>
            </v:shape>
            <v:shape id="_x0000_s1033" style="position:absolute;left:9388;top:-2534;width:0;height:404" coordorigin="9388,-2534" coordsize="0,404" path="m9388,-2130r,-404e" filled="f" strokecolor="#5b9bd4" strokeweight="3pt">
              <v:path arrowok="t"/>
            </v:shape>
            <v:shape id="_x0000_s1032" style="position:absolute;left:9298;top:-2684;width:180;height:180" coordorigin="9298,-2684" coordsize="180,180" path="m9298,-2504r180,l9388,-2684r-90,180xe" fillcolor="#5b9bd4" stroked="f">
              <v:path arrowok="t"/>
            </v:shape>
            <v:shape id="_x0000_s1031" style="position:absolute;left:6493;top:2640;width:4935;height:1058" coordorigin="6493,2640" coordsize="4935,1058" path="m11428,3698r,-1058l6493,2640r,1058l11428,3698xe" stroked="f">
              <v:path arrowok="t"/>
            </v:shape>
            <v:shape id="_x0000_s1030" style="position:absolute;left:6493;top:2640;width:4935;height:1058" coordorigin="6493,2640" coordsize="4935,1058" path="m11428,3698r-4935,l6493,2640r4935,l11428,3698xe" filled="f" strokecolor="#5b9bd4" strokeweight="3pt">
              <v:path arrowok="t"/>
            </v:shape>
            <w10:wrap anchorx="page"/>
          </v:group>
        </w:pict>
      </w:r>
      <w:r w:rsidR="00A66CA4">
        <w:rPr>
          <w:rFonts w:ascii="Arial" w:eastAsia="Arial" w:hAnsi="Arial" w:cs="Arial"/>
        </w:rPr>
        <w:t>Д)</w:t>
      </w:r>
      <w:r w:rsidR="00A66CA4">
        <w:rPr>
          <w:rFonts w:ascii="Arial" w:eastAsia="Arial" w:hAnsi="Arial" w:cs="Arial"/>
          <w:spacing w:val="-1"/>
        </w:rPr>
        <w:t xml:space="preserve"> </w:t>
      </w:r>
      <w:r w:rsidR="00A66CA4">
        <w:rPr>
          <w:rFonts w:ascii="Arial" w:eastAsia="Arial" w:hAnsi="Arial" w:cs="Arial"/>
          <w:spacing w:val="1"/>
        </w:rPr>
        <w:t>П</w:t>
      </w:r>
      <w:r w:rsidR="00A66CA4">
        <w:rPr>
          <w:rFonts w:ascii="Arial" w:eastAsia="Arial" w:hAnsi="Arial" w:cs="Arial"/>
        </w:rPr>
        <w:t>отв</w:t>
      </w:r>
      <w:r w:rsidR="00A66CA4">
        <w:rPr>
          <w:rFonts w:ascii="Arial" w:eastAsia="Arial" w:hAnsi="Arial" w:cs="Arial"/>
          <w:spacing w:val="2"/>
        </w:rPr>
        <w:t>р</w:t>
      </w:r>
      <w:r w:rsidR="00A66CA4">
        <w:rPr>
          <w:rFonts w:ascii="Arial" w:eastAsia="Arial" w:hAnsi="Arial" w:cs="Arial"/>
          <w:spacing w:val="-1"/>
        </w:rPr>
        <w:t>д</w:t>
      </w:r>
      <w:r w:rsidR="00A66CA4">
        <w:rPr>
          <w:rFonts w:ascii="Arial" w:eastAsia="Arial" w:hAnsi="Arial" w:cs="Arial"/>
        </w:rPr>
        <w:t>е</w:t>
      </w:r>
      <w:r w:rsidR="00A66CA4">
        <w:rPr>
          <w:rFonts w:ascii="Arial" w:eastAsia="Arial" w:hAnsi="Arial" w:cs="Arial"/>
          <w:spacing w:val="-6"/>
        </w:rPr>
        <w:t xml:space="preserve"> </w:t>
      </w:r>
      <w:r w:rsidR="00A66CA4">
        <w:rPr>
          <w:rFonts w:ascii="Arial" w:eastAsia="Arial" w:hAnsi="Arial" w:cs="Arial"/>
          <w:spacing w:val="2"/>
        </w:rPr>
        <w:t>А</w:t>
      </w:r>
      <w:r w:rsidR="00A66CA4">
        <w:rPr>
          <w:rFonts w:ascii="Arial" w:eastAsia="Arial" w:hAnsi="Arial" w:cs="Arial"/>
          <w:spacing w:val="-1"/>
        </w:rPr>
        <w:t>г</w:t>
      </w:r>
      <w:r w:rsidR="00A66CA4">
        <w:rPr>
          <w:rFonts w:ascii="Arial" w:eastAsia="Arial" w:hAnsi="Arial" w:cs="Arial"/>
        </w:rPr>
        <w:t>ен</w:t>
      </w:r>
      <w:r w:rsidR="00A66CA4">
        <w:rPr>
          <w:rFonts w:ascii="Arial" w:eastAsia="Arial" w:hAnsi="Arial" w:cs="Arial"/>
          <w:spacing w:val="1"/>
        </w:rPr>
        <w:t>ц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  <w:spacing w:val="1"/>
        </w:rPr>
        <w:t>ј</w:t>
      </w:r>
      <w:r w:rsidR="00A66CA4">
        <w:rPr>
          <w:rFonts w:ascii="Arial" w:eastAsia="Arial" w:hAnsi="Arial" w:cs="Arial"/>
        </w:rPr>
        <w:t>е</w:t>
      </w:r>
      <w:r w:rsidR="00A66CA4">
        <w:rPr>
          <w:rFonts w:ascii="Arial" w:eastAsia="Arial" w:hAnsi="Arial" w:cs="Arial"/>
          <w:spacing w:val="-9"/>
        </w:rPr>
        <w:t xml:space="preserve"> </w:t>
      </w:r>
      <w:r w:rsidR="00A66CA4">
        <w:rPr>
          <w:rFonts w:ascii="Arial" w:eastAsia="Arial" w:hAnsi="Arial" w:cs="Arial"/>
          <w:spacing w:val="2"/>
        </w:rPr>
        <w:t>з</w:t>
      </w:r>
      <w:r w:rsidR="00A66CA4">
        <w:rPr>
          <w:rFonts w:ascii="Arial" w:eastAsia="Arial" w:hAnsi="Arial" w:cs="Arial"/>
        </w:rPr>
        <w:t>а</w:t>
      </w:r>
      <w:r w:rsidR="00A66CA4">
        <w:rPr>
          <w:rFonts w:ascii="Arial" w:eastAsia="Arial" w:hAnsi="Arial" w:cs="Arial"/>
          <w:spacing w:val="-3"/>
        </w:rPr>
        <w:t xml:space="preserve"> </w:t>
      </w:r>
      <w:r w:rsidR="00A66CA4">
        <w:rPr>
          <w:rFonts w:ascii="Arial" w:eastAsia="Arial" w:hAnsi="Arial" w:cs="Arial"/>
          <w:spacing w:val="2"/>
        </w:rPr>
        <w:t>ре</w:t>
      </w:r>
      <w:r w:rsidR="00A66CA4">
        <w:rPr>
          <w:rFonts w:ascii="Arial" w:eastAsia="Arial" w:hAnsi="Arial" w:cs="Arial"/>
          <w:spacing w:val="1"/>
        </w:rPr>
        <w:t>с</w:t>
      </w:r>
      <w:r w:rsidR="00A66CA4">
        <w:rPr>
          <w:rFonts w:ascii="Arial" w:eastAsia="Arial" w:hAnsi="Arial" w:cs="Arial"/>
        </w:rPr>
        <w:t>т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  <w:spacing w:val="2"/>
        </w:rPr>
        <w:t>т</w:t>
      </w:r>
      <w:r w:rsidR="00A66CA4">
        <w:rPr>
          <w:rFonts w:ascii="Arial" w:eastAsia="Arial" w:hAnsi="Arial" w:cs="Arial"/>
          <w:spacing w:val="-4"/>
        </w:rPr>
        <w:t>у</w:t>
      </w:r>
      <w:r w:rsidR="00A66CA4">
        <w:rPr>
          <w:rFonts w:ascii="Arial" w:eastAsia="Arial" w:hAnsi="Arial" w:cs="Arial"/>
          <w:spacing w:val="3"/>
        </w:rPr>
        <w:t>ц</w:t>
      </w:r>
      <w:r w:rsidR="00A66CA4">
        <w:rPr>
          <w:rFonts w:ascii="Arial" w:eastAsia="Arial" w:hAnsi="Arial" w:cs="Arial"/>
          <w:spacing w:val="-1"/>
        </w:rPr>
        <w:t>и</w:t>
      </w:r>
      <w:r w:rsidR="00A66CA4">
        <w:rPr>
          <w:rFonts w:ascii="Arial" w:eastAsia="Arial" w:hAnsi="Arial" w:cs="Arial"/>
          <w:spacing w:val="4"/>
        </w:rPr>
        <w:t>ј</w:t>
      </w:r>
      <w:r w:rsidR="00A66CA4">
        <w:rPr>
          <w:rFonts w:ascii="Arial" w:eastAsia="Arial" w:hAnsi="Arial" w:cs="Arial"/>
        </w:rPr>
        <w:t>у</w:t>
      </w:r>
    </w:p>
    <w:p w:rsidR="00AD13EE" w:rsidRDefault="00AD13EE">
      <w:pPr>
        <w:spacing w:line="200" w:lineRule="exact"/>
      </w:pPr>
    </w:p>
    <w:p w:rsidR="00AD13EE" w:rsidRDefault="00AD13EE">
      <w:pPr>
        <w:spacing w:before="8" w:line="220" w:lineRule="exact"/>
        <w:rPr>
          <w:sz w:val="22"/>
          <w:szCs w:val="22"/>
        </w:rPr>
      </w:pPr>
    </w:p>
    <w:p w:rsidR="00AD13EE" w:rsidRDefault="00A66CA4">
      <w:pPr>
        <w:spacing w:line="275" w:lineRule="auto"/>
        <w:ind w:right="427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ра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ер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4"/>
        </w:rPr>
        <w:t>ј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и 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ној вр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ог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ем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</w:p>
    <w:p w:rsidR="00AD13EE" w:rsidRDefault="00AD13EE">
      <w:pPr>
        <w:spacing w:before="3" w:line="160" w:lineRule="exact"/>
        <w:rPr>
          <w:sz w:val="17"/>
          <w:szCs w:val="17"/>
        </w:rPr>
      </w:pPr>
    </w:p>
    <w:p w:rsidR="00AD13EE" w:rsidRDefault="00A66CA4">
      <w:pPr>
        <w:spacing w:line="260" w:lineRule="atLeast"/>
        <w:ind w:right="4528"/>
        <w:rPr>
          <w:rFonts w:ascii="Arial" w:eastAsia="Arial" w:hAnsi="Arial" w:cs="Arial"/>
        </w:rPr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num="2" w:space="720" w:equalWidth="0">
            <w:col w:w="3568" w:space="2057"/>
            <w:col w:w="8755"/>
          </w:cols>
        </w:sectPr>
      </w:pPr>
      <w:r>
        <w:rPr>
          <w:rFonts w:ascii="Arial" w:eastAsia="Arial" w:hAnsi="Arial" w:cs="Arial"/>
        </w:rPr>
        <w:t>3.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шњ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5"/>
        </w:rPr>
        <w:t>н</w:t>
      </w:r>
      <w:r>
        <w:rPr>
          <w:rFonts w:ascii="Arial" w:eastAsia="Arial" w:hAnsi="Arial" w:cs="Arial"/>
        </w:rPr>
        <w:t>у п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ћа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ерз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</w:rPr>
        <w:t>у</w:t>
      </w:r>
    </w:p>
    <w:p w:rsidR="00AD13EE" w:rsidRDefault="00395405">
      <w:pPr>
        <w:spacing w:before="2" w:line="160" w:lineRule="exact"/>
        <w:rPr>
          <w:sz w:val="16"/>
          <w:szCs w:val="16"/>
        </w:rPr>
      </w:pPr>
      <w:r>
        <w:lastRenderedPageBreak/>
        <w:pict>
          <v:group id="_x0000_s1026" style="position:absolute;margin-left:47pt;margin-top:291.75pt;width:66.75pt;height:12pt;z-index:-1527;mso-position-horizontal-relative:page;mso-position-vertical-relative:page" coordorigin="940,5835" coordsize="1335,240">
            <v:shape id="_x0000_s1028" style="position:absolute;left:970;top:5955;width:1125;height:0" coordorigin="970,5955" coordsize="1125,0" path="m970,5955r1125,e" filled="f" strokecolor="#5b9bd4" strokeweight="3pt">
              <v:path arrowok="t"/>
            </v:shape>
            <v:shape id="_x0000_s1027" style="position:absolute;left:2065;top:5865;width:180;height:180" coordorigin="2065,5865" coordsize="180,180" path="m2065,5865r,180l2245,5955r-180,-90xe" fillcolor="#5b9bd4" stroked="f">
              <v:path arrowok="t"/>
            </v:shape>
            <w10:wrap anchorx="page" anchory="page"/>
          </v:group>
        </w:pict>
      </w:r>
    </w:p>
    <w:p w:rsidR="00AD13EE" w:rsidRDefault="00AD13EE">
      <w:pPr>
        <w:spacing w:line="200" w:lineRule="exact"/>
      </w:pPr>
    </w:p>
    <w:p w:rsidR="00AD13EE" w:rsidRDefault="00AD13EE">
      <w:pPr>
        <w:spacing w:line="200" w:lineRule="exact"/>
      </w:pPr>
    </w:p>
    <w:p w:rsidR="00AD13EE" w:rsidRDefault="00A66CA4">
      <w:pPr>
        <w:spacing w:before="34" w:line="276" w:lineRule="auto"/>
        <w:ind w:left="5629" w:right="4169" w:firstLine="6"/>
        <w:jc w:val="center"/>
        <w:rPr>
          <w:rFonts w:ascii="Arial" w:eastAsia="Arial" w:hAnsi="Arial" w:cs="Arial"/>
        </w:rPr>
        <w:sectPr w:rsidR="00AD13EE">
          <w:type w:val="continuous"/>
          <w:pgSz w:w="16840" w:h="11920" w:orient="landscape"/>
          <w:pgMar w:top="260" w:right="1420" w:bottom="280" w:left="1040" w:header="720" w:footer="720" w:gutter="0"/>
          <w:cols w:space="720"/>
        </w:sectPr>
      </w:pPr>
      <w:r>
        <w:rPr>
          <w:rFonts w:ascii="Arial" w:eastAsia="Arial" w:hAnsi="Arial" w:cs="Arial"/>
        </w:rPr>
        <w:t>4.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к</w:t>
      </w:r>
      <w:r>
        <w:rPr>
          <w:rFonts w:ascii="Arial" w:eastAsia="Arial" w:hAnsi="Arial" w:cs="Arial"/>
          <w:w w:val="99"/>
        </w:rPr>
        <w:t>онт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4"/>
          <w:w w:val="99"/>
        </w:rPr>
        <w:t>л</w:t>
      </w:r>
      <w:r>
        <w:rPr>
          <w:rFonts w:ascii="Arial" w:eastAsia="Arial" w:hAnsi="Arial" w:cs="Arial"/>
          <w:w w:val="99"/>
        </w:rPr>
        <w:t xml:space="preserve">у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мо</w:t>
      </w:r>
      <w:r>
        <w:rPr>
          <w:rFonts w:ascii="Arial" w:eastAsia="Arial" w:hAnsi="Arial" w:cs="Arial"/>
          <w:spacing w:val="2"/>
        </w:rPr>
        <w:t>ћ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5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з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ерз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6"/>
          <w:w w:val="99"/>
        </w:rPr>
        <w:t>ј</w:t>
      </w:r>
      <w:r>
        <w:rPr>
          <w:rFonts w:ascii="Arial" w:eastAsia="Arial" w:hAnsi="Arial" w:cs="Arial"/>
          <w:spacing w:val="-6"/>
          <w:w w:val="99"/>
        </w:rPr>
        <w:t>у</w:t>
      </w:r>
      <w:r>
        <w:rPr>
          <w:rFonts w:ascii="Arial" w:eastAsia="Arial" w:hAnsi="Arial" w:cs="Arial"/>
          <w:w w:val="99"/>
        </w:rPr>
        <w:t>)</w:t>
      </w:r>
    </w:p>
    <w:p w:rsidR="00AD13EE" w:rsidRDefault="00AD13EE">
      <w:pPr>
        <w:spacing w:line="200" w:lineRule="exact"/>
      </w:pPr>
    </w:p>
    <w:sectPr w:rsidR="00AD13EE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60FAD"/>
    <w:multiLevelType w:val="multilevel"/>
    <w:tmpl w:val="41442B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D13EE"/>
    <w:rsid w:val="000F165E"/>
    <w:rsid w:val="002D4C4A"/>
    <w:rsid w:val="00395405"/>
    <w:rsid w:val="00560584"/>
    <w:rsid w:val="00790558"/>
    <w:rsid w:val="009F1659"/>
    <w:rsid w:val="00A66CA4"/>
    <w:rsid w:val="00A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F165E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F165E"/>
    <w:rPr>
      <w:rFonts w:ascii="Arial" w:eastAsia="Arial" w:hAnsi="Arial" w:cs="Arial"/>
      <w:sz w:val="24"/>
      <w:szCs w:val="24"/>
    </w:rPr>
  </w:style>
  <w:style w:type="character" w:customStyle="1" w:styleId="Bodytext6">
    <w:name w:val="Body text (6)_"/>
    <w:rsid w:val="00560584"/>
    <w:rPr>
      <w:rFonts w:ascii="Times New Roman" w:hAnsi="Times New Roman" w:cs="Times New Roman" w:hint="default"/>
      <w:sz w:val="23"/>
      <w:szCs w:val="23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F165E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F165E"/>
    <w:rPr>
      <w:rFonts w:ascii="Arial" w:eastAsia="Arial" w:hAnsi="Arial" w:cs="Arial"/>
      <w:sz w:val="24"/>
      <w:szCs w:val="24"/>
    </w:rPr>
  </w:style>
  <w:style w:type="character" w:customStyle="1" w:styleId="Bodytext6">
    <w:name w:val="Body text (6)_"/>
    <w:rsid w:val="00560584"/>
    <w:rPr>
      <w:rFonts w:ascii="Times New Roman" w:hAnsi="Times New Roman" w:cs="Times New Roman" w:hint="default"/>
      <w:sz w:val="23"/>
      <w:szCs w:val="23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9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3474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2017-12-12T12:00:00Z</dcterms:created>
  <dcterms:modified xsi:type="dcterms:W3CDTF">2017-12-12T12:00:00Z</dcterms:modified>
</cp:coreProperties>
</file>