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7600" w:rsidRDefault="00437600">
      <w:pPr>
        <w:spacing w:line="200" w:lineRule="exact"/>
      </w:pPr>
    </w:p>
    <w:p w:rsidR="00437600" w:rsidRDefault="00437600">
      <w:pPr>
        <w:spacing w:line="200" w:lineRule="exact"/>
      </w:pPr>
    </w:p>
    <w:p w:rsidR="00437600" w:rsidRDefault="00437600">
      <w:pPr>
        <w:spacing w:before="12" w:line="200" w:lineRule="exact"/>
        <w:sectPr w:rsidR="00437600">
          <w:pgSz w:w="16840" w:h="11920" w:orient="landscape"/>
          <w:pgMar w:top="80" w:right="820" w:bottom="280" w:left="1020" w:header="720" w:footer="720" w:gutter="0"/>
          <w:cols w:space="720"/>
        </w:sectPr>
      </w:pPr>
    </w:p>
    <w:p w:rsidR="00437600" w:rsidRDefault="00437600">
      <w:pPr>
        <w:spacing w:line="200" w:lineRule="exact"/>
      </w:pPr>
    </w:p>
    <w:p w:rsidR="00437600" w:rsidRDefault="00437600">
      <w:pPr>
        <w:spacing w:line="200" w:lineRule="exact"/>
      </w:pPr>
    </w:p>
    <w:tbl>
      <w:tblPr>
        <w:tblW w:w="0" w:type="auto"/>
        <w:tblLayout w:type="fixed"/>
        <w:tblLook w:val="04A0"/>
      </w:tblPr>
      <w:tblGrid>
        <w:gridCol w:w="9180"/>
      </w:tblGrid>
      <w:tr w:rsidR="009869F2" w:rsidTr="001A4D07">
        <w:trPr>
          <w:trHeight w:val="249"/>
        </w:trPr>
        <w:tc>
          <w:tcPr>
            <w:tcW w:w="9180" w:type="dxa"/>
            <w:shd w:val="clear" w:color="auto" w:fill="auto"/>
          </w:tcPr>
          <w:p w:rsidR="009869F2" w:rsidRPr="009869F2" w:rsidRDefault="009869F2" w:rsidP="001A4D07">
            <w:pPr>
              <w:rPr>
                <w:rFonts w:ascii="Arial" w:hAnsi="Arial" w:cs="Arial"/>
                <w:b/>
                <w:caps/>
              </w:rPr>
            </w:pPr>
            <w:r w:rsidRPr="009869F2">
              <w:rPr>
                <w:rFonts w:ascii="Arial" w:hAnsi="Arial" w:cs="Arial"/>
                <w:b/>
                <w:caps/>
              </w:rPr>
              <w:t>РЕПУБЛИКА СРБИЈА</w:t>
            </w:r>
          </w:p>
          <w:p w:rsidR="009869F2" w:rsidRPr="009869F2" w:rsidRDefault="009869F2" w:rsidP="001A4D07">
            <w:pPr>
              <w:rPr>
                <w:rFonts w:ascii="Arial" w:hAnsi="Arial" w:cs="Arial"/>
                <w:lang w:val="sr-Cyrl-CS"/>
              </w:rPr>
            </w:pPr>
            <w:r w:rsidRPr="009869F2">
              <w:rPr>
                <w:rFonts w:ascii="Arial" w:hAnsi="Arial" w:cs="Arial"/>
                <w:b/>
                <w:caps/>
              </w:rPr>
              <w:t>A</w:t>
            </w:r>
            <w:r w:rsidRPr="009869F2">
              <w:rPr>
                <w:rFonts w:ascii="Arial" w:hAnsi="Arial" w:cs="Arial"/>
                <w:b/>
                <w:caps/>
                <w:lang w:val="sr-Cyrl-CS"/>
              </w:rPr>
              <w:t xml:space="preserve">п војводина </w:t>
            </w:r>
          </w:p>
        </w:tc>
      </w:tr>
      <w:tr w:rsidR="009869F2" w:rsidTr="001A4D07">
        <w:tc>
          <w:tcPr>
            <w:tcW w:w="9180" w:type="dxa"/>
            <w:shd w:val="clear" w:color="auto" w:fill="auto"/>
          </w:tcPr>
          <w:p w:rsidR="009869F2" w:rsidRPr="009869F2" w:rsidRDefault="009869F2" w:rsidP="001A4D07">
            <w:pPr>
              <w:rPr>
                <w:rFonts w:ascii="Arial" w:hAnsi="Arial" w:cs="Arial"/>
                <w:b/>
                <w:caps/>
                <w:lang w:val="sr-Cyrl-CS"/>
              </w:rPr>
            </w:pPr>
            <w:r w:rsidRPr="009869F2">
              <w:rPr>
                <w:rFonts w:ascii="Arial" w:hAnsi="Arial" w:cs="Arial"/>
                <w:b/>
                <w:caps/>
              </w:rPr>
              <w:t>општина</w:t>
            </w:r>
            <w:r w:rsidRPr="009869F2">
              <w:rPr>
                <w:rFonts w:ascii="Arial" w:hAnsi="Arial" w:cs="Arial"/>
                <w:b/>
                <w:caps/>
                <w:lang w:val="sr-Cyrl-CS"/>
              </w:rPr>
              <w:t xml:space="preserve"> опово-општинска управа </w:t>
            </w:r>
          </w:p>
          <w:p w:rsidR="009869F2" w:rsidRPr="009869F2" w:rsidRDefault="009869F2" w:rsidP="001A4D07">
            <w:pPr>
              <w:rPr>
                <w:rFonts w:ascii="Arial" w:hAnsi="Arial" w:cs="Arial"/>
                <w:b/>
                <w:caps/>
                <w:lang w:val="sr-Cyrl-CS"/>
              </w:rPr>
            </w:pPr>
            <w:r w:rsidRPr="009869F2">
              <w:rPr>
                <w:rFonts w:ascii="Arial" w:hAnsi="Arial" w:cs="Arial"/>
                <w:b/>
                <w:caps/>
                <w:lang w:val="sr-Cyrl-CS"/>
              </w:rPr>
              <w:t>ОдеЉЕЊЕ ЗА ИМОВИНСКО-ПРАВНЕ, СТАМБЕНО-КОМУНАЛНЕ ПОСЛОВЕ, УРБАНИЗАМ, ГРАЂЕВИНАРСТВО и заштиту животне средине</w:t>
            </w:r>
          </w:p>
          <w:p w:rsidR="009869F2" w:rsidRPr="009869F2" w:rsidRDefault="009869F2" w:rsidP="001A4D07">
            <w:pPr>
              <w:rPr>
                <w:rFonts w:ascii="Arial" w:hAnsi="Arial" w:cs="Arial"/>
                <w:b/>
                <w:caps/>
              </w:rPr>
            </w:pPr>
            <w:r w:rsidRPr="009869F2">
              <w:rPr>
                <w:rFonts w:ascii="Arial" w:hAnsi="Arial" w:cs="Arial"/>
                <w:b/>
                <w:caps/>
                <w:lang w:val="sr-Cyrl-CS"/>
              </w:rPr>
              <w:t>Број:</w:t>
            </w:r>
            <w:r w:rsidR="004D043B">
              <w:rPr>
                <w:rFonts w:ascii="Arial" w:hAnsi="Arial" w:cs="Arial"/>
                <w:b/>
                <w:caps/>
              </w:rPr>
              <w:t xml:space="preserve"> </w:t>
            </w:r>
            <w:r w:rsidRPr="009869F2">
              <w:rPr>
                <w:rFonts w:ascii="Arial" w:hAnsi="Arial" w:cs="Arial"/>
                <w:b/>
                <w:caps/>
                <w:lang w:val="sr-Cyrl-CS"/>
              </w:rPr>
              <w:t>355-____/2017-</w:t>
            </w:r>
            <w:r w:rsidRPr="009869F2">
              <w:rPr>
                <w:rFonts w:ascii="Arial" w:hAnsi="Arial" w:cs="Arial"/>
                <w:b/>
                <w:caps/>
              </w:rPr>
              <w:t>III</w:t>
            </w:r>
          </w:p>
          <w:p w:rsidR="009869F2" w:rsidRPr="009869F2" w:rsidRDefault="009869F2" w:rsidP="001A4D07">
            <w:pPr>
              <w:rPr>
                <w:rFonts w:ascii="Arial" w:hAnsi="Arial" w:cs="Arial"/>
                <w:b/>
                <w:caps/>
                <w:lang w:val="sr-Cyrl-CS"/>
              </w:rPr>
            </w:pPr>
            <w:r w:rsidRPr="009869F2">
              <w:rPr>
                <w:rFonts w:ascii="Arial" w:hAnsi="Arial" w:cs="Arial"/>
                <w:b/>
                <w:caps/>
                <w:lang w:val="sr-Cyrl-CS"/>
              </w:rPr>
              <w:t>датум:____.____.2017.године</w:t>
            </w:r>
          </w:p>
          <w:p w:rsidR="009869F2" w:rsidRPr="009869F2" w:rsidRDefault="009869F2" w:rsidP="001A4D07">
            <w:pPr>
              <w:rPr>
                <w:rFonts w:ascii="Arial" w:hAnsi="Arial" w:cs="Arial"/>
                <w:b/>
                <w:caps/>
                <w:lang w:val="sr-Cyrl-CS"/>
              </w:rPr>
            </w:pPr>
            <w:r w:rsidRPr="009869F2">
              <w:rPr>
                <w:rFonts w:ascii="Arial" w:hAnsi="Arial" w:cs="Arial"/>
                <w:b/>
                <w:caps/>
                <w:lang w:val="sr-Cyrl-CS"/>
              </w:rPr>
              <w:t>опово, бориса кидрича бр.10, телефон:</w:t>
            </w:r>
            <w:r w:rsidR="004D043B">
              <w:rPr>
                <w:rFonts w:ascii="Arial" w:hAnsi="Arial" w:cs="Arial"/>
                <w:b/>
                <w:caps/>
              </w:rPr>
              <w:t xml:space="preserve"> </w:t>
            </w:r>
            <w:r w:rsidRPr="009869F2">
              <w:rPr>
                <w:rFonts w:ascii="Arial" w:hAnsi="Arial" w:cs="Arial"/>
                <w:b/>
                <w:caps/>
                <w:lang w:val="sr-Cyrl-CS"/>
              </w:rPr>
              <w:t>013/681-030</w:t>
            </w:r>
          </w:p>
          <w:p w:rsidR="009869F2" w:rsidRPr="009869F2" w:rsidRDefault="009869F2" w:rsidP="001A4D07">
            <w:pPr>
              <w:rPr>
                <w:rFonts w:ascii="Arial" w:hAnsi="Arial" w:cs="Arial"/>
                <w:b/>
                <w:caps/>
                <w:lang w:val="sr-Cyrl-CS"/>
              </w:rPr>
            </w:pPr>
          </w:p>
          <w:p w:rsidR="009869F2" w:rsidRPr="009869F2" w:rsidRDefault="009869F2" w:rsidP="001A4D07">
            <w:pPr>
              <w:rPr>
                <w:rFonts w:ascii="Arial" w:hAnsi="Arial" w:cs="Arial"/>
                <w:b/>
                <w:caps/>
                <w:lang w:val="sr-Cyrl-CS"/>
              </w:rPr>
            </w:pPr>
          </w:p>
        </w:tc>
      </w:tr>
    </w:tbl>
    <w:p w:rsidR="00437600" w:rsidRDefault="00437600">
      <w:pPr>
        <w:spacing w:line="200" w:lineRule="exact"/>
      </w:pPr>
    </w:p>
    <w:p w:rsidR="00437600" w:rsidRDefault="00437600">
      <w:pPr>
        <w:spacing w:line="200" w:lineRule="exact"/>
      </w:pPr>
    </w:p>
    <w:p w:rsidR="00437600" w:rsidRDefault="00437600">
      <w:pPr>
        <w:spacing w:line="200" w:lineRule="exact"/>
      </w:pPr>
    </w:p>
    <w:p w:rsidR="009869F2" w:rsidRDefault="009869F2">
      <w:pPr>
        <w:spacing w:line="260" w:lineRule="exact"/>
        <w:ind w:left="4923" w:right="-56"/>
      </w:pPr>
    </w:p>
    <w:p w:rsidR="00437600" w:rsidRDefault="009869F2">
      <w:pPr>
        <w:spacing w:line="260" w:lineRule="exact"/>
        <w:ind w:left="4923" w:right="-56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pacing w:val="-1"/>
          <w:position w:val="-1"/>
          <w:sz w:val="24"/>
          <w:szCs w:val="24"/>
        </w:rPr>
        <w:t>М</w:t>
      </w:r>
      <w:r>
        <w:rPr>
          <w:rFonts w:ascii="Arial" w:eastAsia="Arial" w:hAnsi="Arial" w:cs="Arial"/>
          <w:position w:val="-1"/>
          <w:sz w:val="24"/>
          <w:szCs w:val="24"/>
        </w:rPr>
        <w:t>О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Д</w:t>
      </w:r>
      <w:r>
        <w:rPr>
          <w:rFonts w:ascii="Arial" w:eastAsia="Arial" w:hAnsi="Arial" w:cs="Arial"/>
          <w:position w:val="-1"/>
          <w:sz w:val="24"/>
          <w:szCs w:val="24"/>
        </w:rPr>
        <w:t>ЕЛ</w:t>
      </w:r>
      <w:r>
        <w:rPr>
          <w:rFonts w:ascii="Arial" w:eastAsia="Arial" w:hAnsi="Arial" w:cs="Arial"/>
          <w:spacing w:val="2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position w:val="-1"/>
          <w:sz w:val="24"/>
          <w:szCs w:val="24"/>
        </w:rPr>
        <w:t>А</w:t>
      </w:r>
      <w:r>
        <w:rPr>
          <w:rFonts w:ascii="Arial" w:eastAsia="Arial" w:hAnsi="Arial" w:cs="Arial"/>
          <w:position w:val="-1"/>
          <w:sz w:val="24"/>
          <w:szCs w:val="24"/>
        </w:rPr>
        <w:t>Д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М</w:t>
      </w:r>
      <w:r>
        <w:rPr>
          <w:rFonts w:ascii="Arial" w:eastAsia="Arial" w:hAnsi="Arial" w:cs="Arial"/>
          <w:position w:val="-1"/>
          <w:sz w:val="24"/>
          <w:szCs w:val="24"/>
        </w:rPr>
        <w:t>ИНИС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Т</w:t>
      </w:r>
      <w:r>
        <w:rPr>
          <w:rFonts w:ascii="Arial" w:eastAsia="Arial" w:hAnsi="Arial" w:cs="Arial"/>
          <w:spacing w:val="-2"/>
          <w:position w:val="-1"/>
          <w:sz w:val="24"/>
          <w:szCs w:val="24"/>
        </w:rPr>
        <w:t>Р</w:t>
      </w:r>
      <w:r>
        <w:rPr>
          <w:rFonts w:ascii="Arial" w:eastAsia="Arial" w:hAnsi="Arial" w:cs="Arial"/>
          <w:position w:val="-1"/>
          <w:sz w:val="24"/>
          <w:szCs w:val="24"/>
        </w:rPr>
        <w:t>А</w:t>
      </w:r>
      <w:r>
        <w:rPr>
          <w:rFonts w:ascii="Arial" w:eastAsia="Arial" w:hAnsi="Arial" w:cs="Arial"/>
          <w:spacing w:val="2"/>
          <w:position w:val="-1"/>
          <w:sz w:val="24"/>
          <w:szCs w:val="24"/>
        </w:rPr>
        <w:t>Т</w:t>
      </w:r>
      <w:r>
        <w:rPr>
          <w:rFonts w:ascii="Arial" w:eastAsia="Arial" w:hAnsi="Arial" w:cs="Arial"/>
          <w:spacing w:val="-2"/>
          <w:position w:val="-1"/>
          <w:sz w:val="24"/>
          <w:szCs w:val="24"/>
        </w:rPr>
        <w:t>И</w:t>
      </w:r>
      <w:r>
        <w:rPr>
          <w:rFonts w:ascii="Arial" w:eastAsia="Arial" w:hAnsi="Arial" w:cs="Arial"/>
          <w:position w:val="-1"/>
          <w:sz w:val="24"/>
          <w:szCs w:val="24"/>
        </w:rPr>
        <w:t>ВНОГ ПО</w:t>
      </w:r>
      <w:r>
        <w:rPr>
          <w:rFonts w:ascii="Arial" w:eastAsia="Arial" w:hAnsi="Arial" w:cs="Arial"/>
          <w:spacing w:val="-3"/>
          <w:position w:val="-1"/>
          <w:sz w:val="24"/>
          <w:szCs w:val="24"/>
        </w:rPr>
        <w:t>С</w:t>
      </w:r>
      <w:r>
        <w:rPr>
          <w:rFonts w:ascii="Arial" w:eastAsia="Arial" w:hAnsi="Arial" w:cs="Arial"/>
          <w:spacing w:val="2"/>
          <w:position w:val="-1"/>
          <w:sz w:val="24"/>
          <w:szCs w:val="24"/>
        </w:rPr>
        <w:t>Т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У</w:t>
      </w:r>
      <w:r>
        <w:rPr>
          <w:rFonts w:ascii="Arial" w:eastAsia="Arial" w:hAnsi="Arial" w:cs="Arial"/>
          <w:position w:val="-1"/>
          <w:sz w:val="24"/>
          <w:szCs w:val="24"/>
        </w:rPr>
        <w:t>П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К</w:t>
      </w:r>
      <w:r>
        <w:rPr>
          <w:rFonts w:ascii="Arial" w:eastAsia="Arial" w:hAnsi="Arial" w:cs="Arial"/>
          <w:position w:val="-1"/>
          <w:sz w:val="24"/>
          <w:szCs w:val="24"/>
        </w:rPr>
        <w:t>А</w:t>
      </w:r>
    </w:p>
    <w:p w:rsidR="00437600" w:rsidRDefault="009869F2">
      <w:pPr>
        <w:spacing w:before="29"/>
        <w:rPr>
          <w:rFonts w:ascii="Arial" w:eastAsia="Arial" w:hAnsi="Arial" w:cs="Arial"/>
          <w:sz w:val="24"/>
          <w:szCs w:val="24"/>
        </w:rPr>
        <w:sectPr w:rsidR="00437600">
          <w:type w:val="continuous"/>
          <w:pgSz w:w="16840" w:h="11920" w:orient="landscape"/>
          <w:pgMar w:top="80" w:right="820" w:bottom="280" w:left="1020" w:header="720" w:footer="720" w:gutter="0"/>
          <w:cols w:num="2" w:space="720" w:equalWidth="0">
            <w:col w:w="9880" w:space="3308"/>
            <w:col w:w="1812"/>
          </w:cols>
        </w:sectPr>
      </w:pPr>
      <w:r>
        <w:br w:type="column"/>
      </w:r>
      <w:r>
        <w:rPr>
          <w:rFonts w:ascii="Arial" w:eastAsia="Arial" w:hAnsi="Arial" w:cs="Arial"/>
          <w:b/>
          <w:color w:val="EAF0DD"/>
          <w:spacing w:val="3"/>
          <w:sz w:val="24"/>
          <w:szCs w:val="24"/>
        </w:rPr>
        <w:lastRenderedPageBreak/>
        <w:t>З</w:t>
      </w:r>
      <w:r>
        <w:rPr>
          <w:rFonts w:ascii="Arial" w:eastAsia="Arial" w:hAnsi="Arial" w:cs="Arial"/>
          <w:b/>
          <w:color w:val="EAF0DD"/>
          <w:sz w:val="24"/>
          <w:szCs w:val="24"/>
        </w:rPr>
        <w:t>А</w:t>
      </w:r>
      <w:r>
        <w:rPr>
          <w:rFonts w:ascii="Arial" w:eastAsia="Arial" w:hAnsi="Arial" w:cs="Arial"/>
          <w:b/>
          <w:color w:val="EAF0DD"/>
          <w:spacing w:val="-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color w:val="EAF0DD"/>
          <w:sz w:val="24"/>
          <w:szCs w:val="24"/>
        </w:rPr>
        <w:t>П</w:t>
      </w:r>
      <w:r>
        <w:rPr>
          <w:rFonts w:ascii="Arial" w:eastAsia="Arial" w:hAnsi="Arial" w:cs="Arial"/>
          <w:b/>
          <w:color w:val="EAF0DD"/>
          <w:spacing w:val="1"/>
          <w:sz w:val="24"/>
          <w:szCs w:val="24"/>
        </w:rPr>
        <w:t>Р</w:t>
      </w:r>
      <w:r>
        <w:rPr>
          <w:rFonts w:ascii="Arial" w:eastAsia="Arial" w:hAnsi="Arial" w:cs="Arial"/>
          <w:b/>
          <w:color w:val="EAF0DD"/>
          <w:sz w:val="24"/>
          <w:szCs w:val="24"/>
        </w:rPr>
        <w:t>ИВР</w:t>
      </w:r>
      <w:r>
        <w:rPr>
          <w:rFonts w:ascii="Arial" w:eastAsia="Arial" w:hAnsi="Arial" w:cs="Arial"/>
          <w:b/>
          <w:color w:val="EAF0DD"/>
          <w:spacing w:val="1"/>
          <w:sz w:val="24"/>
          <w:szCs w:val="24"/>
        </w:rPr>
        <w:t>Е</w:t>
      </w:r>
      <w:r>
        <w:rPr>
          <w:rFonts w:ascii="Arial" w:eastAsia="Arial" w:hAnsi="Arial" w:cs="Arial"/>
          <w:b/>
          <w:color w:val="EAF0DD"/>
          <w:sz w:val="24"/>
          <w:szCs w:val="24"/>
        </w:rPr>
        <w:t>ДУ</w:t>
      </w:r>
    </w:p>
    <w:p w:rsidR="00437600" w:rsidRDefault="000E7FD2">
      <w:pPr>
        <w:spacing w:before="5" w:line="160" w:lineRule="exact"/>
        <w:rPr>
          <w:sz w:val="16"/>
          <w:szCs w:val="16"/>
        </w:rPr>
      </w:pPr>
      <w:r w:rsidRPr="000E7FD2">
        <w:lastRenderedPageBreak/>
        <w:pict>
          <v:group id="_x0000_s1122" style="position:absolute;margin-left:661.7pt;margin-top:17.15pt;width:180pt;height:55.35pt;z-index:-1155;mso-position-horizontal-relative:page;mso-position-vertical-relative:page" coordorigin="13234,343" coordsize="3600,1107">
            <v:shape id="_x0000_s1123" style="position:absolute;left:13234;top:343;width:3600;height:1107" coordorigin="13234,343" coordsize="3600,1107" path="m13234,1450r3600,l16834,343r-3600,l13234,1450xe" fillcolor="#936" stroked="f">
              <v:path arrowok="t"/>
            </v:shape>
            <w10:wrap anchorx="page" anchory="page"/>
          </v:group>
        </w:pict>
      </w:r>
    </w:p>
    <w:p w:rsidR="00437600" w:rsidRDefault="00437600">
      <w:pPr>
        <w:spacing w:line="200" w:lineRule="exact"/>
      </w:pPr>
    </w:p>
    <w:p w:rsidR="00437600" w:rsidRDefault="009869F2">
      <w:pPr>
        <w:spacing w:before="9"/>
        <w:ind w:left="6171" w:right="1306" w:hanging="4995"/>
        <w:rPr>
          <w:rFonts w:ascii="Arial" w:eastAsia="Arial" w:hAnsi="Arial" w:cs="Arial"/>
          <w:sz w:val="40"/>
          <w:szCs w:val="40"/>
        </w:rPr>
      </w:pPr>
      <w:r>
        <w:rPr>
          <w:rFonts w:ascii="Arial" w:eastAsia="Arial" w:hAnsi="Arial" w:cs="Arial"/>
          <w:sz w:val="40"/>
          <w:szCs w:val="40"/>
        </w:rPr>
        <w:t>ПОСТА</w:t>
      </w:r>
      <w:r>
        <w:rPr>
          <w:rFonts w:ascii="Arial" w:eastAsia="Arial" w:hAnsi="Arial" w:cs="Arial"/>
          <w:spacing w:val="-3"/>
          <w:sz w:val="40"/>
          <w:szCs w:val="40"/>
        </w:rPr>
        <w:t>В</w:t>
      </w:r>
      <w:r>
        <w:rPr>
          <w:rFonts w:ascii="Arial" w:eastAsia="Arial" w:hAnsi="Arial" w:cs="Arial"/>
          <w:sz w:val="40"/>
          <w:szCs w:val="40"/>
        </w:rPr>
        <w:t>Љ</w:t>
      </w:r>
      <w:r>
        <w:rPr>
          <w:rFonts w:ascii="Arial" w:eastAsia="Arial" w:hAnsi="Arial" w:cs="Arial"/>
          <w:spacing w:val="-2"/>
          <w:sz w:val="40"/>
          <w:szCs w:val="40"/>
        </w:rPr>
        <w:t>А</w:t>
      </w:r>
      <w:r>
        <w:rPr>
          <w:rFonts w:ascii="Arial" w:eastAsia="Arial" w:hAnsi="Arial" w:cs="Arial"/>
          <w:sz w:val="40"/>
          <w:szCs w:val="40"/>
        </w:rPr>
        <w:t xml:space="preserve">ЊЕ </w:t>
      </w:r>
      <w:r>
        <w:rPr>
          <w:rFonts w:ascii="Arial" w:eastAsia="Arial" w:hAnsi="Arial" w:cs="Arial"/>
          <w:spacing w:val="-2"/>
          <w:sz w:val="40"/>
          <w:szCs w:val="40"/>
        </w:rPr>
        <w:t>М</w:t>
      </w:r>
      <w:r>
        <w:rPr>
          <w:rFonts w:ascii="Arial" w:eastAsia="Arial" w:hAnsi="Arial" w:cs="Arial"/>
          <w:sz w:val="40"/>
          <w:szCs w:val="40"/>
        </w:rPr>
        <w:t xml:space="preserve">АЊИХ </w:t>
      </w:r>
      <w:r>
        <w:rPr>
          <w:rFonts w:ascii="Arial" w:eastAsia="Arial" w:hAnsi="Arial" w:cs="Arial"/>
          <w:spacing w:val="-1"/>
          <w:sz w:val="40"/>
          <w:szCs w:val="40"/>
        </w:rPr>
        <w:t>М</w:t>
      </w:r>
      <w:r>
        <w:rPr>
          <w:rFonts w:ascii="Arial" w:eastAsia="Arial" w:hAnsi="Arial" w:cs="Arial"/>
          <w:sz w:val="40"/>
          <w:szCs w:val="40"/>
        </w:rPr>
        <w:t>ОНТА</w:t>
      </w:r>
      <w:r>
        <w:rPr>
          <w:rFonts w:ascii="Arial" w:eastAsia="Arial" w:hAnsi="Arial" w:cs="Arial"/>
          <w:spacing w:val="-2"/>
          <w:sz w:val="40"/>
          <w:szCs w:val="40"/>
        </w:rPr>
        <w:t>Ж</w:t>
      </w:r>
      <w:r>
        <w:rPr>
          <w:rFonts w:ascii="Arial" w:eastAsia="Arial" w:hAnsi="Arial" w:cs="Arial"/>
          <w:sz w:val="40"/>
          <w:szCs w:val="40"/>
        </w:rPr>
        <w:t>Н</w:t>
      </w:r>
      <w:r>
        <w:rPr>
          <w:rFonts w:ascii="Arial" w:eastAsia="Arial" w:hAnsi="Arial" w:cs="Arial"/>
          <w:spacing w:val="-2"/>
          <w:sz w:val="40"/>
          <w:szCs w:val="40"/>
        </w:rPr>
        <w:t>И</w:t>
      </w:r>
      <w:r>
        <w:rPr>
          <w:rFonts w:ascii="Arial" w:eastAsia="Arial" w:hAnsi="Arial" w:cs="Arial"/>
          <w:sz w:val="40"/>
          <w:szCs w:val="40"/>
        </w:rPr>
        <w:t>Х</w:t>
      </w:r>
      <w:r>
        <w:rPr>
          <w:rFonts w:ascii="Arial" w:eastAsia="Arial" w:hAnsi="Arial" w:cs="Arial"/>
          <w:spacing w:val="-1"/>
          <w:sz w:val="40"/>
          <w:szCs w:val="40"/>
        </w:rPr>
        <w:t xml:space="preserve"> </w:t>
      </w:r>
      <w:r>
        <w:rPr>
          <w:rFonts w:ascii="Arial" w:eastAsia="Arial" w:hAnsi="Arial" w:cs="Arial"/>
          <w:sz w:val="40"/>
          <w:szCs w:val="40"/>
        </w:rPr>
        <w:t>О</w:t>
      </w:r>
      <w:r>
        <w:rPr>
          <w:rFonts w:ascii="Arial" w:eastAsia="Arial" w:hAnsi="Arial" w:cs="Arial"/>
          <w:spacing w:val="1"/>
          <w:sz w:val="40"/>
          <w:szCs w:val="40"/>
        </w:rPr>
        <w:t>Б</w:t>
      </w:r>
      <w:r>
        <w:rPr>
          <w:rFonts w:ascii="Arial" w:eastAsia="Arial" w:hAnsi="Arial" w:cs="Arial"/>
          <w:sz w:val="40"/>
          <w:szCs w:val="40"/>
        </w:rPr>
        <w:t>ЈЕК</w:t>
      </w:r>
      <w:r>
        <w:rPr>
          <w:rFonts w:ascii="Arial" w:eastAsia="Arial" w:hAnsi="Arial" w:cs="Arial"/>
          <w:spacing w:val="-2"/>
          <w:sz w:val="40"/>
          <w:szCs w:val="40"/>
        </w:rPr>
        <w:t>А</w:t>
      </w:r>
      <w:r>
        <w:rPr>
          <w:rFonts w:ascii="Arial" w:eastAsia="Arial" w:hAnsi="Arial" w:cs="Arial"/>
          <w:sz w:val="40"/>
          <w:szCs w:val="40"/>
        </w:rPr>
        <w:t>ТА</w:t>
      </w:r>
      <w:r>
        <w:rPr>
          <w:rFonts w:ascii="Arial" w:eastAsia="Arial" w:hAnsi="Arial" w:cs="Arial"/>
          <w:spacing w:val="-3"/>
          <w:sz w:val="40"/>
          <w:szCs w:val="40"/>
        </w:rPr>
        <w:t xml:space="preserve"> </w:t>
      </w:r>
      <w:r>
        <w:rPr>
          <w:rFonts w:ascii="Arial" w:eastAsia="Arial" w:hAnsi="Arial" w:cs="Arial"/>
          <w:sz w:val="40"/>
          <w:szCs w:val="40"/>
        </w:rPr>
        <w:t>НА</w:t>
      </w:r>
      <w:r>
        <w:rPr>
          <w:rFonts w:ascii="Arial" w:eastAsia="Arial" w:hAnsi="Arial" w:cs="Arial"/>
          <w:spacing w:val="-1"/>
          <w:sz w:val="40"/>
          <w:szCs w:val="40"/>
        </w:rPr>
        <w:t xml:space="preserve"> </w:t>
      </w:r>
      <w:r>
        <w:rPr>
          <w:rFonts w:ascii="Arial" w:eastAsia="Arial" w:hAnsi="Arial" w:cs="Arial"/>
          <w:sz w:val="40"/>
          <w:szCs w:val="40"/>
        </w:rPr>
        <w:t>ЈАВНИМ</w:t>
      </w:r>
      <w:r>
        <w:rPr>
          <w:rFonts w:ascii="Arial" w:eastAsia="Arial" w:hAnsi="Arial" w:cs="Arial"/>
          <w:spacing w:val="-2"/>
          <w:sz w:val="40"/>
          <w:szCs w:val="40"/>
        </w:rPr>
        <w:t xml:space="preserve"> </w:t>
      </w:r>
      <w:r>
        <w:rPr>
          <w:rFonts w:ascii="Arial" w:eastAsia="Arial" w:hAnsi="Arial" w:cs="Arial"/>
          <w:sz w:val="40"/>
          <w:szCs w:val="40"/>
        </w:rPr>
        <w:t>И ДРУ</w:t>
      </w:r>
      <w:r>
        <w:rPr>
          <w:rFonts w:ascii="Arial" w:eastAsia="Arial" w:hAnsi="Arial" w:cs="Arial"/>
          <w:spacing w:val="-2"/>
          <w:sz w:val="40"/>
          <w:szCs w:val="40"/>
        </w:rPr>
        <w:t>Г</w:t>
      </w:r>
      <w:r>
        <w:rPr>
          <w:rFonts w:ascii="Arial" w:eastAsia="Arial" w:hAnsi="Arial" w:cs="Arial"/>
          <w:sz w:val="40"/>
          <w:szCs w:val="40"/>
        </w:rPr>
        <w:t>ИМ ПОВ</w:t>
      </w:r>
      <w:r>
        <w:rPr>
          <w:rFonts w:ascii="Arial" w:eastAsia="Arial" w:hAnsi="Arial" w:cs="Arial"/>
          <w:spacing w:val="-2"/>
          <w:sz w:val="40"/>
          <w:szCs w:val="40"/>
        </w:rPr>
        <w:t>Р</w:t>
      </w:r>
      <w:r>
        <w:rPr>
          <w:rFonts w:ascii="Arial" w:eastAsia="Arial" w:hAnsi="Arial" w:cs="Arial"/>
          <w:sz w:val="40"/>
          <w:szCs w:val="40"/>
        </w:rPr>
        <w:t>ШИНАМА</w:t>
      </w:r>
    </w:p>
    <w:p w:rsidR="00437600" w:rsidRDefault="00437600">
      <w:pPr>
        <w:spacing w:line="200" w:lineRule="exact"/>
      </w:pPr>
    </w:p>
    <w:p w:rsidR="00437600" w:rsidRDefault="00437600">
      <w:pPr>
        <w:spacing w:line="200" w:lineRule="exact"/>
      </w:pPr>
    </w:p>
    <w:p w:rsidR="00437600" w:rsidRDefault="00437600">
      <w:pPr>
        <w:spacing w:line="200" w:lineRule="exact"/>
      </w:pPr>
    </w:p>
    <w:p w:rsidR="00437600" w:rsidRDefault="00437600">
      <w:pPr>
        <w:spacing w:line="200" w:lineRule="exact"/>
      </w:pPr>
    </w:p>
    <w:p w:rsidR="00437600" w:rsidRDefault="00437600">
      <w:pPr>
        <w:spacing w:before="9" w:line="200" w:lineRule="exact"/>
      </w:pPr>
    </w:p>
    <w:p w:rsidR="00437600" w:rsidRDefault="00B140D6">
      <w:pPr>
        <w:spacing w:line="260" w:lineRule="exact"/>
        <w:ind w:left="398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color w:val="800000"/>
          <w:position w:val="-1"/>
          <w:sz w:val="24"/>
          <w:szCs w:val="24"/>
          <w:u w:val="single" w:color="800000"/>
        </w:rPr>
        <w:t xml:space="preserve"> </w:t>
      </w:r>
      <w:r w:rsidR="009869F2">
        <w:rPr>
          <w:rFonts w:ascii="Arial" w:eastAsia="Arial" w:hAnsi="Arial" w:cs="Arial"/>
          <w:color w:val="800000"/>
          <w:position w:val="-1"/>
          <w:sz w:val="24"/>
          <w:szCs w:val="24"/>
          <w:u w:val="single" w:color="800000"/>
        </w:rPr>
        <w:t>Об</w:t>
      </w:r>
      <w:r w:rsidR="009869F2">
        <w:rPr>
          <w:rFonts w:ascii="Arial" w:eastAsia="Arial" w:hAnsi="Arial" w:cs="Arial"/>
          <w:color w:val="800000"/>
          <w:spacing w:val="-1"/>
          <w:position w:val="-1"/>
          <w:sz w:val="24"/>
          <w:szCs w:val="24"/>
          <w:u w:val="single" w:color="800000"/>
        </w:rPr>
        <w:t>л</w:t>
      </w:r>
      <w:r w:rsidR="009869F2">
        <w:rPr>
          <w:rFonts w:ascii="Arial" w:eastAsia="Arial" w:hAnsi="Arial" w:cs="Arial"/>
          <w:color w:val="800000"/>
          <w:position w:val="-1"/>
          <w:sz w:val="24"/>
          <w:szCs w:val="24"/>
          <w:u w:val="single" w:color="800000"/>
        </w:rPr>
        <w:t>аст: Стамбено</w:t>
      </w:r>
      <w:r w:rsidR="009869F2">
        <w:rPr>
          <w:rFonts w:ascii="Arial" w:eastAsia="Arial" w:hAnsi="Arial" w:cs="Arial"/>
          <w:color w:val="800000"/>
          <w:spacing w:val="-1"/>
          <w:position w:val="-1"/>
          <w:sz w:val="24"/>
          <w:szCs w:val="24"/>
          <w:u w:val="single" w:color="800000"/>
        </w:rPr>
        <w:t>-</w:t>
      </w:r>
      <w:r w:rsidR="009869F2">
        <w:rPr>
          <w:rFonts w:ascii="Arial" w:eastAsia="Arial" w:hAnsi="Arial" w:cs="Arial"/>
          <w:color w:val="800000"/>
          <w:spacing w:val="-2"/>
          <w:position w:val="-1"/>
          <w:sz w:val="24"/>
          <w:szCs w:val="24"/>
          <w:u w:val="single" w:color="800000"/>
        </w:rPr>
        <w:t>к</w:t>
      </w:r>
      <w:r w:rsidR="009869F2">
        <w:rPr>
          <w:rFonts w:ascii="Arial" w:eastAsia="Arial" w:hAnsi="Arial" w:cs="Arial"/>
          <w:color w:val="800000"/>
          <w:spacing w:val="-1"/>
          <w:position w:val="-1"/>
          <w:sz w:val="24"/>
          <w:szCs w:val="24"/>
          <w:u w:val="single" w:color="800000"/>
        </w:rPr>
        <w:t>о</w:t>
      </w:r>
      <w:r w:rsidR="009869F2">
        <w:rPr>
          <w:rFonts w:ascii="Arial" w:eastAsia="Arial" w:hAnsi="Arial" w:cs="Arial"/>
          <w:color w:val="800000"/>
          <w:position w:val="-1"/>
          <w:sz w:val="24"/>
          <w:szCs w:val="24"/>
          <w:u w:val="single" w:color="800000"/>
        </w:rPr>
        <w:t>м</w:t>
      </w:r>
      <w:r w:rsidR="009869F2">
        <w:rPr>
          <w:rFonts w:ascii="Arial" w:eastAsia="Arial" w:hAnsi="Arial" w:cs="Arial"/>
          <w:color w:val="800000"/>
          <w:spacing w:val="-2"/>
          <w:position w:val="-1"/>
          <w:sz w:val="24"/>
          <w:szCs w:val="24"/>
          <w:u w:val="single" w:color="800000"/>
        </w:rPr>
        <w:t>у</w:t>
      </w:r>
      <w:r w:rsidR="009869F2">
        <w:rPr>
          <w:rFonts w:ascii="Arial" w:eastAsia="Arial" w:hAnsi="Arial" w:cs="Arial"/>
          <w:color w:val="800000"/>
          <w:position w:val="-1"/>
          <w:sz w:val="24"/>
          <w:szCs w:val="24"/>
          <w:u w:val="single" w:color="800000"/>
        </w:rPr>
        <w:t>нал</w:t>
      </w:r>
      <w:r w:rsidR="009869F2">
        <w:rPr>
          <w:rFonts w:ascii="Arial" w:eastAsia="Arial" w:hAnsi="Arial" w:cs="Arial"/>
          <w:color w:val="800000"/>
          <w:spacing w:val="-1"/>
          <w:position w:val="-1"/>
          <w:sz w:val="24"/>
          <w:szCs w:val="24"/>
          <w:u w:val="single" w:color="800000"/>
        </w:rPr>
        <w:t>н</w:t>
      </w:r>
      <w:r w:rsidR="009869F2">
        <w:rPr>
          <w:rFonts w:ascii="Arial" w:eastAsia="Arial" w:hAnsi="Arial" w:cs="Arial"/>
          <w:color w:val="800000"/>
          <w:position w:val="-1"/>
          <w:sz w:val="24"/>
          <w:szCs w:val="24"/>
          <w:u w:val="single" w:color="800000"/>
        </w:rPr>
        <w:t>и послови – и</w:t>
      </w:r>
      <w:r w:rsidR="009869F2">
        <w:rPr>
          <w:rFonts w:ascii="Arial" w:eastAsia="Arial" w:hAnsi="Arial" w:cs="Arial"/>
          <w:color w:val="800000"/>
          <w:spacing w:val="-2"/>
          <w:position w:val="-1"/>
          <w:sz w:val="24"/>
          <w:szCs w:val="24"/>
          <w:u w:val="single" w:color="800000"/>
        </w:rPr>
        <w:t>з</w:t>
      </w:r>
      <w:r w:rsidR="00632820">
        <w:rPr>
          <w:rFonts w:ascii="Arial" w:eastAsia="Arial" w:hAnsi="Arial" w:cs="Arial"/>
          <w:color w:val="800000"/>
          <w:position w:val="-1"/>
          <w:sz w:val="24"/>
          <w:szCs w:val="24"/>
          <w:u w:val="single" w:color="800000"/>
        </w:rPr>
        <w:t xml:space="preserve">ворни </w:t>
      </w:r>
      <w:r w:rsidR="009869F2">
        <w:rPr>
          <w:rFonts w:ascii="Arial" w:eastAsia="Arial" w:hAnsi="Arial" w:cs="Arial"/>
          <w:color w:val="800000"/>
          <w:position w:val="-1"/>
          <w:sz w:val="24"/>
          <w:szCs w:val="24"/>
          <w:u w:val="single" w:color="800000"/>
        </w:rPr>
        <w:t>пос</w:t>
      </w:r>
      <w:r w:rsidR="009869F2">
        <w:rPr>
          <w:rFonts w:ascii="Arial" w:eastAsia="Arial" w:hAnsi="Arial" w:cs="Arial"/>
          <w:color w:val="800000"/>
          <w:spacing w:val="-1"/>
          <w:position w:val="-1"/>
          <w:sz w:val="24"/>
          <w:szCs w:val="24"/>
          <w:u w:val="single" w:color="800000"/>
        </w:rPr>
        <w:t>л</w:t>
      </w:r>
      <w:r w:rsidR="009869F2">
        <w:rPr>
          <w:rFonts w:ascii="Arial" w:eastAsia="Arial" w:hAnsi="Arial" w:cs="Arial"/>
          <w:color w:val="800000"/>
          <w:position w:val="-1"/>
          <w:sz w:val="24"/>
          <w:szCs w:val="24"/>
          <w:u w:val="single" w:color="800000"/>
        </w:rPr>
        <w:t>ови</w:t>
      </w:r>
    </w:p>
    <w:p w:rsidR="00437600" w:rsidRDefault="00437600">
      <w:pPr>
        <w:spacing w:before="9" w:line="100" w:lineRule="exact"/>
        <w:rPr>
          <w:sz w:val="10"/>
          <w:szCs w:val="10"/>
        </w:rPr>
      </w:pPr>
    </w:p>
    <w:p w:rsidR="00437600" w:rsidRDefault="00437600">
      <w:pPr>
        <w:spacing w:line="200" w:lineRule="exact"/>
      </w:pPr>
    </w:p>
    <w:p w:rsidR="00437600" w:rsidRDefault="00437600">
      <w:pPr>
        <w:spacing w:line="200" w:lineRule="exact"/>
      </w:pPr>
    </w:p>
    <w:p w:rsidR="00437600" w:rsidRDefault="009869F2">
      <w:pPr>
        <w:spacing w:before="29"/>
        <w:ind w:left="398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color w:val="1F4E79"/>
          <w:sz w:val="24"/>
          <w:szCs w:val="24"/>
        </w:rPr>
        <w:t xml:space="preserve">Ко </w:t>
      </w:r>
      <w:r>
        <w:rPr>
          <w:rFonts w:ascii="Arial" w:eastAsia="Arial" w:hAnsi="Arial" w:cs="Arial"/>
          <w:b/>
          <w:color w:val="1F4E79"/>
          <w:spacing w:val="-1"/>
          <w:sz w:val="24"/>
          <w:szCs w:val="24"/>
        </w:rPr>
        <w:t>п</w:t>
      </w:r>
      <w:r>
        <w:rPr>
          <w:rFonts w:ascii="Arial" w:eastAsia="Arial" w:hAnsi="Arial" w:cs="Arial"/>
          <w:b/>
          <w:color w:val="1F4E79"/>
          <w:sz w:val="24"/>
          <w:szCs w:val="24"/>
        </w:rPr>
        <w:t>окреће</w:t>
      </w:r>
      <w:r>
        <w:rPr>
          <w:rFonts w:ascii="Arial" w:eastAsia="Arial" w:hAnsi="Arial" w:cs="Arial"/>
          <w:b/>
          <w:color w:val="1F4E79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color w:val="1F4E79"/>
          <w:sz w:val="24"/>
          <w:szCs w:val="24"/>
        </w:rPr>
        <w:t>п</w:t>
      </w:r>
      <w:r>
        <w:rPr>
          <w:rFonts w:ascii="Arial" w:eastAsia="Arial" w:hAnsi="Arial" w:cs="Arial"/>
          <w:b/>
          <w:color w:val="1F4E79"/>
          <w:spacing w:val="-1"/>
          <w:sz w:val="24"/>
          <w:szCs w:val="24"/>
        </w:rPr>
        <w:t>о</w:t>
      </w:r>
      <w:r>
        <w:rPr>
          <w:rFonts w:ascii="Arial" w:eastAsia="Arial" w:hAnsi="Arial" w:cs="Arial"/>
          <w:b/>
          <w:color w:val="1F4E79"/>
          <w:spacing w:val="1"/>
          <w:sz w:val="24"/>
          <w:szCs w:val="24"/>
        </w:rPr>
        <w:t>с</w:t>
      </w:r>
      <w:r>
        <w:rPr>
          <w:rFonts w:ascii="Arial" w:eastAsia="Arial" w:hAnsi="Arial" w:cs="Arial"/>
          <w:b/>
          <w:color w:val="1F4E79"/>
          <w:sz w:val="24"/>
          <w:szCs w:val="24"/>
        </w:rPr>
        <w:t>т</w:t>
      </w:r>
      <w:r>
        <w:rPr>
          <w:rFonts w:ascii="Arial" w:eastAsia="Arial" w:hAnsi="Arial" w:cs="Arial"/>
          <w:b/>
          <w:color w:val="1F4E79"/>
          <w:spacing w:val="-4"/>
          <w:sz w:val="24"/>
          <w:szCs w:val="24"/>
        </w:rPr>
        <w:t>у</w:t>
      </w:r>
      <w:r>
        <w:rPr>
          <w:rFonts w:ascii="Arial" w:eastAsia="Arial" w:hAnsi="Arial" w:cs="Arial"/>
          <w:b/>
          <w:color w:val="1F4E79"/>
          <w:spacing w:val="-1"/>
          <w:sz w:val="24"/>
          <w:szCs w:val="24"/>
        </w:rPr>
        <w:t>п</w:t>
      </w:r>
      <w:r>
        <w:rPr>
          <w:rFonts w:ascii="Arial" w:eastAsia="Arial" w:hAnsi="Arial" w:cs="Arial"/>
          <w:b/>
          <w:color w:val="1F4E79"/>
          <w:spacing w:val="3"/>
          <w:sz w:val="24"/>
          <w:szCs w:val="24"/>
        </w:rPr>
        <w:t>а</w:t>
      </w:r>
      <w:r>
        <w:rPr>
          <w:rFonts w:ascii="Arial" w:eastAsia="Arial" w:hAnsi="Arial" w:cs="Arial"/>
          <w:b/>
          <w:color w:val="1F4E79"/>
          <w:sz w:val="24"/>
          <w:szCs w:val="24"/>
        </w:rPr>
        <w:t>к и на</w:t>
      </w:r>
      <w:r>
        <w:rPr>
          <w:rFonts w:ascii="Arial" w:eastAsia="Arial" w:hAnsi="Arial" w:cs="Arial"/>
          <w:b/>
          <w:color w:val="1F4E79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color w:val="1F4E79"/>
          <w:sz w:val="24"/>
          <w:szCs w:val="24"/>
        </w:rPr>
        <w:t>ко</w:t>
      </w:r>
      <w:r>
        <w:rPr>
          <w:rFonts w:ascii="Arial" w:eastAsia="Arial" w:hAnsi="Arial" w:cs="Arial"/>
          <w:b/>
          <w:color w:val="1F4E79"/>
          <w:spacing w:val="-2"/>
          <w:sz w:val="24"/>
          <w:szCs w:val="24"/>
        </w:rPr>
        <w:t>ј</w:t>
      </w:r>
      <w:r>
        <w:rPr>
          <w:rFonts w:ascii="Arial" w:eastAsia="Arial" w:hAnsi="Arial" w:cs="Arial"/>
          <w:b/>
          <w:color w:val="1F4E79"/>
          <w:sz w:val="24"/>
          <w:szCs w:val="24"/>
        </w:rPr>
        <w:t>и</w:t>
      </w:r>
      <w:r>
        <w:rPr>
          <w:rFonts w:ascii="Arial" w:eastAsia="Arial" w:hAnsi="Arial" w:cs="Arial"/>
          <w:b/>
          <w:color w:val="1F4E79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color w:val="1F4E79"/>
          <w:spacing w:val="-1"/>
          <w:sz w:val="24"/>
          <w:szCs w:val="24"/>
        </w:rPr>
        <w:t>н</w:t>
      </w:r>
      <w:r>
        <w:rPr>
          <w:rFonts w:ascii="Arial" w:eastAsia="Arial" w:hAnsi="Arial" w:cs="Arial"/>
          <w:b/>
          <w:color w:val="1F4E79"/>
          <w:spacing w:val="1"/>
          <w:sz w:val="24"/>
          <w:szCs w:val="24"/>
        </w:rPr>
        <w:t>а</w:t>
      </w:r>
      <w:r>
        <w:rPr>
          <w:rFonts w:ascii="Arial" w:eastAsia="Arial" w:hAnsi="Arial" w:cs="Arial"/>
          <w:b/>
          <w:color w:val="1F4E79"/>
          <w:sz w:val="24"/>
          <w:szCs w:val="24"/>
        </w:rPr>
        <w:t>ч</w:t>
      </w:r>
      <w:r>
        <w:rPr>
          <w:rFonts w:ascii="Arial" w:eastAsia="Arial" w:hAnsi="Arial" w:cs="Arial"/>
          <w:b/>
          <w:color w:val="1F4E79"/>
          <w:spacing w:val="-1"/>
          <w:sz w:val="24"/>
          <w:szCs w:val="24"/>
        </w:rPr>
        <w:t>и</w:t>
      </w:r>
      <w:r>
        <w:rPr>
          <w:rFonts w:ascii="Arial" w:eastAsia="Arial" w:hAnsi="Arial" w:cs="Arial"/>
          <w:b/>
          <w:color w:val="1F4E79"/>
          <w:sz w:val="24"/>
          <w:szCs w:val="24"/>
        </w:rPr>
        <w:t>н</w:t>
      </w:r>
      <w:r>
        <w:rPr>
          <w:rFonts w:ascii="Arial" w:eastAsia="Arial" w:hAnsi="Arial" w:cs="Arial"/>
          <w:b/>
          <w:color w:val="1F4E79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color w:val="1F4E79"/>
          <w:sz w:val="24"/>
          <w:szCs w:val="24"/>
        </w:rPr>
        <w:t>п</w:t>
      </w:r>
      <w:r>
        <w:rPr>
          <w:rFonts w:ascii="Arial" w:eastAsia="Arial" w:hAnsi="Arial" w:cs="Arial"/>
          <w:b/>
          <w:color w:val="1F4E79"/>
          <w:spacing w:val="1"/>
          <w:sz w:val="24"/>
          <w:szCs w:val="24"/>
        </w:rPr>
        <w:t>ос</w:t>
      </w:r>
      <w:r>
        <w:rPr>
          <w:rFonts w:ascii="Arial" w:eastAsia="Arial" w:hAnsi="Arial" w:cs="Arial"/>
          <w:b/>
          <w:color w:val="1F4E79"/>
          <w:sz w:val="24"/>
          <w:szCs w:val="24"/>
        </w:rPr>
        <w:t>т</w:t>
      </w:r>
      <w:r>
        <w:rPr>
          <w:rFonts w:ascii="Arial" w:eastAsia="Arial" w:hAnsi="Arial" w:cs="Arial"/>
          <w:b/>
          <w:color w:val="1F4E79"/>
          <w:spacing w:val="-4"/>
          <w:sz w:val="24"/>
          <w:szCs w:val="24"/>
        </w:rPr>
        <w:t>у</w:t>
      </w:r>
      <w:r>
        <w:rPr>
          <w:rFonts w:ascii="Arial" w:eastAsia="Arial" w:hAnsi="Arial" w:cs="Arial"/>
          <w:b/>
          <w:color w:val="1F4E79"/>
          <w:spacing w:val="1"/>
          <w:sz w:val="24"/>
          <w:szCs w:val="24"/>
        </w:rPr>
        <w:t>п</w:t>
      </w:r>
      <w:r>
        <w:rPr>
          <w:rFonts w:ascii="Arial" w:eastAsia="Arial" w:hAnsi="Arial" w:cs="Arial"/>
          <w:b/>
          <w:color w:val="1F4E79"/>
          <w:sz w:val="24"/>
          <w:szCs w:val="24"/>
        </w:rPr>
        <w:t>ка</w:t>
      </w:r>
    </w:p>
    <w:p w:rsidR="00437600" w:rsidRDefault="00437600">
      <w:pPr>
        <w:spacing w:before="2" w:line="240" w:lineRule="exact"/>
        <w:rPr>
          <w:sz w:val="24"/>
          <w:szCs w:val="24"/>
        </w:rPr>
      </w:pPr>
    </w:p>
    <w:p w:rsidR="00437600" w:rsidRDefault="009869F2">
      <w:pPr>
        <w:spacing w:line="276" w:lineRule="auto"/>
        <w:ind w:left="398" w:right="549" w:firstLine="720"/>
        <w:jc w:val="both"/>
        <w:rPr>
          <w:rFonts w:ascii="Arial" w:eastAsia="Arial" w:hAnsi="Arial" w:cs="Arial"/>
          <w:sz w:val="24"/>
          <w:szCs w:val="24"/>
        </w:rPr>
        <w:sectPr w:rsidR="00437600">
          <w:type w:val="continuous"/>
          <w:pgSz w:w="16840" w:h="11920" w:orient="landscape"/>
          <w:pgMar w:top="80" w:right="820" w:bottom="280" w:left="1020" w:header="720" w:footer="720" w:gutter="0"/>
          <w:cols w:space="720"/>
        </w:sectPr>
      </w:pPr>
      <w:r>
        <w:rPr>
          <w:rFonts w:ascii="Arial" w:eastAsia="Arial" w:hAnsi="Arial" w:cs="Arial"/>
          <w:b/>
          <w:spacing w:val="1"/>
          <w:sz w:val="24"/>
          <w:szCs w:val="24"/>
        </w:rPr>
        <w:t>Зах</w:t>
      </w:r>
      <w:r>
        <w:rPr>
          <w:rFonts w:ascii="Arial" w:eastAsia="Arial" w:hAnsi="Arial" w:cs="Arial"/>
          <w:b/>
          <w:spacing w:val="-2"/>
          <w:sz w:val="24"/>
          <w:szCs w:val="24"/>
        </w:rPr>
        <w:t>т</w:t>
      </w:r>
      <w:r>
        <w:rPr>
          <w:rFonts w:ascii="Arial" w:eastAsia="Arial" w:hAnsi="Arial" w:cs="Arial"/>
          <w:b/>
          <w:spacing w:val="1"/>
          <w:sz w:val="24"/>
          <w:szCs w:val="24"/>
        </w:rPr>
        <w:t>е</w:t>
      </w:r>
      <w:r>
        <w:rPr>
          <w:rFonts w:ascii="Arial" w:eastAsia="Arial" w:hAnsi="Arial" w:cs="Arial"/>
          <w:b/>
          <w:sz w:val="24"/>
          <w:szCs w:val="24"/>
        </w:rPr>
        <w:t>в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за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ст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в</w:t>
      </w:r>
      <w:r>
        <w:rPr>
          <w:rFonts w:ascii="Arial" w:eastAsia="Arial" w:hAnsi="Arial" w:cs="Arial"/>
          <w:spacing w:val="-2"/>
          <w:sz w:val="24"/>
          <w:szCs w:val="24"/>
        </w:rPr>
        <w:t>љ</w:t>
      </w:r>
      <w:r>
        <w:rPr>
          <w:rFonts w:ascii="Arial" w:eastAsia="Arial" w:hAnsi="Arial" w:cs="Arial"/>
          <w:spacing w:val="-1"/>
          <w:sz w:val="24"/>
          <w:szCs w:val="24"/>
        </w:rPr>
        <w:t>ањ</w:t>
      </w:r>
      <w:r>
        <w:rPr>
          <w:rFonts w:ascii="Arial" w:eastAsia="Arial" w:hAnsi="Arial" w:cs="Arial"/>
          <w:sz w:val="24"/>
          <w:szCs w:val="24"/>
        </w:rPr>
        <w:t>е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њ</w:t>
      </w:r>
      <w:r>
        <w:rPr>
          <w:rFonts w:ascii="Arial" w:eastAsia="Arial" w:hAnsi="Arial" w:cs="Arial"/>
          <w:sz w:val="24"/>
          <w:szCs w:val="24"/>
        </w:rPr>
        <w:t>их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нт</w:t>
      </w:r>
      <w:r>
        <w:rPr>
          <w:rFonts w:ascii="Arial" w:eastAsia="Arial" w:hAnsi="Arial" w:cs="Arial"/>
          <w:spacing w:val="-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 xml:space="preserve">жних 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б</w:t>
      </w:r>
      <w:r>
        <w:rPr>
          <w:rFonts w:ascii="Arial" w:eastAsia="Arial" w:hAnsi="Arial" w:cs="Arial"/>
          <w:sz w:val="24"/>
          <w:szCs w:val="24"/>
        </w:rPr>
        <w:t>је</w:t>
      </w:r>
      <w:r>
        <w:rPr>
          <w:rFonts w:ascii="Arial" w:eastAsia="Arial" w:hAnsi="Arial" w:cs="Arial"/>
          <w:spacing w:val="1"/>
          <w:sz w:val="24"/>
          <w:szCs w:val="24"/>
        </w:rPr>
        <w:t>ка</w:t>
      </w:r>
      <w:r>
        <w:rPr>
          <w:rFonts w:ascii="Arial" w:eastAsia="Arial" w:hAnsi="Arial" w:cs="Arial"/>
          <w:sz w:val="24"/>
          <w:szCs w:val="24"/>
        </w:rPr>
        <w:t>та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на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јавним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с</w:t>
      </w:r>
      <w:r>
        <w:rPr>
          <w:rFonts w:ascii="Arial" w:eastAsia="Arial" w:hAnsi="Arial" w:cs="Arial"/>
          <w:spacing w:val="-2"/>
          <w:sz w:val="24"/>
          <w:szCs w:val="24"/>
        </w:rPr>
        <w:t>т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z w:val="24"/>
          <w:szCs w:val="24"/>
        </w:rPr>
        <w:t>им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пов</w:t>
      </w:r>
      <w:r>
        <w:rPr>
          <w:rFonts w:ascii="Arial" w:eastAsia="Arial" w:hAnsi="Arial" w:cs="Arial"/>
          <w:spacing w:val="1"/>
          <w:sz w:val="24"/>
          <w:szCs w:val="24"/>
        </w:rPr>
        <w:t>р</w:t>
      </w:r>
      <w:r>
        <w:rPr>
          <w:rFonts w:ascii="Arial" w:eastAsia="Arial" w:hAnsi="Arial" w:cs="Arial"/>
          <w:sz w:val="24"/>
          <w:szCs w:val="24"/>
        </w:rPr>
        <w:t>ши</w:t>
      </w:r>
      <w:r>
        <w:rPr>
          <w:rFonts w:ascii="Arial" w:eastAsia="Arial" w:hAnsi="Arial" w:cs="Arial"/>
          <w:spacing w:val="-1"/>
          <w:sz w:val="24"/>
          <w:szCs w:val="24"/>
        </w:rPr>
        <w:t>на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4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под</w:t>
      </w:r>
      <w:r>
        <w:rPr>
          <w:rFonts w:ascii="Arial" w:eastAsia="Arial" w:hAnsi="Arial" w:cs="Arial"/>
          <w:spacing w:val="-1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си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се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над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жном</w:t>
      </w:r>
      <w:r>
        <w:rPr>
          <w:rFonts w:ascii="Arial" w:eastAsia="Arial" w:hAnsi="Arial" w:cs="Arial"/>
          <w:spacing w:val="1"/>
          <w:sz w:val="24"/>
          <w:szCs w:val="24"/>
        </w:rPr>
        <w:t xml:space="preserve"> ор</w:t>
      </w:r>
      <w:r>
        <w:rPr>
          <w:rFonts w:ascii="Arial" w:eastAsia="Arial" w:hAnsi="Arial" w:cs="Arial"/>
          <w:spacing w:val="-1"/>
          <w:sz w:val="24"/>
          <w:szCs w:val="24"/>
        </w:rPr>
        <w:t>г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ну једини</w:t>
      </w:r>
      <w:r>
        <w:rPr>
          <w:rFonts w:ascii="Arial" w:eastAsia="Arial" w:hAnsi="Arial" w:cs="Arial"/>
          <w:spacing w:val="-1"/>
          <w:sz w:val="24"/>
          <w:szCs w:val="24"/>
        </w:rPr>
        <w:t>ц</w:t>
      </w:r>
      <w:r>
        <w:rPr>
          <w:rFonts w:ascii="Arial" w:eastAsia="Arial" w:hAnsi="Arial" w:cs="Arial"/>
          <w:sz w:val="24"/>
          <w:szCs w:val="24"/>
        </w:rPr>
        <w:t>е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z w:val="24"/>
          <w:szCs w:val="24"/>
        </w:rPr>
        <w:t>не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</w:t>
      </w:r>
      <w:r>
        <w:rPr>
          <w:rFonts w:ascii="Arial" w:eastAsia="Arial" w:hAnsi="Arial" w:cs="Arial"/>
          <w:spacing w:val="-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пр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ве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на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начин и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по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пос</w:t>
      </w:r>
      <w:r>
        <w:rPr>
          <w:rFonts w:ascii="Arial" w:eastAsia="Arial" w:hAnsi="Arial" w:cs="Arial"/>
          <w:spacing w:val="1"/>
          <w:sz w:val="24"/>
          <w:szCs w:val="24"/>
        </w:rPr>
        <w:t>т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пку пр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пис</w:t>
      </w:r>
      <w:r>
        <w:rPr>
          <w:rFonts w:ascii="Arial" w:eastAsia="Arial" w:hAnsi="Arial" w:cs="Arial"/>
          <w:spacing w:val="-2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ном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-1"/>
          <w:sz w:val="24"/>
          <w:szCs w:val="24"/>
        </w:rPr>
        <w:t>ш</w:t>
      </w:r>
      <w:r>
        <w:rPr>
          <w:rFonts w:ascii="Arial" w:eastAsia="Arial" w:hAnsi="Arial" w:cs="Arial"/>
          <w:sz w:val="24"/>
          <w:szCs w:val="24"/>
        </w:rPr>
        <w:t>тим</w:t>
      </w:r>
      <w:r>
        <w:rPr>
          <w:rFonts w:ascii="Arial" w:eastAsia="Arial" w:hAnsi="Arial" w:cs="Arial"/>
          <w:spacing w:val="1"/>
          <w:sz w:val="24"/>
          <w:szCs w:val="24"/>
        </w:rPr>
        <w:t xml:space="preserve"> а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-1"/>
          <w:sz w:val="24"/>
          <w:szCs w:val="24"/>
        </w:rPr>
        <w:t>т</w:t>
      </w:r>
      <w:r>
        <w:rPr>
          <w:rFonts w:ascii="Arial" w:eastAsia="Arial" w:hAnsi="Arial" w:cs="Arial"/>
          <w:sz w:val="24"/>
          <w:szCs w:val="24"/>
        </w:rPr>
        <w:t>има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4"/>
          <w:sz w:val="24"/>
          <w:szCs w:val="24"/>
        </w:rPr>
        <w:t>г</w:t>
      </w:r>
      <w:r>
        <w:rPr>
          <w:rFonts w:ascii="Arial" w:eastAsia="Arial" w:hAnsi="Arial" w:cs="Arial"/>
          <w:spacing w:val="1"/>
          <w:sz w:val="24"/>
          <w:szCs w:val="24"/>
        </w:rPr>
        <w:t>ра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/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-1"/>
          <w:sz w:val="24"/>
          <w:szCs w:val="24"/>
        </w:rPr>
        <w:t>ш</w:t>
      </w:r>
      <w:r>
        <w:rPr>
          <w:rFonts w:ascii="Arial" w:eastAsia="Arial" w:hAnsi="Arial" w:cs="Arial"/>
          <w:sz w:val="24"/>
          <w:szCs w:val="24"/>
        </w:rPr>
        <w:t>тин</w:t>
      </w:r>
      <w:r>
        <w:rPr>
          <w:rFonts w:ascii="Arial" w:eastAsia="Arial" w:hAnsi="Arial" w:cs="Arial"/>
          <w:spacing w:val="-2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најч</w:t>
      </w:r>
      <w:r>
        <w:rPr>
          <w:rFonts w:ascii="Arial" w:eastAsia="Arial" w:hAnsi="Arial" w:cs="Arial"/>
          <w:spacing w:val="-2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шће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р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списивањ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м јавног</w:t>
      </w:r>
      <w:r>
        <w:rPr>
          <w:rFonts w:ascii="Arial" w:eastAsia="Arial" w:hAnsi="Arial" w:cs="Arial"/>
          <w:spacing w:val="19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гл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са</w:t>
      </w:r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за</w:t>
      </w:r>
      <w:r>
        <w:rPr>
          <w:rFonts w:ascii="Arial" w:eastAsia="Arial" w:hAnsi="Arial" w:cs="Arial"/>
          <w:spacing w:val="2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при</w:t>
      </w:r>
      <w:r>
        <w:rPr>
          <w:rFonts w:ascii="Arial" w:eastAsia="Arial" w:hAnsi="Arial" w:cs="Arial"/>
          <w:spacing w:val="-2"/>
          <w:sz w:val="24"/>
          <w:szCs w:val="24"/>
        </w:rPr>
        <w:t>ку</w:t>
      </w:r>
      <w:r>
        <w:rPr>
          <w:rFonts w:ascii="Arial" w:eastAsia="Arial" w:hAnsi="Arial" w:cs="Arial"/>
          <w:sz w:val="24"/>
          <w:szCs w:val="24"/>
        </w:rPr>
        <w:t>пљ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њ</w:t>
      </w:r>
      <w:r>
        <w:rPr>
          <w:rFonts w:ascii="Arial" w:eastAsia="Arial" w:hAnsi="Arial" w:cs="Arial"/>
          <w:sz w:val="24"/>
          <w:szCs w:val="24"/>
        </w:rPr>
        <w:t>е</w:t>
      </w:r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з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тв</w:t>
      </w:r>
      <w:r>
        <w:rPr>
          <w:rFonts w:ascii="Arial" w:eastAsia="Arial" w:hAnsi="Arial" w:cs="Arial"/>
          <w:spacing w:val="1"/>
          <w:sz w:val="24"/>
          <w:szCs w:val="24"/>
        </w:rPr>
        <w:t>оре</w:t>
      </w:r>
      <w:r>
        <w:rPr>
          <w:rFonts w:ascii="Arial" w:eastAsia="Arial" w:hAnsi="Arial" w:cs="Arial"/>
          <w:sz w:val="24"/>
          <w:szCs w:val="24"/>
        </w:rPr>
        <w:t>них</w:t>
      </w:r>
      <w:r>
        <w:rPr>
          <w:rFonts w:ascii="Arial" w:eastAsia="Arial" w:hAnsi="Arial" w:cs="Arial"/>
          <w:spacing w:val="1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пон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у</w:t>
      </w:r>
      <w:r>
        <w:rPr>
          <w:rFonts w:ascii="Arial" w:eastAsia="Arial" w:hAnsi="Arial" w:cs="Arial"/>
          <w:spacing w:val="1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пос</w:t>
      </w:r>
      <w:r>
        <w:rPr>
          <w:rFonts w:ascii="Arial" w:eastAsia="Arial" w:hAnsi="Arial" w:cs="Arial"/>
          <w:spacing w:val="3"/>
          <w:sz w:val="24"/>
          <w:szCs w:val="24"/>
        </w:rPr>
        <w:t>т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2"/>
          <w:sz w:val="24"/>
          <w:szCs w:val="24"/>
        </w:rPr>
        <w:t>к</w:t>
      </w:r>
      <w:r>
        <w:rPr>
          <w:rFonts w:ascii="Arial" w:eastAsia="Arial" w:hAnsi="Arial" w:cs="Arial"/>
          <w:sz w:val="24"/>
          <w:szCs w:val="24"/>
        </w:rPr>
        <w:t>у</w:t>
      </w:r>
      <w:r>
        <w:rPr>
          <w:rFonts w:ascii="Arial" w:eastAsia="Arial" w:hAnsi="Arial" w:cs="Arial"/>
          <w:spacing w:val="17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3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вања</w:t>
      </w:r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у</w:t>
      </w:r>
      <w:r>
        <w:rPr>
          <w:rFonts w:ascii="Arial" w:eastAsia="Arial" w:hAnsi="Arial" w:cs="Arial"/>
          <w:spacing w:val="1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з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19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ра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spacing w:val="2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ст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10"/>
          <w:sz w:val="24"/>
          <w:szCs w:val="24"/>
        </w:rPr>
        <w:t>в</w:t>
      </w:r>
      <w:r>
        <w:rPr>
          <w:rFonts w:ascii="Arial" w:eastAsia="Arial" w:hAnsi="Arial" w:cs="Arial"/>
          <w:spacing w:val="-1"/>
          <w:sz w:val="24"/>
          <w:szCs w:val="24"/>
        </w:rPr>
        <w:t>љ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њ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њ</w:t>
      </w:r>
      <w:r>
        <w:rPr>
          <w:rFonts w:ascii="Arial" w:eastAsia="Arial" w:hAnsi="Arial" w:cs="Arial"/>
          <w:sz w:val="24"/>
          <w:szCs w:val="24"/>
        </w:rPr>
        <w:t>их</w:t>
      </w:r>
      <w:r>
        <w:rPr>
          <w:rFonts w:ascii="Arial" w:eastAsia="Arial" w:hAnsi="Arial" w:cs="Arial"/>
          <w:spacing w:val="1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нт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жних</w:t>
      </w:r>
      <w:r>
        <w:rPr>
          <w:rFonts w:ascii="Arial" w:eastAsia="Arial" w:hAnsi="Arial" w:cs="Arial"/>
          <w:spacing w:val="17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б</w:t>
      </w:r>
      <w:r>
        <w:rPr>
          <w:rFonts w:ascii="Arial" w:eastAsia="Arial" w:hAnsi="Arial" w:cs="Arial"/>
          <w:sz w:val="24"/>
          <w:szCs w:val="24"/>
        </w:rPr>
        <w:t>је</w:t>
      </w:r>
      <w:r>
        <w:rPr>
          <w:rFonts w:ascii="Arial" w:eastAsia="Arial" w:hAnsi="Arial" w:cs="Arial"/>
          <w:spacing w:val="1"/>
          <w:sz w:val="24"/>
          <w:szCs w:val="24"/>
        </w:rPr>
        <w:t>ка</w:t>
      </w:r>
      <w:r>
        <w:rPr>
          <w:rFonts w:ascii="Arial" w:eastAsia="Arial" w:hAnsi="Arial" w:cs="Arial"/>
          <w:sz w:val="24"/>
          <w:szCs w:val="24"/>
        </w:rPr>
        <w:t>та на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јавним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ст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z w:val="24"/>
          <w:szCs w:val="24"/>
        </w:rPr>
        <w:t>им пов</w:t>
      </w:r>
      <w:r>
        <w:rPr>
          <w:rFonts w:ascii="Arial" w:eastAsia="Arial" w:hAnsi="Arial" w:cs="Arial"/>
          <w:spacing w:val="1"/>
          <w:sz w:val="24"/>
          <w:szCs w:val="24"/>
        </w:rPr>
        <w:t>р</w:t>
      </w:r>
      <w:r>
        <w:rPr>
          <w:rFonts w:ascii="Arial" w:eastAsia="Arial" w:hAnsi="Arial" w:cs="Arial"/>
          <w:sz w:val="24"/>
          <w:szCs w:val="24"/>
        </w:rPr>
        <w:t>ши</w:t>
      </w:r>
      <w:r>
        <w:rPr>
          <w:rFonts w:ascii="Arial" w:eastAsia="Arial" w:hAnsi="Arial" w:cs="Arial"/>
          <w:spacing w:val="-1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р</w:t>
      </w:r>
      <w:r>
        <w:rPr>
          <w:rFonts w:ascii="Arial" w:eastAsia="Arial" w:hAnsi="Arial" w:cs="Arial"/>
          <w:spacing w:val="-2"/>
          <w:sz w:val="24"/>
          <w:szCs w:val="24"/>
        </w:rPr>
        <w:t>и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pacing w:val="-1"/>
          <w:sz w:val="24"/>
          <w:szCs w:val="24"/>
        </w:rPr>
        <w:t>р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ра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и,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вање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ј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в</w:t>
      </w:r>
      <w:r>
        <w:rPr>
          <w:rFonts w:ascii="Arial" w:eastAsia="Arial" w:hAnsi="Arial" w:cs="Arial"/>
          <w:spacing w:val="-1"/>
          <w:sz w:val="24"/>
          <w:szCs w:val="24"/>
        </w:rPr>
        <w:t>н</w:t>
      </w:r>
      <w:r>
        <w:rPr>
          <w:rFonts w:ascii="Arial" w:eastAsia="Arial" w:hAnsi="Arial" w:cs="Arial"/>
          <w:sz w:val="24"/>
          <w:szCs w:val="24"/>
        </w:rPr>
        <w:t>е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пов</w:t>
      </w:r>
      <w:r>
        <w:rPr>
          <w:rFonts w:ascii="Arial" w:eastAsia="Arial" w:hAnsi="Arial" w:cs="Arial"/>
          <w:spacing w:val="1"/>
          <w:sz w:val="24"/>
          <w:szCs w:val="24"/>
        </w:rPr>
        <w:t>р</w:t>
      </w:r>
      <w:r>
        <w:rPr>
          <w:rFonts w:ascii="Arial" w:eastAsia="Arial" w:hAnsi="Arial" w:cs="Arial"/>
          <w:sz w:val="24"/>
          <w:szCs w:val="24"/>
        </w:rPr>
        <w:t>ши</w:t>
      </w:r>
      <w:r>
        <w:rPr>
          <w:rFonts w:ascii="Arial" w:eastAsia="Arial" w:hAnsi="Arial" w:cs="Arial"/>
          <w:spacing w:val="-1"/>
          <w:sz w:val="24"/>
          <w:szCs w:val="24"/>
        </w:rPr>
        <w:t>н</w:t>
      </w:r>
      <w:r>
        <w:rPr>
          <w:rFonts w:ascii="Arial" w:eastAsia="Arial" w:hAnsi="Arial" w:cs="Arial"/>
          <w:sz w:val="24"/>
          <w:szCs w:val="24"/>
        </w:rPr>
        <w:t>е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у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з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р</w:t>
      </w:r>
      <w:r>
        <w:rPr>
          <w:rFonts w:ascii="Arial" w:eastAsia="Arial" w:hAnsi="Arial" w:cs="Arial"/>
          <w:spacing w:val="-1"/>
          <w:sz w:val="24"/>
          <w:szCs w:val="24"/>
        </w:rPr>
        <w:t>ад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пос</w:t>
      </w:r>
      <w:r>
        <w:rPr>
          <w:rFonts w:ascii="Arial" w:eastAsia="Arial" w:hAnsi="Arial" w:cs="Arial"/>
          <w:spacing w:val="1"/>
          <w:sz w:val="24"/>
          <w:szCs w:val="24"/>
        </w:rPr>
        <w:t>та</w:t>
      </w:r>
      <w:r>
        <w:rPr>
          <w:rFonts w:ascii="Arial" w:eastAsia="Arial" w:hAnsi="Arial" w:cs="Arial"/>
          <w:sz w:val="24"/>
          <w:szCs w:val="24"/>
        </w:rPr>
        <w:t>в</w:t>
      </w:r>
      <w:r>
        <w:rPr>
          <w:rFonts w:ascii="Arial" w:eastAsia="Arial" w:hAnsi="Arial" w:cs="Arial"/>
          <w:spacing w:val="-2"/>
          <w:sz w:val="24"/>
          <w:szCs w:val="24"/>
        </w:rPr>
        <w:t>љ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њ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-2"/>
          <w:sz w:val="24"/>
          <w:szCs w:val="24"/>
        </w:rPr>
        <w:t>и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2"/>
          <w:sz w:val="24"/>
          <w:szCs w:val="24"/>
        </w:rPr>
        <w:t>с</w:t>
      </w:r>
      <w:r>
        <w:rPr>
          <w:rFonts w:ascii="Arial" w:eastAsia="Arial" w:hAnsi="Arial" w:cs="Arial"/>
          <w:sz w:val="24"/>
          <w:szCs w:val="24"/>
        </w:rPr>
        <w:t>ка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сп</w:t>
      </w:r>
      <w:r>
        <w:rPr>
          <w:rFonts w:ascii="Arial" w:eastAsia="Arial" w:hAnsi="Arial" w:cs="Arial"/>
          <w:spacing w:val="-2"/>
          <w:sz w:val="24"/>
          <w:szCs w:val="24"/>
        </w:rPr>
        <w:t>р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води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се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у скла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 xml:space="preserve">у 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са 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дл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 xml:space="preserve">м 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о 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пос</w:t>
      </w:r>
      <w:r>
        <w:rPr>
          <w:rFonts w:ascii="Arial" w:eastAsia="Arial" w:hAnsi="Arial" w:cs="Arial"/>
          <w:spacing w:val="-1"/>
          <w:sz w:val="24"/>
          <w:szCs w:val="24"/>
        </w:rPr>
        <w:t>т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вљ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њ</w:t>
      </w:r>
      <w:r>
        <w:rPr>
          <w:rFonts w:ascii="Arial" w:eastAsia="Arial" w:hAnsi="Arial" w:cs="Arial"/>
          <w:sz w:val="24"/>
          <w:szCs w:val="24"/>
        </w:rPr>
        <w:t xml:space="preserve">у 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-2"/>
          <w:sz w:val="24"/>
          <w:szCs w:val="24"/>
        </w:rPr>
        <w:t>т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 xml:space="preserve">жних </w:t>
      </w:r>
      <w:r>
        <w:rPr>
          <w:rFonts w:ascii="Arial" w:eastAsia="Arial" w:hAnsi="Arial" w:cs="Arial"/>
          <w:spacing w:val="1"/>
          <w:sz w:val="24"/>
          <w:szCs w:val="24"/>
        </w:rPr>
        <w:t xml:space="preserve"> о</w:t>
      </w:r>
      <w:r>
        <w:rPr>
          <w:rFonts w:ascii="Arial" w:eastAsia="Arial" w:hAnsi="Arial" w:cs="Arial"/>
          <w:spacing w:val="-1"/>
          <w:sz w:val="24"/>
          <w:szCs w:val="24"/>
        </w:rPr>
        <w:t>б</w:t>
      </w:r>
      <w:r>
        <w:rPr>
          <w:rFonts w:ascii="Arial" w:eastAsia="Arial" w:hAnsi="Arial" w:cs="Arial"/>
          <w:sz w:val="24"/>
          <w:szCs w:val="24"/>
        </w:rPr>
        <w:t>је</w:t>
      </w:r>
      <w:r>
        <w:rPr>
          <w:rFonts w:ascii="Arial" w:eastAsia="Arial" w:hAnsi="Arial" w:cs="Arial"/>
          <w:spacing w:val="1"/>
          <w:sz w:val="24"/>
          <w:szCs w:val="24"/>
        </w:rPr>
        <w:t>ка</w:t>
      </w:r>
      <w:r>
        <w:rPr>
          <w:rFonts w:ascii="Arial" w:eastAsia="Arial" w:hAnsi="Arial" w:cs="Arial"/>
          <w:sz w:val="24"/>
          <w:szCs w:val="24"/>
        </w:rPr>
        <w:t xml:space="preserve">та 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на 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јавним 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пов</w:t>
      </w:r>
      <w:r>
        <w:rPr>
          <w:rFonts w:ascii="Arial" w:eastAsia="Arial" w:hAnsi="Arial" w:cs="Arial"/>
          <w:spacing w:val="1"/>
          <w:sz w:val="24"/>
          <w:szCs w:val="24"/>
        </w:rPr>
        <w:t>р</w:t>
      </w:r>
      <w:r>
        <w:rPr>
          <w:rFonts w:ascii="Arial" w:eastAsia="Arial" w:hAnsi="Arial" w:cs="Arial"/>
          <w:sz w:val="24"/>
          <w:szCs w:val="24"/>
        </w:rPr>
        <w:t>ши</w:t>
      </w:r>
      <w:r>
        <w:rPr>
          <w:rFonts w:ascii="Arial" w:eastAsia="Arial" w:hAnsi="Arial" w:cs="Arial"/>
          <w:spacing w:val="-1"/>
          <w:sz w:val="24"/>
          <w:szCs w:val="24"/>
        </w:rPr>
        <w:t>на</w:t>
      </w:r>
      <w:r>
        <w:rPr>
          <w:rFonts w:ascii="Arial" w:eastAsia="Arial" w:hAnsi="Arial" w:cs="Arial"/>
          <w:sz w:val="24"/>
          <w:szCs w:val="24"/>
        </w:rPr>
        <w:t xml:space="preserve">ма  и 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пр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гр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 xml:space="preserve">м 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пос</w:t>
      </w:r>
      <w:r>
        <w:rPr>
          <w:rFonts w:ascii="Arial" w:eastAsia="Arial" w:hAnsi="Arial" w:cs="Arial"/>
          <w:spacing w:val="-1"/>
          <w:sz w:val="24"/>
          <w:szCs w:val="24"/>
        </w:rPr>
        <w:t>т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3"/>
          <w:sz w:val="24"/>
          <w:szCs w:val="24"/>
        </w:rPr>
        <w:t>в</w:t>
      </w:r>
      <w:r>
        <w:rPr>
          <w:rFonts w:ascii="Arial" w:eastAsia="Arial" w:hAnsi="Arial" w:cs="Arial"/>
          <w:spacing w:val="1"/>
          <w:sz w:val="24"/>
          <w:szCs w:val="24"/>
        </w:rPr>
        <w:t>ља</w:t>
      </w:r>
      <w:r>
        <w:rPr>
          <w:rFonts w:ascii="Arial" w:eastAsia="Arial" w:hAnsi="Arial" w:cs="Arial"/>
          <w:spacing w:val="-1"/>
          <w:sz w:val="24"/>
          <w:szCs w:val="24"/>
        </w:rPr>
        <w:t>њ</w:t>
      </w:r>
      <w:r>
        <w:rPr>
          <w:rFonts w:ascii="Arial" w:eastAsia="Arial" w:hAnsi="Arial" w:cs="Arial"/>
          <w:sz w:val="24"/>
          <w:szCs w:val="24"/>
        </w:rPr>
        <w:t xml:space="preserve">а 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ки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с</w:t>
      </w:r>
      <w:r>
        <w:rPr>
          <w:rFonts w:ascii="Arial" w:eastAsia="Arial" w:hAnsi="Arial" w:cs="Arial"/>
          <w:spacing w:val="-2"/>
          <w:sz w:val="24"/>
          <w:szCs w:val="24"/>
        </w:rPr>
        <w:t>к</w:t>
      </w:r>
      <w:r>
        <w:rPr>
          <w:rFonts w:ascii="Arial" w:eastAsia="Arial" w:hAnsi="Arial" w:cs="Arial"/>
          <w:sz w:val="24"/>
          <w:szCs w:val="24"/>
        </w:rPr>
        <w:t xml:space="preserve">а 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н</w:t>
      </w:r>
      <w:r>
        <w:rPr>
          <w:rFonts w:ascii="Arial" w:eastAsia="Arial" w:hAnsi="Arial" w:cs="Arial"/>
          <w:sz w:val="24"/>
          <w:szCs w:val="24"/>
        </w:rPr>
        <w:t>а т</w:t>
      </w:r>
      <w:r>
        <w:rPr>
          <w:rFonts w:ascii="Arial" w:eastAsia="Arial" w:hAnsi="Arial" w:cs="Arial"/>
          <w:spacing w:val="1"/>
          <w:sz w:val="24"/>
          <w:szCs w:val="24"/>
        </w:rPr>
        <w:t>ер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-2"/>
          <w:sz w:val="24"/>
          <w:szCs w:val="24"/>
        </w:rPr>
        <w:t>т</w:t>
      </w:r>
      <w:r>
        <w:rPr>
          <w:rFonts w:ascii="Arial" w:eastAsia="Arial" w:hAnsi="Arial" w:cs="Arial"/>
          <w:spacing w:val="1"/>
          <w:sz w:val="24"/>
          <w:szCs w:val="24"/>
        </w:rPr>
        <w:t>ор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1"/>
          <w:sz w:val="24"/>
          <w:szCs w:val="24"/>
        </w:rPr>
        <w:t>ј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г</w:t>
      </w:r>
      <w:r>
        <w:rPr>
          <w:rFonts w:ascii="Arial" w:eastAsia="Arial" w:hAnsi="Arial" w:cs="Arial"/>
          <w:spacing w:val="1"/>
          <w:sz w:val="24"/>
          <w:szCs w:val="24"/>
        </w:rPr>
        <w:t>ра</w:t>
      </w:r>
      <w:r>
        <w:rPr>
          <w:rFonts w:ascii="Arial" w:eastAsia="Arial" w:hAnsi="Arial" w:cs="Arial"/>
          <w:spacing w:val="-1"/>
          <w:sz w:val="24"/>
          <w:szCs w:val="24"/>
        </w:rPr>
        <w:t>да</w:t>
      </w:r>
      <w:r>
        <w:rPr>
          <w:rFonts w:ascii="Arial" w:eastAsia="Arial" w:hAnsi="Arial" w:cs="Arial"/>
          <w:sz w:val="24"/>
          <w:szCs w:val="24"/>
        </w:rPr>
        <w:t>/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-3"/>
          <w:sz w:val="24"/>
          <w:szCs w:val="24"/>
        </w:rPr>
        <w:t>ш</w:t>
      </w:r>
      <w:r>
        <w:rPr>
          <w:rFonts w:ascii="Arial" w:eastAsia="Arial" w:hAnsi="Arial" w:cs="Arial"/>
          <w:sz w:val="24"/>
          <w:szCs w:val="24"/>
        </w:rPr>
        <w:t>тине.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z w:val="24"/>
          <w:szCs w:val="24"/>
        </w:rPr>
        <w:t>Г</w:t>
      </w:r>
      <w:r>
        <w:rPr>
          <w:rFonts w:ascii="Arial" w:eastAsia="Arial" w:hAnsi="Arial" w:cs="Arial"/>
          <w:spacing w:val="1"/>
          <w:sz w:val="24"/>
          <w:szCs w:val="24"/>
        </w:rPr>
        <w:t>ра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ско/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-1"/>
          <w:sz w:val="24"/>
          <w:szCs w:val="24"/>
        </w:rPr>
        <w:t>ш</w:t>
      </w:r>
      <w:r>
        <w:rPr>
          <w:rFonts w:ascii="Arial" w:eastAsia="Arial" w:hAnsi="Arial" w:cs="Arial"/>
          <w:sz w:val="24"/>
          <w:szCs w:val="24"/>
        </w:rPr>
        <w:t>т</w:t>
      </w:r>
      <w:r>
        <w:rPr>
          <w:rFonts w:ascii="Arial" w:eastAsia="Arial" w:hAnsi="Arial" w:cs="Arial"/>
          <w:spacing w:val="-2"/>
          <w:sz w:val="24"/>
          <w:szCs w:val="24"/>
        </w:rPr>
        <w:t>и</w:t>
      </w:r>
      <w:r>
        <w:rPr>
          <w:rFonts w:ascii="Arial" w:eastAsia="Arial" w:hAnsi="Arial" w:cs="Arial"/>
          <w:sz w:val="24"/>
          <w:szCs w:val="24"/>
        </w:rPr>
        <w:t>нско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ве</w:t>
      </w:r>
      <w:r>
        <w:rPr>
          <w:rFonts w:ascii="Arial" w:eastAsia="Arial" w:hAnsi="Arial" w:cs="Arial"/>
          <w:spacing w:val="1"/>
          <w:sz w:val="24"/>
          <w:szCs w:val="24"/>
        </w:rPr>
        <w:t>ћ</w:t>
      </w:r>
      <w:r>
        <w:rPr>
          <w:rFonts w:ascii="Arial" w:eastAsia="Arial" w:hAnsi="Arial" w:cs="Arial"/>
          <w:sz w:val="24"/>
          <w:szCs w:val="24"/>
        </w:rPr>
        <w:t>е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најче</w:t>
      </w:r>
      <w:r>
        <w:rPr>
          <w:rFonts w:ascii="Arial" w:eastAsia="Arial" w:hAnsi="Arial" w:cs="Arial"/>
          <w:spacing w:val="-3"/>
          <w:sz w:val="24"/>
          <w:szCs w:val="24"/>
        </w:rPr>
        <w:t>ш</w:t>
      </w:r>
      <w:r>
        <w:rPr>
          <w:rFonts w:ascii="Arial" w:eastAsia="Arial" w:hAnsi="Arial" w:cs="Arial"/>
          <w:spacing w:val="1"/>
          <w:sz w:val="24"/>
          <w:szCs w:val="24"/>
        </w:rPr>
        <w:t>ћ</w:t>
      </w:r>
      <w:r>
        <w:rPr>
          <w:rFonts w:ascii="Arial" w:eastAsia="Arial" w:hAnsi="Arial" w:cs="Arial"/>
          <w:sz w:val="24"/>
          <w:szCs w:val="24"/>
        </w:rPr>
        <w:t>е</w:t>
      </w:r>
      <w:r>
        <w:rPr>
          <w:rFonts w:ascii="Arial" w:eastAsia="Arial" w:hAnsi="Arial" w:cs="Arial"/>
          <w:spacing w:val="1"/>
          <w:sz w:val="24"/>
          <w:szCs w:val="24"/>
        </w:rPr>
        <w:t xml:space="preserve"> ра</w:t>
      </w:r>
      <w:r>
        <w:rPr>
          <w:rFonts w:ascii="Arial" w:eastAsia="Arial" w:hAnsi="Arial" w:cs="Arial"/>
          <w:sz w:val="24"/>
          <w:szCs w:val="24"/>
        </w:rPr>
        <w:t>спис</w:t>
      </w:r>
      <w:r>
        <w:rPr>
          <w:rFonts w:ascii="Arial" w:eastAsia="Arial" w:hAnsi="Arial" w:cs="Arial"/>
          <w:spacing w:val="-3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је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јавни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гл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с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за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прик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пљ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њ</w:t>
      </w:r>
      <w:r>
        <w:rPr>
          <w:rFonts w:ascii="Arial" w:eastAsia="Arial" w:hAnsi="Arial" w:cs="Arial"/>
          <w:sz w:val="24"/>
          <w:szCs w:val="24"/>
        </w:rPr>
        <w:t>е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з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2"/>
          <w:sz w:val="24"/>
          <w:szCs w:val="24"/>
        </w:rPr>
        <w:t>т</w:t>
      </w:r>
      <w:r>
        <w:rPr>
          <w:rFonts w:ascii="Arial" w:eastAsia="Arial" w:hAnsi="Arial" w:cs="Arial"/>
          <w:sz w:val="24"/>
          <w:szCs w:val="24"/>
        </w:rPr>
        <w:t>во</w:t>
      </w:r>
      <w:r>
        <w:rPr>
          <w:rFonts w:ascii="Arial" w:eastAsia="Arial" w:hAnsi="Arial" w:cs="Arial"/>
          <w:spacing w:val="1"/>
          <w:sz w:val="24"/>
          <w:szCs w:val="24"/>
        </w:rPr>
        <w:t>ре</w:t>
      </w:r>
      <w:r>
        <w:rPr>
          <w:rFonts w:ascii="Arial" w:eastAsia="Arial" w:hAnsi="Arial" w:cs="Arial"/>
          <w:sz w:val="24"/>
          <w:szCs w:val="24"/>
        </w:rPr>
        <w:t>них пону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8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у пос</w:t>
      </w:r>
      <w:r>
        <w:rPr>
          <w:rFonts w:ascii="Arial" w:eastAsia="Arial" w:hAnsi="Arial" w:cs="Arial"/>
          <w:spacing w:val="1"/>
          <w:sz w:val="24"/>
          <w:szCs w:val="24"/>
        </w:rPr>
        <w:t>т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 xml:space="preserve">пку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вања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ј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в</w:t>
      </w:r>
      <w:r>
        <w:rPr>
          <w:rFonts w:ascii="Arial" w:eastAsia="Arial" w:hAnsi="Arial" w:cs="Arial"/>
          <w:spacing w:val="-1"/>
          <w:sz w:val="24"/>
          <w:szCs w:val="24"/>
        </w:rPr>
        <w:t>н</w:t>
      </w:r>
      <w:r>
        <w:rPr>
          <w:rFonts w:ascii="Arial" w:eastAsia="Arial" w:hAnsi="Arial" w:cs="Arial"/>
          <w:sz w:val="24"/>
          <w:szCs w:val="24"/>
        </w:rPr>
        <w:t>е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вршине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у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за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 xml:space="preserve">п </w:t>
      </w:r>
      <w:r>
        <w:rPr>
          <w:rFonts w:ascii="Arial" w:eastAsia="Arial" w:hAnsi="Arial" w:cs="Arial"/>
          <w:spacing w:val="-1"/>
          <w:sz w:val="24"/>
          <w:szCs w:val="24"/>
        </w:rPr>
        <w:t>р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пос</w:t>
      </w:r>
      <w:r>
        <w:rPr>
          <w:rFonts w:ascii="Arial" w:eastAsia="Arial" w:hAnsi="Arial" w:cs="Arial"/>
          <w:spacing w:val="1"/>
          <w:sz w:val="24"/>
          <w:szCs w:val="24"/>
        </w:rPr>
        <w:t>та</w:t>
      </w:r>
      <w:r>
        <w:rPr>
          <w:rFonts w:ascii="Arial" w:eastAsia="Arial" w:hAnsi="Arial" w:cs="Arial"/>
          <w:sz w:val="24"/>
          <w:szCs w:val="24"/>
        </w:rPr>
        <w:t>в</w:t>
      </w:r>
      <w:r>
        <w:rPr>
          <w:rFonts w:ascii="Arial" w:eastAsia="Arial" w:hAnsi="Arial" w:cs="Arial"/>
          <w:spacing w:val="-2"/>
          <w:sz w:val="24"/>
          <w:szCs w:val="24"/>
        </w:rPr>
        <w:t>љ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њ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к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-1"/>
          <w:sz w:val="24"/>
          <w:szCs w:val="24"/>
        </w:rPr>
        <w:t>о</w:t>
      </w:r>
      <w:r>
        <w:rPr>
          <w:rFonts w:ascii="Arial" w:eastAsia="Arial" w:hAnsi="Arial" w:cs="Arial"/>
          <w:spacing w:val="5"/>
          <w:sz w:val="24"/>
          <w:szCs w:val="24"/>
        </w:rPr>
        <w:t>с</w:t>
      </w:r>
      <w:r>
        <w:rPr>
          <w:rFonts w:ascii="Arial" w:eastAsia="Arial" w:hAnsi="Arial" w:cs="Arial"/>
          <w:sz w:val="24"/>
          <w:szCs w:val="24"/>
        </w:rPr>
        <w:t>ка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на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т</w:t>
      </w:r>
      <w:r>
        <w:rPr>
          <w:rFonts w:ascii="Arial" w:eastAsia="Arial" w:hAnsi="Arial" w:cs="Arial"/>
          <w:spacing w:val="1"/>
          <w:sz w:val="24"/>
          <w:szCs w:val="24"/>
        </w:rPr>
        <w:t>ер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-2"/>
          <w:sz w:val="24"/>
          <w:szCs w:val="24"/>
        </w:rPr>
        <w:t>т</w:t>
      </w:r>
      <w:r>
        <w:rPr>
          <w:rFonts w:ascii="Arial" w:eastAsia="Arial" w:hAnsi="Arial" w:cs="Arial"/>
          <w:spacing w:val="1"/>
          <w:sz w:val="24"/>
          <w:szCs w:val="24"/>
        </w:rPr>
        <w:t>ор</w:t>
      </w:r>
      <w:r>
        <w:rPr>
          <w:rFonts w:ascii="Arial" w:eastAsia="Arial" w:hAnsi="Arial" w:cs="Arial"/>
          <w:sz w:val="24"/>
          <w:szCs w:val="24"/>
        </w:rPr>
        <w:t>ији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г</w:t>
      </w:r>
      <w:r>
        <w:rPr>
          <w:rFonts w:ascii="Arial" w:eastAsia="Arial" w:hAnsi="Arial" w:cs="Arial"/>
          <w:spacing w:val="1"/>
          <w:sz w:val="24"/>
          <w:szCs w:val="24"/>
        </w:rPr>
        <w:t>р</w:t>
      </w:r>
      <w:r>
        <w:rPr>
          <w:rFonts w:ascii="Arial" w:eastAsia="Arial" w:hAnsi="Arial" w:cs="Arial"/>
          <w:spacing w:val="-1"/>
          <w:sz w:val="24"/>
          <w:szCs w:val="24"/>
        </w:rPr>
        <w:t>ад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/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-1"/>
          <w:sz w:val="24"/>
          <w:szCs w:val="24"/>
        </w:rPr>
        <w:t>ш</w:t>
      </w:r>
      <w:r>
        <w:rPr>
          <w:rFonts w:ascii="Arial" w:eastAsia="Arial" w:hAnsi="Arial" w:cs="Arial"/>
          <w:sz w:val="24"/>
          <w:szCs w:val="24"/>
        </w:rPr>
        <w:t>тине.</w:t>
      </w:r>
      <w:proofErr w:type="gramEnd"/>
    </w:p>
    <w:p w:rsidR="00437600" w:rsidRDefault="00437600">
      <w:pPr>
        <w:spacing w:before="5" w:line="100" w:lineRule="exact"/>
        <w:rPr>
          <w:sz w:val="10"/>
          <w:szCs w:val="10"/>
        </w:rPr>
      </w:pPr>
    </w:p>
    <w:p w:rsidR="00437600" w:rsidRDefault="009869F2">
      <w:pPr>
        <w:ind w:left="118" w:right="12408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color w:val="1F4E79"/>
          <w:sz w:val="24"/>
          <w:szCs w:val="24"/>
        </w:rPr>
        <w:t>Пр</w:t>
      </w:r>
      <w:r>
        <w:rPr>
          <w:rFonts w:ascii="Arial" w:eastAsia="Arial" w:hAnsi="Arial" w:cs="Arial"/>
          <w:b/>
          <w:color w:val="1F4E79"/>
          <w:spacing w:val="1"/>
          <w:sz w:val="24"/>
          <w:szCs w:val="24"/>
        </w:rPr>
        <w:t>а</w:t>
      </w:r>
      <w:r>
        <w:rPr>
          <w:rFonts w:ascii="Arial" w:eastAsia="Arial" w:hAnsi="Arial" w:cs="Arial"/>
          <w:b/>
          <w:color w:val="1F4E79"/>
          <w:spacing w:val="-1"/>
          <w:sz w:val="24"/>
          <w:szCs w:val="24"/>
        </w:rPr>
        <w:t>вн</w:t>
      </w:r>
      <w:r>
        <w:rPr>
          <w:rFonts w:ascii="Arial" w:eastAsia="Arial" w:hAnsi="Arial" w:cs="Arial"/>
          <w:b/>
          <w:color w:val="1F4E79"/>
          <w:sz w:val="24"/>
          <w:szCs w:val="24"/>
        </w:rPr>
        <w:t>и</w:t>
      </w:r>
      <w:r>
        <w:rPr>
          <w:rFonts w:ascii="Arial" w:eastAsia="Arial" w:hAnsi="Arial" w:cs="Arial"/>
          <w:b/>
          <w:color w:val="1F4E79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color w:val="1F4E79"/>
          <w:sz w:val="24"/>
          <w:szCs w:val="24"/>
        </w:rPr>
        <w:t>о</w:t>
      </w:r>
      <w:r>
        <w:rPr>
          <w:rFonts w:ascii="Arial" w:eastAsia="Arial" w:hAnsi="Arial" w:cs="Arial"/>
          <w:b/>
          <w:color w:val="1F4E79"/>
          <w:spacing w:val="1"/>
          <w:sz w:val="24"/>
          <w:szCs w:val="24"/>
        </w:rPr>
        <w:t>с</w:t>
      </w:r>
      <w:r>
        <w:rPr>
          <w:rFonts w:ascii="Arial" w:eastAsia="Arial" w:hAnsi="Arial" w:cs="Arial"/>
          <w:b/>
          <w:color w:val="1F4E79"/>
          <w:spacing w:val="-1"/>
          <w:sz w:val="24"/>
          <w:szCs w:val="24"/>
        </w:rPr>
        <w:t>н</w:t>
      </w:r>
      <w:r>
        <w:rPr>
          <w:rFonts w:ascii="Arial" w:eastAsia="Arial" w:hAnsi="Arial" w:cs="Arial"/>
          <w:b/>
          <w:color w:val="1F4E79"/>
          <w:sz w:val="24"/>
          <w:szCs w:val="24"/>
        </w:rPr>
        <w:t>ов</w:t>
      </w:r>
    </w:p>
    <w:p w:rsidR="00437600" w:rsidRDefault="00437600">
      <w:pPr>
        <w:spacing w:before="2" w:line="240" w:lineRule="exact"/>
        <w:rPr>
          <w:sz w:val="24"/>
          <w:szCs w:val="24"/>
        </w:rPr>
      </w:pPr>
    </w:p>
    <w:p w:rsidR="00437600" w:rsidRDefault="009869F2">
      <w:pPr>
        <w:ind w:left="839"/>
        <w:rPr>
          <w:rFonts w:ascii="Arial" w:eastAsia="Arial" w:hAnsi="Arial" w:cs="Arial"/>
          <w:sz w:val="24"/>
          <w:szCs w:val="24"/>
        </w:rPr>
      </w:pPr>
      <w:proofErr w:type="gramStart"/>
      <w:r>
        <w:rPr>
          <w:rFonts w:ascii="Arial" w:eastAsia="Arial" w:hAnsi="Arial" w:cs="Arial"/>
          <w:sz w:val="24"/>
          <w:szCs w:val="24"/>
        </w:rPr>
        <w:t>Ов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ј</w:t>
      </w:r>
      <w:r>
        <w:rPr>
          <w:rFonts w:ascii="Arial" w:eastAsia="Arial" w:hAnsi="Arial" w:cs="Arial"/>
          <w:spacing w:val="4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пос</w:t>
      </w:r>
      <w:r>
        <w:rPr>
          <w:rFonts w:ascii="Arial" w:eastAsia="Arial" w:hAnsi="Arial" w:cs="Arial"/>
          <w:spacing w:val="1"/>
          <w:sz w:val="24"/>
          <w:szCs w:val="24"/>
        </w:rPr>
        <w:t>т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пак</w:t>
      </w:r>
      <w:r>
        <w:rPr>
          <w:rFonts w:ascii="Arial" w:eastAsia="Arial" w:hAnsi="Arial" w:cs="Arial"/>
          <w:spacing w:val="4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је</w:t>
      </w:r>
      <w:r>
        <w:rPr>
          <w:rFonts w:ascii="Arial" w:eastAsia="Arial" w:hAnsi="Arial" w:cs="Arial"/>
          <w:spacing w:val="4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pacing w:val="1"/>
          <w:sz w:val="24"/>
          <w:szCs w:val="24"/>
        </w:rPr>
        <w:t>р</w:t>
      </w:r>
      <w:r>
        <w:rPr>
          <w:rFonts w:ascii="Arial" w:eastAsia="Arial" w:hAnsi="Arial" w:cs="Arial"/>
          <w:spacing w:val="-1"/>
          <w:sz w:val="24"/>
          <w:szCs w:val="24"/>
        </w:rPr>
        <w:t>е</w:t>
      </w:r>
      <w:r>
        <w:rPr>
          <w:rFonts w:ascii="Arial" w:eastAsia="Arial" w:hAnsi="Arial" w:cs="Arial"/>
          <w:spacing w:val="1"/>
          <w:sz w:val="24"/>
          <w:szCs w:val="24"/>
        </w:rPr>
        <w:t>ђе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4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2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z w:val="24"/>
          <w:szCs w:val="24"/>
        </w:rPr>
        <w:t>ним</w:t>
      </w:r>
      <w:r>
        <w:rPr>
          <w:rFonts w:ascii="Arial" w:eastAsia="Arial" w:hAnsi="Arial" w:cs="Arial"/>
          <w:spacing w:val="4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-1"/>
          <w:sz w:val="24"/>
          <w:szCs w:val="24"/>
        </w:rPr>
        <w:t>т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-2"/>
          <w:sz w:val="24"/>
          <w:szCs w:val="24"/>
        </w:rPr>
        <w:t>м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.</w:t>
      </w:r>
      <w:proofErr w:type="gramEnd"/>
      <w:r>
        <w:rPr>
          <w:rFonts w:ascii="Arial" w:eastAsia="Arial" w:hAnsi="Arial" w:cs="Arial"/>
          <w:spacing w:val="44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Н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4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снову</w:t>
      </w:r>
      <w:r>
        <w:rPr>
          <w:rFonts w:ascii="Arial" w:eastAsia="Arial" w:hAnsi="Arial" w:cs="Arial"/>
          <w:spacing w:val="4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в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шћ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pacing w:val="-1"/>
          <w:sz w:val="24"/>
          <w:szCs w:val="24"/>
        </w:rPr>
        <w:t>њ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4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из</w:t>
      </w:r>
      <w:r>
        <w:rPr>
          <w:rFonts w:ascii="Arial" w:eastAsia="Arial" w:hAnsi="Arial" w:cs="Arial"/>
          <w:spacing w:val="4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ч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на</w:t>
      </w:r>
      <w:r>
        <w:rPr>
          <w:rFonts w:ascii="Arial" w:eastAsia="Arial" w:hAnsi="Arial" w:cs="Arial"/>
          <w:spacing w:val="4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14</w:t>
      </w:r>
      <w:r>
        <w:rPr>
          <w:rFonts w:ascii="Arial" w:eastAsia="Arial" w:hAnsi="Arial" w:cs="Arial"/>
          <w:spacing w:val="-1"/>
          <w:sz w:val="24"/>
          <w:szCs w:val="24"/>
        </w:rPr>
        <w:t>6</w:t>
      </w:r>
      <w:r>
        <w:rPr>
          <w:rFonts w:ascii="Arial" w:eastAsia="Arial" w:hAnsi="Arial" w:cs="Arial"/>
          <w:sz w:val="24"/>
          <w:szCs w:val="24"/>
        </w:rPr>
        <w:t>.</w:t>
      </w:r>
      <w:proofErr w:type="gramEnd"/>
      <w:r>
        <w:rPr>
          <w:rFonts w:ascii="Arial" w:eastAsia="Arial" w:hAnsi="Arial" w:cs="Arial"/>
          <w:spacing w:val="4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З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на</w:t>
      </w:r>
      <w:r>
        <w:rPr>
          <w:rFonts w:ascii="Arial" w:eastAsia="Arial" w:hAnsi="Arial" w:cs="Arial"/>
          <w:spacing w:val="4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о</w:t>
      </w:r>
      <w:r>
        <w:rPr>
          <w:rFonts w:ascii="Arial" w:eastAsia="Arial" w:hAnsi="Arial" w:cs="Arial"/>
          <w:spacing w:val="4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нир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њ</w:t>
      </w:r>
      <w:r>
        <w:rPr>
          <w:rFonts w:ascii="Arial" w:eastAsia="Arial" w:hAnsi="Arial" w:cs="Arial"/>
          <w:sz w:val="24"/>
          <w:szCs w:val="24"/>
        </w:rPr>
        <w:t>у</w:t>
      </w:r>
      <w:r>
        <w:rPr>
          <w:rFonts w:ascii="Arial" w:eastAsia="Arial" w:hAnsi="Arial" w:cs="Arial"/>
          <w:spacing w:val="4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4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из</w:t>
      </w:r>
      <w:r>
        <w:rPr>
          <w:rFonts w:ascii="Arial" w:eastAsia="Arial" w:hAnsi="Arial" w:cs="Arial"/>
          <w:spacing w:val="-1"/>
          <w:sz w:val="24"/>
          <w:szCs w:val="24"/>
        </w:rPr>
        <w:t>г</w:t>
      </w:r>
      <w:r>
        <w:rPr>
          <w:rFonts w:ascii="Arial" w:eastAsia="Arial" w:hAnsi="Arial" w:cs="Arial"/>
          <w:spacing w:val="1"/>
          <w:sz w:val="24"/>
          <w:szCs w:val="24"/>
        </w:rPr>
        <w:t>ра</w:t>
      </w:r>
      <w:r>
        <w:rPr>
          <w:rFonts w:ascii="Arial" w:eastAsia="Arial" w:hAnsi="Arial" w:cs="Arial"/>
          <w:spacing w:val="-1"/>
          <w:sz w:val="24"/>
          <w:szCs w:val="24"/>
        </w:rPr>
        <w:t>дњ</w:t>
      </w:r>
      <w:r>
        <w:rPr>
          <w:rFonts w:ascii="Arial" w:eastAsia="Arial" w:hAnsi="Arial" w:cs="Arial"/>
          <w:sz w:val="24"/>
          <w:szCs w:val="24"/>
        </w:rPr>
        <w:t>и</w:t>
      </w:r>
    </w:p>
    <w:p w:rsidR="00437600" w:rsidRDefault="009869F2">
      <w:pPr>
        <w:spacing w:before="41"/>
        <w:ind w:left="118" w:right="77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pacing w:val="-1"/>
          <w:sz w:val="24"/>
          <w:szCs w:val="24"/>
        </w:rPr>
        <w:t>(</w:t>
      </w:r>
      <w:r>
        <w:rPr>
          <w:rFonts w:ascii="Arial" w:eastAsia="Arial" w:hAnsi="Arial" w:cs="Arial"/>
          <w:sz w:val="24"/>
          <w:szCs w:val="24"/>
        </w:rPr>
        <w:t>„</w:t>
      </w:r>
      <w:r>
        <w:rPr>
          <w:rFonts w:ascii="Arial" w:eastAsia="Arial" w:hAnsi="Arial" w:cs="Arial"/>
          <w:spacing w:val="-1"/>
          <w:sz w:val="24"/>
          <w:szCs w:val="24"/>
        </w:rPr>
        <w:t>С</w:t>
      </w:r>
      <w:r>
        <w:rPr>
          <w:rFonts w:ascii="Arial" w:eastAsia="Arial" w:hAnsi="Arial" w:cs="Arial"/>
          <w:spacing w:val="1"/>
          <w:sz w:val="24"/>
          <w:szCs w:val="24"/>
        </w:rPr>
        <w:t>л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жбени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г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сник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РС</w:t>
      </w:r>
      <w:proofErr w:type="gramStart"/>
      <w:r>
        <w:rPr>
          <w:rFonts w:ascii="Arial" w:eastAsia="Arial" w:hAnsi="Arial" w:cs="Arial"/>
          <w:sz w:val="24"/>
          <w:szCs w:val="24"/>
        </w:rPr>
        <w:t>“</w:t>
      </w:r>
      <w:r>
        <w:rPr>
          <w:rFonts w:ascii="Arial" w:eastAsia="Arial" w:hAnsi="Arial" w:cs="Arial"/>
          <w:spacing w:val="28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б</w:t>
      </w:r>
      <w:r>
        <w:rPr>
          <w:rFonts w:ascii="Arial" w:eastAsia="Arial" w:hAnsi="Arial" w:cs="Arial"/>
          <w:spacing w:val="1"/>
          <w:sz w:val="24"/>
          <w:szCs w:val="24"/>
        </w:rPr>
        <w:t>ро</w:t>
      </w:r>
      <w:r>
        <w:rPr>
          <w:rFonts w:ascii="Arial" w:eastAsia="Arial" w:hAnsi="Arial" w:cs="Arial"/>
          <w:sz w:val="24"/>
          <w:szCs w:val="24"/>
        </w:rPr>
        <w:t>ј</w:t>
      </w:r>
      <w:proofErr w:type="gramEnd"/>
      <w:r>
        <w:rPr>
          <w:rFonts w:ascii="Arial" w:eastAsia="Arial" w:hAnsi="Arial" w:cs="Arial"/>
          <w:spacing w:val="3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7</w:t>
      </w:r>
      <w:r>
        <w:rPr>
          <w:rFonts w:ascii="Arial" w:eastAsia="Arial" w:hAnsi="Arial" w:cs="Arial"/>
          <w:spacing w:val="-1"/>
          <w:sz w:val="24"/>
          <w:szCs w:val="24"/>
        </w:rPr>
        <w:t>2</w:t>
      </w:r>
      <w:r>
        <w:rPr>
          <w:rFonts w:ascii="Arial" w:eastAsia="Arial" w:hAnsi="Arial" w:cs="Arial"/>
          <w:sz w:val="24"/>
          <w:szCs w:val="24"/>
        </w:rPr>
        <w:t>/</w:t>
      </w:r>
      <w:r>
        <w:rPr>
          <w:rFonts w:ascii="Arial" w:eastAsia="Arial" w:hAnsi="Arial" w:cs="Arial"/>
          <w:spacing w:val="1"/>
          <w:sz w:val="24"/>
          <w:szCs w:val="24"/>
        </w:rPr>
        <w:t>0</w:t>
      </w:r>
      <w:r>
        <w:rPr>
          <w:rFonts w:ascii="Arial" w:eastAsia="Arial" w:hAnsi="Arial" w:cs="Arial"/>
          <w:spacing w:val="-1"/>
          <w:sz w:val="24"/>
          <w:szCs w:val="24"/>
        </w:rPr>
        <w:t>9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8</w:t>
      </w:r>
      <w:r>
        <w:rPr>
          <w:rFonts w:ascii="Arial" w:eastAsia="Arial" w:hAnsi="Arial" w:cs="Arial"/>
          <w:spacing w:val="1"/>
          <w:sz w:val="24"/>
          <w:szCs w:val="24"/>
        </w:rPr>
        <w:t>1</w:t>
      </w:r>
      <w:r>
        <w:rPr>
          <w:rFonts w:ascii="Arial" w:eastAsia="Arial" w:hAnsi="Arial" w:cs="Arial"/>
          <w:sz w:val="24"/>
          <w:szCs w:val="24"/>
        </w:rPr>
        <w:t>/</w:t>
      </w:r>
      <w:r>
        <w:rPr>
          <w:rFonts w:ascii="Arial" w:eastAsia="Arial" w:hAnsi="Arial" w:cs="Arial"/>
          <w:spacing w:val="-1"/>
          <w:sz w:val="24"/>
          <w:szCs w:val="24"/>
        </w:rPr>
        <w:t>0</w:t>
      </w:r>
      <w:r>
        <w:rPr>
          <w:rFonts w:ascii="Arial" w:eastAsia="Arial" w:hAnsi="Arial" w:cs="Arial"/>
          <w:sz w:val="24"/>
          <w:szCs w:val="24"/>
        </w:rPr>
        <w:t>9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2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испр.</w:t>
      </w:r>
      <w:r>
        <w:rPr>
          <w:rFonts w:ascii="Arial" w:eastAsia="Arial" w:hAnsi="Arial" w:cs="Arial"/>
          <w:spacing w:val="2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64</w:t>
      </w:r>
      <w:r>
        <w:rPr>
          <w:rFonts w:ascii="Arial" w:eastAsia="Arial" w:hAnsi="Arial" w:cs="Arial"/>
          <w:spacing w:val="-2"/>
          <w:sz w:val="24"/>
          <w:szCs w:val="24"/>
        </w:rPr>
        <w:t>/</w:t>
      </w:r>
      <w:r>
        <w:rPr>
          <w:rFonts w:ascii="Arial" w:eastAsia="Arial" w:hAnsi="Arial" w:cs="Arial"/>
          <w:spacing w:val="1"/>
          <w:sz w:val="24"/>
          <w:szCs w:val="24"/>
        </w:rPr>
        <w:t>1</w:t>
      </w:r>
      <w:r>
        <w:rPr>
          <w:rFonts w:ascii="Arial" w:eastAsia="Arial" w:hAnsi="Arial" w:cs="Arial"/>
          <w:sz w:val="24"/>
          <w:szCs w:val="24"/>
        </w:rPr>
        <w:t>0</w:t>
      </w:r>
      <w:r>
        <w:rPr>
          <w:rFonts w:ascii="Arial" w:eastAsia="Arial" w:hAnsi="Arial" w:cs="Arial"/>
          <w:spacing w:val="2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–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дл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ка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С,</w:t>
      </w:r>
      <w:r>
        <w:rPr>
          <w:rFonts w:ascii="Arial" w:eastAsia="Arial" w:hAnsi="Arial" w:cs="Arial"/>
          <w:spacing w:val="27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2</w:t>
      </w:r>
      <w:r>
        <w:rPr>
          <w:rFonts w:ascii="Arial" w:eastAsia="Arial" w:hAnsi="Arial" w:cs="Arial"/>
          <w:spacing w:val="-1"/>
          <w:sz w:val="24"/>
          <w:szCs w:val="24"/>
        </w:rPr>
        <w:t>4</w:t>
      </w:r>
      <w:r>
        <w:rPr>
          <w:rFonts w:ascii="Arial" w:eastAsia="Arial" w:hAnsi="Arial" w:cs="Arial"/>
          <w:sz w:val="24"/>
          <w:szCs w:val="24"/>
        </w:rPr>
        <w:t>/</w:t>
      </w:r>
      <w:r>
        <w:rPr>
          <w:rFonts w:ascii="Arial" w:eastAsia="Arial" w:hAnsi="Arial" w:cs="Arial"/>
          <w:spacing w:val="1"/>
          <w:sz w:val="24"/>
          <w:szCs w:val="24"/>
        </w:rPr>
        <w:t>1</w:t>
      </w:r>
      <w:r>
        <w:rPr>
          <w:rFonts w:ascii="Arial" w:eastAsia="Arial" w:hAnsi="Arial" w:cs="Arial"/>
          <w:spacing w:val="-1"/>
          <w:sz w:val="24"/>
          <w:szCs w:val="24"/>
        </w:rPr>
        <w:t>1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1</w:t>
      </w:r>
      <w:r>
        <w:rPr>
          <w:rFonts w:ascii="Arial" w:eastAsia="Arial" w:hAnsi="Arial" w:cs="Arial"/>
          <w:spacing w:val="1"/>
          <w:sz w:val="24"/>
          <w:szCs w:val="24"/>
        </w:rPr>
        <w:t>21</w:t>
      </w:r>
      <w:r>
        <w:rPr>
          <w:rFonts w:ascii="Arial" w:eastAsia="Arial" w:hAnsi="Arial" w:cs="Arial"/>
          <w:spacing w:val="-2"/>
          <w:sz w:val="24"/>
          <w:szCs w:val="24"/>
        </w:rPr>
        <w:t>/</w:t>
      </w:r>
      <w:r>
        <w:rPr>
          <w:rFonts w:ascii="Arial" w:eastAsia="Arial" w:hAnsi="Arial" w:cs="Arial"/>
          <w:spacing w:val="1"/>
          <w:sz w:val="24"/>
          <w:szCs w:val="24"/>
        </w:rPr>
        <w:t>12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7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42</w:t>
      </w:r>
      <w:r>
        <w:rPr>
          <w:rFonts w:ascii="Arial" w:eastAsia="Arial" w:hAnsi="Arial" w:cs="Arial"/>
          <w:spacing w:val="-2"/>
          <w:sz w:val="24"/>
          <w:szCs w:val="24"/>
        </w:rPr>
        <w:t>/</w:t>
      </w:r>
      <w:r>
        <w:rPr>
          <w:rFonts w:ascii="Arial" w:eastAsia="Arial" w:hAnsi="Arial" w:cs="Arial"/>
          <w:spacing w:val="1"/>
          <w:sz w:val="24"/>
          <w:szCs w:val="24"/>
        </w:rPr>
        <w:t>1</w:t>
      </w:r>
      <w:r>
        <w:rPr>
          <w:rFonts w:ascii="Arial" w:eastAsia="Arial" w:hAnsi="Arial" w:cs="Arial"/>
          <w:sz w:val="24"/>
          <w:szCs w:val="24"/>
        </w:rPr>
        <w:t>3</w:t>
      </w:r>
      <w:r>
        <w:rPr>
          <w:rFonts w:ascii="Arial" w:eastAsia="Arial" w:hAnsi="Arial" w:cs="Arial"/>
          <w:spacing w:val="3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2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дл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ка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С,</w:t>
      </w:r>
      <w:r>
        <w:rPr>
          <w:rFonts w:ascii="Arial" w:eastAsia="Arial" w:hAnsi="Arial" w:cs="Arial"/>
          <w:spacing w:val="29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5</w:t>
      </w:r>
      <w:r>
        <w:rPr>
          <w:rFonts w:ascii="Arial" w:eastAsia="Arial" w:hAnsi="Arial" w:cs="Arial"/>
          <w:spacing w:val="1"/>
          <w:sz w:val="24"/>
          <w:szCs w:val="24"/>
        </w:rPr>
        <w:t>0</w:t>
      </w:r>
      <w:r>
        <w:rPr>
          <w:rFonts w:ascii="Arial" w:eastAsia="Arial" w:hAnsi="Arial" w:cs="Arial"/>
          <w:sz w:val="24"/>
          <w:szCs w:val="24"/>
        </w:rPr>
        <w:t>/</w:t>
      </w:r>
      <w:r>
        <w:rPr>
          <w:rFonts w:ascii="Arial" w:eastAsia="Arial" w:hAnsi="Arial" w:cs="Arial"/>
          <w:spacing w:val="1"/>
          <w:sz w:val="24"/>
          <w:szCs w:val="24"/>
        </w:rPr>
        <w:t>1</w:t>
      </w:r>
      <w:r>
        <w:rPr>
          <w:rFonts w:ascii="Arial" w:eastAsia="Arial" w:hAnsi="Arial" w:cs="Arial"/>
          <w:sz w:val="24"/>
          <w:szCs w:val="24"/>
        </w:rPr>
        <w:t>3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29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дл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ка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С,</w:t>
      </w:r>
    </w:p>
    <w:p w:rsidR="00437600" w:rsidRDefault="009869F2">
      <w:pPr>
        <w:spacing w:before="41"/>
        <w:ind w:left="118" w:right="80"/>
        <w:jc w:val="both"/>
        <w:rPr>
          <w:rFonts w:ascii="Arial" w:eastAsia="Arial" w:hAnsi="Arial" w:cs="Arial"/>
          <w:sz w:val="24"/>
          <w:szCs w:val="24"/>
        </w:rPr>
      </w:pPr>
      <w:proofErr w:type="gramStart"/>
      <w:r>
        <w:rPr>
          <w:rFonts w:ascii="Arial" w:eastAsia="Arial" w:hAnsi="Arial" w:cs="Arial"/>
          <w:spacing w:val="1"/>
          <w:sz w:val="24"/>
          <w:szCs w:val="24"/>
        </w:rPr>
        <w:t>98</w:t>
      </w:r>
      <w:r>
        <w:rPr>
          <w:rFonts w:ascii="Arial" w:eastAsia="Arial" w:hAnsi="Arial" w:cs="Arial"/>
          <w:sz w:val="24"/>
          <w:szCs w:val="24"/>
        </w:rPr>
        <w:t>/</w:t>
      </w:r>
      <w:r>
        <w:rPr>
          <w:rFonts w:ascii="Arial" w:eastAsia="Arial" w:hAnsi="Arial" w:cs="Arial"/>
          <w:spacing w:val="-1"/>
          <w:sz w:val="24"/>
          <w:szCs w:val="24"/>
        </w:rPr>
        <w:t>1</w:t>
      </w:r>
      <w:r>
        <w:rPr>
          <w:rFonts w:ascii="Arial" w:eastAsia="Arial" w:hAnsi="Arial" w:cs="Arial"/>
          <w:sz w:val="24"/>
          <w:szCs w:val="24"/>
        </w:rPr>
        <w:t>3</w:t>
      </w:r>
      <w:r>
        <w:rPr>
          <w:rFonts w:ascii="Arial" w:eastAsia="Arial" w:hAnsi="Arial" w:cs="Arial"/>
          <w:spacing w:val="3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3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дл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ка</w:t>
      </w:r>
      <w:r>
        <w:rPr>
          <w:rFonts w:ascii="Arial" w:eastAsia="Arial" w:hAnsi="Arial" w:cs="Arial"/>
          <w:spacing w:val="3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С,</w:t>
      </w:r>
      <w:r>
        <w:rPr>
          <w:rFonts w:ascii="Arial" w:eastAsia="Arial" w:hAnsi="Arial" w:cs="Arial"/>
          <w:spacing w:val="3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132</w:t>
      </w:r>
      <w:r>
        <w:rPr>
          <w:rFonts w:ascii="Arial" w:eastAsia="Arial" w:hAnsi="Arial" w:cs="Arial"/>
          <w:sz w:val="24"/>
          <w:szCs w:val="24"/>
        </w:rPr>
        <w:t>/</w:t>
      </w:r>
      <w:r>
        <w:rPr>
          <w:rFonts w:ascii="Arial" w:eastAsia="Arial" w:hAnsi="Arial" w:cs="Arial"/>
          <w:spacing w:val="-1"/>
          <w:sz w:val="24"/>
          <w:szCs w:val="24"/>
        </w:rPr>
        <w:t>1</w:t>
      </w:r>
      <w:r>
        <w:rPr>
          <w:rFonts w:ascii="Arial" w:eastAsia="Arial" w:hAnsi="Arial" w:cs="Arial"/>
          <w:sz w:val="24"/>
          <w:szCs w:val="24"/>
        </w:rPr>
        <w:t>4</w:t>
      </w:r>
      <w:r>
        <w:rPr>
          <w:rFonts w:ascii="Arial" w:eastAsia="Arial" w:hAnsi="Arial" w:cs="Arial"/>
          <w:spacing w:val="3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3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1</w:t>
      </w:r>
      <w:r>
        <w:rPr>
          <w:rFonts w:ascii="Arial" w:eastAsia="Arial" w:hAnsi="Arial" w:cs="Arial"/>
          <w:spacing w:val="-1"/>
          <w:sz w:val="24"/>
          <w:szCs w:val="24"/>
        </w:rPr>
        <w:t>4</w:t>
      </w:r>
      <w:r>
        <w:rPr>
          <w:rFonts w:ascii="Arial" w:eastAsia="Arial" w:hAnsi="Arial" w:cs="Arial"/>
          <w:spacing w:val="1"/>
          <w:sz w:val="24"/>
          <w:szCs w:val="24"/>
        </w:rPr>
        <w:t>5</w:t>
      </w:r>
      <w:r>
        <w:rPr>
          <w:rFonts w:ascii="Arial" w:eastAsia="Arial" w:hAnsi="Arial" w:cs="Arial"/>
          <w:sz w:val="24"/>
          <w:szCs w:val="24"/>
        </w:rPr>
        <w:t>/</w:t>
      </w:r>
      <w:r>
        <w:rPr>
          <w:rFonts w:ascii="Arial" w:eastAsia="Arial" w:hAnsi="Arial" w:cs="Arial"/>
          <w:spacing w:val="-1"/>
          <w:sz w:val="24"/>
          <w:szCs w:val="24"/>
        </w:rPr>
        <w:t>1</w:t>
      </w:r>
      <w:r>
        <w:rPr>
          <w:rFonts w:ascii="Arial" w:eastAsia="Arial" w:hAnsi="Arial" w:cs="Arial"/>
          <w:spacing w:val="1"/>
          <w:sz w:val="24"/>
          <w:szCs w:val="24"/>
        </w:rPr>
        <w:t>4</w:t>
      </w:r>
      <w:r>
        <w:rPr>
          <w:rFonts w:ascii="Arial" w:eastAsia="Arial" w:hAnsi="Arial" w:cs="Arial"/>
          <w:sz w:val="24"/>
          <w:szCs w:val="24"/>
        </w:rPr>
        <w:t>),</w:t>
      </w:r>
      <w:r>
        <w:rPr>
          <w:rFonts w:ascii="Arial" w:eastAsia="Arial" w:hAnsi="Arial" w:cs="Arial"/>
          <w:spacing w:val="3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ч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3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136</w:t>
      </w:r>
      <w:r>
        <w:rPr>
          <w:rFonts w:ascii="Arial" w:eastAsia="Arial" w:hAnsi="Arial" w:cs="Arial"/>
          <w:sz w:val="24"/>
          <w:szCs w:val="24"/>
        </w:rPr>
        <w:t>.</w:t>
      </w:r>
      <w:proofErr w:type="gramEnd"/>
      <w:r>
        <w:rPr>
          <w:rFonts w:ascii="Arial" w:eastAsia="Arial" w:hAnsi="Arial" w:cs="Arial"/>
          <w:spacing w:val="32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z w:val="24"/>
          <w:szCs w:val="24"/>
        </w:rPr>
        <w:t>ст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в</w:t>
      </w:r>
      <w:proofErr w:type="gramEnd"/>
      <w:r>
        <w:rPr>
          <w:rFonts w:ascii="Arial" w:eastAsia="Arial" w:hAnsi="Arial" w:cs="Arial"/>
          <w:spacing w:val="3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1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3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З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на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о</w:t>
      </w:r>
      <w:r>
        <w:rPr>
          <w:rFonts w:ascii="Arial" w:eastAsia="Arial" w:hAnsi="Arial" w:cs="Arial"/>
          <w:spacing w:val="3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-1"/>
          <w:sz w:val="24"/>
          <w:szCs w:val="24"/>
        </w:rPr>
        <w:t>ш</w:t>
      </w:r>
      <w:r>
        <w:rPr>
          <w:rFonts w:ascii="Arial" w:eastAsia="Arial" w:hAnsi="Arial" w:cs="Arial"/>
          <w:sz w:val="24"/>
          <w:szCs w:val="24"/>
        </w:rPr>
        <w:t>т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3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pacing w:val="4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ра</w:t>
      </w:r>
      <w:r>
        <w:rPr>
          <w:rFonts w:ascii="Arial" w:eastAsia="Arial" w:hAnsi="Arial" w:cs="Arial"/>
          <w:sz w:val="24"/>
          <w:szCs w:val="24"/>
        </w:rPr>
        <w:t>в</w:t>
      </w:r>
      <w:r>
        <w:rPr>
          <w:rFonts w:ascii="Arial" w:eastAsia="Arial" w:hAnsi="Arial" w:cs="Arial"/>
          <w:spacing w:val="-1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3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пос</w:t>
      </w:r>
      <w:r>
        <w:rPr>
          <w:rFonts w:ascii="Arial" w:eastAsia="Arial" w:hAnsi="Arial" w:cs="Arial"/>
          <w:spacing w:val="1"/>
          <w:sz w:val="24"/>
          <w:szCs w:val="24"/>
        </w:rPr>
        <w:t>т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пку</w:t>
      </w:r>
      <w:r>
        <w:rPr>
          <w:rFonts w:ascii="Arial" w:eastAsia="Arial" w:hAnsi="Arial" w:cs="Arial"/>
          <w:spacing w:val="3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(„</w:t>
      </w:r>
      <w:r>
        <w:rPr>
          <w:rFonts w:ascii="Arial" w:eastAsia="Arial" w:hAnsi="Arial" w:cs="Arial"/>
          <w:sz w:val="24"/>
          <w:szCs w:val="24"/>
        </w:rPr>
        <w:t>С</w:t>
      </w:r>
      <w:r>
        <w:rPr>
          <w:rFonts w:ascii="Arial" w:eastAsia="Arial" w:hAnsi="Arial" w:cs="Arial"/>
          <w:spacing w:val="1"/>
          <w:sz w:val="24"/>
          <w:szCs w:val="24"/>
        </w:rPr>
        <w:t>л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жбени</w:t>
      </w:r>
      <w:r>
        <w:rPr>
          <w:rFonts w:ascii="Arial" w:eastAsia="Arial" w:hAnsi="Arial" w:cs="Arial"/>
          <w:spacing w:val="3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гл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сник</w:t>
      </w:r>
      <w:r>
        <w:rPr>
          <w:rFonts w:ascii="Arial" w:eastAsia="Arial" w:hAnsi="Arial" w:cs="Arial"/>
          <w:spacing w:val="3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РС</w:t>
      </w:r>
      <w:proofErr w:type="gramStart"/>
      <w:r>
        <w:rPr>
          <w:rFonts w:ascii="Arial" w:eastAsia="Arial" w:hAnsi="Arial" w:cs="Arial"/>
          <w:sz w:val="24"/>
          <w:szCs w:val="24"/>
        </w:rPr>
        <w:t>“</w:t>
      </w:r>
      <w:r>
        <w:rPr>
          <w:rFonts w:ascii="Arial" w:eastAsia="Arial" w:hAnsi="Arial" w:cs="Arial"/>
          <w:spacing w:val="3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б</w:t>
      </w:r>
      <w:r>
        <w:rPr>
          <w:rFonts w:ascii="Arial" w:eastAsia="Arial" w:hAnsi="Arial" w:cs="Arial"/>
          <w:spacing w:val="1"/>
          <w:sz w:val="24"/>
          <w:szCs w:val="24"/>
        </w:rPr>
        <w:t>ро</w:t>
      </w:r>
      <w:r>
        <w:rPr>
          <w:rFonts w:ascii="Arial" w:eastAsia="Arial" w:hAnsi="Arial" w:cs="Arial"/>
          <w:sz w:val="24"/>
          <w:szCs w:val="24"/>
        </w:rPr>
        <w:t>ј</w:t>
      </w:r>
      <w:proofErr w:type="gramEnd"/>
    </w:p>
    <w:p w:rsidR="00437600" w:rsidRDefault="009869F2">
      <w:pPr>
        <w:spacing w:before="43" w:line="275" w:lineRule="auto"/>
        <w:ind w:left="118" w:right="71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pacing w:val="1"/>
          <w:sz w:val="24"/>
          <w:szCs w:val="24"/>
        </w:rPr>
        <w:t>18</w:t>
      </w:r>
      <w:r>
        <w:rPr>
          <w:rFonts w:ascii="Arial" w:eastAsia="Arial" w:hAnsi="Arial" w:cs="Arial"/>
          <w:sz w:val="24"/>
          <w:szCs w:val="24"/>
        </w:rPr>
        <w:t>/</w:t>
      </w:r>
      <w:r>
        <w:rPr>
          <w:rFonts w:ascii="Arial" w:eastAsia="Arial" w:hAnsi="Arial" w:cs="Arial"/>
          <w:spacing w:val="-1"/>
          <w:sz w:val="24"/>
          <w:szCs w:val="24"/>
        </w:rPr>
        <w:t>1</w:t>
      </w:r>
      <w:r>
        <w:rPr>
          <w:rFonts w:ascii="Arial" w:eastAsia="Arial" w:hAnsi="Arial" w:cs="Arial"/>
          <w:spacing w:val="1"/>
          <w:sz w:val="24"/>
          <w:szCs w:val="24"/>
        </w:rPr>
        <w:t>6</w:t>
      </w:r>
      <w:r>
        <w:rPr>
          <w:rFonts w:ascii="Arial" w:eastAsia="Arial" w:hAnsi="Arial" w:cs="Arial"/>
          <w:sz w:val="24"/>
          <w:szCs w:val="24"/>
        </w:rPr>
        <w:t>),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о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и 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дг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ва</w:t>
      </w:r>
      <w:r>
        <w:rPr>
          <w:rFonts w:ascii="Arial" w:eastAsia="Arial" w:hAnsi="Arial" w:cs="Arial"/>
          <w:spacing w:val="-1"/>
          <w:sz w:val="24"/>
          <w:szCs w:val="24"/>
        </w:rPr>
        <w:t>р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ј</w:t>
      </w:r>
      <w:r>
        <w:rPr>
          <w:rFonts w:ascii="Arial" w:eastAsia="Arial" w:hAnsi="Arial" w:cs="Arial"/>
          <w:spacing w:val="-3"/>
          <w:sz w:val="24"/>
          <w:szCs w:val="24"/>
        </w:rPr>
        <w:t>у</w:t>
      </w:r>
      <w:r>
        <w:rPr>
          <w:rFonts w:ascii="Arial" w:eastAsia="Arial" w:hAnsi="Arial" w:cs="Arial"/>
          <w:spacing w:val="1"/>
          <w:sz w:val="24"/>
          <w:szCs w:val="24"/>
        </w:rPr>
        <w:t>ћ</w:t>
      </w:r>
      <w:r>
        <w:rPr>
          <w:rFonts w:ascii="Arial" w:eastAsia="Arial" w:hAnsi="Arial" w:cs="Arial"/>
          <w:spacing w:val="4"/>
          <w:sz w:val="24"/>
          <w:szCs w:val="24"/>
        </w:rPr>
        <w:t>и</w:t>
      </w:r>
      <w:r>
        <w:rPr>
          <w:rFonts w:ascii="Arial" w:eastAsia="Arial" w:hAnsi="Arial" w:cs="Arial"/>
          <w:sz w:val="24"/>
          <w:szCs w:val="24"/>
        </w:rPr>
        <w:t>х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ре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б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z w:val="24"/>
          <w:szCs w:val="24"/>
        </w:rPr>
        <w:t>них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-1"/>
          <w:sz w:val="24"/>
          <w:szCs w:val="24"/>
        </w:rPr>
        <w:t>ш</w:t>
      </w:r>
      <w:r>
        <w:rPr>
          <w:rFonts w:ascii="Arial" w:eastAsia="Arial" w:hAnsi="Arial" w:cs="Arial"/>
          <w:sz w:val="24"/>
          <w:szCs w:val="24"/>
        </w:rPr>
        <w:t xml:space="preserve">тих 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та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-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јима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је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pacing w:val="1"/>
          <w:sz w:val="24"/>
          <w:szCs w:val="24"/>
        </w:rPr>
        <w:t>ређе</w:t>
      </w:r>
      <w:r>
        <w:rPr>
          <w:rFonts w:ascii="Arial" w:eastAsia="Arial" w:hAnsi="Arial" w:cs="Arial"/>
          <w:sz w:val="24"/>
          <w:szCs w:val="24"/>
        </w:rPr>
        <w:t>на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ва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обл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ст:</w:t>
      </w:r>
      <w:r>
        <w:rPr>
          <w:rFonts w:ascii="Arial" w:eastAsia="Arial" w:hAnsi="Arial" w:cs="Arial"/>
          <w:spacing w:val="1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дл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о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нал</w:t>
      </w:r>
      <w:r>
        <w:rPr>
          <w:rFonts w:ascii="Arial" w:eastAsia="Arial" w:hAnsi="Arial" w:cs="Arial"/>
          <w:spacing w:val="-1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pacing w:val="1"/>
          <w:sz w:val="24"/>
          <w:szCs w:val="24"/>
        </w:rPr>
        <w:t>ређе</w:t>
      </w:r>
      <w:r>
        <w:rPr>
          <w:rFonts w:ascii="Arial" w:eastAsia="Arial" w:hAnsi="Arial" w:cs="Arial"/>
          <w:spacing w:val="-1"/>
          <w:sz w:val="24"/>
          <w:szCs w:val="24"/>
        </w:rPr>
        <w:t>њ</w:t>
      </w:r>
      <w:r>
        <w:rPr>
          <w:rFonts w:ascii="Arial" w:eastAsia="Arial" w:hAnsi="Arial" w:cs="Arial"/>
          <w:sz w:val="24"/>
          <w:szCs w:val="24"/>
        </w:rPr>
        <w:t xml:space="preserve">у </w:t>
      </w:r>
      <w:r>
        <w:rPr>
          <w:rFonts w:ascii="Arial" w:eastAsia="Arial" w:hAnsi="Arial" w:cs="Arial"/>
          <w:spacing w:val="-1"/>
          <w:sz w:val="24"/>
          <w:szCs w:val="24"/>
        </w:rPr>
        <w:t>г</w:t>
      </w:r>
      <w:r>
        <w:rPr>
          <w:rFonts w:ascii="Arial" w:eastAsia="Arial" w:hAnsi="Arial" w:cs="Arial"/>
          <w:spacing w:val="1"/>
          <w:sz w:val="24"/>
          <w:szCs w:val="24"/>
        </w:rPr>
        <w:t>ра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/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-1"/>
          <w:sz w:val="24"/>
          <w:szCs w:val="24"/>
        </w:rPr>
        <w:t>ш</w:t>
      </w:r>
      <w:r>
        <w:rPr>
          <w:rFonts w:ascii="Arial" w:eastAsia="Arial" w:hAnsi="Arial" w:cs="Arial"/>
          <w:sz w:val="24"/>
          <w:szCs w:val="24"/>
        </w:rPr>
        <w:t>тине,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дл</w:t>
      </w:r>
      <w:r>
        <w:rPr>
          <w:rFonts w:ascii="Arial" w:eastAsia="Arial" w:hAnsi="Arial" w:cs="Arial"/>
          <w:sz w:val="24"/>
          <w:szCs w:val="24"/>
        </w:rPr>
        <w:t>ук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о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по</w:t>
      </w:r>
      <w:r>
        <w:rPr>
          <w:rFonts w:ascii="Arial" w:eastAsia="Arial" w:hAnsi="Arial" w:cs="Arial"/>
          <w:spacing w:val="-2"/>
          <w:sz w:val="24"/>
          <w:szCs w:val="24"/>
        </w:rPr>
        <w:t>с</w:t>
      </w:r>
      <w:r>
        <w:rPr>
          <w:rFonts w:ascii="Arial" w:eastAsia="Arial" w:hAnsi="Arial" w:cs="Arial"/>
          <w:sz w:val="24"/>
          <w:szCs w:val="24"/>
        </w:rPr>
        <w:t>т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в</w:t>
      </w:r>
      <w:r>
        <w:rPr>
          <w:rFonts w:ascii="Arial" w:eastAsia="Arial" w:hAnsi="Arial" w:cs="Arial"/>
          <w:spacing w:val="-2"/>
          <w:sz w:val="24"/>
          <w:szCs w:val="24"/>
        </w:rPr>
        <w:t>љ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њ</w:t>
      </w:r>
      <w:r>
        <w:rPr>
          <w:rFonts w:ascii="Arial" w:eastAsia="Arial" w:hAnsi="Arial" w:cs="Arial"/>
          <w:sz w:val="24"/>
          <w:szCs w:val="24"/>
        </w:rPr>
        <w:t>у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њ</w:t>
      </w:r>
      <w:r>
        <w:rPr>
          <w:rFonts w:ascii="Arial" w:eastAsia="Arial" w:hAnsi="Arial" w:cs="Arial"/>
          <w:sz w:val="24"/>
          <w:szCs w:val="24"/>
        </w:rPr>
        <w:t>их м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нт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 xml:space="preserve">жних 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б</w:t>
      </w:r>
      <w:r>
        <w:rPr>
          <w:rFonts w:ascii="Arial" w:eastAsia="Arial" w:hAnsi="Arial" w:cs="Arial"/>
          <w:sz w:val="24"/>
          <w:szCs w:val="24"/>
        </w:rPr>
        <w:t>је</w:t>
      </w:r>
      <w:r>
        <w:rPr>
          <w:rFonts w:ascii="Arial" w:eastAsia="Arial" w:hAnsi="Arial" w:cs="Arial"/>
          <w:spacing w:val="1"/>
          <w:sz w:val="24"/>
          <w:szCs w:val="24"/>
        </w:rPr>
        <w:t>ка</w:t>
      </w:r>
      <w:r>
        <w:rPr>
          <w:rFonts w:ascii="Arial" w:eastAsia="Arial" w:hAnsi="Arial" w:cs="Arial"/>
          <w:sz w:val="24"/>
          <w:szCs w:val="24"/>
        </w:rPr>
        <w:t>та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на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јавним и 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ст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z w:val="24"/>
          <w:szCs w:val="24"/>
        </w:rPr>
        <w:t>им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пов</w:t>
      </w:r>
      <w:r>
        <w:rPr>
          <w:rFonts w:ascii="Arial" w:eastAsia="Arial" w:hAnsi="Arial" w:cs="Arial"/>
          <w:spacing w:val="1"/>
          <w:sz w:val="24"/>
          <w:szCs w:val="24"/>
        </w:rPr>
        <w:t>р</w:t>
      </w:r>
      <w:r>
        <w:rPr>
          <w:rFonts w:ascii="Arial" w:eastAsia="Arial" w:hAnsi="Arial" w:cs="Arial"/>
          <w:sz w:val="24"/>
          <w:szCs w:val="24"/>
        </w:rPr>
        <w:t>ши</w:t>
      </w:r>
      <w:r>
        <w:rPr>
          <w:rFonts w:ascii="Arial" w:eastAsia="Arial" w:hAnsi="Arial" w:cs="Arial"/>
          <w:spacing w:val="-1"/>
          <w:sz w:val="24"/>
          <w:szCs w:val="24"/>
        </w:rPr>
        <w:t>на</w:t>
      </w:r>
      <w:r>
        <w:rPr>
          <w:rFonts w:ascii="Arial" w:eastAsia="Arial" w:hAnsi="Arial" w:cs="Arial"/>
          <w:sz w:val="24"/>
          <w:szCs w:val="24"/>
        </w:rPr>
        <w:t>ма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на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т</w:t>
      </w:r>
      <w:r>
        <w:rPr>
          <w:rFonts w:ascii="Arial" w:eastAsia="Arial" w:hAnsi="Arial" w:cs="Arial"/>
          <w:spacing w:val="-1"/>
          <w:sz w:val="24"/>
          <w:szCs w:val="24"/>
        </w:rPr>
        <w:t>е</w:t>
      </w:r>
      <w:r>
        <w:rPr>
          <w:rFonts w:ascii="Arial" w:eastAsia="Arial" w:hAnsi="Arial" w:cs="Arial"/>
          <w:spacing w:val="1"/>
          <w:sz w:val="24"/>
          <w:szCs w:val="24"/>
        </w:rPr>
        <w:t>р</w:t>
      </w:r>
      <w:r>
        <w:rPr>
          <w:rFonts w:ascii="Arial" w:eastAsia="Arial" w:hAnsi="Arial" w:cs="Arial"/>
          <w:sz w:val="24"/>
          <w:szCs w:val="24"/>
        </w:rPr>
        <w:t>ит</w:t>
      </w:r>
      <w:r>
        <w:rPr>
          <w:rFonts w:ascii="Arial" w:eastAsia="Arial" w:hAnsi="Arial" w:cs="Arial"/>
          <w:spacing w:val="-1"/>
          <w:sz w:val="24"/>
          <w:szCs w:val="24"/>
        </w:rPr>
        <w:t>о</w:t>
      </w:r>
      <w:r>
        <w:rPr>
          <w:rFonts w:ascii="Arial" w:eastAsia="Arial" w:hAnsi="Arial" w:cs="Arial"/>
          <w:spacing w:val="1"/>
          <w:sz w:val="24"/>
          <w:szCs w:val="24"/>
        </w:rPr>
        <w:t>р</w:t>
      </w:r>
      <w:r>
        <w:rPr>
          <w:rFonts w:ascii="Arial" w:eastAsia="Arial" w:hAnsi="Arial" w:cs="Arial"/>
          <w:sz w:val="24"/>
          <w:szCs w:val="24"/>
        </w:rPr>
        <w:t xml:space="preserve">ији </w:t>
      </w:r>
      <w:r>
        <w:rPr>
          <w:rFonts w:ascii="Arial" w:eastAsia="Arial" w:hAnsi="Arial" w:cs="Arial"/>
          <w:spacing w:val="-1"/>
          <w:sz w:val="24"/>
          <w:szCs w:val="24"/>
        </w:rPr>
        <w:t>г</w:t>
      </w:r>
      <w:r>
        <w:rPr>
          <w:rFonts w:ascii="Arial" w:eastAsia="Arial" w:hAnsi="Arial" w:cs="Arial"/>
          <w:spacing w:val="1"/>
          <w:sz w:val="24"/>
          <w:szCs w:val="24"/>
        </w:rPr>
        <w:t>ра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/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-1"/>
          <w:sz w:val="24"/>
          <w:szCs w:val="24"/>
        </w:rPr>
        <w:t>ш</w:t>
      </w:r>
      <w:r>
        <w:rPr>
          <w:rFonts w:ascii="Arial" w:eastAsia="Arial" w:hAnsi="Arial" w:cs="Arial"/>
          <w:sz w:val="24"/>
          <w:szCs w:val="24"/>
        </w:rPr>
        <w:t xml:space="preserve">тине, 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дл</w:t>
      </w:r>
      <w:r>
        <w:rPr>
          <w:rFonts w:ascii="Arial" w:eastAsia="Arial" w:hAnsi="Arial" w:cs="Arial"/>
          <w:sz w:val="24"/>
          <w:szCs w:val="24"/>
        </w:rPr>
        <w:t>ук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 xml:space="preserve">м 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о 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ст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в</w:t>
      </w:r>
      <w:r>
        <w:rPr>
          <w:rFonts w:ascii="Arial" w:eastAsia="Arial" w:hAnsi="Arial" w:cs="Arial"/>
          <w:spacing w:val="-2"/>
          <w:sz w:val="24"/>
          <w:szCs w:val="24"/>
        </w:rPr>
        <w:t>љ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њ</w:t>
      </w:r>
      <w:r>
        <w:rPr>
          <w:rFonts w:ascii="Arial" w:eastAsia="Arial" w:hAnsi="Arial" w:cs="Arial"/>
          <w:sz w:val="24"/>
          <w:szCs w:val="24"/>
        </w:rPr>
        <w:t xml:space="preserve">у 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ки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 xml:space="preserve">ска 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н</w:t>
      </w:r>
      <w:r>
        <w:rPr>
          <w:rFonts w:ascii="Arial" w:eastAsia="Arial" w:hAnsi="Arial" w:cs="Arial"/>
          <w:sz w:val="24"/>
          <w:szCs w:val="24"/>
        </w:rPr>
        <w:t xml:space="preserve">а 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јавним 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-2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вршин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-2"/>
          <w:sz w:val="24"/>
          <w:szCs w:val="24"/>
        </w:rPr>
        <w:t>р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г</w:t>
      </w:r>
      <w:r>
        <w:rPr>
          <w:rFonts w:ascii="Arial" w:eastAsia="Arial" w:hAnsi="Arial" w:cs="Arial"/>
          <w:spacing w:val="1"/>
          <w:sz w:val="24"/>
          <w:szCs w:val="24"/>
        </w:rPr>
        <w:t>ра</w:t>
      </w:r>
      <w:r>
        <w:rPr>
          <w:rFonts w:ascii="Arial" w:eastAsia="Arial" w:hAnsi="Arial" w:cs="Arial"/>
          <w:spacing w:val="-2"/>
          <w:sz w:val="24"/>
          <w:szCs w:val="24"/>
        </w:rPr>
        <w:t>м</w:t>
      </w:r>
      <w:r>
        <w:rPr>
          <w:rFonts w:ascii="Arial" w:eastAsia="Arial" w:hAnsi="Arial" w:cs="Arial"/>
          <w:spacing w:val="-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 xml:space="preserve">м 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за 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пос</w:t>
      </w:r>
      <w:r>
        <w:rPr>
          <w:rFonts w:ascii="Arial" w:eastAsia="Arial" w:hAnsi="Arial" w:cs="Arial"/>
          <w:spacing w:val="-1"/>
          <w:sz w:val="24"/>
          <w:szCs w:val="24"/>
        </w:rPr>
        <w:t>т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вљ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њ</w:t>
      </w:r>
      <w:r>
        <w:rPr>
          <w:rFonts w:ascii="Arial" w:eastAsia="Arial" w:hAnsi="Arial" w:cs="Arial"/>
          <w:sz w:val="24"/>
          <w:szCs w:val="24"/>
        </w:rPr>
        <w:t xml:space="preserve">е 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м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њ</w:t>
      </w:r>
      <w:r>
        <w:rPr>
          <w:rFonts w:ascii="Arial" w:eastAsia="Arial" w:hAnsi="Arial" w:cs="Arial"/>
          <w:sz w:val="24"/>
          <w:szCs w:val="24"/>
        </w:rPr>
        <w:t>их  м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нт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 xml:space="preserve">жних 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б</w:t>
      </w:r>
      <w:r>
        <w:rPr>
          <w:rFonts w:ascii="Arial" w:eastAsia="Arial" w:hAnsi="Arial" w:cs="Arial"/>
          <w:sz w:val="24"/>
          <w:szCs w:val="24"/>
        </w:rPr>
        <w:t>је</w:t>
      </w:r>
      <w:r>
        <w:rPr>
          <w:rFonts w:ascii="Arial" w:eastAsia="Arial" w:hAnsi="Arial" w:cs="Arial"/>
          <w:spacing w:val="1"/>
          <w:sz w:val="24"/>
          <w:szCs w:val="24"/>
        </w:rPr>
        <w:t>ка</w:t>
      </w:r>
      <w:r>
        <w:rPr>
          <w:rFonts w:ascii="Arial" w:eastAsia="Arial" w:hAnsi="Arial" w:cs="Arial"/>
          <w:sz w:val="24"/>
          <w:szCs w:val="24"/>
        </w:rPr>
        <w:t>та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(ки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с</w:t>
      </w:r>
      <w:r>
        <w:rPr>
          <w:rFonts w:ascii="Arial" w:eastAsia="Arial" w:hAnsi="Arial" w:cs="Arial"/>
          <w:spacing w:val="-2"/>
          <w:sz w:val="24"/>
          <w:szCs w:val="24"/>
        </w:rPr>
        <w:t>к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др</w:t>
      </w:r>
      <w:r>
        <w:rPr>
          <w:rFonts w:ascii="Arial" w:eastAsia="Arial" w:hAnsi="Arial" w:cs="Arial"/>
          <w:sz w:val="24"/>
          <w:szCs w:val="24"/>
        </w:rPr>
        <w:t>.)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на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т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pacing w:val="-1"/>
          <w:sz w:val="24"/>
          <w:szCs w:val="24"/>
        </w:rPr>
        <w:t>р</w:t>
      </w:r>
      <w:r>
        <w:rPr>
          <w:rFonts w:ascii="Arial" w:eastAsia="Arial" w:hAnsi="Arial" w:cs="Arial"/>
          <w:sz w:val="24"/>
          <w:szCs w:val="24"/>
        </w:rPr>
        <w:t>ит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р</w:t>
      </w:r>
      <w:r>
        <w:rPr>
          <w:rFonts w:ascii="Arial" w:eastAsia="Arial" w:hAnsi="Arial" w:cs="Arial"/>
          <w:sz w:val="24"/>
          <w:szCs w:val="24"/>
        </w:rPr>
        <w:t>ији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г</w:t>
      </w:r>
      <w:r>
        <w:rPr>
          <w:rFonts w:ascii="Arial" w:eastAsia="Arial" w:hAnsi="Arial" w:cs="Arial"/>
          <w:spacing w:val="1"/>
          <w:sz w:val="24"/>
          <w:szCs w:val="24"/>
        </w:rPr>
        <w:t>ра</w:t>
      </w:r>
      <w:r>
        <w:rPr>
          <w:rFonts w:ascii="Arial" w:eastAsia="Arial" w:hAnsi="Arial" w:cs="Arial"/>
          <w:spacing w:val="-3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/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-1"/>
          <w:sz w:val="24"/>
          <w:szCs w:val="24"/>
        </w:rPr>
        <w:t>ш</w:t>
      </w:r>
      <w:r>
        <w:rPr>
          <w:rFonts w:ascii="Arial" w:eastAsia="Arial" w:hAnsi="Arial" w:cs="Arial"/>
          <w:sz w:val="24"/>
          <w:szCs w:val="24"/>
        </w:rPr>
        <w:t>тине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 с</w:t>
      </w:r>
      <w:r>
        <w:rPr>
          <w:rFonts w:ascii="Arial" w:eastAsia="Arial" w:hAnsi="Arial" w:cs="Arial"/>
          <w:spacing w:val="5"/>
          <w:sz w:val="24"/>
          <w:szCs w:val="24"/>
        </w:rPr>
        <w:t>л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6"/>
          <w:sz w:val="24"/>
          <w:szCs w:val="24"/>
        </w:rPr>
        <w:t>у</w:t>
      </w:r>
      <w:r>
        <w:rPr>
          <w:rFonts w:ascii="Arial" w:eastAsia="Arial" w:hAnsi="Arial" w:cs="Arial"/>
          <w:b/>
          <w:sz w:val="24"/>
          <w:szCs w:val="24"/>
        </w:rPr>
        <w:t>р</w:t>
      </w:r>
      <w:r>
        <w:rPr>
          <w:rFonts w:ascii="Arial" w:eastAsia="Arial" w:hAnsi="Arial" w:cs="Arial"/>
          <w:b/>
          <w:spacing w:val="3"/>
          <w:sz w:val="24"/>
          <w:szCs w:val="24"/>
        </w:rPr>
        <w:t>е</w:t>
      </w:r>
      <w:r>
        <w:rPr>
          <w:rFonts w:ascii="Arial" w:eastAsia="Arial" w:hAnsi="Arial" w:cs="Arial"/>
          <w:b/>
          <w:sz w:val="24"/>
          <w:szCs w:val="24"/>
        </w:rPr>
        <w:t>ђе</w:t>
      </w:r>
      <w:r>
        <w:rPr>
          <w:rFonts w:ascii="Arial" w:eastAsia="Arial" w:hAnsi="Arial" w:cs="Arial"/>
          <w:b/>
          <w:spacing w:val="-1"/>
          <w:sz w:val="24"/>
          <w:szCs w:val="24"/>
        </w:rPr>
        <w:t>н</w:t>
      </w:r>
      <w:r>
        <w:rPr>
          <w:rFonts w:ascii="Arial" w:eastAsia="Arial" w:hAnsi="Arial" w:cs="Arial"/>
          <w:b/>
          <w:sz w:val="24"/>
          <w:szCs w:val="24"/>
        </w:rPr>
        <w:t>и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3"/>
          <w:sz w:val="24"/>
          <w:szCs w:val="24"/>
        </w:rPr>
        <w:t>с</w:t>
      </w:r>
      <w:r>
        <w:rPr>
          <w:rFonts w:ascii="Arial" w:eastAsia="Arial" w:hAnsi="Arial" w:cs="Arial"/>
          <w:b/>
          <w:sz w:val="24"/>
          <w:szCs w:val="24"/>
        </w:rPr>
        <w:t xml:space="preserve">у </w:t>
      </w:r>
      <w:r>
        <w:rPr>
          <w:rFonts w:ascii="Arial" w:eastAsia="Arial" w:hAnsi="Arial" w:cs="Arial"/>
          <w:b/>
          <w:spacing w:val="-4"/>
          <w:sz w:val="24"/>
          <w:szCs w:val="24"/>
        </w:rPr>
        <w:t>у</w:t>
      </w:r>
      <w:r>
        <w:rPr>
          <w:rFonts w:ascii="Arial" w:eastAsia="Arial" w:hAnsi="Arial" w:cs="Arial"/>
          <w:b/>
          <w:spacing w:val="1"/>
          <w:sz w:val="24"/>
          <w:szCs w:val="24"/>
        </w:rPr>
        <w:t>сл</w:t>
      </w:r>
      <w:r>
        <w:rPr>
          <w:rFonts w:ascii="Arial" w:eastAsia="Arial" w:hAnsi="Arial" w:cs="Arial"/>
          <w:b/>
          <w:sz w:val="24"/>
          <w:szCs w:val="24"/>
        </w:rPr>
        <w:t>о</w:t>
      </w:r>
      <w:r>
        <w:rPr>
          <w:rFonts w:ascii="Arial" w:eastAsia="Arial" w:hAnsi="Arial" w:cs="Arial"/>
          <w:b/>
          <w:spacing w:val="-1"/>
          <w:sz w:val="24"/>
          <w:szCs w:val="24"/>
        </w:rPr>
        <w:t>ви</w:t>
      </w:r>
      <w:r>
        <w:rPr>
          <w:rFonts w:ascii="Arial" w:eastAsia="Arial" w:hAnsi="Arial" w:cs="Arial"/>
          <w:b/>
          <w:sz w:val="24"/>
          <w:szCs w:val="24"/>
        </w:rPr>
        <w:t>,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1"/>
          <w:sz w:val="24"/>
          <w:szCs w:val="24"/>
        </w:rPr>
        <w:t>н</w:t>
      </w:r>
      <w:r>
        <w:rPr>
          <w:rFonts w:ascii="Arial" w:eastAsia="Arial" w:hAnsi="Arial" w:cs="Arial"/>
          <w:b/>
          <w:spacing w:val="3"/>
          <w:sz w:val="24"/>
          <w:szCs w:val="24"/>
        </w:rPr>
        <w:t>а</w:t>
      </w:r>
      <w:r>
        <w:rPr>
          <w:rFonts w:ascii="Arial" w:eastAsia="Arial" w:hAnsi="Arial" w:cs="Arial"/>
          <w:b/>
          <w:sz w:val="24"/>
          <w:szCs w:val="24"/>
        </w:rPr>
        <w:t>ч</w:t>
      </w:r>
      <w:r>
        <w:rPr>
          <w:rFonts w:ascii="Arial" w:eastAsia="Arial" w:hAnsi="Arial" w:cs="Arial"/>
          <w:b/>
          <w:spacing w:val="-1"/>
          <w:sz w:val="24"/>
          <w:szCs w:val="24"/>
        </w:rPr>
        <w:t>ин</w:t>
      </w:r>
      <w:r>
        <w:rPr>
          <w:rFonts w:ascii="Arial" w:eastAsia="Arial" w:hAnsi="Arial" w:cs="Arial"/>
          <w:b/>
          <w:sz w:val="24"/>
          <w:szCs w:val="24"/>
        </w:rPr>
        <w:t>и</w:t>
      </w:r>
      <w:r>
        <w:rPr>
          <w:rFonts w:ascii="Arial" w:eastAsia="Arial" w:hAnsi="Arial" w:cs="Arial"/>
          <w:b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и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1"/>
          <w:sz w:val="24"/>
          <w:szCs w:val="24"/>
        </w:rPr>
        <w:t>п</w:t>
      </w:r>
      <w:r>
        <w:rPr>
          <w:rFonts w:ascii="Arial" w:eastAsia="Arial" w:hAnsi="Arial" w:cs="Arial"/>
          <w:b/>
          <w:sz w:val="24"/>
          <w:szCs w:val="24"/>
        </w:rPr>
        <w:t>о</w:t>
      </w:r>
      <w:r>
        <w:rPr>
          <w:rFonts w:ascii="Arial" w:eastAsia="Arial" w:hAnsi="Arial" w:cs="Arial"/>
          <w:b/>
          <w:spacing w:val="3"/>
          <w:sz w:val="24"/>
          <w:szCs w:val="24"/>
        </w:rPr>
        <w:t>с</w:t>
      </w:r>
      <w:r>
        <w:rPr>
          <w:rFonts w:ascii="Arial" w:eastAsia="Arial" w:hAnsi="Arial" w:cs="Arial"/>
          <w:b/>
          <w:sz w:val="24"/>
          <w:szCs w:val="24"/>
        </w:rPr>
        <w:t>т</w:t>
      </w:r>
      <w:r>
        <w:rPr>
          <w:rFonts w:ascii="Arial" w:eastAsia="Arial" w:hAnsi="Arial" w:cs="Arial"/>
          <w:b/>
          <w:spacing w:val="-4"/>
          <w:sz w:val="24"/>
          <w:szCs w:val="24"/>
        </w:rPr>
        <w:t>у</w:t>
      </w:r>
      <w:r>
        <w:rPr>
          <w:rFonts w:ascii="Arial" w:eastAsia="Arial" w:hAnsi="Arial" w:cs="Arial"/>
          <w:b/>
          <w:spacing w:val="-1"/>
          <w:sz w:val="24"/>
          <w:szCs w:val="24"/>
        </w:rPr>
        <w:t>п</w:t>
      </w:r>
      <w:r>
        <w:rPr>
          <w:rFonts w:ascii="Arial" w:eastAsia="Arial" w:hAnsi="Arial" w:cs="Arial"/>
          <w:b/>
          <w:spacing w:val="1"/>
          <w:sz w:val="24"/>
          <w:szCs w:val="24"/>
        </w:rPr>
        <w:t>а</w:t>
      </w:r>
      <w:r>
        <w:rPr>
          <w:rFonts w:ascii="Arial" w:eastAsia="Arial" w:hAnsi="Arial" w:cs="Arial"/>
          <w:b/>
          <w:sz w:val="24"/>
          <w:szCs w:val="24"/>
        </w:rPr>
        <w:t>к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1"/>
          <w:sz w:val="24"/>
          <w:szCs w:val="24"/>
        </w:rPr>
        <w:t>п</w:t>
      </w:r>
      <w:r>
        <w:rPr>
          <w:rFonts w:ascii="Arial" w:eastAsia="Arial" w:hAnsi="Arial" w:cs="Arial"/>
          <w:b/>
          <w:spacing w:val="2"/>
          <w:sz w:val="24"/>
          <w:szCs w:val="24"/>
        </w:rPr>
        <w:t>о</w:t>
      </w:r>
      <w:r>
        <w:rPr>
          <w:rFonts w:ascii="Arial" w:eastAsia="Arial" w:hAnsi="Arial" w:cs="Arial"/>
          <w:b/>
          <w:spacing w:val="1"/>
          <w:sz w:val="24"/>
          <w:szCs w:val="24"/>
        </w:rPr>
        <w:t>с</w:t>
      </w:r>
      <w:r>
        <w:rPr>
          <w:rFonts w:ascii="Arial" w:eastAsia="Arial" w:hAnsi="Arial" w:cs="Arial"/>
          <w:b/>
          <w:spacing w:val="-2"/>
          <w:sz w:val="24"/>
          <w:szCs w:val="24"/>
        </w:rPr>
        <w:t>т</w:t>
      </w:r>
      <w:r>
        <w:rPr>
          <w:rFonts w:ascii="Arial" w:eastAsia="Arial" w:hAnsi="Arial" w:cs="Arial"/>
          <w:b/>
          <w:spacing w:val="1"/>
          <w:sz w:val="24"/>
          <w:szCs w:val="24"/>
        </w:rPr>
        <w:t>а</w:t>
      </w:r>
      <w:r>
        <w:rPr>
          <w:rFonts w:ascii="Arial" w:eastAsia="Arial" w:hAnsi="Arial" w:cs="Arial"/>
          <w:b/>
          <w:spacing w:val="-1"/>
          <w:sz w:val="24"/>
          <w:szCs w:val="24"/>
        </w:rPr>
        <w:t>в</w:t>
      </w:r>
      <w:r>
        <w:rPr>
          <w:rFonts w:ascii="Arial" w:eastAsia="Arial" w:hAnsi="Arial" w:cs="Arial"/>
          <w:b/>
          <w:sz w:val="24"/>
          <w:szCs w:val="24"/>
        </w:rPr>
        <w:t>љ</w:t>
      </w:r>
      <w:r>
        <w:rPr>
          <w:rFonts w:ascii="Arial" w:eastAsia="Arial" w:hAnsi="Arial" w:cs="Arial"/>
          <w:b/>
          <w:spacing w:val="1"/>
          <w:sz w:val="24"/>
          <w:szCs w:val="24"/>
        </w:rPr>
        <w:t>ањ</w:t>
      </w:r>
      <w:r>
        <w:rPr>
          <w:rFonts w:ascii="Arial" w:eastAsia="Arial" w:hAnsi="Arial" w:cs="Arial"/>
          <w:b/>
          <w:sz w:val="24"/>
          <w:szCs w:val="24"/>
        </w:rPr>
        <w:t>а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2"/>
          <w:sz w:val="24"/>
          <w:szCs w:val="24"/>
        </w:rPr>
        <w:t>м</w:t>
      </w:r>
      <w:r>
        <w:rPr>
          <w:rFonts w:ascii="Arial" w:eastAsia="Arial" w:hAnsi="Arial" w:cs="Arial"/>
          <w:b/>
          <w:spacing w:val="1"/>
          <w:sz w:val="24"/>
          <w:szCs w:val="24"/>
        </w:rPr>
        <w:t>ањ</w:t>
      </w:r>
      <w:r>
        <w:rPr>
          <w:rFonts w:ascii="Arial" w:eastAsia="Arial" w:hAnsi="Arial" w:cs="Arial"/>
          <w:b/>
          <w:spacing w:val="-1"/>
          <w:sz w:val="24"/>
          <w:szCs w:val="24"/>
        </w:rPr>
        <w:t>и</w:t>
      </w:r>
      <w:r>
        <w:rPr>
          <w:rFonts w:ascii="Arial" w:eastAsia="Arial" w:hAnsi="Arial" w:cs="Arial"/>
          <w:b/>
          <w:sz w:val="24"/>
          <w:szCs w:val="24"/>
        </w:rPr>
        <w:t xml:space="preserve">х </w:t>
      </w:r>
      <w:r>
        <w:rPr>
          <w:rFonts w:ascii="Arial" w:eastAsia="Arial" w:hAnsi="Arial" w:cs="Arial"/>
          <w:b/>
          <w:spacing w:val="-2"/>
          <w:sz w:val="24"/>
          <w:szCs w:val="24"/>
        </w:rPr>
        <w:t>м</w:t>
      </w:r>
      <w:r>
        <w:rPr>
          <w:rFonts w:ascii="Arial" w:eastAsia="Arial" w:hAnsi="Arial" w:cs="Arial"/>
          <w:b/>
          <w:sz w:val="24"/>
          <w:szCs w:val="24"/>
        </w:rPr>
        <w:t>о</w:t>
      </w:r>
      <w:r>
        <w:rPr>
          <w:rFonts w:ascii="Arial" w:eastAsia="Arial" w:hAnsi="Arial" w:cs="Arial"/>
          <w:b/>
          <w:spacing w:val="1"/>
          <w:sz w:val="24"/>
          <w:szCs w:val="24"/>
        </w:rPr>
        <w:t>н</w:t>
      </w:r>
      <w:r>
        <w:rPr>
          <w:rFonts w:ascii="Arial" w:eastAsia="Arial" w:hAnsi="Arial" w:cs="Arial"/>
          <w:b/>
          <w:spacing w:val="-2"/>
          <w:sz w:val="24"/>
          <w:szCs w:val="24"/>
        </w:rPr>
        <w:t>т</w:t>
      </w:r>
      <w:r>
        <w:rPr>
          <w:rFonts w:ascii="Arial" w:eastAsia="Arial" w:hAnsi="Arial" w:cs="Arial"/>
          <w:b/>
          <w:spacing w:val="1"/>
          <w:sz w:val="24"/>
          <w:szCs w:val="24"/>
        </w:rPr>
        <w:t>а</w:t>
      </w:r>
      <w:r>
        <w:rPr>
          <w:rFonts w:ascii="Arial" w:eastAsia="Arial" w:hAnsi="Arial" w:cs="Arial"/>
          <w:b/>
          <w:spacing w:val="2"/>
          <w:sz w:val="24"/>
          <w:szCs w:val="24"/>
        </w:rPr>
        <w:t>ж</w:t>
      </w:r>
      <w:r>
        <w:rPr>
          <w:rFonts w:ascii="Arial" w:eastAsia="Arial" w:hAnsi="Arial" w:cs="Arial"/>
          <w:b/>
          <w:spacing w:val="-1"/>
          <w:sz w:val="24"/>
          <w:szCs w:val="24"/>
        </w:rPr>
        <w:t>ни</w:t>
      </w:r>
      <w:r>
        <w:rPr>
          <w:rFonts w:ascii="Arial" w:eastAsia="Arial" w:hAnsi="Arial" w:cs="Arial"/>
          <w:b/>
          <w:sz w:val="24"/>
          <w:szCs w:val="24"/>
        </w:rPr>
        <w:t>х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об</w:t>
      </w:r>
      <w:r>
        <w:rPr>
          <w:rFonts w:ascii="Arial" w:eastAsia="Arial" w:hAnsi="Arial" w:cs="Arial"/>
          <w:b/>
          <w:spacing w:val="-2"/>
          <w:sz w:val="24"/>
          <w:szCs w:val="24"/>
        </w:rPr>
        <w:t>ј</w:t>
      </w:r>
      <w:r>
        <w:rPr>
          <w:rFonts w:ascii="Arial" w:eastAsia="Arial" w:hAnsi="Arial" w:cs="Arial"/>
          <w:b/>
          <w:spacing w:val="1"/>
          <w:sz w:val="24"/>
          <w:szCs w:val="24"/>
        </w:rPr>
        <w:t>е</w:t>
      </w:r>
      <w:r>
        <w:rPr>
          <w:rFonts w:ascii="Arial" w:eastAsia="Arial" w:hAnsi="Arial" w:cs="Arial"/>
          <w:b/>
          <w:sz w:val="24"/>
          <w:szCs w:val="24"/>
        </w:rPr>
        <w:t>к</w:t>
      </w:r>
      <w:r>
        <w:rPr>
          <w:rFonts w:ascii="Arial" w:eastAsia="Arial" w:hAnsi="Arial" w:cs="Arial"/>
          <w:b/>
          <w:spacing w:val="1"/>
          <w:sz w:val="24"/>
          <w:szCs w:val="24"/>
        </w:rPr>
        <w:t>а</w:t>
      </w:r>
      <w:r>
        <w:rPr>
          <w:rFonts w:ascii="Arial" w:eastAsia="Arial" w:hAnsi="Arial" w:cs="Arial"/>
          <w:b/>
          <w:spacing w:val="-2"/>
          <w:sz w:val="24"/>
          <w:szCs w:val="24"/>
        </w:rPr>
        <w:t>т</w:t>
      </w:r>
      <w:r>
        <w:rPr>
          <w:rFonts w:ascii="Arial" w:eastAsia="Arial" w:hAnsi="Arial" w:cs="Arial"/>
          <w:b/>
          <w:spacing w:val="1"/>
          <w:sz w:val="24"/>
          <w:szCs w:val="24"/>
        </w:rPr>
        <w:t>а</w:t>
      </w:r>
      <w:r>
        <w:rPr>
          <w:rFonts w:ascii="Arial" w:eastAsia="Arial" w:hAnsi="Arial" w:cs="Arial"/>
          <w:b/>
          <w:sz w:val="24"/>
          <w:szCs w:val="24"/>
        </w:rPr>
        <w:t>.</w:t>
      </w:r>
    </w:p>
    <w:p w:rsidR="00437600" w:rsidRDefault="009869F2">
      <w:pPr>
        <w:spacing w:before="3" w:line="275" w:lineRule="auto"/>
        <w:ind w:left="118" w:right="77" w:firstLine="72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У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скла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у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са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З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ном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о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нир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њ</w:t>
      </w:r>
      <w:r>
        <w:rPr>
          <w:rFonts w:ascii="Arial" w:eastAsia="Arial" w:hAnsi="Arial" w:cs="Arial"/>
          <w:sz w:val="24"/>
          <w:szCs w:val="24"/>
        </w:rPr>
        <w:t>у и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из</w:t>
      </w:r>
      <w:r>
        <w:rPr>
          <w:rFonts w:ascii="Arial" w:eastAsia="Arial" w:hAnsi="Arial" w:cs="Arial"/>
          <w:spacing w:val="-1"/>
          <w:sz w:val="24"/>
          <w:szCs w:val="24"/>
        </w:rPr>
        <w:t>г</w:t>
      </w:r>
      <w:r>
        <w:rPr>
          <w:rFonts w:ascii="Arial" w:eastAsia="Arial" w:hAnsi="Arial" w:cs="Arial"/>
          <w:spacing w:val="1"/>
          <w:sz w:val="24"/>
          <w:szCs w:val="24"/>
        </w:rPr>
        <w:t>ра</w:t>
      </w:r>
      <w:r>
        <w:rPr>
          <w:rFonts w:ascii="Arial" w:eastAsia="Arial" w:hAnsi="Arial" w:cs="Arial"/>
          <w:spacing w:val="-1"/>
          <w:sz w:val="24"/>
          <w:szCs w:val="24"/>
        </w:rPr>
        <w:t>дњ</w:t>
      </w:r>
      <w:r>
        <w:rPr>
          <w:rFonts w:ascii="Arial" w:eastAsia="Arial" w:hAnsi="Arial" w:cs="Arial"/>
          <w:sz w:val="24"/>
          <w:szCs w:val="24"/>
        </w:rPr>
        <w:t>и,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пос</w:t>
      </w:r>
      <w:r>
        <w:rPr>
          <w:rFonts w:ascii="Arial" w:eastAsia="Arial" w:hAnsi="Arial" w:cs="Arial"/>
          <w:spacing w:val="1"/>
          <w:sz w:val="24"/>
          <w:szCs w:val="24"/>
        </w:rPr>
        <w:t>та</w:t>
      </w:r>
      <w:r>
        <w:rPr>
          <w:rFonts w:ascii="Arial" w:eastAsia="Arial" w:hAnsi="Arial" w:cs="Arial"/>
          <w:sz w:val="24"/>
          <w:szCs w:val="24"/>
        </w:rPr>
        <w:t>в</w:t>
      </w:r>
      <w:r>
        <w:rPr>
          <w:rFonts w:ascii="Arial" w:eastAsia="Arial" w:hAnsi="Arial" w:cs="Arial"/>
          <w:spacing w:val="-2"/>
          <w:sz w:val="24"/>
          <w:szCs w:val="24"/>
        </w:rPr>
        <w:t>љ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њ</w:t>
      </w:r>
      <w:r>
        <w:rPr>
          <w:rFonts w:ascii="Arial" w:eastAsia="Arial" w:hAnsi="Arial" w:cs="Arial"/>
          <w:sz w:val="24"/>
          <w:szCs w:val="24"/>
        </w:rPr>
        <w:t>е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и 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клањ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њ</w:t>
      </w:r>
      <w:r>
        <w:rPr>
          <w:rFonts w:ascii="Arial" w:eastAsia="Arial" w:hAnsi="Arial" w:cs="Arial"/>
          <w:sz w:val="24"/>
          <w:szCs w:val="24"/>
        </w:rPr>
        <w:t>е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њ</w:t>
      </w:r>
      <w:r>
        <w:rPr>
          <w:rFonts w:ascii="Arial" w:eastAsia="Arial" w:hAnsi="Arial" w:cs="Arial"/>
          <w:sz w:val="24"/>
          <w:szCs w:val="24"/>
        </w:rPr>
        <w:t>их м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нт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 xml:space="preserve">жних 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б</w:t>
      </w:r>
      <w:r>
        <w:rPr>
          <w:rFonts w:ascii="Arial" w:eastAsia="Arial" w:hAnsi="Arial" w:cs="Arial"/>
          <w:sz w:val="24"/>
          <w:szCs w:val="24"/>
        </w:rPr>
        <w:t>је</w:t>
      </w:r>
      <w:r>
        <w:rPr>
          <w:rFonts w:ascii="Arial" w:eastAsia="Arial" w:hAnsi="Arial" w:cs="Arial"/>
          <w:spacing w:val="1"/>
          <w:sz w:val="24"/>
          <w:szCs w:val="24"/>
        </w:rPr>
        <w:t>ка</w:t>
      </w:r>
      <w:r>
        <w:rPr>
          <w:rFonts w:ascii="Arial" w:eastAsia="Arial" w:hAnsi="Arial" w:cs="Arial"/>
          <w:sz w:val="24"/>
          <w:szCs w:val="24"/>
        </w:rPr>
        <w:t>та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р</w:t>
      </w:r>
      <w:r>
        <w:rPr>
          <w:rFonts w:ascii="Arial" w:eastAsia="Arial" w:hAnsi="Arial" w:cs="Arial"/>
          <w:sz w:val="24"/>
          <w:szCs w:val="24"/>
        </w:rPr>
        <w:t>ив</w:t>
      </w:r>
      <w:r>
        <w:rPr>
          <w:rFonts w:ascii="Arial" w:eastAsia="Arial" w:hAnsi="Arial" w:cs="Arial"/>
          <w:spacing w:val="1"/>
          <w:sz w:val="24"/>
          <w:szCs w:val="24"/>
        </w:rPr>
        <w:t>ре</w:t>
      </w:r>
      <w:r>
        <w:rPr>
          <w:rFonts w:ascii="Arial" w:eastAsia="Arial" w:hAnsi="Arial" w:cs="Arial"/>
          <w:spacing w:val="-2"/>
          <w:sz w:val="24"/>
          <w:szCs w:val="24"/>
        </w:rPr>
        <w:t>м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ног к</w:t>
      </w:r>
      <w:r>
        <w:rPr>
          <w:rFonts w:ascii="Arial" w:eastAsia="Arial" w:hAnsi="Arial" w:cs="Arial"/>
          <w:spacing w:val="1"/>
          <w:sz w:val="24"/>
          <w:szCs w:val="24"/>
        </w:rPr>
        <w:t>ар</w:t>
      </w:r>
      <w:r>
        <w:rPr>
          <w:rFonts w:ascii="Arial" w:eastAsia="Arial" w:hAnsi="Arial" w:cs="Arial"/>
          <w:spacing w:val="-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т</w:t>
      </w:r>
      <w:r>
        <w:rPr>
          <w:rFonts w:ascii="Arial" w:eastAsia="Arial" w:hAnsi="Arial" w:cs="Arial"/>
          <w:spacing w:val="-1"/>
          <w:sz w:val="24"/>
          <w:szCs w:val="24"/>
        </w:rPr>
        <w:t>е</w:t>
      </w:r>
      <w:r>
        <w:rPr>
          <w:rFonts w:ascii="Arial" w:eastAsia="Arial" w:hAnsi="Arial" w:cs="Arial"/>
          <w:spacing w:val="1"/>
          <w:sz w:val="24"/>
          <w:szCs w:val="24"/>
        </w:rPr>
        <w:t>р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4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на</w:t>
      </w:r>
      <w:r>
        <w:rPr>
          <w:rFonts w:ascii="Arial" w:eastAsia="Arial" w:hAnsi="Arial" w:cs="Arial"/>
          <w:spacing w:val="5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ј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в</w:t>
      </w:r>
      <w:r>
        <w:rPr>
          <w:rFonts w:ascii="Arial" w:eastAsia="Arial" w:hAnsi="Arial" w:cs="Arial"/>
          <w:spacing w:val="-1"/>
          <w:sz w:val="24"/>
          <w:szCs w:val="24"/>
        </w:rPr>
        <w:t>н</w:t>
      </w:r>
      <w:r>
        <w:rPr>
          <w:rFonts w:ascii="Arial" w:eastAsia="Arial" w:hAnsi="Arial" w:cs="Arial"/>
          <w:sz w:val="24"/>
          <w:szCs w:val="24"/>
        </w:rPr>
        <w:t>им</w:t>
      </w:r>
      <w:r>
        <w:rPr>
          <w:rFonts w:ascii="Arial" w:eastAsia="Arial" w:hAnsi="Arial" w:cs="Arial"/>
          <w:spacing w:val="4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5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р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pacing w:val="-1"/>
          <w:sz w:val="24"/>
          <w:szCs w:val="24"/>
        </w:rPr>
        <w:t>г</w:t>
      </w:r>
      <w:r>
        <w:rPr>
          <w:rFonts w:ascii="Arial" w:eastAsia="Arial" w:hAnsi="Arial" w:cs="Arial"/>
          <w:sz w:val="24"/>
          <w:szCs w:val="24"/>
        </w:rPr>
        <w:t>им</w:t>
      </w:r>
      <w:r>
        <w:rPr>
          <w:rFonts w:ascii="Arial" w:eastAsia="Arial" w:hAnsi="Arial" w:cs="Arial"/>
          <w:spacing w:val="5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пов</w:t>
      </w:r>
      <w:r>
        <w:rPr>
          <w:rFonts w:ascii="Arial" w:eastAsia="Arial" w:hAnsi="Arial" w:cs="Arial"/>
          <w:spacing w:val="1"/>
          <w:sz w:val="24"/>
          <w:szCs w:val="24"/>
        </w:rPr>
        <w:t>р</w:t>
      </w:r>
      <w:r>
        <w:rPr>
          <w:rFonts w:ascii="Arial" w:eastAsia="Arial" w:hAnsi="Arial" w:cs="Arial"/>
          <w:sz w:val="24"/>
          <w:szCs w:val="24"/>
        </w:rPr>
        <w:t>ши</w:t>
      </w:r>
      <w:r>
        <w:rPr>
          <w:rFonts w:ascii="Arial" w:eastAsia="Arial" w:hAnsi="Arial" w:cs="Arial"/>
          <w:spacing w:val="-1"/>
          <w:sz w:val="24"/>
          <w:szCs w:val="24"/>
        </w:rPr>
        <w:t>на</w:t>
      </w:r>
      <w:r>
        <w:rPr>
          <w:rFonts w:ascii="Arial" w:eastAsia="Arial" w:hAnsi="Arial" w:cs="Arial"/>
          <w:sz w:val="24"/>
          <w:szCs w:val="24"/>
        </w:rPr>
        <w:t>ма</w:t>
      </w:r>
      <w:r>
        <w:rPr>
          <w:rFonts w:ascii="Arial" w:eastAsia="Arial" w:hAnsi="Arial" w:cs="Arial"/>
          <w:spacing w:val="5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(к</w:t>
      </w:r>
      <w:r>
        <w:rPr>
          <w:rFonts w:ascii="Arial" w:eastAsia="Arial" w:hAnsi="Arial" w:cs="Arial"/>
          <w:spacing w:val="-2"/>
          <w:sz w:val="24"/>
          <w:szCs w:val="24"/>
        </w:rPr>
        <w:t>и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с</w:t>
      </w:r>
      <w:r>
        <w:rPr>
          <w:rFonts w:ascii="Arial" w:eastAsia="Arial" w:hAnsi="Arial" w:cs="Arial"/>
          <w:spacing w:val="-1"/>
          <w:sz w:val="24"/>
          <w:szCs w:val="24"/>
        </w:rPr>
        <w:t>ц</w:t>
      </w:r>
      <w:r>
        <w:rPr>
          <w:rFonts w:ascii="Arial" w:eastAsia="Arial" w:hAnsi="Arial" w:cs="Arial"/>
          <w:sz w:val="24"/>
          <w:szCs w:val="24"/>
        </w:rPr>
        <w:t>и,</w:t>
      </w:r>
      <w:r>
        <w:rPr>
          <w:rFonts w:ascii="Arial" w:eastAsia="Arial" w:hAnsi="Arial" w:cs="Arial"/>
          <w:spacing w:val="5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б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ште</w:t>
      </w:r>
      <w:r>
        <w:rPr>
          <w:rFonts w:ascii="Arial" w:eastAsia="Arial" w:hAnsi="Arial" w:cs="Arial"/>
          <w:spacing w:val="5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pacing w:val="-1"/>
          <w:sz w:val="24"/>
          <w:szCs w:val="24"/>
        </w:rPr>
        <w:t>г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стит</w:t>
      </w:r>
      <w:r>
        <w:rPr>
          <w:rFonts w:ascii="Arial" w:eastAsia="Arial" w:hAnsi="Arial" w:cs="Arial"/>
          <w:spacing w:val="1"/>
          <w:sz w:val="24"/>
          <w:szCs w:val="24"/>
        </w:rPr>
        <w:t>ељ</w:t>
      </w:r>
      <w:r>
        <w:rPr>
          <w:rFonts w:ascii="Arial" w:eastAsia="Arial" w:hAnsi="Arial" w:cs="Arial"/>
          <w:sz w:val="24"/>
          <w:szCs w:val="24"/>
        </w:rPr>
        <w:t>с</w:t>
      </w:r>
      <w:r>
        <w:rPr>
          <w:rFonts w:ascii="Arial" w:eastAsia="Arial" w:hAnsi="Arial" w:cs="Arial"/>
          <w:spacing w:val="-2"/>
          <w:sz w:val="24"/>
          <w:szCs w:val="24"/>
        </w:rPr>
        <w:t>к</w:t>
      </w:r>
      <w:r>
        <w:rPr>
          <w:rFonts w:ascii="Arial" w:eastAsia="Arial" w:hAnsi="Arial" w:cs="Arial"/>
          <w:sz w:val="24"/>
          <w:szCs w:val="24"/>
        </w:rPr>
        <w:t>их</w:t>
      </w:r>
      <w:r>
        <w:rPr>
          <w:rFonts w:ascii="Arial" w:eastAsia="Arial" w:hAnsi="Arial" w:cs="Arial"/>
          <w:spacing w:val="4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б</w:t>
      </w:r>
      <w:r>
        <w:rPr>
          <w:rFonts w:ascii="Arial" w:eastAsia="Arial" w:hAnsi="Arial" w:cs="Arial"/>
          <w:sz w:val="24"/>
          <w:szCs w:val="24"/>
        </w:rPr>
        <w:t>је</w:t>
      </w:r>
      <w:r>
        <w:rPr>
          <w:rFonts w:ascii="Arial" w:eastAsia="Arial" w:hAnsi="Arial" w:cs="Arial"/>
          <w:spacing w:val="1"/>
          <w:sz w:val="24"/>
          <w:szCs w:val="24"/>
        </w:rPr>
        <w:t>ка</w:t>
      </w:r>
      <w:r>
        <w:rPr>
          <w:rFonts w:ascii="Arial" w:eastAsia="Arial" w:hAnsi="Arial" w:cs="Arial"/>
          <w:spacing w:val="-2"/>
          <w:sz w:val="24"/>
          <w:szCs w:val="24"/>
        </w:rPr>
        <w:t>т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5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т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з</w:t>
      </w:r>
      <w:r>
        <w:rPr>
          <w:rFonts w:ascii="Arial" w:eastAsia="Arial" w:hAnsi="Arial" w:cs="Arial"/>
          <w:spacing w:val="-1"/>
          <w:sz w:val="24"/>
          <w:szCs w:val="24"/>
        </w:rPr>
        <w:t>г</w:t>
      </w:r>
      <w:r>
        <w:rPr>
          <w:rFonts w:ascii="Arial" w:eastAsia="Arial" w:hAnsi="Arial" w:cs="Arial"/>
          <w:sz w:val="24"/>
          <w:szCs w:val="24"/>
        </w:rPr>
        <w:t>е</w:t>
      </w:r>
      <w:r>
        <w:rPr>
          <w:rFonts w:ascii="Arial" w:eastAsia="Arial" w:hAnsi="Arial" w:cs="Arial"/>
          <w:spacing w:val="4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5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р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pacing w:val="-1"/>
          <w:sz w:val="24"/>
          <w:szCs w:val="24"/>
        </w:rPr>
        <w:t>г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5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по</w:t>
      </w:r>
      <w:r>
        <w:rPr>
          <w:rFonts w:ascii="Arial" w:eastAsia="Arial" w:hAnsi="Arial" w:cs="Arial"/>
          <w:spacing w:val="-1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ре</w:t>
      </w:r>
      <w:r>
        <w:rPr>
          <w:rFonts w:ascii="Arial" w:eastAsia="Arial" w:hAnsi="Arial" w:cs="Arial"/>
          <w:sz w:val="24"/>
          <w:szCs w:val="24"/>
        </w:rPr>
        <w:t>тни</w:t>
      </w:r>
      <w:r>
        <w:rPr>
          <w:rFonts w:ascii="Arial" w:eastAsia="Arial" w:hAnsi="Arial" w:cs="Arial"/>
          <w:spacing w:val="4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б</w:t>
      </w:r>
      <w:r>
        <w:rPr>
          <w:rFonts w:ascii="Arial" w:eastAsia="Arial" w:hAnsi="Arial" w:cs="Arial"/>
          <w:sz w:val="24"/>
          <w:szCs w:val="24"/>
        </w:rPr>
        <w:t>илија</w:t>
      </w:r>
      <w:r>
        <w:rPr>
          <w:rFonts w:ascii="Arial" w:eastAsia="Arial" w:hAnsi="Arial" w:cs="Arial"/>
          <w:spacing w:val="1"/>
          <w:sz w:val="24"/>
          <w:szCs w:val="24"/>
        </w:rPr>
        <w:t>р</w:t>
      </w:r>
      <w:r>
        <w:rPr>
          <w:rFonts w:ascii="Arial" w:eastAsia="Arial" w:hAnsi="Arial" w:cs="Arial"/>
          <w:spacing w:val="-3"/>
          <w:sz w:val="24"/>
          <w:szCs w:val="24"/>
        </w:rPr>
        <w:t>)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-1"/>
          <w:sz w:val="24"/>
          <w:szCs w:val="24"/>
        </w:rPr>
        <w:t>б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 xml:space="preserve">н </w:t>
      </w:r>
      <w:r>
        <w:rPr>
          <w:rFonts w:ascii="Arial" w:eastAsia="Arial" w:hAnsi="Arial" w:cs="Arial"/>
          <w:spacing w:val="-2"/>
          <w:sz w:val="24"/>
          <w:szCs w:val="24"/>
        </w:rPr>
        <w:t>х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спо</w:t>
      </w:r>
      <w:r>
        <w:rPr>
          <w:rFonts w:ascii="Arial" w:eastAsia="Arial" w:hAnsi="Arial" w:cs="Arial"/>
          <w:spacing w:val="1"/>
          <w:sz w:val="24"/>
          <w:szCs w:val="24"/>
        </w:rPr>
        <w:t>р</w:t>
      </w:r>
      <w:r>
        <w:rPr>
          <w:rFonts w:ascii="Arial" w:eastAsia="Arial" w:hAnsi="Arial" w:cs="Arial"/>
          <w:sz w:val="24"/>
          <w:szCs w:val="24"/>
        </w:rPr>
        <w:t>тс</w:t>
      </w:r>
      <w:r>
        <w:rPr>
          <w:rFonts w:ascii="Arial" w:eastAsia="Arial" w:hAnsi="Arial" w:cs="Arial"/>
          <w:spacing w:val="1"/>
          <w:sz w:val="24"/>
          <w:szCs w:val="24"/>
        </w:rPr>
        <w:t>к</w:t>
      </w:r>
      <w:r>
        <w:rPr>
          <w:rFonts w:ascii="Arial" w:eastAsia="Arial" w:hAnsi="Arial" w:cs="Arial"/>
          <w:sz w:val="24"/>
          <w:szCs w:val="24"/>
        </w:rPr>
        <w:t>е на</w:t>
      </w:r>
      <w:r>
        <w:rPr>
          <w:rFonts w:ascii="Arial" w:eastAsia="Arial" w:hAnsi="Arial" w:cs="Arial"/>
          <w:spacing w:val="1"/>
          <w:sz w:val="24"/>
          <w:szCs w:val="24"/>
        </w:rPr>
        <w:t>ме</w:t>
      </w:r>
      <w:r>
        <w:rPr>
          <w:rFonts w:ascii="Arial" w:eastAsia="Arial" w:hAnsi="Arial" w:cs="Arial"/>
          <w:sz w:val="24"/>
          <w:szCs w:val="24"/>
        </w:rPr>
        <w:t>не,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надст</w:t>
      </w:r>
      <w:r>
        <w:rPr>
          <w:rFonts w:ascii="Arial" w:eastAsia="Arial" w:hAnsi="Arial" w:cs="Arial"/>
          <w:spacing w:val="-1"/>
          <w:sz w:val="24"/>
          <w:szCs w:val="24"/>
        </w:rPr>
        <w:t>р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ш</w:t>
      </w:r>
      <w:r>
        <w:rPr>
          <w:rFonts w:ascii="Arial" w:eastAsia="Arial" w:hAnsi="Arial" w:cs="Arial"/>
          <w:spacing w:val="-1"/>
          <w:sz w:val="24"/>
          <w:szCs w:val="24"/>
        </w:rPr>
        <w:t>н</w:t>
      </w:r>
      <w:r>
        <w:rPr>
          <w:rFonts w:ascii="Arial" w:eastAsia="Arial" w:hAnsi="Arial" w:cs="Arial"/>
          <w:sz w:val="24"/>
          <w:szCs w:val="24"/>
        </w:rPr>
        <w:t>ица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за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ск</w:t>
      </w:r>
      <w:r>
        <w:rPr>
          <w:rFonts w:ascii="Arial" w:eastAsia="Arial" w:hAnsi="Arial" w:cs="Arial"/>
          <w:spacing w:val="5"/>
          <w:sz w:val="24"/>
          <w:szCs w:val="24"/>
        </w:rPr>
        <w:t>л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њ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њ</w:t>
      </w:r>
      <w:r>
        <w:rPr>
          <w:rFonts w:ascii="Arial" w:eastAsia="Arial" w:hAnsi="Arial" w:cs="Arial"/>
          <w:sz w:val="24"/>
          <w:szCs w:val="24"/>
        </w:rPr>
        <w:t>е</w:t>
      </w:r>
      <w:r>
        <w:rPr>
          <w:rFonts w:ascii="Arial" w:eastAsia="Arial" w:hAnsi="Arial" w:cs="Arial"/>
          <w:spacing w:val="1"/>
          <w:sz w:val="24"/>
          <w:szCs w:val="24"/>
        </w:rPr>
        <w:t xml:space="preserve"> љ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у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јавном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пр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во</w:t>
      </w:r>
      <w:r>
        <w:rPr>
          <w:rFonts w:ascii="Arial" w:eastAsia="Arial" w:hAnsi="Arial" w:cs="Arial"/>
          <w:spacing w:val="1"/>
          <w:sz w:val="24"/>
          <w:szCs w:val="24"/>
        </w:rPr>
        <w:t>з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о</w:t>
      </w:r>
      <w:r>
        <w:rPr>
          <w:rFonts w:ascii="Arial" w:eastAsia="Arial" w:hAnsi="Arial" w:cs="Arial"/>
          <w:spacing w:val="-1"/>
          <w:sz w:val="24"/>
          <w:szCs w:val="24"/>
        </w:rPr>
        <w:t>б</w:t>
      </w:r>
      <w:r>
        <w:rPr>
          <w:rFonts w:ascii="Arial" w:eastAsia="Arial" w:hAnsi="Arial" w:cs="Arial"/>
          <w:sz w:val="24"/>
          <w:szCs w:val="24"/>
        </w:rPr>
        <w:t>је</w:t>
      </w:r>
      <w:r>
        <w:rPr>
          <w:rFonts w:ascii="Arial" w:eastAsia="Arial" w:hAnsi="Arial" w:cs="Arial"/>
          <w:spacing w:val="1"/>
          <w:sz w:val="24"/>
          <w:szCs w:val="24"/>
        </w:rPr>
        <w:t>ка</w:t>
      </w:r>
      <w:r>
        <w:rPr>
          <w:rFonts w:ascii="Arial" w:eastAsia="Arial" w:hAnsi="Arial" w:cs="Arial"/>
          <w:sz w:val="24"/>
          <w:szCs w:val="24"/>
        </w:rPr>
        <w:t>та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з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пон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3"/>
          <w:sz w:val="24"/>
          <w:szCs w:val="24"/>
        </w:rPr>
        <w:t>в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њ</w:t>
      </w:r>
      <w:r>
        <w:rPr>
          <w:rFonts w:ascii="Arial" w:eastAsia="Arial" w:hAnsi="Arial" w:cs="Arial"/>
          <w:sz w:val="24"/>
          <w:szCs w:val="24"/>
        </w:rPr>
        <w:t>е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па</w:t>
      </w:r>
      <w:r>
        <w:rPr>
          <w:rFonts w:ascii="Arial" w:eastAsia="Arial" w:hAnsi="Arial" w:cs="Arial"/>
          <w:spacing w:val="-1"/>
          <w:sz w:val="24"/>
          <w:szCs w:val="24"/>
        </w:rPr>
        <w:t>р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ц</w:t>
      </w:r>
      <w:r>
        <w:rPr>
          <w:rFonts w:ascii="Arial" w:eastAsia="Arial" w:hAnsi="Arial" w:cs="Arial"/>
          <w:sz w:val="24"/>
          <w:szCs w:val="24"/>
        </w:rPr>
        <w:t xml:space="preserve">ију </w:t>
      </w:r>
      <w:r>
        <w:rPr>
          <w:rFonts w:ascii="Arial" w:eastAsia="Arial" w:hAnsi="Arial" w:cs="Arial"/>
          <w:spacing w:val="1"/>
          <w:sz w:val="24"/>
          <w:szCs w:val="24"/>
        </w:rPr>
        <w:t>ре</w:t>
      </w:r>
      <w:r>
        <w:rPr>
          <w:rFonts w:ascii="Arial" w:eastAsia="Arial" w:hAnsi="Arial" w:cs="Arial"/>
          <w:sz w:val="24"/>
          <w:szCs w:val="24"/>
        </w:rPr>
        <w:t>ч</w:t>
      </w:r>
      <w:r>
        <w:rPr>
          <w:rFonts w:ascii="Arial" w:eastAsia="Arial" w:hAnsi="Arial" w:cs="Arial"/>
          <w:spacing w:val="-1"/>
          <w:sz w:val="24"/>
          <w:szCs w:val="24"/>
        </w:rPr>
        <w:t>н</w:t>
      </w:r>
      <w:r>
        <w:rPr>
          <w:rFonts w:ascii="Arial" w:eastAsia="Arial" w:hAnsi="Arial" w:cs="Arial"/>
          <w:sz w:val="24"/>
          <w:szCs w:val="24"/>
        </w:rPr>
        <w:t>их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г</w:t>
      </w:r>
      <w:r>
        <w:rPr>
          <w:rFonts w:ascii="Arial" w:eastAsia="Arial" w:hAnsi="Arial" w:cs="Arial"/>
          <w:spacing w:val="1"/>
          <w:sz w:val="24"/>
          <w:szCs w:val="24"/>
        </w:rPr>
        <w:t>ре</w:t>
      </w:r>
      <w:r>
        <w:rPr>
          <w:rFonts w:ascii="Arial" w:eastAsia="Arial" w:hAnsi="Arial" w:cs="Arial"/>
          <w:spacing w:val="-1"/>
          <w:sz w:val="24"/>
          <w:szCs w:val="24"/>
        </w:rPr>
        <w:t>г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та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-3"/>
          <w:sz w:val="24"/>
          <w:szCs w:val="24"/>
        </w:rPr>
        <w:t>л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ве</w:t>
      </w:r>
      <w:r>
        <w:rPr>
          <w:rFonts w:ascii="Arial" w:eastAsia="Arial" w:hAnsi="Arial" w:cs="Arial"/>
          <w:spacing w:val="1"/>
          <w:sz w:val="24"/>
          <w:szCs w:val="24"/>
        </w:rPr>
        <w:t>ћ</w:t>
      </w:r>
      <w:r>
        <w:rPr>
          <w:rFonts w:ascii="Arial" w:eastAsia="Arial" w:hAnsi="Arial" w:cs="Arial"/>
          <w:sz w:val="24"/>
          <w:szCs w:val="24"/>
        </w:rPr>
        <w:t>их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ст</w:t>
      </w:r>
      <w:r>
        <w:rPr>
          <w:rFonts w:ascii="Arial" w:eastAsia="Arial" w:hAnsi="Arial" w:cs="Arial"/>
          <w:spacing w:val="-1"/>
          <w:sz w:val="24"/>
          <w:szCs w:val="24"/>
        </w:rPr>
        <w:t>р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јења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н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в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ном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з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1"/>
          <w:sz w:val="24"/>
          <w:szCs w:val="24"/>
        </w:rPr>
        <w:t>љ</w:t>
      </w:r>
      <w:r>
        <w:rPr>
          <w:rFonts w:ascii="Arial" w:eastAsia="Arial" w:hAnsi="Arial" w:cs="Arial"/>
          <w:sz w:val="24"/>
          <w:szCs w:val="24"/>
        </w:rPr>
        <w:t>ишт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б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збе</w:t>
      </w:r>
      <w:r>
        <w:rPr>
          <w:rFonts w:ascii="Arial" w:eastAsia="Arial" w:hAnsi="Arial" w:cs="Arial"/>
          <w:spacing w:val="1"/>
          <w:sz w:val="24"/>
          <w:szCs w:val="24"/>
        </w:rPr>
        <w:t>ђ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је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pacing w:val="1"/>
          <w:sz w:val="24"/>
          <w:szCs w:val="24"/>
        </w:rPr>
        <w:t>ређ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је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једини</w:t>
      </w:r>
      <w:r>
        <w:rPr>
          <w:rFonts w:ascii="Arial" w:eastAsia="Arial" w:hAnsi="Arial" w:cs="Arial"/>
          <w:spacing w:val="-1"/>
          <w:sz w:val="24"/>
          <w:szCs w:val="24"/>
        </w:rPr>
        <w:t>ц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лок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z w:val="24"/>
          <w:szCs w:val="24"/>
        </w:rPr>
        <w:t>не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</w:t>
      </w:r>
      <w:r>
        <w:rPr>
          <w:rFonts w:ascii="Arial" w:eastAsia="Arial" w:hAnsi="Arial" w:cs="Arial"/>
          <w:spacing w:val="-1"/>
          <w:sz w:val="24"/>
          <w:szCs w:val="24"/>
        </w:rPr>
        <w:t>а</w:t>
      </w:r>
      <w:r>
        <w:rPr>
          <w:rFonts w:ascii="Arial" w:eastAsia="Arial" w:hAnsi="Arial" w:cs="Arial"/>
          <w:spacing w:val="-2"/>
          <w:sz w:val="24"/>
          <w:szCs w:val="24"/>
        </w:rPr>
        <w:t>м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пр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ве.</w:t>
      </w:r>
    </w:p>
    <w:p w:rsidR="00437600" w:rsidRDefault="009869F2">
      <w:pPr>
        <w:spacing w:before="3" w:line="275" w:lineRule="auto"/>
        <w:ind w:left="118" w:right="75" w:firstLine="72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pacing w:val="1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-2"/>
          <w:sz w:val="24"/>
          <w:szCs w:val="24"/>
        </w:rPr>
        <w:t>к</w:t>
      </w:r>
      <w:r>
        <w:rPr>
          <w:rFonts w:ascii="Arial" w:eastAsia="Arial" w:hAnsi="Arial" w:cs="Arial"/>
          <w:sz w:val="24"/>
          <w:szCs w:val="24"/>
        </w:rPr>
        <w:t xml:space="preserve">о  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се  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т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 xml:space="preserve">кви   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б</w:t>
      </w:r>
      <w:r>
        <w:rPr>
          <w:rFonts w:ascii="Arial" w:eastAsia="Arial" w:hAnsi="Arial" w:cs="Arial"/>
          <w:sz w:val="24"/>
          <w:szCs w:val="24"/>
        </w:rPr>
        <w:t>је</w:t>
      </w:r>
      <w:r>
        <w:rPr>
          <w:rFonts w:ascii="Arial" w:eastAsia="Arial" w:hAnsi="Arial" w:cs="Arial"/>
          <w:spacing w:val="1"/>
          <w:sz w:val="24"/>
          <w:szCs w:val="24"/>
        </w:rPr>
        <w:t>к</w:t>
      </w:r>
      <w:r>
        <w:rPr>
          <w:rFonts w:ascii="Arial" w:eastAsia="Arial" w:hAnsi="Arial" w:cs="Arial"/>
          <w:sz w:val="24"/>
          <w:szCs w:val="24"/>
        </w:rPr>
        <w:t xml:space="preserve">ти  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нал</w:t>
      </w:r>
      <w:r>
        <w:rPr>
          <w:rFonts w:ascii="Arial" w:eastAsia="Arial" w:hAnsi="Arial" w:cs="Arial"/>
          <w:spacing w:val="-2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 xml:space="preserve">зе  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у  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1"/>
          <w:sz w:val="24"/>
          <w:szCs w:val="24"/>
        </w:rPr>
        <w:t>п</w:t>
      </w:r>
      <w:r>
        <w:rPr>
          <w:rFonts w:ascii="Arial" w:eastAsia="Arial" w:hAnsi="Arial" w:cs="Arial"/>
          <w:b/>
          <w:sz w:val="24"/>
          <w:szCs w:val="24"/>
        </w:rPr>
        <w:t>рос</w:t>
      </w:r>
      <w:r>
        <w:rPr>
          <w:rFonts w:ascii="Arial" w:eastAsia="Arial" w:hAnsi="Arial" w:cs="Arial"/>
          <w:b/>
          <w:spacing w:val="-2"/>
          <w:sz w:val="24"/>
          <w:szCs w:val="24"/>
        </w:rPr>
        <w:t>т</w:t>
      </w:r>
      <w:r>
        <w:rPr>
          <w:rFonts w:ascii="Arial" w:eastAsia="Arial" w:hAnsi="Arial" w:cs="Arial"/>
          <w:b/>
          <w:sz w:val="24"/>
          <w:szCs w:val="24"/>
        </w:rPr>
        <w:t>о</w:t>
      </w:r>
      <w:r>
        <w:rPr>
          <w:rFonts w:ascii="Arial" w:eastAsia="Arial" w:hAnsi="Arial" w:cs="Arial"/>
          <w:b/>
          <w:spacing w:val="2"/>
          <w:sz w:val="24"/>
          <w:szCs w:val="24"/>
        </w:rPr>
        <w:t>р</w:t>
      </w:r>
      <w:r>
        <w:rPr>
          <w:rFonts w:ascii="Arial" w:eastAsia="Arial" w:hAnsi="Arial" w:cs="Arial"/>
          <w:b/>
          <w:spacing w:val="-1"/>
          <w:sz w:val="24"/>
          <w:szCs w:val="24"/>
        </w:rPr>
        <w:t>н</w:t>
      </w:r>
      <w:r>
        <w:rPr>
          <w:rFonts w:ascii="Arial" w:eastAsia="Arial" w:hAnsi="Arial" w:cs="Arial"/>
          <w:b/>
          <w:spacing w:val="2"/>
          <w:sz w:val="24"/>
          <w:szCs w:val="24"/>
        </w:rPr>
        <w:t>о</w:t>
      </w:r>
      <w:r>
        <w:rPr>
          <w:rFonts w:ascii="Arial" w:eastAsia="Arial" w:hAnsi="Arial" w:cs="Arial"/>
          <w:b/>
          <w:sz w:val="24"/>
          <w:szCs w:val="24"/>
        </w:rPr>
        <w:t xml:space="preserve">ј  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к</w:t>
      </w:r>
      <w:r>
        <w:rPr>
          <w:rFonts w:ascii="Arial" w:eastAsia="Arial" w:hAnsi="Arial" w:cs="Arial"/>
          <w:b/>
          <w:spacing w:val="-6"/>
          <w:sz w:val="24"/>
          <w:szCs w:val="24"/>
        </w:rPr>
        <w:t>у</w:t>
      </w:r>
      <w:r>
        <w:rPr>
          <w:rFonts w:ascii="Arial" w:eastAsia="Arial" w:hAnsi="Arial" w:cs="Arial"/>
          <w:b/>
          <w:spacing w:val="3"/>
          <w:sz w:val="24"/>
          <w:szCs w:val="24"/>
        </w:rPr>
        <w:t>л</w:t>
      </w:r>
      <w:r>
        <w:rPr>
          <w:rFonts w:ascii="Arial" w:eastAsia="Arial" w:hAnsi="Arial" w:cs="Arial"/>
          <w:b/>
          <w:spacing w:val="2"/>
          <w:sz w:val="24"/>
          <w:szCs w:val="24"/>
        </w:rPr>
        <w:t>т</w:t>
      </w:r>
      <w:r>
        <w:rPr>
          <w:rFonts w:ascii="Arial" w:eastAsia="Arial" w:hAnsi="Arial" w:cs="Arial"/>
          <w:b/>
          <w:spacing w:val="-4"/>
          <w:sz w:val="24"/>
          <w:szCs w:val="24"/>
        </w:rPr>
        <w:t>у</w:t>
      </w:r>
      <w:r>
        <w:rPr>
          <w:rFonts w:ascii="Arial" w:eastAsia="Arial" w:hAnsi="Arial" w:cs="Arial"/>
          <w:b/>
          <w:spacing w:val="2"/>
          <w:sz w:val="24"/>
          <w:szCs w:val="24"/>
        </w:rPr>
        <w:t>р</w:t>
      </w:r>
      <w:r>
        <w:rPr>
          <w:rFonts w:ascii="Arial" w:eastAsia="Arial" w:hAnsi="Arial" w:cs="Arial"/>
          <w:b/>
          <w:spacing w:val="-1"/>
          <w:sz w:val="24"/>
          <w:szCs w:val="24"/>
        </w:rPr>
        <w:t>н</w:t>
      </w:r>
      <w:r>
        <w:rPr>
          <w:rFonts w:ascii="Arial" w:eastAsia="Arial" w:hAnsi="Arial" w:cs="Arial"/>
          <w:b/>
          <w:spacing w:val="2"/>
          <w:sz w:val="24"/>
          <w:szCs w:val="24"/>
        </w:rPr>
        <w:t>о</w:t>
      </w:r>
      <w:r>
        <w:rPr>
          <w:rFonts w:ascii="Arial" w:eastAsia="Arial" w:hAnsi="Arial" w:cs="Arial"/>
          <w:b/>
          <w:spacing w:val="-1"/>
          <w:sz w:val="24"/>
          <w:szCs w:val="24"/>
        </w:rPr>
        <w:t>-и</w:t>
      </w:r>
      <w:r>
        <w:rPr>
          <w:rFonts w:ascii="Arial" w:eastAsia="Arial" w:hAnsi="Arial" w:cs="Arial"/>
          <w:b/>
          <w:spacing w:val="3"/>
          <w:sz w:val="24"/>
          <w:szCs w:val="24"/>
        </w:rPr>
        <w:t>с</w:t>
      </w:r>
      <w:r>
        <w:rPr>
          <w:rFonts w:ascii="Arial" w:eastAsia="Arial" w:hAnsi="Arial" w:cs="Arial"/>
          <w:b/>
          <w:spacing w:val="-2"/>
          <w:sz w:val="24"/>
          <w:szCs w:val="24"/>
        </w:rPr>
        <w:t>т</w:t>
      </w:r>
      <w:r>
        <w:rPr>
          <w:rFonts w:ascii="Arial" w:eastAsia="Arial" w:hAnsi="Arial" w:cs="Arial"/>
          <w:b/>
          <w:sz w:val="24"/>
          <w:szCs w:val="24"/>
        </w:rPr>
        <w:t>о</w:t>
      </w:r>
      <w:r>
        <w:rPr>
          <w:rFonts w:ascii="Arial" w:eastAsia="Arial" w:hAnsi="Arial" w:cs="Arial"/>
          <w:b/>
          <w:spacing w:val="2"/>
          <w:sz w:val="24"/>
          <w:szCs w:val="24"/>
        </w:rPr>
        <w:t>р</w:t>
      </w:r>
      <w:r>
        <w:rPr>
          <w:rFonts w:ascii="Arial" w:eastAsia="Arial" w:hAnsi="Arial" w:cs="Arial"/>
          <w:b/>
          <w:spacing w:val="-1"/>
          <w:sz w:val="24"/>
          <w:szCs w:val="24"/>
        </w:rPr>
        <w:t>и</w:t>
      </w:r>
      <w:r>
        <w:rPr>
          <w:rFonts w:ascii="Arial" w:eastAsia="Arial" w:hAnsi="Arial" w:cs="Arial"/>
          <w:b/>
          <w:spacing w:val="-2"/>
          <w:sz w:val="24"/>
          <w:szCs w:val="24"/>
        </w:rPr>
        <w:t>ј</w:t>
      </w:r>
      <w:r>
        <w:rPr>
          <w:rFonts w:ascii="Arial" w:eastAsia="Arial" w:hAnsi="Arial" w:cs="Arial"/>
          <w:b/>
          <w:spacing w:val="1"/>
          <w:sz w:val="24"/>
          <w:szCs w:val="24"/>
        </w:rPr>
        <w:t>с</w:t>
      </w:r>
      <w:r>
        <w:rPr>
          <w:rFonts w:ascii="Arial" w:eastAsia="Arial" w:hAnsi="Arial" w:cs="Arial"/>
          <w:b/>
          <w:sz w:val="24"/>
          <w:szCs w:val="24"/>
        </w:rPr>
        <w:t>к</w:t>
      </w:r>
      <w:r>
        <w:rPr>
          <w:rFonts w:ascii="Arial" w:eastAsia="Arial" w:hAnsi="Arial" w:cs="Arial"/>
          <w:b/>
          <w:spacing w:val="2"/>
          <w:sz w:val="24"/>
          <w:szCs w:val="24"/>
        </w:rPr>
        <w:t>о</w:t>
      </w:r>
      <w:r>
        <w:rPr>
          <w:rFonts w:ascii="Arial" w:eastAsia="Arial" w:hAnsi="Arial" w:cs="Arial"/>
          <w:b/>
          <w:sz w:val="24"/>
          <w:szCs w:val="24"/>
        </w:rPr>
        <w:t xml:space="preserve">ј  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1"/>
          <w:sz w:val="24"/>
          <w:szCs w:val="24"/>
        </w:rPr>
        <w:t>ц</w:t>
      </w:r>
      <w:r>
        <w:rPr>
          <w:rFonts w:ascii="Arial" w:eastAsia="Arial" w:hAnsi="Arial" w:cs="Arial"/>
          <w:b/>
          <w:spacing w:val="1"/>
          <w:sz w:val="24"/>
          <w:szCs w:val="24"/>
        </w:rPr>
        <w:t>ел</w:t>
      </w:r>
      <w:r>
        <w:rPr>
          <w:rFonts w:ascii="Arial" w:eastAsia="Arial" w:hAnsi="Arial" w:cs="Arial"/>
          <w:b/>
          <w:spacing w:val="-1"/>
          <w:sz w:val="24"/>
          <w:szCs w:val="24"/>
        </w:rPr>
        <w:t>ин</w:t>
      </w:r>
      <w:r>
        <w:rPr>
          <w:rFonts w:ascii="Arial" w:eastAsia="Arial" w:hAnsi="Arial" w:cs="Arial"/>
          <w:b/>
          <w:sz w:val="24"/>
          <w:szCs w:val="24"/>
        </w:rPr>
        <w:t xml:space="preserve">и  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1"/>
          <w:sz w:val="24"/>
          <w:szCs w:val="24"/>
        </w:rPr>
        <w:t>и</w:t>
      </w:r>
      <w:r>
        <w:rPr>
          <w:rFonts w:ascii="Arial" w:eastAsia="Arial" w:hAnsi="Arial" w:cs="Arial"/>
          <w:b/>
          <w:spacing w:val="3"/>
          <w:sz w:val="24"/>
          <w:szCs w:val="24"/>
        </w:rPr>
        <w:t>л</w:t>
      </w:r>
      <w:r>
        <w:rPr>
          <w:rFonts w:ascii="Arial" w:eastAsia="Arial" w:hAnsi="Arial" w:cs="Arial"/>
          <w:b/>
          <w:sz w:val="24"/>
          <w:szCs w:val="24"/>
        </w:rPr>
        <w:t xml:space="preserve">и  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з</w:t>
      </w:r>
      <w:r>
        <w:rPr>
          <w:rFonts w:ascii="Arial" w:eastAsia="Arial" w:hAnsi="Arial" w:cs="Arial"/>
          <w:b/>
          <w:spacing w:val="1"/>
          <w:sz w:val="24"/>
          <w:szCs w:val="24"/>
        </w:rPr>
        <w:t>а</w:t>
      </w:r>
      <w:r>
        <w:rPr>
          <w:rFonts w:ascii="Arial" w:eastAsia="Arial" w:hAnsi="Arial" w:cs="Arial"/>
          <w:b/>
          <w:spacing w:val="-1"/>
          <w:sz w:val="24"/>
          <w:szCs w:val="24"/>
        </w:rPr>
        <w:t>ш</w:t>
      </w:r>
      <w:r>
        <w:rPr>
          <w:rFonts w:ascii="Arial" w:eastAsia="Arial" w:hAnsi="Arial" w:cs="Arial"/>
          <w:b/>
          <w:spacing w:val="-2"/>
          <w:sz w:val="24"/>
          <w:szCs w:val="24"/>
        </w:rPr>
        <w:t>т</w:t>
      </w:r>
      <w:r>
        <w:rPr>
          <w:rFonts w:ascii="Arial" w:eastAsia="Arial" w:hAnsi="Arial" w:cs="Arial"/>
          <w:b/>
          <w:spacing w:val="2"/>
          <w:sz w:val="24"/>
          <w:szCs w:val="24"/>
        </w:rPr>
        <w:t>и</w:t>
      </w:r>
      <w:r>
        <w:rPr>
          <w:rFonts w:ascii="Arial" w:eastAsia="Arial" w:hAnsi="Arial" w:cs="Arial"/>
          <w:b/>
          <w:sz w:val="24"/>
          <w:szCs w:val="24"/>
        </w:rPr>
        <w:t>ће</w:t>
      </w:r>
      <w:r>
        <w:rPr>
          <w:rFonts w:ascii="Arial" w:eastAsia="Arial" w:hAnsi="Arial" w:cs="Arial"/>
          <w:b/>
          <w:spacing w:val="1"/>
          <w:sz w:val="24"/>
          <w:szCs w:val="24"/>
        </w:rPr>
        <w:t>н</w:t>
      </w:r>
      <w:r>
        <w:rPr>
          <w:rFonts w:ascii="Arial" w:eastAsia="Arial" w:hAnsi="Arial" w:cs="Arial"/>
          <w:b/>
          <w:sz w:val="24"/>
          <w:szCs w:val="24"/>
        </w:rPr>
        <w:t xml:space="preserve">ој  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окол</w:t>
      </w:r>
      <w:r>
        <w:rPr>
          <w:rFonts w:ascii="Arial" w:eastAsia="Arial" w:hAnsi="Arial" w:cs="Arial"/>
          <w:b/>
          <w:spacing w:val="-1"/>
          <w:sz w:val="24"/>
          <w:szCs w:val="24"/>
        </w:rPr>
        <w:t>и</w:t>
      </w:r>
      <w:r>
        <w:rPr>
          <w:rFonts w:ascii="Arial" w:eastAsia="Arial" w:hAnsi="Arial" w:cs="Arial"/>
          <w:b/>
          <w:spacing w:val="4"/>
          <w:sz w:val="24"/>
          <w:szCs w:val="24"/>
        </w:rPr>
        <w:t>н</w:t>
      </w:r>
      <w:r>
        <w:rPr>
          <w:rFonts w:ascii="Arial" w:eastAsia="Arial" w:hAnsi="Arial" w:cs="Arial"/>
          <w:b/>
          <w:sz w:val="24"/>
          <w:szCs w:val="24"/>
        </w:rPr>
        <w:t xml:space="preserve">и </w:t>
      </w:r>
      <w:r>
        <w:rPr>
          <w:rFonts w:ascii="Arial" w:eastAsia="Arial" w:hAnsi="Arial" w:cs="Arial"/>
          <w:b/>
          <w:spacing w:val="-1"/>
          <w:sz w:val="24"/>
          <w:szCs w:val="24"/>
        </w:rPr>
        <w:t>н</w:t>
      </w:r>
      <w:r>
        <w:rPr>
          <w:rFonts w:ascii="Arial" w:eastAsia="Arial" w:hAnsi="Arial" w:cs="Arial"/>
          <w:b/>
          <w:spacing w:val="1"/>
          <w:sz w:val="24"/>
          <w:szCs w:val="24"/>
        </w:rPr>
        <w:t>е</w:t>
      </w:r>
      <w:r>
        <w:rPr>
          <w:rFonts w:ascii="Arial" w:eastAsia="Arial" w:hAnsi="Arial" w:cs="Arial"/>
          <w:b/>
          <w:spacing w:val="-1"/>
          <w:sz w:val="24"/>
          <w:szCs w:val="24"/>
        </w:rPr>
        <w:t>п</w:t>
      </w:r>
      <w:r>
        <w:rPr>
          <w:rFonts w:ascii="Arial" w:eastAsia="Arial" w:hAnsi="Arial" w:cs="Arial"/>
          <w:b/>
          <w:sz w:val="24"/>
          <w:szCs w:val="24"/>
        </w:rPr>
        <w:t>окретн</w:t>
      </w:r>
      <w:r>
        <w:rPr>
          <w:rFonts w:ascii="Arial" w:eastAsia="Arial" w:hAnsi="Arial" w:cs="Arial"/>
          <w:b/>
          <w:spacing w:val="-1"/>
          <w:sz w:val="24"/>
          <w:szCs w:val="24"/>
        </w:rPr>
        <w:t>о</w:t>
      </w:r>
      <w:r>
        <w:rPr>
          <w:rFonts w:ascii="Arial" w:eastAsia="Arial" w:hAnsi="Arial" w:cs="Arial"/>
          <w:b/>
          <w:sz w:val="24"/>
          <w:szCs w:val="24"/>
        </w:rPr>
        <w:t>г</w:t>
      </w:r>
      <w:r>
        <w:rPr>
          <w:rFonts w:ascii="Arial" w:eastAsia="Arial" w:hAnsi="Arial" w:cs="Arial"/>
          <w:b/>
          <w:spacing w:val="6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2"/>
          <w:sz w:val="24"/>
          <w:szCs w:val="24"/>
        </w:rPr>
        <w:t>к</w:t>
      </w:r>
      <w:r>
        <w:rPr>
          <w:rFonts w:ascii="Arial" w:eastAsia="Arial" w:hAnsi="Arial" w:cs="Arial"/>
          <w:b/>
          <w:spacing w:val="-4"/>
          <w:sz w:val="24"/>
          <w:szCs w:val="24"/>
        </w:rPr>
        <w:t>у</w:t>
      </w:r>
      <w:r>
        <w:rPr>
          <w:rFonts w:ascii="Arial" w:eastAsia="Arial" w:hAnsi="Arial" w:cs="Arial"/>
          <w:b/>
          <w:spacing w:val="3"/>
          <w:sz w:val="24"/>
          <w:szCs w:val="24"/>
        </w:rPr>
        <w:t>л</w:t>
      </w:r>
      <w:r>
        <w:rPr>
          <w:rFonts w:ascii="Arial" w:eastAsia="Arial" w:hAnsi="Arial" w:cs="Arial"/>
          <w:b/>
          <w:sz w:val="24"/>
          <w:szCs w:val="24"/>
        </w:rPr>
        <w:t>т</w:t>
      </w:r>
      <w:r>
        <w:rPr>
          <w:rFonts w:ascii="Arial" w:eastAsia="Arial" w:hAnsi="Arial" w:cs="Arial"/>
          <w:b/>
          <w:spacing w:val="-4"/>
          <w:sz w:val="24"/>
          <w:szCs w:val="24"/>
        </w:rPr>
        <w:t>у</w:t>
      </w:r>
      <w:r>
        <w:rPr>
          <w:rFonts w:ascii="Arial" w:eastAsia="Arial" w:hAnsi="Arial" w:cs="Arial"/>
          <w:b/>
          <w:spacing w:val="4"/>
          <w:sz w:val="24"/>
          <w:szCs w:val="24"/>
        </w:rPr>
        <w:t>р</w:t>
      </w:r>
      <w:r>
        <w:rPr>
          <w:rFonts w:ascii="Arial" w:eastAsia="Arial" w:hAnsi="Arial" w:cs="Arial"/>
          <w:b/>
          <w:spacing w:val="-1"/>
          <w:sz w:val="24"/>
          <w:szCs w:val="24"/>
        </w:rPr>
        <w:t>н</w:t>
      </w:r>
      <w:r>
        <w:rPr>
          <w:rFonts w:ascii="Arial" w:eastAsia="Arial" w:hAnsi="Arial" w:cs="Arial"/>
          <w:b/>
          <w:sz w:val="24"/>
          <w:szCs w:val="24"/>
        </w:rPr>
        <w:t>ог</w:t>
      </w:r>
      <w:r>
        <w:rPr>
          <w:rFonts w:ascii="Arial" w:eastAsia="Arial" w:hAnsi="Arial" w:cs="Arial"/>
          <w:b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1"/>
          <w:sz w:val="24"/>
          <w:szCs w:val="24"/>
        </w:rPr>
        <w:t>д</w:t>
      </w:r>
      <w:r>
        <w:rPr>
          <w:rFonts w:ascii="Arial" w:eastAsia="Arial" w:hAnsi="Arial" w:cs="Arial"/>
          <w:b/>
          <w:sz w:val="24"/>
          <w:szCs w:val="24"/>
        </w:rPr>
        <w:t>обр</w:t>
      </w:r>
      <w:r>
        <w:rPr>
          <w:rFonts w:ascii="Arial" w:eastAsia="Arial" w:hAnsi="Arial" w:cs="Arial"/>
          <w:b/>
          <w:spacing w:val="3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-1"/>
          <w:sz w:val="24"/>
          <w:szCs w:val="24"/>
        </w:rPr>
        <w:t>њ</w:t>
      </w:r>
      <w:r>
        <w:rPr>
          <w:rFonts w:ascii="Arial" w:eastAsia="Arial" w:hAnsi="Arial" w:cs="Arial"/>
          <w:spacing w:val="2"/>
          <w:sz w:val="24"/>
          <w:szCs w:val="24"/>
        </w:rPr>
        <w:t>и</w:t>
      </w:r>
      <w:r>
        <w:rPr>
          <w:rFonts w:ascii="Arial" w:eastAsia="Arial" w:hAnsi="Arial" w:cs="Arial"/>
          <w:spacing w:val="-2"/>
          <w:sz w:val="24"/>
          <w:szCs w:val="24"/>
        </w:rPr>
        <w:t>х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во  пос</w:t>
      </w:r>
      <w:r>
        <w:rPr>
          <w:rFonts w:ascii="Arial" w:eastAsia="Arial" w:hAnsi="Arial" w:cs="Arial"/>
          <w:spacing w:val="1"/>
          <w:sz w:val="24"/>
          <w:szCs w:val="24"/>
        </w:rPr>
        <w:t>та</w:t>
      </w:r>
      <w:r>
        <w:rPr>
          <w:rFonts w:ascii="Arial" w:eastAsia="Arial" w:hAnsi="Arial" w:cs="Arial"/>
          <w:sz w:val="24"/>
          <w:szCs w:val="24"/>
        </w:rPr>
        <w:t>вљ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3"/>
          <w:sz w:val="24"/>
          <w:szCs w:val="24"/>
        </w:rPr>
        <w:t>њ</w:t>
      </w:r>
      <w:r>
        <w:rPr>
          <w:rFonts w:ascii="Arial" w:eastAsia="Arial" w:hAnsi="Arial" w:cs="Arial"/>
          <w:sz w:val="24"/>
          <w:szCs w:val="24"/>
        </w:rPr>
        <w:t>е</w:t>
      </w:r>
      <w:proofErr w:type="gramEnd"/>
      <w:r>
        <w:rPr>
          <w:rFonts w:ascii="Arial" w:eastAsia="Arial" w:hAnsi="Arial" w:cs="Arial"/>
          <w:sz w:val="24"/>
          <w:szCs w:val="24"/>
        </w:rPr>
        <w:t xml:space="preserve">  се  врши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 xml:space="preserve">з 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6"/>
          <w:sz w:val="24"/>
          <w:szCs w:val="24"/>
        </w:rPr>
        <w:t>у</w:t>
      </w:r>
      <w:r>
        <w:rPr>
          <w:rFonts w:ascii="Arial" w:eastAsia="Arial" w:hAnsi="Arial" w:cs="Arial"/>
          <w:b/>
          <w:spacing w:val="1"/>
          <w:sz w:val="24"/>
          <w:szCs w:val="24"/>
        </w:rPr>
        <w:t>сл</w:t>
      </w:r>
      <w:r>
        <w:rPr>
          <w:rFonts w:ascii="Arial" w:eastAsia="Arial" w:hAnsi="Arial" w:cs="Arial"/>
          <w:b/>
          <w:spacing w:val="2"/>
          <w:sz w:val="24"/>
          <w:szCs w:val="24"/>
        </w:rPr>
        <w:t>о</w:t>
      </w:r>
      <w:r>
        <w:rPr>
          <w:rFonts w:ascii="Arial" w:eastAsia="Arial" w:hAnsi="Arial" w:cs="Arial"/>
          <w:b/>
          <w:spacing w:val="-1"/>
          <w:sz w:val="24"/>
          <w:szCs w:val="24"/>
        </w:rPr>
        <w:t>в</w:t>
      </w:r>
      <w:r>
        <w:rPr>
          <w:rFonts w:ascii="Arial" w:eastAsia="Arial" w:hAnsi="Arial" w:cs="Arial"/>
          <w:b/>
          <w:sz w:val="24"/>
          <w:szCs w:val="24"/>
        </w:rPr>
        <w:t xml:space="preserve">е  </w:t>
      </w:r>
      <w:r>
        <w:rPr>
          <w:rFonts w:ascii="Arial" w:eastAsia="Arial" w:hAnsi="Arial" w:cs="Arial"/>
          <w:b/>
          <w:spacing w:val="-1"/>
          <w:sz w:val="24"/>
          <w:szCs w:val="24"/>
        </w:rPr>
        <w:t>н</w:t>
      </w:r>
      <w:r>
        <w:rPr>
          <w:rFonts w:ascii="Arial" w:eastAsia="Arial" w:hAnsi="Arial" w:cs="Arial"/>
          <w:b/>
          <w:spacing w:val="1"/>
          <w:sz w:val="24"/>
          <w:szCs w:val="24"/>
        </w:rPr>
        <w:t>а</w:t>
      </w:r>
      <w:r>
        <w:rPr>
          <w:rFonts w:ascii="Arial" w:eastAsia="Arial" w:hAnsi="Arial" w:cs="Arial"/>
          <w:b/>
          <w:spacing w:val="-1"/>
          <w:sz w:val="24"/>
          <w:szCs w:val="24"/>
        </w:rPr>
        <w:t>д</w:t>
      </w:r>
      <w:r>
        <w:rPr>
          <w:rFonts w:ascii="Arial" w:eastAsia="Arial" w:hAnsi="Arial" w:cs="Arial"/>
          <w:b/>
          <w:spacing w:val="1"/>
          <w:sz w:val="24"/>
          <w:szCs w:val="24"/>
        </w:rPr>
        <w:t>ле</w:t>
      </w:r>
      <w:r>
        <w:rPr>
          <w:rFonts w:ascii="Arial" w:eastAsia="Arial" w:hAnsi="Arial" w:cs="Arial"/>
          <w:b/>
          <w:spacing w:val="2"/>
          <w:sz w:val="24"/>
          <w:szCs w:val="24"/>
        </w:rPr>
        <w:t>ж</w:t>
      </w:r>
      <w:r>
        <w:rPr>
          <w:rFonts w:ascii="Arial" w:eastAsia="Arial" w:hAnsi="Arial" w:cs="Arial"/>
          <w:b/>
          <w:spacing w:val="-1"/>
          <w:sz w:val="24"/>
          <w:szCs w:val="24"/>
        </w:rPr>
        <w:t>н</w:t>
      </w:r>
      <w:r>
        <w:rPr>
          <w:rFonts w:ascii="Arial" w:eastAsia="Arial" w:hAnsi="Arial" w:cs="Arial"/>
          <w:b/>
          <w:sz w:val="24"/>
          <w:szCs w:val="24"/>
        </w:rPr>
        <w:t>ог</w:t>
      </w:r>
      <w:r>
        <w:rPr>
          <w:rFonts w:ascii="Arial" w:eastAsia="Arial" w:hAnsi="Arial" w:cs="Arial"/>
          <w:b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з</w:t>
      </w:r>
      <w:r>
        <w:rPr>
          <w:rFonts w:ascii="Arial" w:eastAsia="Arial" w:hAnsi="Arial" w:cs="Arial"/>
          <w:b/>
          <w:spacing w:val="1"/>
          <w:sz w:val="24"/>
          <w:szCs w:val="24"/>
        </w:rPr>
        <w:t>а</w:t>
      </w:r>
      <w:r>
        <w:rPr>
          <w:rFonts w:ascii="Arial" w:eastAsia="Arial" w:hAnsi="Arial" w:cs="Arial"/>
          <w:b/>
          <w:spacing w:val="-1"/>
          <w:sz w:val="24"/>
          <w:szCs w:val="24"/>
        </w:rPr>
        <w:t>в</w:t>
      </w:r>
      <w:r>
        <w:rPr>
          <w:rFonts w:ascii="Arial" w:eastAsia="Arial" w:hAnsi="Arial" w:cs="Arial"/>
          <w:b/>
          <w:sz w:val="24"/>
          <w:szCs w:val="24"/>
        </w:rPr>
        <w:t>о</w:t>
      </w:r>
      <w:r>
        <w:rPr>
          <w:rFonts w:ascii="Arial" w:eastAsia="Arial" w:hAnsi="Arial" w:cs="Arial"/>
          <w:b/>
          <w:spacing w:val="-1"/>
          <w:sz w:val="24"/>
          <w:szCs w:val="24"/>
        </w:rPr>
        <w:t>д</w:t>
      </w:r>
      <w:r>
        <w:rPr>
          <w:rFonts w:ascii="Arial" w:eastAsia="Arial" w:hAnsi="Arial" w:cs="Arial"/>
          <w:b/>
          <w:sz w:val="24"/>
          <w:szCs w:val="24"/>
        </w:rPr>
        <w:t>а</w:t>
      </w:r>
      <w:r>
        <w:rPr>
          <w:rFonts w:ascii="Arial" w:eastAsia="Arial" w:hAnsi="Arial" w:cs="Arial"/>
          <w:b/>
          <w:spacing w:val="6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за</w:t>
      </w:r>
      <w:r>
        <w:rPr>
          <w:rFonts w:ascii="Arial" w:eastAsia="Arial" w:hAnsi="Arial" w:cs="Arial"/>
          <w:b/>
          <w:spacing w:val="6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з</w:t>
      </w:r>
      <w:r>
        <w:rPr>
          <w:rFonts w:ascii="Arial" w:eastAsia="Arial" w:hAnsi="Arial" w:cs="Arial"/>
          <w:b/>
          <w:spacing w:val="-1"/>
          <w:sz w:val="24"/>
          <w:szCs w:val="24"/>
        </w:rPr>
        <w:t>аш</w:t>
      </w:r>
      <w:r>
        <w:rPr>
          <w:rFonts w:ascii="Arial" w:eastAsia="Arial" w:hAnsi="Arial" w:cs="Arial"/>
          <w:b/>
          <w:sz w:val="24"/>
          <w:szCs w:val="24"/>
        </w:rPr>
        <w:t>т</w:t>
      </w:r>
      <w:r>
        <w:rPr>
          <w:rFonts w:ascii="Arial" w:eastAsia="Arial" w:hAnsi="Arial" w:cs="Arial"/>
          <w:b/>
          <w:spacing w:val="1"/>
          <w:sz w:val="24"/>
          <w:szCs w:val="24"/>
        </w:rPr>
        <w:t>и</w:t>
      </w:r>
      <w:r>
        <w:rPr>
          <w:rFonts w:ascii="Arial" w:eastAsia="Arial" w:hAnsi="Arial" w:cs="Arial"/>
          <w:b/>
          <w:sz w:val="24"/>
          <w:szCs w:val="24"/>
        </w:rPr>
        <w:t>ту</w:t>
      </w:r>
      <w:r>
        <w:rPr>
          <w:rFonts w:ascii="Arial" w:eastAsia="Arial" w:hAnsi="Arial" w:cs="Arial"/>
          <w:b/>
          <w:spacing w:val="6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3"/>
          <w:sz w:val="24"/>
          <w:szCs w:val="24"/>
        </w:rPr>
        <w:t>с</w:t>
      </w:r>
      <w:r>
        <w:rPr>
          <w:rFonts w:ascii="Arial" w:eastAsia="Arial" w:hAnsi="Arial" w:cs="Arial"/>
          <w:b/>
          <w:spacing w:val="-1"/>
          <w:sz w:val="24"/>
          <w:szCs w:val="24"/>
        </w:rPr>
        <w:t>п</w:t>
      </w:r>
      <w:r>
        <w:rPr>
          <w:rFonts w:ascii="Arial" w:eastAsia="Arial" w:hAnsi="Arial" w:cs="Arial"/>
          <w:b/>
          <w:spacing w:val="2"/>
          <w:sz w:val="24"/>
          <w:szCs w:val="24"/>
        </w:rPr>
        <w:t>о</w:t>
      </w:r>
      <w:r>
        <w:rPr>
          <w:rFonts w:ascii="Arial" w:eastAsia="Arial" w:hAnsi="Arial" w:cs="Arial"/>
          <w:b/>
          <w:spacing w:val="-2"/>
          <w:sz w:val="24"/>
          <w:szCs w:val="24"/>
        </w:rPr>
        <w:t>м</w:t>
      </w:r>
      <w:r>
        <w:rPr>
          <w:rFonts w:ascii="Arial" w:eastAsia="Arial" w:hAnsi="Arial" w:cs="Arial"/>
          <w:b/>
          <w:spacing w:val="1"/>
          <w:sz w:val="24"/>
          <w:szCs w:val="24"/>
        </w:rPr>
        <w:t>е</w:t>
      </w:r>
      <w:r>
        <w:rPr>
          <w:rFonts w:ascii="Arial" w:eastAsia="Arial" w:hAnsi="Arial" w:cs="Arial"/>
          <w:b/>
          <w:spacing w:val="-1"/>
          <w:sz w:val="24"/>
          <w:szCs w:val="24"/>
        </w:rPr>
        <w:t>ни</w:t>
      </w:r>
      <w:r>
        <w:rPr>
          <w:rFonts w:ascii="Arial" w:eastAsia="Arial" w:hAnsi="Arial" w:cs="Arial"/>
          <w:b/>
          <w:sz w:val="24"/>
          <w:szCs w:val="24"/>
        </w:rPr>
        <w:t xml:space="preserve">ка </w:t>
      </w:r>
      <w:r>
        <w:rPr>
          <w:rFonts w:ascii="Arial" w:eastAsia="Arial" w:hAnsi="Arial" w:cs="Arial"/>
          <w:b/>
          <w:spacing w:val="2"/>
          <w:sz w:val="24"/>
          <w:szCs w:val="24"/>
        </w:rPr>
        <w:t>к</w:t>
      </w:r>
      <w:r>
        <w:rPr>
          <w:rFonts w:ascii="Arial" w:eastAsia="Arial" w:hAnsi="Arial" w:cs="Arial"/>
          <w:b/>
          <w:spacing w:val="-6"/>
          <w:sz w:val="24"/>
          <w:szCs w:val="24"/>
        </w:rPr>
        <w:t>у</w:t>
      </w:r>
      <w:r>
        <w:rPr>
          <w:rFonts w:ascii="Arial" w:eastAsia="Arial" w:hAnsi="Arial" w:cs="Arial"/>
          <w:b/>
          <w:spacing w:val="3"/>
          <w:sz w:val="24"/>
          <w:szCs w:val="24"/>
        </w:rPr>
        <w:t>л</w:t>
      </w:r>
      <w:r>
        <w:rPr>
          <w:rFonts w:ascii="Arial" w:eastAsia="Arial" w:hAnsi="Arial" w:cs="Arial"/>
          <w:b/>
          <w:spacing w:val="2"/>
          <w:sz w:val="24"/>
          <w:szCs w:val="24"/>
        </w:rPr>
        <w:t>т</w:t>
      </w:r>
      <w:r>
        <w:rPr>
          <w:rFonts w:ascii="Arial" w:eastAsia="Arial" w:hAnsi="Arial" w:cs="Arial"/>
          <w:b/>
          <w:spacing w:val="-4"/>
          <w:sz w:val="24"/>
          <w:szCs w:val="24"/>
        </w:rPr>
        <w:t>у</w:t>
      </w:r>
      <w:r>
        <w:rPr>
          <w:rFonts w:ascii="Arial" w:eastAsia="Arial" w:hAnsi="Arial" w:cs="Arial"/>
          <w:b/>
          <w:sz w:val="24"/>
          <w:szCs w:val="24"/>
        </w:rPr>
        <w:t>р</w:t>
      </w:r>
      <w:r>
        <w:rPr>
          <w:rFonts w:ascii="Arial" w:eastAsia="Arial" w:hAnsi="Arial" w:cs="Arial"/>
          <w:b/>
          <w:spacing w:val="2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.</w:t>
      </w:r>
    </w:p>
    <w:p w:rsidR="00437600" w:rsidRDefault="009869F2">
      <w:pPr>
        <w:spacing w:before="1" w:line="276" w:lineRule="auto"/>
        <w:ind w:left="118" w:right="77" w:firstLine="72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Најчешћи 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 xml:space="preserve">чај 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је 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 xml:space="preserve">а 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се 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z w:val="24"/>
          <w:szCs w:val="24"/>
        </w:rPr>
        <w:t xml:space="preserve">ним 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дл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 xml:space="preserve">ма 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 xml:space="preserve">је 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pacing w:val="1"/>
          <w:sz w:val="24"/>
          <w:szCs w:val="24"/>
        </w:rPr>
        <w:t>ређ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 xml:space="preserve">ју  </w:t>
      </w:r>
      <w:r>
        <w:rPr>
          <w:rFonts w:ascii="Arial" w:eastAsia="Arial" w:hAnsi="Arial" w:cs="Arial"/>
          <w:spacing w:val="3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 xml:space="preserve">ву  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бл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 xml:space="preserve">ст 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под 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јавн</w:t>
      </w:r>
      <w:r>
        <w:rPr>
          <w:rFonts w:ascii="Arial" w:eastAsia="Arial" w:hAnsi="Arial" w:cs="Arial"/>
          <w:spacing w:val="2"/>
          <w:sz w:val="24"/>
          <w:szCs w:val="24"/>
        </w:rPr>
        <w:t>и</w:t>
      </w:r>
      <w:r>
        <w:rPr>
          <w:rFonts w:ascii="Arial" w:eastAsia="Arial" w:hAnsi="Arial" w:cs="Arial"/>
          <w:sz w:val="24"/>
          <w:szCs w:val="24"/>
        </w:rPr>
        <w:t xml:space="preserve">м 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пов</w:t>
      </w:r>
      <w:r>
        <w:rPr>
          <w:rFonts w:ascii="Arial" w:eastAsia="Arial" w:hAnsi="Arial" w:cs="Arial"/>
          <w:spacing w:val="1"/>
          <w:sz w:val="24"/>
          <w:szCs w:val="24"/>
        </w:rPr>
        <w:t>р</w:t>
      </w:r>
      <w:r>
        <w:rPr>
          <w:rFonts w:ascii="Arial" w:eastAsia="Arial" w:hAnsi="Arial" w:cs="Arial"/>
          <w:sz w:val="24"/>
          <w:szCs w:val="24"/>
        </w:rPr>
        <w:t>ши</w:t>
      </w:r>
      <w:r>
        <w:rPr>
          <w:rFonts w:ascii="Arial" w:eastAsia="Arial" w:hAnsi="Arial" w:cs="Arial"/>
          <w:spacing w:val="-1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 xml:space="preserve">ма 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под</w:t>
      </w:r>
      <w:r>
        <w:rPr>
          <w:rFonts w:ascii="Arial" w:eastAsia="Arial" w:hAnsi="Arial" w:cs="Arial"/>
          <w:spacing w:val="-2"/>
          <w:sz w:val="24"/>
          <w:szCs w:val="24"/>
        </w:rPr>
        <w:t>р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з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вај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: к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во</w:t>
      </w:r>
      <w:r>
        <w:rPr>
          <w:rFonts w:ascii="Arial" w:eastAsia="Arial" w:hAnsi="Arial" w:cs="Arial"/>
          <w:spacing w:val="1"/>
          <w:sz w:val="24"/>
          <w:szCs w:val="24"/>
        </w:rPr>
        <w:t>з</w:t>
      </w:r>
      <w:r>
        <w:rPr>
          <w:rFonts w:ascii="Arial" w:eastAsia="Arial" w:hAnsi="Arial" w:cs="Arial"/>
          <w:sz w:val="24"/>
          <w:szCs w:val="24"/>
        </w:rPr>
        <w:t>и,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т</w:t>
      </w:r>
      <w:r>
        <w:rPr>
          <w:rFonts w:ascii="Arial" w:eastAsia="Arial" w:hAnsi="Arial" w:cs="Arial"/>
          <w:spacing w:val="-1"/>
          <w:sz w:val="24"/>
          <w:szCs w:val="24"/>
        </w:rPr>
        <w:t>р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т</w:t>
      </w:r>
      <w:r>
        <w:rPr>
          <w:rFonts w:ascii="Arial" w:eastAsia="Arial" w:hAnsi="Arial" w:cs="Arial"/>
          <w:spacing w:val="-1"/>
          <w:sz w:val="24"/>
          <w:szCs w:val="24"/>
        </w:rPr>
        <w:t>о</w:t>
      </w:r>
      <w:r>
        <w:rPr>
          <w:rFonts w:ascii="Arial" w:eastAsia="Arial" w:hAnsi="Arial" w:cs="Arial"/>
          <w:spacing w:val="1"/>
          <w:sz w:val="24"/>
          <w:szCs w:val="24"/>
        </w:rPr>
        <w:t>ар</w:t>
      </w:r>
      <w:r>
        <w:rPr>
          <w:rFonts w:ascii="Arial" w:eastAsia="Arial" w:hAnsi="Arial" w:cs="Arial"/>
          <w:sz w:val="24"/>
          <w:szCs w:val="24"/>
        </w:rPr>
        <w:t>и,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т</w:t>
      </w:r>
      <w:r>
        <w:rPr>
          <w:rFonts w:ascii="Arial" w:eastAsia="Arial" w:hAnsi="Arial" w:cs="Arial"/>
          <w:spacing w:val="1"/>
          <w:sz w:val="24"/>
          <w:szCs w:val="24"/>
        </w:rPr>
        <w:t>р</w:t>
      </w:r>
      <w:r>
        <w:rPr>
          <w:rFonts w:ascii="Arial" w:eastAsia="Arial" w:hAnsi="Arial" w:cs="Arial"/>
          <w:spacing w:val="-1"/>
          <w:sz w:val="24"/>
          <w:szCs w:val="24"/>
        </w:rPr>
        <w:t>г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в</w:t>
      </w:r>
      <w:r>
        <w:rPr>
          <w:rFonts w:ascii="Arial" w:eastAsia="Arial" w:hAnsi="Arial" w:cs="Arial"/>
          <w:spacing w:val="3"/>
          <w:sz w:val="24"/>
          <w:szCs w:val="24"/>
        </w:rPr>
        <w:t>и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па</w:t>
      </w:r>
      <w:r>
        <w:rPr>
          <w:rFonts w:ascii="Arial" w:eastAsia="Arial" w:hAnsi="Arial" w:cs="Arial"/>
          <w:spacing w:val="-1"/>
          <w:sz w:val="24"/>
          <w:szCs w:val="24"/>
        </w:rPr>
        <w:t>р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ви,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пеш</w:t>
      </w:r>
      <w:r>
        <w:rPr>
          <w:rFonts w:ascii="Arial" w:eastAsia="Arial" w:hAnsi="Arial" w:cs="Arial"/>
          <w:spacing w:val="-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чке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ст</w:t>
      </w:r>
      <w:r>
        <w:rPr>
          <w:rFonts w:ascii="Arial" w:eastAsia="Arial" w:hAnsi="Arial" w:cs="Arial"/>
          <w:spacing w:val="-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з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вршине</w:t>
      </w:r>
      <w:r>
        <w:rPr>
          <w:rFonts w:ascii="Arial" w:eastAsia="Arial" w:hAnsi="Arial" w:cs="Arial"/>
          <w:spacing w:val="1"/>
          <w:sz w:val="24"/>
          <w:szCs w:val="24"/>
        </w:rPr>
        <w:t xml:space="preserve"> о</w:t>
      </w:r>
      <w:r>
        <w:rPr>
          <w:rFonts w:ascii="Arial" w:eastAsia="Arial" w:hAnsi="Arial" w:cs="Arial"/>
          <w:sz w:val="24"/>
          <w:szCs w:val="24"/>
        </w:rPr>
        <w:t>ко</w:t>
      </w:r>
      <w:r>
        <w:rPr>
          <w:rFonts w:ascii="Arial" w:eastAsia="Arial" w:hAnsi="Arial" w:cs="Arial"/>
          <w:spacing w:val="1"/>
          <w:sz w:val="24"/>
          <w:szCs w:val="24"/>
        </w:rPr>
        <w:t xml:space="preserve"> а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т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б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ск</w:t>
      </w:r>
      <w:r>
        <w:rPr>
          <w:rFonts w:ascii="Arial" w:eastAsia="Arial" w:hAnsi="Arial" w:cs="Arial"/>
          <w:spacing w:val="3"/>
          <w:sz w:val="24"/>
          <w:szCs w:val="24"/>
        </w:rPr>
        <w:t>и</w:t>
      </w:r>
      <w:r>
        <w:rPr>
          <w:rFonts w:ascii="Arial" w:eastAsia="Arial" w:hAnsi="Arial" w:cs="Arial"/>
          <w:sz w:val="24"/>
          <w:szCs w:val="24"/>
        </w:rPr>
        <w:t>х и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ж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зничких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ст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ни</w:t>
      </w:r>
      <w:r>
        <w:rPr>
          <w:rFonts w:ascii="Arial" w:eastAsia="Arial" w:hAnsi="Arial" w:cs="Arial"/>
          <w:spacing w:val="-1"/>
          <w:sz w:val="24"/>
          <w:szCs w:val="24"/>
        </w:rPr>
        <w:t>ц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т</w:t>
      </w:r>
      <w:r>
        <w:rPr>
          <w:rFonts w:ascii="Arial" w:eastAsia="Arial" w:hAnsi="Arial" w:cs="Arial"/>
          <w:spacing w:val="-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кси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ст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јалиш</w:t>
      </w:r>
      <w:r>
        <w:rPr>
          <w:rFonts w:ascii="Arial" w:eastAsia="Arial" w:hAnsi="Arial" w:cs="Arial"/>
          <w:spacing w:val="-2"/>
          <w:sz w:val="24"/>
          <w:szCs w:val="24"/>
        </w:rPr>
        <w:t>т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 па</w:t>
      </w:r>
      <w:r>
        <w:rPr>
          <w:rFonts w:ascii="Arial" w:eastAsia="Arial" w:hAnsi="Arial" w:cs="Arial"/>
          <w:spacing w:val="1"/>
          <w:sz w:val="24"/>
          <w:szCs w:val="24"/>
        </w:rPr>
        <w:t>р</w:t>
      </w:r>
      <w:r>
        <w:rPr>
          <w:rFonts w:ascii="Arial" w:eastAsia="Arial" w:hAnsi="Arial" w:cs="Arial"/>
          <w:sz w:val="24"/>
          <w:szCs w:val="24"/>
        </w:rPr>
        <w:t>ки</w:t>
      </w:r>
      <w:r>
        <w:rPr>
          <w:rFonts w:ascii="Arial" w:eastAsia="Arial" w:hAnsi="Arial" w:cs="Arial"/>
          <w:spacing w:val="-1"/>
          <w:sz w:val="24"/>
          <w:szCs w:val="24"/>
        </w:rPr>
        <w:t>р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z w:val="24"/>
          <w:szCs w:val="24"/>
        </w:rPr>
        <w:t>ишт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јавне з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не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пов</w:t>
      </w:r>
      <w:r>
        <w:rPr>
          <w:rFonts w:ascii="Arial" w:eastAsia="Arial" w:hAnsi="Arial" w:cs="Arial"/>
          <w:spacing w:val="1"/>
          <w:sz w:val="24"/>
          <w:szCs w:val="24"/>
        </w:rPr>
        <w:t>р</w:t>
      </w:r>
      <w:r>
        <w:rPr>
          <w:rFonts w:ascii="Arial" w:eastAsia="Arial" w:hAnsi="Arial" w:cs="Arial"/>
          <w:sz w:val="24"/>
          <w:szCs w:val="24"/>
        </w:rPr>
        <w:t>ши</w:t>
      </w:r>
      <w:r>
        <w:rPr>
          <w:rFonts w:ascii="Arial" w:eastAsia="Arial" w:hAnsi="Arial" w:cs="Arial"/>
          <w:spacing w:val="-1"/>
          <w:sz w:val="24"/>
          <w:szCs w:val="24"/>
        </w:rPr>
        <w:t>не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-2"/>
          <w:sz w:val="24"/>
          <w:szCs w:val="24"/>
        </w:rPr>
        <w:t>а</w:t>
      </w:r>
      <w:r>
        <w:rPr>
          <w:rFonts w:ascii="Arial" w:eastAsia="Arial" w:hAnsi="Arial" w:cs="Arial"/>
          <w:spacing w:val="1"/>
          <w:sz w:val="24"/>
          <w:szCs w:val="24"/>
        </w:rPr>
        <w:t>р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ви,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с</w:t>
      </w:r>
      <w:r>
        <w:rPr>
          <w:rFonts w:ascii="Arial" w:eastAsia="Arial" w:hAnsi="Arial" w:cs="Arial"/>
          <w:sz w:val="24"/>
          <w:szCs w:val="24"/>
        </w:rPr>
        <w:t>кв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pacing w:val="-1"/>
          <w:sz w:val="24"/>
          <w:szCs w:val="24"/>
        </w:rPr>
        <w:t>р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ви,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-2"/>
          <w:sz w:val="24"/>
          <w:szCs w:val="24"/>
        </w:rPr>
        <w:t>а</w:t>
      </w:r>
      <w:r>
        <w:rPr>
          <w:rFonts w:ascii="Arial" w:eastAsia="Arial" w:hAnsi="Arial" w:cs="Arial"/>
          <w:spacing w:val="1"/>
          <w:sz w:val="24"/>
          <w:szCs w:val="24"/>
        </w:rPr>
        <w:t>р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ш</w:t>
      </w:r>
      <w:r>
        <w:rPr>
          <w:rFonts w:ascii="Arial" w:eastAsia="Arial" w:hAnsi="Arial" w:cs="Arial"/>
          <w:spacing w:val="-3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pacing w:val="6"/>
          <w:sz w:val="24"/>
          <w:szCs w:val="24"/>
        </w:rPr>
        <w:t>ј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б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др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pacing w:val="-1"/>
          <w:sz w:val="24"/>
          <w:szCs w:val="24"/>
        </w:rPr>
        <w:t>г</w:t>
      </w:r>
      <w:r>
        <w:rPr>
          <w:rFonts w:ascii="Arial" w:eastAsia="Arial" w:hAnsi="Arial" w:cs="Arial"/>
          <w:sz w:val="24"/>
          <w:szCs w:val="24"/>
        </w:rPr>
        <w:t>е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из</w:t>
      </w:r>
      <w:r>
        <w:rPr>
          <w:rFonts w:ascii="Arial" w:eastAsia="Arial" w:hAnsi="Arial" w:cs="Arial"/>
          <w:spacing w:val="-1"/>
          <w:sz w:val="24"/>
          <w:szCs w:val="24"/>
        </w:rPr>
        <w:t>г</w:t>
      </w:r>
      <w:r>
        <w:rPr>
          <w:rFonts w:ascii="Arial" w:eastAsia="Arial" w:hAnsi="Arial" w:cs="Arial"/>
          <w:spacing w:val="1"/>
          <w:sz w:val="24"/>
          <w:szCs w:val="24"/>
        </w:rPr>
        <w:t>рађе</w:t>
      </w:r>
      <w:r>
        <w:rPr>
          <w:rFonts w:ascii="Arial" w:eastAsia="Arial" w:hAnsi="Arial" w:cs="Arial"/>
          <w:sz w:val="24"/>
          <w:szCs w:val="24"/>
        </w:rPr>
        <w:t>не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пов</w:t>
      </w:r>
      <w:r>
        <w:rPr>
          <w:rFonts w:ascii="Arial" w:eastAsia="Arial" w:hAnsi="Arial" w:cs="Arial"/>
          <w:spacing w:val="1"/>
          <w:sz w:val="24"/>
          <w:szCs w:val="24"/>
        </w:rPr>
        <w:t>р</w:t>
      </w:r>
      <w:r>
        <w:rPr>
          <w:rFonts w:ascii="Arial" w:eastAsia="Arial" w:hAnsi="Arial" w:cs="Arial"/>
          <w:spacing w:val="-3"/>
          <w:sz w:val="24"/>
          <w:szCs w:val="24"/>
        </w:rPr>
        <w:t>ш</w:t>
      </w:r>
      <w:r>
        <w:rPr>
          <w:rFonts w:ascii="Arial" w:eastAsia="Arial" w:hAnsi="Arial" w:cs="Arial"/>
          <w:sz w:val="24"/>
          <w:szCs w:val="24"/>
        </w:rPr>
        <w:t>ине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на</w:t>
      </w:r>
      <w:r>
        <w:rPr>
          <w:rFonts w:ascii="Arial" w:eastAsia="Arial" w:hAnsi="Arial" w:cs="Arial"/>
          <w:spacing w:val="1"/>
          <w:sz w:val="24"/>
          <w:szCs w:val="24"/>
        </w:rPr>
        <w:t>ме</w:t>
      </w:r>
      <w:r>
        <w:rPr>
          <w:rFonts w:ascii="Arial" w:eastAsia="Arial" w:hAnsi="Arial" w:cs="Arial"/>
          <w:spacing w:val="-1"/>
          <w:sz w:val="24"/>
          <w:szCs w:val="24"/>
        </w:rPr>
        <w:t>њ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pacing w:val="-3"/>
          <w:sz w:val="24"/>
          <w:szCs w:val="24"/>
        </w:rPr>
        <w:t>н</w:t>
      </w:r>
      <w:r>
        <w:rPr>
          <w:rFonts w:ascii="Arial" w:eastAsia="Arial" w:hAnsi="Arial" w:cs="Arial"/>
          <w:sz w:val="24"/>
          <w:szCs w:val="24"/>
        </w:rPr>
        <w:t>е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за јавно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р</w:t>
      </w:r>
      <w:r>
        <w:rPr>
          <w:rFonts w:ascii="Arial" w:eastAsia="Arial" w:hAnsi="Arial" w:cs="Arial"/>
          <w:sz w:val="24"/>
          <w:szCs w:val="24"/>
        </w:rPr>
        <w:t>ишћ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pacing w:val="-1"/>
          <w:sz w:val="24"/>
          <w:szCs w:val="24"/>
        </w:rPr>
        <w:t>њ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.</w:t>
      </w:r>
    </w:p>
    <w:p w:rsidR="00437600" w:rsidRDefault="009869F2">
      <w:pPr>
        <w:spacing w:line="276" w:lineRule="auto"/>
        <w:ind w:left="118" w:right="78" w:firstLine="72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pacing w:val="-1"/>
          <w:sz w:val="24"/>
          <w:szCs w:val="24"/>
        </w:rPr>
        <w:t>М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њ</w:t>
      </w:r>
      <w:r>
        <w:rPr>
          <w:rFonts w:ascii="Arial" w:eastAsia="Arial" w:hAnsi="Arial" w:cs="Arial"/>
          <w:sz w:val="24"/>
          <w:szCs w:val="24"/>
        </w:rPr>
        <w:t xml:space="preserve">и 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нт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 xml:space="preserve">жни 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б</w:t>
      </w:r>
      <w:r>
        <w:rPr>
          <w:rFonts w:ascii="Arial" w:eastAsia="Arial" w:hAnsi="Arial" w:cs="Arial"/>
          <w:sz w:val="24"/>
          <w:szCs w:val="24"/>
        </w:rPr>
        <w:t>је</w:t>
      </w:r>
      <w:r>
        <w:rPr>
          <w:rFonts w:ascii="Arial" w:eastAsia="Arial" w:hAnsi="Arial" w:cs="Arial"/>
          <w:spacing w:val="1"/>
          <w:sz w:val="24"/>
          <w:szCs w:val="24"/>
        </w:rPr>
        <w:t>к</w:t>
      </w:r>
      <w:r>
        <w:rPr>
          <w:rFonts w:ascii="Arial" w:eastAsia="Arial" w:hAnsi="Arial" w:cs="Arial"/>
          <w:sz w:val="24"/>
          <w:szCs w:val="24"/>
        </w:rPr>
        <w:t xml:space="preserve">ти 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 xml:space="preserve">ји 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се 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г</w:t>
      </w:r>
      <w:r>
        <w:rPr>
          <w:rFonts w:ascii="Arial" w:eastAsia="Arial" w:hAnsi="Arial" w:cs="Arial"/>
          <w:sz w:val="24"/>
          <w:szCs w:val="24"/>
        </w:rPr>
        <w:t xml:space="preserve">у  </w:t>
      </w:r>
      <w:r>
        <w:rPr>
          <w:rFonts w:ascii="Arial" w:eastAsia="Arial" w:hAnsi="Arial" w:cs="Arial"/>
          <w:spacing w:val="2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ст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в</w:t>
      </w:r>
      <w:r>
        <w:rPr>
          <w:rFonts w:ascii="Arial" w:eastAsia="Arial" w:hAnsi="Arial" w:cs="Arial"/>
          <w:spacing w:val="-2"/>
          <w:sz w:val="24"/>
          <w:szCs w:val="24"/>
        </w:rPr>
        <w:t>љ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 xml:space="preserve">ти 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на 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јавн</w:t>
      </w:r>
      <w:r>
        <w:rPr>
          <w:rFonts w:ascii="Arial" w:eastAsia="Arial" w:hAnsi="Arial" w:cs="Arial"/>
          <w:spacing w:val="-2"/>
          <w:sz w:val="24"/>
          <w:szCs w:val="24"/>
        </w:rPr>
        <w:t>и</w:t>
      </w:r>
      <w:r>
        <w:rPr>
          <w:rFonts w:ascii="Arial" w:eastAsia="Arial" w:hAnsi="Arial" w:cs="Arial"/>
          <w:sz w:val="24"/>
          <w:szCs w:val="24"/>
        </w:rPr>
        <w:t xml:space="preserve">м 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пов</w:t>
      </w:r>
      <w:r>
        <w:rPr>
          <w:rFonts w:ascii="Arial" w:eastAsia="Arial" w:hAnsi="Arial" w:cs="Arial"/>
          <w:spacing w:val="1"/>
          <w:sz w:val="24"/>
          <w:szCs w:val="24"/>
        </w:rPr>
        <w:t>р</w:t>
      </w:r>
      <w:r>
        <w:rPr>
          <w:rFonts w:ascii="Arial" w:eastAsia="Arial" w:hAnsi="Arial" w:cs="Arial"/>
          <w:sz w:val="24"/>
          <w:szCs w:val="24"/>
        </w:rPr>
        <w:t>ши</w:t>
      </w:r>
      <w:r>
        <w:rPr>
          <w:rFonts w:ascii="Arial" w:eastAsia="Arial" w:hAnsi="Arial" w:cs="Arial"/>
          <w:spacing w:val="-1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 xml:space="preserve">ма 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нај</w:t>
      </w:r>
      <w:r>
        <w:rPr>
          <w:rFonts w:ascii="Arial" w:eastAsia="Arial" w:hAnsi="Arial" w:cs="Arial"/>
          <w:spacing w:val="-3"/>
          <w:sz w:val="24"/>
          <w:szCs w:val="24"/>
        </w:rPr>
        <w:t>ч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 xml:space="preserve">шће 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 xml:space="preserve">: 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ки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с</w:t>
      </w:r>
      <w:r>
        <w:rPr>
          <w:rFonts w:ascii="Arial" w:eastAsia="Arial" w:hAnsi="Arial" w:cs="Arial"/>
          <w:spacing w:val="-1"/>
          <w:sz w:val="24"/>
          <w:szCs w:val="24"/>
        </w:rPr>
        <w:t>ц</w:t>
      </w:r>
      <w:r>
        <w:rPr>
          <w:rFonts w:ascii="Arial" w:eastAsia="Arial" w:hAnsi="Arial" w:cs="Arial"/>
          <w:sz w:val="24"/>
          <w:szCs w:val="24"/>
        </w:rPr>
        <w:t xml:space="preserve">и, 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 xml:space="preserve">тње 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б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шт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-1"/>
          <w:sz w:val="24"/>
          <w:szCs w:val="24"/>
        </w:rPr>
        <w:t>б</w:t>
      </w:r>
      <w:r>
        <w:rPr>
          <w:rFonts w:ascii="Arial" w:eastAsia="Arial" w:hAnsi="Arial" w:cs="Arial"/>
          <w:sz w:val="24"/>
          <w:szCs w:val="24"/>
        </w:rPr>
        <w:t>ил</w:t>
      </w:r>
      <w:r>
        <w:rPr>
          <w:rFonts w:ascii="Arial" w:eastAsia="Arial" w:hAnsi="Arial" w:cs="Arial"/>
          <w:spacing w:val="-1"/>
          <w:sz w:val="24"/>
          <w:szCs w:val="24"/>
        </w:rPr>
        <w:t>б</w:t>
      </w:r>
      <w:r>
        <w:rPr>
          <w:rFonts w:ascii="Arial" w:eastAsia="Arial" w:hAnsi="Arial" w:cs="Arial"/>
          <w:spacing w:val="1"/>
          <w:sz w:val="24"/>
          <w:szCs w:val="24"/>
        </w:rPr>
        <w:t>ор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и,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све</w:t>
      </w:r>
      <w:r>
        <w:rPr>
          <w:rFonts w:ascii="Arial" w:eastAsia="Arial" w:hAnsi="Arial" w:cs="Arial"/>
          <w:spacing w:val="1"/>
          <w:sz w:val="24"/>
          <w:szCs w:val="24"/>
        </w:rPr>
        <w:t>т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pacing w:val="-1"/>
          <w:sz w:val="24"/>
          <w:szCs w:val="24"/>
        </w:rPr>
        <w:t>ћ</w:t>
      </w:r>
      <w:r>
        <w:rPr>
          <w:rFonts w:ascii="Arial" w:eastAsia="Arial" w:hAnsi="Arial" w:cs="Arial"/>
          <w:sz w:val="24"/>
          <w:szCs w:val="24"/>
        </w:rPr>
        <w:t>е</w:t>
      </w:r>
      <w:r>
        <w:rPr>
          <w:rFonts w:ascii="Arial" w:eastAsia="Arial" w:hAnsi="Arial" w:cs="Arial"/>
          <w:spacing w:val="1"/>
          <w:sz w:val="24"/>
          <w:szCs w:val="24"/>
        </w:rPr>
        <w:t xml:space="preserve"> ре</w:t>
      </w:r>
      <w:r>
        <w:rPr>
          <w:rFonts w:ascii="Arial" w:eastAsia="Arial" w:hAnsi="Arial" w:cs="Arial"/>
          <w:sz w:val="24"/>
          <w:szCs w:val="24"/>
        </w:rPr>
        <w:t>кла</w:t>
      </w:r>
      <w:r>
        <w:rPr>
          <w:rFonts w:ascii="Arial" w:eastAsia="Arial" w:hAnsi="Arial" w:cs="Arial"/>
          <w:spacing w:val="-1"/>
          <w:sz w:val="24"/>
          <w:szCs w:val="24"/>
        </w:rPr>
        <w:t>м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ре</w:t>
      </w:r>
      <w:r>
        <w:rPr>
          <w:rFonts w:ascii="Arial" w:eastAsia="Arial" w:hAnsi="Arial" w:cs="Arial"/>
          <w:sz w:val="24"/>
          <w:szCs w:val="24"/>
        </w:rPr>
        <w:t>кл</w:t>
      </w:r>
      <w:r>
        <w:rPr>
          <w:rFonts w:ascii="Arial" w:eastAsia="Arial" w:hAnsi="Arial" w:cs="Arial"/>
          <w:spacing w:val="-2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мне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т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бл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р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кла</w:t>
      </w:r>
      <w:r>
        <w:rPr>
          <w:rFonts w:ascii="Arial" w:eastAsia="Arial" w:hAnsi="Arial" w:cs="Arial"/>
          <w:spacing w:val="1"/>
          <w:sz w:val="24"/>
          <w:szCs w:val="24"/>
        </w:rPr>
        <w:t>м</w:t>
      </w:r>
      <w:r>
        <w:rPr>
          <w:rFonts w:ascii="Arial" w:eastAsia="Arial" w:hAnsi="Arial" w:cs="Arial"/>
          <w:sz w:val="24"/>
          <w:szCs w:val="24"/>
        </w:rPr>
        <w:t>ни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нои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pacing w:val="1"/>
          <w:sz w:val="24"/>
          <w:szCs w:val="24"/>
        </w:rPr>
        <w:t>ређа</w:t>
      </w:r>
      <w:r>
        <w:rPr>
          <w:rFonts w:ascii="Arial" w:eastAsia="Arial" w:hAnsi="Arial" w:cs="Arial"/>
          <w:sz w:val="24"/>
          <w:szCs w:val="24"/>
        </w:rPr>
        <w:t>ји за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pacing w:val="-2"/>
          <w:sz w:val="24"/>
          <w:szCs w:val="24"/>
        </w:rPr>
        <w:t>и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в</w:t>
      </w:r>
      <w:r>
        <w:rPr>
          <w:rFonts w:ascii="Arial" w:eastAsia="Arial" w:hAnsi="Arial" w:cs="Arial"/>
          <w:spacing w:val="-1"/>
          <w:sz w:val="24"/>
          <w:szCs w:val="24"/>
        </w:rPr>
        <w:t>н</w:t>
      </w:r>
      <w:r>
        <w:rPr>
          <w:rFonts w:ascii="Arial" w:eastAsia="Arial" w:hAnsi="Arial" w:cs="Arial"/>
          <w:sz w:val="24"/>
          <w:szCs w:val="24"/>
        </w:rPr>
        <w:t>о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или зв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ч</w:t>
      </w:r>
      <w:r>
        <w:rPr>
          <w:rFonts w:ascii="Arial" w:eastAsia="Arial" w:hAnsi="Arial" w:cs="Arial"/>
          <w:spacing w:val="-1"/>
          <w:sz w:val="24"/>
          <w:szCs w:val="24"/>
        </w:rPr>
        <w:t>н</w:t>
      </w:r>
      <w:r>
        <w:rPr>
          <w:rFonts w:ascii="Arial" w:eastAsia="Arial" w:hAnsi="Arial" w:cs="Arial"/>
          <w:sz w:val="24"/>
          <w:szCs w:val="24"/>
        </w:rPr>
        <w:t>о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б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вешт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вање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-3"/>
          <w:sz w:val="24"/>
          <w:szCs w:val="24"/>
        </w:rPr>
        <w:t>л</w:t>
      </w:r>
      <w:r>
        <w:rPr>
          <w:rFonts w:ascii="Arial" w:eastAsia="Arial" w:hAnsi="Arial" w:cs="Arial"/>
          <w:sz w:val="24"/>
          <w:szCs w:val="24"/>
        </w:rPr>
        <w:t xml:space="preserve">и 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гл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шав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њ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т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е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ер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-1"/>
          <w:sz w:val="24"/>
          <w:szCs w:val="24"/>
        </w:rPr>
        <w:t>р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тне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т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з</w:t>
      </w:r>
      <w:r>
        <w:rPr>
          <w:rFonts w:ascii="Arial" w:eastAsia="Arial" w:hAnsi="Arial" w:cs="Arial"/>
          <w:spacing w:val="-1"/>
          <w:sz w:val="24"/>
          <w:szCs w:val="24"/>
        </w:rPr>
        <w:t>г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сп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вови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ре</w:t>
      </w:r>
      <w:r>
        <w:rPr>
          <w:rFonts w:ascii="Arial" w:eastAsia="Arial" w:hAnsi="Arial" w:cs="Arial"/>
          <w:sz w:val="24"/>
          <w:szCs w:val="24"/>
        </w:rPr>
        <w:t>с</w:t>
      </w:r>
      <w:r>
        <w:rPr>
          <w:rFonts w:ascii="Arial" w:eastAsia="Arial" w:hAnsi="Arial" w:cs="Arial"/>
          <w:spacing w:val="-2"/>
          <w:sz w:val="24"/>
          <w:szCs w:val="24"/>
        </w:rPr>
        <w:t>т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р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ни на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в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9"/>
          <w:sz w:val="24"/>
          <w:szCs w:val="24"/>
        </w:rPr>
        <w:t>р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pacing w:val="-1"/>
          <w:sz w:val="24"/>
          <w:szCs w:val="24"/>
        </w:rPr>
        <w:t>г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z w:val="24"/>
          <w:szCs w:val="24"/>
        </w:rPr>
        <w:t xml:space="preserve">ични 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б</w:t>
      </w:r>
      <w:r>
        <w:rPr>
          <w:rFonts w:ascii="Arial" w:eastAsia="Arial" w:hAnsi="Arial" w:cs="Arial"/>
          <w:sz w:val="24"/>
          <w:szCs w:val="24"/>
        </w:rPr>
        <w:t>је</w:t>
      </w:r>
      <w:r>
        <w:rPr>
          <w:rFonts w:ascii="Arial" w:eastAsia="Arial" w:hAnsi="Arial" w:cs="Arial"/>
          <w:spacing w:val="1"/>
          <w:sz w:val="24"/>
          <w:szCs w:val="24"/>
        </w:rPr>
        <w:t>к</w:t>
      </w:r>
      <w:r>
        <w:rPr>
          <w:rFonts w:ascii="Arial" w:eastAsia="Arial" w:hAnsi="Arial" w:cs="Arial"/>
          <w:sz w:val="24"/>
          <w:szCs w:val="24"/>
        </w:rPr>
        <w:t>ти,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pacing w:val="1"/>
          <w:sz w:val="24"/>
          <w:szCs w:val="24"/>
        </w:rPr>
        <w:t>ре</w:t>
      </w:r>
      <w:r>
        <w:rPr>
          <w:rFonts w:ascii="Arial" w:eastAsia="Arial" w:hAnsi="Arial" w:cs="Arial"/>
          <w:spacing w:val="-1"/>
          <w:sz w:val="24"/>
          <w:szCs w:val="24"/>
        </w:rPr>
        <w:t>ђ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ји и</w:t>
      </w:r>
      <w:r>
        <w:rPr>
          <w:rFonts w:ascii="Arial" w:eastAsia="Arial" w:hAnsi="Arial" w:cs="Arial"/>
          <w:spacing w:val="1"/>
          <w:sz w:val="24"/>
          <w:szCs w:val="24"/>
        </w:rPr>
        <w:t xml:space="preserve"> а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-2"/>
          <w:sz w:val="24"/>
          <w:szCs w:val="24"/>
        </w:rPr>
        <w:t>а</w:t>
      </w:r>
      <w:r>
        <w:rPr>
          <w:rFonts w:ascii="Arial" w:eastAsia="Arial" w:hAnsi="Arial" w:cs="Arial"/>
          <w:spacing w:val="1"/>
          <w:sz w:val="24"/>
          <w:szCs w:val="24"/>
        </w:rPr>
        <w:t>ра</w:t>
      </w:r>
      <w:r>
        <w:rPr>
          <w:rFonts w:ascii="Arial" w:eastAsia="Arial" w:hAnsi="Arial" w:cs="Arial"/>
          <w:sz w:val="24"/>
          <w:szCs w:val="24"/>
        </w:rPr>
        <w:t>т</w:t>
      </w:r>
      <w:r>
        <w:rPr>
          <w:rFonts w:ascii="Arial" w:eastAsia="Arial" w:hAnsi="Arial" w:cs="Arial"/>
          <w:spacing w:val="-2"/>
          <w:sz w:val="24"/>
          <w:szCs w:val="24"/>
        </w:rPr>
        <w:t>и</w:t>
      </w:r>
      <w:r>
        <w:rPr>
          <w:rFonts w:ascii="Arial" w:eastAsia="Arial" w:hAnsi="Arial" w:cs="Arial"/>
          <w:sz w:val="24"/>
          <w:szCs w:val="24"/>
        </w:rPr>
        <w:t>.</w:t>
      </w:r>
    </w:p>
    <w:p w:rsidR="00437600" w:rsidRDefault="00437600">
      <w:pPr>
        <w:spacing w:line="200" w:lineRule="exact"/>
      </w:pPr>
    </w:p>
    <w:p w:rsidR="00437600" w:rsidRDefault="00437600">
      <w:pPr>
        <w:spacing w:before="17" w:line="220" w:lineRule="exact"/>
        <w:rPr>
          <w:sz w:val="22"/>
          <w:szCs w:val="22"/>
        </w:rPr>
      </w:pPr>
    </w:p>
    <w:p w:rsidR="00437600" w:rsidRDefault="009869F2">
      <w:pPr>
        <w:ind w:left="118" w:right="535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color w:val="1F4E79"/>
          <w:sz w:val="24"/>
          <w:szCs w:val="24"/>
        </w:rPr>
        <w:t>О</w:t>
      </w:r>
      <w:r>
        <w:rPr>
          <w:rFonts w:ascii="Arial" w:eastAsia="Arial" w:hAnsi="Arial" w:cs="Arial"/>
          <w:b/>
          <w:color w:val="1F4E79"/>
          <w:spacing w:val="-1"/>
          <w:sz w:val="24"/>
          <w:szCs w:val="24"/>
        </w:rPr>
        <w:t>д</w:t>
      </w:r>
      <w:r>
        <w:rPr>
          <w:rFonts w:ascii="Arial" w:eastAsia="Arial" w:hAnsi="Arial" w:cs="Arial"/>
          <w:b/>
          <w:color w:val="1F4E79"/>
          <w:spacing w:val="3"/>
          <w:sz w:val="24"/>
          <w:szCs w:val="24"/>
        </w:rPr>
        <w:t>л</w:t>
      </w:r>
      <w:r>
        <w:rPr>
          <w:rFonts w:ascii="Arial" w:eastAsia="Arial" w:hAnsi="Arial" w:cs="Arial"/>
          <w:b/>
          <w:color w:val="1F4E79"/>
          <w:spacing w:val="-6"/>
          <w:sz w:val="24"/>
          <w:szCs w:val="24"/>
        </w:rPr>
        <w:t>у</w:t>
      </w:r>
      <w:r>
        <w:rPr>
          <w:rFonts w:ascii="Arial" w:eastAsia="Arial" w:hAnsi="Arial" w:cs="Arial"/>
          <w:b/>
          <w:color w:val="1F4E79"/>
          <w:spacing w:val="2"/>
          <w:sz w:val="24"/>
          <w:szCs w:val="24"/>
        </w:rPr>
        <w:t>ч</w:t>
      </w:r>
      <w:r>
        <w:rPr>
          <w:rFonts w:ascii="Arial" w:eastAsia="Arial" w:hAnsi="Arial" w:cs="Arial"/>
          <w:b/>
          <w:color w:val="1F4E79"/>
          <w:spacing w:val="-1"/>
          <w:sz w:val="24"/>
          <w:szCs w:val="24"/>
        </w:rPr>
        <w:t>ив</w:t>
      </w:r>
      <w:r>
        <w:rPr>
          <w:rFonts w:ascii="Arial" w:eastAsia="Arial" w:hAnsi="Arial" w:cs="Arial"/>
          <w:b/>
          <w:color w:val="1F4E79"/>
          <w:spacing w:val="1"/>
          <w:sz w:val="24"/>
          <w:szCs w:val="24"/>
        </w:rPr>
        <w:t>ањ</w:t>
      </w:r>
      <w:r>
        <w:rPr>
          <w:rFonts w:ascii="Arial" w:eastAsia="Arial" w:hAnsi="Arial" w:cs="Arial"/>
          <w:b/>
          <w:color w:val="1F4E79"/>
          <w:sz w:val="24"/>
          <w:szCs w:val="24"/>
        </w:rPr>
        <w:t>е</w:t>
      </w:r>
      <w:r>
        <w:rPr>
          <w:rFonts w:ascii="Arial" w:eastAsia="Arial" w:hAnsi="Arial" w:cs="Arial"/>
          <w:b/>
          <w:color w:val="1F4E79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color w:val="1F4E79"/>
          <w:sz w:val="24"/>
          <w:szCs w:val="24"/>
        </w:rPr>
        <w:t>у</w:t>
      </w:r>
      <w:r>
        <w:rPr>
          <w:rFonts w:ascii="Arial" w:eastAsia="Arial" w:hAnsi="Arial" w:cs="Arial"/>
          <w:b/>
          <w:color w:val="1F4E79"/>
          <w:spacing w:val="-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color w:val="1F4E79"/>
          <w:sz w:val="24"/>
          <w:szCs w:val="24"/>
        </w:rPr>
        <w:t>п</w:t>
      </w:r>
      <w:r>
        <w:rPr>
          <w:rFonts w:ascii="Arial" w:eastAsia="Arial" w:hAnsi="Arial" w:cs="Arial"/>
          <w:b/>
          <w:color w:val="1F4E79"/>
          <w:spacing w:val="-1"/>
          <w:sz w:val="24"/>
          <w:szCs w:val="24"/>
        </w:rPr>
        <w:t>о</w:t>
      </w:r>
      <w:r>
        <w:rPr>
          <w:rFonts w:ascii="Arial" w:eastAsia="Arial" w:hAnsi="Arial" w:cs="Arial"/>
          <w:b/>
          <w:color w:val="1F4E79"/>
          <w:spacing w:val="3"/>
          <w:sz w:val="24"/>
          <w:szCs w:val="24"/>
        </w:rPr>
        <w:t>с</w:t>
      </w:r>
      <w:r>
        <w:rPr>
          <w:rFonts w:ascii="Arial" w:eastAsia="Arial" w:hAnsi="Arial" w:cs="Arial"/>
          <w:b/>
          <w:color w:val="1F4E79"/>
          <w:sz w:val="24"/>
          <w:szCs w:val="24"/>
        </w:rPr>
        <w:t>т</w:t>
      </w:r>
      <w:r>
        <w:rPr>
          <w:rFonts w:ascii="Arial" w:eastAsia="Arial" w:hAnsi="Arial" w:cs="Arial"/>
          <w:b/>
          <w:color w:val="1F4E79"/>
          <w:spacing w:val="-4"/>
          <w:sz w:val="24"/>
          <w:szCs w:val="24"/>
        </w:rPr>
        <w:t>у</w:t>
      </w:r>
      <w:r>
        <w:rPr>
          <w:rFonts w:ascii="Arial" w:eastAsia="Arial" w:hAnsi="Arial" w:cs="Arial"/>
          <w:b/>
          <w:color w:val="1F4E79"/>
          <w:spacing w:val="1"/>
          <w:sz w:val="24"/>
          <w:szCs w:val="24"/>
        </w:rPr>
        <w:t>п</w:t>
      </w:r>
      <w:r>
        <w:rPr>
          <w:rFonts w:ascii="Arial" w:eastAsia="Arial" w:hAnsi="Arial" w:cs="Arial"/>
          <w:b/>
          <w:color w:val="1F4E79"/>
          <w:spacing w:val="5"/>
          <w:sz w:val="24"/>
          <w:szCs w:val="24"/>
        </w:rPr>
        <w:t>к</w:t>
      </w:r>
      <w:r>
        <w:rPr>
          <w:rFonts w:ascii="Arial" w:eastAsia="Arial" w:hAnsi="Arial" w:cs="Arial"/>
          <w:b/>
          <w:color w:val="1F4E79"/>
          <w:sz w:val="24"/>
          <w:szCs w:val="24"/>
        </w:rPr>
        <w:t>у</w:t>
      </w:r>
      <w:r>
        <w:rPr>
          <w:rFonts w:ascii="Arial" w:eastAsia="Arial" w:hAnsi="Arial" w:cs="Arial"/>
          <w:b/>
          <w:color w:val="1F4E79"/>
          <w:spacing w:val="-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color w:val="1F4E79"/>
          <w:sz w:val="24"/>
          <w:szCs w:val="24"/>
        </w:rPr>
        <w:t>и</w:t>
      </w:r>
      <w:r>
        <w:rPr>
          <w:rFonts w:ascii="Arial" w:eastAsia="Arial" w:hAnsi="Arial" w:cs="Arial"/>
          <w:b/>
          <w:color w:val="1F4E79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color w:val="1F4E79"/>
          <w:sz w:val="24"/>
          <w:szCs w:val="24"/>
        </w:rPr>
        <w:t>п</w:t>
      </w:r>
      <w:r>
        <w:rPr>
          <w:rFonts w:ascii="Arial" w:eastAsia="Arial" w:hAnsi="Arial" w:cs="Arial"/>
          <w:b/>
          <w:color w:val="1F4E79"/>
          <w:spacing w:val="1"/>
          <w:sz w:val="24"/>
          <w:szCs w:val="24"/>
        </w:rPr>
        <w:t>о</w:t>
      </w:r>
      <w:r>
        <w:rPr>
          <w:rFonts w:ascii="Arial" w:eastAsia="Arial" w:hAnsi="Arial" w:cs="Arial"/>
          <w:b/>
          <w:color w:val="1F4E79"/>
          <w:spacing w:val="-1"/>
          <w:sz w:val="24"/>
          <w:szCs w:val="24"/>
        </w:rPr>
        <w:t>д</w:t>
      </w:r>
      <w:r>
        <w:rPr>
          <w:rFonts w:ascii="Arial" w:eastAsia="Arial" w:hAnsi="Arial" w:cs="Arial"/>
          <w:b/>
          <w:color w:val="1F4E79"/>
          <w:spacing w:val="1"/>
          <w:sz w:val="24"/>
          <w:szCs w:val="24"/>
        </w:rPr>
        <w:t>а</w:t>
      </w:r>
      <w:r>
        <w:rPr>
          <w:rFonts w:ascii="Arial" w:eastAsia="Arial" w:hAnsi="Arial" w:cs="Arial"/>
          <w:b/>
          <w:color w:val="1F4E79"/>
          <w:spacing w:val="-1"/>
          <w:sz w:val="24"/>
          <w:szCs w:val="24"/>
        </w:rPr>
        <w:t>ц</w:t>
      </w:r>
      <w:r>
        <w:rPr>
          <w:rFonts w:ascii="Arial" w:eastAsia="Arial" w:hAnsi="Arial" w:cs="Arial"/>
          <w:b/>
          <w:color w:val="1F4E79"/>
          <w:sz w:val="24"/>
          <w:szCs w:val="24"/>
        </w:rPr>
        <w:t>и</w:t>
      </w:r>
      <w:r>
        <w:rPr>
          <w:rFonts w:ascii="Arial" w:eastAsia="Arial" w:hAnsi="Arial" w:cs="Arial"/>
          <w:b/>
          <w:color w:val="1F4E79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color w:val="1F4E79"/>
          <w:sz w:val="24"/>
          <w:szCs w:val="24"/>
        </w:rPr>
        <w:t>о к</w:t>
      </w:r>
      <w:r>
        <w:rPr>
          <w:rFonts w:ascii="Arial" w:eastAsia="Arial" w:hAnsi="Arial" w:cs="Arial"/>
          <w:b/>
          <w:color w:val="1F4E79"/>
          <w:spacing w:val="3"/>
          <w:sz w:val="24"/>
          <w:szCs w:val="24"/>
        </w:rPr>
        <w:t>о</w:t>
      </w:r>
      <w:r>
        <w:rPr>
          <w:rFonts w:ascii="Arial" w:eastAsia="Arial" w:hAnsi="Arial" w:cs="Arial"/>
          <w:b/>
          <w:color w:val="1F4E79"/>
          <w:spacing w:val="-2"/>
          <w:sz w:val="24"/>
          <w:szCs w:val="24"/>
        </w:rPr>
        <w:t>ј</w:t>
      </w:r>
      <w:r>
        <w:rPr>
          <w:rFonts w:ascii="Arial" w:eastAsia="Arial" w:hAnsi="Arial" w:cs="Arial"/>
          <w:b/>
          <w:color w:val="1F4E79"/>
          <w:spacing w:val="1"/>
          <w:sz w:val="24"/>
          <w:szCs w:val="24"/>
        </w:rPr>
        <w:t>и</w:t>
      </w:r>
      <w:r>
        <w:rPr>
          <w:rFonts w:ascii="Arial" w:eastAsia="Arial" w:hAnsi="Arial" w:cs="Arial"/>
          <w:b/>
          <w:color w:val="1F4E79"/>
          <w:spacing w:val="-2"/>
          <w:sz w:val="24"/>
          <w:szCs w:val="24"/>
        </w:rPr>
        <w:t>м</w:t>
      </w:r>
      <w:r>
        <w:rPr>
          <w:rFonts w:ascii="Arial" w:eastAsia="Arial" w:hAnsi="Arial" w:cs="Arial"/>
          <w:b/>
          <w:color w:val="1F4E79"/>
          <w:sz w:val="24"/>
          <w:szCs w:val="24"/>
        </w:rPr>
        <w:t>а</w:t>
      </w:r>
      <w:r>
        <w:rPr>
          <w:rFonts w:ascii="Arial" w:eastAsia="Arial" w:hAnsi="Arial" w:cs="Arial"/>
          <w:b/>
          <w:color w:val="1F4E79"/>
          <w:spacing w:val="1"/>
          <w:sz w:val="24"/>
          <w:szCs w:val="24"/>
        </w:rPr>
        <w:t xml:space="preserve"> с</w:t>
      </w:r>
      <w:r>
        <w:rPr>
          <w:rFonts w:ascii="Arial" w:eastAsia="Arial" w:hAnsi="Arial" w:cs="Arial"/>
          <w:b/>
          <w:color w:val="1F4E79"/>
          <w:sz w:val="24"/>
          <w:szCs w:val="24"/>
        </w:rPr>
        <w:t>е</w:t>
      </w:r>
      <w:r>
        <w:rPr>
          <w:rFonts w:ascii="Arial" w:eastAsia="Arial" w:hAnsi="Arial" w:cs="Arial"/>
          <w:b/>
          <w:color w:val="1F4E79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color w:val="1F4E79"/>
          <w:spacing w:val="-1"/>
          <w:sz w:val="24"/>
          <w:szCs w:val="24"/>
        </w:rPr>
        <w:t>в</w:t>
      </w:r>
      <w:r>
        <w:rPr>
          <w:rFonts w:ascii="Arial" w:eastAsia="Arial" w:hAnsi="Arial" w:cs="Arial"/>
          <w:b/>
          <w:color w:val="1F4E79"/>
          <w:sz w:val="24"/>
          <w:szCs w:val="24"/>
        </w:rPr>
        <w:t>о</w:t>
      </w:r>
      <w:r>
        <w:rPr>
          <w:rFonts w:ascii="Arial" w:eastAsia="Arial" w:hAnsi="Arial" w:cs="Arial"/>
          <w:b/>
          <w:color w:val="1F4E79"/>
          <w:spacing w:val="-1"/>
          <w:sz w:val="24"/>
          <w:szCs w:val="24"/>
        </w:rPr>
        <w:t>д</w:t>
      </w:r>
      <w:r>
        <w:rPr>
          <w:rFonts w:ascii="Arial" w:eastAsia="Arial" w:hAnsi="Arial" w:cs="Arial"/>
          <w:b/>
          <w:color w:val="1F4E79"/>
          <w:sz w:val="24"/>
          <w:szCs w:val="24"/>
        </w:rPr>
        <w:t>и</w:t>
      </w:r>
      <w:r>
        <w:rPr>
          <w:rFonts w:ascii="Arial" w:eastAsia="Arial" w:hAnsi="Arial" w:cs="Arial"/>
          <w:b/>
          <w:color w:val="1F4E79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color w:val="1F4E79"/>
          <w:spacing w:val="1"/>
          <w:sz w:val="24"/>
          <w:szCs w:val="24"/>
        </w:rPr>
        <w:t>с</w:t>
      </w:r>
      <w:r>
        <w:rPr>
          <w:rFonts w:ascii="Arial" w:eastAsia="Arial" w:hAnsi="Arial" w:cs="Arial"/>
          <w:b/>
          <w:color w:val="1F4E79"/>
          <w:spacing w:val="3"/>
          <w:sz w:val="24"/>
          <w:szCs w:val="24"/>
        </w:rPr>
        <w:t>л</w:t>
      </w:r>
      <w:r>
        <w:rPr>
          <w:rFonts w:ascii="Arial" w:eastAsia="Arial" w:hAnsi="Arial" w:cs="Arial"/>
          <w:b/>
          <w:color w:val="1F4E79"/>
          <w:spacing w:val="-6"/>
          <w:sz w:val="24"/>
          <w:szCs w:val="24"/>
        </w:rPr>
        <w:t>у</w:t>
      </w:r>
      <w:r>
        <w:rPr>
          <w:rFonts w:ascii="Arial" w:eastAsia="Arial" w:hAnsi="Arial" w:cs="Arial"/>
          <w:b/>
          <w:color w:val="1F4E79"/>
          <w:spacing w:val="2"/>
          <w:sz w:val="24"/>
          <w:szCs w:val="24"/>
        </w:rPr>
        <w:t>ж</w:t>
      </w:r>
      <w:r>
        <w:rPr>
          <w:rFonts w:ascii="Arial" w:eastAsia="Arial" w:hAnsi="Arial" w:cs="Arial"/>
          <w:b/>
          <w:color w:val="1F4E79"/>
          <w:sz w:val="24"/>
          <w:szCs w:val="24"/>
        </w:rPr>
        <w:t>б</w:t>
      </w:r>
      <w:r>
        <w:rPr>
          <w:rFonts w:ascii="Arial" w:eastAsia="Arial" w:hAnsi="Arial" w:cs="Arial"/>
          <w:b/>
          <w:color w:val="1F4E79"/>
          <w:spacing w:val="1"/>
          <w:sz w:val="24"/>
          <w:szCs w:val="24"/>
        </w:rPr>
        <w:t>е</w:t>
      </w:r>
      <w:r>
        <w:rPr>
          <w:rFonts w:ascii="Arial" w:eastAsia="Arial" w:hAnsi="Arial" w:cs="Arial"/>
          <w:b/>
          <w:color w:val="1F4E79"/>
          <w:spacing w:val="-1"/>
          <w:sz w:val="24"/>
          <w:szCs w:val="24"/>
        </w:rPr>
        <w:t>н</w:t>
      </w:r>
      <w:r>
        <w:rPr>
          <w:rFonts w:ascii="Arial" w:eastAsia="Arial" w:hAnsi="Arial" w:cs="Arial"/>
          <w:b/>
          <w:color w:val="1F4E79"/>
          <w:sz w:val="24"/>
          <w:szCs w:val="24"/>
        </w:rPr>
        <w:t>а</w:t>
      </w:r>
      <w:r>
        <w:rPr>
          <w:rFonts w:ascii="Arial" w:eastAsia="Arial" w:hAnsi="Arial" w:cs="Arial"/>
          <w:b/>
          <w:color w:val="1F4E79"/>
          <w:spacing w:val="1"/>
          <w:sz w:val="24"/>
          <w:szCs w:val="24"/>
        </w:rPr>
        <w:t xml:space="preserve"> е</w:t>
      </w:r>
      <w:r>
        <w:rPr>
          <w:rFonts w:ascii="Arial" w:eastAsia="Arial" w:hAnsi="Arial" w:cs="Arial"/>
          <w:b/>
          <w:color w:val="1F4E79"/>
          <w:spacing w:val="-1"/>
          <w:sz w:val="24"/>
          <w:szCs w:val="24"/>
        </w:rPr>
        <w:t>вид</w:t>
      </w:r>
      <w:r>
        <w:rPr>
          <w:rFonts w:ascii="Arial" w:eastAsia="Arial" w:hAnsi="Arial" w:cs="Arial"/>
          <w:b/>
          <w:color w:val="1F4E79"/>
          <w:spacing w:val="1"/>
          <w:sz w:val="24"/>
          <w:szCs w:val="24"/>
        </w:rPr>
        <w:t>е</w:t>
      </w:r>
      <w:r>
        <w:rPr>
          <w:rFonts w:ascii="Arial" w:eastAsia="Arial" w:hAnsi="Arial" w:cs="Arial"/>
          <w:b/>
          <w:color w:val="1F4E79"/>
          <w:spacing w:val="-1"/>
          <w:sz w:val="24"/>
          <w:szCs w:val="24"/>
        </w:rPr>
        <w:t>нц</w:t>
      </w:r>
      <w:r>
        <w:rPr>
          <w:rFonts w:ascii="Arial" w:eastAsia="Arial" w:hAnsi="Arial" w:cs="Arial"/>
          <w:b/>
          <w:color w:val="1F4E79"/>
          <w:spacing w:val="1"/>
          <w:sz w:val="24"/>
          <w:szCs w:val="24"/>
        </w:rPr>
        <w:t>и</w:t>
      </w:r>
      <w:r>
        <w:rPr>
          <w:rFonts w:ascii="Arial" w:eastAsia="Arial" w:hAnsi="Arial" w:cs="Arial"/>
          <w:b/>
          <w:color w:val="1F4E79"/>
          <w:spacing w:val="-2"/>
          <w:sz w:val="24"/>
          <w:szCs w:val="24"/>
        </w:rPr>
        <w:t>ј</w:t>
      </w:r>
      <w:r>
        <w:rPr>
          <w:rFonts w:ascii="Arial" w:eastAsia="Arial" w:hAnsi="Arial" w:cs="Arial"/>
          <w:b/>
          <w:color w:val="1F4E79"/>
          <w:sz w:val="24"/>
          <w:szCs w:val="24"/>
        </w:rPr>
        <w:t>а</w:t>
      </w:r>
    </w:p>
    <w:p w:rsidR="00437600" w:rsidRDefault="00437600">
      <w:pPr>
        <w:spacing w:before="3" w:line="160" w:lineRule="exact"/>
        <w:rPr>
          <w:sz w:val="16"/>
          <w:szCs w:val="16"/>
        </w:rPr>
      </w:pPr>
    </w:p>
    <w:p w:rsidR="00437600" w:rsidRDefault="009869F2">
      <w:pPr>
        <w:spacing w:line="275" w:lineRule="auto"/>
        <w:ind w:left="118" w:right="75" w:firstLine="720"/>
        <w:jc w:val="both"/>
        <w:rPr>
          <w:rFonts w:ascii="Arial" w:eastAsia="Arial" w:hAnsi="Arial" w:cs="Arial"/>
          <w:sz w:val="24"/>
          <w:szCs w:val="24"/>
        </w:rPr>
        <w:sectPr w:rsidR="00437600">
          <w:pgSz w:w="16840" w:h="11920" w:orient="landscape"/>
          <w:pgMar w:top="1080" w:right="1300" w:bottom="280" w:left="1300" w:header="720" w:footer="720" w:gutter="0"/>
          <w:cols w:space="720"/>
        </w:sectPr>
      </w:pPr>
      <w:r>
        <w:rPr>
          <w:rFonts w:ascii="Arial" w:eastAsia="Arial" w:hAnsi="Arial" w:cs="Arial"/>
          <w:spacing w:val="1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з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писани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з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2"/>
          <w:sz w:val="24"/>
          <w:szCs w:val="24"/>
        </w:rPr>
        <w:t>х</w:t>
      </w:r>
      <w:r>
        <w:rPr>
          <w:rFonts w:ascii="Arial" w:eastAsia="Arial" w:hAnsi="Arial" w:cs="Arial"/>
          <w:sz w:val="24"/>
          <w:szCs w:val="24"/>
        </w:rPr>
        <w:t>т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в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за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пос</w:t>
      </w:r>
      <w:r>
        <w:rPr>
          <w:rFonts w:ascii="Arial" w:eastAsia="Arial" w:hAnsi="Arial" w:cs="Arial"/>
          <w:spacing w:val="1"/>
          <w:sz w:val="24"/>
          <w:szCs w:val="24"/>
        </w:rPr>
        <w:t>та</w:t>
      </w:r>
      <w:r>
        <w:rPr>
          <w:rFonts w:ascii="Arial" w:eastAsia="Arial" w:hAnsi="Arial" w:cs="Arial"/>
          <w:sz w:val="24"/>
          <w:szCs w:val="24"/>
        </w:rPr>
        <w:t>вљ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3"/>
          <w:sz w:val="24"/>
          <w:szCs w:val="24"/>
        </w:rPr>
        <w:t>њ</w:t>
      </w:r>
      <w:r>
        <w:rPr>
          <w:rFonts w:ascii="Arial" w:eastAsia="Arial" w:hAnsi="Arial" w:cs="Arial"/>
          <w:sz w:val="24"/>
          <w:szCs w:val="24"/>
        </w:rPr>
        <w:t>е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њ</w:t>
      </w:r>
      <w:r>
        <w:rPr>
          <w:rFonts w:ascii="Arial" w:eastAsia="Arial" w:hAnsi="Arial" w:cs="Arial"/>
          <w:sz w:val="24"/>
          <w:szCs w:val="24"/>
        </w:rPr>
        <w:t>их м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нт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 xml:space="preserve">жних 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б</w:t>
      </w:r>
      <w:r>
        <w:rPr>
          <w:rFonts w:ascii="Arial" w:eastAsia="Arial" w:hAnsi="Arial" w:cs="Arial"/>
          <w:sz w:val="24"/>
          <w:szCs w:val="24"/>
        </w:rPr>
        <w:t>је</w:t>
      </w:r>
      <w:r>
        <w:rPr>
          <w:rFonts w:ascii="Arial" w:eastAsia="Arial" w:hAnsi="Arial" w:cs="Arial"/>
          <w:spacing w:val="1"/>
          <w:sz w:val="24"/>
          <w:szCs w:val="24"/>
        </w:rPr>
        <w:t>ка</w:t>
      </w:r>
      <w:r>
        <w:rPr>
          <w:rFonts w:ascii="Arial" w:eastAsia="Arial" w:hAnsi="Arial" w:cs="Arial"/>
          <w:sz w:val="24"/>
          <w:szCs w:val="24"/>
        </w:rPr>
        <w:t>та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на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јавним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с</w:t>
      </w:r>
      <w:r>
        <w:rPr>
          <w:rFonts w:ascii="Arial" w:eastAsia="Arial" w:hAnsi="Arial" w:cs="Arial"/>
          <w:spacing w:val="-2"/>
          <w:sz w:val="24"/>
          <w:szCs w:val="24"/>
        </w:rPr>
        <w:t>т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z w:val="24"/>
          <w:szCs w:val="24"/>
        </w:rPr>
        <w:t>им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вршин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-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пон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pacing w:val="1"/>
          <w:sz w:val="24"/>
          <w:szCs w:val="24"/>
        </w:rPr>
        <w:t>ђа</w:t>
      </w:r>
      <w:r>
        <w:rPr>
          <w:rFonts w:ascii="Arial" w:eastAsia="Arial" w:hAnsi="Arial" w:cs="Arial"/>
          <w:sz w:val="24"/>
          <w:szCs w:val="24"/>
        </w:rPr>
        <w:t>ч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је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у 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б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ве</w:t>
      </w:r>
      <w:r>
        <w:rPr>
          <w:rFonts w:ascii="Arial" w:eastAsia="Arial" w:hAnsi="Arial" w:cs="Arial"/>
          <w:spacing w:val="1"/>
          <w:sz w:val="24"/>
          <w:szCs w:val="24"/>
        </w:rPr>
        <w:t>з</w:t>
      </w:r>
      <w:r>
        <w:rPr>
          <w:rFonts w:ascii="Arial" w:eastAsia="Arial" w:hAnsi="Arial" w:cs="Arial"/>
          <w:sz w:val="24"/>
          <w:szCs w:val="24"/>
        </w:rPr>
        <w:t xml:space="preserve">и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ст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ви и</w:t>
      </w:r>
      <w:r>
        <w:rPr>
          <w:rFonts w:ascii="Arial" w:eastAsia="Arial" w:hAnsi="Arial" w:cs="Arial"/>
          <w:spacing w:val="1"/>
          <w:sz w:val="24"/>
          <w:szCs w:val="24"/>
        </w:rPr>
        <w:t xml:space="preserve"> 1</w:t>
      </w:r>
      <w:r>
        <w:rPr>
          <w:rFonts w:ascii="Arial" w:eastAsia="Arial" w:hAnsi="Arial" w:cs="Arial"/>
          <w:sz w:val="24"/>
          <w:szCs w:val="24"/>
        </w:rPr>
        <w:t>)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1"/>
          <w:sz w:val="24"/>
          <w:szCs w:val="24"/>
        </w:rPr>
        <w:t>д</w:t>
      </w:r>
      <w:r>
        <w:rPr>
          <w:rFonts w:ascii="Arial" w:eastAsia="Arial" w:hAnsi="Arial" w:cs="Arial"/>
          <w:b/>
          <w:sz w:val="24"/>
          <w:szCs w:val="24"/>
        </w:rPr>
        <w:t>оказ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о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4"/>
          <w:sz w:val="24"/>
          <w:szCs w:val="24"/>
        </w:rPr>
        <w:t>у</w:t>
      </w:r>
      <w:r>
        <w:rPr>
          <w:rFonts w:ascii="Arial" w:eastAsia="Arial" w:hAnsi="Arial" w:cs="Arial"/>
          <w:b/>
          <w:spacing w:val="-1"/>
          <w:sz w:val="24"/>
          <w:szCs w:val="24"/>
        </w:rPr>
        <w:t>п</w:t>
      </w:r>
      <w:r>
        <w:rPr>
          <w:rFonts w:ascii="Arial" w:eastAsia="Arial" w:hAnsi="Arial" w:cs="Arial"/>
          <w:b/>
          <w:spacing w:val="1"/>
          <w:sz w:val="24"/>
          <w:szCs w:val="24"/>
        </w:rPr>
        <w:t>ла</w:t>
      </w:r>
      <w:r>
        <w:rPr>
          <w:rFonts w:ascii="Arial" w:eastAsia="Arial" w:hAnsi="Arial" w:cs="Arial"/>
          <w:b/>
          <w:spacing w:val="-2"/>
          <w:sz w:val="24"/>
          <w:szCs w:val="24"/>
        </w:rPr>
        <w:t>т</w:t>
      </w:r>
      <w:r>
        <w:rPr>
          <w:rFonts w:ascii="Arial" w:eastAsia="Arial" w:hAnsi="Arial" w:cs="Arial"/>
          <w:b/>
          <w:sz w:val="24"/>
          <w:szCs w:val="24"/>
        </w:rPr>
        <w:t>и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1"/>
          <w:sz w:val="24"/>
          <w:szCs w:val="24"/>
        </w:rPr>
        <w:t>н</w:t>
      </w:r>
      <w:r>
        <w:rPr>
          <w:rFonts w:ascii="Arial" w:eastAsia="Arial" w:hAnsi="Arial" w:cs="Arial"/>
          <w:b/>
          <w:sz w:val="24"/>
          <w:szCs w:val="24"/>
        </w:rPr>
        <w:t>о</w:t>
      </w:r>
      <w:r>
        <w:rPr>
          <w:rFonts w:ascii="Arial" w:eastAsia="Arial" w:hAnsi="Arial" w:cs="Arial"/>
          <w:b/>
          <w:spacing w:val="-1"/>
          <w:sz w:val="24"/>
          <w:szCs w:val="24"/>
        </w:rPr>
        <w:t>в</w:t>
      </w:r>
      <w:r>
        <w:rPr>
          <w:rFonts w:ascii="Arial" w:eastAsia="Arial" w:hAnsi="Arial" w:cs="Arial"/>
          <w:b/>
          <w:sz w:val="24"/>
          <w:szCs w:val="24"/>
        </w:rPr>
        <w:t>ча</w:t>
      </w:r>
      <w:r>
        <w:rPr>
          <w:rFonts w:ascii="Arial" w:eastAsia="Arial" w:hAnsi="Arial" w:cs="Arial"/>
          <w:b/>
          <w:spacing w:val="1"/>
          <w:sz w:val="24"/>
          <w:szCs w:val="24"/>
        </w:rPr>
        <w:t>ни</w:t>
      </w:r>
      <w:r>
        <w:rPr>
          <w:rFonts w:ascii="Arial" w:eastAsia="Arial" w:hAnsi="Arial" w:cs="Arial"/>
          <w:b/>
          <w:sz w:val="24"/>
          <w:szCs w:val="24"/>
        </w:rPr>
        <w:t>х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с</w:t>
      </w:r>
      <w:r>
        <w:rPr>
          <w:rFonts w:ascii="Arial" w:eastAsia="Arial" w:hAnsi="Arial" w:cs="Arial"/>
          <w:b/>
          <w:sz w:val="24"/>
          <w:szCs w:val="24"/>
        </w:rPr>
        <w:t>ре</w:t>
      </w:r>
      <w:r>
        <w:rPr>
          <w:rFonts w:ascii="Arial" w:eastAsia="Arial" w:hAnsi="Arial" w:cs="Arial"/>
          <w:b/>
          <w:spacing w:val="-1"/>
          <w:sz w:val="24"/>
          <w:szCs w:val="24"/>
        </w:rPr>
        <w:t>д</w:t>
      </w:r>
      <w:r>
        <w:rPr>
          <w:rFonts w:ascii="Arial" w:eastAsia="Arial" w:hAnsi="Arial" w:cs="Arial"/>
          <w:b/>
          <w:spacing w:val="1"/>
          <w:sz w:val="24"/>
          <w:szCs w:val="24"/>
        </w:rPr>
        <w:t>с</w:t>
      </w:r>
      <w:r>
        <w:rPr>
          <w:rFonts w:ascii="Arial" w:eastAsia="Arial" w:hAnsi="Arial" w:cs="Arial"/>
          <w:b/>
          <w:spacing w:val="-2"/>
          <w:sz w:val="24"/>
          <w:szCs w:val="24"/>
        </w:rPr>
        <w:t>т</w:t>
      </w:r>
      <w:r>
        <w:rPr>
          <w:rFonts w:ascii="Arial" w:eastAsia="Arial" w:hAnsi="Arial" w:cs="Arial"/>
          <w:b/>
          <w:spacing w:val="1"/>
          <w:sz w:val="24"/>
          <w:szCs w:val="24"/>
        </w:rPr>
        <w:t>а</w:t>
      </w:r>
      <w:r>
        <w:rPr>
          <w:rFonts w:ascii="Arial" w:eastAsia="Arial" w:hAnsi="Arial" w:cs="Arial"/>
          <w:b/>
          <w:spacing w:val="-1"/>
          <w:sz w:val="24"/>
          <w:szCs w:val="24"/>
        </w:rPr>
        <w:t>в</w:t>
      </w:r>
      <w:r>
        <w:rPr>
          <w:rFonts w:ascii="Arial" w:eastAsia="Arial" w:hAnsi="Arial" w:cs="Arial"/>
          <w:b/>
          <w:sz w:val="24"/>
          <w:szCs w:val="24"/>
        </w:rPr>
        <w:t>а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1"/>
          <w:sz w:val="24"/>
          <w:szCs w:val="24"/>
        </w:rPr>
        <w:t>н</w:t>
      </w:r>
      <w:r>
        <w:rPr>
          <w:rFonts w:ascii="Arial" w:eastAsia="Arial" w:hAnsi="Arial" w:cs="Arial"/>
          <w:b/>
          <w:sz w:val="24"/>
          <w:szCs w:val="24"/>
        </w:rPr>
        <w:t>а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и</w:t>
      </w:r>
      <w:r>
        <w:rPr>
          <w:rFonts w:ascii="Arial" w:eastAsia="Arial" w:hAnsi="Arial" w:cs="Arial"/>
          <w:b/>
          <w:sz w:val="24"/>
          <w:szCs w:val="24"/>
        </w:rPr>
        <w:t>ме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г</w:t>
      </w:r>
      <w:r>
        <w:rPr>
          <w:rFonts w:ascii="Arial" w:eastAsia="Arial" w:hAnsi="Arial" w:cs="Arial"/>
          <w:b/>
          <w:spacing w:val="1"/>
          <w:sz w:val="24"/>
          <w:szCs w:val="24"/>
        </w:rPr>
        <w:t>а</w:t>
      </w:r>
      <w:r>
        <w:rPr>
          <w:rFonts w:ascii="Arial" w:eastAsia="Arial" w:hAnsi="Arial" w:cs="Arial"/>
          <w:b/>
          <w:sz w:val="24"/>
          <w:szCs w:val="24"/>
        </w:rPr>
        <w:t>ра</w:t>
      </w:r>
      <w:r>
        <w:rPr>
          <w:rFonts w:ascii="Arial" w:eastAsia="Arial" w:hAnsi="Arial" w:cs="Arial"/>
          <w:b/>
          <w:spacing w:val="-1"/>
          <w:sz w:val="24"/>
          <w:szCs w:val="24"/>
        </w:rPr>
        <w:t>н</w:t>
      </w:r>
      <w:r>
        <w:rPr>
          <w:rFonts w:ascii="Arial" w:eastAsia="Arial" w:hAnsi="Arial" w:cs="Arial"/>
          <w:b/>
          <w:spacing w:val="-2"/>
          <w:sz w:val="24"/>
          <w:szCs w:val="24"/>
        </w:rPr>
        <w:t>т</w:t>
      </w:r>
      <w:r>
        <w:rPr>
          <w:rFonts w:ascii="Arial" w:eastAsia="Arial" w:hAnsi="Arial" w:cs="Arial"/>
          <w:b/>
          <w:spacing w:val="-1"/>
          <w:sz w:val="24"/>
          <w:szCs w:val="24"/>
        </w:rPr>
        <w:t>н</w:t>
      </w:r>
      <w:r>
        <w:rPr>
          <w:rFonts w:ascii="Arial" w:eastAsia="Arial" w:hAnsi="Arial" w:cs="Arial"/>
          <w:b/>
          <w:sz w:val="24"/>
          <w:szCs w:val="24"/>
        </w:rPr>
        <w:t>ог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1"/>
          <w:sz w:val="24"/>
          <w:szCs w:val="24"/>
        </w:rPr>
        <w:t>и</w:t>
      </w:r>
      <w:r>
        <w:rPr>
          <w:rFonts w:ascii="Arial" w:eastAsia="Arial" w:hAnsi="Arial" w:cs="Arial"/>
          <w:b/>
          <w:sz w:val="24"/>
          <w:szCs w:val="24"/>
        </w:rPr>
        <w:t>зноса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за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зби</w:t>
      </w:r>
      <w:r>
        <w:rPr>
          <w:rFonts w:ascii="Arial" w:eastAsia="Arial" w:hAnsi="Arial" w:cs="Arial"/>
          <w:spacing w:val="1"/>
          <w:sz w:val="24"/>
          <w:szCs w:val="24"/>
        </w:rPr>
        <w:t>љ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-3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ст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пон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pacing w:val="1"/>
          <w:sz w:val="24"/>
          <w:szCs w:val="24"/>
        </w:rPr>
        <w:t>де</w:t>
      </w:r>
      <w:r>
        <w:rPr>
          <w:rFonts w:ascii="Arial" w:eastAsia="Arial" w:hAnsi="Arial" w:cs="Arial"/>
          <w:sz w:val="24"/>
          <w:szCs w:val="24"/>
        </w:rPr>
        <w:t>;</w:t>
      </w:r>
      <w:r>
        <w:rPr>
          <w:rFonts w:ascii="Arial" w:eastAsia="Arial" w:hAnsi="Arial" w:cs="Arial"/>
          <w:spacing w:val="1"/>
          <w:sz w:val="24"/>
          <w:szCs w:val="24"/>
        </w:rPr>
        <w:t xml:space="preserve"> 2</w:t>
      </w:r>
      <w:r>
        <w:rPr>
          <w:rFonts w:ascii="Arial" w:eastAsia="Arial" w:hAnsi="Arial" w:cs="Arial"/>
          <w:sz w:val="24"/>
          <w:szCs w:val="24"/>
        </w:rPr>
        <w:t>)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ор</w:t>
      </w:r>
      <w:r>
        <w:rPr>
          <w:rFonts w:ascii="Arial" w:eastAsia="Arial" w:hAnsi="Arial" w:cs="Arial"/>
          <w:b/>
          <w:spacing w:val="-2"/>
          <w:sz w:val="24"/>
          <w:szCs w:val="24"/>
        </w:rPr>
        <w:t>и</w:t>
      </w:r>
      <w:r>
        <w:rPr>
          <w:rFonts w:ascii="Arial" w:eastAsia="Arial" w:hAnsi="Arial" w:cs="Arial"/>
          <w:b/>
          <w:sz w:val="24"/>
          <w:szCs w:val="24"/>
        </w:rPr>
        <w:t>ги</w:t>
      </w:r>
      <w:r>
        <w:rPr>
          <w:rFonts w:ascii="Arial" w:eastAsia="Arial" w:hAnsi="Arial" w:cs="Arial"/>
          <w:b/>
          <w:spacing w:val="-1"/>
          <w:sz w:val="24"/>
          <w:szCs w:val="24"/>
        </w:rPr>
        <w:t>н</w:t>
      </w:r>
      <w:r>
        <w:rPr>
          <w:rFonts w:ascii="Arial" w:eastAsia="Arial" w:hAnsi="Arial" w:cs="Arial"/>
          <w:b/>
          <w:spacing w:val="1"/>
          <w:sz w:val="24"/>
          <w:szCs w:val="24"/>
        </w:rPr>
        <w:t>ал</w:t>
      </w:r>
      <w:r>
        <w:rPr>
          <w:rFonts w:ascii="Arial" w:eastAsia="Arial" w:hAnsi="Arial" w:cs="Arial"/>
          <w:b/>
          <w:spacing w:val="-1"/>
          <w:sz w:val="24"/>
          <w:szCs w:val="24"/>
        </w:rPr>
        <w:t>н</w:t>
      </w:r>
      <w:r>
        <w:rPr>
          <w:rFonts w:ascii="Arial" w:eastAsia="Arial" w:hAnsi="Arial" w:cs="Arial"/>
          <w:b/>
          <w:sz w:val="24"/>
          <w:szCs w:val="24"/>
        </w:rPr>
        <w:t xml:space="preserve">о </w:t>
      </w:r>
      <w:r>
        <w:rPr>
          <w:rFonts w:ascii="Arial" w:eastAsia="Arial" w:hAnsi="Arial" w:cs="Arial"/>
          <w:b/>
          <w:spacing w:val="-1"/>
          <w:sz w:val="24"/>
          <w:szCs w:val="24"/>
        </w:rPr>
        <w:t>пи</w:t>
      </w:r>
      <w:r>
        <w:rPr>
          <w:rFonts w:ascii="Arial" w:eastAsia="Arial" w:hAnsi="Arial" w:cs="Arial"/>
          <w:b/>
          <w:spacing w:val="1"/>
          <w:sz w:val="24"/>
          <w:szCs w:val="24"/>
        </w:rPr>
        <w:t>с</w:t>
      </w:r>
      <w:r>
        <w:rPr>
          <w:rFonts w:ascii="Arial" w:eastAsia="Arial" w:hAnsi="Arial" w:cs="Arial"/>
          <w:b/>
          <w:sz w:val="24"/>
          <w:szCs w:val="24"/>
        </w:rPr>
        <w:t>мо</w:t>
      </w:r>
      <w:r>
        <w:rPr>
          <w:rFonts w:ascii="Arial" w:eastAsia="Arial" w:hAnsi="Arial" w:cs="Arial"/>
          <w:b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о</w:t>
      </w:r>
      <w:r>
        <w:rPr>
          <w:rFonts w:ascii="Arial" w:eastAsia="Arial" w:hAnsi="Arial" w:cs="Arial"/>
          <w:b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1"/>
          <w:sz w:val="24"/>
          <w:szCs w:val="24"/>
        </w:rPr>
        <w:t>н</w:t>
      </w:r>
      <w:r>
        <w:rPr>
          <w:rFonts w:ascii="Arial" w:eastAsia="Arial" w:hAnsi="Arial" w:cs="Arial"/>
          <w:b/>
          <w:spacing w:val="1"/>
          <w:sz w:val="24"/>
          <w:szCs w:val="24"/>
        </w:rPr>
        <w:t>а</w:t>
      </w:r>
      <w:r>
        <w:rPr>
          <w:rFonts w:ascii="Arial" w:eastAsia="Arial" w:hAnsi="Arial" w:cs="Arial"/>
          <w:b/>
          <w:spacing w:val="-2"/>
          <w:sz w:val="24"/>
          <w:szCs w:val="24"/>
        </w:rPr>
        <w:t>м</w:t>
      </w:r>
      <w:r>
        <w:rPr>
          <w:rFonts w:ascii="Arial" w:eastAsia="Arial" w:hAnsi="Arial" w:cs="Arial"/>
          <w:b/>
          <w:spacing w:val="1"/>
          <w:sz w:val="24"/>
          <w:szCs w:val="24"/>
        </w:rPr>
        <w:t>е</w:t>
      </w:r>
      <w:r>
        <w:rPr>
          <w:rFonts w:ascii="Arial" w:eastAsia="Arial" w:hAnsi="Arial" w:cs="Arial"/>
          <w:b/>
          <w:sz w:val="24"/>
          <w:szCs w:val="24"/>
        </w:rPr>
        <w:t>ра</w:t>
      </w:r>
      <w:r>
        <w:rPr>
          <w:rFonts w:ascii="Arial" w:eastAsia="Arial" w:hAnsi="Arial" w:cs="Arial"/>
          <w:b/>
          <w:spacing w:val="-2"/>
          <w:sz w:val="24"/>
          <w:szCs w:val="24"/>
        </w:rPr>
        <w:t>м</w:t>
      </w:r>
      <w:r>
        <w:rPr>
          <w:rFonts w:ascii="Arial" w:eastAsia="Arial" w:hAnsi="Arial" w:cs="Arial"/>
          <w:b/>
          <w:sz w:val="24"/>
          <w:szCs w:val="24"/>
        </w:rPr>
        <w:t>а</w:t>
      </w:r>
      <w:r>
        <w:rPr>
          <w:rFonts w:ascii="Arial" w:eastAsia="Arial" w:hAnsi="Arial" w:cs="Arial"/>
          <w:b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3"/>
          <w:sz w:val="24"/>
          <w:szCs w:val="24"/>
        </w:rPr>
        <w:t>б</w:t>
      </w:r>
      <w:r>
        <w:rPr>
          <w:rFonts w:ascii="Arial" w:eastAsia="Arial" w:hAnsi="Arial" w:cs="Arial"/>
          <w:b/>
          <w:spacing w:val="1"/>
          <w:sz w:val="24"/>
          <w:szCs w:val="24"/>
        </w:rPr>
        <w:t>а</w:t>
      </w:r>
      <w:r>
        <w:rPr>
          <w:rFonts w:ascii="Arial" w:eastAsia="Arial" w:hAnsi="Arial" w:cs="Arial"/>
          <w:b/>
          <w:spacing w:val="-1"/>
          <w:sz w:val="24"/>
          <w:szCs w:val="24"/>
        </w:rPr>
        <w:t>н</w:t>
      </w:r>
      <w:r>
        <w:rPr>
          <w:rFonts w:ascii="Arial" w:eastAsia="Arial" w:hAnsi="Arial" w:cs="Arial"/>
          <w:b/>
          <w:sz w:val="24"/>
          <w:szCs w:val="24"/>
        </w:rPr>
        <w:t>ке</w:t>
      </w:r>
      <w:r>
        <w:rPr>
          <w:rFonts w:ascii="Arial" w:eastAsia="Arial" w:hAnsi="Arial" w:cs="Arial"/>
          <w:b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за</w:t>
      </w:r>
      <w:r>
        <w:rPr>
          <w:rFonts w:ascii="Arial" w:eastAsia="Arial" w:hAnsi="Arial" w:cs="Arial"/>
          <w:b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1"/>
          <w:sz w:val="24"/>
          <w:szCs w:val="24"/>
        </w:rPr>
        <w:t>и</w:t>
      </w:r>
      <w:r>
        <w:rPr>
          <w:rFonts w:ascii="Arial" w:eastAsia="Arial" w:hAnsi="Arial" w:cs="Arial"/>
          <w:b/>
          <w:sz w:val="24"/>
          <w:szCs w:val="24"/>
        </w:rPr>
        <w:t>здава</w:t>
      </w:r>
      <w:r>
        <w:rPr>
          <w:rFonts w:ascii="Arial" w:eastAsia="Arial" w:hAnsi="Arial" w:cs="Arial"/>
          <w:b/>
          <w:spacing w:val="1"/>
          <w:sz w:val="24"/>
          <w:szCs w:val="24"/>
        </w:rPr>
        <w:t>њ</w:t>
      </w:r>
      <w:r>
        <w:rPr>
          <w:rFonts w:ascii="Arial" w:eastAsia="Arial" w:hAnsi="Arial" w:cs="Arial"/>
          <w:b/>
          <w:sz w:val="24"/>
          <w:szCs w:val="24"/>
        </w:rPr>
        <w:t>е</w:t>
      </w:r>
      <w:r>
        <w:rPr>
          <w:rFonts w:ascii="Arial" w:eastAsia="Arial" w:hAnsi="Arial" w:cs="Arial"/>
          <w:b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3"/>
          <w:sz w:val="24"/>
          <w:szCs w:val="24"/>
        </w:rPr>
        <w:t>н</w:t>
      </w:r>
      <w:r>
        <w:rPr>
          <w:rFonts w:ascii="Arial" w:eastAsia="Arial" w:hAnsi="Arial" w:cs="Arial"/>
          <w:b/>
          <w:spacing w:val="1"/>
          <w:sz w:val="24"/>
          <w:szCs w:val="24"/>
        </w:rPr>
        <w:t>е</w:t>
      </w:r>
      <w:r>
        <w:rPr>
          <w:rFonts w:ascii="Arial" w:eastAsia="Arial" w:hAnsi="Arial" w:cs="Arial"/>
          <w:b/>
          <w:sz w:val="24"/>
          <w:szCs w:val="24"/>
        </w:rPr>
        <w:t>о</w:t>
      </w:r>
      <w:r>
        <w:rPr>
          <w:rFonts w:ascii="Arial" w:eastAsia="Arial" w:hAnsi="Arial" w:cs="Arial"/>
          <w:b/>
          <w:spacing w:val="-1"/>
          <w:sz w:val="24"/>
          <w:szCs w:val="24"/>
        </w:rPr>
        <w:t>п</w:t>
      </w:r>
      <w:r>
        <w:rPr>
          <w:rFonts w:ascii="Arial" w:eastAsia="Arial" w:hAnsi="Arial" w:cs="Arial"/>
          <w:b/>
          <w:sz w:val="24"/>
          <w:szCs w:val="24"/>
        </w:rPr>
        <w:t>оз</w:t>
      </w:r>
      <w:r>
        <w:rPr>
          <w:rFonts w:ascii="Arial" w:eastAsia="Arial" w:hAnsi="Arial" w:cs="Arial"/>
          <w:b/>
          <w:spacing w:val="-1"/>
          <w:sz w:val="24"/>
          <w:szCs w:val="24"/>
        </w:rPr>
        <w:t>ив</w:t>
      </w:r>
      <w:r>
        <w:rPr>
          <w:rFonts w:ascii="Arial" w:eastAsia="Arial" w:hAnsi="Arial" w:cs="Arial"/>
          <w:b/>
          <w:sz w:val="24"/>
          <w:szCs w:val="24"/>
        </w:rPr>
        <w:t>е</w:t>
      </w:r>
      <w:r>
        <w:rPr>
          <w:rFonts w:ascii="Arial" w:eastAsia="Arial" w:hAnsi="Arial" w:cs="Arial"/>
          <w:b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и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б</w:t>
      </w:r>
      <w:r>
        <w:rPr>
          <w:rFonts w:ascii="Arial" w:eastAsia="Arial" w:hAnsi="Arial" w:cs="Arial"/>
          <w:b/>
          <w:spacing w:val="1"/>
          <w:sz w:val="24"/>
          <w:szCs w:val="24"/>
        </w:rPr>
        <w:t>е</w:t>
      </w:r>
      <w:r>
        <w:rPr>
          <w:rFonts w:ascii="Arial" w:eastAsia="Arial" w:hAnsi="Arial" w:cs="Arial"/>
          <w:b/>
          <w:spacing w:val="3"/>
          <w:sz w:val="24"/>
          <w:szCs w:val="24"/>
        </w:rPr>
        <w:t>з</w:t>
      </w:r>
      <w:r>
        <w:rPr>
          <w:rFonts w:ascii="Arial" w:eastAsia="Arial" w:hAnsi="Arial" w:cs="Arial"/>
          <w:b/>
          <w:spacing w:val="-6"/>
          <w:sz w:val="24"/>
          <w:szCs w:val="24"/>
        </w:rPr>
        <w:t>у</w:t>
      </w:r>
      <w:r>
        <w:rPr>
          <w:rFonts w:ascii="Arial" w:eastAsia="Arial" w:hAnsi="Arial" w:cs="Arial"/>
          <w:b/>
          <w:spacing w:val="1"/>
          <w:sz w:val="24"/>
          <w:szCs w:val="24"/>
        </w:rPr>
        <w:t>сл</w:t>
      </w:r>
      <w:r>
        <w:rPr>
          <w:rFonts w:ascii="Arial" w:eastAsia="Arial" w:hAnsi="Arial" w:cs="Arial"/>
          <w:b/>
          <w:sz w:val="24"/>
          <w:szCs w:val="24"/>
        </w:rPr>
        <w:t>о</w:t>
      </w:r>
      <w:r>
        <w:rPr>
          <w:rFonts w:ascii="Arial" w:eastAsia="Arial" w:hAnsi="Arial" w:cs="Arial"/>
          <w:b/>
          <w:spacing w:val="-1"/>
          <w:sz w:val="24"/>
          <w:szCs w:val="24"/>
        </w:rPr>
        <w:t>вн</w:t>
      </w:r>
      <w:r>
        <w:rPr>
          <w:rFonts w:ascii="Arial" w:eastAsia="Arial" w:hAnsi="Arial" w:cs="Arial"/>
          <w:b/>
          <w:sz w:val="24"/>
          <w:szCs w:val="24"/>
        </w:rPr>
        <w:t>е</w:t>
      </w:r>
      <w:r>
        <w:rPr>
          <w:rFonts w:ascii="Arial" w:eastAsia="Arial" w:hAnsi="Arial" w:cs="Arial"/>
          <w:b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б</w:t>
      </w:r>
      <w:r>
        <w:rPr>
          <w:rFonts w:ascii="Arial" w:eastAsia="Arial" w:hAnsi="Arial" w:cs="Arial"/>
          <w:b/>
          <w:spacing w:val="1"/>
          <w:sz w:val="24"/>
          <w:szCs w:val="24"/>
        </w:rPr>
        <w:t>а</w:t>
      </w:r>
      <w:r>
        <w:rPr>
          <w:rFonts w:ascii="Arial" w:eastAsia="Arial" w:hAnsi="Arial" w:cs="Arial"/>
          <w:b/>
          <w:spacing w:val="-1"/>
          <w:sz w:val="24"/>
          <w:szCs w:val="24"/>
        </w:rPr>
        <w:t>н</w:t>
      </w:r>
      <w:r>
        <w:rPr>
          <w:rFonts w:ascii="Arial" w:eastAsia="Arial" w:hAnsi="Arial" w:cs="Arial"/>
          <w:b/>
          <w:sz w:val="24"/>
          <w:szCs w:val="24"/>
        </w:rPr>
        <w:t>к</w:t>
      </w:r>
      <w:r>
        <w:rPr>
          <w:rFonts w:ascii="Arial" w:eastAsia="Arial" w:hAnsi="Arial" w:cs="Arial"/>
          <w:b/>
          <w:spacing w:val="1"/>
          <w:sz w:val="24"/>
          <w:szCs w:val="24"/>
        </w:rPr>
        <w:t>а</w:t>
      </w:r>
      <w:r>
        <w:rPr>
          <w:rFonts w:ascii="Arial" w:eastAsia="Arial" w:hAnsi="Arial" w:cs="Arial"/>
          <w:b/>
          <w:sz w:val="24"/>
          <w:szCs w:val="24"/>
        </w:rPr>
        <w:t>рске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г</w:t>
      </w:r>
      <w:r>
        <w:rPr>
          <w:rFonts w:ascii="Arial" w:eastAsia="Arial" w:hAnsi="Arial" w:cs="Arial"/>
          <w:b/>
          <w:spacing w:val="1"/>
          <w:sz w:val="24"/>
          <w:szCs w:val="24"/>
        </w:rPr>
        <w:t>а</w:t>
      </w:r>
      <w:r>
        <w:rPr>
          <w:rFonts w:ascii="Arial" w:eastAsia="Arial" w:hAnsi="Arial" w:cs="Arial"/>
          <w:b/>
          <w:sz w:val="24"/>
          <w:szCs w:val="24"/>
        </w:rPr>
        <w:t>ра</w:t>
      </w:r>
      <w:r>
        <w:rPr>
          <w:rFonts w:ascii="Arial" w:eastAsia="Arial" w:hAnsi="Arial" w:cs="Arial"/>
          <w:b/>
          <w:spacing w:val="-3"/>
          <w:sz w:val="24"/>
          <w:szCs w:val="24"/>
        </w:rPr>
        <w:t>н</w:t>
      </w:r>
      <w:r>
        <w:rPr>
          <w:rFonts w:ascii="Arial" w:eastAsia="Arial" w:hAnsi="Arial" w:cs="Arial"/>
          <w:b/>
          <w:spacing w:val="-1"/>
          <w:sz w:val="24"/>
          <w:szCs w:val="24"/>
        </w:rPr>
        <w:t>ц</w:t>
      </w:r>
      <w:r>
        <w:rPr>
          <w:rFonts w:ascii="Arial" w:eastAsia="Arial" w:hAnsi="Arial" w:cs="Arial"/>
          <w:b/>
          <w:spacing w:val="1"/>
          <w:sz w:val="24"/>
          <w:szCs w:val="24"/>
        </w:rPr>
        <w:t>и</w:t>
      </w:r>
      <w:r>
        <w:rPr>
          <w:rFonts w:ascii="Arial" w:eastAsia="Arial" w:hAnsi="Arial" w:cs="Arial"/>
          <w:b/>
          <w:spacing w:val="-2"/>
          <w:sz w:val="24"/>
          <w:szCs w:val="24"/>
        </w:rPr>
        <w:t>ј</w:t>
      </w:r>
      <w:r>
        <w:rPr>
          <w:rFonts w:ascii="Arial" w:eastAsia="Arial" w:hAnsi="Arial" w:cs="Arial"/>
          <w:b/>
          <w:sz w:val="24"/>
          <w:szCs w:val="24"/>
        </w:rPr>
        <w:t>е</w:t>
      </w:r>
      <w:r>
        <w:rPr>
          <w:rFonts w:ascii="Arial" w:eastAsia="Arial" w:hAnsi="Arial" w:cs="Arial"/>
          <w:b/>
          <w:spacing w:val="1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за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б</w:t>
      </w:r>
      <w:r>
        <w:rPr>
          <w:rFonts w:ascii="Arial" w:eastAsia="Arial" w:hAnsi="Arial" w:cs="Arial"/>
          <w:spacing w:val="1"/>
          <w:sz w:val="24"/>
          <w:szCs w:val="24"/>
        </w:rPr>
        <w:t>р</w:t>
      </w:r>
      <w:r>
        <w:rPr>
          <w:rFonts w:ascii="Arial" w:eastAsia="Arial" w:hAnsi="Arial" w:cs="Arial"/>
          <w:sz w:val="24"/>
          <w:szCs w:val="24"/>
        </w:rPr>
        <w:t>о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извр</w:t>
      </w:r>
      <w:r>
        <w:rPr>
          <w:rFonts w:ascii="Arial" w:eastAsia="Arial" w:hAnsi="Arial" w:cs="Arial"/>
          <w:spacing w:val="-2"/>
          <w:sz w:val="24"/>
          <w:szCs w:val="24"/>
        </w:rPr>
        <w:t>ш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pacing w:val="-1"/>
          <w:sz w:val="24"/>
          <w:szCs w:val="24"/>
        </w:rPr>
        <w:t>њ</w:t>
      </w:r>
      <w:r>
        <w:rPr>
          <w:rFonts w:ascii="Arial" w:eastAsia="Arial" w:hAnsi="Arial" w:cs="Arial"/>
          <w:sz w:val="24"/>
          <w:szCs w:val="24"/>
        </w:rPr>
        <w:t>е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посла,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из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те</w:t>
      </w:r>
    </w:p>
    <w:p w:rsidR="00437600" w:rsidRDefault="00437600">
      <w:pPr>
        <w:spacing w:before="5" w:line="100" w:lineRule="exact"/>
        <w:rPr>
          <w:sz w:val="10"/>
          <w:szCs w:val="10"/>
        </w:rPr>
      </w:pPr>
    </w:p>
    <w:p w:rsidR="00437600" w:rsidRDefault="009869F2">
      <w:pPr>
        <w:spacing w:line="276" w:lineRule="auto"/>
        <w:ind w:left="118" w:right="111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на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први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по</w:t>
      </w:r>
      <w:r>
        <w:rPr>
          <w:rFonts w:ascii="Arial" w:eastAsia="Arial" w:hAnsi="Arial" w:cs="Arial"/>
          <w:spacing w:val="1"/>
          <w:sz w:val="24"/>
          <w:szCs w:val="24"/>
        </w:rPr>
        <w:t>з</w:t>
      </w:r>
      <w:r>
        <w:rPr>
          <w:rFonts w:ascii="Arial" w:eastAsia="Arial" w:hAnsi="Arial" w:cs="Arial"/>
          <w:sz w:val="24"/>
          <w:szCs w:val="24"/>
        </w:rPr>
        <w:t>ив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б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з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р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-1"/>
          <w:sz w:val="24"/>
          <w:szCs w:val="24"/>
        </w:rPr>
        <w:t>г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во</w:t>
      </w:r>
      <w:r>
        <w:rPr>
          <w:rFonts w:ascii="Arial" w:eastAsia="Arial" w:hAnsi="Arial" w:cs="Arial"/>
          <w:spacing w:val="1"/>
          <w:sz w:val="24"/>
          <w:szCs w:val="24"/>
        </w:rPr>
        <w:t>р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у износу 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 xml:space="preserve"> 20</w:t>
      </w:r>
      <w:r>
        <w:rPr>
          <w:rFonts w:ascii="Arial" w:eastAsia="Arial" w:hAnsi="Arial" w:cs="Arial"/>
          <w:sz w:val="24"/>
          <w:szCs w:val="24"/>
        </w:rPr>
        <w:t>%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вр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нос</w:t>
      </w:r>
      <w:r>
        <w:rPr>
          <w:rFonts w:ascii="Arial" w:eastAsia="Arial" w:hAnsi="Arial" w:cs="Arial"/>
          <w:spacing w:val="1"/>
          <w:sz w:val="24"/>
          <w:szCs w:val="24"/>
        </w:rPr>
        <w:t>т</w:t>
      </w:r>
      <w:r>
        <w:rPr>
          <w:rFonts w:ascii="Arial" w:eastAsia="Arial" w:hAnsi="Arial" w:cs="Arial"/>
          <w:sz w:val="24"/>
          <w:szCs w:val="24"/>
        </w:rPr>
        <w:t>и висине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купне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пе</w:t>
      </w:r>
      <w:r>
        <w:rPr>
          <w:rFonts w:ascii="Arial" w:eastAsia="Arial" w:hAnsi="Arial" w:cs="Arial"/>
          <w:spacing w:val="1"/>
          <w:sz w:val="24"/>
          <w:szCs w:val="24"/>
        </w:rPr>
        <w:t>т</w:t>
      </w:r>
      <w:r>
        <w:rPr>
          <w:rFonts w:ascii="Arial" w:eastAsia="Arial" w:hAnsi="Arial" w:cs="Arial"/>
          <w:spacing w:val="9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г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иш</w:t>
      </w:r>
      <w:r>
        <w:rPr>
          <w:rFonts w:ascii="Arial" w:eastAsia="Arial" w:hAnsi="Arial" w:cs="Arial"/>
          <w:spacing w:val="-1"/>
          <w:sz w:val="24"/>
          <w:szCs w:val="24"/>
        </w:rPr>
        <w:t>њ</w:t>
      </w:r>
      <w:r>
        <w:rPr>
          <w:rFonts w:ascii="Arial" w:eastAsia="Arial" w:hAnsi="Arial" w:cs="Arial"/>
          <w:sz w:val="24"/>
          <w:szCs w:val="24"/>
        </w:rPr>
        <w:t>е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поч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тне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з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2"/>
          <w:sz w:val="24"/>
          <w:szCs w:val="24"/>
        </w:rPr>
        <w:t>ку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-1"/>
          <w:sz w:val="24"/>
          <w:szCs w:val="24"/>
        </w:rPr>
        <w:t>н</w:t>
      </w:r>
      <w:r>
        <w:rPr>
          <w:rFonts w:ascii="Arial" w:eastAsia="Arial" w:hAnsi="Arial" w:cs="Arial"/>
          <w:sz w:val="24"/>
          <w:szCs w:val="24"/>
        </w:rPr>
        <w:t>ине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са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ро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-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м ва</w:t>
      </w:r>
      <w:r>
        <w:rPr>
          <w:rFonts w:ascii="Arial" w:eastAsia="Arial" w:hAnsi="Arial" w:cs="Arial"/>
          <w:spacing w:val="1"/>
          <w:sz w:val="24"/>
          <w:szCs w:val="24"/>
        </w:rPr>
        <w:t>ж</w:t>
      </w:r>
      <w:r>
        <w:rPr>
          <w:rFonts w:ascii="Arial" w:eastAsia="Arial" w:hAnsi="Arial" w:cs="Arial"/>
          <w:sz w:val="24"/>
          <w:szCs w:val="24"/>
        </w:rPr>
        <w:t>нос</w:t>
      </w:r>
      <w:r>
        <w:rPr>
          <w:rFonts w:ascii="Arial" w:eastAsia="Arial" w:hAnsi="Arial" w:cs="Arial"/>
          <w:spacing w:val="1"/>
          <w:sz w:val="24"/>
          <w:szCs w:val="24"/>
        </w:rPr>
        <w:t>т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6</w:t>
      </w:r>
      <w:r>
        <w:rPr>
          <w:rFonts w:ascii="Arial" w:eastAsia="Arial" w:hAnsi="Arial" w:cs="Arial"/>
          <w:sz w:val="24"/>
          <w:szCs w:val="24"/>
        </w:rPr>
        <w:t>0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3"/>
          <w:sz w:val="24"/>
          <w:szCs w:val="24"/>
        </w:rPr>
        <w:t>н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д ист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ка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pacing w:val="-1"/>
          <w:sz w:val="24"/>
          <w:szCs w:val="24"/>
        </w:rPr>
        <w:t>г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во</w:t>
      </w:r>
      <w:r>
        <w:rPr>
          <w:rFonts w:ascii="Arial" w:eastAsia="Arial" w:hAnsi="Arial" w:cs="Arial"/>
          <w:spacing w:val="1"/>
          <w:sz w:val="24"/>
          <w:szCs w:val="24"/>
        </w:rPr>
        <w:t>ре</w:t>
      </w:r>
      <w:r>
        <w:rPr>
          <w:rFonts w:ascii="Arial" w:eastAsia="Arial" w:hAnsi="Arial" w:cs="Arial"/>
          <w:sz w:val="24"/>
          <w:szCs w:val="24"/>
        </w:rPr>
        <w:t>ног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ро</w:t>
      </w:r>
      <w:r>
        <w:rPr>
          <w:rFonts w:ascii="Arial" w:eastAsia="Arial" w:hAnsi="Arial" w:cs="Arial"/>
          <w:sz w:val="24"/>
          <w:szCs w:val="24"/>
        </w:rPr>
        <w:t>ка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з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вање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у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з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п;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3</w:t>
      </w:r>
      <w:r>
        <w:rPr>
          <w:rFonts w:ascii="Arial" w:eastAsia="Arial" w:hAnsi="Arial" w:cs="Arial"/>
          <w:sz w:val="24"/>
          <w:szCs w:val="24"/>
        </w:rPr>
        <w:t>)</w:t>
      </w:r>
      <w:r>
        <w:rPr>
          <w:rFonts w:ascii="Arial" w:eastAsia="Arial" w:hAnsi="Arial" w:cs="Arial"/>
          <w:spacing w:val="1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1"/>
          <w:sz w:val="24"/>
          <w:szCs w:val="24"/>
        </w:rPr>
        <w:t>п</w:t>
      </w:r>
      <w:r>
        <w:rPr>
          <w:rFonts w:ascii="Arial" w:eastAsia="Arial" w:hAnsi="Arial" w:cs="Arial"/>
          <w:b/>
          <w:sz w:val="24"/>
          <w:szCs w:val="24"/>
        </w:rPr>
        <w:t>о</w:t>
      </w:r>
      <w:r>
        <w:rPr>
          <w:rFonts w:ascii="Arial" w:eastAsia="Arial" w:hAnsi="Arial" w:cs="Arial"/>
          <w:b/>
          <w:spacing w:val="1"/>
          <w:sz w:val="24"/>
          <w:szCs w:val="24"/>
        </w:rPr>
        <w:t>п</w:t>
      </w:r>
      <w:r>
        <w:rPr>
          <w:rFonts w:ascii="Arial" w:eastAsia="Arial" w:hAnsi="Arial" w:cs="Arial"/>
          <w:b/>
          <w:spacing w:val="-6"/>
          <w:sz w:val="24"/>
          <w:szCs w:val="24"/>
        </w:rPr>
        <w:t>у</w:t>
      </w:r>
      <w:r>
        <w:rPr>
          <w:rFonts w:ascii="Arial" w:eastAsia="Arial" w:hAnsi="Arial" w:cs="Arial"/>
          <w:b/>
          <w:spacing w:val="1"/>
          <w:sz w:val="24"/>
          <w:szCs w:val="24"/>
        </w:rPr>
        <w:t>ње</w:t>
      </w:r>
      <w:r>
        <w:rPr>
          <w:rFonts w:ascii="Arial" w:eastAsia="Arial" w:hAnsi="Arial" w:cs="Arial"/>
          <w:b/>
          <w:spacing w:val="4"/>
          <w:sz w:val="24"/>
          <w:szCs w:val="24"/>
        </w:rPr>
        <w:t>н</w:t>
      </w:r>
      <w:r>
        <w:rPr>
          <w:rFonts w:ascii="Arial" w:eastAsia="Arial" w:hAnsi="Arial" w:cs="Arial"/>
          <w:b/>
          <w:sz w:val="24"/>
          <w:szCs w:val="24"/>
        </w:rPr>
        <w:t>у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и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о</w:t>
      </w:r>
      <w:r>
        <w:rPr>
          <w:rFonts w:ascii="Arial" w:eastAsia="Arial" w:hAnsi="Arial" w:cs="Arial"/>
          <w:b/>
          <w:spacing w:val="-1"/>
          <w:sz w:val="24"/>
          <w:szCs w:val="24"/>
        </w:rPr>
        <w:t>в</w:t>
      </w:r>
      <w:r>
        <w:rPr>
          <w:rFonts w:ascii="Arial" w:eastAsia="Arial" w:hAnsi="Arial" w:cs="Arial"/>
          <w:b/>
          <w:spacing w:val="1"/>
          <w:sz w:val="24"/>
          <w:szCs w:val="24"/>
        </w:rPr>
        <w:t>е</w:t>
      </w:r>
      <w:r>
        <w:rPr>
          <w:rFonts w:ascii="Arial" w:eastAsia="Arial" w:hAnsi="Arial" w:cs="Arial"/>
          <w:b/>
          <w:spacing w:val="2"/>
          <w:sz w:val="24"/>
          <w:szCs w:val="24"/>
        </w:rPr>
        <w:t>р</w:t>
      </w:r>
      <w:r>
        <w:rPr>
          <w:rFonts w:ascii="Arial" w:eastAsia="Arial" w:hAnsi="Arial" w:cs="Arial"/>
          <w:b/>
          <w:spacing w:val="1"/>
          <w:sz w:val="24"/>
          <w:szCs w:val="24"/>
        </w:rPr>
        <w:t>ен</w:t>
      </w:r>
      <w:r>
        <w:rPr>
          <w:rFonts w:ascii="Arial" w:eastAsia="Arial" w:hAnsi="Arial" w:cs="Arial"/>
          <w:b/>
          <w:sz w:val="24"/>
          <w:szCs w:val="24"/>
        </w:rPr>
        <w:t>у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1"/>
          <w:sz w:val="24"/>
          <w:szCs w:val="24"/>
        </w:rPr>
        <w:t>и</w:t>
      </w:r>
      <w:r>
        <w:rPr>
          <w:rFonts w:ascii="Arial" w:eastAsia="Arial" w:hAnsi="Arial" w:cs="Arial"/>
          <w:b/>
          <w:sz w:val="24"/>
          <w:szCs w:val="24"/>
        </w:rPr>
        <w:t>з</w:t>
      </w:r>
      <w:r>
        <w:rPr>
          <w:rFonts w:ascii="Arial" w:eastAsia="Arial" w:hAnsi="Arial" w:cs="Arial"/>
          <w:b/>
          <w:spacing w:val="-1"/>
          <w:sz w:val="24"/>
          <w:szCs w:val="24"/>
        </w:rPr>
        <w:t>ј</w:t>
      </w:r>
      <w:r>
        <w:rPr>
          <w:rFonts w:ascii="Arial" w:eastAsia="Arial" w:hAnsi="Arial" w:cs="Arial"/>
          <w:b/>
          <w:spacing w:val="1"/>
          <w:sz w:val="24"/>
          <w:szCs w:val="24"/>
        </w:rPr>
        <w:t>а</w:t>
      </w:r>
      <w:r>
        <w:rPr>
          <w:rFonts w:ascii="Arial" w:eastAsia="Arial" w:hAnsi="Arial" w:cs="Arial"/>
          <w:b/>
          <w:spacing w:val="-1"/>
          <w:sz w:val="24"/>
          <w:szCs w:val="24"/>
        </w:rPr>
        <w:t>в</w:t>
      </w:r>
      <w:r>
        <w:rPr>
          <w:rFonts w:ascii="Arial" w:eastAsia="Arial" w:hAnsi="Arial" w:cs="Arial"/>
          <w:b/>
          <w:sz w:val="24"/>
          <w:szCs w:val="24"/>
        </w:rPr>
        <w:t>а</w:t>
      </w:r>
      <w:r>
        <w:rPr>
          <w:rFonts w:ascii="Arial" w:eastAsia="Arial" w:hAnsi="Arial" w:cs="Arial"/>
          <w:b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1"/>
          <w:sz w:val="24"/>
          <w:szCs w:val="24"/>
        </w:rPr>
        <w:t>п</w:t>
      </w:r>
      <w:r>
        <w:rPr>
          <w:rFonts w:ascii="Arial" w:eastAsia="Arial" w:hAnsi="Arial" w:cs="Arial"/>
          <w:b/>
          <w:sz w:val="24"/>
          <w:szCs w:val="24"/>
        </w:rPr>
        <w:t>о</w:t>
      </w:r>
      <w:r>
        <w:rPr>
          <w:rFonts w:ascii="Arial" w:eastAsia="Arial" w:hAnsi="Arial" w:cs="Arial"/>
          <w:b/>
          <w:spacing w:val="3"/>
          <w:sz w:val="24"/>
          <w:szCs w:val="24"/>
        </w:rPr>
        <w:t>н</w:t>
      </w:r>
      <w:r>
        <w:rPr>
          <w:rFonts w:ascii="Arial" w:eastAsia="Arial" w:hAnsi="Arial" w:cs="Arial"/>
          <w:b/>
          <w:spacing w:val="-4"/>
          <w:sz w:val="24"/>
          <w:szCs w:val="24"/>
        </w:rPr>
        <w:t>у</w:t>
      </w:r>
      <w:r>
        <w:rPr>
          <w:rFonts w:ascii="Arial" w:eastAsia="Arial" w:hAnsi="Arial" w:cs="Arial"/>
          <w:b/>
          <w:sz w:val="24"/>
          <w:szCs w:val="24"/>
        </w:rPr>
        <w:t>ђача</w:t>
      </w:r>
      <w:r>
        <w:rPr>
          <w:rFonts w:ascii="Arial" w:eastAsia="Arial" w:hAnsi="Arial" w:cs="Arial"/>
          <w:b/>
          <w:spacing w:val="1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је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по</w:t>
      </w:r>
      <w:r>
        <w:rPr>
          <w:rFonts w:ascii="Arial" w:eastAsia="Arial" w:hAnsi="Arial" w:cs="Arial"/>
          <w:spacing w:val="1"/>
          <w:sz w:val="24"/>
          <w:szCs w:val="24"/>
        </w:rPr>
        <w:t>з</w:t>
      </w:r>
      <w:r>
        <w:rPr>
          <w:rFonts w:ascii="Arial" w:eastAsia="Arial" w:hAnsi="Arial" w:cs="Arial"/>
          <w:sz w:val="24"/>
          <w:szCs w:val="24"/>
        </w:rPr>
        <w:t>нат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са 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с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вима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у по</w:t>
      </w:r>
      <w:r>
        <w:rPr>
          <w:rFonts w:ascii="Arial" w:eastAsia="Arial" w:hAnsi="Arial" w:cs="Arial"/>
          <w:spacing w:val="-1"/>
          <w:sz w:val="24"/>
          <w:szCs w:val="24"/>
        </w:rPr>
        <w:t>гл</w:t>
      </w:r>
      <w:r>
        <w:rPr>
          <w:rFonts w:ascii="Arial" w:eastAsia="Arial" w:hAnsi="Arial" w:cs="Arial"/>
          <w:spacing w:val="1"/>
          <w:sz w:val="24"/>
          <w:szCs w:val="24"/>
        </w:rPr>
        <w:t>ед</w:t>
      </w:r>
      <w:r>
        <w:rPr>
          <w:rFonts w:ascii="Arial" w:eastAsia="Arial" w:hAnsi="Arial" w:cs="Arial"/>
          <w:sz w:val="24"/>
          <w:szCs w:val="24"/>
        </w:rPr>
        <w:t>у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1"/>
          <w:sz w:val="24"/>
          <w:szCs w:val="24"/>
        </w:rPr>
        <w:t>и</w:t>
      </w:r>
      <w:r>
        <w:rPr>
          <w:rFonts w:ascii="Arial" w:eastAsia="Arial" w:hAnsi="Arial" w:cs="Arial"/>
          <w:b/>
          <w:sz w:val="24"/>
          <w:szCs w:val="24"/>
        </w:rPr>
        <w:t>з</w:t>
      </w:r>
      <w:r>
        <w:rPr>
          <w:rFonts w:ascii="Arial" w:eastAsia="Arial" w:hAnsi="Arial" w:cs="Arial"/>
          <w:b/>
          <w:spacing w:val="1"/>
          <w:sz w:val="24"/>
          <w:szCs w:val="24"/>
        </w:rPr>
        <w:t>гле</w:t>
      </w:r>
      <w:r>
        <w:rPr>
          <w:rFonts w:ascii="Arial" w:eastAsia="Arial" w:hAnsi="Arial" w:cs="Arial"/>
          <w:b/>
          <w:spacing w:val="-1"/>
          <w:sz w:val="24"/>
          <w:szCs w:val="24"/>
        </w:rPr>
        <w:t>д</w:t>
      </w:r>
      <w:r>
        <w:rPr>
          <w:rFonts w:ascii="Arial" w:eastAsia="Arial" w:hAnsi="Arial" w:cs="Arial"/>
          <w:b/>
          <w:sz w:val="24"/>
          <w:szCs w:val="24"/>
        </w:rPr>
        <w:t>а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и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2"/>
          <w:sz w:val="24"/>
          <w:szCs w:val="24"/>
        </w:rPr>
        <w:t>т</w:t>
      </w:r>
      <w:r>
        <w:rPr>
          <w:rFonts w:ascii="Arial" w:eastAsia="Arial" w:hAnsi="Arial" w:cs="Arial"/>
          <w:b/>
          <w:spacing w:val="-1"/>
          <w:sz w:val="24"/>
          <w:szCs w:val="24"/>
        </w:rPr>
        <w:t>ип</w:t>
      </w:r>
      <w:r>
        <w:rPr>
          <w:rFonts w:ascii="Arial" w:eastAsia="Arial" w:hAnsi="Arial" w:cs="Arial"/>
          <w:b/>
          <w:sz w:val="24"/>
          <w:szCs w:val="24"/>
        </w:rPr>
        <w:t>а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к</w:t>
      </w:r>
      <w:r>
        <w:rPr>
          <w:rFonts w:ascii="Arial" w:eastAsia="Arial" w:hAnsi="Arial" w:cs="Arial"/>
          <w:b/>
          <w:spacing w:val="-1"/>
          <w:sz w:val="24"/>
          <w:szCs w:val="24"/>
        </w:rPr>
        <w:t>и</w:t>
      </w:r>
      <w:r>
        <w:rPr>
          <w:rFonts w:ascii="Arial" w:eastAsia="Arial" w:hAnsi="Arial" w:cs="Arial"/>
          <w:b/>
          <w:sz w:val="24"/>
          <w:szCs w:val="24"/>
        </w:rPr>
        <w:t>оска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ко</w:t>
      </w:r>
      <w:r>
        <w:rPr>
          <w:rFonts w:ascii="Arial" w:eastAsia="Arial" w:hAnsi="Arial" w:cs="Arial"/>
          <w:b/>
          <w:spacing w:val="-2"/>
          <w:sz w:val="24"/>
          <w:szCs w:val="24"/>
        </w:rPr>
        <w:t>ј</w:t>
      </w:r>
      <w:r>
        <w:rPr>
          <w:rFonts w:ascii="Arial" w:eastAsia="Arial" w:hAnsi="Arial" w:cs="Arial"/>
          <w:b/>
          <w:sz w:val="24"/>
          <w:szCs w:val="24"/>
        </w:rPr>
        <w:t>и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с</w:t>
      </w:r>
      <w:r>
        <w:rPr>
          <w:rFonts w:ascii="Arial" w:eastAsia="Arial" w:hAnsi="Arial" w:cs="Arial"/>
          <w:b/>
          <w:sz w:val="24"/>
          <w:szCs w:val="24"/>
        </w:rPr>
        <w:t>е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2"/>
          <w:sz w:val="24"/>
          <w:szCs w:val="24"/>
        </w:rPr>
        <w:t>м</w:t>
      </w:r>
      <w:r>
        <w:rPr>
          <w:rFonts w:ascii="Arial" w:eastAsia="Arial" w:hAnsi="Arial" w:cs="Arial"/>
          <w:b/>
          <w:sz w:val="24"/>
          <w:szCs w:val="24"/>
        </w:rPr>
        <w:t>оже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1"/>
          <w:sz w:val="24"/>
          <w:szCs w:val="24"/>
        </w:rPr>
        <w:t>п</w:t>
      </w:r>
      <w:r>
        <w:rPr>
          <w:rFonts w:ascii="Arial" w:eastAsia="Arial" w:hAnsi="Arial" w:cs="Arial"/>
          <w:b/>
          <w:spacing w:val="-3"/>
          <w:sz w:val="24"/>
          <w:szCs w:val="24"/>
        </w:rPr>
        <w:t>о</w:t>
      </w:r>
      <w:r>
        <w:rPr>
          <w:rFonts w:ascii="Arial" w:eastAsia="Arial" w:hAnsi="Arial" w:cs="Arial"/>
          <w:b/>
          <w:spacing w:val="1"/>
          <w:sz w:val="24"/>
          <w:szCs w:val="24"/>
        </w:rPr>
        <w:t>с</w:t>
      </w:r>
      <w:r>
        <w:rPr>
          <w:rFonts w:ascii="Arial" w:eastAsia="Arial" w:hAnsi="Arial" w:cs="Arial"/>
          <w:b/>
          <w:spacing w:val="-2"/>
          <w:sz w:val="24"/>
          <w:szCs w:val="24"/>
        </w:rPr>
        <w:t>т</w:t>
      </w:r>
      <w:r>
        <w:rPr>
          <w:rFonts w:ascii="Arial" w:eastAsia="Arial" w:hAnsi="Arial" w:cs="Arial"/>
          <w:b/>
          <w:spacing w:val="1"/>
          <w:sz w:val="24"/>
          <w:szCs w:val="24"/>
        </w:rPr>
        <w:t>а</w:t>
      </w:r>
      <w:r>
        <w:rPr>
          <w:rFonts w:ascii="Arial" w:eastAsia="Arial" w:hAnsi="Arial" w:cs="Arial"/>
          <w:b/>
          <w:spacing w:val="-1"/>
          <w:sz w:val="24"/>
          <w:szCs w:val="24"/>
        </w:rPr>
        <w:t>в</w:t>
      </w:r>
      <w:r>
        <w:rPr>
          <w:rFonts w:ascii="Arial" w:eastAsia="Arial" w:hAnsi="Arial" w:cs="Arial"/>
          <w:b/>
          <w:spacing w:val="1"/>
          <w:sz w:val="24"/>
          <w:szCs w:val="24"/>
        </w:rPr>
        <w:t>и</w:t>
      </w:r>
      <w:r>
        <w:rPr>
          <w:rFonts w:ascii="Arial" w:eastAsia="Arial" w:hAnsi="Arial" w:cs="Arial"/>
          <w:b/>
          <w:sz w:val="24"/>
          <w:szCs w:val="24"/>
        </w:rPr>
        <w:t>ти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к</w:t>
      </w:r>
      <w:r>
        <w:rPr>
          <w:rFonts w:ascii="Arial" w:eastAsia="Arial" w:hAnsi="Arial" w:cs="Arial"/>
          <w:b/>
          <w:spacing w:val="1"/>
          <w:sz w:val="24"/>
          <w:szCs w:val="24"/>
        </w:rPr>
        <w:t>а</w:t>
      </w:r>
      <w:r>
        <w:rPr>
          <w:rFonts w:ascii="Arial" w:eastAsia="Arial" w:hAnsi="Arial" w:cs="Arial"/>
          <w:b/>
          <w:sz w:val="24"/>
          <w:szCs w:val="24"/>
        </w:rPr>
        <w:t>о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и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1"/>
          <w:sz w:val="24"/>
          <w:szCs w:val="24"/>
        </w:rPr>
        <w:t>п</w:t>
      </w:r>
      <w:r>
        <w:rPr>
          <w:rFonts w:ascii="Arial" w:eastAsia="Arial" w:hAnsi="Arial" w:cs="Arial"/>
          <w:b/>
          <w:sz w:val="24"/>
          <w:szCs w:val="24"/>
        </w:rPr>
        <w:t>о</w:t>
      </w:r>
      <w:r>
        <w:rPr>
          <w:rFonts w:ascii="Arial" w:eastAsia="Arial" w:hAnsi="Arial" w:cs="Arial"/>
          <w:b/>
          <w:spacing w:val="-1"/>
          <w:sz w:val="24"/>
          <w:szCs w:val="24"/>
        </w:rPr>
        <w:t>д</w:t>
      </w:r>
      <w:r>
        <w:rPr>
          <w:rFonts w:ascii="Arial" w:eastAsia="Arial" w:hAnsi="Arial" w:cs="Arial"/>
          <w:b/>
          <w:spacing w:val="1"/>
          <w:sz w:val="24"/>
          <w:szCs w:val="24"/>
        </w:rPr>
        <w:t>а</w:t>
      </w:r>
      <w:r>
        <w:rPr>
          <w:rFonts w:ascii="Arial" w:eastAsia="Arial" w:hAnsi="Arial" w:cs="Arial"/>
          <w:b/>
          <w:spacing w:val="-1"/>
          <w:sz w:val="24"/>
          <w:szCs w:val="24"/>
        </w:rPr>
        <w:t>ц</w:t>
      </w:r>
      <w:r>
        <w:rPr>
          <w:rFonts w:ascii="Arial" w:eastAsia="Arial" w:hAnsi="Arial" w:cs="Arial"/>
          <w:b/>
          <w:spacing w:val="1"/>
          <w:sz w:val="24"/>
          <w:szCs w:val="24"/>
        </w:rPr>
        <w:t>и</w:t>
      </w:r>
      <w:r>
        <w:rPr>
          <w:rFonts w:ascii="Arial" w:eastAsia="Arial" w:hAnsi="Arial" w:cs="Arial"/>
          <w:b/>
          <w:spacing w:val="-2"/>
          <w:sz w:val="24"/>
          <w:szCs w:val="24"/>
        </w:rPr>
        <w:t>м</w:t>
      </w:r>
      <w:r>
        <w:rPr>
          <w:rFonts w:ascii="Arial" w:eastAsia="Arial" w:hAnsi="Arial" w:cs="Arial"/>
          <w:b/>
          <w:sz w:val="24"/>
          <w:szCs w:val="24"/>
        </w:rPr>
        <w:t>а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о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л</w:t>
      </w:r>
      <w:r>
        <w:rPr>
          <w:rFonts w:ascii="Arial" w:eastAsia="Arial" w:hAnsi="Arial" w:cs="Arial"/>
          <w:b/>
          <w:sz w:val="24"/>
          <w:szCs w:val="24"/>
        </w:rPr>
        <w:t>ока</w:t>
      </w:r>
      <w:r>
        <w:rPr>
          <w:rFonts w:ascii="Arial" w:eastAsia="Arial" w:hAnsi="Arial" w:cs="Arial"/>
          <w:b/>
          <w:spacing w:val="-1"/>
          <w:sz w:val="24"/>
          <w:szCs w:val="24"/>
        </w:rPr>
        <w:t>ци</w:t>
      </w:r>
      <w:r>
        <w:rPr>
          <w:rFonts w:ascii="Arial" w:eastAsia="Arial" w:hAnsi="Arial" w:cs="Arial"/>
          <w:b/>
          <w:spacing w:val="-2"/>
          <w:sz w:val="24"/>
          <w:szCs w:val="24"/>
        </w:rPr>
        <w:t>ј</w:t>
      </w:r>
      <w:r>
        <w:rPr>
          <w:rFonts w:ascii="Arial" w:eastAsia="Arial" w:hAnsi="Arial" w:cs="Arial"/>
          <w:b/>
          <w:spacing w:val="-1"/>
          <w:sz w:val="24"/>
          <w:szCs w:val="24"/>
        </w:rPr>
        <w:t>и</w:t>
      </w:r>
      <w:r>
        <w:rPr>
          <w:rFonts w:ascii="Arial" w:eastAsia="Arial" w:hAnsi="Arial" w:cs="Arial"/>
          <w:b/>
          <w:sz w:val="24"/>
          <w:szCs w:val="24"/>
        </w:rPr>
        <w:t>,</w:t>
      </w:r>
      <w:r>
        <w:rPr>
          <w:rFonts w:ascii="Arial" w:eastAsia="Arial" w:hAnsi="Arial" w:cs="Arial"/>
          <w:b/>
          <w:spacing w:val="1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што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је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с</w:t>
      </w:r>
      <w:r>
        <w:rPr>
          <w:rFonts w:ascii="Arial" w:eastAsia="Arial" w:hAnsi="Arial" w:cs="Arial"/>
          <w:spacing w:val="2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р</w:t>
      </w:r>
      <w:r>
        <w:rPr>
          <w:rFonts w:ascii="Arial" w:eastAsia="Arial" w:hAnsi="Arial" w:cs="Arial"/>
          <w:sz w:val="24"/>
          <w:szCs w:val="24"/>
        </w:rPr>
        <w:t>ж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 xml:space="preserve">но и 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пис</w:t>
      </w:r>
      <w:r>
        <w:rPr>
          <w:rFonts w:ascii="Arial" w:eastAsia="Arial" w:hAnsi="Arial" w:cs="Arial"/>
          <w:spacing w:val="-1"/>
          <w:sz w:val="24"/>
          <w:szCs w:val="24"/>
        </w:rPr>
        <w:t>н</w:t>
      </w:r>
      <w:r>
        <w:rPr>
          <w:rFonts w:ascii="Arial" w:eastAsia="Arial" w:hAnsi="Arial" w:cs="Arial"/>
          <w:sz w:val="24"/>
          <w:szCs w:val="24"/>
        </w:rPr>
        <w:t>о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дато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у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ро</w:t>
      </w:r>
      <w:r>
        <w:rPr>
          <w:rFonts w:ascii="Arial" w:eastAsia="Arial" w:hAnsi="Arial" w:cs="Arial"/>
          <w:spacing w:val="-1"/>
          <w:sz w:val="24"/>
          <w:szCs w:val="24"/>
        </w:rPr>
        <w:t>г</w:t>
      </w:r>
      <w:r>
        <w:rPr>
          <w:rFonts w:ascii="Arial" w:eastAsia="Arial" w:hAnsi="Arial" w:cs="Arial"/>
          <w:spacing w:val="1"/>
          <w:sz w:val="24"/>
          <w:szCs w:val="24"/>
        </w:rPr>
        <w:t>р</w:t>
      </w:r>
      <w:r>
        <w:rPr>
          <w:rFonts w:ascii="Arial" w:eastAsia="Arial" w:hAnsi="Arial" w:cs="Arial"/>
          <w:spacing w:val="-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.</w:t>
      </w:r>
    </w:p>
    <w:p w:rsidR="00437600" w:rsidRDefault="009869F2">
      <w:pPr>
        <w:spacing w:line="276" w:lineRule="auto"/>
        <w:ind w:left="118" w:right="77" w:firstLine="720"/>
        <w:jc w:val="both"/>
        <w:rPr>
          <w:rFonts w:ascii="Arial" w:eastAsia="Arial" w:hAnsi="Arial" w:cs="Arial"/>
          <w:sz w:val="24"/>
          <w:szCs w:val="24"/>
        </w:rPr>
      </w:pPr>
      <w:proofErr w:type="gramStart"/>
      <w:r>
        <w:rPr>
          <w:rFonts w:ascii="Arial" w:eastAsia="Arial" w:hAnsi="Arial" w:cs="Arial"/>
          <w:sz w:val="24"/>
          <w:szCs w:val="24"/>
        </w:rPr>
        <w:t>Ос</w:t>
      </w:r>
      <w:r>
        <w:rPr>
          <w:rFonts w:ascii="Arial" w:eastAsia="Arial" w:hAnsi="Arial" w:cs="Arial"/>
          <w:spacing w:val="1"/>
          <w:sz w:val="24"/>
          <w:szCs w:val="24"/>
        </w:rPr>
        <w:t>та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z w:val="24"/>
          <w:szCs w:val="24"/>
        </w:rPr>
        <w:t>у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нт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ц</w:t>
      </w:r>
      <w:r>
        <w:rPr>
          <w:rFonts w:ascii="Arial" w:eastAsia="Arial" w:hAnsi="Arial" w:cs="Arial"/>
          <w:sz w:val="24"/>
          <w:szCs w:val="24"/>
        </w:rPr>
        <w:t>иј</w:t>
      </w:r>
      <w:r>
        <w:rPr>
          <w:rFonts w:ascii="Arial" w:eastAsia="Arial" w:hAnsi="Arial" w:cs="Arial"/>
          <w:spacing w:val="-3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/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подат</w:t>
      </w:r>
      <w:r>
        <w:rPr>
          <w:rFonts w:ascii="Arial" w:eastAsia="Arial" w:hAnsi="Arial" w:cs="Arial"/>
          <w:spacing w:val="1"/>
          <w:sz w:val="24"/>
          <w:szCs w:val="24"/>
        </w:rPr>
        <w:t>к</w:t>
      </w:r>
      <w:r>
        <w:rPr>
          <w:rFonts w:ascii="Arial" w:eastAsia="Arial" w:hAnsi="Arial" w:cs="Arial"/>
          <w:sz w:val="24"/>
          <w:szCs w:val="24"/>
        </w:rPr>
        <w:t>е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о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јима се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води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жбена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pacing w:val="-3"/>
          <w:sz w:val="24"/>
          <w:szCs w:val="24"/>
        </w:rPr>
        <w:t>в</w:t>
      </w:r>
      <w:r>
        <w:rPr>
          <w:rFonts w:ascii="Arial" w:eastAsia="Arial" w:hAnsi="Arial" w:cs="Arial"/>
          <w:sz w:val="24"/>
          <w:szCs w:val="24"/>
        </w:rPr>
        <w:t>иден</w:t>
      </w:r>
      <w:r>
        <w:rPr>
          <w:rFonts w:ascii="Arial" w:eastAsia="Arial" w:hAnsi="Arial" w:cs="Arial"/>
          <w:spacing w:val="-1"/>
          <w:sz w:val="24"/>
          <w:szCs w:val="24"/>
        </w:rPr>
        <w:t>ц</w:t>
      </w:r>
      <w:r>
        <w:rPr>
          <w:rFonts w:ascii="Arial" w:eastAsia="Arial" w:hAnsi="Arial" w:cs="Arial"/>
          <w:sz w:val="24"/>
          <w:szCs w:val="24"/>
        </w:rPr>
        <w:t>ија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при</w:t>
      </w:r>
      <w:r>
        <w:rPr>
          <w:rFonts w:ascii="Arial" w:eastAsia="Arial" w:hAnsi="Arial" w:cs="Arial"/>
          <w:spacing w:val="-1"/>
          <w:sz w:val="24"/>
          <w:szCs w:val="24"/>
        </w:rPr>
        <w:t>б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в</w:t>
      </w:r>
      <w:r>
        <w:rPr>
          <w:rFonts w:ascii="Arial" w:eastAsia="Arial" w:hAnsi="Arial" w:cs="Arial"/>
          <w:spacing w:val="-2"/>
          <w:sz w:val="24"/>
          <w:szCs w:val="24"/>
        </w:rPr>
        <w:t>љ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/</w:t>
      </w:r>
      <w:r>
        <w:rPr>
          <w:rFonts w:ascii="Arial" w:eastAsia="Arial" w:hAnsi="Arial" w:cs="Arial"/>
          <w:spacing w:val="-2"/>
          <w:sz w:val="24"/>
          <w:szCs w:val="24"/>
        </w:rPr>
        <w:t>в</w:t>
      </w:r>
      <w:r>
        <w:rPr>
          <w:rFonts w:ascii="Arial" w:eastAsia="Arial" w:hAnsi="Arial" w:cs="Arial"/>
          <w:spacing w:val="1"/>
          <w:sz w:val="24"/>
          <w:szCs w:val="24"/>
        </w:rPr>
        <w:t>р</w:t>
      </w:r>
      <w:r>
        <w:rPr>
          <w:rFonts w:ascii="Arial" w:eastAsia="Arial" w:hAnsi="Arial" w:cs="Arial"/>
          <w:sz w:val="24"/>
          <w:szCs w:val="24"/>
        </w:rPr>
        <w:t>ши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вид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над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жни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ор</w:t>
      </w:r>
      <w:r>
        <w:rPr>
          <w:rFonts w:ascii="Arial" w:eastAsia="Arial" w:hAnsi="Arial" w:cs="Arial"/>
          <w:spacing w:val="-1"/>
          <w:sz w:val="24"/>
          <w:szCs w:val="24"/>
        </w:rPr>
        <w:t>г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т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 xml:space="preserve">;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з</w:t>
      </w:r>
      <w:r>
        <w:rPr>
          <w:rFonts w:ascii="Arial" w:eastAsia="Arial" w:hAnsi="Arial" w:cs="Arial"/>
          <w:spacing w:val="1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о</w:t>
      </w:r>
      <w:r>
        <w:rPr>
          <w:rFonts w:ascii="Arial" w:eastAsia="Arial" w:hAnsi="Arial" w:cs="Arial"/>
          <w:spacing w:val="1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б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в</w:t>
      </w:r>
      <w:r>
        <w:rPr>
          <w:rFonts w:ascii="Arial" w:eastAsia="Arial" w:hAnsi="Arial" w:cs="Arial"/>
          <w:spacing w:val="-2"/>
          <w:sz w:val="24"/>
          <w:szCs w:val="24"/>
        </w:rPr>
        <w:t>љ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њ</w:t>
      </w:r>
      <w:r>
        <w:rPr>
          <w:rFonts w:ascii="Arial" w:eastAsia="Arial" w:hAnsi="Arial" w:cs="Arial"/>
          <w:sz w:val="24"/>
          <w:szCs w:val="24"/>
        </w:rPr>
        <w:t>у</w:t>
      </w:r>
      <w:r>
        <w:rPr>
          <w:rFonts w:ascii="Arial" w:eastAsia="Arial" w:hAnsi="Arial" w:cs="Arial"/>
          <w:spacing w:val="1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де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тн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сти</w:t>
      </w:r>
      <w:r>
        <w:rPr>
          <w:rFonts w:ascii="Arial" w:eastAsia="Arial" w:hAnsi="Arial" w:cs="Arial"/>
          <w:spacing w:val="1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пон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pacing w:val="1"/>
          <w:sz w:val="24"/>
          <w:szCs w:val="24"/>
        </w:rPr>
        <w:t>ђа</w:t>
      </w:r>
      <w:r>
        <w:rPr>
          <w:rFonts w:ascii="Arial" w:eastAsia="Arial" w:hAnsi="Arial" w:cs="Arial"/>
          <w:sz w:val="24"/>
          <w:szCs w:val="24"/>
        </w:rPr>
        <w:t>ча</w:t>
      </w:r>
      <w:r>
        <w:rPr>
          <w:rFonts w:ascii="Arial" w:eastAsia="Arial" w:hAnsi="Arial" w:cs="Arial"/>
          <w:spacing w:val="1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у</w:t>
      </w:r>
      <w:r>
        <w:rPr>
          <w:rFonts w:ascii="Arial" w:eastAsia="Arial" w:hAnsi="Arial" w:cs="Arial"/>
          <w:spacing w:val="1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скла</w:t>
      </w:r>
      <w:r>
        <w:rPr>
          <w:rFonts w:ascii="Arial" w:eastAsia="Arial" w:hAnsi="Arial" w:cs="Arial"/>
          <w:spacing w:val="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у</w:t>
      </w:r>
      <w:r>
        <w:rPr>
          <w:rFonts w:ascii="Arial" w:eastAsia="Arial" w:hAnsi="Arial" w:cs="Arial"/>
          <w:spacing w:val="1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са</w:t>
      </w:r>
      <w:r>
        <w:rPr>
          <w:rFonts w:ascii="Arial" w:eastAsia="Arial" w:hAnsi="Arial" w:cs="Arial"/>
          <w:spacing w:val="1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л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1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</w:t>
      </w:r>
      <w:r>
        <w:rPr>
          <w:rFonts w:ascii="Arial" w:eastAsia="Arial" w:hAnsi="Arial" w:cs="Arial"/>
          <w:spacing w:val="-1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-3"/>
          <w:sz w:val="24"/>
          <w:szCs w:val="24"/>
        </w:rPr>
        <w:t>у</w:t>
      </w:r>
      <w:r>
        <w:rPr>
          <w:rFonts w:ascii="Arial" w:eastAsia="Arial" w:hAnsi="Arial" w:cs="Arial"/>
          <w:spacing w:val="1"/>
          <w:sz w:val="24"/>
          <w:szCs w:val="24"/>
        </w:rPr>
        <w:t>ђа</w:t>
      </w:r>
      <w:r>
        <w:rPr>
          <w:rFonts w:ascii="Arial" w:eastAsia="Arial" w:hAnsi="Arial" w:cs="Arial"/>
          <w:sz w:val="24"/>
          <w:szCs w:val="24"/>
        </w:rPr>
        <w:t>ч</w:t>
      </w:r>
      <w:r>
        <w:rPr>
          <w:rFonts w:ascii="Arial" w:eastAsia="Arial" w:hAnsi="Arial" w:cs="Arial"/>
          <w:spacing w:val="1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је</w:t>
      </w:r>
      <w:r>
        <w:rPr>
          <w:rFonts w:ascii="Arial" w:eastAsia="Arial" w:hAnsi="Arial" w:cs="Arial"/>
          <w:spacing w:val="1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у</w:t>
      </w:r>
      <w:r>
        <w:rPr>
          <w:rFonts w:ascii="Arial" w:eastAsia="Arial" w:hAnsi="Arial" w:cs="Arial"/>
          <w:spacing w:val="1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б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ве</w:t>
      </w:r>
      <w:r>
        <w:rPr>
          <w:rFonts w:ascii="Arial" w:eastAsia="Arial" w:hAnsi="Arial" w:cs="Arial"/>
          <w:spacing w:val="1"/>
          <w:sz w:val="24"/>
          <w:szCs w:val="24"/>
        </w:rPr>
        <w:t>з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1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1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б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е</w:t>
      </w:r>
      <w:r>
        <w:rPr>
          <w:rFonts w:ascii="Arial" w:eastAsia="Arial" w:hAnsi="Arial" w:cs="Arial"/>
          <w:spacing w:val="1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ре</w:t>
      </w:r>
      <w:r>
        <w:rPr>
          <w:rFonts w:ascii="Arial" w:eastAsia="Arial" w:hAnsi="Arial" w:cs="Arial"/>
          <w:spacing w:val="-1"/>
          <w:sz w:val="24"/>
          <w:szCs w:val="24"/>
        </w:rPr>
        <w:t>г</w:t>
      </w:r>
      <w:r>
        <w:rPr>
          <w:rFonts w:ascii="Arial" w:eastAsia="Arial" w:hAnsi="Arial" w:cs="Arial"/>
          <w:sz w:val="24"/>
          <w:szCs w:val="24"/>
        </w:rPr>
        <w:t>ист</w:t>
      </w:r>
      <w:r>
        <w:rPr>
          <w:rFonts w:ascii="Arial" w:eastAsia="Arial" w:hAnsi="Arial" w:cs="Arial"/>
          <w:spacing w:val="1"/>
          <w:sz w:val="24"/>
          <w:szCs w:val="24"/>
        </w:rPr>
        <w:t>ро</w:t>
      </w:r>
      <w:r>
        <w:rPr>
          <w:rFonts w:ascii="Arial" w:eastAsia="Arial" w:hAnsi="Arial" w:cs="Arial"/>
          <w:sz w:val="24"/>
          <w:szCs w:val="24"/>
        </w:rPr>
        <w:t>ван</w:t>
      </w:r>
      <w:r>
        <w:rPr>
          <w:rFonts w:ascii="Arial" w:eastAsia="Arial" w:hAnsi="Arial" w:cs="Arial"/>
          <w:spacing w:val="1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за</w:t>
      </w:r>
      <w:r>
        <w:rPr>
          <w:rFonts w:ascii="Arial" w:eastAsia="Arial" w:hAnsi="Arial" w:cs="Arial"/>
          <w:spacing w:val="1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тн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ст</w:t>
      </w:r>
      <w:r>
        <w:rPr>
          <w:rFonts w:ascii="Arial" w:eastAsia="Arial" w:hAnsi="Arial" w:cs="Arial"/>
          <w:spacing w:val="1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15"/>
          <w:sz w:val="24"/>
          <w:szCs w:val="24"/>
        </w:rPr>
        <w:t>ј</w:t>
      </w:r>
      <w:r>
        <w:rPr>
          <w:rFonts w:ascii="Arial" w:eastAsia="Arial" w:hAnsi="Arial" w:cs="Arial"/>
          <w:sz w:val="24"/>
          <w:szCs w:val="24"/>
        </w:rPr>
        <w:t>а се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б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вља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у ки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ск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)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извод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из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ре</w:t>
      </w:r>
      <w:r>
        <w:rPr>
          <w:rFonts w:ascii="Arial" w:eastAsia="Arial" w:hAnsi="Arial" w:cs="Arial"/>
          <w:spacing w:val="-1"/>
          <w:sz w:val="24"/>
          <w:szCs w:val="24"/>
        </w:rPr>
        <w:t>г</w:t>
      </w:r>
      <w:r>
        <w:rPr>
          <w:rFonts w:ascii="Arial" w:eastAsia="Arial" w:hAnsi="Arial" w:cs="Arial"/>
          <w:sz w:val="24"/>
          <w:szCs w:val="24"/>
        </w:rPr>
        <w:t>ист</w:t>
      </w:r>
      <w:r>
        <w:rPr>
          <w:rFonts w:ascii="Arial" w:eastAsia="Arial" w:hAnsi="Arial" w:cs="Arial"/>
          <w:spacing w:val="1"/>
          <w:sz w:val="24"/>
          <w:szCs w:val="24"/>
        </w:rPr>
        <w:t>р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-4"/>
          <w:sz w:val="24"/>
          <w:szCs w:val="24"/>
        </w:rPr>
        <w:t>г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-1"/>
          <w:sz w:val="24"/>
          <w:szCs w:val="24"/>
        </w:rPr>
        <w:t>ц</w:t>
      </w:r>
      <w:r>
        <w:rPr>
          <w:rFonts w:ascii="Arial" w:eastAsia="Arial" w:hAnsi="Arial" w:cs="Arial"/>
          <w:sz w:val="24"/>
          <w:szCs w:val="24"/>
        </w:rPr>
        <w:t>ије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за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привр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не</w:t>
      </w:r>
      <w:r>
        <w:rPr>
          <w:rFonts w:ascii="Arial" w:eastAsia="Arial" w:hAnsi="Arial" w:cs="Arial"/>
          <w:spacing w:val="1"/>
          <w:sz w:val="24"/>
          <w:szCs w:val="24"/>
        </w:rPr>
        <w:t xml:space="preserve"> ре</w:t>
      </w:r>
      <w:r>
        <w:rPr>
          <w:rFonts w:ascii="Arial" w:eastAsia="Arial" w:hAnsi="Arial" w:cs="Arial"/>
          <w:spacing w:val="-1"/>
          <w:sz w:val="24"/>
          <w:szCs w:val="24"/>
        </w:rPr>
        <w:t>г</w:t>
      </w:r>
      <w:r>
        <w:rPr>
          <w:rFonts w:ascii="Arial" w:eastAsia="Arial" w:hAnsi="Arial" w:cs="Arial"/>
          <w:sz w:val="24"/>
          <w:szCs w:val="24"/>
        </w:rPr>
        <w:t>ист</w:t>
      </w:r>
      <w:r>
        <w:rPr>
          <w:rFonts w:ascii="Arial" w:eastAsia="Arial" w:hAnsi="Arial" w:cs="Arial"/>
          <w:spacing w:val="1"/>
          <w:sz w:val="24"/>
          <w:szCs w:val="24"/>
        </w:rPr>
        <w:t>р</w:t>
      </w:r>
      <w:r>
        <w:rPr>
          <w:rFonts w:ascii="Arial" w:eastAsia="Arial" w:hAnsi="Arial" w:cs="Arial"/>
          <w:spacing w:val="-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дл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pacing w:val="3"/>
          <w:sz w:val="24"/>
          <w:szCs w:val="24"/>
        </w:rPr>
        <w:t>к</w:t>
      </w:r>
      <w:r>
        <w:rPr>
          <w:rFonts w:ascii="Arial" w:eastAsia="Arial" w:hAnsi="Arial" w:cs="Arial"/>
          <w:sz w:val="24"/>
          <w:szCs w:val="24"/>
        </w:rPr>
        <w:t>у о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до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ста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за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по</w:t>
      </w:r>
      <w:r>
        <w:rPr>
          <w:rFonts w:ascii="Arial" w:eastAsia="Arial" w:hAnsi="Arial" w:cs="Arial"/>
          <w:spacing w:val="-2"/>
          <w:sz w:val="24"/>
          <w:szCs w:val="24"/>
        </w:rPr>
        <w:t>ст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вљ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њ</w:t>
      </w:r>
      <w:r>
        <w:rPr>
          <w:rFonts w:ascii="Arial" w:eastAsia="Arial" w:hAnsi="Arial" w:cs="Arial"/>
          <w:sz w:val="24"/>
          <w:szCs w:val="24"/>
        </w:rPr>
        <w:t>е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б</w:t>
      </w:r>
      <w:r>
        <w:rPr>
          <w:rFonts w:ascii="Arial" w:eastAsia="Arial" w:hAnsi="Arial" w:cs="Arial"/>
          <w:sz w:val="24"/>
          <w:szCs w:val="24"/>
        </w:rPr>
        <w:t>је</w:t>
      </w:r>
      <w:r>
        <w:rPr>
          <w:rFonts w:ascii="Arial" w:eastAsia="Arial" w:hAnsi="Arial" w:cs="Arial"/>
          <w:spacing w:val="-1"/>
          <w:sz w:val="24"/>
          <w:szCs w:val="24"/>
        </w:rPr>
        <w:t>к</w:t>
      </w:r>
      <w:r>
        <w:rPr>
          <w:rFonts w:ascii="Arial" w:eastAsia="Arial" w:hAnsi="Arial" w:cs="Arial"/>
          <w:sz w:val="24"/>
          <w:szCs w:val="24"/>
        </w:rPr>
        <w:t>та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и 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pacing w:val="-1"/>
          <w:sz w:val="24"/>
          <w:szCs w:val="24"/>
        </w:rPr>
        <w:t>г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вор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о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з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пу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јав</w:t>
      </w:r>
      <w:r>
        <w:rPr>
          <w:rFonts w:ascii="Arial" w:eastAsia="Arial" w:hAnsi="Arial" w:cs="Arial"/>
          <w:spacing w:val="2"/>
          <w:sz w:val="24"/>
          <w:szCs w:val="24"/>
        </w:rPr>
        <w:t>н</w:t>
      </w:r>
      <w:r>
        <w:rPr>
          <w:rFonts w:ascii="Arial" w:eastAsia="Arial" w:hAnsi="Arial" w:cs="Arial"/>
          <w:sz w:val="24"/>
          <w:szCs w:val="24"/>
        </w:rPr>
        <w:t>е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пов</w:t>
      </w:r>
      <w:r>
        <w:rPr>
          <w:rFonts w:ascii="Arial" w:eastAsia="Arial" w:hAnsi="Arial" w:cs="Arial"/>
          <w:spacing w:val="1"/>
          <w:sz w:val="24"/>
          <w:szCs w:val="24"/>
        </w:rPr>
        <w:t>р</w:t>
      </w:r>
      <w:r>
        <w:rPr>
          <w:rFonts w:ascii="Arial" w:eastAsia="Arial" w:hAnsi="Arial" w:cs="Arial"/>
          <w:sz w:val="24"/>
          <w:szCs w:val="24"/>
        </w:rPr>
        <w:t>ши</w:t>
      </w:r>
      <w:r>
        <w:rPr>
          <w:rFonts w:ascii="Arial" w:eastAsia="Arial" w:hAnsi="Arial" w:cs="Arial"/>
          <w:spacing w:val="-1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.</w:t>
      </w:r>
      <w:proofErr w:type="gram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-2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ра</w:t>
      </w:r>
      <w:r>
        <w:rPr>
          <w:rFonts w:ascii="Arial" w:eastAsia="Arial" w:hAnsi="Arial" w:cs="Arial"/>
          <w:sz w:val="24"/>
          <w:szCs w:val="24"/>
        </w:rPr>
        <w:t>в</w:t>
      </w:r>
      <w:r>
        <w:rPr>
          <w:rFonts w:ascii="Arial" w:eastAsia="Arial" w:hAnsi="Arial" w:cs="Arial"/>
          <w:spacing w:val="-1"/>
          <w:sz w:val="24"/>
          <w:szCs w:val="24"/>
        </w:rPr>
        <w:t>н</w:t>
      </w:r>
      <w:r>
        <w:rPr>
          <w:rFonts w:ascii="Arial" w:eastAsia="Arial" w:hAnsi="Arial" w:cs="Arial"/>
          <w:sz w:val="24"/>
          <w:szCs w:val="24"/>
        </w:rPr>
        <w:t xml:space="preserve">и 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снов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за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пос</w:t>
      </w:r>
      <w:r>
        <w:rPr>
          <w:rFonts w:ascii="Arial" w:eastAsia="Arial" w:hAnsi="Arial" w:cs="Arial"/>
          <w:spacing w:val="1"/>
          <w:sz w:val="24"/>
          <w:szCs w:val="24"/>
        </w:rPr>
        <w:t>т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 xml:space="preserve">пање су </w:t>
      </w:r>
      <w:r>
        <w:rPr>
          <w:rFonts w:ascii="Arial" w:eastAsia="Arial" w:hAnsi="Arial" w:cs="Arial"/>
          <w:spacing w:val="-1"/>
          <w:sz w:val="24"/>
          <w:szCs w:val="24"/>
        </w:rPr>
        <w:t>З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на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о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-1"/>
          <w:sz w:val="24"/>
          <w:szCs w:val="24"/>
        </w:rPr>
        <w:t>ш</w:t>
      </w:r>
      <w:r>
        <w:rPr>
          <w:rFonts w:ascii="Arial" w:eastAsia="Arial" w:hAnsi="Arial" w:cs="Arial"/>
          <w:sz w:val="24"/>
          <w:szCs w:val="24"/>
        </w:rPr>
        <w:t>т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 xml:space="preserve">м 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пр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в</w:t>
      </w:r>
      <w:r>
        <w:rPr>
          <w:rFonts w:ascii="Arial" w:eastAsia="Arial" w:hAnsi="Arial" w:cs="Arial"/>
          <w:spacing w:val="-1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пос</w:t>
      </w:r>
      <w:r>
        <w:rPr>
          <w:rFonts w:ascii="Arial" w:eastAsia="Arial" w:hAnsi="Arial" w:cs="Arial"/>
          <w:spacing w:val="1"/>
          <w:sz w:val="24"/>
          <w:szCs w:val="24"/>
        </w:rPr>
        <w:t>т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2"/>
          <w:sz w:val="24"/>
          <w:szCs w:val="24"/>
        </w:rPr>
        <w:t>к</w:t>
      </w:r>
      <w:r>
        <w:rPr>
          <w:rFonts w:ascii="Arial" w:eastAsia="Arial" w:hAnsi="Arial" w:cs="Arial"/>
          <w:sz w:val="24"/>
          <w:szCs w:val="24"/>
        </w:rPr>
        <w:t>у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ч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9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10</w:t>
      </w:r>
      <w:r>
        <w:rPr>
          <w:rFonts w:ascii="Arial" w:eastAsia="Arial" w:hAnsi="Arial" w:cs="Arial"/>
          <w:spacing w:val="-1"/>
          <w:sz w:val="24"/>
          <w:szCs w:val="24"/>
        </w:rPr>
        <w:t>3</w:t>
      </w:r>
      <w:r>
        <w:rPr>
          <w:rFonts w:ascii="Arial" w:eastAsia="Arial" w:hAnsi="Arial" w:cs="Arial"/>
          <w:sz w:val="24"/>
          <w:szCs w:val="24"/>
        </w:rPr>
        <w:t>.</w:t>
      </w:r>
      <w:proofErr w:type="gram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z w:val="24"/>
          <w:szCs w:val="24"/>
        </w:rPr>
        <w:t>и</w:t>
      </w:r>
      <w:proofErr w:type="gram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21</w:t>
      </w:r>
      <w:r>
        <w:rPr>
          <w:rFonts w:ascii="Arial" w:eastAsia="Arial" w:hAnsi="Arial" w:cs="Arial"/>
          <w:sz w:val="24"/>
          <w:szCs w:val="24"/>
        </w:rPr>
        <w:t>5 (</w:t>
      </w:r>
      <w:r>
        <w:rPr>
          <w:rFonts w:ascii="Arial" w:eastAsia="Arial" w:hAnsi="Arial" w:cs="Arial"/>
          <w:spacing w:val="-1"/>
          <w:sz w:val="24"/>
          <w:szCs w:val="24"/>
        </w:rPr>
        <w:t>„</w:t>
      </w:r>
      <w:r>
        <w:rPr>
          <w:rFonts w:ascii="Arial" w:eastAsia="Arial" w:hAnsi="Arial" w:cs="Arial"/>
          <w:sz w:val="24"/>
          <w:szCs w:val="24"/>
        </w:rPr>
        <w:t>С</w:t>
      </w:r>
      <w:r>
        <w:rPr>
          <w:rFonts w:ascii="Arial" w:eastAsia="Arial" w:hAnsi="Arial" w:cs="Arial"/>
          <w:spacing w:val="1"/>
          <w:sz w:val="24"/>
          <w:szCs w:val="24"/>
        </w:rPr>
        <w:t>л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жбени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г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сник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РС“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бро</w:t>
      </w:r>
      <w:r>
        <w:rPr>
          <w:rFonts w:ascii="Arial" w:eastAsia="Arial" w:hAnsi="Arial" w:cs="Arial"/>
          <w:sz w:val="24"/>
          <w:szCs w:val="24"/>
        </w:rPr>
        <w:t>ј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18</w:t>
      </w:r>
      <w:r>
        <w:rPr>
          <w:rFonts w:ascii="Arial" w:eastAsia="Arial" w:hAnsi="Arial" w:cs="Arial"/>
          <w:spacing w:val="-2"/>
          <w:sz w:val="24"/>
          <w:szCs w:val="24"/>
        </w:rPr>
        <w:t>/</w:t>
      </w:r>
      <w:r>
        <w:rPr>
          <w:rFonts w:ascii="Arial" w:eastAsia="Arial" w:hAnsi="Arial" w:cs="Arial"/>
          <w:spacing w:val="1"/>
          <w:sz w:val="24"/>
          <w:szCs w:val="24"/>
        </w:rPr>
        <w:t>20</w:t>
      </w:r>
      <w:r>
        <w:rPr>
          <w:rFonts w:ascii="Arial" w:eastAsia="Arial" w:hAnsi="Arial" w:cs="Arial"/>
          <w:spacing w:val="-1"/>
          <w:sz w:val="24"/>
          <w:szCs w:val="24"/>
        </w:rPr>
        <w:t>1</w:t>
      </w:r>
      <w:r>
        <w:rPr>
          <w:rFonts w:ascii="Arial" w:eastAsia="Arial" w:hAnsi="Arial" w:cs="Arial"/>
          <w:spacing w:val="1"/>
          <w:sz w:val="24"/>
          <w:szCs w:val="24"/>
        </w:rPr>
        <w:t>6</w:t>
      </w:r>
      <w:r>
        <w:rPr>
          <w:rFonts w:ascii="Arial" w:eastAsia="Arial" w:hAnsi="Arial" w:cs="Arial"/>
          <w:sz w:val="24"/>
          <w:szCs w:val="24"/>
        </w:rPr>
        <w:t>).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z w:val="24"/>
          <w:szCs w:val="24"/>
        </w:rPr>
        <w:t>Ч</w:t>
      </w:r>
      <w:r>
        <w:rPr>
          <w:rFonts w:ascii="Arial" w:eastAsia="Arial" w:hAnsi="Arial" w:cs="Arial"/>
          <w:spacing w:val="-3"/>
          <w:sz w:val="24"/>
          <w:szCs w:val="24"/>
        </w:rPr>
        <w:t>л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нови</w:t>
      </w:r>
      <w:r>
        <w:rPr>
          <w:rFonts w:ascii="Arial" w:eastAsia="Arial" w:hAnsi="Arial" w:cs="Arial"/>
          <w:spacing w:val="1"/>
          <w:sz w:val="24"/>
          <w:szCs w:val="24"/>
        </w:rPr>
        <w:t>м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1"/>
          <w:sz w:val="24"/>
          <w:szCs w:val="24"/>
        </w:rPr>
        <w:t xml:space="preserve"> 10</w:t>
      </w:r>
      <w:r>
        <w:rPr>
          <w:rFonts w:ascii="Arial" w:eastAsia="Arial" w:hAnsi="Arial" w:cs="Arial"/>
          <w:spacing w:val="-1"/>
          <w:sz w:val="24"/>
          <w:szCs w:val="24"/>
        </w:rPr>
        <w:t>2</w:t>
      </w:r>
      <w:r>
        <w:rPr>
          <w:rFonts w:ascii="Arial" w:eastAsia="Arial" w:hAnsi="Arial" w:cs="Arial"/>
          <w:sz w:val="24"/>
          <w:szCs w:val="24"/>
        </w:rPr>
        <w:t>.</w:t>
      </w:r>
      <w:proofErr w:type="gram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z w:val="24"/>
          <w:szCs w:val="24"/>
        </w:rPr>
        <w:t>и</w:t>
      </w:r>
      <w:proofErr w:type="gramEnd"/>
      <w:r>
        <w:rPr>
          <w:rFonts w:ascii="Arial" w:eastAsia="Arial" w:hAnsi="Arial" w:cs="Arial"/>
          <w:spacing w:val="1"/>
          <w:sz w:val="24"/>
          <w:szCs w:val="24"/>
        </w:rPr>
        <w:t xml:space="preserve"> 10</w:t>
      </w:r>
      <w:r>
        <w:rPr>
          <w:rFonts w:ascii="Arial" w:eastAsia="Arial" w:hAnsi="Arial" w:cs="Arial"/>
          <w:spacing w:val="-1"/>
          <w:sz w:val="24"/>
          <w:szCs w:val="24"/>
        </w:rPr>
        <w:t>3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З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на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о</w:t>
      </w:r>
      <w:r>
        <w:rPr>
          <w:rFonts w:ascii="Arial" w:eastAsia="Arial" w:hAnsi="Arial" w:cs="Arial"/>
          <w:spacing w:val="1"/>
          <w:sz w:val="24"/>
          <w:szCs w:val="24"/>
        </w:rPr>
        <w:t xml:space="preserve"> о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-1"/>
          <w:sz w:val="24"/>
          <w:szCs w:val="24"/>
        </w:rPr>
        <w:t>ш</w:t>
      </w:r>
      <w:r>
        <w:rPr>
          <w:rFonts w:ascii="Arial" w:eastAsia="Arial" w:hAnsi="Arial" w:cs="Arial"/>
          <w:sz w:val="24"/>
          <w:szCs w:val="24"/>
        </w:rPr>
        <w:t>т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-2"/>
          <w:sz w:val="24"/>
          <w:szCs w:val="24"/>
        </w:rPr>
        <w:t>р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в</w:t>
      </w:r>
      <w:r>
        <w:rPr>
          <w:rFonts w:ascii="Arial" w:eastAsia="Arial" w:hAnsi="Arial" w:cs="Arial"/>
          <w:spacing w:val="-1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пос</w:t>
      </w:r>
      <w:r>
        <w:rPr>
          <w:rFonts w:ascii="Arial" w:eastAsia="Arial" w:hAnsi="Arial" w:cs="Arial"/>
          <w:spacing w:val="1"/>
          <w:sz w:val="24"/>
          <w:szCs w:val="24"/>
        </w:rPr>
        <w:t>т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пку (</w:t>
      </w:r>
      <w:r>
        <w:rPr>
          <w:rFonts w:ascii="Arial" w:eastAsia="Arial" w:hAnsi="Arial" w:cs="Arial"/>
          <w:spacing w:val="-1"/>
          <w:sz w:val="24"/>
          <w:szCs w:val="24"/>
        </w:rPr>
        <w:t>„</w:t>
      </w:r>
      <w:r>
        <w:rPr>
          <w:rFonts w:ascii="Arial" w:eastAsia="Arial" w:hAnsi="Arial" w:cs="Arial"/>
          <w:spacing w:val="2"/>
          <w:sz w:val="24"/>
          <w:szCs w:val="24"/>
        </w:rPr>
        <w:t>С</w:t>
      </w:r>
      <w:r>
        <w:rPr>
          <w:rFonts w:ascii="Arial" w:eastAsia="Arial" w:hAnsi="Arial" w:cs="Arial"/>
          <w:spacing w:val="1"/>
          <w:sz w:val="24"/>
          <w:szCs w:val="24"/>
        </w:rPr>
        <w:t>л</w:t>
      </w:r>
      <w:r>
        <w:rPr>
          <w:rFonts w:ascii="Arial" w:eastAsia="Arial" w:hAnsi="Arial" w:cs="Arial"/>
          <w:sz w:val="24"/>
          <w:szCs w:val="24"/>
        </w:rPr>
        <w:t>ужбени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гл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сник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РС</w:t>
      </w:r>
      <w:proofErr w:type="gramStart"/>
      <w:r>
        <w:rPr>
          <w:rFonts w:ascii="Arial" w:eastAsia="Arial" w:hAnsi="Arial" w:cs="Arial"/>
          <w:sz w:val="24"/>
          <w:szCs w:val="24"/>
        </w:rPr>
        <w:t xml:space="preserve">“ </w:t>
      </w:r>
      <w:r>
        <w:rPr>
          <w:rFonts w:ascii="Arial" w:eastAsia="Arial" w:hAnsi="Arial" w:cs="Arial"/>
          <w:spacing w:val="-1"/>
          <w:sz w:val="24"/>
          <w:szCs w:val="24"/>
        </w:rPr>
        <w:t>б</w:t>
      </w:r>
      <w:r>
        <w:rPr>
          <w:rFonts w:ascii="Arial" w:eastAsia="Arial" w:hAnsi="Arial" w:cs="Arial"/>
          <w:spacing w:val="1"/>
          <w:sz w:val="24"/>
          <w:szCs w:val="24"/>
        </w:rPr>
        <w:t>ро</w:t>
      </w:r>
      <w:r>
        <w:rPr>
          <w:rFonts w:ascii="Arial" w:eastAsia="Arial" w:hAnsi="Arial" w:cs="Arial"/>
          <w:sz w:val="24"/>
          <w:szCs w:val="24"/>
        </w:rPr>
        <w:t>ј</w:t>
      </w:r>
      <w:proofErr w:type="gramEnd"/>
      <w:r>
        <w:rPr>
          <w:rFonts w:ascii="Arial" w:eastAsia="Arial" w:hAnsi="Arial" w:cs="Arial"/>
          <w:spacing w:val="1"/>
          <w:sz w:val="24"/>
          <w:szCs w:val="24"/>
        </w:rPr>
        <w:t xml:space="preserve"> 18</w:t>
      </w:r>
      <w:r>
        <w:rPr>
          <w:rFonts w:ascii="Arial" w:eastAsia="Arial" w:hAnsi="Arial" w:cs="Arial"/>
          <w:spacing w:val="-2"/>
          <w:sz w:val="24"/>
          <w:szCs w:val="24"/>
        </w:rPr>
        <w:t>/</w:t>
      </w:r>
      <w:r>
        <w:rPr>
          <w:rFonts w:ascii="Arial" w:eastAsia="Arial" w:hAnsi="Arial" w:cs="Arial"/>
          <w:spacing w:val="1"/>
          <w:sz w:val="24"/>
          <w:szCs w:val="24"/>
        </w:rPr>
        <w:t>16</w:t>
      </w:r>
      <w:r>
        <w:rPr>
          <w:rFonts w:ascii="Arial" w:eastAsia="Arial" w:hAnsi="Arial" w:cs="Arial"/>
          <w:sz w:val="24"/>
          <w:szCs w:val="24"/>
        </w:rPr>
        <w:t>),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пр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пи</w:t>
      </w:r>
      <w:r>
        <w:rPr>
          <w:rFonts w:ascii="Arial" w:eastAsia="Arial" w:hAnsi="Arial" w:cs="Arial"/>
          <w:spacing w:val="-3"/>
          <w:sz w:val="24"/>
          <w:szCs w:val="24"/>
        </w:rPr>
        <w:t>с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3"/>
          <w:sz w:val="24"/>
          <w:szCs w:val="24"/>
        </w:rPr>
        <w:t>н</w:t>
      </w:r>
      <w:r>
        <w:rPr>
          <w:rFonts w:ascii="Arial" w:eastAsia="Arial" w:hAnsi="Arial" w:cs="Arial"/>
          <w:sz w:val="24"/>
          <w:szCs w:val="24"/>
        </w:rPr>
        <w:t>о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је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пос</w:t>
      </w:r>
      <w:r>
        <w:rPr>
          <w:rFonts w:ascii="Arial" w:eastAsia="Arial" w:hAnsi="Arial" w:cs="Arial"/>
          <w:spacing w:val="1"/>
          <w:sz w:val="24"/>
          <w:szCs w:val="24"/>
        </w:rPr>
        <w:t>т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пај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pacing w:val="1"/>
          <w:sz w:val="24"/>
          <w:szCs w:val="24"/>
        </w:rPr>
        <w:t>ћ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ор</w:t>
      </w:r>
      <w:r>
        <w:rPr>
          <w:rFonts w:ascii="Arial" w:eastAsia="Arial" w:hAnsi="Arial" w:cs="Arial"/>
          <w:spacing w:val="-1"/>
          <w:sz w:val="24"/>
          <w:szCs w:val="24"/>
        </w:rPr>
        <w:t>г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тв</w:t>
      </w:r>
      <w:r>
        <w:rPr>
          <w:rFonts w:ascii="Arial" w:eastAsia="Arial" w:hAnsi="Arial" w:cs="Arial"/>
          <w:spacing w:val="1"/>
          <w:sz w:val="24"/>
          <w:szCs w:val="24"/>
        </w:rPr>
        <w:t>рђ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је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чи</w:t>
      </w:r>
      <w:r>
        <w:rPr>
          <w:rFonts w:ascii="Arial" w:eastAsia="Arial" w:hAnsi="Arial" w:cs="Arial"/>
          <w:spacing w:val="-1"/>
          <w:sz w:val="24"/>
          <w:szCs w:val="24"/>
        </w:rPr>
        <w:t>њ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2"/>
          <w:sz w:val="24"/>
          <w:szCs w:val="24"/>
        </w:rPr>
        <w:t>и</w:t>
      </w:r>
      <w:r>
        <w:rPr>
          <w:rFonts w:ascii="Arial" w:eastAsia="Arial" w:hAnsi="Arial" w:cs="Arial"/>
          <w:spacing w:val="-1"/>
          <w:sz w:val="24"/>
          <w:szCs w:val="24"/>
        </w:rPr>
        <w:t>ц</w:t>
      </w:r>
      <w:r>
        <w:rPr>
          <w:rFonts w:ascii="Arial" w:eastAsia="Arial" w:hAnsi="Arial" w:cs="Arial"/>
          <w:sz w:val="24"/>
          <w:szCs w:val="24"/>
        </w:rPr>
        <w:t>е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z w:val="24"/>
          <w:szCs w:val="24"/>
        </w:rPr>
        <w:t>нос</w:t>
      </w:r>
      <w:r>
        <w:rPr>
          <w:rFonts w:ascii="Arial" w:eastAsia="Arial" w:hAnsi="Arial" w:cs="Arial"/>
          <w:spacing w:val="1"/>
          <w:sz w:val="24"/>
          <w:szCs w:val="24"/>
        </w:rPr>
        <w:t>т</w:t>
      </w:r>
      <w:r>
        <w:rPr>
          <w:rFonts w:ascii="Arial" w:eastAsia="Arial" w:hAnsi="Arial" w:cs="Arial"/>
          <w:sz w:val="24"/>
          <w:szCs w:val="24"/>
        </w:rPr>
        <w:t xml:space="preserve">и 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зн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чаја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за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ст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пање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у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пр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в</w:t>
      </w:r>
      <w:r>
        <w:rPr>
          <w:rFonts w:ascii="Arial" w:eastAsia="Arial" w:hAnsi="Arial" w:cs="Arial"/>
          <w:spacing w:val="-1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ј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ств</w:t>
      </w:r>
      <w:r>
        <w:rPr>
          <w:rFonts w:ascii="Arial" w:eastAsia="Arial" w:hAnsi="Arial" w:cs="Arial"/>
          <w:spacing w:val="1"/>
          <w:sz w:val="24"/>
          <w:szCs w:val="24"/>
        </w:rPr>
        <w:t>ар</w:t>
      </w:r>
      <w:r>
        <w:rPr>
          <w:rFonts w:ascii="Arial" w:eastAsia="Arial" w:hAnsi="Arial" w:cs="Arial"/>
          <w:sz w:val="24"/>
          <w:szCs w:val="24"/>
        </w:rPr>
        <w:t xml:space="preserve">и. </w:t>
      </w:r>
      <w:proofErr w:type="gramStart"/>
      <w:r>
        <w:rPr>
          <w:rFonts w:ascii="Arial" w:eastAsia="Arial" w:hAnsi="Arial" w:cs="Arial"/>
          <w:sz w:val="24"/>
          <w:szCs w:val="24"/>
        </w:rPr>
        <w:t>Ст</w:t>
      </w:r>
      <w:r>
        <w:rPr>
          <w:rFonts w:ascii="Arial" w:eastAsia="Arial" w:hAnsi="Arial" w:cs="Arial"/>
          <w:spacing w:val="1"/>
          <w:sz w:val="24"/>
          <w:szCs w:val="24"/>
        </w:rPr>
        <w:t>ра</w:t>
      </w:r>
      <w:r>
        <w:rPr>
          <w:rFonts w:ascii="Arial" w:eastAsia="Arial" w:hAnsi="Arial" w:cs="Arial"/>
          <w:sz w:val="24"/>
          <w:szCs w:val="24"/>
        </w:rPr>
        <w:t>нка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не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-1"/>
          <w:sz w:val="24"/>
          <w:szCs w:val="24"/>
        </w:rPr>
        <w:t>о</w:t>
      </w:r>
      <w:r>
        <w:rPr>
          <w:rFonts w:ascii="Arial" w:eastAsia="Arial" w:hAnsi="Arial" w:cs="Arial"/>
          <w:spacing w:val="1"/>
          <w:sz w:val="24"/>
          <w:szCs w:val="24"/>
        </w:rPr>
        <w:t>р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при</w:t>
      </w:r>
      <w:r>
        <w:rPr>
          <w:rFonts w:ascii="Arial" w:eastAsia="Arial" w:hAnsi="Arial" w:cs="Arial"/>
          <w:spacing w:val="-1"/>
          <w:sz w:val="24"/>
          <w:szCs w:val="24"/>
        </w:rPr>
        <w:t>б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ви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2"/>
          <w:sz w:val="24"/>
          <w:szCs w:val="24"/>
        </w:rPr>
        <w:t>з</w:t>
      </w:r>
      <w:r>
        <w:rPr>
          <w:rFonts w:ascii="Arial" w:eastAsia="Arial" w:hAnsi="Arial" w:cs="Arial"/>
          <w:sz w:val="24"/>
          <w:szCs w:val="24"/>
        </w:rPr>
        <w:t>е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је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же</w:t>
      </w:r>
      <w:r>
        <w:rPr>
          <w:rFonts w:ascii="Arial" w:eastAsia="Arial" w:hAnsi="Arial" w:cs="Arial"/>
          <w:spacing w:val="1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р</w:t>
      </w:r>
      <w:r>
        <w:rPr>
          <w:rFonts w:ascii="Arial" w:eastAsia="Arial" w:hAnsi="Arial" w:cs="Arial"/>
          <w:sz w:val="24"/>
          <w:szCs w:val="24"/>
        </w:rPr>
        <w:t>ибави</w:t>
      </w:r>
      <w:r>
        <w:rPr>
          <w:rFonts w:ascii="Arial" w:eastAsia="Arial" w:hAnsi="Arial" w:cs="Arial"/>
          <w:spacing w:val="1"/>
          <w:sz w:val="24"/>
          <w:szCs w:val="24"/>
        </w:rPr>
        <w:t xml:space="preserve"> ор</w:t>
      </w:r>
      <w:r>
        <w:rPr>
          <w:rFonts w:ascii="Arial" w:eastAsia="Arial" w:hAnsi="Arial" w:cs="Arial"/>
          <w:spacing w:val="-1"/>
          <w:sz w:val="24"/>
          <w:szCs w:val="24"/>
        </w:rPr>
        <w:t>г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н,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нити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ве</w:t>
      </w:r>
      <w:r>
        <w:rPr>
          <w:rFonts w:ascii="Arial" w:eastAsia="Arial" w:hAnsi="Arial" w:cs="Arial"/>
          <w:spacing w:val="1"/>
          <w:sz w:val="24"/>
          <w:szCs w:val="24"/>
        </w:rPr>
        <w:t>ре</w:t>
      </w:r>
      <w:r>
        <w:rPr>
          <w:rFonts w:ascii="Arial" w:eastAsia="Arial" w:hAnsi="Arial" w:cs="Arial"/>
          <w:spacing w:val="-1"/>
          <w:sz w:val="24"/>
          <w:szCs w:val="24"/>
        </w:rPr>
        <w:t>њ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р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pacing w:val="-1"/>
          <w:sz w:val="24"/>
          <w:szCs w:val="24"/>
        </w:rPr>
        <w:t>г</w:t>
      </w:r>
      <w:r>
        <w:rPr>
          <w:rFonts w:ascii="Arial" w:eastAsia="Arial" w:hAnsi="Arial" w:cs="Arial"/>
          <w:sz w:val="24"/>
          <w:szCs w:val="24"/>
        </w:rPr>
        <w:t>е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испр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ве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је</w:t>
      </w:r>
      <w:r>
        <w:rPr>
          <w:rFonts w:ascii="Arial" w:eastAsia="Arial" w:hAnsi="Arial" w:cs="Arial"/>
          <w:spacing w:val="1"/>
          <w:sz w:val="24"/>
          <w:szCs w:val="24"/>
        </w:rPr>
        <w:t xml:space="preserve"> ор</w:t>
      </w:r>
      <w:r>
        <w:rPr>
          <w:rFonts w:ascii="Arial" w:eastAsia="Arial" w:hAnsi="Arial" w:cs="Arial"/>
          <w:spacing w:val="-4"/>
          <w:sz w:val="24"/>
          <w:szCs w:val="24"/>
        </w:rPr>
        <w:t>г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ни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нису </w:t>
      </w:r>
      <w:r>
        <w:rPr>
          <w:rFonts w:ascii="Arial" w:eastAsia="Arial" w:hAnsi="Arial" w:cs="Arial"/>
          <w:spacing w:val="1"/>
          <w:sz w:val="24"/>
          <w:szCs w:val="24"/>
        </w:rPr>
        <w:t>д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жни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а из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ј</w:t>
      </w:r>
      <w:r>
        <w:rPr>
          <w:rFonts w:ascii="Arial" w:eastAsia="Arial" w:hAnsi="Arial" w:cs="Arial"/>
          <w:spacing w:val="-3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.</w:t>
      </w:r>
      <w:proofErr w:type="gramEnd"/>
      <w:r>
        <w:rPr>
          <w:rFonts w:ascii="Arial" w:eastAsia="Arial" w:hAnsi="Arial" w:cs="Arial"/>
          <w:spacing w:val="39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z w:val="24"/>
          <w:szCs w:val="24"/>
        </w:rPr>
        <w:t>Чињенично</w:t>
      </w:r>
      <w:r>
        <w:rPr>
          <w:rFonts w:ascii="Arial" w:eastAsia="Arial" w:hAnsi="Arial" w:cs="Arial"/>
          <w:spacing w:val="3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ст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њ</w:t>
      </w:r>
      <w:r>
        <w:rPr>
          <w:rFonts w:ascii="Arial" w:eastAsia="Arial" w:hAnsi="Arial" w:cs="Arial"/>
          <w:sz w:val="24"/>
          <w:szCs w:val="24"/>
        </w:rPr>
        <w:t>е</w:t>
      </w:r>
      <w:r>
        <w:rPr>
          <w:rFonts w:ascii="Arial" w:eastAsia="Arial" w:hAnsi="Arial" w:cs="Arial"/>
          <w:spacing w:val="3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на</w:t>
      </w:r>
      <w:r>
        <w:rPr>
          <w:rFonts w:ascii="Arial" w:eastAsia="Arial" w:hAnsi="Arial" w:cs="Arial"/>
          <w:spacing w:val="3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јем</w:t>
      </w:r>
      <w:r>
        <w:rPr>
          <w:rFonts w:ascii="Arial" w:eastAsia="Arial" w:hAnsi="Arial" w:cs="Arial"/>
          <w:spacing w:val="3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з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сн</w:t>
      </w:r>
      <w:r>
        <w:rPr>
          <w:rFonts w:ascii="Arial" w:eastAsia="Arial" w:hAnsi="Arial" w:cs="Arial"/>
          <w:spacing w:val="-3"/>
          <w:sz w:val="24"/>
          <w:szCs w:val="24"/>
        </w:rPr>
        <w:t>и</w:t>
      </w:r>
      <w:r>
        <w:rPr>
          <w:rFonts w:ascii="Arial" w:eastAsia="Arial" w:hAnsi="Arial" w:cs="Arial"/>
          <w:sz w:val="24"/>
          <w:szCs w:val="24"/>
        </w:rPr>
        <w:t>ва</w:t>
      </w:r>
      <w:r>
        <w:rPr>
          <w:rFonts w:ascii="Arial" w:eastAsia="Arial" w:hAnsi="Arial" w:cs="Arial"/>
          <w:spacing w:val="3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свој</w:t>
      </w:r>
      <w:r>
        <w:rPr>
          <w:rFonts w:ascii="Arial" w:eastAsia="Arial" w:hAnsi="Arial" w:cs="Arial"/>
          <w:spacing w:val="3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з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2"/>
          <w:sz w:val="24"/>
          <w:szCs w:val="24"/>
        </w:rPr>
        <w:t>х</w:t>
      </w:r>
      <w:r>
        <w:rPr>
          <w:rFonts w:ascii="Arial" w:eastAsia="Arial" w:hAnsi="Arial" w:cs="Arial"/>
          <w:sz w:val="24"/>
          <w:szCs w:val="24"/>
        </w:rPr>
        <w:t>т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в</w:t>
      </w:r>
      <w:r>
        <w:rPr>
          <w:rFonts w:ascii="Arial" w:eastAsia="Arial" w:hAnsi="Arial" w:cs="Arial"/>
          <w:spacing w:val="3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</w:t>
      </w:r>
      <w:r>
        <w:rPr>
          <w:rFonts w:ascii="Arial" w:eastAsia="Arial" w:hAnsi="Arial" w:cs="Arial"/>
          <w:spacing w:val="-2"/>
          <w:sz w:val="24"/>
          <w:szCs w:val="24"/>
        </w:rPr>
        <w:t>т</w:t>
      </w:r>
      <w:r>
        <w:rPr>
          <w:rFonts w:ascii="Arial" w:eastAsia="Arial" w:hAnsi="Arial" w:cs="Arial"/>
          <w:spacing w:val="1"/>
          <w:sz w:val="24"/>
          <w:szCs w:val="24"/>
        </w:rPr>
        <w:t>ра</w:t>
      </w:r>
      <w:r>
        <w:rPr>
          <w:rFonts w:ascii="Arial" w:eastAsia="Arial" w:hAnsi="Arial" w:cs="Arial"/>
          <w:spacing w:val="-3"/>
          <w:sz w:val="24"/>
          <w:szCs w:val="24"/>
        </w:rPr>
        <w:t>н</w:t>
      </w:r>
      <w:r>
        <w:rPr>
          <w:rFonts w:ascii="Arial" w:eastAsia="Arial" w:hAnsi="Arial" w:cs="Arial"/>
          <w:sz w:val="24"/>
          <w:szCs w:val="24"/>
        </w:rPr>
        <w:t>ка</w:t>
      </w:r>
      <w:r>
        <w:rPr>
          <w:rFonts w:ascii="Arial" w:eastAsia="Arial" w:hAnsi="Arial" w:cs="Arial"/>
          <w:spacing w:val="4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је</w:t>
      </w:r>
      <w:r>
        <w:rPr>
          <w:rFonts w:ascii="Arial" w:eastAsia="Arial" w:hAnsi="Arial" w:cs="Arial"/>
          <w:spacing w:val="39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жна</w:t>
      </w:r>
      <w:r>
        <w:rPr>
          <w:rFonts w:ascii="Arial" w:eastAsia="Arial" w:hAnsi="Arial" w:cs="Arial"/>
          <w:spacing w:val="39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3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изне</w:t>
      </w:r>
      <w:r>
        <w:rPr>
          <w:rFonts w:ascii="Arial" w:eastAsia="Arial" w:hAnsi="Arial" w:cs="Arial"/>
          <w:spacing w:val="-2"/>
          <w:sz w:val="24"/>
          <w:szCs w:val="24"/>
        </w:rPr>
        <w:t>с</w:t>
      </w:r>
      <w:r>
        <w:rPr>
          <w:rFonts w:ascii="Arial" w:eastAsia="Arial" w:hAnsi="Arial" w:cs="Arial"/>
          <w:sz w:val="24"/>
          <w:szCs w:val="24"/>
        </w:rPr>
        <w:t>е</w:t>
      </w:r>
      <w:r>
        <w:rPr>
          <w:rFonts w:ascii="Arial" w:eastAsia="Arial" w:hAnsi="Arial" w:cs="Arial"/>
          <w:spacing w:val="3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т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ч</w:t>
      </w:r>
      <w:r>
        <w:rPr>
          <w:rFonts w:ascii="Arial" w:eastAsia="Arial" w:hAnsi="Arial" w:cs="Arial"/>
          <w:spacing w:val="-1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по</w:t>
      </w:r>
      <w:r>
        <w:rPr>
          <w:rFonts w:ascii="Arial" w:eastAsia="Arial" w:hAnsi="Arial" w:cs="Arial"/>
          <w:spacing w:val="1"/>
          <w:sz w:val="24"/>
          <w:szCs w:val="24"/>
        </w:rPr>
        <w:t>т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-3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но</w:t>
      </w:r>
      <w:r>
        <w:rPr>
          <w:rFonts w:ascii="Arial" w:eastAsia="Arial" w:hAnsi="Arial" w:cs="Arial"/>
          <w:spacing w:val="3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39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од</w:t>
      </w:r>
      <w:r>
        <w:rPr>
          <w:rFonts w:ascii="Arial" w:eastAsia="Arial" w:hAnsi="Arial" w:cs="Arial"/>
          <w:spacing w:val="1"/>
          <w:sz w:val="24"/>
          <w:szCs w:val="24"/>
        </w:rPr>
        <w:t>ређе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-2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.</w:t>
      </w:r>
      <w:proofErr w:type="gramEnd"/>
      <w:r>
        <w:rPr>
          <w:rFonts w:ascii="Arial" w:eastAsia="Arial" w:hAnsi="Arial" w:cs="Arial"/>
          <w:spacing w:val="39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z w:val="24"/>
          <w:szCs w:val="24"/>
        </w:rPr>
        <w:t>О</w:t>
      </w:r>
      <w:r>
        <w:rPr>
          <w:rFonts w:ascii="Arial" w:eastAsia="Arial" w:hAnsi="Arial" w:cs="Arial"/>
          <w:spacing w:val="1"/>
          <w:sz w:val="24"/>
          <w:szCs w:val="24"/>
        </w:rPr>
        <w:t>р</w:t>
      </w:r>
      <w:r>
        <w:rPr>
          <w:rFonts w:ascii="Arial" w:eastAsia="Arial" w:hAnsi="Arial" w:cs="Arial"/>
          <w:spacing w:val="-1"/>
          <w:sz w:val="24"/>
          <w:szCs w:val="24"/>
        </w:rPr>
        <w:t>г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38"/>
          <w:sz w:val="24"/>
          <w:szCs w:val="24"/>
        </w:rPr>
        <w:t xml:space="preserve"> </w:t>
      </w:r>
      <w:r>
        <w:rPr>
          <w:rFonts w:ascii="Arial" w:eastAsia="Arial" w:hAnsi="Arial" w:cs="Arial"/>
          <w:spacing w:val="-5"/>
          <w:sz w:val="24"/>
          <w:szCs w:val="24"/>
        </w:rPr>
        <w:t>ј</w:t>
      </w:r>
      <w:r>
        <w:rPr>
          <w:rFonts w:ascii="Arial" w:eastAsia="Arial" w:hAnsi="Arial" w:cs="Arial"/>
          <w:sz w:val="24"/>
          <w:szCs w:val="24"/>
        </w:rPr>
        <w:t xml:space="preserve">е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ж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по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</w:t>
      </w:r>
      <w:r>
        <w:rPr>
          <w:rFonts w:ascii="Arial" w:eastAsia="Arial" w:hAnsi="Arial" w:cs="Arial"/>
          <w:spacing w:val="1"/>
          <w:sz w:val="24"/>
          <w:szCs w:val="24"/>
        </w:rPr>
        <w:t>л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жбе</w:t>
      </w:r>
      <w:r>
        <w:rPr>
          <w:rFonts w:ascii="Arial" w:eastAsia="Arial" w:hAnsi="Arial" w:cs="Arial"/>
          <w:spacing w:val="2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ј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жности,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у скла</w:t>
      </w:r>
      <w:r>
        <w:rPr>
          <w:rFonts w:ascii="Arial" w:eastAsia="Arial" w:hAnsi="Arial" w:cs="Arial"/>
          <w:spacing w:val="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у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са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з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-2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м,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врши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ви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8"/>
          <w:sz w:val="24"/>
          <w:szCs w:val="24"/>
        </w:rPr>
        <w:t>р</w:t>
      </w:r>
      <w:r>
        <w:rPr>
          <w:rFonts w:ascii="Arial" w:eastAsia="Arial" w:hAnsi="Arial" w:cs="Arial"/>
          <w:sz w:val="24"/>
          <w:szCs w:val="24"/>
        </w:rPr>
        <w:t>ибав</w:t>
      </w:r>
      <w:r>
        <w:rPr>
          <w:rFonts w:ascii="Arial" w:eastAsia="Arial" w:hAnsi="Arial" w:cs="Arial"/>
          <w:spacing w:val="1"/>
          <w:sz w:val="24"/>
          <w:szCs w:val="24"/>
        </w:rPr>
        <w:t>љ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бра</w:t>
      </w:r>
      <w:r>
        <w:rPr>
          <w:rFonts w:ascii="Arial" w:eastAsia="Arial" w:hAnsi="Arial" w:cs="Arial"/>
          <w:spacing w:val="1"/>
          <w:sz w:val="24"/>
          <w:szCs w:val="24"/>
        </w:rPr>
        <w:t>ђ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је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подат</w:t>
      </w:r>
      <w:r>
        <w:rPr>
          <w:rFonts w:ascii="Arial" w:eastAsia="Arial" w:hAnsi="Arial" w:cs="Arial"/>
          <w:spacing w:val="1"/>
          <w:sz w:val="24"/>
          <w:szCs w:val="24"/>
        </w:rPr>
        <w:t>к</w:t>
      </w:r>
      <w:r>
        <w:rPr>
          <w:rFonts w:ascii="Arial" w:eastAsia="Arial" w:hAnsi="Arial" w:cs="Arial"/>
          <w:sz w:val="24"/>
          <w:szCs w:val="24"/>
        </w:rPr>
        <w:t>е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о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чи</w:t>
      </w:r>
      <w:r>
        <w:rPr>
          <w:rFonts w:ascii="Arial" w:eastAsia="Arial" w:hAnsi="Arial" w:cs="Arial"/>
          <w:spacing w:val="-1"/>
          <w:sz w:val="24"/>
          <w:szCs w:val="24"/>
        </w:rPr>
        <w:t>њ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ни</w:t>
      </w:r>
      <w:r>
        <w:rPr>
          <w:rFonts w:ascii="Arial" w:eastAsia="Arial" w:hAnsi="Arial" w:cs="Arial"/>
          <w:spacing w:val="-1"/>
          <w:sz w:val="24"/>
          <w:szCs w:val="24"/>
        </w:rPr>
        <w:t>ц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ма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о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јима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се води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жбена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ви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-1"/>
          <w:sz w:val="24"/>
          <w:szCs w:val="24"/>
        </w:rPr>
        <w:t>ц</w:t>
      </w:r>
      <w:r>
        <w:rPr>
          <w:rFonts w:ascii="Arial" w:eastAsia="Arial" w:hAnsi="Arial" w:cs="Arial"/>
          <w:sz w:val="24"/>
          <w:szCs w:val="24"/>
        </w:rPr>
        <w:t>ија,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ји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су не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-3"/>
          <w:sz w:val="24"/>
          <w:szCs w:val="24"/>
        </w:rPr>
        <w:t>х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ни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за</w:t>
      </w:r>
      <w:r>
        <w:rPr>
          <w:rFonts w:ascii="Arial" w:eastAsia="Arial" w:hAnsi="Arial" w:cs="Arial"/>
          <w:spacing w:val="1"/>
          <w:sz w:val="24"/>
          <w:szCs w:val="24"/>
        </w:rPr>
        <w:t xml:space="preserve"> о</w:t>
      </w:r>
      <w:r>
        <w:rPr>
          <w:rFonts w:ascii="Arial" w:eastAsia="Arial" w:hAnsi="Arial" w:cs="Arial"/>
          <w:spacing w:val="-1"/>
          <w:sz w:val="24"/>
          <w:szCs w:val="24"/>
        </w:rPr>
        <w:t>дл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чивањ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.</w:t>
      </w:r>
      <w:proofErr w:type="gramEnd"/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z w:val="24"/>
          <w:szCs w:val="24"/>
        </w:rPr>
        <w:t>Ако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жбе</w:t>
      </w:r>
      <w:r>
        <w:rPr>
          <w:rFonts w:ascii="Arial" w:eastAsia="Arial" w:hAnsi="Arial" w:cs="Arial"/>
          <w:spacing w:val="2"/>
          <w:sz w:val="24"/>
          <w:szCs w:val="24"/>
        </w:rPr>
        <w:t>н</w:t>
      </w:r>
      <w:r>
        <w:rPr>
          <w:rFonts w:ascii="Arial" w:eastAsia="Arial" w:hAnsi="Arial" w:cs="Arial"/>
          <w:sz w:val="24"/>
          <w:szCs w:val="24"/>
        </w:rPr>
        <w:t xml:space="preserve">у 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ви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-1"/>
          <w:sz w:val="24"/>
          <w:szCs w:val="24"/>
        </w:rPr>
        <w:t>ц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2"/>
          <w:sz w:val="24"/>
          <w:szCs w:val="24"/>
        </w:rPr>
        <w:t>ј</w:t>
      </w:r>
      <w:r>
        <w:rPr>
          <w:rFonts w:ascii="Arial" w:eastAsia="Arial" w:hAnsi="Arial" w:cs="Arial"/>
          <w:sz w:val="24"/>
          <w:szCs w:val="24"/>
        </w:rPr>
        <w:t>у води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р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pacing w:val="-1"/>
          <w:sz w:val="24"/>
          <w:szCs w:val="24"/>
        </w:rPr>
        <w:t>г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ор</w:t>
      </w:r>
      <w:r>
        <w:rPr>
          <w:rFonts w:ascii="Arial" w:eastAsia="Arial" w:hAnsi="Arial" w:cs="Arial"/>
          <w:spacing w:val="-1"/>
          <w:sz w:val="24"/>
          <w:szCs w:val="24"/>
        </w:rPr>
        <w:t>г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н,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ор</w:t>
      </w:r>
      <w:r>
        <w:rPr>
          <w:rFonts w:ascii="Arial" w:eastAsia="Arial" w:hAnsi="Arial" w:cs="Arial"/>
          <w:spacing w:val="-1"/>
          <w:sz w:val="24"/>
          <w:szCs w:val="24"/>
        </w:rPr>
        <w:t>г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ји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во</w:t>
      </w:r>
      <w:r>
        <w:rPr>
          <w:rFonts w:ascii="Arial" w:eastAsia="Arial" w:hAnsi="Arial" w:cs="Arial"/>
          <w:spacing w:val="-2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и пос</w:t>
      </w:r>
      <w:r>
        <w:rPr>
          <w:rFonts w:ascii="Arial" w:eastAsia="Arial" w:hAnsi="Arial" w:cs="Arial"/>
          <w:spacing w:val="1"/>
          <w:sz w:val="24"/>
          <w:szCs w:val="24"/>
        </w:rPr>
        <w:t>т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пак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ж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је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х</w:t>
      </w:r>
      <w:r>
        <w:rPr>
          <w:rFonts w:ascii="Arial" w:eastAsia="Arial" w:hAnsi="Arial" w:cs="Arial"/>
          <w:sz w:val="24"/>
          <w:szCs w:val="24"/>
        </w:rPr>
        <w:t>итно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з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т</w:t>
      </w:r>
      <w:r>
        <w:rPr>
          <w:rFonts w:ascii="Arial" w:eastAsia="Arial" w:hAnsi="Arial" w:cs="Arial"/>
          <w:spacing w:val="-1"/>
          <w:sz w:val="24"/>
          <w:szCs w:val="24"/>
        </w:rPr>
        <w:t>р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жи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да</w:t>
      </w:r>
      <w:r>
        <w:rPr>
          <w:rFonts w:ascii="Arial" w:eastAsia="Arial" w:hAnsi="Arial" w:cs="Arial"/>
          <w:sz w:val="24"/>
          <w:szCs w:val="24"/>
        </w:rPr>
        <w:t>т</w:t>
      </w:r>
      <w:r>
        <w:rPr>
          <w:rFonts w:ascii="Arial" w:eastAsia="Arial" w:hAnsi="Arial" w:cs="Arial"/>
          <w:spacing w:val="1"/>
          <w:sz w:val="24"/>
          <w:szCs w:val="24"/>
        </w:rPr>
        <w:t>ке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з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-1"/>
          <w:sz w:val="24"/>
          <w:szCs w:val="24"/>
        </w:rPr>
        <w:t>о</w:t>
      </w:r>
      <w:r>
        <w:rPr>
          <w:rFonts w:ascii="Arial" w:eastAsia="Arial" w:hAnsi="Arial" w:cs="Arial"/>
          <w:spacing w:val="1"/>
          <w:sz w:val="24"/>
          <w:szCs w:val="24"/>
        </w:rPr>
        <w:t>ље</w:t>
      </w:r>
      <w:r>
        <w:rPr>
          <w:rFonts w:ascii="Arial" w:eastAsia="Arial" w:hAnsi="Arial" w:cs="Arial"/>
          <w:sz w:val="24"/>
          <w:szCs w:val="24"/>
        </w:rPr>
        <w:t xml:space="preserve">ни </w:t>
      </w:r>
      <w:r>
        <w:rPr>
          <w:rFonts w:ascii="Arial" w:eastAsia="Arial" w:hAnsi="Arial" w:cs="Arial"/>
          <w:spacing w:val="1"/>
          <w:sz w:val="24"/>
          <w:szCs w:val="24"/>
        </w:rPr>
        <w:t>ор</w:t>
      </w:r>
      <w:r>
        <w:rPr>
          <w:rFonts w:ascii="Arial" w:eastAsia="Arial" w:hAnsi="Arial" w:cs="Arial"/>
          <w:spacing w:val="-4"/>
          <w:sz w:val="24"/>
          <w:szCs w:val="24"/>
        </w:rPr>
        <w:t>г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б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сп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тно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ст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пи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пода</w:t>
      </w:r>
      <w:r>
        <w:rPr>
          <w:rFonts w:ascii="Arial" w:eastAsia="Arial" w:hAnsi="Arial" w:cs="Arial"/>
          <w:spacing w:val="11"/>
          <w:sz w:val="24"/>
          <w:szCs w:val="24"/>
        </w:rPr>
        <w:t>т</w:t>
      </w:r>
      <w:r>
        <w:rPr>
          <w:rFonts w:ascii="Arial" w:eastAsia="Arial" w:hAnsi="Arial" w:cs="Arial"/>
          <w:sz w:val="24"/>
          <w:szCs w:val="24"/>
        </w:rPr>
        <w:t>ке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у </w:t>
      </w:r>
      <w:r>
        <w:rPr>
          <w:rFonts w:ascii="Arial" w:eastAsia="Arial" w:hAnsi="Arial" w:cs="Arial"/>
          <w:spacing w:val="1"/>
          <w:sz w:val="24"/>
          <w:szCs w:val="24"/>
        </w:rPr>
        <w:t>ро</w:t>
      </w:r>
      <w:r>
        <w:rPr>
          <w:rFonts w:ascii="Arial" w:eastAsia="Arial" w:hAnsi="Arial" w:cs="Arial"/>
          <w:sz w:val="24"/>
          <w:szCs w:val="24"/>
        </w:rPr>
        <w:t>ку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д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1</w:t>
      </w:r>
      <w:r>
        <w:rPr>
          <w:rFonts w:ascii="Arial" w:eastAsia="Arial" w:hAnsi="Arial" w:cs="Arial"/>
          <w:sz w:val="24"/>
          <w:szCs w:val="24"/>
        </w:rPr>
        <w:t>5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-2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ко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ни</w:t>
      </w:r>
      <w:r>
        <w:rPr>
          <w:rFonts w:ascii="Arial" w:eastAsia="Arial" w:hAnsi="Arial" w:cs="Arial"/>
          <w:spacing w:val="-1"/>
          <w:sz w:val="24"/>
          <w:szCs w:val="24"/>
        </w:rPr>
        <w:t>ј</w:t>
      </w:r>
      <w:r>
        <w:rPr>
          <w:rFonts w:ascii="Arial" w:eastAsia="Arial" w:hAnsi="Arial" w:cs="Arial"/>
          <w:sz w:val="24"/>
          <w:szCs w:val="24"/>
        </w:rPr>
        <w:t xml:space="preserve">е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р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pacing w:val="-1"/>
          <w:sz w:val="24"/>
          <w:szCs w:val="24"/>
        </w:rPr>
        <w:t>г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чије</w:t>
      </w:r>
      <w:r>
        <w:rPr>
          <w:rFonts w:ascii="Arial" w:eastAsia="Arial" w:hAnsi="Arial" w:cs="Arial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пр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писано.</w:t>
      </w:r>
      <w:proofErr w:type="gramEnd"/>
      <w:r>
        <w:rPr>
          <w:rFonts w:ascii="Arial" w:eastAsia="Arial" w:hAnsi="Arial" w:cs="Arial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Ако</w:t>
      </w:r>
      <w:r>
        <w:rPr>
          <w:rFonts w:ascii="Arial" w:eastAsia="Arial" w:hAnsi="Arial" w:cs="Arial"/>
          <w:spacing w:val="2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се</w:t>
      </w:r>
      <w:r>
        <w:rPr>
          <w:rFonts w:ascii="Arial" w:eastAsia="Arial" w:hAnsi="Arial" w:cs="Arial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т</w:t>
      </w:r>
      <w:r>
        <w:rPr>
          <w:rFonts w:ascii="Arial" w:eastAsia="Arial" w:hAnsi="Arial" w:cs="Arial"/>
          <w:spacing w:val="-1"/>
          <w:sz w:val="24"/>
          <w:szCs w:val="24"/>
        </w:rPr>
        <w:t>р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ж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ни</w:t>
      </w:r>
      <w:r>
        <w:rPr>
          <w:rFonts w:ascii="Arial" w:eastAsia="Arial" w:hAnsi="Arial" w:cs="Arial"/>
          <w:spacing w:val="2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по</w:t>
      </w:r>
      <w:r>
        <w:rPr>
          <w:rFonts w:ascii="Arial" w:eastAsia="Arial" w:hAnsi="Arial" w:cs="Arial"/>
          <w:spacing w:val="-3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ц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г</w:t>
      </w:r>
      <w:r>
        <w:rPr>
          <w:rFonts w:ascii="Arial" w:eastAsia="Arial" w:hAnsi="Arial" w:cs="Arial"/>
          <w:sz w:val="24"/>
          <w:szCs w:val="24"/>
        </w:rPr>
        <w:t>у</w:t>
      </w:r>
      <w:r>
        <w:rPr>
          <w:rFonts w:ascii="Arial" w:eastAsia="Arial" w:hAnsi="Arial" w:cs="Arial"/>
          <w:spacing w:val="2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б</w:t>
      </w:r>
      <w:r>
        <w:rPr>
          <w:rFonts w:ascii="Arial" w:eastAsia="Arial" w:hAnsi="Arial" w:cs="Arial"/>
          <w:sz w:val="24"/>
          <w:szCs w:val="24"/>
        </w:rPr>
        <w:t>ити</w:t>
      </w:r>
      <w:r>
        <w:rPr>
          <w:rFonts w:ascii="Arial" w:eastAsia="Arial" w:hAnsi="Arial" w:cs="Arial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pacing w:val="3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тро</w:t>
      </w:r>
      <w:r>
        <w:rPr>
          <w:rFonts w:ascii="Arial" w:eastAsia="Arial" w:hAnsi="Arial" w:cs="Arial"/>
          <w:sz w:val="24"/>
          <w:szCs w:val="24"/>
        </w:rPr>
        <w:t>нск</w:t>
      </w:r>
      <w:r>
        <w:rPr>
          <w:rFonts w:ascii="Arial" w:eastAsia="Arial" w:hAnsi="Arial" w:cs="Arial"/>
          <w:spacing w:val="-2"/>
          <w:sz w:val="24"/>
          <w:szCs w:val="24"/>
        </w:rPr>
        <w:t>и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-3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т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м,</w:t>
      </w:r>
      <w:r>
        <w:rPr>
          <w:rFonts w:ascii="Arial" w:eastAsia="Arial" w:hAnsi="Arial" w:cs="Arial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з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2"/>
          <w:sz w:val="24"/>
          <w:szCs w:val="24"/>
        </w:rPr>
        <w:t>м</w:t>
      </w:r>
      <w:r>
        <w:rPr>
          <w:rFonts w:ascii="Arial" w:eastAsia="Arial" w:hAnsi="Arial" w:cs="Arial"/>
          <w:spacing w:val="1"/>
          <w:sz w:val="24"/>
          <w:szCs w:val="24"/>
        </w:rPr>
        <w:t>оље</w:t>
      </w:r>
      <w:r>
        <w:rPr>
          <w:rFonts w:ascii="Arial" w:eastAsia="Arial" w:hAnsi="Arial" w:cs="Arial"/>
          <w:sz w:val="24"/>
          <w:szCs w:val="24"/>
        </w:rPr>
        <w:t>ни</w:t>
      </w:r>
      <w:r>
        <w:rPr>
          <w:rFonts w:ascii="Arial" w:eastAsia="Arial" w:hAnsi="Arial" w:cs="Arial"/>
          <w:spacing w:val="2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о</w:t>
      </w:r>
      <w:r>
        <w:rPr>
          <w:rFonts w:ascii="Arial" w:eastAsia="Arial" w:hAnsi="Arial" w:cs="Arial"/>
          <w:spacing w:val="1"/>
          <w:sz w:val="24"/>
          <w:szCs w:val="24"/>
        </w:rPr>
        <w:t>р</w:t>
      </w:r>
      <w:r>
        <w:rPr>
          <w:rFonts w:ascii="Arial" w:eastAsia="Arial" w:hAnsi="Arial" w:cs="Arial"/>
          <w:spacing w:val="-1"/>
          <w:sz w:val="24"/>
          <w:szCs w:val="24"/>
        </w:rPr>
        <w:t>г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2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их</w:t>
      </w:r>
      <w:r>
        <w:rPr>
          <w:rFonts w:ascii="Arial" w:eastAsia="Arial" w:hAnsi="Arial" w:cs="Arial"/>
          <w:spacing w:val="2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с</w:t>
      </w:r>
      <w:r>
        <w:rPr>
          <w:rFonts w:ascii="Arial" w:eastAsia="Arial" w:hAnsi="Arial" w:cs="Arial"/>
          <w:spacing w:val="3"/>
          <w:sz w:val="24"/>
          <w:szCs w:val="24"/>
        </w:rPr>
        <w:t>т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вља</w:t>
      </w:r>
      <w:r>
        <w:rPr>
          <w:rFonts w:ascii="Arial" w:eastAsia="Arial" w:hAnsi="Arial" w:cs="Arial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у</w:t>
      </w:r>
      <w:r>
        <w:rPr>
          <w:rFonts w:ascii="Arial" w:eastAsia="Arial" w:hAnsi="Arial" w:cs="Arial"/>
          <w:spacing w:val="2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најк</w:t>
      </w:r>
      <w:r>
        <w:rPr>
          <w:rFonts w:ascii="Arial" w:eastAsia="Arial" w:hAnsi="Arial" w:cs="Arial"/>
          <w:spacing w:val="1"/>
          <w:sz w:val="24"/>
          <w:szCs w:val="24"/>
        </w:rPr>
        <w:t>раћ</w:t>
      </w:r>
      <w:r>
        <w:rPr>
          <w:rFonts w:ascii="Arial" w:eastAsia="Arial" w:hAnsi="Arial" w:cs="Arial"/>
          <w:spacing w:val="-4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м</w:t>
      </w:r>
    </w:p>
    <w:p w:rsidR="00437600" w:rsidRDefault="009869F2">
      <w:pPr>
        <w:spacing w:before="1" w:line="260" w:lineRule="exact"/>
        <w:ind w:left="118" w:right="13566"/>
        <w:jc w:val="both"/>
        <w:rPr>
          <w:rFonts w:ascii="Arial" w:eastAsia="Arial" w:hAnsi="Arial" w:cs="Arial"/>
          <w:sz w:val="24"/>
          <w:szCs w:val="24"/>
        </w:rPr>
      </w:pPr>
      <w:proofErr w:type="gramStart"/>
      <w:r>
        <w:rPr>
          <w:rFonts w:ascii="Arial" w:eastAsia="Arial" w:hAnsi="Arial" w:cs="Arial"/>
          <w:spacing w:val="1"/>
          <w:position w:val="-1"/>
          <w:sz w:val="24"/>
          <w:szCs w:val="24"/>
        </w:rPr>
        <w:t>ро</w:t>
      </w:r>
      <w:r>
        <w:rPr>
          <w:rFonts w:ascii="Arial" w:eastAsia="Arial" w:hAnsi="Arial" w:cs="Arial"/>
          <w:position w:val="-1"/>
          <w:sz w:val="24"/>
          <w:szCs w:val="24"/>
        </w:rPr>
        <w:t>к</w:t>
      </w:r>
      <w:r>
        <w:rPr>
          <w:rFonts w:ascii="Arial" w:eastAsia="Arial" w:hAnsi="Arial" w:cs="Arial"/>
          <w:spacing w:val="-2"/>
          <w:position w:val="-1"/>
          <w:sz w:val="24"/>
          <w:szCs w:val="24"/>
        </w:rPr>
        <w:t>у</w:t>
      </w:r>
      <w:proofErr w:type="gramEnd"/>
      <w:r>
        <w:rPr>
          <w:rFonts w:ascii="Arial" w:eastAsia="Arial" w:hAnsi="Arial" w:cs="Arial"/>
          <w:position w:val="-1"/>
          <w:sz w:val="24"/>
          <w:szCs w:val="24"/>
        </w:rPr>
        <w:t>.</w:t>
      </w:r>
    </w:p>
    <w:p w:rsidR="00437600" w:rsidRDefault="009869F2">
      <w:pPr>
        <w:spacing w:before="46" w:line="276" w:lineRule="auto"/>
        <w:ind w:left="118" w:right="77" w:firstLine="720"/>
        <w:jc w:val="both"/>
        <w:rPr>
          <w:rFonts w:ascii="Arial" w:eastAsia="Arial" w:hAnsi="Arial" w:cs="Arial"/>
          <w:sz w:val="24"/>
          <w:szCs w:val="24"/>
        </w:rPr>
      </w:pPr>
      <w:proofErr w:type="gramStart"/>
      <w:r>
        <w:rPr>
          <w:rFonts w:ascii="Arial" w:eastAsia="Arial" w:hAnsi="Arial" w:cs="Arial"/>
          <w:sz w:val="24"/>
          <w:szCs w:val="24"/>
        </w:rPr>
        <w:t>У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пос</w:t>
      </w:r>
      <w:r>
        <w:rPr>
          <w:rFonts w:ascii="Arial" w:eastAsia="Arial" w:hAnsi="Arial" w:cs="Arial"/>
          <w:spacing w:val="1"/>
          <w:sz w:val="24"/>
          <w:szCs w:val="24"/>
        </w:rPr>
        <w:t>т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пку к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ји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се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по</w:t>
      </w:r>
      <w:r>
        <w:rPr>
          <w:rFonts w:ascii="Arial" w:eastAsia="Arial" w:hAnsi="Arial" w:cs="Arial"/>
          <w:spacing w:val="1"/>
          <w:sz w:val="24"/>
          <w:szCs w:val="24"/>
        </w:rPr>
        <w:t>кр</w:t>
      </w:r>
      <w:r>
        <w:rPr>
          <w:rFonts w:ascii="Arial" w:eastAsia="Arial" w:hAnsi="Arial" w:cs="Arial"/>
          <w:spacing w:val="-1"/>
          <w:sz w:val="24"/>
          <w:szCs w:val="24"/>
        </w:rPr>
        <w:t>е</w:t>
      </w:r>
      <w:r>
        <w:rPr>
          <w:rFonts w:ascii="Arial" w:eastAsia="Arial" w:hAnsi="Arial" w:cs="Arial"/>
          <w:spacing w:val="1"/>
          <w:sz w:val="24"/>
          <w:szCs w:val="24"/>
        </w:rPr>
        <w:t>ћ</w:t>
      </w:r>
      <w:r>
        <w:rPr>
          <w:rFonts w:ascii="Arial" w:eastAsia="Arial" w:hAnsi="Arial" w:cs="Arial"/>
          <w:sz w:val="24"/>
          <w:szCs w:val="24"/>
        </w:rPr>
        <w:t>е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п</w:t>
      </w:r>
      <w:r>
        <w:rPr>
          <w:rFonts w:ascii="Arial" w:eastAsia="Arial" w:hAnsi="Arial" w:cs="Arial"/>
          <w:sz w:val="24"/>
          <w:szCs w:val="24"/>
        </w:rPr>
        <w:t>о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з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2"/>
          <w:sz w:val="24"/>
          <w:szCs w:val="24"/>
        </w:rPr>
        <w:t>х</w:t>
      </w:r>
      <w:r>
        <w:rPr>
          <w:rFonts w:ascii="Arial" w:eastAsia="Arial" w:hAnsi="Arial" w:cs="Arial"/>
          <w:sz w:val="24"/>
          <w:szCs w:val="24"/>
        </w:rPr>
        <w:t>т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ву ст</w:t>
      </w:r>
      <w:r>
        <w:rPr>
          <w:rFonts w:ascii="Arial" w:eastAsia="Arial" w:hAnsi="Arial" w:cs="Arial"/>
          <w:spacing w:val="1"/>
          <w:sz w:val="24"/>
          <w:szCs w:val="24"/>
        </w:rPr>
        <w:t>ра</w:t>
      </w:r>
      <w:r>
        <w:rPr>
          <w:rFonts w:ascii="Arial" w:eastAsia="Arial" w:hAnsi="Arial" w:cs="Arial"/>
          <w:sz w:val="24"/>
          <w:szCs w:val="24"/>
        </w:rPr>
        <w:t>нке</w:t>
      </w:r>
      <w:r>
        <w:rPr>
          <w:rFonts w:ascii="Arial" w:eastAsia="Arial" w:hAnsi="Arial" w:cs="Arial"/>
          <w:spacing w:val="1"/>
          <w:sz w:val="24"/>
          <w:szCs w:val="24"/>
        </w:rPr>
        <w:t xml:space="preserve"> ор</w:t>
      </w:r>
      <w:r>
        <w:rPr>
          <w:rFonts w:ascii="Arial" w:eastAsia="Arial" w:hAnsi="Arial" w:cs="Arial"/>
          <w:spacing w:val="-1"/>
          <w:sz w:val="24"/>
          <w:szCs w:val="24"/>
        </w:rPr>
        <w:t>г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м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же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врши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ви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при</w:t>
      </w:r>
      <w:r>
        <w:rPr>
          <w:rFonts w:ascii="Arial" w:eastAsia="Arial" w:hAnsi="Arial" w:cs="Arial"/>
          <w:spacing w:val="-1"/>
          <w:sz w:val="24"/>
          <w:szCs w:val="24"/>
        </w:rPr>
        <w:t>б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вља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и 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б</w:t>
      </w:r>
      <w:r>
        <w:rPr>
          <w:rFonts w:ascii="Arial" w:eastAsia="Arial" w:hAnsi="Arial" w:cs="Arial"/>
          <w:spacing w:val="1"/>
          <w:sz w:val="24"/>
          <w:szCs w:val="24"/>
        </w:rPr>
        <w:t>рађ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је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z w:val="24"/>
          <w:szCs w:val="24"/>
        </w:rPr>
        <w:t>ичне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подат</w:t>
      </w:r>
      <w:r>
        <w:rPr>
          <w:rFonts w:ascii="Arial" w:eastAsia="Arial" w:hAnsi="Arial" w:cs="Arial"/>
          <w:spacing w:val="-1"/>
          <w:sz w:val="24"/>
          <w:szCs w:val="24"/>
        </w:rPr>
        <w:t>к</w:t>
      </w:r>
      <w:r>
        <w:rPr>
          <w:rFonts w:ascii="Arial" w:eastAsia="Arial" w:hAnsi="Arial" w:cs="Arial"/>
          <w:sz w:val="24"/>
          <w:szCs w:val="24"/>
        </w:rPr>
        <w:t>е</w:t>
      </w:r>
      <w:r>
        <w:rPr>
          <w:rFonts w:ascii="Arial" w:eastAsia="Arial" w:hAnsi="Arial" w:cs="Arial"/>
          <w:spacing w:val="1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о чи</w:t>
      </w:r>
      <w:r>
        <w:rPr>
          <w:rFonts w:ascii="Arial" w:eastAsia="Arial" w:hAnsi="Arial" w:cs="Arial"/>
          <w:spacing w:val="-1"/>
          <w:sz w:val="24"/>
          <w:szCs w:val="24"/>
        </w:rPr>
        <w:t>њ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ни</w:t>
      </w:r>
      <w:r>
        <w:rPr>
          <w:rFonts w:ascii="Arial" w:eastAsia="Arial" w:hAnsi="Arial" w:cs="Arial"/>
          <w:spacing w:val="-1"/>
          <w:sz w:val="24"/>
          <w:szCs w:val="24"/>
        </w:rPr>
        <w:t>ц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ма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о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јима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се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води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жбена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pacing w:val="2"/>
          <w:sz w:val="24"/>
          <w:szCs w:val="24"/>
        </w:rPr>
        <w:t>в</w:t>
      </w:r>
      <w:r>
        <w:rPr>
          <w:rFonts w:ascii="Arial" w:eastAsia="Arial" w:hAnsi="Arial" w:cs="Arial"/>
          <w:sz w:val="24"/>
          <w:szCs w:val="24"/>
        </w:rPr>
        <w:t>иден</w:t>
      </w:r>
      <w:r>
        <w:rPr>
          <w:rFonts w:ascii="Arial" w:eastAsia="Arial" w:hAnsi="Arial" w:cs="Arial"/>
          <w:spacing w:val="-1"/>
          <w:sz w:val="24"/>
          <w:szCs w:val="24"/>
        </w:rPr>
        <w:t>ц</w:t>
      </w:r>
      <w:r>
        <w:rPr>
          <w:rFonts w:ascii="Arial" w:eastAsia="Arial" w:hAnsi="Arial" w:cs="Arial"/>
          <w:sz w:val="24"/>
          <w:szCs w:val="24"/>
        </w:rPr>
        <w:t>ија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је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то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ео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-3"/>
          <w:sz w:val="24"/>
          <w:szCs w:val="24"/>
        </w:rPr>
        <w:t>х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но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за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дл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чи</w:t>
      </w:r>
      <w:r>
        <w:rPr>
          <w:rFonts w:ascii="Arial" w:eastAsia="Arial" w:hAnsi="Arial" w:cs="Arial"/>
          <w:spacing w:val="2"/>
          <w:sz w:val="24"/>
          <w:szCs w:val="24"/>
        </w:rPr>
        <w:t>в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њ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 xml:space="preserve">сим 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ко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</w:t>
      </w:r>
      <w:r>
        <w:rPr>
          <w:rFonts w:ascii="Arial" w:eastAsia="Arial" w:hAnsi="Arial" w:cs="Arial"/>
          <w:spacing w:val="-2"/>
          <w:sz w:val="24"/>
          <w:szCs w:val="24"/>
        </w:rPr>
        <w:t>т</w:t>
      </w:r>
      <w:r>
        <w:rPr>
          <w:rFonts w:ascii="Arial" w:eastAsia="Arial" w:hAnsi="Arial" w:cs="Arial"/>
          <w:spacing w:val="1"/>
          <w:sz w:val="24"/>
          <w:szCs w:val="24"/>
        </w:rPr>
        <w:t>ра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-2"/>
          <w:sz w:val="24"/>
          <w:szCs w:val="24"/>
        </w:rPr>
        <w:t>к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из</w:t>
      </w:r>
      <w:r>
        <w:rPr>
          <w:rFonts w:ascii="Arial" w:eastAsia="Arial" w:hAnsi="Arial" w:cs="Arial"/>
          <w:spacing w:val="1"/>
          <w:sz w:val="24"/>
          <w:szCs w:val="24"/>
        </w:rPr>
        <w:t>р</w:t>
      </w:r>
      <w:r>
        <w:rPr>
          <w:rFonts w:ascii="Arial" w:eastAsia="Arial" w:hAnsi="Arial" w:cs="Arial"/>
          <w:sz w:val="24"/>
          <w:szCs w:val="24"/>
        </w:rPr>
        <w:t>ичи</w:t>
      </w:r>
      <w:r>
        <w:rPr>
          <w:rFonts w:ascii="Arial" w:eastAsia="Arial" w:hAnsi="Arial" w:cs="Arial"/>
          <w:spacing w:val="-2"/>
          <w:sz w:val="24"/>
          <w:szCs w:val="24"/>
        </w:rPr>
        <w:t>т</w:t>
      </w:r>
      <w:r>
        <w:rPr>
          <w:rFonts w:ascii="Arial" w:eastAsia="Arial" w:hAnsi="Arial" w:cs="Arial"/>
          <w:sz w:val="24"/>
          <w:szCs w:val="24"/>
        </w:rPr>
        <w:t>о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изја</w:t>
      </w:r>
      <w:r>
        <w:rPr>
          <w:rFonts w:ascii="Arial" w:eastAsia="Arial" w:hAnsi="Arial" w:cs="Arial"/>
          <w:spacing w:val="-2"/>
          <w:sz w:val="24"/>
          <w:szCs w:val="24"/>
        </w:rPr>
        <w:t>в</w:t>
      </w:r>
      <w:r>
        <w:rPr>
          <w:rFonts w:ascii="Arial" w:eastAsia="Arial" w:hAnsi="Arial" w:cs="Arial"/>
          <w:sz w:val="24"/>
          <w:szCs w:val="24"/>
        </w:rPr>
        <w:t xml:space="preserve">и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ћ</w:t>
      </w:r>
      <w:r>
        <w:rPr>
          <w:rFonts w:ascii="Arial" w:eastAsia="Arial" w:hAnsi="Arial" w:cs="Arial"/>
          <w:sz w:val="24"/>
          <w:szCs w:val="24"/>
        </w:rPr>
        <w:t>е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т</w:t>
      </w:r>
      <w:r>
        <w:rPr>
          <w:rFonts w:ascii="Arial" w:eastAsia="Arial" w:hAnsi="Arial" w:cs="Arial"/>
          <w:sz w:val="24"/>
          <w:szCs w:val="24"/>
        </w:rPr>
        <w:t>е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пода</w:t>
      </w:r>
      <w:r>
        <w:rPr>
          <w:rFonts w:ascii="Arial" w:eastAsia="Arial" w:hAnsi="Arial" w:cs="Arial"/>
          <w:spacing w:val="-2"/>
          <w:sz w:val="24"/>
          <w:szCs w:val="24"/>
        </w:rPr>
        <w:t>т</w:t>
      </w:r>
      <w:r>
        <w:rPr>
          <w:rFonts w:ascii="Arial" w:eastAsia="Arial" w:hAnsi="Arial" w:cs="Arial"/>
          <w:sz w:val="24"/>
          <w:szCs w:val="24"/>
        </w:rPr>
        <w:t>ке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п</w:t>
      </w:r>
      <w:r>
        <w:rPr>
          <w:rFonts w:ascii="Arial" w:eastAsia="Arial" w:hAnsi="Arial" w:cs="Arial"/>
          <w:spacing w:val="-1"/>
          <w:sz w:val="24"/>
          <w:szCs w:val="24"/>
        </w:rPr>
        <w:t>р</w:t>
      </w:r>
      <w:r>
        <w:rPr>
          <w:rFonts w:ascii="Arial" w:eastAsia="Arial" w:hAnsi="Arial" w:cs="Arial"/>
          <w:sz w:val="24"/>
          <w:szCs w:val="24"/>
        </w:rPr>
        <w:t>ибави</w:t>
      </w:r>
      <w:r>
        <w:rPr>
          <w:rFonts w:ascii="Arial" w:eastAsia="Arial" w:hAnsi="Arial" w:cs="Arial"/>
          <w:spacing w:val="1"/>
          <w:sz w:val="24"/>
          <w:szCs w:val="24"/>
        </w:rPr>
        <w:t>т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2"/>
          <w:sz w:val="24"/>
          <w:szCs w:val="24"/>
        </w:rPr>
        <w:t>м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1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или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ћ</w:t>
      </w:r>
      <w:r>
        <w:rPr>
          <w:rFonts w:ascii="Arial" w:eastAsia="Arial" w:hAnsi="Arial" w:cs="Arial"/>
          <w:sz w:val="24"/>
          <w:szCs w:val="24"/>
        </w:rPr>
        <w:t>е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их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ст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вити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кн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4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.</w:t>
      </w:r>
      <w:proofErr w:type="gramEnd"/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-2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ко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с</w:t>
      </w:r>
      <w:r>
        <w:rPr>
          <w:rFonts w:ascii="Arial" w:eastAsia="Arial" w:hAnsi="Arial" w:cs="Arial"/>
          <w:b/>
          <w:spacing w:val="-2"/>
          <w:sz w:val="24"/>
          <w:szCs w:val="24"/>
        </w:rPr>
        <w:t>т</w:t>
      </w:r>
      <w:r>
        <w:rPr>
          <w:rFonts w:ascii="Arial" w:eastAsia="Arial" w:hAnsi="Arial" w:cs="Arial"/>
          <w:b/>
          <w:sz w:val="24"/>
          <w:szCs w:val="24"/>
        </w:rPr>
        <w:t>ра</w:t>
      </w:r>
      <w:r>
        <w:rPr>
          <w:rFonts w:ascii="Arial" w:eastAsia="Arial" w:hAnsi="Arial" w:cs="Arial"/>
          <w:b/>
          <w:spacing w:val="-1"/>
          <w:sz w:val="24"/>
          <w:szCs w:val="24"/>
        </w:rPr>
        <w:t>н</w:t>
      </w:r>
      <w:r>
        <w:rPr>
          <w:rFonts w:ascii="Arial" w:eastAsia="Arial" w:hAnsi="Arial" w:cs="Arial"/>
          <w:b/>
          <w:spacing w:val="2"/>
          <w:sz w:val="24"/>
          <w:szCs w:val="24"/>
        </w:rPr>
        <w:t>к</w:t>
      </w:r>
      <w:r>
        <w:rPr>
          <w:rFonts w:ascii="Arial" w:eastAsia="Arial" w:hAnsi="Arial" w:cs="Arial"/>
          <w:b/>
          <w:sz w:val="24"/>
          <w:szCs w:val="24"/>
        </w:rPr>
        <w:t>а</w:t>
      </w:r>
      <w:r>
        <w:rPr>
          <w:rFonts w:ascii="Arial" w:eastAsia="Arial" w:hAnsi="Arial" w:cs="Arial"/>
          <w:b/>
          <w:spacing w:val="10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у ро</w:t>
      </w:r>
      <w:r>
        <w:rPr>
          <w:rFonts w:ascii="Arial" w:eastAsia="Arial" w:hAnsi="Arial" w:cs="Arial"/>
          <w:b/>
          <w:spacing w:val="4"/>
          <w:sz w:val="24"/>
          <w:szCs w:val="24"/>
        </w:rPr>
        <w:t>к</w:t>
      </w:r>
      <w:r>
        <w:rPr>
          <w:rFonts w:ascii="Arial" w:eastAsia="Arial" w:hAnsi="Arial" w:cs="Arial"/>
          <w:b/>
          <w:sz w:val="24"/>
          <w:szCs w:val="24"/>
        </w:rPr>
        <w:t>у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1"/>
          <w:sz w:val="24"/>
          <w:szCs w:val="24"/>
        </w:rPr>
        <w:t>н</w:t>
      </w:r>
      <w:r>
        <w:rPr>
          <w:rFonts w:ascii="Arial" w:eastAsia="Arial" w:hAnsi="Arial" w:cs="Arial"/>
          <w:b/>
          <w:sz w:val="24"/>
          <w:szCs w:val="24"/>
        </w:rPr>
        <w:t>е</w:t>
      </w:r>
      <w:r>
        <w:rPr>
          <w:rFonts w:ascii="Arial" w:eastAsia="Arial" w:hAnsi="Arial" w:cs="Arial"/>
          <w:b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1"/>
          <w:sz w:val="24"/>
          <w:szCs w:val="24"/>
        </w:rPr>
        <w:t>п</w:t>
      </w:r>
      <w:r>
        <w:rPr>
          <w:rFonts w:ascii="Arial" w:eastAsia="Arial" w:hAnsi="Arial" w:cs="Arial"/>
          <w:b/>
          <w:sz w:val="24"/>
          <w:szCs w:val="24"/>
        </w:rPr>
        <w:t>о</w:t>
      </w:r>
      <w:r>
        <w:rPr>
          <w:rFonts w:ascii="Arial" w:eastAsia="Arial" w:hAnsi="Arial" w:cs="Arial"/>
          <w:b/>
          <w:spacing w:val="1"/>
          <w:sz w:val="24"/>
          <w:szCs w:val="24"/>
        </w:rPr>
        <w:t>д</w:t>
      </w:r>
      <w:r>
        <w:rPr>
          <w:rFonts w:ascii="Arial" w:eastAsia="Arial" w:hAnsi="Arial" w:cs="Arial"/>
          <w:b/>
          <w:spacing w:val="-1"/>
          <w:sz w:val="24"/>
          <w:szCs w:val="24"/>
        </w:rPr>
        <w:t>н</w:t>
      </w:r>
      <w:r>
        <w:rPr>
          <w:rFonts w:ascii="Arial" w:eastAsia="Arial" w:hAnsi="Arial" w:cs="Arial"/>
          <w:b/>
          <w:spacing w:val="1"/>
          <w:sz w:val="24"/>
          <w:szCs w:val="24"/>
        </w:rPr>
        <w:t>ес</w:t>
      </w:r>
      <w:r>
        <w:rPr>
          <w:rFonts w:ascii="Arial" w:eastAsia="Arial" w:hAnsi="Arial" w:cs="Arial"/>
          <w:b/>
          <w:sz w:val="24"/>
          <w:szCs w:val="24"/>
        </w:rPr>
        <w:t>е</w:t>
      </w:r>
      <w:r>
        <w:rPr>
          <w:rFonts w:ascii="Arial" w:eastAsia="Arial" w:hAnsi="Arial" w:cs="Arial"/>
          <w:b/>
          <w:spacing w:val="1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z w:val="24"/>
          <w:szCs w:val="24"/>
        </w:rPr>
        <w:t>ичне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подат</w:t>
      </w:r>
      <w:r>
        <w:rPr>
          <w:rFonts w:ascii="Arial" w:eastAsia="Arial" w:hAnsi="Arial" w:cs="Arial"/>
          <w:spacing w:val="-1"/>
          <w:sz w:val="24"/>
          <w:szCs w:val="24"/>
        </w:rPr>
        <w:t>к</w:t>
      </w:r>
      <w:r>
        <w:rPr>
          <w:rFonts w:ascii="Arial" w:eastAsia="Arial" w:hAnsi="Arial" w:cs="Arial"/>
          <w:sz w:val="24"/>
          <w:szCs w:val="24"/>
        </w:rPr>
        <w:t>е не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-3"/>
          <w:sz w:val="24"/>
          <w:szCs w:val="24"/>
        </w:rPr>
        <w:t>х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не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за</w:t>
      </w:r>
      <w:r>
        <w:rPr>
          <w:rFonts w:ascii="Arial" w:eastAsia="Arial" w:hAnsi="Arial" w:cs="Arial"/>
          <w:spacing w:val="1"/>
          <w:sz w:val="24"/>
          <w:szCs w:val="24"/>
        </w:rPr>
        <w:t xml:space="preserve"> о</w:t>
      </w:r>
      <w:r>
        <w:rPr>
          <w:rFonts w:ascii="Arial" w:eastAsia="Arial" w:hAnsi="Arial" w:cs="Arial"/>
          <w:spacing w:val="-1"/>
          <w:sz w:val="24"/>
          <w:szCs w:val="24"/>
        </w:rPr>
        <w:t>дл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ч</w:t>
      </w:r>
      <w:r>
        <w:rPr>
          <w:rFonts w:ascii="Arial" w:eastAsia="Arial" w:hAnsi="Arial" w:cs="Arial"/>
          <w:spacing w:val="2"/>
          <w:sz w:val="24"/>
          <w:szCs w:val="24"/>
        </w:rPr>
        <w:t>и</w:t>
      </w:r>
      <w:r>
        <w:rPr>
          <w:rFonts w:ascii="Arial" w:eastAsia="Arial" w:hAnsi="Arial" w:cs="Arial"/>
          <w:sz w:val="24"/>
          <w:szCs w:val="24"/>
        </w:rPr>
        <w:t>вање</w:t>
      </w:r>
      <w:r>
        <w:rPr>
          <w:rFonts w:ascii="Arial" w:eastAsia="Arial" w:hAnsi="Arial" w:cs="Arial"/>
          <w:spacing w:val="1"/>
          <w:sz w:val="24"/>
          <w:szCs w:val="24"/>
        </w:rPr>
        <w:t xml:space="preserve"> ор</w:t>
      </w:r>
      <w:r>
        <w:rPr>
          <w:rFonts w:ascii="Arial" w:eastAsia="Arial" w:hAnsi="Arial" w:cs="Arial"/>
          <w:spacing w:val="-1"/>
          <w:sz w:val="24"/>
          <w:szCs w:val="24"/>
        </w:rPr>
        <w:t>г</w:t>
      </w:r>
      <w:r>
        <w:rPr>
          <w:rFonts w:ascii="Arial" w:eastAsia="Arial" w:hAnsi="Arial" w:cs="Arial"/>
          <w:spacing w:val="4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-2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з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2"/>
          <w:sz w:val="24"/>
          <w:szCs w:val="24"/>
        </w:rPr>
        <w:t>х</w:t>
      </w:r>
      <w:r>
        <w:rPr>
          <w:rFonts w:ascii="Arial" w:eastAsia="Arial" w:hAnsi="Arial" w:cs="Arial"/>
          <w:sz w:val="24"/>
          <w:szCs w:val="24"/>
        </w:rPr>
        <w:t>т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 xml:space="preserve">в </w:t>
      </w:r>
      <w:r>
        <w:rPr>
          <w:rFonts w:ascii="Arial" w:eastAsia="Arial" w:hAnsi="Arial" w:cs="Arial"/>
          <w:spacing w:val="-2"/>
          <w:sz w:val="24"/>
          <w:szCs w:val="24"/>
        </w:rPr>
        <w:t>з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-1"/>
          <w:sz w:val="24"/>
          <w:szCs w:val="24"/>
        </w:rPr>
        <w:t>р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т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3"/>
          <w:sz w:val="24"/>
          <w:szCs w:val="24"/>
        </w:rPr>
        <w:t>њ</w:t>
      </w:r>
      <w:r>
        <w:rPr>
          <w:rFonts w:ascii="Arial" w:eastAsia="Arial" w:hAnsi="Arial" w:cs="Arial"/>
          <w:sz w:val="24"/>
          <w:szCs w:val="24"/>
        </w:rPr>
        <w:t>е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ст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пка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ћ</w:t>
      </w:r>
      <w:r>
        <w:rPr>
          <w:rFonts w:ascii="Arial" w:eastAsia="Arial" w:hAnsi="Arial" w:cs="Arial"/>
          <w:sz w:val="24"/>
          <w:szCs w:val="24"/>
        </w:rPr>
        <w:t>е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с</w:t>
      </w:r>
      <w:r>
        <w:rPr>
          <w:rFonts w:ascii="Arial" w:eastAsia="Arial" w:hAnsi="Arial" w:cs="Arial"/>
          <w:sz w:val="24"/>
          <w:szCs w:val="24"/>
        </w:rPr>
        <w:t>е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</w:t>
      </w:r>
      <w:r>
        <w:rPr>
          <w:rFonts w:ascii="Arial" w:eastAsia="Arial" w:hAnsi="Arial" w:cs="Arial"/>
          <w:spacing w:val="1"/>
          <w:sz w:val="24"/>
          <w:szCs w:val="24"/>
        </w:rPr>
        <w:t>м</w:t>
      </w:r>
      <w:r>
        <w:rPr>
          <w:rFonts w:ascii="Arial" w:eastAsia="Arial" w:hAnsi="Arial" w:cs="Arial"/>
          <w:spacing w:val="-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т</w:t>
      </w:r>
      <w:r>
        <w:rPr>
          <w:rFonts w:ascii="Arial" w:eastAsia="Arial" w:hAnsi="Arial" w:cs="Arial"/>
          <w:spacing w:val="1"/>
          <w:sz w:val="24"/>
          <w:szCs w:val="24"/>
        </w:rPr>
        <w:t>р</w:t>
      </w:r>
      <w:r>
        <w:rPr>
          <w:rFonts w:ascii="Arial" w:eastAsia="Arial" w:hAnsi="Arial" w:cs="Arial"/>
          <w:spacing w:val="-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ти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1"/>
          <w:sz w:val="24"/>
          <w:szCs w:val="24"/>
        </w:rPr>
        <w:t>н</w:t>
      </w:r>
      <w:r>
        <w:rPr>
          <w:rFonts w:ascii="Arial" w:eastAsia="Arial" w:hAnsi="Arial" w:cs="Arial"/>
          <w:b/>
          <w:spacing w:val="3"/>
          <w:sz w:val="24"/>
          <w:szCs w:val="24"/>
        </w:rPr>
        <w:t>е</w:t>
      </w:r>
      <w:r>
        <w:rPr>
          <w:rFonts w:ascii="Arial" w:eastAsia="Arial" w:hAnsi="Arial" w:cs="Arial"/>
          <w:b/>
          <w:spacing w:val="-6"/>
          <w:sz w:val="24"/>
          <w:szCs w:val="24"/>
        </w:rPr>
        <w:t>у</w:t>
      </w:r>
      <w:r>
        <w:rPr>
          <w:rFonts w:ascii="Arial" w:eastAsia="Arial" w:hAnsi="Arial" w:cs="Arial"/>
          <w:b/>
          <w:spacing w:val="2"/>
          <w:sz w:val="24"/>
          <w:szCs w:val="24"/>
        </w:rPr>
        <w:t>р</w:t>
      </w:r>
      <w:r>
        <w:rPr>
          <w:rFonts w:ascii="Arial" w:eastAsia="Arial" w:hAnsi="Arial" w:cs="Arial"/>
          <w:b/>
          <w:spacing w:val="1"/>
          <w:sz w:val="24"/>
          <w:szCs w:val="24"/>
        </w:rPr>
        <w:t>е</w:t>
      </w:r>
      <w:r>
        <w:rPr>
          <w:rFonts w:ascii="Arial" w:eastAsia="Arial" w:hAnsi="Arial" w:cs="Arial"/>
          <w:b/>
          <w:spacing w:val="-1"/>
          <w:sz w:val="24"/>
          <w:szCs w:val="24"/>
        </w:rPr>
        <w:t>дн</w:t>
      </w:r>
      <w:r>
        <w:rPr>
          <w:rFonts w:ascii="Arial" w:eastAsia="Arial" w:hAnsi="Arial" w:cs="Arial"/>
          <w:b/>
          <w:spacing w:val="1"/>
          <w:sz w:val="24"/>
          <w:szCs w:val="24"/>
        </w:rPr>
        <w:t>и</w:t>
      </w:r>
      <w:r>
        <w:rPr>
          <w:rFonts w:ascii="Arial" w:eastAsia="Arial" w:hAnsi="Arial" w:cs="Arial"/>
          <w:b/>
          <w:spacing w:val="-2"/>
          <w:sz w:val="24"/>
          <w:szCs w:val="24"/>
        </w:rPr>
        <w:t>м</w:t>
      </w:r>
      <w:r>
        <w:rPr>
          <w:rFonts w:ascii="Arial" w:eastAsia="Arial" w:hAnsi="Arial" w:cs="Arial"/>
          <w:b/>
          <w:sz w:val="24"/>
          <w:szCs w:val="24"/>
        </w:rPr>
        <w:t>.</w:t>
      </w:r>
      <w:proofErr w:type="gramEnd"/>
    </w:p>
    <w:p w:rsidR="00437600" w:rsidRDefault="009869F2">
      <w:pPr>
        <w:spacing w:line="277" w:lineRule="auto"/>
        <w:ind w:left="118" w:right="101" w:firstLine="720"/>
        <w:jc w:val="both"/>
        <w:rPr>
          <w:rFonts w:ascii="Arial" w:eastAsia="Arial" w:hAnsi="Arial" w:cs="Arial"/>
          <w:sz w:val="24"/>
          <w:szCs w:val="24"/>
        </w:rPr>
      </w:pPr>
      <w:proofErr w:type="gramStart"/>
      <w:r>
        <w:rPr>
          <w:rFonts w:ascii="Arial" w:eastAsia="Arial" w:hAnsi="Arial" w:cs="Arial"/>
          <w:spacing w:val="2"/>
          <w:sz w:val="24"/>
          <w:szCs w:val="24"/>
        </w:rPr>
        <w:t>Т</w:t>
      </w:r>
      <w:r>
        <w:rPr>
          <w:rFonts w:ascii="Arial" w:eastAsia="Arial" w:hAnsi="Arial" w:cs="Arial"/>
          <w:spacing w:val="-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ђ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с</w:t>
      </w:r>
      <w:r>
        <w:rPr>
          <w:rFonts w:ascii="Arial" w:eastAsia="Arial" w:hAnsi="Arial" w:cs="Arial"/>
          <w:sz w:val="24"/>
          <w:szCs w:val="24"/>
        </w:rPr>
        <w:t>т</w:t>
      </w:r>
      <w:r>
        <w:rPr>
          <w:rFonts w:ascii="Arial" w:eastAsia="Arial" w:hAnsi="Arial" w:cs="Arial"/>
          <w:spacing w:val="1"/>
          <w:sz w:val="24"/>
          <w:szCs w:val="24"/>
        </w:rPr>
        <w:t>ра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-2"/>
          <w:sz w:val="24"/>
          <w:szCs w:val="24"/>
        </w:rPr>
        <w:t>к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м</w:t>
      </w:r>
      <w:r>
        <w:rPr>
          <w:rFonts w:ascii="Arial" w:eastAsia="Arial" w:hAnsi="Arial" w:cs="Arial"/>
          <w:spacing w:val="1"/>
          <w:sz w:val="24"/>
          <w:szCs w:val="24"/>
        </w:rPr>
        <w:t>ор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с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гл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сност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дл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жни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ор</w:t>
      </w:r>
      <w:r>
        <w:rPr>
          <w:rFonts w:ascii="Arial" w:eastAsia="Arial" w:hAnsi="Arial" w:cs="Arial"/>
          <w:spacing w:val="-1"/>
          <w:sz w:val="24"/>
          <w:szCs w:val="24"/>
        </w:rPr>
        <w:t>г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врши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вид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при</w:t>
      </w:r>
      <w:r>
        <w:rPr>
          <w:rFonts w:ascii="Arial" w:eastAsia="Arial" w:hAnsi="Arial" w:cs="Arial"/>
          <w:spacing w:val="-1"/>
          <w:sz w:val="24"/>
          <w:szCs w:val="24"/>
        </w:rPr>
        <w:t>б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ви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под</w:t>
      </w:r>
      <w:r>
        <w:rPr>
          <w:rFonts w:ascii="Arial" w:eastAsia="Arial" w:hAnsi="Arial" w:cs="Arial"/>
          <w:spacing w:val="-2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т</w:t>
      </w:r>
      <w:r>
        <w:rPr>
          <w:rFonts w:ascii="Arial" w:eastAsia="Arial" w:hAnsi="Arial" w:cs="Arial"/>
          <w:spacing w:val="1"/>
          <w:sz w:val="24"/>
          <w:szCs w:val="24"/>
        </w:rPr>
        <w:t>к</w:t>
      </w:r>
      <w:r>
        <w:rPr>
          <w:rFonts w:ascii="Arial" w:eastAsia="Arial" w:hAnsi="Arial" w:cs="Arial"/>
          <w:sz w:val="24"/>
          <w:szCs w:val="24"/>
        </w:rPr>
        <w:t>е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или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нта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-2"/>
          <w:sz w:val="24"/>
          <w:szCs w:val="24"/>
        </w:rPr>
        <w:t>е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-3"/>
          <w:sz w:val="24"/>
          <w:szCs w:val="24"/>
        </w:rPr>
        <w:t>х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на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з</w:t>
      </w:r>
      <w:r>
        <w:rPr>
          <w:rFonts w:ascii="Arial" w:eastAsia="Arial" w:hAnsi="Arial" w:cs="Arial"/>
          <w:sz w:val="24"/>
          <w:szCs w:val="24"/>
        </w:rPr>
        <w:t xml:space="preserve">а 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дл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чивањ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.</w:t>
      </w:r>
      <w:proofErr w:type="gramEnd"/>
    </w:p>
    <w:p w:rsidR="00437600" w:rsidRDefault="009869F2">
      <w:pPr>
        <w:spacing w:line="260" w:lineRule="exact"/>
        <w:ind w:left="839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По</w:t>
      </w:r>
      <w:r>
        <w:rPr>
          <w:rFonts w:ascii="Arial" w:eastAsia="Arial" w:hAnsi="Arial" w:cs="Arial"/>
          <w:spacing w:val="18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б</w:t>
      </w:r>
      <w:r>
        <w:rPr>
          <w:rFonts w:ascii="Arial" w:eastAsia="Arial" w:hAnsi="Arial" w:cs="Arial"/>
          <w:sz w:val="24"/>
          <w:szCs w:val="24"/>
        </w:rPr>
        <w:t>ијању</w:t>
      </w:r>
      <w:r>
        <w:rPr>
          <w:rFonts w:ascii="Arial" w:eastAsia="Arial" w:hAnsi="Arial" w:cs="Arial"/>
          <w:spacing w:val="1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з</w:t>
      </w:r>
      <w:r>
        <w:rPr>
          <w:rFonts w:ascii="Arial" w:eastAsia="Arial" w:hAnsi="Arial" w:cs="Arial"/>
          <w:spacing w:val="4"/>
          <w:sz w:val="24"/>
          <w:szCs w:val="24"/>
        </w:rPr>
        <w:t>а</w:t>
      </w:r>
      <w:r>
        <w:rPr>
          <w:rFonts w:ascii="Arial" w:eastAsia="Arial" w:hAnsi="Arial" w:cs="Arial"/>
          <w:spacing w:val="-2"/>
          <w:sz w:val="24"/>
          <w:szCs w:val="24"/>
        </w:rPr>
        <w:t>х</w:t>
      </w:r>
      <w:r>
        <w:rPr>
          <w:rFonts w:ascii="Arial" w:eastAsia="Arial" w:hAnsi="Arial" w:cs="Arial"/>
          <w:sz w:val="24"/>
          <w:szCs w:val="24"/>
        </w:rPr>
        <w:t>т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ва</w:t>
      </w:r>
      <w:r>
        <w:rPr>
          <w:rFonts w:ascii="Arial" w:eastAsia="Arial" w:hAnsi="Arial" w:cs="Arial"/>
          <w:spacing w:val="1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за</w:t>
      </w:r>
      <w:r>
        <w:rPr>
          <w:rFonts w:ascii="Arial" w:eastAsia="Arial" w:hAnsi="Arial" w:cs="Arial"/>
          <w:spacing w:val="1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пос</w:t>
      </w:r>
      <w:r>
        <w:rPr>
          <w:rFonts w:ascii="Arial" w:eastAsia="Arial" w:hAnsi="Arial" w:cs="Arial"/>
          <w:spacing w:val="1"/>
          <w:sz w:val="24"/>
          <w:szCs w:val="24"/>
        </w:rPr>
        <w:t>та</w:t>
      </w:r>
      <w:r>
        <w:rPr>
          <w:rFonts w:ascii="Arial" w:eastAsia="Arial" w:hAnsi="Arial" w:cs="Arial"/>
          <w:sz w:val="24"/>
          <w:szCs w:val="24"/>
        </w:rPr>
        <w:t>вљ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3"/>
          <w:sz w:val="24"/>
          <w:szCs w:val="24"/>
        </w:rPr>
        <w:t>њ</w:t>
      </w:r>
      <w:r>
        <w:rPr>
          <w:rFonts w:ascii="Arial" w:eastAsia="Arial" w:hAnsi="Arial" w:cs="Arial"/>
          <w:sz w:val="24"/>
          <w:szCs w:val="24"/>
        </w:rPr>
        <w:t>е</w:t>
      </w:r>
      <w:r>
        <w:rPr>
          <w:rFonts w:ascii="Arial" w:eastAsia="Arial" w:hAnsi="Arial" w:cs="Arial"/>
          <w:spacing w:val="1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3"/>
          <w:sz w:val="24"/>
          <w:szCs w:val="24"/>
        </w:rPr>
        <w:t>њ</w:t>
      </w:r>
      <w:r>
        <w:rPr>
          <w:rFonts w:ascii="Arial" w:eastAsia="Arial" w:hAnsi="Arial" w:cs="Arial"/>
          <w:sz w:val="24"/>
          <w:szCs w:val="24"/>
        </w:rPr>
        <w:t>их</w:t>
      </w:r>
      <w:r>
        <w:rPr>
          <w:rFonts w:ascii="Arial" w:eastAsia="Arial" w:hAnsi="Arial" w:cs="Arial"/>
          <w:spacing w:val="1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нт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жних</w:t>
      </w:r>
      <w:r>
        <w:rPr>
          <w:rFonts w:ascii="Arial" w:eastAsia="Arial" w:hAnsi="Arial" w:cs="Arial"/>
          <w:spacing w:val="1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об</w:t>
      </w:r>
      <w:r>
        <w:rPr>
          <w:rFonts w:ascii="Arial" w:eastAsia="Arial" w:hAnsi="Arial" w:cs="Arial"/>
          <w:sz w:val="24"/>
          <w:szCs w:val="24"/>
        </w:rPr>
        <w:t>је</w:t>
      </w:r>
      <w:r>
        <w:rPr>
          <w:rFonts w:ascii="Arial" w:eastAsia="Arial" w:hAnsi="Arial" w:cs="Arial"/>
          <w:spacing w:val="1"/>
          <w:sz w:val="24"/>
          <w:szCs w:val="24"/>
        </w:rPr>
        <w:t>ка</w:t>
      </w:r>
      <w:r>
        <w:rPr>
          <w:rFonts w:ascii="Arial" w:eastAsia="Arial" w:hAnsi="Arial" w:cs="Arial"/>
          <w:spacing w:val="-2"/>
          <w:sz w:val="24"/>
          <w:szCs w:val="24"/>
        </w:rPr>
        <w:t>т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1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на</w:t>
      </w:r>
      <w:r>
        <w:rPr>
          <w:rFonts w:ascii="Arial" w:eastAsia="Arial" w:hAnsi="Arial" w:cs="Arial"/>
          <w:spacing w:val="1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јавним</w:t>
      </w:r>
      <w:r>
        <w:rPr>
          <w:rFonts w:ascii="Arial" w:eastAsia="Arial" w:hAnsi="Arial" w:cs="Arial"/>
          <w:spacing w:val="1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1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с</w:t>
      </w:r>
      <w:r>
        <w:rPr>
          <w:rFonts w:ascii="Arial" w:eastAsia="Arial" w:hAnsi="Arial" w:cs="Arial"/>
          <w:spacing w:val="7"/>
          <w:sz w:val="24"/>
          <w:szCs w:val="24"/>
        </w:rPr>
        <w:t>т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pacing w:val="-2"/>
          <w:sz w:val="24"/>
          <w:szCs w:val="24"/>
        </w:rPr>
        <w:t>и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1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пов</w:t>
      </w:r>
      <w:r>
        <w:rPr>
          <w:rFonts w:ascii="Arial" w:eastAsia="Arial" w:hAnsi="Arial" w:cs="Arial"/>
          <w:spacing w:val="1"/>
          <w:sz w:val="24"/>
          <w:szCs w:val="24"/>
        </w:rPr>
        <w:t>р</w:t>
      </w:r>
      <w:r>
        <w:rPr>
          <w:rFonts w:ascii="Arial" w:eastAsia="Arial" w:hAnsi="Arial" w:cs="Arial"/>
          <w:sz w:val="24"/>
          <w:szCs w:val="24"/>
        </w:rPr>
        <w:t>ши</w:t>
      </w:r>
      <w:r>
        <w:rPr>
          <w:rFonts w:ascii="Arial" w:eastAsia="Arial" w:hAnsi="Arial" w:cs="Arial"/>
          <w:spacing w:val="-1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над</w:t>
      </w:r>
      <w:r>
        <w:rPr>
          <w:rFonts w:ascii="Arial" w:eastAsia="Arial" w:hAnsi="Arial" w:cs="Arial"/>
          <w:spacing w:val="-3"/>
          <w:sz w:val="24"/>
          <w:szCs w:val="24"/>
        </w:rPr>
        <w:t>л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жни</w:t>
      </w:r>
      <w:r>
        <w:rPr>
          <w:rFonts w:ascii="Arial" w:eastAsia="Arial" w:hAnsi="Arial" w:cs="Arial"/>
          <w:spacing w:val="17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ор</w:t>
      </w:r>
      <w:r>
        <w:rPr>
          <w:rFonts w:ascii="Arial" w:eastAsia="Arial" w:hAnsi="Arial" w:cs="Arial"/>
          <w:spacing w:val="-1"/>
          <w:sz w:val="24"/>
          <w:szCs w:val="24"/>
        </w:rPr>
        <w:t>г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н</w:t>
      </w:r>
    </w:p>
    <w:p w:rsidR="00437600" w:rsidRDefault="009869F2">
      <w:pPr>
        <w:spacing w:before="41"/>
        <w:ind w:left="118" w:right="7300"/>
        <w:jc w:val="both"/>
        <w:rPr>
          <w:rFonts w:ascii="Arial" w:eastAsia="Arial" w:hAnsi="Arial" w:cs="Arial"/>
          <w:sz w:val="24"/>
          <w:szCs w:val="24"/>
        </w:rPr>
      </w:pPr>
      <w:proofErr w:type="gramStart"/>
      <w:r>
        <w:rPr>
          <w:rFonts w:ascii="Arial" w:eastAsia="Arial" w:hAnsi="Arial" w:cs="Arial"/>
          <w:b/>
          <w:spacing w:val="-1"/>
          <w:sz w:val="24"/>
          <w:szCs w:val="24"/>
        </w:rPr>
        <w:t>п</w:t>
      </w:r>
      <w:r>
        <w:rPr>
          <w:rFonts w:ascii="Arial" w:eastAsia="Arial" w:hAnsi="Arial" w:cs="Arial"/>
          <w:b/>
          <w:sz w:val="24"/>
          <w:szCs w:val="24"/>
        </w:rPr>
        <w:t>ро</w:t>
      </w:r>
      <w:r>
        <w:rPr>
          <w:rFonts w:ascii="Arial" w:eastAsia="Arial" w:hAnsi="Arial" w:cs="Arial"/>
          <w:b/>
          <w:spacing w:val="-2"/>
          <w:sz w:val="24"/>
          <w:szCs w:val="24"/>
        </w:rPr>
        <w:t>в</w:t>
      </w:r>
      <w:r>
        <w:rPr>
          <w:rFonts w:ascii="Arial" w:eastAsia="Arial" w:hAnsi="Arial" w:cs="Arial"/>
          <w:b/>
          <w:spacing w:val="1"/>
          <w:sz w:val="24"/>
          <w:szCs w:val="24"/>
        </w:rPr>
        <w:t>е</w:t>
      </w:r>
      <w:r>
        <w:rPr>
          <w:rFonts w:ascii="Arial" w:eastAsia="Arial" w:hAnsi="Arial" w:cs="Arial"/>
          <w:b/>
          <w:sz w:val="24"/>
          <w:szCs w:val="24"/>
        </w:rPr>
        <w:t>ра</w:t>
      </w:r>
      <w:r>
        <w:rPr>
          <w:rFonts w:ascii="Arial" w:eastAsia="Arial" w:hAnsi="Arial" w:cs="Arial"/>
          <w:b/>
          <w:spacing w:val="-1"/>
          <w:sz w:val="24"/>
          <w:szCs w:val="24"/>
        </w:rPr>
        <w:t>в</w:t>
      </w:r>
      <w:r>
        <w:rPr>
          <w:rFonts w:ascii="Arial" w:eastAsia="Arial" w:hAnsi="Arial" w:cs="Arial"/>
          <w:b/>
          <w:sz w:val="24"/>
          <w:szCs w:val="24"/>
        </w:rPr>
        <w:t>а</w:t>
      </w:r>
      <w:proofErr w:type="gramEnd"/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4"/>
          <w:sz w:val="24"/>
          <w:szCs w:val="24"/>
        </w:rPr>
        <w:t>у</w:t>
      </w:r>
      <w:r>
        <w:rPr>
          <w:rFonts w:ascii="Arial" w:eastAsia="Arial" w:hAnsi="Arial" w:cs="Arial"/>
          <w:b/>
          <w:sz w:val="24"/>
          <w:szCs w:val="24"/>
        </w:rPr>
        <w:t>ре</w:t>
      </w:r>
      <w:r>
        <w:rPr>
          <w:rFonts w:ascii="Arial" w:eastAsia="Arial" w:hAnsi="Arial" w:cs="Arial"/>
          <w:b/>
          <w:spacing w:val="-1"/>
          <w:sz w:val="24"/>
          <w:szCs w:val="24"/>
        </w:rPr>
        <w:t>д</w:t>
      </w:r>
      <w:r>
        <w:rPr>
          <w:rFonts w:ascii="Arial" w:eastAsia="Arial" w:hAnsi="Arial" w:cs="Arial"/>
          <w:b/>
          <w:spacing w:val="1"/>
          <w:sz w:val="24"/>
          <w:szCs w:val="24"/>
        </w:rPr>
        <w:t>н</w:t>
      </w:r>
      <w:r>
        <w:rPr>
          <w:rFonts w:ascii="Arial" w:eastAsia="Arial" w:hAnsi="Arial" w:cs="Arial"/>
          <w:b/>
          <w:sz w:val="24"/>
          <w:szCs w:val="24"/>
        </w:rPr>
        <w:t xml:space="preserve">ост </w:t>
      </w:r>
      <w:r>
        <w:rPr>
          <w:rFonts w:ascii="Arial" w:eastAsia="Arial" w:hAnsi="Arial" w:cs="Arial"/>
          <w:b/>
          <w:spacing w:val="1"/>
          <w:sz w:val="24"/>
          <w:szCs w:val="24"/>
        </w:rPr>
        <w:t>зах</w:t>
      </w:r>
      <w:r>
        <w:rPr>
          <w:rFonts w:ascii="Arial" w:eastAsia="Arial" w:hAnsi="Arial" w:cs="Arial"/>
          <w:b/>
          <w:spacing w:val="-2"/>
          <w:sz w:val="24"/>
          <w:szCs w:val="24"/>
        </w:rPr>
        <w:t>т</w:t>
      </w:r>
      <w:r>
        <w:rPr>
          <w:rFonts w:ascii="Arial" w:eastAsia="Arial" w:hAnsi="Arial" w:cs="Arial"/>
          <w:b/>
          <w:spacing w:val="1"/>
          <w:sz w:val="24"/>
          <w:szCs w:val="24"/>
        </w:rPr>
        <w:t>е</w:t>
      </w:r>
      <w:r>
        <w:rPr>
          <w:rFonts w:ascii="Arial" w:eastAsia="Arial" w:hAnsi="Arial" w:cs="Arial"/>
          <w:b/>
          <w:spacing w:val="-1"/>
          <w:sz w:val="24"/>
          <w:szCs w:val="24"/>
        </w:rPr>
        <w:t>в</w:t>
      </w:r>
      <w:r>
        <w:rPr>
          <w:rFonts w:ascii="Arial" w:eastAsia="Arial" w:hAnsi="Arial" w:cs="Arial"/>
          <w:b/>
          <w:sz w:val="24"/>
          <w:szCs w:val="24"/>
        </w:rPr>
        <w:t>а</w:t>
      </w:r>
      <w:r>
        <w:rPr>
          <w:rFonts w:ascii="Arial" w:eastAsia="Arial" w:hAnsi="Arial" w:cs="Arial"/>
          <w:b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с</w:t>
      </w:r>
      <w:r>
        <w:rPr>
          <w:rFonts w:ascii="Arial" w:eastAsia="Arial" w:hAnsi="Arial" w:cs="Arial"/>
          <w:spacing w:val="-2"/>
          <w:sz w:val="24"/>
          <w:szCs w:val="24"/>
        </w:rPr>
        <w:t>т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вљ</w:t>
      </w:r>
      <w:r>
        <w:rPr>
          <w:rFonts w:ascii="Arial" w:eastAsia="Arial" w:hAnsi="Arial" w:cs="Arial"/>
          <w:spacing w:val="-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ну</w:t>
      </w:r>
      <w:r>
        <w:rPr>
          <w:rFonts w:ascii="Arial" w:eastAsia="Arial" w:hAnsi="Arial" w:cs="Arial"/>
          <w:spacing w:val="-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до</w:t>
      </w:r>
      <w:r>
        <w:rPr>
          <w:rFonts w:ascii="Arial" w:eastAsia="Arial" w:hAnsi="Arial" w:cs="Arial"/>
          <w:spacing w:val="3"/>
          <w:sz w:val="24"/>
          <w:szCs w:val="24"/>
        </w:rPr>
        <w:t>к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нт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ц</w:t>
      </w:r>
      <w:r>
        <w:rPr>
          <w:rFonts w:ascii="Arial" w:eastAsia="Arial" w:hAnsi="Arial" w:cs="Arial"/>
          <w:sz w:val="24"/>
          <w:szCs w:val="24"/>
        </w:rPr>
        <w:t>иј</w:t>
      </w:r>
      <w:r>
        <w:rPr>
          <w:rFonts w:ascii="Arial" w:eastAsia="Arial" w:hAnsi="Arial" w:cs="Arial"/>
          <w:spacing w:val="-3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.</w:t>
      </w:r>
    </w:p>
    <w:p w:rsidR="00437600" w:rsidRDefault="009869F2">
      <w:pPr>
        <w:spacing w:before="41"/>
        <w:ind w:left="839"/>
        <w:rPr>
          <w:rFonts w:ascii="Arial" w:eastAsia="Arial" w:hAnsi="Arial" w:cs="Arial"/>
          <w:sz w:val="24"/>
          <w:szCs w:val="24"/>
        </w:rPr>
      </w:pPr>
      <w:proofErr w:type="gramStart"/>
      <w:r>
        <w:rPr>
          <w:rFonts w:ascii="Arial" w:eastAsia="Arial" w:hAnsi="Arial" w:cs="Arial"/>
          <w:sz w:val="24"/>
          <w:szCs w:val="24"/>
        </w:rPr>
        <w:t>Евент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z w:val="24"/>
          <w:szCs w:val="24"/>
        </w:rPr>
        <w:t>но,</w:t>
      </w:r>
      <w:r>
        <w:rPr>
          <w:rFonts w:ascii="Arial" w:eastAsia="Arial" w:hAnsi="Arial" w:cs="Arial"/>
          <w:spacing w:val="4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же</w:t>
      </w:r>
      <w:r>
        <w:rPr>
          <w:rFonts w:ascii="Arial" w:eastAsia="Arial" w:hAnsi="Arial" w:cs="Arial"/>
          <w:spacing w:val="49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оћ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48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о</w:t>
      </w:r>
      <w:r>
        <w:rPr>
          <w:rFonts w:ascii="Arial" w:eastAsia="Arial" w:hAnsi="Arial" w:cs="Arial"/>
          <w:spacing w:val="49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р</w:t>
      </w:r>
      <w:r>
        <w:rPr>
          <w:rFonts w:ascii="Arial" w:eastAsia="Arial" w:hAnsi="Arial" w:cs="Arial"/>
          <w:sz w:val="24"/>
          <w:szCs w:val="24"/>
        </w:rPr>
        <w:t>им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не</w:t>
      </w:r>
      <w:r>
        <w:rPr>
          <w:rFonts w:ascii="Arial" w:eastAsia="Arial" w:hAnsi="Arial" w:cs="Arial"/>
          <w:spacing w:val="4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ч</w:t>
      </w:r>
      <w:r>
        <w:rPr>
          <w:rFonts w:ascii="Arial" w:eastAsia="Arial" w:hAnsi="Arial" w:cs="Arial"/>
          <w:spacing w:val="-1"/>
          <w:sz w:val="24"/>
          <w:szCs w:val="24"/>
        </w:rPr>
        <w:t>ла</w:t>
      </w:r>
      <w:r>
        <w:rPr>
          <w:rFonts w:ascii="Arial" w:eastAsia="Arial" w:hAnsi="Arial" w:cs="Arial"/>
          <w:sz w:val="24"/>
          <w:szCs w:val="24"/>
        </w:rPr>
        <w:t>на</w:t>
      </w:r>
      <w:r>
        <w:rPr>
          <w:rFonts w:ascii="Arial" w:eastAsia="Arial" w:hAnsi="Arial" w:cs="Arial"/>
          <w:spacing w:val="4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59</w:t>
      </w:r>
      <w:r>
        <w:rPr>
          <w:rFonts w:ascii="Arial" w:eastAsia="Arial" w:hAnsi="Arial" w:cs="Arial"/>
          <w:sz w:val="24"/>
          <w:szCs w:val="24"/>
        </w:rPr>
        <w:t>.</w:t>
      </w:r>
      <w:proofErr w:type="gramEnd"/>
      <w:r>
        <w:rPr>
          <w:rFonts w:ascii="Arial" w:eastAsia="Arial" w:hAnsi="Arial" w:cs="Arial"/>
          <w:spacing w:val="48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За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на</w:t>
      </w:r>
      <w:r>
        <w:rPr>
          <w:rFonts w:ascii="Arial" w:eastAsia="Arial" w:hAnsi="Arial" w:cs="Arial"/>
          <w:spacing w:val="4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о</w:t>
      </w:r>
      <w:r>
        <w:rPr>
          <w:rFonts w:ascii="Arial" w:eastAsia="Arial" w:hAnsi="Arial" w:cs="Arial"/>
          <w:spacing w:val="49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-3"/>
          <w:sz w:val="24"/>
          <w:szCs w:val="24"/>
        </w:rPr>
        <w:t>ш</w:t>
      </w:r>
      <w:r>
        <w:rPr>
          <w:rFonts w:ascii="Arial" w:eastAsia="Arial" w:hAnsi="Arial" w:cs="Arial"/>
          <w:sz w:val="24"/>
          <w:szCs w:val="24"/>
        </w:rPr>
        <w:t>т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48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пр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в</w:t>
      </w:r>
      <w:r>
        <w:rPr>
          <w:rFonts w:ascii="Arial" w:eastAsia="Arial" w:hAnsi="Arial" w:cs="Arial"/>
          <w:spacing w:val="-1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5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пос</w:t>
      </w:r>
      <w:r>
        <w:rPr>
          <w:rFonts w:ascii="Arial" w:eastAsia="Arial" w:hAnsi="Arial" w:cs="Arial"/>
          <w:spacing w:val="1"/>
          <w:sz w:val="24"/>
          <w:szCs w:val="24"/>
        </w:rPr>
        <w:t>т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пку</w:t>
      </w:r>
      <w:r>
        <w:rPr>
          <w:rFonts w:ascii="Arial" w:eastAsia="Arial" w:hAnsi="Arial" w:cs="Arial"/>
          <w:spacing w:val="4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</w:t>
      </w:r>
      <w:r>
        <w:rPr>
          <w:rFonts w:ascii="Arial" w:eastAsia="Arial" w:hAnsi="Arial" w:cs="Arial"/>
          <w:spacing w:val="1"/>
          <w:sz w:val="24"/>
          <w:szCs w:val="24"/>
        </w:rPr>
        <w:t>„</w:t>
      </w:r>
      <w:r>
        <w:rPr>
          <w:rFonts w:ascii="Arial" w:eastAsia="Arial" w:hAnsi="Arial" w:cs="Arial"/>
          <w:sz w:val="24"/>
          <w:szCs w:val="24"/>
        </w:rPr>
        <w:t>С</w:t>
      </w:r>
      <w:r>
        <w:rPr>
          <w:rFonts w:ascii="Arial" w:eastAsia="Arial" w:hAnsi="Arial" w:cs="Arial"/>
          <w:spacing w:val="1"/>
          <w:sz w:val="24"/>
          <w:szCs w:val="24"/>
        </w:rPr>
        <w:t>л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жбени</w:t>
      </w:r>
      <w:r>
        <w:rPr>
          <w:rFonts w:ascii="Arial" w:eastAsia="Arial" w:hAnsi="Arial" w:cs="Arial"/>
          <w:spacing w:val="48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гл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2"/>
          <w:sz w:val="24"/>
          <w:szCs w:val="24"/>
        </w:rPr>
        <w:t>с</w:t>
      </w:r>
      <w:r>
        <w:rPr>
          <w:rFonts w:ascii="Arial" w:eastAsia="Arial" w:hAnsi="Arial" w:cs="Arial"/>
          <w:sz w:val="24"/>
          <w:szCs w:val="24"/>
        </w:rPr>
        <w:t>ник</w:t>
      </w:r>
      <w:r>
        <w:rPr>
          <w:rFonts w:ascii="Arial" w:eastAsia="Arial" w:hAnsi="Arial" w:cs="Arial"/>
          <w:spacing w:val="4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РС</w:t>
      </w:r>
      <w:proofErr w:type="gramStart"/>
      <w:r>
        <w:rPr>
          <w:rFonts w:ascii="Arial" w:eastAsia="Arial" w:hAnsi="Arial" w:cs="Arial"/>
          <w:sz w:val="24"/>
          <w:szCs w:val="24"/>
        </w:rPr>
        <w:t>“</w:t>
      </w:r>
      <w:r>
        <w:rPr>
          <w:rFonts w:ascii="Arial" w:eastAsia="Arial" w:hAnsi="Arial" w:cs="Arial"/>
          <w:spacing w:val="47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б</w:t>
      </w:r>
      <w:r>
        <w:rPr>
          <w:rFonts w:ascii="Arial" w:eastAsia="Arial" w:hAnsi="Arial" w:cs="Arial"/>
          <w:spacing w:val="1"/>
          <w:sz w:val="24"/>
          <w:szCs w:val="24"/>
        </w:rPr>
        <w:t>ро</w:t>
      </w:r>
      <w:r>
        <w:rPr>
          <w:rFonts w:ascii="Arial" w:eastAsia="Arial" w:hAnsi="Arial" w:cs="Arial"/>
          <w:sz w:val="24"/>
          <w:szCs w:val="24"/>
        </w:rPr>
        <w:t>ј</w:t>
      </w:r>
      <w:proofErr w:type="gramEnd"/>
    </w:p>
    <w:p w:rsidR="00437600" w:rsidRDefault="009869F2">
      <w:pPr>
        <w:spacing w:before="41" w:line="276" w:lineRule="auto"/>
        <w:ind w:left="118" w:right="77"/>
        <w:jc w:val="both"/>
        <w:rPr>
          <w:rFonts w:ascii="Arial" w:eastAsia="Arial" w:hAnsi="Arial" w:cs="Arial"/>
          <w:sz w:val="24"/>
          <w:szCs w:val="24"/>
        </w:rPr>
        <w:sectPr w:rsidR="00437600">
          <w:pgSz w:w="16840" w:h="11920" w:orient="landscape"/>
          <w:pgMar w:top="1080" w:right="1260" w:bottom="280" w:left="1300" w:header="720" w:footer="720" w:gutter="0"/>
          <w:cols w:space="720"/>
        </w:sectPr>
      </w:pPr>
      <w:r>
        <w:rPr>
          <w:rFonts w:ascii="Arial" w:eastAsia="Arial" w:hAnsi="Arial" w:cs="Arial"/>
          <w:spacing w:val="1"/>
          <w:sz w:val="24"/>
          <w:szCs w:val="24"/>
        </w:rPr>
        <w:t>18</w:t>
      </w:r>
      <w:r>
        <w:rPr>
          <w:rFonts w:ascii="Arial" w:eastAsia="Arial" w:hAnsi="Arial" w:cs="Arial"/>
          <w:sz w:val="24"/>
          <w:szCs w:val="24"/>
        </w:rPr>
        <w:t>/</w:t>
      </w:r>
      <w:r>
        <w:rPr>
          <w:rFonts w:ascii="Arial" w:eastAsia="Arial" w:hAnsi="Arial" w:cs="Arial"/>
          <w:spacing w:val="-1"/>
          <w:sz w:val="24"/>
          <w:szCs w:val="24"/>
        </w:rPr>
        <w:t>1</w:t>
      </w:r>
      <w:r>
        <w:rPr>
          <w:rFonts w:ascii="Arial" w:eastAsia="Arial" w:hAnsi="Arial" w:cs="Arial"/>
          <w:spacing w:val="1"/>
          <w:sz w:val="24"/>
          <w:szCs w:val="24"/>
        </w:rPr>
        <w:t>6</w:t>
      </w:r>
      <w:r>
        <w:rPr>
          <w:rFonts w:ascii="Arial" w:eastAsia="Arial" w:hAnsi="Arial" w:cs="Arial"/>
          <w:sz w:val="24"/>
          <w:szCs w:val="24"/>
        </w:rPr>
        <w:t>),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2"/>
          <w:sz w:val="24"/>
          <w:szCs w:val="24"/>
        </w:rPr>
        <w:t>к</w:t>
      </w:r>
      <w:r>
        <w:rPr>
          <w:rFonts w:ascii="Arial" w:eastAsia="Arial" w:hAnsi="Arial" w:cs="Arial"/>
          <w:sz w:val="24"/>
          <w:szCs w:val="24"/>
        </w:rPr>
        <w:t>о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под</w:t>
      </w:r>
      <w:r>
        <w:rPr>
          <w:rFonts w:ascii="Arial" w:eastAsia="Arial" w:hAnsi="Arial" w:cs="Arial"/>
          <w:spacing w:val="-1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с</w:t>
      </w:r>
      <w:r>
        <w:rPr>
          <w:rFonts w:ascii="Arial" w:eastAsia="Arial" w:hAnsi="Arial" w:cs="Arial"/>
          <w:spacing w:val="-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к с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р</w:t>
      </w:r>
      <w:r>
        <w:rPr>
          <w:rFonts w:ascii="Arial" w:eastAsia="Arial" w:hAnsi="Arial" w:cs="Arial"/>
          <w:sz w:val="24"/>
          <w:szCs w:val="24"/>
        </w:rPr>
        <w:t>жи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не</w:t>
      </w:r>
      <w:r>
        <w:rPr>
          <w:rFonts w:ascii="Arial" w:eastAsia="Arial" w:hAnsi="Arial" w:cs="Arial"/>
          <w:spacing w:val="1"/>
          <w:sz w:val="24"/>
          <w:szCs w:val="24"/>
        </w:rPr>
        <w:t>к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ф</w:t>
      </w:r>
      <w:r>
        <w:rPr>
          <w:rFonts w:ascii="Arial" w:eastAsia="Arial" w:hAnsi="Arial" w:cs="Arial"/>
          <w:spacing w:val="1"/>
          <w:sz w:val="24"/>
          <w:szCs w:val="24"/>
        </w:rPr>
        <w:t>ор</w:t>
      </w:r>
      <w:r>
        <w:rPr>
          <w:rFonts w:ascii="Arial" w:eastAsia="Arial" w:hAnsi="Arial" w:cs="Arial"/>
          <w:spacing w:val="-2"/>
          <w:sz w:val="24"/>
          <w:szCs w:val="24"/>
        </w:rPr>
        <w:t>м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z w:val="24"/>
          <w:szCs w:val="24"/>
        </w:rPr>
        <w:t>ни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недост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т</w:t>
      </w:r>
      <w:r>
        <w:rPr>
          <w:rFonts w:ascii="Arial" w:eastAsia="Arial" w:hAnsi="Arial" w:cs="Arial"/>
          <w:spacing w:val="-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ји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с</w:t>
      </w:r>
      <w:r>
        <w:rPr>
          <w:rFonts w:ascii="Arial" w:eastAsia="Arial" w:hAnsi="Arial" w:cs="Arial"/>
          <w:sz w:val="24"/>
          <w:szCs w:val="24"/>
        </w:rPr>
        <w:t>пр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ч</w:t>
      </w:r>
      <w:r>
        <w:rPr>
          <w:rFonts w:ascii="Arial" w:eastAsia="Arial" w:hAnsi="Arial" w:cs="Arial"/>
          <w:spacing w:val="4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ва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по</w:t>
      </w:r>
      <w:r>
        <w:rPr>
          <w:rFonts w:ascii="Arial" w:eastAsia="Arial" w:hAnsi="Arial" w:cs="Arial"/>
          <w:spacing w:val="-2"/>
          <w:sz w:val="24"/>
          <w:szCs w:val="24"/>
        </w:rPr>
        <w:t>с</w:t>
      </w:r>
      <w:r>
        <w:rPr>
          <w:rFonts w:ascii="Arial" w:eastAsia="Arial" w:hAnsi="Arial" w:cs="Arial"/>
          <w:sz w:val="24"/>
          <w:szCs w:val="24"/>
        </w:rPr>
        <w:t>т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пање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по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под</w:t>
      </w:r>
      <w:r>
        <w:rPr>
          <w:rFonts w:ascii="Arial" w:eastAsia="Arial" w:hAnsi="Arial" w:cs="Arial"/>
          <w:spacing w:val="-1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ску или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ко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ј</w:t>
      </w:r>
      <w:r>
        <w:rPr>
          <w:rFonts w:ascii="Arial" w:eastAsia="Arial" w:hAnsi="Arial" w:cs="Arial"/>
          <w:sz w:val="24"/>
          <w:szCs w:val="24"/>
        </w:rPr>
        <w:t>е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не</w:t>
      </w:r>
      <w:r>
        <w:rPr>
          <w:rFonts w:ascii="Arial" w:eastAsia="Arial" w:hAnsi="Arial" w:cs="Arial"/>
          <w:spacing w:val="1"/>
          <w:sz w:val="24"/>
          <w:szCs w:val="24"/>
        </w:rPr>
        <w:t>р</w:t>
      </w:r>
      <w:r>
        <w:rPr>
          <w:rFonts w:ascii="Arial" w:eastAsia="Arial" w:hAnsi="Arial" w:cs="Arial"/>
          <w:spacing w:val="-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з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1"/>
          <w:sz w:val="24"/>
          <w:szCs w:val="24"/>
        </w:rPr>
        <w:t>љ</w:t>
      </w:r>
      <w:r>
        <w:rPr>
          <w:rFonts w:ascii="Arial" w:eastAsia="Arial" w:hAnsi="Arial" w:cs="Arial"/>
          <w:sz w:val="24"/>
          <w:szCs w:val="24"/>
        </w:rPr>
        <w:t>ив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или неп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тп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н,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те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о</w:t>
      </w:r>
      <w:r>
        <w:rPr>
          <w:rFonts w:ascii="Arial" w:eastAsia="Arial" w:hAnsi="Arial" w:cs="Arial"/>
          <w:spacing w:val="1"/>
          <w:sz w:val="24"/>
          <w:szCs w:val="24"/>
        </w:rPr>
        <w:t>р</w:t>
      </w:r>
      <w:r>
        <w:rPr>
          <w:rFonts w:ascii="Arial" w:eastAsia="Arial" w:hAnsi="Arial" w:cs="Arial"/>
          <w:spacing w:val="-1"/>
          <w:sz w:val="24"/>
          <w:szCs w:val="24"/>
        </w:rPr>
        <w:t>г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об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вешт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ва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под</w:t>
      </w:r>
      <w:r>
        <w:rPr>
          <w:rFonts w:ascii="Arial" w:eastAsia="Arial" w:hAnsi="Arial" w:cs="Arial"/>
          <w:spacing w:val="-1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си</w:t>
      </w:r>
      <w:r>
        <w:rPr>
          <w:rFonts w:ascii="Arial" w:eastAsia="Arial" w:hAnsi="Arial" w:cs="Arial"/>
          <w:spacing w:val="-1"/>
          <w:sz w:val="24"/>
          <w:szCs w:val="24"/>
        </w:rPr>
        <w:t>оц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з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2"/>
          <w:sz w:val="24"/>
          <w:szCs w:val="24"/>
        </w:rPr>
        <w:t>х</w:t>
      </w:r>
      <w:r>
        <w:rPr>
          <w:rFonts w:ascii="Arial" w:eastAsia="Arial" w:hAnsi="Arial" w:cs="Arial"/>
          <w:sz w:val="24"/>
          <w:szCs w:val="24"/>
        </w:rPr>
        <w:t>т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ва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на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ји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чин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pacing w:val="1"/>
          <w:sz w:val="24"/>
          <w:szCs w:val="24"/>
        </w:rPr>
        <w:t>ре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нес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и 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др</w:t>
      </w:r>
      <w:r>
        <w:rPr>
          <w:rFonts w:ascii="Arial" w:eastAsia="Arial" w:hAnsi="Arial" w:cs="Arial"/>
          <w:spacing w:val="1"/>
          <w:sz w:val="24"/>
          <w:szCs w:val="24"/>
        </w:rPr>
        <w:t>еђ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је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под</w:t>
      </w:r>
      <w:r>
        <w:rPr>
          <w:rFonts w:ascii="Arial" w:eastAsia="Arial" w:hAnsi="Arial" w:cs="Arial"/>
          <w:spacing w:val="-1"/>
          <w:sz w:val="24"/>
          <w:szCs w:val="24"/>
        </w:rPr>
        <w:t>но</w:t>
      </w:r>
      <w:r>
        <w:rPr>
          <w:rFonts w:ascii="Arial" w:eastAsia="Arial" w:hAnsi="Arial" w:cs="Arial"/>
          <w:sz w:val="24"/>
          <w:szCs w:val="24"/>
        </w:rPr>
        <w:t>си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ц</w:t>
      </w:r>
      <w:r>
        <w:rPr>
          <w:rFonts w:ascii="Arial" w:eastAsia="Arial" w:hAnsi="Arial" w:cs="Arial"/>
          <w:sz w:val="24"/>
          <w:szCs w:val="24"/>
        </w:rPr>
        <w:t xml:space="preserve">у </w:t>
      </w:r>
      <w:r>
        <w:rPr>
          <w:rFonts w:ascii="Arial" w:eastAsia="Arial" w:hAnsi="Arial" w:cs="Arial"/>
          <w:spacing w:val="1"/>
          <w:sz w:val="24"/>
          <w:szCs w:val="24"/>
        </w:rPr>
        <w:t>ро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у </w:t>
      </w:r>
      <w:r>
        <w:rPr>
          <w:rFonts w:ascii="Arial" w:eastAsia="Arial" w:hAnsi="Arial" w:cs="Arial"/>
          <w:spacing w:val="-2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ј</w:t>
      </w:r>
      <w:r>
        <w:rPr>
          <w:rFonts w:ascii="Arial" w:eastAsia="Arial" w:hAnsi="Arial" w:cs="Arial"/>
          <w:sz w:val="24"/>
          <w:szCs w:val="24"/>
        </w:rPr>
        <w:t xml:space="preserve">е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ж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недост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т</w:t>
      </w:r>
      <w:r>
        <w:rPr>
          <w:rFonts w:ascii="Arial" w:eastAsia="Arial" w:hAnsi="Arial" w:cs="Arial"/>
          <w:spacing w:val="1"/>
          <w:sz w:val="24"/>
          <w:szCs w:val="24"/>
        </w:rPr>
        <w:t>к</w:t>
      </w:r>
      <w:r>
        <w:rPr>
          <w:rFonts w:ascii="Arial" w:eastAsia="Arial" w:hAnsi="Arial" w:cs="Arial"/>
          <w:sz w:val="24"/>
          <w:szCs w:val="24"/>
        </w:rPr>
        <w:t>е</w:t>
      </w:r>
      <w:r>
        <w:rPr>
          <w:rFonts w:ascii="Arial" w:eastAsia="Arial" w:hAnsi="Arial" w:cs="Arial"/>
          <w:spacing w:val="1"/>
          <w:sz w:val="24"/>
          <w:szCs w:val="24"/>
        </w:rPr>
        <w:t xml:space="preserve"> о</w:t>
      </w:r>
      <w:r>
        <w:rPr>
          <w:rFonts w:ascii="Arial" w:eastAsia="Arial" w:hAnsi="Arial" w:cs="Arial"/>
          <w:sz w:val="24"/>
          <w:szCs w:val="24"/>
        </w:rPr>
        <w:t>т</w:t>
      </w:r>
      <w:r>
        <w:rPr>
          <w:rFonts w:ascii="Arial" w:eastAsia="Arial" w:hAnsi="Arial" w:cs="Arial"/>
          <w:spacing w:val="1"/>
          <w:sz w:val="24"/>
          <w:szCs w:val="24"/>
        </w:rPr>
        <w:t>к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ни (р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ји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не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2"/>
          <w:sz w:val="24"/>
          <w:szCs w:val="24"/>
        </w:rPr>
        <w:t>ж</w:t>
      </w:r>
      <w:r>
        <w:rPr>
          <w:rFonts w:ascii="Arial" w:eastAsia="Arial" w:hAnsi="Arial" w:cs="Arial"/>
          <w:sz w:val="24"/>
          <w:szCs w:val="24"/>
        </w:rPr>
        <w:t>е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б</w:t>
      </w:r>
      <w:r>
        <w:rPr>
          <w:rFonts w:ascii="Arial" w:eastAsia="Arial" w:hAnsi="Arial" w:cs="Arial"/>
          <w:sz w:val="24"/>
          <w:szCs w:val="24"/>
        </w:rPr>
        <w:t>ити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-1"/>
          <w:sz w:val="24"/>
          <w:szCs w:val="24"/>
        </w:rPr>
        <w:t>р</w:t>
      </w:r>
      <w:r>
        <w:rPr>
          <w:rFonts w:ascii="Arial" w:eastAsia="Arial" w:hAnsi="Arial" w:cs="Arial"/>
          <w:spacing w:val="1"/>
          <w:sz w:val="24"/>
          <w:szCs w:val="24"/>
        </w:rPr>
        <w:t>аћ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1"/>
          <w:sz w:val="24"/>
          <w:szCs w:val="24"/>
        </w:rPr>
        <w:t xml:space="preserve"> о</w:t>
      </w:r>
      <w:r>
        <w:rPr>
          <w:rFonts w:ascii="Arial" w:eastAsia="Arial" w:hAnsi="Arial" w:cs="Arial"/>
          <w:sz w:val="24"/>
          <w:szCs w:val="24"/>
        </w:rPr>
        <w:t>д 8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3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),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з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по</w:t>
      </w:r>
      <w:r>
        <w:rPr>
          <w:rFonts w:ascii="Arial" w:eastAsia="Arial" w:hAnsi="Arial" w:cs="Arial"/>
          <w:spacing w:val="1"/>
          <w:sz w:val="24"/>
          <w:szCs w:val="24"/>
        </w:rPr>
        <w:t>зор</w:t>
      </w:r>
      <w:r>
        <w:rPr>
          <w:rFonts w:ascii="Arial" w:eastAsia="Arial" w:hAnsi="Arial" w:cs="Arial"/>
          <w:spacing w:val="-1"/>
          <w:sz w:val="24"/>
          <w:szCs w:val="24"/>
        </w:rPr>
        <w:t>ењ</w:t>
      </w:r>
      <w:r>
        <w:rPr>
          <w:rFonts w:ascii="Arial" w:eastAsia="Arial" w:hAnsi="Arial" w:cs="Arial"/>
          <w:sz w:val="24"/>
          <w:szCs w:val="24"/>
        </w:rPr>
        <w:t>е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на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ра</w:t>
      </w:r>
      <w:r>
        <w:rPr>
          <w:rFonts w:ascii="Arial" w:eastAsia="Arial" w:hAnsi="Arial" w:cs="Arial"/>
          <w:spacing w:val="2"/>
          <w:sz w:val="24"/>
          <w:szCs w:val="24"/>
        </w:rPr>
        <w:t>в</w:t>
      </w:r>
      <w:r>
        <w:rPr>
          <w:rFonts w:ascii="Arial" w:eastAsia="Arial" w:hAnsi="Arial" w:cs="Arial"/>
          <w:sz w:val="24"/>
          <w:szCs w:val="24"/>
        </w:rPr>
        <w:t>не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с</w:t>
      </w:r>
      <w:r>
        <w:rPr>
          <w:rFonts w:ascii="Arial" w:eastAsia="Arial" w:hAnsi="Arial" w:cs="Arial"/>
          <w:spacing w:val="-1"/>
          <w:sz w:val="24"/>
          <w:szCs w:val="24"/>
        </w:rPr>
        <w:t>лед</w:t>
      </w:r>
      <w:r>
        <w:rPr>
          <w:rFonts w:ascii="Arial" w:eastAsia="Arial" w:hAnsi="Arial" w:cs="Arial"/>
          <w:sz w:val="24"/>
          <w:szCs w:val="24"/>
        </w:rPr>
        <w:t>ице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ко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не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pacing w:val="1"/>
          <w:sz w:val="24"/>
          <w:szCs w:val="24"/>
        </w:rPr>
        <w:t>ре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и под</w:t>
      </w:r>
      <w:r>
        <w:rPr>
          <w:rFonts w:ascii="Arial" w:eastAsia="Arial" w:hAnsi="Arial" w:cs="Arial"/>
          <w:spacing w:val="-1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с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у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ро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у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ко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ча</w:t>
      </w:r>
      <w:r>
        <w:rPr>
          <w:rFonts w:ascii="Arial" w:eastAsia="Arial" w:hAnsi="Arial" w:cs="Arial"/>
          <w:spacing w:val="2"/>
          <w:sz w:val="24"/>
          <w:szCs w:val="24"/>
        </w:rPr>
        <w:t>ј</w:t>
      </w:r>
      <w:r>
        <w:rPr>
          <w:rFonts w:ascii="Arial" w:eastAsia="Arial" w:hAnsi="Arial" w:cs="Arial"/>
          <w:sz w:val="24"/>
          <w:szCs w:val="24"/>
        </w:rPr>
        <w:t>у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ћ</w:t>
      </w:r>
      <w:r>
        <w:rPr>
          <w:rFonts w:ascii="Arial" w:eastAsia="Arial" w:hAnsi="Arial" w:cs="Arial"/>
          <w:sz w:val="24"/>
          <w:szCs w:val="24"/>
        </w:rPr>
        <w:t>е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се</w:t>
      </w:r>
      <w:r>
        <w:rPr>
          <w:rFonts w:ascii="Arial" w:eastAsia="Arial" w:hAnsi="Arial" w:cs="Arial"/>
          <w:spacing w:val="1"/>
          <w:sz w:val="24"/>
          <w:szCs w:val="24"/>
        </w:rPr>
        <w:t xml:space="preserve"> за</w:t>
      </w:r>
      <w:r>
        <w:rPr>
          <w:rFonts w:ascii="Arial" w:eastAsia="Arial" w:hAnsi="Arial" w:cs="Arial"/>
          <w:spacing w:val="-2"/>
          <w:sz w:val="24"/>
          <w:szCs w:val="24"/>
        </w:rPr>
        <w:t>х</w:t>
      </w:r>
      <w:r>
        <w:rPr>
          <w:rFonts w:ascii="Arial" w:eastAsia="Arial" w:hAnsi="Arial" w:cs="Arial"/>
          <w:sz w:val="24"/>
          <w:szCs w:val="24"/>
        </w:rPr>
        <w:t>т</w:t>
      </w:r>
      <w:r>
        <w:rPr>
          <w:rFonts w:ascii="Arial" w:eastAsia="Arial" w:hAnsi="Arial" w:cs="Arial"/>
          <w:spacing w:val="-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в см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т</w:t>
      </w:r>
      <w:r>
        <w:rPr>
          <w:rFonts w:ascii="Arial" w:eastAsia="Arial" w:hAnsi="Arial" w:cs="Arial"/>
          <w:spacing w:val="-1"/>
          <w:sz w:val="24"/>
          <w:szCs w:val="24"/>
        </w:rPr>
        <w:t>р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ти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pacing w:val="1"/>
          <w:sz w:val="24"/>
          <w:szCs w:val="24"/>
        </w:rPr>
        <w:t>ре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-3"/>
          <w:sz w:val="24"/>
          <w:szCs w:val="24"/>
        </w:rPr>
        <w:t>и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-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о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т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в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дб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ц</w:t>
      </w:r>
      <w:r>
        <w:rPr>
          <w:rFonts w:ascii="Arial" w:eastAsia="Arial" w:hAnsi="Arial" w:cs="Arial"/>
          <w:sz w:val="24"/>
          <w:szCs w:val="24"/>
        </w:rPr>
        <w:t>ити.</w:t>
      </w:r>
    </w:p>
    <w:p w:rsidR="00437600" w:rsidRDefault="00437600">
      <w:pPr>
        <w:spacing w:before="4" w:line="180" w:lineRule="exact"/>
        <w:rPr>
          <w:sz w:val="19"/>
          <w:szCs w:val="19"/>
        </w:rPr>
      </w:pPr>
    </w:p>
    <w:p w:rsidR="00437600" w:rsidRDefault="00437600">
      <w:pPr>
        <w:spacing w:line="200" w:lineRule="exact"/>
      </w:pPr>
    </w:p>
    <w:p w:rsidR="00437600" w:rsidRDefault="00437600">
      <w:pPr>
        <w:spacing w:line="200" w:lineRule="exact"/>
      </w:pPr>
    </w:p>
    <w:p w:rsidR="00437600" w:rsidRDefault="009869F2">
      <w:pPr>
        <w:spacing w:before="29"/>
        <w:ind w:left="118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color w:val="1F4E79"/>
          <w:spacing w:val="-5"/>
          <w:sz w:val="24"/>
          <w:szCs w:val="24"/>
        </w:rPr>
        <w:t>А</w:t>
      </w:r>
      <w:r>
        <w:rPr>
          <w:rFonts w:ascii="Arial" w:eastAsia="Arial" w:hAnsi="Arial" w:cs="Arial"/>
          <w:b/>
          <w:color w:val="1F4E79"/>
          <w:spacing w:val="2"/>
          <w:sz w:val="24"/>
          <w:szCs w:val="24"/>
        </w:rPr>
        <w:t>к</w:t>
      </w:r>
      <w:r>
        <w:rPr>
          <w:rFonts w:ascii="Arial" w:eastAsia="Arial" w:hAnsi="Arial" w:cs="Arial"/>
          <w:b/>
          <w:color w:val="1F4E79"/>
          <w:sz w:val="24"/>
          <w:szCs w:val="24"/>
        </w:rPr>
        <w:t>т к</w:t>
      </w:r>
      <w:r>
        <w:rPr>
          <w:rFonts w:ascii="Arial" w:eastAsia="Arial" w:hAnsi="Arial" w:cs="Arial"/>
          <w:b/>
          <w:color w:val="1F4E79"/>
          <w:spacing w:val="2"/>
          <w:sz w:val="24"/>
          <w:szCs w:val="24"/>
        </w:rPr>
        <w:t>о</w:t>
      </w:r>
      <w:r>
        <w:rPr>
          <w:rFonts w:ascii="Arial" w:eastAsia="Arial" w:hAnsi="Arial" w:cs="Arial"/>
          <w:b/>
          <w:color w:val="1F4E79"/>
          <w:spacing w:val="-2"/>
          <w:sz w:val="24"/>
          <w:szCs w:val="24"/>
        </w:rPr>
        <w:t>ј</w:t>
      </w:r>
      <w:r>
        <w:rPr>
          <w:rFonts w:ascii="Arial" w:eastAsia="Arial" w:hAnsi="Arial" w:cs="Arial"/>
          <w:b/>
          <w:color w:val="1F4E79"/>
          <w:spacing w:val="1"/>
          <w:sz w:val="24"/>
          <w:szCs w:val="24"/>
        </w:rPr>
        <w:t>и</w:t>
      </w:r>
      <w:r>
        <w:rPr>
          <w:rFonts w:ascii="Arial" w:eastAsia="Arial" w:hAnsi="Arial" w:cs="Arial"/>
          <w:b/>
          <w:color w:val="1F4E79"/>
          <w:sz w:val="24"/>
          <w:szCs w:val="24"/>
        </w:rPr>
        <w:t>м</w:t>
      </w:r>
      <w:r>
        <w:rPr>
          <w:rFonts w:ascii="Arial" w:eastAsia="Arial" w:hAnsi="Arial" w:cs="Arial"/>
          <w:b/>
          <w:color w:val="1F4E79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color w:val="1F4E79"/>
          <w:spacing w:val="1"/>
          <w:sz w:val="24"/>
          <w:szCs w:val="24"/>
        </w:rPr>
        <w:t>с</w:t>
      </w:r>
      <w:r>
        <w:rPr>
          <w:rFonts w:ascii="Arial" w:eastAsia="Arial" w:hAnsi="Arial" w:cs="Arial"/>
          <w:b/>
          <w:color w:val="1F4E79"/>
          <w:sz w:val="24"/>
          <w:szCs w:val="24"/>
        </w:rPr>
        <w:t>е</w:t>
      </w:r>
      <w:r>
        <w:rPr>
          <w:rFonts w:ascii="Arial" w:eastAsia="Arial" w:hAnsi="Arial" w:cs="Arial"/>
          <w:b/>
          <w:color w:val="1F4E79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color w:val="1F4E79"/>
          <w:sz w:val="24"/>
          <w:szCs w:val="24"/>
        </w:rPr>
        <w:t>о</w:t>
      </w:r>
      <w:r>
        <w:rPr>
          <w:rFonts w:ascii="Arial" w:eastAsia="Arial" w:hAnsi="Arial" w:cs="Arial"/>
          <w:b/>
          <w:color w:val="1F4E79"/>
          <w:spacing w:val="-1"/>
          <w:sz w:val="24"/>
          <w:szCs w:val="24"/>
        </w:rPr>
        <w:t>д</w:t>
      </w:r>
      <w:r>
        <w:rPr>
          <w:rFonts w:ascii="Arial" w:eastAsia="Arial" w:hAnsi="Arial" w:cs="Arial"/>
          <w:b/>
          <w:color w:val="1F4E79"/>
          <w:spacing w:val="3"/>
          <w:sz w:val="24"/>
          <w:szCs w:val="24"/>
        </w:rPr>
        <w:t>л</w:t>
      </w:r>
      <w:r>
        <w:rPr>
          <w:rFonts w:ascii="Arial" w:eastAsia="Arial" w:hAnsi="Arial" w:cs="Arial"/>
          <w:b/>
          <w:color w:val="1F4E79"/>
          <w:spacing w:val="-4"/>
          <w:sz w:val="24"/>
          <w:szCs w:val="24"/>
        </w:rPr>
        <w:t>у</w:t>
      </w:r>
      <w:r>
        <w:rPr>
          <w:rFonts w:ascii="Arial" w:eastAsia="Arial" w:hAnsi="Arial" w:cs="Arial"/>
          <w:b/>
          <w:color w:val="1F4E79"/>
          <w:spacing w:val="4"/>
          <w:sz w:val="24"/>
          <w:szCs w:val="24"/>
        </w:rPr>
        <w:t>ч</w:t>
      </w:r>
      <w:r>
        <w:rPr>
          <w:rFonts w:ascii="Arial" w:eastAsia="Arial" w:hAnsi="Arial" w:cs="Arial"/>
          <w:b/>
          <w:color w:val="1F4E79"/>
          <w:spacing w:val="-1"/>
          <w:sz w:val="24"/>
          <w:szCs w:val="24"/>
        </w:rPr>
        <w:t>у</w:t>
      </w:r>
      <w:r>
        <w:rPr>
          <w:rFonts w:ascii="Arial" w:eastAsia="Arial" w:hAnsi="Arial" w:cs="Arial"/>
          <w:b/>
          <w:color w:val="1F4E79"/>
          <w:spacing w:val="-2"/>
          <w:sz w:val="24"/>
          <w:szCs w:val="24"/>
        </w:rPr>
        <w:t>ј</w:t>
      </w:r>
      <w:r>
        <w:rPr>
          <w:rFonts w:ascii="Arial" w:eastAsia="Arial" w:hAnsi="Arial" w:cs="Arial"/>
          <w:b/>
          <w:color w:val="1F4E79"/>
          <w:sz w:val="24"/>
          <w:szCs w:val="24"/>
        </w:rPr>
        <w:t>е</w:t>
      </w:r>
      <w:r>
        <w:rPr>
          <w:rFonts w:ascii="Arial" w:eastAsia="Arial" w:hAnsi="Arial" w:cs="Arial"/>
          <w:b/>
          <w:color w:val="1F4E79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color w:val="1F4E79"/>
          <w:sz w:val="24"/>
          <w:szCs w:val="24"/>
        </w:rPr>
        <w:t>у</w:t>
      </w:r>
      <w:r>
        <w:rPr>
          <w:rFonts w:ascii="Arial" w:eastAsia="Arial" w:hAnsi="Arial" w:cs="Arial"/>
          <w:b/>
          <w:color w:val="1F4E79"/>
          <w:spacing w:val="-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color w:val="1F4E79"/>
          <w:sz w:val="24"/>
          <w:szCs w:val="24"/>
        </w:rPr>
        <w:t>п</w:t>
      </w:r>
      <w:r>
        <w:rPr>
          <w:rFonts w:ascii="Arial" w:eastAsia="Arial" w:hAnsi="Arial" w:cs="Arial"/>
          <w:b/>
          <w:color w:val="1F4E79"/>
          <w:spacing w:val="-1"/>
          <w:sz w:val="24"/>
          <w:szCs w:val="24"/>
        </w:rPr>
        <w:t>о</w:t>
      </w:r>
      <w:r>
        <w:rPr>
          <w:rFonts w:ascii="Arial" w:eastAsia="Arial" w:hAnsi="Arial" w:cs="Arial"/>
          <w:b/>
          <w:color w:val="1F4E79"/>
          <w:spacing w:val="3"/>
          <w:sz w:val="24"/>
          <w:szCs w:val="24"/>
        </w:rPr>
        <w:t>с</w:t>
      </w:r>
      <w:r>
        <w:rPr>
          <w:rFonts w:ascii="Arial" w:eastAsia="Arial" w:hAnsi="Arial" w:cs="Arial"/>
          <w:b/>
          <w:color w:val="1F4E79"/>
          <w:sz w:val="24"/>
          <w:szCs w:val="24"/>
        </w:rPr>
        <w:t>т</w:t>
      </w:r>
      <w:r>
        <w:rPr>
          <w:rFonts w:ascii="Arial" w:eastAsia="Arial" w:hAnsi="Arial" w:cs="Arial"/>
          <w:b/>
          <w:color w:val="1F4E79"/>
          <w:spacing w:val="-4"/>
          <w:sz w:val="24"/>
          <w:szCs w:val="24"/>
        </w:rPr>
        <w:t>у</w:t>
      </w:r>
      <w:r>
        <w:rPr>
          <w:rFonts w:ascii="Arial" w:eastAsia="Arial" w:hAnsi="Arial" w:cs="Arial"/>
          <w:b/>
          <w:color w:val="1F4E79"/>
          <w:spacing w:val="1"/>
          <w:sz w:val="24"/>
          <w:szCs w:val="24"/>
        </w:rPr>
        <w:t>п</w:t>
      </w:r>
      <w:r>
        <w:rPr>
          <w:rFonts w:ascii="Arial" w:eastAsia="Arial" w:hAnsi="Arial" w:cs="Arial"/>
          <w:b/>
          <w:color w:val="1F4E79"/>
          <w:spacing w:val="2"/>
          <w:sz w:val="24"/>
          <w:szCs w:val="24"/>
        </w:rPr>
        <w:t>к</w:t>
      </w:r>
      <w:r>
        <w:rPr>
          <w:rFonts w:ascii="Arial" w:eastAsia="Arial" w:hAnsi="Arial" w:cs="Arial"/>
          <w:b/>
          <w:color w:val="1F4E79"/>
          <w:sz w:val="24"/>
          <w:szCs w:val="24"/>
        </w:rPr>
        <w:t>у</w:t>
      </w:r>
    </w:p>
    <w:p w:rsidR="00437600" w:rsidRDefault="00437600">
      <w:pPr>
        <w:spacing w:before="9" w:line="140" w:lineRule="exact"/>
        <w:rPr>
          <w:sz w:val="15"/>
          <w:szCs w:val="15"/>
        </w:rPr>
      </w:pPr>
    </w:p>
    <w:p w:rsidR="00437600" w:rsidRDefault="00437600">
      <w:pPr>
        <w:spacing w:line="200" w:lineRule="exact"/>
      </w:pPr>
    </w:p>
    <w:p w:rsidR="00437600" w:rsidRDefault="00437600">
      <w:pPr>
        <w:spacing w:line="200" w:lineRule="exact"/>
      </w:pPr>
    </w:p>
    <w:p w:rsidR="00437600" w:rsidRDefault="009869F2">
      <w:pPr>
        <w:spacing w:line="275" w:lineRule="auto"/>
        <w:ind w:left="118" w:right="154" w:firstLine="720"/>
        <w:jc w:val="both"/>
        <w:rPr>
          <w:rFonts w:ascii="Arial" w:eastAsia="Arial" w:hAnsi="Arial" w:cs="Arial"/>
          <w:sz w:val="24"/>
          <w:szCs w:val="24"/>
        </w:rPr>
      </w:pPr>
      <w:proofErr w:type="gramStart"/>
      <w:r>
        <w:rPr>
          <w:rFonts w:ascii="Arial" w:eastAsia="Arial" w:hAnsi="Arial" w:cs="Arial"/>
          <w:sz w:val="24"/>
          <w:szCs w:val="24"/>
        </w:rPr>
        <w:t>О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пр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в</w:t>
      </w:r>
      <w:r>
        <w:rPr>
          <w:rFonts w:ascii="Arial" w:eastAsia="Arial" w:hAnsi="Arial" w:cs="Arial"/>
          <w:spacing w:val="-3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б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ве</w:t>
      </w:r>
      <w:r>
        <w:rPr>
          <w:rFonts w:ascii="Arial" w:eastAsia="Arial" w:hAnsi="Arial" w:cs="Arial"/>
          <w:spacing w:val="1"/>
          <w:sz w:val="24"/>
          <w:szCs w:val="24"/>
        </w:rPr>
        <w:t>з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или пр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в</w:t>
      </w:r>
      <w:r>
        <w:rPr>
          <w:rFonts w:ascii="Arial" w:eastAsia="Arial" w:hAnsi="Arial" w:cs="Arial"/>
          <w:spacing w:val="-1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инт</w:t>
      </w:r>
      <w:r>
        <w:rPr>
          <w:rFonts w:ascii="Arial" w:eastAsia="Arial" w:hAnsi="Arial" w:cs="Arial"/>
          <w:spacing w:val="-1"/>
          <w:sz w:val="24"/>
          <w:szCs w:val="24"/>
        </w:rPr>
        <w:t>е</w:t>
      </w:r>
      <w:r>
        <w:rPr>
          <w:rFonts w:ascii="Arial" w:eastAsia="Arial" w:hAnsi="Arial" w:cs="Arial"/>
          <w:spacing w:val="1"/>
          <w:sz w:val="24"/>
          <w:szCs w:val="24"/>
        </w:rPr>
        <w:t>ре</w:t>
      </w:r>
      <w:r>
        <w:rPr>
          <w:rFonts w:ascii="Arial" w:eastAsia="Arial" w:hAnsi="Arial" w:cs="Arial"/>
          <w:sz w:val="24"/>
          <w:szCs w:val="24"/>
        </w:rPr>
        <w:t>су ст</w:t>
      </w:r>
      <w:r>
        <w:rPr>
          <w:rFonts w:ascii="Arial" w:eastAsia="Arial" w:hAnsi="Arial" w:cs="Arial"/>
          <w:spacing w:val="1"/>
          <w:sz w:val="24"/>
          <w:szCs w:val="24"/>
        </w:rPr>
        <w:t>ра</w:t>
      </w:r>
      <w:r>
        <w:rPr>
          <w:rFonts w:ascii="Arial" w:eastAsia="Arial" w:hAnsi="Arial" w:cs="Arial"/>
          <w:sz w:val="24"/>
          <w:szCs w:val="24"/>
        </w:rPr>
        <w:t>нк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с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гл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сно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ч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 xml:space="preserve">ну </w:t>
      </w:r>
      <w:r>
        <w:rPr>
          <w:rFonts w:ascii="Arial" w:eastAsia="Arial" w:hAnsi="Arial" w:cs="Arial"/>
          <w:spacing w:val="1"/>
          <w:sz w:val="24"/>
          <w:szCs w:val="24"/>
        </w:rPr>
        <w:t>136</w:t>
      </w:r>
      <w:r>
        <w:rPr>
          <w:rFonts w:ascii="Arial" w:eastAsia="Arial" w:hAnsi="Arial" w:cs="Arial"/>
          <w:sz w:val="24"/>
          <w:szCs w:val="24"/>
        </w:rPr>
        <w:t>.</w:t>
      </w:r>
      <w:proofErr w:type="gram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-1"/>
          <w:sz w:val="24"/>
          <w:szCs w:val="24"/>
        </w:rPr>
        <w:t>З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на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о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-1"/>
          <w:sz w:val="24"/>
          <w:szCs w:val="24"/>
        </w:rPr>
        <w:t>ш</w:t>
      </w:r>
      <w:r>
        <w:rPr>
          <w:rFonts w:ascii="Arial" w:eastAsia="Arial" w:hAnsi="Arial" w:cs="Arial"/>
          <w:spacing w:val="-2"/>
          <w:sz w:val="24"/>
          <w:szCs w:val="24"/>
        </w:rPr>
        <w:t>т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пр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в</w:t>
      </w:r>
      <w:r>
        <w:rPr>
          <w:rFonts w:ascii="Arial" w:eastAsia="Arial" w:hAnsi="Arial" w:cs="Arial"/>
          <w:spacing w:val="-1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пос</w:t>
      </w:r>
      <w:r>
        <w:rPr>
          <w:rFonts w:ascii="Arial" w:eastAsia="Arial" w:hAnsi="Arial" w:cs="Arial"/>
          <w:spacing w:val="1"/>
          <w:sz w:val="24"/>
          <w:szCs w:val="24"/>
        </w:rPr>
        <w:t>т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пк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л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pacing w:val="2"/>
          <w:sz w:val="24"/>
          <w:szCs w:val="24"/>
        </w:rPr>
        <w:t>ч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је се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ре</w:t>
      </w:r>
      <w:r>
        <w:rPr>
          <w:rFonts w:ascii="Arial" w:eastAsia="Arial" w:hAnsi="Arial" w:cs="Arial"/>
          <w:b/>
          <w:spacing w:val="-3"/>
          <w:sz w:val="24"/>
          <w:szCs w:val="24"/>
        </w:rPr>
        <w:t>ш</w:t>
      </w:r>
      <w:r>
        <w:rPr>
          <w:rFonts w:ascii="Arial" w:eastAsia="Arial" w:hAnsi="Arial" w:cs="Arial"/>
          <w:b/>
          <w:spacing w:val="1"/>
          <w:sz w:val="24"/>
          <w:szCs w:val="24"/>
        </w:rPr>
        <w:t>ење</w:t>
      </w:r>
      <w:r>
        <w:rPr>
          <w:rFonts w:ascii="Arial" w:eastAsia="Arial" w:hAnsi="Arial" w:cs="Arial"/>
          <w:b/>
          <w:spacing w:val="-2"/>
          <w:sz w:val="24"/>
          <w:szCs w:val="24"/>
        </w:rPr>
        <w:t>м</w:t>
      </w:r>
      <w:r>
        <w:rPr>
          <w:rFonts w:ascii="Arial" w:eastAsia="Arial" w:hAnsi="Arial" w:cs="Arial"/>
          <w:sz w:val="24"/>
          <w:szCs w:val="24"/>
        </w:rPr>
        <w:t>.</w:t>
      </w:r>
      <w:proofErr w:type="gramEnd"/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д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је пос</w:t>
      </w:r>
      <w:r>
        <w:rPr>
          <w:rFonts w:ascii="Arial" w:eastAsia="Arial" w:hAnsi="Arial" w:cs="Arial"/>
          <w:spacing w:val="1"/>
          <w:sz w:val="24"/>
          <w:szCs w:val="24"/>
        </w:rPr>
        <w:t>т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пак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по</w:t>
      </w:r>
      <w:r>
        <w:rPr>
          <w:rFonts w:ascii="Arial" w:eastAsia="Arial" w:hAnsi="Arial" w:cs="Arial"/>
          <w:spacing w:val="1"/>
          <w:sz w:val="24"/>
          <w:szCs w:val="24"/>
        </w:rPr>
        <w:t>к</w:t>
      </w:r>
      <w:r>
        <w:rPr>
          <w:rFonts w:ascii="Arial" w:eastAsia="Arial" w:hAnsi="Arial" w:cs="Arial"/>
          <w:spacing w:val="-1"/>
          <w:sz w:val="24"/>
          <w:szCs w:val="24"/>
        </w:rPr>
        <w:t>р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-3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т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по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з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2"/>
          <w:sz w:val="24"/>
          <w:szCs w:val="24"/>
        </w:rPr>
        <w:t>х</w:t>
      </w:r>
      <w:r>
        <w:rPr>
          <w:rFonts w:ascii="Arial" w:eastAsia="Arial" w:hAnsi="Arial" w:cs="Arial"/>
          <w:sz w:val="24"/>
          <w:szCs w:val="24"/>
        </w:rPr>
        <w:t>т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ву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ст</w:t>
      </w:r>
      <w:r>
        <w:rPr>
          <w:rFonts w:ascii="Arial" w:eastAsia="Arial" w:hAnsi="Arial" w:cs="Arial"/>
          <w:spacing w:val="1"/>
          <w:sz w:val="24"/>
          <w:szCs w:val="24"/>
        </w:rPr>
        <w:t>ра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-2"/>
          <w:sz w:val="24"/>
          <w:szCs w:val="24"/>
        </w:rPr>
        <w:t>к</w:t>
      </w:r>
      <w:r>
        <w:rPr>
          <w:rFonts w:ascii="Arial" w:eastAsia="Arial" w:hAnsi="Arial" w:cs="Arial"/>
          <w:sz w:val="24"/>
          <w:szCs w:val="24"/>
        </w:rPr>
        <w:t>е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или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по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жбен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ј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жности,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у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инт</w:t>
      </w:r>
      <w:r>
        <w:rPr>
          <w:rFonts w:ascii="Arial" w:eastAsia="Arial" w:hAnsi="Arial" w:cs="Arial"/>
          <w:spacing w:val="-1"/>
          <w:sz w:val="24"/>
          <w:szCs w:val="24"/>
        </w:rPr>
        <w:t>е</w:t>
      </w:r>
      <w:r>
        <w:rPr>
          <w:rFonts w:ascii="Arial" w:eastAsia="Arial" w:hAnsi="Arial" w:cs="Arial"/>
          <w:spacing w:val="1"/>
          <w:sz w:val="24"/>
          <w:szCs w:val="24"/>
        </w:rPr>
        <w:t>ре</w:t>
      </w:r>
      <w:r>
        <w:rPr>
          <w:rFonts w:ascii="Arial" w:eastAsia="Arial" w:hAnsi="Arial" w:cs="Arial"/>
          <w:sz w:val="24"/>
          <w:szCs w:val="24"/>
        </w:rPr>
        <w:t>су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ст</w:t>
      </w:r>
      <w:r>
        <w:rPr>
          <w:rFonts w:ascii="Arial" w:eastAsia="Arial" w:hAnsi="Arial" w:cs="Arial"/>
          <w:spacing w:val="-1"/>
          <w:sz w:val="24"/>
          <w:szCs w:val="24"/>
        </w:rPr>
        <w:t>р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нк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се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о 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пр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в</w:t>
      </w:r>
      <w:r>
        <w:rPr>
          <w:rFonts w:ascii="Arial" w:eastAsia="Arial" w:hAnsi="Arial" w:cs="Arial"/>
          <w:spacing w:val="-1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ј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ств</w:t>
      </w:r>
      <w:r>
        <w:rPr>
          <w:rFonts w:ascii="Arial" w:eastAsia="Arial" w:hAnsi="Arial" w:cs="Arial"/>
          <w:spacing w:val="1"/>
          <w:sz w:val="24"/>
          <w:szCs w:val="24"/>
        </w:rPr>
        <w:t>ар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дл</w:t>
      </w:r>
      <w:r>
        <w:rPr>
          <w:rFonts w:ascii="Arial" w:eastAsia="Arial" w:hAnsi="Arial" w:cs="Arial"/>
          <w:sz w:val="24"/>
          <w:szCs w:val="24"/>
        </w:rPr>
        <w:t>уч</w:t>
      </w:r>
      <w:r>
        <w:rPr>
          <w:rFonts w:ascii="Arial" w:eastAsia="Arial" w:hAnsi="Arial" w:cs="Arial"/>
          <w:spacing w:val="-3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је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у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пос</w:t>
      </w:r>
      <w:r>
        <w:rPr>
          <w:rFonts w:ascii="Arial" w:eastAsia="Arial" w:hAnsi="Arial" w:cs="Arial"/>
          <w:spacing w:val="1"/>
          <w:sz w:val="24"/>
          <w:szCs w:val="24"/>
        </w:rPr>
        <w:t>т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2"/>
          <w:sz w:val="24"/>
          <w:szCs w:val="24"/>
        </w:rPr>
        <w:t>к</w:t>
      </w:r>
      <w:r>
        <w:rPr>
          <w:rFonts w:ascii="Arial" w:eastAsia="Arial" w:hAnsi="Arial" w:cs="Arial"/>
          <w:sz w:val="24"/>
          <w:szCs w:val="24"/>
        </w:rPr>
        <w:t>у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неп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с</w:t>
      </w:r>
      <w:r>
        <w:rPr>
          <w:rFonts w:ascii="Arial" w:eastAsia="Arial" w:hAnsi="Arial" w:cs="Arial"/>
          <w:spacing w:val="1"/>
          <w:sz w:val="24"/>
          <w:szCs w:val="24"/>
        </w:rPr>
        <w:t>ре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ног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дл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чивањ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ор</w:t>
      </w:r>
      <w:r>
        <w:rPr>
          <w:rFonts w:ascii="Arial" w:eastAsia="Arial" w:hAnsi="Arial" w:cs="Arial"/>
          <w:spacing w:val="-1"/>
          <w:sz w:val="24"/>
          <w:szCs w:val="24"/>
        </w:rPr>
        <w:t>г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је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ж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из</w:t>
      </w:r>
      <w:r>
        <w:rPr>
          <w:rFonts w:ascii="Arial" w:eastAsia="Arial" w:hAnsi="Arial" w:cs="Arial"/>
          <w:spacing w:val="-3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р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шење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најк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сни</w:t>
      </w:r>
      <w:r>
        <w:rPr>
          <w:rFonts w:ascii="Arial" w:eastAsia="Arial" w:hAnsi="Arial" w:cs="Arial"/>
          <w:spacing w:val="-1"/>
          <w:sz w:val="24"/>
          <w:szCs w:val="24"/>
        </w:rPr>
        <w:t>ј</w:t>
      </w:r>
      <w:r>
        <w:rPr>
          <w:rFonts w:ascii="Arial" w:eastAsia="Arial" w:hAnsi="Arial" w:cs="Arial"/>
          <w:sz w:val="24"/>
          <w:szCs w:val="24"/>
        </w:rPr>
        <w:t>е у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ро</w:t>
      </w:r>
      <w:r>
        <w:rPr>
          <w:rFonts w:ascii="Arial" w:eastAsia="Arial" w:hAnsi="Arial" w:cs="Arial"/>
          <w:sz w:val="24"/>
          <w:szCs w:val="24"/>
        </w:rPr>
        <w:t>ку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д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3</w:t>
      </w:r>
      <w:r>
        <w:rPr>
          <w:rFonts w:ascii="Arial" w:eastAsia="Arial" w:hAnsi="Arial" w:cs="Arial"/>
          <w:sz w:val="24"/>
          <w:szCs w:val="24"/>
        </w:rPr>
        <w:t>0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3"/>
          <w:sz w:val="24"/>
          <w:szCs w:val="24"/>
        </w:rPr>
        <w:t>н</w:t>
      </w:r>
      <w:r>
        <w:rPr>
          <w:rFonts w:ascii="Arial" w:eastAsia="Arial" w:hAnsi="Arial" w:cs="Arial"/>
          <w:sz w:val="24"/>
          <w:szCs w:val="24"/>
        </w:rPr>
        <w:t xml:space="preserve">а 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д п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р</w:t>
      </w:r>
      <w:r>
        <w:rPr>
          <w:rFonts w:ascii="Arial" w:eastAsia="Arial" w:hAnsi="Arial" w:cs="Arial"/>
          <w:spacing w:val="-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т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њ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ст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pacing w:val="1"/>
          <w:sz w:val="24"/>
          <w:szCs w:val="24"/>
        </w:rPr>
        <w:t>п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.</w:t>
      </w:r>
    </w:p>
    <w:p w:rsidR="00437600" w:rsidRDefault="009869F2">
      <w:pPr>
        <w:spacing w:before="4" w:line="275" w:lineRule="auto"/>
        <w:ind w:left="118" w:right="74" w:firstLine="72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Р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пос</w:t>
      </w:r>
      <w:r>
        <w:rPr>
          <w:rFonts w:ascii="Arial" w:eastAsia="Arial" w:hAnsi="Arial" w:cs="Arial"/>
          <w:spacing w:val="1"/>
          <w:sz w:val="24"/>
          <w:szCs w:val="24"/>
        </w:rPr>
        <w:t>та</w:t>
      </w:r>
      <w:r>
        <w:rPr>
          <w:rFonts w:ascii="Arial" w:eastAsia="Arial" w:hAnsi="Arial" w:cs="Arial"/>
          <w:sz w:val="24"/>
          <w:szCs w:val="24"/>
        </w:rPr>
        <w:t>в</w:t>
      </w:r>
      <w:r>
        <w:rPr>
          <w:rFonts w:ascii="Arial" w:eastAsia="Arial" w:hAnsi="Arial" w:cs="Arial"/>
          <w:spacing w:val="-2"/>
          <w:sz w:val="24"/>
          <w:szCs w:val="24"/>
        </w:rPr>
        <w:t>љ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њ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-2"/>
          <w:sz w:val="24"/>
          <w:szCs w:val="24"/>
        </w:rPr>
        <w:t>и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ска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на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з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то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3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ре</w:t>
      </w:r>
      <w:r>
        <w:rPr>
          <w:rFonts w:ascii="Arial" w:eastAsia="Arial" w:hAnsi="Arial" w:cs="Arial"/>
          <w:spacing w:val="-1"/>
          <w:sz w:val="24"/>
          <w:szCs w:val="24"/>
        </w:rPr>
        <w:t>ђе</w:t>
      </w:r>
      <w:r>
        <w:rPr>
          <w:rFonts w:ascii="Arial" w:eastAsia="Arial" w:hAnsi="Arial" w:cs="Arial"/>
          <w:sz w:val="24"/>
          <w:szCs w:val="24"/>
        </w:rPr>
        <w:t>ним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ц</w:t>
      </w:r>
      <w:r>
        <w:rPr>
          <w:rFonts w:ascii="Arial" w:eastAsia="Arial" w:hAnsi="Arial" w:cs="Arial"/>
          <w:sz w:val="24"/>
          <w:szCs w:val="24"/>
        </w:rPr>
        <w:t>ија</w:t>
      </w:r>
      <w:r>
        <w:rPr>
          <w:rFonts w:ascii="Arial" w:eastAsia="Arial" w:hAnsi="Arial" w:cs="Arial"/>
          <w:spacing w:val="1"/>
          <w:sz w:val="24"/>
          <w:szCs w:val="24"/>
        </w:rPr>
        <w:t>м</w:t>
      </w:r>
      <w:r>
        <w:rPr>
          <w:rFonts w:ascii="Arial" w:eastAsia="Arial" w:hAnsi="Arial" w:cs="Arial"/>
          <w:spacing w:val="-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на</w:t>
      </w:r>
      <w:r>
        <w:rPr>
          <w:rFonts w:ascii="Arial" w:eastAsia="Arial" w:hAnsi="Arial" w:cs="Arial"/>
          <w:spacing w:val="-2"/>
          <w:sz w:val="24"/>
          <w:szCs w:val="24"/>
        </w:rPr>
        <w:t>в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ним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у 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гл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2"/>
          <w:sz w:val="24"/>
          <w:szCs w:val="24"/>
        </w:rPr>
        <w:t>с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јавна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пов</w:t>
      </w:r>
      <w:r>
        <w:rPr>
          <w:rFonts w:ascii="Arial" w:eastAsia="Arial" w:hAnsi="Arial" w:cs="Arial"/>
          <w:spacing w:val="1"/>
          <w:sz w:val="24"/>
          <w:szCs w:val="24"/>
        </w:rPr>
        <w:t>р</w:t>
      </w:r>
      <w:r>
        <w:rPr>
          <w:rFonts w:ascii="Arial" w:eastAsia="Arial" w:hAnsi="Arial" w:cs="Arial"/>
          <w:sz w:val="24"/>
          <w:szCs w:val="24"/>
        </w:rPr>
        <w:t>ши</w:t>
      </w:r>
      <w:r>
        <w:rPr>
          <w:rFonts w:ascii="Arial" w:eastAsia="Arial" w:hAnsi="Arial" w:cs="Arial"/>
          <w:spacing w:val="-1"/>
          <w:sz w:val="24"/>
          <w:szCs w:val="24"/>
        </w:rPr>
        <w:t>н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је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се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у з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на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ре</w:t>
      </w:r>
      <w:r>
        <w:rPr>
          <w:rFonts w:ascii="Arial" w:eastAsia="Arial" w:hAnsi="Arial" w:cs="Arial"/>
          <w:spacing w:val="-1"/>
          <w:sz w:val="24"/>
          <w:szCs w:val="24"/>
        </w:rPr>
        <w:t>ђ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 xml:space="preserve">ни 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вр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pacing w:val="-2"/>
          <w:sz w:val="24"/>
          <w:szCs w:val="24"/>
        </w:rPr>
        <w:t>м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нски</w:t>
      </w:r>
      <w:proofErr w:type="gram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пе</w:t>
      </w:r>
      <w:r>
        <w:rPr>
          <w:rFonts w:ascii="Arial" w:eastAsia="Arial" w:hAnsi="Arial" w:cs="Arial"/>
          <w:spacing w:val="1"/>
          <w:sz w:val="24"/>
          <w:szCs w:val="24"/>
        </w:rPr>
        <w:t>р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 xml:space="preserve">д 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(5 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г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 xml:space="preserve">ина 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-1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р</w:t>
      </w:r>
      <w:r>
        <w:rPr>
          <w:rFonts w:ascii="Arial" w:eastAsia="Arial" w:hAnsi="Arial" w:cs="Arial"/>
          <w:sz w:val="24"/>
          <w:szCs w:val="24"/>
        </w:rPr>
        <w:t xml:space="preserve">.). </w:t>
      </w:r>
      <w:r>
        <w:rPr>
          <w:rFonts w:ascii="Arial" w:eastAsia="Arial" w:hAnsi="Arial" w:cs="Arial"/>
          <w:spacing w:val="9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Уго</w:t>
      </w:r>
      <w:r>
        <w:rPr>
          <w:rFonts w:ascii="Arial" w:eastAsia="Arial" w:hAnsi="Arial" w:cs="Arial"/>
          <w:b/>
          <w:spacing w:val="-1"/>
          <w:sz w:val="24"/>
          <w:szCs w:val="24"/>
        </w:rPr>
        <w:t>в</w:t>
      </w:r>
      <w:r>
        <w:rPr>
          <w:rFonts w:ascii="Arial" w:eastAsia="Arial" w:hAnsi="Arial" w:cs="Arial"/>
          <w:b/>
          <w:sz w:val="24"/>
          <w:szCs w:val="24"/>
        </w:rPr>
        <w:t xml:space="preserve">ор 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о 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1"/>
          <w:sz w:val="24"/>
          <w:szCs w:val="24"/>
        </w:rPr>
        <w:t>д</w:t>
      </w:r>
      <w:r>
        <w:rPr>
          <w:rFonts w:ascii="Arial" w:eastAsia="Arial" w:hAnsi="Arial" w:cs="Arial"/>
          <w:b/>
          <w:spacing w:val="1"/>
          <w:sz w:val="24"/>
          <w:szCs w:val="24"/>
        </w:rPr>
        <w:t>ава</w:t>
      </w:r>
      <w:r>
        <w:rPr>
          <w:rFonts w:ascii="Arial" w:eastAsia="Arial" w:hAnsi="Arial" w:cs="Arial"/>
          <w:b/>
          <w:spacing w:val="3"/>
          <w:sz w:val="24"/>
          <w:szCs w:val="24"/>
        </w:rPr>
        <w:t>њ</w:t>
      </w:r>
      <w:r>
        <w:rPr>
          <w:rFonts w:ascii="Arial" w:eastAsia="Arial" w:hAnsi="Arial" w:cs="Arial"/>
          <w:b/>
          <w:sz w:val="24"/>
          <w:szCs w:val="24"/>
        </w:rPr>
        <w:t xml:space="preserve">у  </w:t>
      </w:r>
      <w:r>
        <w:rPr>
          <w:rFonts w:ascii="Arial" w:eastAsia="Arial" w:hAnsi="Arial" w:cs="Arial"/>
          <w:b/>
          <w:spacing w:val="-2"/>
          <w:sz w:val="24"/>
          <w:szCs w:val="24"/>
        </w:rPr>
        <w:t>ј</w:t>
      </w:r>
      <w:r>
        <w:rPr>
          <w:rFonts w:ascii="Arial" w:eastAsia="Arial" w:hAnsi="Arial" w:cs="Arial"/>
          <w:b/>
          <w:spacing w:val="1"/>
          <w:sz w:val="24"/>
          <w:szCs w:val="24"/>
        </w:rPr>
        <w:t>а</w:t>
      </w:r>
      <w:r>
        <w:rPr>
          <w:rFonts w:ascii="Arial" w:eastAsia="Arial" w:hAnsi="Arial" w:cs="Arial"/>
          <w:b/>
          <w:spacing w:val="-1"/>
          <w:sz w:val="24"/>
          <w:szCs w:val="24"/>
        </w:rPr>
        <w:t>вн</w:t>
      </w:r>
      <w:r>
        <w:rPr>
          <w:rFonts w:ascii="Arial" w:eastAsia="Arial" w:hAnsi="Arial" w:cs="Arial"/>
          <w:b/>
          <w:sz w:val="24"/>
          <w:szCs w:val="24"/>
        </w:rPr>
        <w:t xml:space="preserve">е 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1"/>
          <w:sz w:val="24"/>
          <w:szCs w:val="24"/>
        </w:rPr>
        <w:t>п</w:t>
      </w:r>
      <w:r>
        <w:rPr>
          <w:rFonts w:ascii="Arial" w:eastAsia="Arial" w:hAnsi="Arial" w:cs="Arial"/>
          <w:b/>
          <w:spacing w:val="2"/>
          <w:sz w:val="24"/>
          <w:szCs w:val="24"/>
        </w:rPr>
        <w:t>о</w:t>
      </w:r>
      <w:r>
        <w:rPr>
          <w:rFonts w:ascii="Arial" w:eastAsia="Arial" w:hAnsi="Arial" w:cs="Arial"/>
          <w:b/>
          <w:spacing w:val="-1"/>
          <w:sz w:val="24"/>
          <w:szCs w:val="24"/>
        </w:rPr>
        <w:t>в</w:t>
      </w:r>
      <w:r>
        <w:rPr>
          <w:rFonts w:ascii="Arial" w:eastAsia="Arial" w:hAnsi="Arial" w:cs="Arial"/>
          <w:b/>
          <w:spacing w:val="2"/>
          <w:sz w:val="24"/>
          <w:szCs w:val="24"/>
        </w:rPr>
        <w:t>р</w:t>
      </w:r>
      <w:r>
        <w:rPr>
          <w:rFonts w:ascii="Arial" w:eastAsia="Arial" w:hAnsi="Arial" w:cs="Arial"/>
          <w:b/>
          <w:spacing w:val="-1"/>
          <w:sz w:val="24"/>
          <w:szCs w:val="24"/>
        </w:rPr>
        <w:t>ш</w:t>
      </w:r>
      <w:r>
        <w:rPr>
          <w:rFonts w:ascii="Arial" w:eastAsia="Arial" w:hAnsi="Arial" w:cs="Arial"/>
          <w:b/>
          <w:spacing w:val="1"/>
          <w:sz w:val="24"/>
          <w:szCs w:val="24"/>
        </w:rPr>
        <w:t>и</w:t>
      </w:r>
      <w:r>
        <w:rPr>
          <w:rFonts w:ascii="Arial" w:eastAsia="Arial" w:hAnsi="Arial" w:cs="Arial"/>
          <w:b/>
          <w:spacing w:val="-1"/>
          <w:sz w:val="24"/>
          <w:szCs w:val="24"/>
        </w:rPr>
        <w:t>н</w:t>
      </w:r>
      <w:r>
        <w:rPr>
          <w:rFonts w:ascii="Arial" w:eastAsia="Arial" w:hAnsi="Arial" w:cs="Arial"/>
          <w:b/>
          <w:sz w:val="24"/>
          <w:szCs w:val="24"/>
        </w:rPr>
        <w:t xml:space="preserve">е </w:t>
      </w:r>
      <w:r>
        <w:rPr>
          <w:rFonts w:ascii="Arial" w:eastAsia="Arial" w:hAnsi="Arial" w:cs="Arial"/>
          <w:b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у  з</w:t>
      </w:r>
      <w:r>
        <w:rPr>
          <w:rFonts w:ascii="Arial" w:eastAsia="Arial" w:hAnsi="Arial" w:cs="Arial"/>
          <w:b/>
          <w:spacing w:val="1"/>
          <w:sz w:val="24"/>
          <w:szCs w:val="24"/>
        </w:rPr>
        <w:t>а</w:t>
      </w:r>
      <w:r>
        <w:rPr>
          <w:rFonts w:ascii="Arial" w:eastAsia="Arial" w:hAnsi="Arial" w:cs="Arial"/>
          <w:b/>
          <w:spacing w:val="2"/>
          <w:sz w:val="24"/>
          <w:szCs w:val="24"/>
        </w:rPr>
        <w:t>к</w:t>
      </w:r>
      <w:r>
        <w:rPr>
          <w:rFonts w:ascii="Arial" w:eastAsia="Arial" w:hAnsi="Arial" w:cs="Arial"/>
          <w:b/>
          <w:spacing w:val="-4"/>
          <w:sz w:val="24"/>
          <w:szCs w:val="24"/>
        </w:rPr>
        <w:t>у</w:t>
      </w:r>
      <w:r>
        <w:rPr>
          <w:rFonts w:ascii="Arial" w:eastAsia="Arial" w:hAnsi="Arial" w:cs="Arial"/>
          <w:b/>
          <w:sz w:val="24"/>
          <w:szCs w:val="24"/>
        </w:rPr>
        <w:t xml:space="preserve">п </w:t>
      </w:r>
      <w:r>
        <w:rPr>
          <w:rFonts w:ascii="Arial" w:eastAsia="Arial" w:hAnsi="Arial" w:cs="Arial"/>
          <w:b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ра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 xml:space="preserve">и 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3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ст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вљ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њ</w:t>
      </w:r>
      <w:r>
        <w:rPr>
          <w:rFonts w:ascii="Arial" w:eastAsia="Arial" w:hAnsi="Arial" w:cs="Arial"/>
          <w:sz w:val="24"/>
          <w:szCs w:val="24"/>
        </w:rPr>
        <w:t xml:space="preserve">а 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к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с</w:t>
      </w:r>
      <w:r>
        <w:rPr>
          <w:rFonts w:ascii="Arial" w:eastAsia="Arial" w:hAnsi="Arial" w:cs="Arial"/>
          <w:spacing w:val="-2"/>
          <w:sz w:val="24"/>
          <w:szCs w:val="24"/>
        </w:rPr>
        <w:t>к</w:t>
      </w:r>
      <w:r>
        <w:rPr>
          <w:rFonts w:ascii="Arial" w:eastAsia="Arial" w:hAnsi="Arial" w:cs="Arial"/>
          <w:sz w:val="24"/>
          <w:szCs w:val="24"/>
        </w:rPr>
        <w:t>а з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љ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ч</w:t>
      </w:r>
      <w:r>
        <w:rPr>
          <w:rFonts w:ascii="Arial" w:eastAsia="Arial" w:hAnsi="Arial" w:cs="Arial"/>
          <w:spacing w:val="-3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је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се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у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дл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пр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 xml:space="preserve">писаном </w:t>
      </w:r>
      <w:r>
        <w:rPr>
          <w:rFonts w:ascii="Arial" w:eastAsia="Arial" w:hAnsi="Arial" w:cs="Arial"/>
          <w:spacing w:val="1"/>
          <w:sz w:val="24"/>
          <w:szCs w:val="24"/>
        </w:rPr>
        <w:t>ро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по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3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шењу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 xml:space="preserve">начног </w:t>
      </w:r>
      <w:r>
        <w:rPr>
          <w:rFonts w:ascii="Arial" w:eastAsia="Arial" w:hAnsi="Arial" w:cs="Arial"/>
          <w:spacing w:val="1"/>
          <w:sz w:val="24"/>
          <w:szCs w:val="24"/>
        </w:rPr>
        <w:t>ре</w:t>
      </w:r>
      <w:r>
        <w:rPr>
          <w:rFonts w:ascii="Arial" w:eastAsia="Arial" w:hAnsi="Arial" w:cs="Arial"/>
          <w:sz w:val="24"/>
          <w:szCs w:val="24"/>
        </w:rPr>
        <w:t>шења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над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жне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о</w:t>
      </w:r>
      <w:r>
        <w:rPr>
          <w:rFonts w:ascii="Arial" w:eastAsia="Arial" w:hAnsi="Arial" w:cs="Arial"/>
          <w:spacing w:val="1"/>
          <w:sz w:val="24"/>
          <w:szCs w:val="24"/>
        </w:rPr>
        <w:t>р</w:t>
      </w:r>
      <w:r>
        <w:rPr>
          <w:rFonts w:ascii="Arial" w:eastAsia="Arial" w:hAnsi="Arial" w:cs="Arial"/>
          <w:spacing w:val="-1"/>
          <w:sz w:val="24"/>
          <w:szCs w:val="24"/>
        </w:rPr>
        <w:t>г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ни</w:t>
      </w:r>
      <w:r>
        <w:rPr>
          <w:rFonts w:ascii="Arial" w:eastAsia="Arial" w:hAnsi="Arial" w:cs="Arial"/>
          <w:spacing w:val="-2"/>
          <w:sz w:val="24"/>
          <w:szCs w:val="24"/>
        </w:rPr>
        <w:t>з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ц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не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једини</w:t>
      </w:r>
      <w:r>
        <w:rPr>
          <w:rFonts w:ascii="Arial" w:eastAsia="Arial" w:hAnsi="Arial" w:cs="Arial"/>
          <w:spacing w:val="-1"/>
          <w:sz w:val="24"/>
          <w:szCs w:val="24"/>
        </w:rPr>
        <w:t>ц</w:t>
      </w:r>
      <w:r>
        <w:rPr>
          <w:rFonts w:ascii="Arial" w:eastAsia="Arial" w:hAnsi="Arial" w:cs="Arial"/>
          <w:sz w:val="24"/>
          <w:szCs w:val="24"/>
        </w:rPr>
        <w:t xml:space="preserve">е </w:t>
      </w:r>
      <w:r>
        <w:rPr>
          <w:rFonts w:ascii="Arial" w:eastAsia="Arial" w:hAnsi="Arial" w:cs="Arial"/>
          <w:spacing w:val="-1"/>
          <w:sz w:val="24"/>
          <w:szCs w:val="24"/>
        </w:rPr>
        <w:t>г</w:t>
      </w:r>
      <w:r>
        <w:rPr>
          <w:rFonts w:ascii="Arial" w:eastAsia="Arial" w:hAnsi="Arial" w:cs="Arial"/>
          <w:spacing w:val="1"/>
          <w:sz w:val="24"/>
          <w:szCs w:val="24"/>
        </w:rPr>
        <w:t>ра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ск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/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-1"/>
          <w:sz w:val="24"/>
          <w:szCs w:val="24"/>
        </w:rPr>
        <w:t>ш</w:t>
      </w:r>
      <w:r>
        <w:rPr>
          <w:rFonts w:ascii="Arial" w:eastAsia="Arial" w:hAnsi="Arial" w:cs="Arial"/>
          <w:sz w:val="24"/>
          <w:szCs w:val="24"/>
        </w:rPr>
        <w:t>тинске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пр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ве,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дл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жне</w:t>
      </w:r>
      <w:r>
        <w:rPr>
          <w:rFonts w:ascii="Arial" w:eastAsia="Arial" w:hAnsi="Arial" w:cs="Arial"/>
          <w:spacing w:val="1"/>
          <w:sz w:val="24"/>
          <w:szCs w:val="24"/>
        </w:rPr>
        <w:t xml:space="preserve"> з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ст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мбен</w:t>
      </w:r>
      <w:r>
        <w:rPr>
          <w:rFonts w:ascii="Arial" w:eastAsia="Arial" w:hAnsi="Arial" w:cs="Arial"/>
          <w:spacing w:val="3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нал</w:t>
      </w:r>
      <w:r>
        <w:rPr>
          <w:rFonts w:ascii="Arial" w:eastAsia="Arial" w:hAnsi="Arial" w:cs="Arial"/>
          <w:spacing w:val="-1"/>
          <w:sz w:val="24"/>
          <w:szCs w:val="24"/>
        </w:rPr>
        <w:t>н</w:t>
      </w:r>
      <w:r>
        <w:rPr>
          <w:rFonts w:ascii="Arial" w:eastAsia="Arial" w:hAnsi="Arial" w:cs="Arial"/>
          <w:sz w:val="24"/>
          <w:szCs w:val="24"/>
        </w:rPr>
        <w:t>е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-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с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в</w:t>
      </w:r>
      <w:r>
        <w:rPr>
          <w:rFonts w:ascii="Arial" w:eastAsia="Arial" w:hAnsi="Arial" w:cs="Arial"/>
          <w:spacing w:val="2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.</w:t>
      </w:r>
    </w:p>
    <w:p w:rsidR="00437600" w:rsidRDefault="00437600">
      <w:pPr>
        <w:spacing w:line="120" w:lineRule="exact"/>
        <w:rPr>
          <w:sz w:val="12"/>
          <w:szCs w:val="12"/>
        </w:rPr>
      </w:pPr>
    </w:p>
    <w:p w:rsidR="00437600" w:rsidRDefault="00437600">
      <w:pPr>
        <w:spacing w:line="200" w:lineRule="exact"/>
      </w:pPr>
    </w:p>
    <w:p w:rsidR="00437600" w:rsidRDefault="009869F2">
      <w:pPr>
        <w:spacing w:line="275" w:lineRule="auto"/>
        <w:ind w:left="118" w:right="84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color w:val="1F4E79"/>
          <w:sz w:val="24"/>
          <w:szCs w:val="24"/>
        </w:rPr>
        <w:t>У</w:t>
      </w:r>
      <w:r>
        <w:rPr>
          <w:rFonts w:ascii="Arial" w:eastAsia="Arial" w:hAnsi="Arial" w:cs="Arial"/>
          <w:b/>
          <w:color w:val="1F4E79"/>
          <w:spacing w:val="1"/>
          <w:sz w:val="24"/>
          <w:szCs w:val="24"/>
        </w:rPr>
        <w:t>п</w:t>
      </w:r>
      <w:r>
        <w:rPr>
          <w:rFonts w:ascii="Arial" w:eastAsia="Arial" w:hAnsi="Arial" w:cs="Arial"/>
          <w:b/>
          <w:color w:val="1F4E79"/>
          <w:spacing w:val="-4"/>
          <w:sz w:val="24"/>
          <w:szCs w:val="24"/>
        </w:rPr>
        <w:t>у</w:t>
      </w:r>
      <w:r>
        <w:rPr>
          <w:rFonts w:ascii="Arial" w:eastAsia="Arial" w:hAnsi="Arial" w:cs="Arial"/>
          <w:b/>
          <w:color w:val="1F4E79"/>
          <w:sz w:val="24"/>
          <w:szCs w:val="24"/>
        </w:rPr>
        <w:t>т</w:t>
      </w:r>
      <w:r>
        <w:rPr>
          <w:rFonts w:ascii="Arial" w:eastAsia="Arial" w:hAnsi="Arial" w:cs="Arial"/>
          <w:b/>
          <w:color w:val="1F4E79"/>
          <w:spacing w:val="3"/>
          <w:sz w:val="24"/>
          <w:szCs w:val="24"/>
        </w:rPr>
        <w:t>с</w:t>
      </w:r>
      <w:r>
        <w:rPr>
          <w:rFonts w:ascii="Arial" w:eastAsia="Arial" w:hAnsi="Arial" w:cs="Arial"/>
          <w:b/>
          <w:color w:val="1F4E79"/>
          <w:spacing w:val="-2"/>
          <w:sz w:val="24"/>
          <w:szCs w:val="24"/>
        </w:rPr>
        <w:t>т</w:t>
      </w:r>
      <w:r>
        <w:rPr>
          <w:rFonts w:ascii="Arial" w:eastAsia="Arial" w:hAnsi="Arial" w:cs="Arial"/>
          <w:b/>
          <w:color w:val="1F4E79"/>
          <w:spacing w:val="-1"/>
          <w:sz w:val="24"/>
          <w:szCs w:val="24"/>
        </w:rPr>
        <w:t>в</w:t>
      </w:r>
      <w:r>
        <w:rPr>
          <w:rFonts w:ascii="Arial" w:eastAsia="Arial" w:hAnsi="Arial" w:cs="Arial"/>
          <w:b/>
          <w:color w:val="1F4E79"/>
          <w:sz w:val="24"/>
          <w:szCs w:val="24"/>
        </w:rPr>
        <w:t>о</w:t>
      </w:r>
      <w:r>
        <w:rPr>
          <w:rFonts w:ascii="Arial" w:eastAsia="Arial" w:hAnsi="Arial" w:cs="Arial"/>
          <w:b/>
          <w:color w:val="1F4E79"/>
          <w:spacing w:val="29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color w:val="1F4E79"/>
          <w:sz w:val="24"/>
          <w:szCs w:val="24"/>
        </w:rPr>
        <w:t>о</w:t>
      </w:r>
      <w:r>
        <w:rPr>
          <w:rFonts w:ascii="Arial" w:eastAsia="Arial" w:hAnsi="Arial" w:cs="Arial"/>
          <w:b/>
          <w:color w:val="1F4E79"/>
          <w:spacing w:val="2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color w:val="1F4E79"/>
          <w:spacing w:val="-1"/>
          <w:sz w:val="24"/>
          <w:szCs w:val="24"/>
        </w:rPr>
        <w:t>п</w:t>
      </w:r>
      <w:r>
        <w:rPr>
          <w:rFonts w:ascii="Arial" w:eastAsia="Arial" w:hAnsi="Arial" w:cs="Arial"/>
          <w:b/>
          <w:color w:val="1F4E79"/>
          <w:sz w:val="24"/>
          <w:szCs w:val="24"/>
        </w:rPr>
        <w:t>ра</w:t>
      </w:r>
      <w:r>
        <w:rPr>
          <w:rFonts w:ascii="Arial" w:eastAsia="Arial" w:hAnsi="Arial" w:cs="Arial"/>
          <w:b/>
          <w:color w:val="1F4E79"/>
          <w:spacing w:val="1"/>
          <w:sz w:val="24"/>
          <w:szCs w:val="24"/>
        </w:rPr>
        <w:t>в</w:t>
      </w:r>
      <w:r>
        <w:rPr>
          <w:rFonts w:ascii="Arial" w:eastAsia="Arial" w:hAnsi="Arial" w:cs="Arial"/>
          <w:b/>
          <w:color w:val="1F4E79"/>
          <w:spacing w:val="-1"/>
          <w:sz w:val="24"/>
          <w:szCs w:val="24"/>
        </w:rPr>
        <w:t>н</w:t>
      </w:r>
      <w:r>
        <w:rPr>
          <w:rFonts w:ascii="Arial" w:eastAsia="Arial" w:hAnsi="Arial" w:cs="Arial"/>
          <w:b/>
          <w:color w:val="1F4E79"/>
          <w:spacing w:val="2"/>
          <w:sz w:val="24"/>
          <w:szCs w:val="24"/>
        </w:rPr>
        <w:t>о</w:t>
      </w:r>
      <w:r>
        <w:rPr>
          <w:rFonts w:ascii="Arial" w:eastAsia="Arial" w:hAnsi="Arial" w:cs="Arial"/>
          <w:b/>
          <w:color w:val="1F4E79"/>
          <w:sz w:val="24"/>
          <w:szCs w:val="24"/>
        </w:rPr>
        <w:t>м</w:t>
      </w:r>
      <w:r>
        <w:rPr>
          <w:rFonts w:ascii="Arial" w:eastAsia="Arial" w:hAnsi="Arial" w:cs="Arial"/>
          <w:b/>
          <w:color w:val="1F4E79"/>
          <w:spacing w:val="2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color w:val="1F4E79"/>
          <w:spacing w:val="1"/>
          <w:sz w:val="24"/>
          <w:szCs w:val="24"/>
        </w:rPr>
        <w:t>с</w:t>
      </w:r>
      <w:r>
        <w:rPr>
          <w:rFonts w:ascii="Arial" w:eastAsia="Arial" w:hAnsi="Arial" w:cs="Arial"/>
          <w:b/>
          <w:color w:val="1F4E79"/>
          <w:sz w:val="24"/>
          <w:szCs w:val="24"/>
        </w:rPr>
        <w:t>ре</w:t>
      </w:r>
      <w:r>
        <w:rPr>
          <w:rFonts w:ascii="Arial" w:eastAsia="Arial" w:hAnsi="Arial" w:cs="Arial"/>
          <w:b/>
          <w:color w:val="1F4E79"/>
          <w:spacing w:val="-1"/>
          <w:sz w:val="24"/>
          <w:szCs w:val="24"/>
        </w:rPr>
        <w:t>д</w:t>
      </w:r>
      <w:r>
        <w:rPr>
          <w:rFonts w:ascii="Arial" w:eastAsia="Arial" w:hAnsi="Arial" w:cs="Arial"/>
          <w:b/>
          <w:color w:val="1F4E79"/>
          <w:spacing w:val="1"/>
          <w:sz w:val="24"/>
          <w:szCs w:val="24"/>
        </w:rPr>
        <w:t>с</w:t>
      </w:r>
      <w:r>
        <w:rPr>
          <w:rFonts w:ascii="Arial" w:eastAsia="Arial" w:hAnsi="Arial" w:cs="Arial"/>
          <w:b/>
          <w:color w:val="1F4E79"/>
          <w:sz w:val="24"/>
          <w:szCs w:val="24"/>
        </w:rPr>
        <w:t>т</w:t>
      </w:r>
      <w:r>
        <w:rPr>
          <w:rFonts w:ascii="Arial" w:eastAsia="Arial" w:hAnsi="Arial" w:cs="Arial"/>
          <w:b/>
          <w:color w:val="1F4E79"/>
          <w:spacing w:val="3"/>
          <w:sz w:val="24"/>
          <w:szCs w:val="24"/>
        </w:rPr>
        <w:t>в</w:t>
      </w:r>
      <w:r>
        <w:rPr>
          <w:rFonts w:ascii="Arial" w:eastAsia="Arial" w:hAnsi="Arial" w:cs="Arial"/>
          <w:b/>
          <w:color w:val="1F4E79"/>
          <w:spacing w:val="-6"/>
          <w:sz w:val="24"/>
          <w:szCs w:val="24"/>
        </w:rPr>
        <w:t>у</w:t>
      </w:r>
      <w:r>
        <w:rPr>
          <w:rFonts w:ascii="Arial" w:eastAsia="Arial" w:hAnsi="Arial" w:cs="Arial"/>
          <w:b/>
          <w:color w:val="1F4E79"/>
          <w:sz w:val="24"/>
          <w:szCs w:val="24"/>
        </w:rPr>
        <w:t>:</w:t>
      </w:r>
      <w:r>
        <w:rPr>
          <w:rFonts w:ascii="Arial" w:eastAsia="Arial" w:hAnsi="Arial" w:cs="Arial"/>
          <w:b/>
          <w:color w:val="1F4E79"/>
          <w:spacing w:val="33"/>
          <w:sz w:val="24"/>
          <w:szCs w:val="24"/>
        </w:rPr>
        <w:t xml:space="preserve"> </w:t>
      </w:r>
      <w:r>
        <w:rPr>
          <w:rFonts w:ascii="Arial" w:eastAsia="Arial" w:hAnsi="Arial" w:cs="Arial"/>
          <w:color w:val="1F4E79"/>
          <w:sz w:val="24"/>
          <w:szCs w:val="24"/>
        </w:rPr>
        <w:t>П</w:t>
      </w:r>
      <w:r>
        <w:rPr>
          <w:rFonts w:ascii="Arial" w:eastAsia="Arial" w:hAnsi="Arial" w:cs="Arial"/>
          <w:color w:val="1F4E79"/>
          <w:spacing w:val="1"/>
          <w:sz w:val="24"/>
          <w:szCs w:val="24"/>
        </w:rPr>
        <w:t>ро</w:t>
      </w:r>
      <w:r>
        <w:rPr>
          <w:rFonts w:ascii="Arial" w:eastAsia="Arial" w:hAnsi="Arial" w:cs="Arial"/>
          <w:color w:val="1F4E79"/>
          <w:sz w:val="24"/>
          <w:szCs w:val="24"/>
        </w:rPr>
        <w:t>тив</w:t>
      </w:r>
      <w:r>
        <w:rPr>
          <w:rFonts w:ascii="Arial" w:eastAsia="Arial" w:hAnsi="Arial" w:cs="Arial"/>
          <w:color w:val="1F4E79"/>
          <w:spacing w:val="27"/>
          <w:sz w:val="24"/>
          <w:szCs w:val="24"/>
        </w:rPr>
        <w:t xml:space="preserve"> </w:t>
      </w:r>
      <w:r>
        <w:rPr>
          <w:rFonts w:ascii="Arial" w:eastAsia="Arial" w:hAnsi="Arial" w:cs="Arial"/>
          <w:color w:val="1F4E79"/>
          <w:spacing w:val="1"/>
          <w:sz w:val="24"/>
          <w:szCs w:val="24"/>
        </w:rPr>
        <w:t>ре</w:t>
      </w:r>
      <w:r>
        <w:rPr>
          <w:rFonts w:ascii="Arial" w:eastAsia="Arial" w:hAnsi="Arial" w:cs="Arial"/>
          <w:color w:val="1F4E79"/>
          <w:sz w:val="24"/>
          <w:szCs w:val="24"/>
        </w:rPr>
        <w:t>шења</w:t>
      </w:r>
      <w:r>
        <w:rPr>
          <w:rFonts w:ascii="Arial" w:eastAsia="Arial" w:hAnsi="Arial" w:cs="Arial"/>
          <w:color w:val="1F4E79"/>
          <w:spacing w:val="27"/>
          <w:sz w:val="24"/>
          <w:szCs w:val="24"/>
        </w:rPr>
        <w:t xml:space="preserve"> </w:t>
      </w:r>
      <w:r>
        <w:rPr>
          <w:rFonts w:ascii="Arial" w:eastAsia="Arial" w:hAnsi="Arial" w:cs="Arial"/>
          <w:color w:val="1F4E79"/>
          <w:spacing w:val="-2"/>
          <w:sz w:val="24"/>
          <w:szCs w:val="24"/>
        </w:rPr>
        <w:t>к</w:t>
      </w:r>
      <w:r>
        <w:rPr>
          <w:rFonts w:ascii="Arial" w:eastAsia="Arial" w:hAnsi="Arial" w:cs="Arial"/>
          <w:color w:val="1F4E79"/>
          <w:spacing w:val="1"/>
          <w:sz w:val="24"/>
          <w:szCs w:val="24"/>
        </w:rPr>
        <w:t>о</w:t>
      </w:r>
      <w:r>
        <w:rPr>
          <w:rFonts w:ascii="Arial" w:eastAsia="Arial" w:hAnsi="Arial" w:cs="Arial"/>
          <w:color w:val="1F4E79"/>
          <w:sz w:val="24"/>
          <w:szCs w:val="24"/>
        </w:rPr>
        <w:t>јим</w:t>
      </w:r>
      <w:r>
        <w:rPr>
          <w:rFonts w:ascii="Arial" w:eastAsia="Arial" w:hAnsi="Arial" w:cs="Arial"/>
          <w:color w:val="1F4E79"/>
          <w:spacing w:val="27"/>
          <w:sz w:val="24"/>
          <w:szCs w:val="24"/>
        </w:rPr>
        <w:t xml:space="preserve"> </w:t>
      </w:r>
      <w:r>
        <w:rPr>
          <w:rFonts w:ascii="Arial" w:eastAsia="Arial" w:hAnsi="Arial" w:cs="Arial"/>
          <w:color w:val="1F4E79"/>
          <w:sz w:val="24"/>
          <w:szCs w:val="24"/>
        </w:rPr>
        <w:t>је</w:t>
      </w:r>
      <w:r>
        <w:rPr>
          <w:rFonts w:ascii="Arial" w:eastAsia="Arial" w:hAnsi="Arial" w:cs="Arial"/>
          <w:color w:val="1F4E79"/>
          <w:spacing w:val="27"/>
          <w:sz w:val="24"/>
          <w:szCs w:val="24"/>
        </w:rPr>
        <w:t xml:space="preserve"> </w:t>
      </w:r>
      <w:r>
        <w:rPr>
          <w:rFonts w:ascii="Arial" w:eastAsia="Arial" w:hAnsi="Arial" w:cs="Arial"/>
          <w:color w:val="1F4E79"/>
          <w:sz w:val="24"/>
          <w:szCs w:val="24"/>
        </w:rPr>
        <w:t>з</w:t>
      </w:r>
      <w:r>
        <w:rPr>
          <w:rFonts w:ascii="Arial" w:eastAsia="Arial" w:hAnsi="Arial" w:cs="Arial"/>
          <w:color w:val="1F4E79"/>
          <w:spacing w:val="1"/>
          <w:sz w:val="24"/>
          <w:szCs w:val="24"/>
        </w:rPr>
        <w:t>а</w:t>
      </w:r>
      <w:r>
        <w:rPr>
          <w:rFonts w:ascii="Arial" w:eastAsia="Arial" w:hAnsi="Arial" w:cs="Arial"/>
          <w:color w:val="1F4E79"/>
          <w:spacing w:val="-2"/>
          <w:sz w:val="24"/>
          <w:szCs w:val="24"/>
        </w:rPr>
        <w:t>хт</w:t>
      </w:r>
      <w:r>
        <w:rPr>
          <w:rFonts w:ascii="Arial" w:eastAsia="Arial" w:hAnsi="Arial" w:cs="Arial"/>
          <w:color w:val="1F4E79"/>
          <w:spacing w:val="1"/>
          <w:sz w:val="24"/>
          <w:szCs w:val="24"/>
        </w:rPr>
        <w:t>е</w:t>
      </w:r>
      <w:r>
        <w:rPr>
          <w:rFonts w:ascii="Arial" w:eastAsia="Arial" w:hAnsi="Arial" w:cs="Arial"/>
          <w:color w:val="1F4E79"/>
          <w:sz w:val="24"/>
          <w:szCs w:val="24"/>
        </w:rPr>
        <w:t>в</w:t>
      </w:r>
      <w:r>
        <w:rPr>
          <w:rFonts w:ascii="Arial" w:eastAsia="Arial" w:hAnsi="Arial" w:cs="Arial"/>
          <w:color w:val="1F4E79"/>
          <w:spacing w:val="27"/>
          <w:sz w:val="24"/>
          <w:szCs w:val="24"/>
        </w:rPr>
        <w:t xml:space="preserve"> </w:t>
      </w:r>
      <w:r>
        <w:rPr>
          <w:rFonts w:ascii="Arial" w:eastAsia="Arial" w:hAnsi="Arial" w:cs="Arial"/>
          <w:color w:val="1F4E79"/>
          <w:sz w:val="24"/>
          <w:szCs w:val="24"/>
        </w:rPr>
        <w:t>ст</w:t>
      </w:r>
      <w:r>
        <w:rPr>
          <w:rFonts w:ascii="Arial" w:eastAsia="Arial" w:hAnsi="Arial" w:cs="Arial"/>
          <w:color w:val="1F4E79"/>
          <w:spacing w:val="1"/>
          <w:sz w:val="24"/>
          <w:szCs w:val="24"/>
        </w:rPr>
        <w:t>ра</w:t>
      </w:r>
      <w:r>
        <w:rPr>
          <w:rFonts w:ascii="Arial" w:eastAsia="Arial" w:hAnsi="Arial" w:cs="Arial"/>
          <w:color w:val="1F4E79"/>
          <w:sz w:val="24"/>
          <w:szCs w:val="24"/>
        </w:rPr>
        <w:t>н</w:t>
      </w:r>
      <w:r>
        <w:rPr>
          <w:rFonts w:ascii="Arial" w:eastAsia="Arial" w:hAnsi="Arial" w:cs="Arial"/>
          <w:color w:val="1F4E79"/>
          <w:spacing w:val="-2"/>
          <w:sz w:val="24"/>
          <w:szCs w:val="24"/>
        </w:rPr>
        <w:t>к</w:t>
      </w:r>
      <w:r>
        <w:rPr>
          <w:rFonts w:ascii="Arial" w:eastAsia="Arial" w:hAnsi="Arial" w:cs="Arial"/>
          <w:color w:val="1F4E79"/>
          <w:sz w:val="24"/>
          <w:szCs w:val="24"/>
        </w:rPr>
        <w:t>е</w:t>
      </w:r>
      <w:r>
        <w:rPr>
          <w:rFonts w:ascii="Arial" w:eastAsia="Arial" w:hAnsi="Arial" w:cs="Arial"/>
          <w:color w:val="1F4E79"/>
          <w:spacing w:val="28"/>
          <w:sz w:val="24"/>
          <w:szCs w:val="24"/>
        </w:rPr>
        <w:t xml:space="preserve"> </w:t>
      </w:r>
      <w:r>
        <w:rPr>
          <w:rFonts w:ascii="Arial" w:eastAsia="Arial" w:hAnsi="Arial" w:cs="Arial"/>
          <w:color w:val="1F4E79"/>
          <w:spacing w:val="1"/>
          <w:sz w:val="24"/>
          <w:szCs w:val="24"/>
        </w:rPr>
        <w:t>о</w:t>
      </w:r>
      <w:r>
        <w:rPr>
          <w:rFonts w:ascii="Arial" w:eastAsia="Arial" w:hAnsi="Arial" w:cs="Arial"/>
          <w:color w:val="1F4E79"/>
          <w:spacing w:val="-1"/>
          <w:sz w:val="24"/>
          <w:szCs w:val="24"/>
        </w:rPr>
        <w:t>дб</w:t>
      </w:r>
      <w:r>
        <w:rPr>
          <w:rFonts w:ascii="Arial" w:eastAsia="Arial" w:hAnsi="Arial" w:cs="Arial"/>
          <w:color w:val="1F4E79"/>
          <w:sz w:val="24"/>
          <w:szCs w:val="24"/>
        </w:rPr>
        <w:t>ијен,</w:t>
      </w:r>
      <w:r>
        <w:rPr>
          <w:rFonts w:ascii="Arial" w:eastAsia="Arial" w:hAnsi="Arial" w:cs="Arial"/>
          <w:color w:val="1F4E79"/>
          <w:spacing w:val="27"/>
          <w:sz w:val="24"/>
          <w:szCs w:val="24"/>
        </w:rPr>
        <w:t xml:space="preserve"> </w:t>
      </w:r>
      <w:r>
        <w:rPr>
          <w:rFonts w:ascii="Arial" w:eastAsia="Arial" w:hAnsi="Arial" w:cs="Arial"/>
          <w:color w:val="1F4E79"/>
          <w:sz w:val="24"/>
          <w:szCs w:val="24"/>
        </w:rPr>
        <w:t>ст</w:t>
      </w:r>
      <w:r>
        <w:rPr>
          <w:rFonts w:ascii="Arial" w:eastAsia="Arial" w:hAnsi="Arial" w:cs="Arial"/>
          <w:color w:val="1F4E79"/>
          <w:spacing w:val="1"/>
          <w:sz w:val="24"/>
          <w:szCs w:val="24"/>
        </w:rPr>
        <w:t>ра</w:t>
      </w:r>
      <w:r>
        <w:rPr>
          <w:rFonts w:ascii="Arial" w:eastAsia="Arial" w:hAnsi="Arial" w:cs="Arial"/>
          <w:color w:val="1F4E79"/>
          <w:sz w:val="24"/>
          <w:szCs w:val="24"/>
        </w:rPr>
        <w:t>нка</w:t>
      </w:r>
      <w:r>
        <w:rPr>
          <w:rFonts w:ascii="Arial" w:eastAsia="Arial" w:hAnsi="Arial" w:cs="Arial"/>
          <w:color w:val="1F4E79"/>
          <w:spacing w:val="28"/>
          <w:sz w:val="24"/>
          <w:szCs w:val="24"/>
        </w:rPr>
        <w:t xml:space="preserve"> </w:t>
      </w:r>
      <w:r>
        <w:rPr>
          <w:rFonts w:ascii="Arial" w:eastAsia="Arial" w:hAnsi="Arial" w:cs="Arial"/>
          <w:color w:val="1F4E79"/>
          <w:spacing w:val="-2"/>
          <w:sz w:val="24"/>
          <w:szCs w:val="24"/>
        </w:rPr>
        <w:t>и</w:t>
      </w:r>
      <w:r>
        <w:rPr>
          <w:rFonts w:ascii="Arial" w:eastAsia="Arial" w:hAnsi="Arial" w:cs="Arial"/>
          <w:color w:val="1F4E79"/>
          <w:sz w:val="24"/>
          <w:szCs w:val="24"/>
        </w:rPr>
        <w:t>ма</w:t>
      </w:r>
      <w:r>
        <w:rPr>
          <w:rFonts w:ascii="Arial" w:eastAsia="Arial" w:hAnsi="Arial" w:cs="Arial"/>
          <w:color w:val="1F4E79"/>
          <w:spacing w:val="28"/>
          <w:sz w:val="24"/>
          <w:szCs w:val="24"/>
        </w:rPr>
        <w:t xml:space="preserve"> </w:t>
      </w:r>
      <w:r>
        <w:rPr>
          <w:rFonts w:ascii="Arial" w:eastAsia="Arial" w:hAnsi="Arial" w:cs="Arial"/>
          <w:color w:val="1F4E79"/>
          <w:sz w:val="24"/>
          <w:szCs w:val="24"/>
        </w:rPr>
        <w:t>п</w:t>
      </w:r>
      <w:r>
        <w:rPr>
          <w:rFonts w:ascii="Arial" w:eastAsia="Arial" w:hAnsi="Arial" w:cs="Arial"/>
          <w:color w:val="1F4E79"/>
          <w:spacing w:val="-2"/>
          <w:sz w:val="24"/>
          <w:szCs w:val="24"/>
        </w:rPr>
        <w:t>р</w:t>
      </w:r>
      <w:r>
        <w:rPr>
          <w:rFonts w:ascii="Arial" w:eastAsia="Arial" w:hAnsi="Arial" w:cs="Arial"/>
          <w:color w:val="1F4E79"/>
          <w:spacing w:val="1"/>
          <w:sz w:val="24"/>
          <w:szCs w:val="24"/>
        </w:rPr>
        <w:t>а</w:t>
      </w:r>
      <w:r>
        <w:rPr>
          <w:rFonts w:ascii="Arial" w:eastAsia="Arial" w:hAnsi="Arial" w:cs="Arial"/>
          <w:color w:val="1F4E79"/>
          <w:sz w:val="24"/>
          <w:szCs w:val="24"/>
        </w:rPr>
        <w:t>во</w:t>
      </w:r>
      <w:r>
        <w:rPr>
          <w:rFonts w:ascii="Arial" w:eastAsia="Arial" w:hAnsi="Arial" w:cs="Arial"/>
          <w:color w:val="1F4E79"/>
          <w:spacing w:val="28"/>
          <w:sz w:val="24"/>
          <w:szCs w:val="24"/>
        </w:rPr>
        <w:t xml:space="preserve"> </w:t>
      </w:r>
      <w:r>
        <w:rPr>
          <w:rFonts w:ascii="Arial" w:eastAsia="Arial" w:hAnsi="Arial" w:cs="Arial"/>
          <w:color w:val="1F4E79"/>
          <w:spacing w:val="-2"/>
          <w:sz w:val="24"/>
          <w:szCs w:val="24"/>
        </w:rPr>
        <w:t>ж</w:t>
      </w:r>
      <w:r>
        <w:rPr>
          <w:rFonts w:ascii="Arial" w:eastAsia="Arial" w:hAnsi="Arial" w:cs="Arial"/>
          <w:color w:val="1F4E79"/>
          <w:spacing w:val="1"/>
          <w:sz w:val="24"/>
          <w:szCs w:val="24"/>
        </w:rPr>
        <w:t>а</w:t>
      </w:r>
      <w:r>
        <w:rPr>
          <w:rFonts w:ascii="Arial" w:eastAsia="Arial" w:hAnsi="Arial" w:cs="Arial"/>
          <w:color w:val="1F4E79"/>
          <w:spacing w:val="-1"/>
          <w:sz w:val="24"/>
          <w:szCs w:val="24"/>
        </w:rPr>
        <w:t>лб</w:t>
      </w:r>
      <w:r>
        <w:rPr>
          <w:rFonts w:ascii="Arial" w:eastAsia="Arial" w:hAnsi="Arial" w:cs="Arial"/>
          <w:color w:val="1F4E79"/>
          <w:sz w:val="24"/>
          <w:szCs w:val="24"/>
        </w:rPr>
        <w:t>е</w:t>
      </w:r>
      <w:r>
        <w:rPr>
          <w:rFonts w:ascii="Arial" w:eastAsia="Arial" w:hAnsi="Arial" w:cs="Arial"/>
          <w:color w:val="1F4E79"/>
          <w:spacing w:val="28"/>
          <w:sz w:val="24"/>
          <w:szCs w:val="24"/>
        </w:rPr>
        <w:t xml:space="preserve"> </w:t>
      </w:r>
      <w:r>
        <w:rPr>
          <w:rFonts w:ascii="Arial" w:eastAsia="Arial" w:hAnsi="Arial" w:cs="Arial"/>
          <w:color w:val="1F4E79"/>
          <w:sz w:val="24"/>
          <w:szCs w:val="24"/>
        </w:rPr>
        <w:t>у</w:t>
      </w:r>
      <w:r>
        <w:rPr>
          <w:rFonts w:ascii="Arial" w:eastAsia="Arial" w:hAnsi="Arial" w:cs="Arial"/>
          <w:color w:val="1F4E79"/>
          <w:spacing w:val="24"/>
          <w:sz w:val="24"/>
          <w:szCs w:val="24"/>
        </w:rPr>
        <w:t xml:space="preserve"> </w:t>
      </w:r>
      <w:r>
        <w:rPr>
          <w:rFonts w:ascii="Arial" w:eastAsia="Arial" w:hAnsi="Arial" w:cs="Arial"/>
          <w:color w:val="1F4E79"/>
          <w:spacing w:val="1"/>
          <w:sz w:val="24"/>
          <w:szCs w:val="24"/>
        </w:rPr>
        <w:t>ро</w:t>
      </w:r>
      <w:r>
        <w:rPr>
          <w:rFonts w:ascii="Arial" w:eastAsia="Arial" w:hAnsi="Arial" w:cs="Arial"/>
          <w:color w:val="1F4E79"/>
          <w:sz w:val="24"/>
          <w:szCs w:val="24"/>
        </w:rPr>
        <w:t>ку</w:t>
      </w:r>
      <w:r>
        <w:rPr>
          <w:rFonts w:ascii="Arial" w:eastAsia="Arial" w:hAnsi="Arial" w:cs="Arial"/>
          <w:color w:val="1F4E79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color w:val="1F4E79"/>
          <w:spacing w:val="1"/>
          <w:sz w:val="24"/>
          <w:szCs w:val="24"/>
        </w:rPr>
        <w:t>о</w:t>
      </w:r>
      <w:r>
        <w:rPr>
          <w:rFonts w:ascii="Arial" w:eastAsia="Arial" w:hAnsi="Arial" w:cs="Arial"/>
          <w:color w:val="1F4E79"/>
          <w:sz w:val="24"/>
          <w:szCs w:val="24"/>
        </w:rPr>
        <w:t>д</w:t>
      </w:r>
      <w:r>
        <w:rPr>
          <w:rFonts w:ascii="Arial" w:eastAsia="Arial" w:hAnsi="Arial" w:cs="Arial"/>
          <w:color w:val="1F4E79"/>
          <w:spacing w:val="26"/>
          <w:sz w:val="24"/>
          <w:szCs w:val="24"/>
        </w:rPr>
        <w:t xml:space="preserve"> </w:t>
      </w:r>
      <w:r>
        <w:rPr>
          <w:rFonts w:ascii="Arial" w:eastAsia="Arial" w:hAnsi="Arial" w:cs="Arial"/>
          <w:color w:val="1F4E79"/>
          <w:spacing w:val="1"/>
          <w:sz w:val="24"/>
          <w:szCs w:val="24"/>
        </w:rPr>
        <w:t>1</w:t>
      </w:r>
      <w:r>
        <w:rPr>
          <w:rFonts w:ascii="Arial" w:eastAsia="Arial" w:hAnsi="Arial" w:cs="Arial"/>
          <w:color w:val="1F4E79"/>
          <w:sz w:val="24"/>
          <w:szCs w:val="24"/>
        </w:rPr>
        <w:t xml:space="preserve">5 </w:t>
      </w:r>
      <w:r>
        <w:rPr>
          <w:rFonts w:ascii="Arial" w:eastAsia="Arial" w:hAnsi="Arial" w:cs="Arial"/>
          <w:color w:val="1F4E79"/>
          <w:spacing w:val="-1"/>
          <w:sz w:val="24"/>
          <w:szCs w:val="24"/>
        </w:rPr>
        <w:t>д</w:t>
      </w:r>
      <w:r>
        <w:rPr>
          <w:rFonts w:ascii="Arial" w:eastAsia="Arial" w:hAnsi="Arial" w:cs="Arial"/>
          <w:color w:val="1F4E79"/>
          <w:spacing w:val="1"/>
          <w:sz w:val="24"/>
          <w:szCs w:val="24"/>
        </w:rPr>
        <w:t>а</w:t>
      </w:r>
      <w:r>
        <w:rPr>
          <w:rFonts w:ascii="Arial" w:eastAsia="Arial" w:hAnsi="Arial" w:cs="Arial"/>
          <w:color w:val="1F4E79"/>
          <w:sz w:val="24"/>
          <w:szCs w:val="24"/>
        </w:rPr>
        <w:t>на</w:t>
      </w:r>
      <w:r>
        <w:rPr>
          <w:rFonts w:ascii="Arial" w:eastAsia="Arial" w:hAnsi="Arial" w:cs="Arial"/>
          <w:color w:val="1F4E79"/>
          <w:spacing w:val="1"/>
          <w:sz w:val="24"/>
          <w:szCs w:val="24"/>
        </w:rPr>
        <w:t xml:space="preserve"> о</w:t>
      </w:r>
      <w:r>
        <w:rPr>
          <w:rFonts w:ascii="Arial" w:eastAsia="Arial" w:hAnsi="Arial" w:cs="Arial"/>
          <w:color w:val="1F4E79"/>
          <w:sz w:val="24"/>
          <w:szCs w:val="24"/>
        </w:rPr>
        <w:t>д дана</w:t>
      </w:r>
      <w:r>
        <w:rPr>
          <w:rFonts w:ascii="Arial" w:eastAsia="Arial" w:hAnsi="Arial" w:cs="Arial"/>
          <w:color w:val="1F4E79"/>
          <w:spacing w:val="1"/>
          <w:sz w:val="24"/>
          <w:szCs w:val="24"/>
        </w:rPr>
        <w:t xml:space="preserve"> о</w:t>
      </w:r>
      <w:r>
        <w:rPr>
          <w:rFonts w:ascii="Arial" w:eastAsia="Arial" w:hAnsi="Arial" w:cs="Arial"/>
          <w:color w:val="1F4E79"/>
          <w:spacing w:val="-3"/>
          <w:sz w:val="24"/>
          <w:szCs w:val="24"/>
        </w:rPr>
        <w:t>б</w:t>
      </w:r>
      <w:r>
        <w:rPr>
          <w:rFonts w:ascii="Arial" w:eastAsia="Arial" w:hAnsi="Arial" w:cs="Arial"/>
          <w:color w:val="1F4E79"/>
          <w:spacing w:val="1"/>
          <w:sz w:val="24"/>
          <w:szCs w:val="24"/>
        </w:rPr>
        <w:t>а</w:t>
      </w:r>
      <w:r>
        <w:rPr>
          <w:rFonts w:ascii="Arial" w:eastAsia="Arial" w:hAnsi="Arial" w:cs="Arial"/>
          <w:color w:val="1F4E79"/>
          <w:sz w:val="24"/>
          <w:szCs w:val="24"/>
        </w:rPr>
        <w:t>ве</w:t>
      </w:r>
      <w:r>
        <w:rPr>
          <w:rFonts w:ascii="Arial" w:eastAsia="Arial" w:hAnsi="Arial" w:cs="Arial"/>
          <w:color w:val="1F4E79"/>
          <w:spacing w:val="-2"/>
          <w:sz w:val="24"/>
          <w:szCs w:val="24"/>
        </w:rPr>
        <w:t>ш</w:t>
      </w:r>
      <w:r>
        <w:rPr>
          <w:rFonts w:ascii="Arial" w:eastAsia="Arial" w:hAnsi="Arial" w:cs="Arial"/>
          <w:color w:val="1F4E79"/>
          <w:sz w:val="24"/>
          <w:szCs w:val="24"/>
        </w:rPr>
        <w:t>т</w:t>
      </w:r>
      <w:r>
        <w:rPr>
          <w:rFonts w:ascii="Arial" w:eastAsia="Arial" w:hAnsi="Arial" w:cs="Arial"/>
          <w:color w:val="1F4E79"/>
          <w:spacing w:val="1"/>
          <w:sz w:val="24"/>
          <w:szCs w:val="24"/>
        </w:rPr>
        <w:t>а</w:t>
      </w:r>
      <w:r>
        <w:rPr>
          <w:rFonts w:ascii="Arial" w:eastAsia="Arial" w:hAnsi="Arial" w:cs="Arial"/>
          <w:color w:val="1F4E79"/>
          <w:sz w:val="24"/>
          <w:szCs w:val="24"/>
        </w:rPr>
        <w:t>вања</w:t>
      </w:r>
      <w:r>
        <w:rPr>
          <w:rFonts w:ascii="Arial" w:eastAsia="Arial" w:hAnsi="Arial" w:cs="Arial"/>
          <w:color w:val="1F4E79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color w:val="1F4E79"/>
          <w:sz w:val="24"/>
          <w:szCs w:val="24"/>
        </w:rPr>
        <w:t>с</w:t>
      </w:r>
      <w:r>
        <w:rPr>
          <w:rFonts w:ascii="Arial" w:eastAsia="Arial" w:hAnsi="Arial" w:cs="Arial"/>
          <w:color w:val="1F4E79"/>
          <w:spacing w:val="-1"/>
          <w:sz w:val="24"/>
          <w:szCs w:val="24"/>
        </w:rPr>
        <w:t>т</w:t>
      </w:r>
      <w:r>
        <w:rPr>
          <w:rFonts w:ascii="Arial" w:eastAsia="Arial" w:hAnsi="Arial" w:cs="Arial"/>
          <w:color w:val="1F4E79"/>
          <w:spacing w:val="1"/>
          <w:sz w:val="24"/>
          <w:szCs w:val="24"/>
        </w:rPr>
        <w:t>ра</w:t>
      </w:r>
      <w:r>
        <w:rPr>
          <w:rFonts w:ascii="Arial" w:eastAsia="Arial" w:hAnsi="Arial" w:cs="Arial"/>
          <w:color w:val="1F4E79"/>
          <w:sz w:val="24"/>
          <w:szCs w:val="24"/>
        </w:rPr>
        <w:t>н</w:t>
      </w:r>
      <w:r>
        <w:rPr>
          <w:rFonts w:ascii="Arial" w:eastAsia="Arial" w:hAnsi="Arial" w:cs="Arial"/>
          <w:color w:val="1F4E79"/>
          <w:spacing w:val="-2"/>
          <w:sz w:val="24"/>
          <w:szCs w:val="24"/>
        </w:rPr>
        <w:t>к</w:t>
      </w:r>
      <w:r>
        <w:rPr>
          <w:rFonts w:ascii="Arial" w:eastAsia="Arial" w:hAnsi="Arial" w:cs="Arial"/>
          <w:color w:val="1F4E79"/>
          <w:sz w:val="24"/>
          <w:szCs w:val="24"/>
        </w:rPr>
        <w:t>е</w:t>
      </w:r>
      <w:r>
        <w:rPr>
          <w:rFonts w:ascii="Arial" w:eastAsia="Arial" w:hAnsi="Arial" w:cs="Arial"/>
          <w:color w:val="1F4E79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color w:val="1F4E79"/>
          <w:sz w:val="24"/>
          <w:szCs w:val="24"/>
        </w:rPr>
        <w:t xml:space="preserve">о </w:t>
      </w:r>
      <w:r>
        <w:rPr>
          <w:rFonts w:ascii="Arial" w:eastAsia="Arial" w:hAnsi="Arial" w:cs="Arial"/>
          <w:color w:val="1F4E79"/>
          <w:spacing w:val="1"/>
          <w:sz w:val="24"/>
          <w:szCs w:val="24"/>
        </w:rPr>
        <w:t>р</w:t>
      </w:r>
      <w:r>
        <w:rPr>
          <w:rFonts w:ascii="Arial" w:eastAsia="Arial" w:hAnsi="Arial" w:cs="Arial"/>
          <w:color w:val="1F4E79"/>
          <w:spacing w:val="-1"/>
          <w:sz w:val="24"/>
          <w:szCs w:val="24"/>
        </w:rPr>
        <w:t>е</w:t>
      </w:r>
      <w:r>
        <w:rPr>
          <w:rFonts w:ascii="Arial" w:eastAsia="Arial" w:hAnsi="Arial" w:cs="Arial"/>
          <w:color w:val="1F4E79"/>
          <w:sz w:val="24"/>
          <w:szCs w:val="24"/>
        </w:rPr>
        <w:t>шењ</w:t>
      </w:r>
      <w:r>
        <w:rPr>
          <w:rFonts w:ascii="Arial" w:eastAsia="Arial" w:hAnsi="Arial" w:cs="Arial"/>
          <w:color w:val="1F4E79"/>
          <w:spacing w:val="-3"/>
          <w:sz w:val="24"/>
          <w:szCs w:val="24"/>
        </w:rPr>
        <w:t>у</w:t>
      </w:r>
      <w:r>
        <w:rPr>
          <w:rFonts w:ascii="Arial" w:eastAsia="Arial" w:hAnsi="Arial" w:cs="Arial"/>
          <w:color w:val="1F4E79"/>
          <w:sz w:val="24"/>
          <w:szCs w:val="24"/>
        </w:rPr>
        <w:t>.</w:t>
      </w:r>
    </w:p>
    <w:p w:rsidR="00437600" w:rsidRDefault="009869F2">
      <w:pPr>
        <w:spacing w:before="1"/>
        <w:ind w:left="118"/>
        <w:rPr>
          <w:rFonts w:ascii="Arial" w:eastAsia="Arial" w:hAnsi="Arial" w:cs="Arial"/>
          <w:sz w:val="24"/>
          <w:szCs w:val="24"/>
        </w:rPr>
      </w:pPr>
      <w:proofErr w:type="gramStart"/>
      <w:r>
        <w:rPr>
          <w:rFonts w:ascii="Arial" w:eastAsia="Arial" w:hAnsi="Arial" w:cs="Arial"/>
          <w:color w:val="1F4E79"/>
          <w:sz w:val="24"/>
          <w:szCs w:val="24"/>
        </w:rPr>
        <w:t>Жал</w:t>
      </w:r>
      <w:r>
        <w:rPr>
          <w:rFonts w:ascii="Arial" w:eastAsia="Arial" w:hAnsi="Arial" w:cs="Arial"/>
          <w:color w:val="1F4E79"/>
          <w:spacing w:val="-1"/>
          <w:sz w:val="24"/>
          <w:szCs w:val="24"/>
        </w:rPr>
        <w:t>б</w:t>
      </w:r>
      <w:r>
        <w:rPr>
          <w:rFonts w:ascii="Arial" w:eastAsia="Arial" w:hAnsi="Arial" w:cs="Arial"/>
          <w:color w:val="1F4E79"/>
          <w:sz w:val="24"/>
          <w:szCs w:val="24"/>
        </w:rPr>
        <w:t>а</w:t>
      </w:r>
      <w:r>
        <w:rPr>
          <w:rFonts w:ascii="Arial" w:eastAsia="Arial" w:hAnsi="Arial" w:cs="Arial"/>
          <w:color w:val="1F4E79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color w:val="1F4E79"/>
          <w:sz w:val="24"/>
          <w:szCs w:val="24"/>
        </w:rPr>
        <w:t>се</w:t>
      </w:r>
      <w:r>
        <w:rPr>
          <w:rFonts w:ascii="Arial" w:eastAsia="Arial" w:hAnsi="Arial" w:cs="Arial"/>
          <w:color w:val="1F4E79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color w:val="1F4E79"/>
          <w:sz w:val="24"/>
          <w:szCs w:val="24"/>
        </w:rPr>
        <w:t>п</w:t>
      </w:r>
      <w:r>
        <w:rPr>
          <w:rFonts w:ascii="Arial" w:eastAsia="Arial" w:hAnsi="Arial" w:cs="Arial"/>
          <w:color w:val="1F4E79"/>
          <w:spacing w:val="1"/>
          <w:sz w:val="24"/>
          <w:szCs w:val="24"/>
        </w:rPr>
        <w:t>ре</w:t>
      </w:r>
      <w:r>
        <w:rPr>
          <w:rFonts w:ascii="Arial" w:eastAsia="Arial" w:hAnsi="Arial" w:cs="Arial"/>
          <w:color w:val="1F4E79"/>
          <w:spacing w:val="-1"/>
          <w:sz w:val="24"/>
          <w:szCs w:val="24"/>
        </w:rPr>
        <w:t>д</w:t>
      </w:r>
      <w:r>
        <w:rPr>
          <w:rFonts w:ascii="Arial" w:eastAsia="Arial" w:hAnsi="Arial" w:cs="Arial"/>
          <w:color w:val="1F4E79"/>
          <w:spacing w:val="1"/>
          <w:sz w:val="24"/>
          <w:szCs w:val="24"/>
        </w:rPr>
        <w:t>а</w:t>
      </w:r>
      <w:r>
        <w:rPr>
          <w:rFonts w:ascii="Arial" w:eastAsia="Arial" w:hAnsi="Arial" w:cs="Arial"/>
          <w:color w:val="1F4E79"/>
          <w:sz w:val="24"/>
          <w:szCs w:val="24"/>
        </w:rPr>
        <w:t>је</w:t>
      </w:r>
      <w:r>
        <w:rPr>
          <w:rFonts w:ascii="Arial" w:eastAsia="Arial" w:hAnsi="Arial" w:cs="Arial"/>
          <w:color w:val="1F4E79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color w:val="1F4E79"/>
          <w:spacing w:val="1"/>
          <w:sz w:val="24"/>
          <w:szCs w:val="24"/>
        </w:rPr>
        <w:t>ор</w:t>
      </w:r>
      <w:r>
        <w:rPr>
          <w:rFonts w:ascii="Arial" w:eastAsia="Arial" w:hAnsi="Arial" w:cs="Arial"/>
          <w:color w:val="1F4E79"/>
          <w:spacing w:val="-4"/>
          <w:sz w:val="24"/>
          <w:szCs w:val="24"/>
        </w:rPr>
        <w:t>г</w:t>
      </w:r>
      <w:r>
        <w:rPr>
          <w:rFonts w:ascii="Arial" w:eastAsia="Arial" w:hAnsi="Arial" w:cs="Arial"/>
          <w:color w:val="1F4E79"/>
          <w:spacing w:val="1"/>
          <w:sz w:val="24"/>
          <w:szCs w:val="24"/>
        </w:rPr>
        <w:t>а</w:t>
      </w:r>
      <w:r>
        <w:rPr>
          <w:rFonts w:ascii="Arial" w:eastAsia="Arial" w:hAnsi="Arial" w:cs="Arial"/>
          <w:color w:val="1F4E79"/>
          <w:sz w:val="24"/>
          <w:szCs w:val="24"/>
        </w:rPr>
        <w:t>ну</w:t>
      </w:r>
      <w:r>
        <w:rPr>
          <w:rFonts w:ascii="Arial" w:eastAsia="Arial" w:hAnsi="Arial" w:cs="Arial"/>
          <w:color w:val="1F4E79"/>
          <w:spacing w:val="-3"/>
          <w:sz w:val="24"/>
          <w:szCs w:val="24"/>
        </w:rPr>
        <w:t xml:space="preserve"> </w:t>
      </w:r>
      <w:r>
        <w:rPr>
          <w:rFonts w:ascii="Arial" w:eastAsia="Arial" w:hAnsi="Arial" w:cs="Arial"/>
          <w:color w:val="1F4E79"/>
          <w:spacing w:val="1"/>
          <w:sz w:val="24"/>
          <w:szCs w:val="24"/>
        </w:rPr>
        <w:t>о</w:t>
      </w:r>
      <w:r>
        <w:rPr>
          <w:rFonts w:ascii="Arial" w:eastAsia="Arial" w:hAnsi="Arial" w:cs="Arial"/>
          <w:color w:val="1F4E79"/>
          <w:sz w:val="24"/>
          <w:szCs w:val="24"/>
        </w:rPr>
        <w:t>п</w:t>
      </w:r>
      <w:r>
        <w:rPr>
          <w:rFonts w:ascii="Arial" w:eastAsia="Arial" w:hAnsi="Arial" w:cs="Arial"/>
          <w:color w:val="1F4E79"/>
          <w:spacing w:val="-1"/>
          <w:sz w:val="24"/>
          <w:szCs w:val="24"/>
        </w:rPr>
        <w:t>ш</w:t>
      </w:r>
      <w:r>
        <w:rPr>
          <w:rFonts w:ascii="Arial" w:eastAsia="Arial" w:hAnsi="Arial" w:cs="Arial"/>
          <w:color w:val="1F4E79"/>
          <w:sz w:val="24"/>
          <w:szCs w:val="24"/>
        </w:rPr>
        <w:t>тинск</w:t>
      </w:r>
      <w:r>
        <w:rPr>
          <w:rFonts w:ascii="Arial" w:eastAsia="Arial" w:hAnsi="Arial" w:cs="Arial"/>
          <w:color w:val="1F4E79"/>
          <w:spacing w:val="1"/>
          <w:sz w:val="24"/>
          <w:szCs w:val="24"/>
        </w:rPr>
        <w:t>е</w:t>
      </w:r>
      <w:r>
        <w:rPr>
          <w:rFonts w:ascii="Arial" w:eastAsia="Arial" w:hAnsi="Arial" w:cs="Arial"/>
          <w:color w:val="1F4E79"/>
          <w:sz w:val="24"/>
          <w:szCs w:val="24"/>
        </w:rPr>
        <w:t>/</w:t>
      </w:r>
      <w:r>
        <w:rPr>
          <w:rFonts w:ascii="Arial" w:eastAsia="Arial" w:hAnsi="Arial" w:cs="Arial"/>
          <w:color w:val="1F4E79"/>
          <w:spacing w:val="-1"/>
          <w:sz w:val="24"/>
          <w:szCs w:val="24"/>
        </w:rPr>
        <w:t>г</w:t>
      </w:r>
      <w:r>
        <w:rPr>
          <w:rFonts w:ascii="Arial" w:eastAsia="Arial" w:hAnsi="Arial" w:cs="Arial"/>
          <w:color w:val="1F4E79"/>
          <w:spacing w:val="1"/>
          <w:sz w:val="24"/>
          <w:szCs w:val="24"/>
        </w:rPr>
        <w:t>ра</w:t>
      </w:r>
      <w:r>
        <w:rPr>
          <w:rFonts w:ascii="Arial" w:eastAsia="Arial" w:hAnsi="Arial" w:cs="Arial"/>
          <w:color w:val="1F4E79"/>
          <w:spacing w:val="-1"/>
          <w:sz w:val="24"/>
          <w:szCs w:val="24"/>
        </w:rPr>
        <w:t>д</w:t>
      </w:r>
      <w:r>
        <w:rPr>
          <w:rFonts w:ascii="Arial" w:eastAsia="Arial" w:hAnsi="Arial" w:cs="Arial"/>
          <w:color w:val="1F4E79"/>
          <w:sz w:val="24"/>
          <w:szCs w:val="24"/>
        </w:rPr>
        <w:t>ске</w:t>
      </w:r>
      <w:r>
        <w:rPr>
          <w:rFonts w:ascii="Arial" w:eastAsia="Arial" w:hAnsi="Arial" w:cs="Arial"/>
          <w:color w:val="1F4E79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color w:val="1F4E79"/>
          <w:spacing w:val="-2"/>
          <w:sz w:val="24"/>
          <w:szCs w:val="24"/>
        </w:rPr>
        <w:t>у</w:t>
      </w:r>
      <w:r>
        <w:rPr>
          <w:rFonts w:ascii="Arial" w:eastAsia="Arial" w:hAnsi="Arial" w:cs="Arial"/>
          <w:color w:val="1F4E79"/>
          <w:sz w:val="24"/>
          <w:szCs w:val="24"/>
        </w:rPr>
        <w:t>пр</w:t>
      </w:r>
      <w:r>
        <w:rPr>
          <w:rFonts w:ascii="Arial" w:eastAsia="Arial" w:hAnsi="Arial" w:cs="Arial"/>
          <w:color w:val="1F4E79"/>
          <w:spacing w:val="1"/>
          <w:sz w:val="24"/>
          <w:szCs w:val="24"/>
        </w:rPr>
        <w:t>а</w:t>
      </w:r>
      <w:r>
        <w:rPr>
          <w:rFonts w:ascii="Arial" w:eastAsia="Arial" w:hAnsi="Arial" w:cs="Arial"/>
          <w:color w:val="1F4E79"/>
          <w:sz w:val="24"/>
          <w:szCs w:val="24"/>
        </w:rPr>
        <w:t>ве</w:t>
      </w:r>
      <w:r>
        <w:rPr>
          <w:rFonts w:ascii="Arial" w:eastAsia="Arial" w:hAnsi="Arial" w:cs="Arial"/>
          <w:color w:val="1F4E79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color w:val="1F4E79"/>
          <w:sz w:val="24"/>
          <w:szCs w:val="24"/>
        </w:rPr>
        <w:t>к</w:t>
      </w:r>
      <w:r>
        <w:rPr>
          <w:rFonts w:ascii="Arial" w:eastAsia="Arial" w:hAnsi="Arial" w:cs="Arial"/>
          <w:color w:val="1F4E79"/>
          <w:spacing w:val="1"/>
          <w:sz w:val="24"/>
          <w:szCs w:val="24"/>
        </w:rPr>
        <w:t>о</w:t>
      </w:r>
      <w:r>
        <w:rPr>
          <w:rFonts w:ascii="Arial" w:eastAsia="Arial" w:hAnsi="Arial" w:cs="Arial"/>
          <w:color w:val="1F4E79"/>
          <w:sz w:val="24"/>
          <w:szCs w:val="24"/>
        </w:rPr>
        <w:t xml:space="preserve">ји </w:t>
      </w:r>
      <w:r>
        <w:rPr>
          <w:rFonts w:ascii="Arial" w:eastAsia="Arial" w:hAnsi="Arial" w:cs="Arial"/>
          <w:color w:val="1F4E79"/>
          <w:spacing w:val="-3"/>
          <w:sz w:val="24"/>
          <w:szCs w:val="24"/>
        </w:rPr>
        <w:t>ј</w:t>
      </w:r>
      <w:r>
        <w:rPr>
          <w:rFonts w:ascii="Arial" w:eastAsia="Arial" w:hAnsi="Arial" w:cs="Arial"/>
          <w:color w:val="1F4E79"/>
          <w:sz w:val="24"/>
          <w:szCs w:val="24"/>
        </w:rPr>
        <w:t>е</w:t>
      </w:r>
      <w:r>
        <w:rPr>
          <w:rFonts w:ascii="Arial" w:eastAsia="Arial" w:hAnsi="Arial" w:cs="Arial"/>
          <w:color w:val="1F4E79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color w:val="1F4E79"/>
          <w:sz w:val="24"/>
          <w:szCs w:val="24"/>
        </w:rPr>
        <w:t>дон</w:t>
      </w:r>
      <w:r>
        <w:rPr>
          <w:rFonts w:ascii="Arial" w:eastAsia="Arial" w:hAnsi="Arial" w:cs="Arial"/>
          <w:color w:val="1F4E79"/>
          <w:spacing w:val="-2"/>
          <w:sz w:val="24"/>
          <w:szCs w:val="24"/>
        </w:rPr>
        <w:t>е</w:t>
      </w:r>
      <w:r>
        <w:rPr>
          <w:rFonts w:ascii="Arial" w:eastAsia="Arial" w:hAnsi="Arial" w:cs="Arial"/>
          <w:color w:val="1F4E79"/>
          <w:sz w:val="24"/>
          <w:szCs w:val="24"/>
        </w:rPr>
        <w:t>о</w:t>
      </w:r>
      <w:r>
        <w:rPr>
          <w:rFonts w:ascii="Arial" w:eastAsia="Arial" w:hAnsi="Arial" w:cs="Arial"/>
          <w:color w:val="1F4E79"/>
          <w:spacing w:val="1"/>
          <w:sz w:val="24"/>
          <w:szCs w:val="24"/>
        </w:rPr>
        <w:t xml:space="preserve"> ре</w:t>
      </w:r>
      <w:r>
        <w:rPr>
          <w:rFonts w:ascii="Arial" w:eastAsia="Arial" w:hAnsi="Arial" w:cs="Arial"/>
          <w:color w:val="1F4E79"/>
          <w:spacing w:val="-3"/>
          <w:sz w:val="24"/>
          <w:szCs w:val="24"/>
        </w:rPr>
        <w:t>ш</w:t>
      </w:r>
      <w:r>
        <w:rPr>
          <w:rFonts w:ascii="Arial" w:eastAsia="Arial" w:hAnsi="Arial" w:cs="Arial"/>
          <w:color w:val="1F4E79"/>
          <w:spacing w:val="1"/>
          <w:sz w:val="24"/>
          <w:szCs w:val="24"/>
        </w:rPr>
        <w:t>е</w:t>
      </w:r>
      <w:r>
        <w:rPr>
          <w:rFonts w:ascii="Arial" w:eastAsia="Arial" w:hAnsi="Arial" w:cs="Arial"/>
          <w:color w:val="1F4E79"/>
          <w:spacing w:val="-1"/>
          <w:sz w:val="24"/>
          <w:szCs w:val="24"/>
        </w:rPr>
        <w:t>њ</w:t>
      </w:r>
      <w:r>
        <w:rPr>
          <w:rFonts w:ascii="Arial" w:eastAsia="Arial" w:hAnsi="Arial" w:cs="Arial"/>
          <w:color w:val="1F4E79"/>
          <w:sz w:val="24"/>
          <w:szCs w:val="24"/>
        </w:rPr>
        <w:t>е</w:t>
      </w:r>
      <w:r>
        <w:rPr>
          <w:rFonts w:ascii="Arial" w:eastAsia="Arial" w:hAnsi="Arial" w:cs="Arial"/>
          <w:color w:val="1F4E79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color w:val="1F4E79"/>
          <w:sz w:val="24"/>
          <w:szCs w:val="24"/>
        </w:rPr>
        <w:t xml:space="preserve">о </w:t>
      </w:r>
      <w:r>
        <w:rPr>
          <w:rFonts w:ascii="Arial" w:eastAsia="Arial" w:hAnsi="Arial" w:cs="Arial"/>
          <w:color w:val="1F4E79"/>
          <w:spacing w:val="1"/>
          <w:sz w:val="24"/>
          <w:szCs w:val="24"/>
        </w:rPr>
        <w:t>о</w:t>
      </w:r>
      <w:r>
        <w:rPr>
          <w:rFonts w:ascii="Arial" w:eastAsia="Arial" w:hAnsi="Arial" w:cs="Arial"/>
          <w:color w:val="1F4E79"/>
          <w:spacing w:val="-1"/>
          <w:sz w:val="24"/>
          <w:szCs w:val="24"/>
        </w:rPr>
        <w:t>дб</w:t>
      </w:r>
      <w:r>
        <w:rPr>
          <w:rFonts w:ascii="Arial" w:eastAsia="Arial" w:hAnsi="Arial" w:cs="Arial"/>
          <w:color w:val="1F4E79"/>
          <w:sz w:val="24"/>
          <w:szCs w:val="24"/>
        </w:rPr>
        <w:t xml:space="preserve">ијању </w:t>
      </w:r>
      <w:r>
        <w:rPr>
          <w:rFonts w:ascii="Arial" w:eastAsia="Arial" w:hAnsi="Arial" w:cs="Arial"/>
          <w:color w:val="1F4E79"/>
          <w:spacing w:val="1"/>
          <w:sz w:val="24"/>
          <w:szCs w:val="24"/>
        </w:rPr>
        <w:t>за</w:t>
      </w:r>
      <w:r>
        <w:rPr>
          <w:rFonts w:ascii="Arial" w:eastAsia="Arial" w:hAnsi="Arial" w:cs="Arial"/>
          <w:color w:val="1F4E79"/>
          <w:spacing w:val="-2"/>
          <w:sz w:val="24"/>
          <w:szCs w:val="24"/>
        </w:rPr>
        <w:t>х</w:t>
      </w:r>
      <w:r>
        <w:rPr>
          <w:rFonts w:ascii="Arial" w:eastAsia="Arial" w:hAnsi="Arial" w:cs="Arial"/>
          <w:color w:val="1F4E79"/>
          <w:sz w:val="24"/>
          <w:szCs w:val="24"/>
        </w:rPr>
        <w:t>т</w:t>
      </w:r>
      <w:r>
        <w:rPr>
          <w:rFonts w:ascii="Arial" w:eastAsia="Arial" w:hAnsi="Arial" w:cs="Arial"/>
          <w:color w:val="1F4E79"/>
          <w:spacing w:val="1"/>
          <w:sz w:val="24"/>
          <w:szCs w:val="24"/>
        </w:rPr>
        <w:t>е</w:t>
      </w:r>
      <w:r>
        <w:rPr>
          <w:rFonts w:ascii="Arial" w:eastAsia="Arial" w:hAnsi="Arial" w:cs="Arial"/>
          <w:color w:val="1F4E79"/>
          <w:sz w:val="24"/>
          <w:szCs w:val="24"/>
        </w:rPr>
        <w:t>ва.</w:t>
      </w:r>
      <w:proofErr w:type="gramEnd"/>
    </w:p>
    <w:p w:rsidR="00437600" w:rsidRDefault="00437600">
      <w:pPr>
        <w:spacing w:line="160" w:lineRule="exact"/>
        <w:rPr>
          <w:sz w:val="16"/>
          <w:szCs w:val="16"/>
        </w:rPr>
      </w:pPr>
    </w:p>
    <w:p w:rsidR="00437600" w:rsidRDefault="00437600">
      <w:pPr>
        <w:spacing w:line="200" w:lineRule="exact"/>
      </w:pPr>
    </w:p>
    <w:p w:rsidR="00437600" w:rsidRDefault="009869F2">
      <w:pPr>
        <w:spacing w:line="275" w:lineRule="auto"/>
        <w:ind w:left="118" w:right="75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За</w:t>
      </w:r>
      <w:r>
        <w:rPr>
          <w:rFonts w:ascii="Arial" w:eastAsia="Arial" w:hAnsi="Arial" w:cs="Arial"/>
          <w:b/>
          <w:sz w:val="24"/>
          <w:szCs w:val="24"/>
        </w:rPr>
        <w:t>ко</w:t>
      </w:r>
      <w:r>
        <w:rPr>
          <w:rFonts w:ascii="Arial" w:eastAsia="Arial" w:hAnsi="Arial" w:cs="Arial"/>
          <w:b/>
          <w:spacing w:val="-1"/>
          <w:sz w:val="24"/>
          <w:szCs w:val="24"/>
        </w:rPr>
        <w:t>н</w:t>
      </w:r>
      <w:r>
        <w:rPr>
          <w:rFonts w:ascii="Arial" w:eastAsia="Arial" w:hAnsi="Arial" w:cs="Arial"/>
          <w:b/>
          <w:spacing w:val="1"/>
          <w:sz w:val="24"/>
          <w:szCs w:val="24"/>
        </w:rPr>
        <w:t>с</w:t>
      </w:r>
      <w:r>
        <w:rPr>
          <w:rFonts w:ascii="Arial" w:eastAsia="Arial" w:hAnsi="Arial" w:cs="Arial"/>
          <w:b/>
          <w:sz w:val="24"/>
          <w:szCs w:val="24"/>
        </w:rPr>
        <w:t>ки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рок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2"/>
          <w:sz w:val="24"/>
          <w:szCs w:val="24"/>
        </w:rPr>
        <w:t>ј</w:t>
      </w:r>
      <w:r>
        <w:rPr>
          <w:rFonts w:ascii="Arial" w:eastAsia="Arial" w:hAnsi="Arial" w:cs="Arial"/>
          <w:b/>
          <w:spacing w:val="3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: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ј</w:t>
      </w:r>
      <w:r>
        <w:rPr>
          <w:rFonts w:ascii="Arial" w:eastAsia="Arial" w:hAnsi="Arial" w:cs="Arial"/>
          <w:spacing w:val="-2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сни</w:t>
      </w:r>
      <w:r>
        <w:rPr>
          <w:rFonts w:ascii="Arial" w:eastAsia="Arial" w:hAnsi="Arial" w:cs="Arial"/>
          <w:spacing w:val="-1"/>
          <w:sz w:val="24"/>
          <w:szCs w:val="24"/>
        </w:rPr>
        <w:t>ј</w:t>
      </w:r>
      <w:r>
        <w:rPr>
          <w:rFonts w:ascii="Arial" w:eastAsia="Arial" w:hAnsi="Arial" w:cs="Arial"/>
          <w:sz w:val="24"/>
          <w:szCs w:val="24"/>
        </w:rPr>
        <w:t>е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у </w:t>
      </w:r>
      <w:r>
        <w:rPr>
          <w:rFonts w:ascii="Arial" w:eastAsia="Arial" w:hAnsi="Arial" w:cs="Arial"/>
          <w:spacing w:val="1"/>
          <w:sz w:val="24"/>
          <w:szCs w:val="24"/>
        </w:rPr>
        <w:t>р</w:t>
      </w:r>
      <w:r>
        <w:rPr>
          <w:rFonts w:ascii="Arial" w:eastAsia="Arial" w:hAnsi="Arial" w:cs="Arial"/>
          <w:spacing w:val="-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ку</w:t>
      </w:r>
      <w:r>
        <w:rPr>
          <w:rFonts w:ascii="Arial" w:eastAsia="Arial" w:hAnsi="Arial" w:cs="Arial"/>
          <w:spacing w:val="1"/>
          <w:sz w:val="24"/>
          <w:szCs w:val="24"/>
        </w:rPr>
        <w:t xml:space="preserve"> о</w:t>
      </w:r>
      <w:r>
        <w:rPr>
          <w:rFonts w:ascii="Arial" w:eastAsia="Arial" w:hAnsi="Arial" w:cs="Arial"/>
          <w:sz w:val="24"/>
          <w:szCs w:val="24"/>
        </w:rPr>
        <w:t>д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3</w:t>
      </w:r>
      <w:r>
        <w:rPr>
          <w:rFonts w:ascii="Arial" w:eastAsia="Arial" w:hAnsi="Arial" w:cs="Arial"/>
          <w:sz w:val="24"/>
          <w:szCs w:val="24"/>
        </w:rPr>
        <w:t>0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на</w:t>
      </w:r>
      <w:r>
        <w:rPr>
          <w:rFonts w:ascii="Arial" w:eastAsia="Arial" w:hAnsi="Arial" w:cs="Arial"/>
          <w:spacing w:val="1"/>
          <w:sz w:val="24"/>
          <w:szCs w:val="24"/>
        </w:rPr>
        <w:t xml:space="preserve"> о</w:t>
      </w:r>
      <w:r>
        <w:rPr>
          <w:rFonts w:ascii="Arial" w:eastAsia="Arial" w:hAnsi="Arial" w:cs="Arial"/>
          <w:sz w:val="24"/>
          <w:szCs w:val="24"/>
        </w:rPr>
        <w:t>д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по</w:t>
      </w:r>
      <w:r>
        <w:rPr>
          <w:rFonts w:ascii="Arial" w:eastAsia="Arial" w:hAnsi="Arial" w:cs="Arial"/>
          <w:spacing w:val="-1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ре</w:t>
      </w:r>
      <w:r>
        <w:rPr>
          <w:rFonts w:ascii="Arial" w:eastAsia="Arial" w:hAnsi="Arial" w:cs="Arial"/>
          <w:spacing w:val="-2"/>
          <w:sz w:val="24"/>
          <w:szCs w:val="24"/>
        </w:rPr>
        <w:t>т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њ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п</w:t>
      </w:r>
      <w:r>
        <w:rPr>
          <w:rFonts w:ascii="Arial" w:eastAsia="Arial" w:hAnsi="Arial" w:cs="Arial"/>
          <w:spacing w:val="-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ст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пк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тј.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д</w:t>
      </w:r>
      <w:proofErr w:type="gram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на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-2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нош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pacing w:val="-1"/>
          <w:sz w:val="24"/>
          <w:szCs w:val="24"/>
        </w:rPr>
        <w:t>њ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pacing w:val="1"/>
          <w:sz w:val="24"/>
          <w:szCs w:val="24"/>
        </w:rPr>
        <w:t>ре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ног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з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2"/>
          <w:sz w:val="24"/>
          <w:szCs w:val="24"/>
        </w:rPr>
        <w:t>х</w:t>
      </w:r>
      <w:r>
        <w:rPr>
          <w:rFonts w:ascii="Arial" w:eastAsia="Arial" w:hAnsi="Arial" w:cs="Arial"/>
          <w:sz w:val="24"/>
          <w:szCs w:val="24"/>
        </w:rPr>
        <w:t>т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ва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(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-1"/>
          <w:sz w:val="24"/>
          <w:szCs w:val="24"/>
        </w:rPr>
        <w:t>ш</w:t>
      </w:r>
      <w:r>
        <w:rPr>
          <w:rFonts w:ascii="Arial" w:eastAsia="Arial" w:hAnsi="Arial" w:cs="Arial"/>
          <w:sz w:val="24"/>
          <w:szCs w:val="24"/>
        </w:rPr>
        <w:t>ти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р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из ч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145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ЗУ</w:t>
      </w:r>
      <w:r>
        <w:rPr>
          <w:rFonts w:ascii="Arial" w:eastAsia="Arial" w:hAnsi="Arial" w:cs="Arial"/>
          <w:spacing w:val="2"/>
          <w:sz w:val="24"/>
          <w:szCs w:val="24"/>
        </w:rPr>
        <w:t>П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).</w:t>
      </w:r>
      <w:proofErr w:type="gramEnd"/>
    </w:p>
    <w:p w:rsidR="00437600" w:rsidRDefault="00437600">
      <w:pPr>
        <w:spacing w:before="8" w:line="100" w:lineRule="exact"/>
        <w:rPr>
          <w:sz w:val="11"/>
          <w:szCs w:val="11"/>
        </w:rPr>
      </w:pPr>
    </w:p>
    <w:p w:rsidR="00437600" w:rsidRDefault="00437600">
      <w:pPr>
        <w:spacing w:line="200" w:lineRule="exact"/>
      </w:pPr>
    </w:p>
    <w:p w:rsidR="00437600" w:rsidRDefault="009869F2">
      <w:pPr>
        <w:ind w:left="118"/>
        <w:rPr>
          <w:rFonts w:ascii="Arial" w:eastAsia="Arial" w:hAnsi="Arial" w:cs="Arial"/>
          <w:sz w:val="24"/>
          <w:szCs w:val="24"/>
        </w:rPr>
        <w:sectPr w:rsidR="00437600">
          <w:pgSz w:w="16840" w:h="11920" w:orient="landscape"/>
          <w:pgMar w:top="1080" w:right="1300" w:bottom="280" w:left="1300" w:header="720" w:footer="720" w:gutter="0"/>
          <w:cols w:space="720"/>
        </w:sectPr>
      </w:pPr>
      <w:r>
        <w:rPr>
          <w:rFonts w:ascii="Arial" w:eastAsia="Arial" w:hAnsi="Arial" w:cs="Arial"/>
          <w:b/>
          <w:sz w:val="24"/>
          <w:szCs w:val="24"/>
        </w:rPr>
        <w:t>Пр</w:t>
      </w:r>
      <w:r>
        <w:rPr>
          <w:rFonts w:ascii="Arial" w:eastAsia="Arial" w:hAnsi="Arial" w:cs="Arial"/>
          <w:b/>
          <w:spacing w:val="1"/>
          <w:sz w:val="24"/>
          <w:szCs w:val="24"/>
        </w:rPr>
        <w:t>е</w:t>
      </w:r>
      <w:r>
        <w:rPr>
          <w:rFonts w:ascii="Arial" w:eastAsia="Arial" w:hAnsi="Arial" w:cs="Arial"/>
          <w:b/>
          <w:spacing w:val="-1"/>
          <w:sz w:val="24"/>
          <w:szCs w:val="24"/>
        </w:rPr>
        <w:t>п</w:t>
      </w:r>
      <w:r>
        <w:rPr>
          <w:rFonts w:ascii="Arial" w:eastAsia="Arial" w:hAnsi="Arial" w:cs="Arial"/>
          <w:b/>
          <w:sz w:val="24"/>
          <w:szCs w:val="24"/>
        </w:rPr>
        <w:t>о</w:t>
      </w:r>
      <w:r>
        <w:rPr>
          <w:rFonts w:ascii="Arial" w:eastAsia="Arial" w:hAnsi="Arial" w:cs="Arial"/>
          <w:b/>
          <w:spacing w:val="2"/>
          <w:sz w:val="24"/>
          <w:szCs w:val="24"/>
        </w:rPr>
        <w:t>р</w:t>
      </w:r>
      <w:r>
        <w:rPr>
          <w:rFonts w:ascii="Arial" w:eastAsia="Arial" w:hAnsi="Arial" w:cs="Arial"/>
          <w:b/>
          <w:spacing w:val="-4"/>
          <w:sz w:val="24"/>
          <w:szCs w:val="24"/>
        </w:rPr>
        <w:t>у</w:t>
      </w:r>
      <w:r>
        <w:rPr>
          <w:rFonts w:ascii="Arial" w:eastAsia="Arial" w:hAnsi="Arial" w:cs="Arial"/>
          <w:b/>
          <w:sz w:val="24"/>
          <w:szCs w:val="24"/>
        </w:rPr>
        <w:t>че</w:t>
      </w:r>
      <w:r>
        <w:rPr>
          <w:rFonts w:ascii="Arial" w:eastAsia="Arial" w:hAnsi="Arial" w:cs="Arial"/>
          <w:b/>
          <w:spacing w:val="-1"/>
          <w:sz w:val="24"/>
          <w:szCs w:val="24"/>
        </w:rPr>
        <w:t>н</w:t>
      </w:r>
      <w:r>
        <w:rPr>
          <w:rFonts w:ascii="Arial" w:eastAsia="Arial" w:hAnsi="Arial" w:cs="Arial"/>
          <w:b/>
          <w:sz w:val="24"/>
          <w:szCs w:val="24"/>
        </w:rPr>
        <w:t>и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рок: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3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на</w:t>
      </w:r>
    </w:p>
    <w:p w:rsidR="00437600" w:rsidRDefault="00437600">
      <w:pPr>
        <w:spacing w:before="3" w:line="100" w:lineRule="exact"/>
        <w:rPr>
          <w:sz w:val="10"/>
          <w:szCs w:val="10"/>
        </w:rPr>
      </w:pPr>
    </w:p>
    <w:p w:rsidR="00437600" w:rsidRDefault="009869F2">
      <w:pPr>
        <w:ind w:left="6988" w:right="6966"/>
        <w:jc w:val="center"/>
        <w:rPr>
          <w:rFonts w:ascii="Arial" w:eastAsia="Arial" w:hAnsi="Arial" w:cs="Arial"/>
          <w:sz w:val="28"/>
          <w:szCs w:val="28"/>
        </w:rPr>
      </w:pPr>
      <w:r>
        <w:rPr>
          <w:rFonts w:ascii="Arial" w:eastAsia="Arial" w:hAnsi="Arial" w:cs="Arial"/>
          <w:sz w:val="28"/>
          <w:szCs w:val="28"/>
        </w:rPr>
        <w:t>ФА</w:t>
      </w:r>
      <w:r>
        <w:rPr>
          <w:rFonts w:ascii="Arial" w:eastAsia="Arial" w:hAnsi="Arial" w:cs="Arial"/>
          <w:spacing w:val="1"/>
          <w:sz w:val="28"/>
          <w:szCs w:val="28"/>
        </w:rPr>
        <w:t>З</w:t>
      </w:r>
      <w:r>
        <w:rPr>
          <w:rFonts w:ascii="Arial" w:eastAsia="Arial" w:hAnsi="Arial" w:cs="Arial"/>
          <w:sz w:val="28"/>
          <w:szCs w:val="28"/>
        </w:rPr>
        <w:t>Е</w:t>
      </w:r>
      <w:r>
        <w:rPr>
          <w:rFonts w:ascii="Arial" w:eastAsia="Arial" w:hAnsi="Arial" w:cs="Arial"/>
          <w:spacing w:val="-1"/>
          <w:sz w:val="28"/>
          <w:szCs w:val="28"/>
        </w:rPr>
        <w:t xml:space="preserve"> </w:t>
      </w:r>
      <w:r>
        <w:rPr>
          <w:rFonts w:ascii="Arial" w:eastAsia="Arial" w:hAnsi="Arial" w:cs="Arial"/>
          <w:sz w:val="28"/>
          <w:szCs w:val="28"/>
        </w:rPr>
        <w:t xml:space="preserve">У </w:t>
      </w:r>
      <w:r>
        <w:rPr>
          <w:rFonts w:ascii="Arial" w:eastAsia="Arial" w:hAnsi="Arial" w:cs="Arial"/>
          <w:spacing w:val="-2"/>
          <w:sz w:val="28"/>
          <w:szCs w:val="28"/>
        </w:rPr>
        <w:t>П</w:t>
      </w:r>
      <w:r>
        <w:rPr>
          <w:rFonts w:ascii="Arial" w:eastAsia="Arial" w:hAnsi="Arial" w:cs="Arial"/>
          <w:sz w:val="28"/>
          <w:szCs w:val="28"/>
        </w:rPr>
        <w:t>О</w:t>
      </w:r>
      <w:r>
        <w:rPr>
          <w:rFonts w:ascii="Arial" w:eastAsia="Arial" w:hAnsi="Arial" w:cs="Arial"/>
          <w:spacing w:val="-1"/>
          <w:sz w:val="28"/>
          <w:szCs w:val="28"/>
        </w:rPr>
        <w:t>СТ</w:t>
      </w:r>
      <w:r>
        <w:rPr>
          <w:rFonts w:ascii="Arial" w:eastAsia="Arial" w:hAnsi="Arial" w:cs="Arial"/>
          <w:sz w:val="28"/>
          <w:szCs w:val="28"/>
        </w:rPr>
        <w:t>У</w:t>
      </w:r>
      <w:r>
        <w:rPr>
          <w:rFonts w:ascii="Arial" w:eastAsia="Arial" w:hAnsi="Arial" w:cs="Arial"/>
          <w:spacing w:val="-1"/>
          <w:sz w:val="28"/>
          <w:szCs w:val="28"/>
        </w:rPr>
        <w:t>П</w:t>
      </w:r>
      <w:r>
        <w:rPr>
          <w:rFonts w:ascii="Arial" w:eastAsia="Arial" w:hAnsi="Arial" w:cs="Arial"/>
          <w:sz w:val="28"/>
          <w:szCs w:val="28"/>
        </w:rPr>
        <w:t>КУ</w:t>
      </w:r>
    </w:p>
    <w:p w:rsidR="00437600" w:rsidRDefault="00437600">
      <w:pPr>
        <w:spacing w:before="2" w:line="100" w:lineRule="exact"/>
        <w:rPr>
          <w:sz w:val="10"/>
          <w:szCs w:val="10"/>
        </w:rPr>
      </w:pPr>
    </w:p>
    <w:p w:rsidR="00437600" w:rsidRDefault="00437600">
      <w:pPr>
        <w:spacing w:line="200" w:lineRule="exact"/>
      </w:pPr>
    </w:p>
    <w:p w:rsidR="00437600" w:rsidRDefault="009869F2">
      <w:pPr>
        <w:spacing w:line="277" w:lineRule="auto"/>
        <w:ind w:left="1345" w:right="4986"/>
        <w:rPr>
          <w:rFonts w:ascii="Arial" w:eastAsia="Arial" w:hAnsi="Arial" w:cs="Arial"/>
          <w:sz w:val="28"/>
          <w:szCs w:val="28"/>
        </w:rPr>
      </w:pPr>
      <w:r>
        <w:rPr>
          <w:rFonts w:ascii="Arial" w:eastAsia="Arial" w:hAnsi="Arial" w:cs="Arial"/>
          <w:spacing w:val="-1"/>
          <w:sz w:val="28"/>
          <w:szCs w:val="28"/>
        </w:rPr>
        <w:t>Н</w:t>
      </w:r>
      <w:r>
        <w:rPr>
          <w:rFonts w:ascii="Arial" w:eastAsia="Arial" w:hAnsi="Arial" w:cs="Arial"/>
          <w:sz w:val="28"/>
          <w:szCs w:val="28"/>
        </w:rPr>
        <w:t>а</w:t>
      </w:r>
      <w:r>
        <w:rPr>
          <w:rFonts w:ascii="Arial" w:eastAsia="Arial" w:hAnsi="Arial" w:cs="Arial"/>
          <w:spacing w:val="1"/>
          <w:sz w:val="28"/>
          <w:szCs w:val="28"/>
        </w:rPr>
        <w:t>з</w:t>
      </w:r>
      <w:r>
        <w:rPr>
          <w:rFonts w:ascii="Arial" w:eastAsia="Arial" w:hAnsi="Arial" w:cs="Arial"/>
          <w:spacing w:val="-1"/>
          <w:sz w:val="28"/>
          <w:szCs w:val="28"/>
        </w:rPr>
        <w:t>и</w:t>
      </w:r>
      <w:r>
        <w:rPr>
          <w:rFonts w:ascii="Arial" w:eastAsia="Arial" w:hAnsi="Arial" w:cs="Arial"/>
          <w:sz w:val="28"/>
          <w:szCs w:val="28"/>
        </w:rPr>
        <w:t>в по</w:t>
      </w:r>
      <w:r>
        <w:rPr>
          <w:rFonts w:ascii="Arial" w:eastAsia="Arial" w:hAnsi="Arial" w:cs="Arial"/>
          <w:spacing w:val="-1"/>
          <w:sz w:val="28"/>
          <w:szCs w:val="28"/>
        </w:rPr>
        <w:t>с</w:t>
      </w:r>
      <w:r>
        <w:rPr>
          <w:rFonts w:ascii="Arial" w:eastAsia="Arial" w:hAnsi="Arial" w:cs="Arial"/>
          <w:spacing w:val="1"/>
          <w:sz w:val="28"/>
          <w:szCs w:val="28"/>
        </w:rPr>
        <w:t>т</w:t>
      </w:r>
      <w:r>
        <w:rPr>
          <w:rFonts w:ascii="Arial" w:eastAsia="Arial" w:hAnsi="Arial" w:cs="Arial"/>
          <w:spacing w:val="-4"/>
          <w:sz w:val="28"/>
          <w:szCs w:val="28"/>
        </w:rPr>
        <w:t>у</w:t>
      </w:r>
      <w:r>
        <w:rPr>
          <w:rFonts w:ascii="Arial" w:eastAsia="Arial" w:hAnsi="Arial" w:cs="Arial"/>
          <w:spacing w:val="-1"/>
          <w:sz w:val="28"/>
          <w:szCs w:val="28"/>
        </w:rPr>
        <w:t>п</w:t>
      </w:r>
      <w:r>
        <w:rPr>
          <w:rFonts w:ascii="Arial" w:eastAsia="Arial" w:hAnsi="Arial" w:cs="Arial"/>
          <w:sz w:val="28"/>
          <w:szCs w:val="28"/>
        </w:rPr>
        <w:t>ка:</w:t>
      </w:r>
      <w:r>
        <w:rPr>
          <w:rFonts w:ascii="Arial" w:eastAsia="Arial" w:hAnsi="Arial" w:cs="Arial"/>
          <w:spacing w:val="3"/>
          <w:sz w:val="28"/>
          <w:szCs w:val="28"/>
        </w:rPr>
        <w:t xml:space="preserve"> </w:t>
      </w:r>
      <w:r>
        <w:rPr>
          <w:rFonts w:ascii="Arial" w:eastAsia="Arial" w:hAnsi="Arial" w:cs="Arial"/>
          <w:spacing w:val="-3"/>
          <w:sz w:val="28"/>
          <w:szCs w:val="28"/>
        </w:rPr>
        <w:t>П</w:t>
      </w:r>
      <w:r>
        <w:rPr>
          <w:rFonts w:ascii="Arial" w:eastAsia="Arial" w:hAnsi="Arial" w:cs="Arial"/>
          <w:sz w:val="28"/>
          <w:szCs w:val="28"/>
        </w:rPr>
        <w:t>о</w:t>
      </w:r>
      <w:r>
        <w:rPr>
          <w:rFonts w:ascii="Arial" w:eastAsia="Arial" w:hAnsi="Arial" w:cs="Arial"/>
          <w:spacing w:val="1"/>
          <w:sz w:val="28"/>
          <w:szCs w:val="28"/>
        </w:rPr>
        <w:t>ст</w:t>
      </w:r>
      <w:r>
        <w:rPr>
          <w:rFonts w:ascii="Arial" w:eastAsia="Arial" w:hAnsi="Arial" w:cs="Arial"/>
          <w:sz w:val="28"/>
          <w:szCs w:val="28"/>
        </w:rPr>
        <w:t>а</w:t>
      </w:r>
      <w:r>
        <w:rPr>
          <w:rFonts w:ascii="Arial" w:eastAsia="Arial" w:hAnsi="Arial" w:cs="Arial"/>
          <w:spacing w:val="-3"/>
          <w:sz w:val="28"/>
          <w:szCs w:val="28"/>
        </w:rPr>
        <w:t>в</w:t>
      </w:r>
      <w:r>
        <w:rPr>
          <w:rFonts w:ascii="Arial" w:eastAsia="Arial" w:hAnsi="Arial" w:cs="Arial"/>
          <w:sz w:val="28"/>
          <w:szCs w:val="28"/>
        </w:rPr>
        <w:t>љање</w:t>
      </w:r>
      <w:r>
        <w:rPr>
          <w:rFonts w:ascii="Arial" w:eastAsia="Arial" w:hAnsi="Arial" w:cs="Arial"/>
          <w:spacing w:val="-1"/>
          <w:sz w:val="28"/>
          <w:szCs w:val="28"/>
        </w:rPr>
        <w:t xml:space="preserve"> м</w:t>
      </w:r>
      <w:r>
        <w:rPr>
          <w:rFonts w:ascii="Arial" w:eastAsia="Arial" w:hAnsi="Arial" w:cs="Arial"/>
          <w:sz w:val="28"/>
          <w:szCs w:val="28"/>
        </w:rPr>
        <w:t>ањ</w:t>
      </w:r>
      <w:r>
        <w:rPr>
          <w:rFonts w:ascii="Arial" w:eastAsia="Arial" w:hAnsi="Arial" w:cs="Arial"/>
          <w:spacing w:val="-4"/>
          <w:sz w:val="28"/>
          <w:szCs w:val="28"/>
        </w:rPr>
        <w:t>и</w:t>
      </w:r>
      <w:r>
        <w:rPr>
          <w:rFonts w:ascii="Arial" w:eastAsia="Arial" w:hAnsi="Arial" w:cs="Arial"/>
          <w:sz w:val="28"/>
          <w:szCs w:val="28"/>
        </w:rPr>
        <w:t>х</w:t>
      </w:r>
      <w:r>
        <w:rPr>
          <w:rFonts w:ascii="Arial" w:eastAsia="Arial" w:hAnsi="Arial" w:cs="Arial"/>
          <w:spacing w:val="-2"/>
          <w:sz w:val="28"/>
          <w:szCs w:val="28"/>
        </w:rPr>
        <w:t xml:space="preserve"> </w:t>
      </w:r>
      <w:r>
        <w:rPr>
          <w:rFonts w:ascii="Arial" w:eastAsia="Arial" w:hAnsi="Arial" w:cs="Arial"/>
          <w:spacing w:val="-1"/>
          <w:sz w:val="28"/>
          <w:szCs w:val="28"/>
        </w:rPr>
        <w:t>м</w:t>
      </w:r>
      <w:r>
        <w:rPr>
          <w:rFonts w:ascii="Arial" w:eastAsia="Arial" w:hAnsi="Arial" w:cs="Arial"/>
          <w:sz w:val="28"/>
          <w:szCs w:val="28"/>
        </w:rPr>
        <w:t>о</w:t>
      </w:r>
      <w:r>
        <w:rPr>
          <w:rFonts w:ascii="Arial" w:eastAsia="Arial" w:hAnsi="Arial" w:cs="Arial"/>
          <w:spacing w:val="1"/>
          <w:sz w:val="28"/>
          <w:szCs w:val="28"/>
        </w:rPr>
        <w:t>нт</w:t>
      </w:r>
      <w:r>
        <w:rPr>
          <w:rFonts w:ascii="Arial" w:eastAsia="Arial" w:hAnsi="Arial" w:cs="Arial"/>
          <w:sz w:val="28"/>
          <w:szCs w:val="28"/>
        </w:rPr>
        <w:t>ажних</w:t>
      </w:r>
      <w:r>
        <w:rPr>
          <w:rFonts w:ascii="Arial" w:eastAsia="Arial" w:hAnsi="Arial" w:cs="Arial"/>
          <w:spacing w:val="-3"/>
          <w:sz w:val="28"/>
          <w:szCs w:val="28"/>
        </w:rPr>
        <w:t xml:space="preserve"> </w:t>
      </w:r>
      <w:r>
        <w:rPr>
          <w:rFonts w:ascii="Arial" w:eastAsia="Arial" w:hAnsi="Arial" w:cs="Arial"/>
          <w:sz w:val="28"/>
          <w:szCs w:val="28"/>
        </w:rPr>
        <w:t>обје</w:t>
      </w:r>
      <w:r>
        <w:rPr>
          <w:rFonts w:ascii="Arial" w:eastAsia="Arial" w:hAnsi="Arial" w:cs="Arial"/>
          <w:spacing w:val="-1"/>
          <w:sz w:val="28"/>
          <w:szCs w:val="28"/>
        </w:rPr>
        <w:t>к</w:t>
      </w:r>
      <w:r>
        <w:rPr>
          <w:rFonts w:ascii="Arial" w:eastAsia="Arial" w:hAnsi="Arial" w:cs="Arial"/>
          <w:sz w:val="28"/>
          <w:szCs w:val="28"/>
        </w:rPr>
        <w:t>а</w:t>
      </w:r>
      <w:r>
        <w:rPr>
          <w:rFonts w:ascii="Arial" w:eastAsia="Arial" w:hAnsi="Arial" w:cs="Arial"/>
          <w:spacing w:val="1"/>
          <w:sz w:val="28"/>
          <w:szCs w:val="28"/>
        </w:rPr>
        <w:t>т</w:t>
      </w:r>
      <w:r>
        <w:rPr>
          <w:rFonts w:ascii="Arial" w:eastAsia="Arial" w:hAnsi="Arial" w:cs="Arial"/>
          <w:sz w:val="28"/>
          <w:szCs w:val="28"/>
        </w:rPr>
        <w:t>а</w:t>
      </w:r>
      <w:r>
        <w:rPr>
          <w:rFonts w:ascii="Arial" w:eastAsia="Arial" w:hAnsi="Arial" w:cs="Arial"/>
          <w:spacing w:val="-1"/>
          <w:sz w:val="28"/>
          <w:szCs w:val="28"/>
        </w:rPr>
        <w:t xml:space="preserve"> </w:t>
      </w:r>
      <w:r>
        <w:rPr>
          <w:rFonts w:ascii="Arial" w:eastAsia="Arial" w:hAnsi="Arial" w:cs="Arial"/>
          <w:spacing w:val="1"/>
          <w:sz w:val="28"/>
          <w:szCs w:val="28"/>
        </w:rPr>
        <w:t>н</w:t>
      </w:r>
      <w:r>
        <w:rPr>
          <w:rFonts w:ascii="Arial" w:eastAsia="Arial" w:hAnsi="Arial" w:cs="Arial"/>
          <w:sz w:val="28"/>
          <w:szCs w:val="28"/>
        </w:rPr>
        <w:t>а</w:t>
      </w:r>
      <w:r>
        <w:rPr>
          <w:rFonts w:ascii="Arial" w:eastAsia="Arial" w:hAnsi="Arial" w:cs="Arial"/>
          <w:spacing w:val="-1"/>
          <w:sz w:val="28"/>
          <w:szCs w:val="28"/>
        </w:rPr>
        <w:t xml:space="preserve"> </w:t>
      </w:r>
      <w:r>
        <w:rPr>
          <w:rFonts w:ascii="Arial" w:eastAsia="Arial" w:hAnsi="Arial" w:cs="Arial"/>
          <w:sz w:val="28"/>
          <w:szCs w:val="28"/>
        </w:rPr>
        <w:t>јавним</w:t>
      </w:r>
      <w:r>
        <w:rPr>
          <w:rFonts w:ascii="Arial" w:eastAsia="Arial" w:hAnsi="Arial" w:cs="Arial"/>
          <w:spacing w:val="-3"/>
          <w:sz w:val="28"/>
          <w:szCs w:val="28"/>
        </w:rPr>
        <w:t xml:space="preserve"> </w:t>
      </w:r>
      <w:r>
        <w:rPr>
          <w:rFonts w:ascii="Arial" w:eastAsia="Arial" w:hAnsi="Arial" w:cs="Arial"/>
          <w:sz w:val="28"/>
          <w:szCs w:val="28"/>
        </w:rPr>
        <w:t xml:space="preserve">и </w:t>
      </w:r>
      <w:r>
        <w:rPr>
          <w:rFonts w:ascii="Arial" w:eastAsia="Arial" w:hAnsi="Arial" w:cs="Arial"/>
          <w:spacing w:val="-3"/>
          <w:sz w:val="28"/>
          <w:szCs w:val="28"/>
        </w:rPr>
        <w:t>о</w:t>
      </w:r>
      <w:r>
        <w:rPr>
          <w:rFonts w:ascii="Arial" w:eastAsia="Arial" w:hAnsi="Arial" w:cs="Arial"/>
          <w:spacing w:val="-1"/>
          <w:sz w:val="28"/>
          <w:szCs w:val="28"/>
        </w:rPr>
        <w:t>с</w:t>
      </w:r>
      <w:r>
        <w:rPr>
          <w:rFonts w:ascii="Arial" w:eastAsia="Arial" w:hAnsi="Arial" w:cs="Arial"/>
          <w:spacing w:val="1"/>
          <w:sz w:val="28"/>
          <w:szCs w:val="28"/>
        </w:rPr>
        <w:t>т</w:t>
      </w:r>
      <w:r>
        <w:rPr>
          <w:rFonts w:ascii="Arial" w:eastAsia="Arial" w:hAnsi="Arial" w:cs="Arial"/>
          <w:sz w:val="28"/>
          <w:szCs w:val="28"/>
        </w:rPr>
        <w:t>ал</w:t>
      </w:r>
      <w:r>
        <w:rPr>
          <w:rFonts w:ascii="Arial" w:eastAsia="Arial" w:hAnsi="Arial" w:cs="Arial"/>
          <w:spacing w:val="-2"/>
          <w:sz w:val="28"/>
          <w:szCs w:val="28"/>
        </w:rPr>
        <w:t>и</w:t>
      </w:r>
      <w:r>
        <w:rPr>
          <w:rFonts w:ascii="Arial" w:eastAsia="Arial" w:hAnsi="Arial" w:cs="Arial"/>
          <w:sz w:val="28"/>
          <w:szCs w:val="28"/>
        </w:rPr>
        <w:t xml:space="preserve">м </w:t>
      </w:r>
      <w:r>
        <w:rPr>
          <w:rFonts w:ascii="Arial" w:eastAsia="Arial" w:hAnsi="Arial" w:cs="Arial"/>
          <w:spacing w:val="-1"/>
          <w:sz w:val="28"/>
          <w:szCs w:val="28"/>
        </w:rPr>
        <w:t>п</w:t>
      </w:r>
      <w:r>
        <w:rPr>
          <w:rFonts w:ascii="Arial" w:eastAsia="Arial" w:hAnsi="Arial" w:cs="Arial"/>
          <w:sz w:val="28"/>
          <w:szCs w:val="28"/>
        </w:rPr>
        <w:t>оврш</w:t>
      </w:r>
      <w:r>
        <w:rPr>
          <w:rFonts w:ascii="Arial" w:eastAsia="Arial" w:hAnsi="Arial" w:cs="Arial"/>
          <w:spacing w:val="-1"/>
          <w:sz w:val="28"/>
          <w:szCs w:val="28"/>
        </w:rPr>
        <w:t>и</w:t>
      </w:r>
      <w:r>
        <w:rPr>
          <w:rFonts w:ascii="Arial" w:eastAsia="Arial" w:hAnsi="Arial" w:cs="Arial"/>
          <w:spacing w:val="1"/>
          <w:sz w:val="28"/>
          <w:szCs w:val="28"/>
        </w:rPr>
        <w:t>н</w:t>
      </w:r>
      <w:r>
        <w:rPr>
          <w:rFonts w:ascii="Arial" w:eastAsia="Arial" w:hAnsi="Arial" w:cs="Arial"/>
          <w:sz w:val="28"/>
          <w:szCs w:val="28"/>
        </w:rPr>
        <w:t>а</w:t>
      </w:r>
      <w:r>
        <w:rPr>
          <w:rFonts w:ascii="Arial" w:eastAsia="Arial" w:hAnsi="Arial" w:cs="Arial"/>
          <w:spacing w:val="-1"/>
          <w:sz w:val="28"/>
          <w:szCs w:val="28"/>
        </w:rPr>
        <w:t>м</w:t>
      </w:r>
      <w:r>
        <w:rPr>
          <w:rFonts w:ascii="Arial" w:eastAsia="Arial" w:hAnsi="Arial" w:cs="Arial"/>
          <w:sz w:val="28"/>
          <w:szCs w:val="28"/>
        </w:rPr>
        <w:t>а</w:t>
      </w:r>
    </w:p>
    <w:p w:rsidR="00437600" w:rsidRDefault="00437600">
      <w:pPr>
        <w:spacing w:before="10" w:line="180" w:lineRule="exact"/>
        <w:rPr>
          <w:sz w:val="19"/>
          <w:szCs w:val="19"/>
        </w:rPr>
      </w:pPr>
    </w:p>
    <w:p w:rsidR="00437600" w:rsidRDefault="009869F2">
      <w:pPr>
        <w:tabs>
          <w:tab w:val="left" w:pos="5080"/>
        </w:tabs>
        <w:spacing w:line="260" w:lineRule="exact"/>
        <w:ind w:left="1345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position w:val="-1"/>
          <w:sz w:val="24"/>
          <w:szCs w:val="24"/>
        </w:rPr>
        <w:t>Шифра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position w:val="-1"/>
          <w:sz w:val="24"/>
          <w:szCs w:val="24"/>
        </w:rPr>
        <w:t>п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о</w:t>
      </w:r>
      <w:r>
        <w:rPr>
          <w:rFonts w:ascii="Arial" w:eastAsia="Arial" w:hAnsi="Arial" w:cs="Arial"/>
          <w:spacing w:val="-2"/>
          <w:position w:val="-1"/>
          <w:sz w:val="24"/>
          <w:szCs w:val="24"/>
        </w:rPr>
        <w:t>с</w:t>
      </w:r>
      <w:r>
        <w:rPr>
          <w:rFonts w:ascii="Arial" w:eastAsia="Arial" w:hAnsi="Arial" w:cs="Arial"/>
          <w:position w:val="-1"/>
          <w:sz w:val="24"/>
          <w:szCs w:val="24"/>
        </w:rPr>
        <w:t>т</w:t>
      </w:r>
      <w:r>
        <w:rPr>
          <w:rFonts w:ascii="Arial" w:eastAsia="Arial" w:hAnsi="Arial" w:cs="Arial"/>
          <w:spacing w:val="-2"/>
          <w:position w:val="-1"/>
          <w:sz w:val="24"/>
          <w:szCs w:val="24"/>
        </w:rPr>
        <w:t>у</w:t>
      </w:r>
      <w:r>
        <w:rPr>
          <w:rFonts w:ascii="Arial" w:eastAsia="Arial" w:hAnsi="Arial" w:cs="Arial"/>
          <w:position w:val="-1"/>
          <w:sz w:val="24"/>
          <w:szCs w:val="24"/>
        </w:rPr>
        <w:t>пк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а</w:t>
      </w:r>
      <w:r>
        <w:rPr>
          <w:rFonts w:ascii="Arial" w:eastAsia="Arial" w:hAnsi="Arial" w:cs="Arial"/>
          <w:position w:val="-1"/>
          <w:sz w:val="24"/>
          <w:szCs w:val="24"/>
        </w:rPr>
        <w:t>:</w:t>
      </w:r>
      <w:r>
        <w:rPr>
          <w:rFonts w:ascii="Arial" w:eastAsia="Arial" w:hAnsi="Arial" w:cs="Arial"/>
          <w:spacing w:val="3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position w:val="-1"/>
          <w:sz w:val="24"/>
          <w:szCs w:val="24"/>
          <w:u w:val="single" w:color="000000"/>
        </w:rPr>
        <w:t xml:space="preserve"> </w:t>
      </w:r>
      <w:r>
        <w:rPr>
          <w:rFonts w:ascii="Arial" w:eastAsia="Arial" w:hAnsi="Arial" w:cs="Arial"/>
          <w:position w:val="-1"/>
          <w:sz w:val="24"/>
          <w:szCs w:val="24"/>
          <w:u w:val="single" w:color="000000"/>
        </w:rPr>
        <w:tab/>
      </w:r>
    </w:p>
    <w:p w:rsidR="00437600" w:rsidRDefault="00437600">
      <w:pPr>
        <w:spacing w:before="5" w:line="180" w:lineRule="exact"/>
        <w:rPr>
          <w:sz w:val="18"/>
          <w:szCs w:val="18"/>
        </w:rPr>
      </w:pPr>
    </w:p>
    <w:p w:rsidR="00437600" w:rsidRDefault="00437600">
      <w:pPr>
        <w:spacing w:line="200" w:lineRule="exact"/>
      </w:pPr>
    </w:p>
    <w:p w:rsidR="00437600" w:rsidRDefault="000E7FD2">
      <w:pPr>
        <w:spacing w:line="200" w:lineRule="exact"/>
      </w:pPr>
      <w:r>
        <w:pict>
          <v:group id="_x0000_s1114" style="position:absolute;margin-left:64.7pt;margin-top:175.4pt;width:711.7pt;height:48.1pt;z-index:-1154;mso-position-horizontal-relative:page;mso-position-vertical-relative:page" coordorigin="1305,3830" coordsize="14234,962">
            <v:shape id="_x0000_s1121" style="position:absolute;left:1315;top:3841;width:2924;height:0" coordorigin="1315,3841" coordsize="2924,0" path="m1315,3841r2924,e" filled="f" strokeweight=".58pt">
              <v:path arrowok="t"/>
            </v:shape>
            <v:shape id="_x0000_s1120" style="position:absolute;left:4248;top:3841;width:11280;height:0" coordorigin="4248,3841" coordsize="11280,0" path="m4248,3841r11280,e" filled="f" strokeweight=".58pt">
              <v:path arrowok="t"/>
            </v:shape>
            <v:shape id="_x0000_s1119" style="position:absolute;left:1310;top:3836;width:0;height:950" coordorigin="1310,3836" coordsize="0,950" path="m1310,3836r,951e" filled="f" strokeweight=".58pt">
              <v:path arrowok="t"/>
            </v:shape>
            <v:shape id="_x0000_s1118" style="position:absolute;left:1315;top:4782;width:2924;height:0" coordorigin="1315,4782" coordsize="2924,0" path="m1315,4782r2924,e" filled="f" strokeweight=".58pt">
              <v:path arrowok="t"/>
            </v:shape>
            <v:shape id="_x0000_s1117" style="position:absolute;left:4244;top:3836;width:0;height:950" coordorigin="4244,3836" coordsize="0,950" path="m4244,3836r,951e" filled="f" strokeweight=".58pt">
              <v:path arrowok="t"/>
            </v:shape>
            <v:shape id="_x0000_s1116" style="position:absolute;left:4248;top:4782;width:11280;height:0" coordorigin="4248,4782" coordsize="11280,0" path="m4248,4782r11280,e" filled="f" strokeweight=".58pt">
              <v:path arrowok="t"/>
            </v:shape>
            <v:shape id="_x0000_s1115" style="position:absolute;left:15533;top:3836;width:0;height:950" coordorigin="15533,3836" coordsize="0,950" path="m15533,3836r,951e" filled="f" strokeweight=".58pt">
              <v:path arrowok="t"/>
            </v:shape>
            <w10:wrap anchorx="page" anchory="page"/>
          </v:group>
        </w:pict>
      </w:r>
    </w:p>
    <w:p w:rsidR="00437600" w:rsidRDefault="00437600">
      <w:pPr>
        <w:spacing w:line="200" w:lineRule="exact"/>
        <w:sectPr w:rsidR="00437600">
          <w:pgSz w:w="16840" w:h="11920" w:orient="landscape"/>
          <w:pgMar w:top="1080" w:right="100" w:bottom="280" w:left="100" w:header="720" w:footer="720" w:gutter="0"/>
          <w:cols w:space="720"/>
        </w:sectPr>
      </w:pPr>
    </w:p>
    <w:p w:rsidR="00437600" w:rsidRDefault="009869F2">
      <w:pPr>
        <w:spacing w:before="34"/>
        <w:ind w:left="1318"/>
        <w:rPr>
          <w:rFonts w:ascii="Arial" w:eastAsia="Arial" w:hAnsi="Arial" w:cs="Arial"/>
        </w:rPr>
      </w:pPr>
      <w:r>
        <w:rPr>
          <w:rFonts w:ascii="Arial" w:eastAsia="Arial" w:hAnsi="Arial" w:cs="Arial"/>
          <w:b/>
          <w:spacing w:val="1"/>
        </w:rPr>
        <w:lastRenderedPageBreak/>
        <w:t>И</w:t>
      </w:r>
      <w:r>
        <w:rPr>
          <w:rFonts w:ascii="Arial" w:eastAsia="Arial" w:hAnsi="Arial" w:cs="Arial"/>
          <w:b/>
          <w:spacing w:val="2"/>
        </w:rPr>
        <w:t>н</w:t>
      </w:r>
      <w:r>
        <w:rPr>
          <w:rFonts w:ascii="Arial" w:eastAsia="Arial" w:hAnsi="Arial" w:cs="Arial"/>
          <w:b/>
          <w:spacing w:val="-4"/>
        </w:rPr>
        <w:t>ф</w:t>
      </w:r>
      <w:r>
        <w:rPr>
          <w:rFonts w:ascii="Arial" w:eastAsia="Arial" w:hAnsi="Arial" w:cs="Arial"/>
          <w:b/>
        </w:rPr>
        <w:t>о</w:t>
      </w:r>
      <w:r>
        <w:rPr>
          <w:rFonts w:ascii="Arial" w:eastAsia="Arial" w:hAnsi="Arial" w:cs="Arial"/>
          <w:b/>
          <w:spacing w:val="3"/>
        </w:rPr>
        <w:t>р</w:t>
      </w:r>
      <w:r>
        <w:rPr>
          <w:rFonts w:ascii="Arial" w:eastAsia="Arial" w:hAnsi="Arial" w:cs="Arial"/>
          <w:b/>
          <w:spacing w:val="-1"/>
        </w:rPr>
        <w:t>м</w:t>
      </w:r>
      <w:r>
        <w:rPr>
          <w:rFonts w:ascii="Arial" w:eastAsia="Arial" w:hAnsi="Arial" w:cs="Arial"/>
          <w:b/>
        </w:rPr>
        <w:t>ац</w:t>
      </w:r>
      <w:r>
        <w:rPr>
          <w:rFonts w:ascii="Arial" w:eastAsia="Arial" w:hAnsi="Arial" w:cs="Arial"/>
          <w:b/>
          <w:spacing w:val="2"/>
        </w:rPr>
        <w:t>и</w:t>
      </w:r>
      <w:r>
        <w:rPr>
          <w:rFonts w:ascii="Arial" w:eastAsia="Arial" w:hAnsi="Arial" w:cs="Arial"/>
          <w:b/>
        </w:rPr>
        <w:t>је</w:t>
      </w:r>
      <w:r>
        <w:rPr>
          <w:rFonts w:ascii="Arial" w:eastAsia="Arial" w:hAnsi="Arial" w:cs="Arial"/>
          <w:b/>
          <w:spacing w:val="-15"/>
        </w:rPr>
        <w:t xml:space="preserve"> </w:t>
      </w:r>
      <w:r>
        <w:rPr>
          <w:rFonts w:ascii="Arial" w:eastAsia="Arial" w:hAnsi="Arial" w:cs="Arial"/>
          <w:b/>
          <w:spacing w:val="1"/>
        </w:rPr>
        <w:t>к</w:t>
      </w:r>
      <w:r>
        <w:rPr>
          <w:rFonts w:ascii="Arial" w:eastAsia="Arial" w:hAnsi="Arial" w:cs="Arial"/>
          <w:b/>
        </w:rPr>
        <w:t>оји</w:t>
      </w:r>
      <w:r>
        <w:rPr>
          <w:rFonts w:ascii="Arial" w:eastAsia="Arial" w:hAnsi="Arial" w:cs="Arial"/>
          <w:b/>
          <w:spacing w:val="-2"/>
        </w:rPr>
        <w:t xml:space="preserve"> </w:t>
      </w:r>
      <w:r>
        <w:rPr>
          <w:rFonts w:ascii="Arial" w:eastAsia="Arial" w:hAnsi="Arial" w:cs="Arial"/>
          <w:b/>
        </w:rPr>
        <w:t>се</w:t>
      </w:r>
    </w:p>
    <w:p w:rsidR="00437600" w:rsidRDefault="009869F2">
      <w:pPr>
        <w:ind w:left="1318" w:right="-50"/>
        <w:rPr>
          <w:rFonts w:ascii="Arial" w:eastAsia="Arial" w:hAnsi="Arial" w:cs="Arial"/>
        </w:rPr>
      </w:pPr>
      <w:proofErr w:type="gramStart"/>
      <w:r>
        <w:rPr>
          <w:rFonts w:ascii="Arial" w:eastAsia="Arial" w:hAnsi="Arial" w:cs="Arial"/>
          <w:b/>
          <w:spacing w:val="-2"/>
        </w:rPr>
        <w:t>т</w:t>
      </w:r>
      <w:r>
        <w:rPr>
          <w:rFonts w:ascii="Arial" w:eastAsia="Arial" w:hAnsi="Arial" w:cs="Arial"/>
          <w:b/>
        </w:rPr>
        <w:t>ра</w:t>
      </w:r>
      <w:r>
        <w:rPr>
          <w:rFonts w:ascii="Arial" w:eastAsia="Arial" w:hAnsi="Arial" w:cs="Arial"/>
          <w:b/>
          <w:spacing w:val="2"/>
        </w:rPr>
        <w:t>ж</w:t>
      </w:r>
      <w:r>
        <w:rPr>
          <w:rFonts w:ascii="Arial" w:eastAsia="Arial" w:hAnsi="Arial" w:cs="Arial"/>
          <w:b/>
        </w:rPr>
        <w:t>е</w:t>
      </w:r>
      <w:proofErr w:type="gramEnd"/>
      <w:r>
        <w:rPr>
          <w:rFonts w:ascii="Arial" w:eastAsia="Arial" w:hAnsi="Arial" w:cs="Arial"/>
          <w:b/>
          <w:spacing w:val="-6"/>
        </w:rPr>
        <w:t xml:space="preserve"> </w:t>
      </w:r>
      <w:r>
        <w:rPr>
          <w:rFonts w:ascii="Arial" w:eastAsia="Arial" w:hAnsi="Arial" w:cs="Arial"/>
          <w:b/>
        </w:rPr>
        <w:t>од</w:t>
      </w:r>
      <w:r>
        <w:rPr>
          <w:rFonts w:ascii="Arial" w:eastAsia="Arial" w:hAnsi="Arial" w:cs="Arial"/>
          <w:b/>
          <w:spacing w:val="-1"/>
        </w:rPr>
        <w:t xml:space="preserve"> </w:t>
      </w:r>
      <w:r>
        <w:rPr>
          <w:rFonts w:ascii="Arial" w:eastAsia="Arial" w:hAnsi="Arial" w:cs="Arial"/>
          <w:b/>
          <w:spacing w:val="2"/>
        </w:rPr>
        <w:t>с</w:t>
      </w:r>
      <w:r>
        <w:rPr>
          <w:rFonts w:ascii="Arial" w:eastAsia="Arial" w:hAnsi="Arial" w:cs="Arial"/>
          <w:b/>
          <w:spacing w:val="-2"/>
        </w:rPr>
        <w:t>т</w:t>
      </w:r>
      <w:r>
        <w:rPr>
          <w:rFonts w:ascii="Arial" w:eastAsia="Arial" w:hAnsi="Arial" w:cs="Arial"/>
          <w:b/>
        </w:rPr>
        <w:t>ра</w:t>
      </w:r>
      <w:r>
        <w:rPr>
          <w:rFonts w:ascii="Arial" w:eastAsia="Arial" w:hAnsi="Arial" w:cs="Arial"/>
          <w:b/>
          <w:spacing w:val="-1"/>
        </w:rPr>
        <w:t>н</w:t>
      </w:r>
      <w:r>
        <w:rPr>
          <w:rFonts w:ascii="Arial" w:eastAsia="Arial" w:hAnsi="Arial" w:cs="Arial"/>
          <w:b/>
          <w:spacing w:val="1"/>
        </w:rPr>
        <w:t>к</w:t>
      </w:r>
      <w:r>
        <w:rPr>
          <w:rFonts w:ascii="Arial" w:eastAsia="Arial" w:hAnsi="Arial" w:cs="Arial"/>
          <w:b/>
        </w:rPr>
        <w:t>е</w:t>
      </w:r>
      <w:r>
        <w:rPr>
          <w:rFonts w:ascii="Arial" w:eastAsia="Arial" w:hAnsi="Arial" w:cs="Arial"/>
          <w:b/>
          <w:spacing w:val="-4"/>
        </w:rPr>
        <w:t xml:space="preserve"> </w:t>
      </w:r>
      <w:r>
        <w:rPr>
          <w:rFonts w:ascii="Arial" w:eastAsia="Arial" w:hAnsi="Arial" w:cs="Arial"/>
          <w:b/>
        </w:rPr>
        <w:t>у</w:t>
      </w:r>
      <w:r>
        <w:rPr>
          <w:rFonts w:ascii="Arial" w:eastAsia="Arial" w:hAnsi="Arial" w:cs="Arial"/>
          <w:b/>
          <w:spacing w:val="-2"/>
        </w:rPr>
        <w:t xml:space="preserve"> </w:t>
      </w:r>
      <w:r>
        <w:rPr>
          <w:rFonts w:ascii="Arial" w:eastAsia="Arial" w:hAnsi="Arial" w:cs="Arial"/>
          <w:b/>
          <w:spacing w:val="-1"/>
        </w:rPr>
        <w:t>з</w:t>
      </w:r>
      <w:r>
        <w:rPr>
          <w:rFonts w:ascii="Arial" w:eastAsia="Arial" w:hAnsi="Arial" w:cs="Arial"/>
          <w:b/>
        </w:rPr>
        <w:t>а</w:t>
      </w:r>
      <w:r>
        <w:rPr>
          <w:rFonts w:ascii="Arial" w:eastAsia="Arial" w:hAnsi="Arial" w:cs="Arial"/>
          <w:b/>
          <w:spacing w:val="1"/>
        </w:rPr>
        <w:t>хт</w:t>
      </w:r>
      <w:r>
        <w:rPr>
          <w:rFonts w:ascii="Arial" w:eastAsia="Arial" w:hAnsi="Arial" w:cs="Arial"/>
          <w:b/>
        </w:rPr>
        <w:t>е</w:t>
      </w:r>
      <w:r>
        <w:rPr>
          <w:rFonts w:ascii="Arial" w:eastAsia="Arial" w:hAnsi="Arial" w:cs="Arial"/>
          <w:b/>
          <w:spacing w:val="2"/>
        </w:rPr>
        <w:t>в</w:t>
      </w:r>
      <w:r>
        <w:rPr>
          <w:rFonts w:ascii="Arial" w:eastAsia="Arial" w:hAnsi="Arial" w:cs="Arial"/>
          <w:b/>
        </w:rPr>
        <w:t>у</w:t>
      </w:r>
    </w:p>
    <w:p w:rsidR="00437600" w:rsidRDefault="009869F2">
      <w:pPr>
        <w:spacing w:before="34"/>
        <w:rPr>
          <w:rFonts w:ascii="Arial" w:eastAsia="Arial" w:hAnsi="Arial" w:cs="Arial"/>
        </w:rPr>
      </w:pPr>
      <w:r>
        <w:br w:type="column"/>
      </w:r>
      <w:r>
        <w:rPr>
          <w:rFonts w:ascii="Arial" w:eastAsia="Arial" w:hAnsi="Arial" w:cs="Arial"/>
        </w:rPr>
        <w:lastRenderedPageBreak/>
        <w:t>1.</w:t>
      </w:r>
      <w:r>
        <w:rPr>
          <w:rFonts w:ascii="Arial" w:eastAsia="Arial" w:hAnsi="Arial" w:cs="Arial"/>
          <w:spacing w:val="29"/>
        </w:rPr>
        <w:t xml:space="preserve"> </w:t>
      </w:r>
      <w:r>
        <w:rPr>
          <w:rFonts w:ascii="Arial" w:eastAsia="Arial" w:hAnsi="Arial" w:cs="Arial"/>
          <w:spacing w:val="1"/>
        </w:rPr>
        <w:t>И</w:t>
      </w:r>
      <w:r>
        <w:rPr>
          <w:rFonts w:ascii="Arial" w:eastAsia="Arial" w:hAnsi="Arial" w:cs="Arial"/>
        </w:rPr>
        <w:t>ме</w:t>
      </w:r>
      <w:r>
        <w:rPr>
          <w:rFonts w:ascii="Arial" w:eastAsia="Arial" w:hAnsi="Arial" w:cs="Arial"/>
          <w:spacing w:val="-5"/>
        </w:rPr>
        <w:t xml:space="preserve"> </w:t>
      </w:r>
      <w:r>
        <w:rPr>
          <w:rFonts w:ascii="Arial" w:eastAsia="Arial" w:hAnsi="Arial" w:cs="Arial"/>
        </w:rPr>
        <w:t>и пр</w:t>
      </w:r>
      <w:r>
        <w:rPr>
          <w:rFonts w:ascii="Arial" w:eastAsia="Arial" w:hAnsi="Arial" w:cs="Arial"/>
          <w:spacing w:val="-1"/>
        </w:rPr>
        <w:t>е</w:t>
      </w:r>
      <w:r>
        <w:rPr>
          <w:rFonts w:ascii="Arial" w:eastAsia="Arial" w:hAnsi="Arial" w:cs="Arial"/>
          <w:spacing w:val="2"/>
        </w:rPr>
        <w:t>з</w:t>
      </w:r>
      <w:r>
        <w:rPr>
          <w:rFonts w:ascii="Arial" w:eastAsia="Arial" w:hAnsi="Arial" w:cs="Arial"/>
          <w:spacing w:val="-1"/>
        </w:rPr>
        <w:t>и</w:t>
      </w:r>
      <w:r>
        <w:rPr>
          <w:rFonts w:ascii="Arial" w:eastAsia="Arial" w:hAnsi="Arial" w:cs="Arial"/>
          <w:spacing w:val="2"/>
        </w:rPr>
        <w:t>м</w:t>
      </w:r>
      <w:r>
        <w:rPr>
          <w:rFonts w:ascii="Arial" w:eastAsia="Arial" w:hAnsi="Arial" w:cs="Arial"/>
        </w:rPr>
        <w:t>е,</w:t>
      </w:r>
      <w:r>
        <w:rPr>
          <w:rFonts w:ascii="Arial" w:eastAsia="Arial" w:hAnsi="Arial" w:cs="Arial"/>
          <w:spacing w:val="-9"/>
        </w:rPr>
        <w:t xml:space="preserve"> </w:t>
      </w:r>
      <w:r>
        <w:rPr>
          <w:rFonts w:ascii="Arial" w:eastAsia="Arial" w:hAnsi="Arial" w:cs="Arial"/>
          <w:spacing w:val="2"/>
        </w:rPr>
        <w:t>а</w:t>
      </w:r>
      <w:r>
        <w:rPr>
          <w:rFonts w:ascii="Arial" w:eastAsia="Arial" w:hAnsi="Arial" w:cs="Arial"/>
          <w:spacing w:val="-1"/>
        </w:rPr>
        <w:t>д</w:t>
      </w:r>
      <w:r>
        <w:rPr>
          <w:rFonts w:ascii="Arial" w:eastAsia="Arial" w:hAnsi="Arial" w:cs="Arial"/>
          <w:spacing w:val="2"/>
        </w:rPr>
        <w:t>р</w:t>
      </w:r>
      <w:r>
        <w:rPr>
          <w:rFonts w:ascii="Arial" w:eastAsia="Arial" w:hAnsi="Arial" w:cs="Arial"/>
        </w:rPr>
        <w:t>е</w:t>
      </w:r>
      <w:r>
        <w:rPr>
          <w:rFonts w:ascii="Arial" w:eastAsia="Arial" w:hAnsi="Arial" w:cs="Arial"/>
          <w:spacing w:val="1"/>
        </w:rPr>
        <w:t>с</w:t>
      </w:r>
      <w:r>
        <w:rPr>
          <w:rFonts w:ascii="Arial" w:eastAsia="Arial" w:hAnsi="Arial" w:cs="Arial"/>
        </w:rPr>
        <w:t>а</w:t>
      </w:r>
      <w:r>
        <w:rPr>
          <w:rFonts w:ascii="Arial" w:eastAsia="Arial" w:hAnsi="Arial" w:cs="Arial"/>
          <w:spacing w:val="-7"/>
        </w:rPr>
        <w:t xml:space="preserve"> </w:t>
      </w:r>
      <w:r>
        <w:rPr>
          <w:rFonts w:ascii="Arial" w:eastAsia="Arial" w:hAnsi="Arial" w:cs="Arial"/>
        </w:rPr>
        <w:t>п</w:t>
      </w:r>
      <w:r>
        <w:rPr>
          <w:rFonts w:ascii="Arial" w:eastAsia="Arial" w:hAnsi="Arial" w:cs="Arial"/>
          <w:spacing w:val="1"/>
        </w:rPr>
        <w:t>р</w:t>
      </w:r>
      <w:r>
        <w:rPr>
          <w:rFonts w:ascii="Arial" w:eastAsia="Arial" w:hAnsi="Arial" w:cs="Arial"/>
        </w:rPr>
        <w:t>е</w:t>
      </w:r>
      <w:r>
        <w:rPr>
          <w:rFonts w:ascii="Arial" w:eastAsia="Arial" w:hAnsi="Arial" w:cs="Arial"/>
          <w:spacing w:val="1"/>
        </w:rPr>
        <w:t>б</w:t>
      </w:r>
      <w:r>
        <w:rPr>
          <w:rFonts w:ascii="Arial" w:eastAsia="Arial" w:hAnsi="Arial" w:cs="Arial"/>
          <w:spacing w:val="-1"/>
        </w:rPr>
        <w:t>и</w:t>
      </w:r>
      <w:r>
        <w:rPr>
          <w:rFonts w:ascii="Arial" w:eastAsia="Arial" w:hAnsi="Arial" w:cs="Arial"/>
        </w:rPr>
        <w:t>в</w:t>
      </w:r>
      <w:r>
        <w:rPr>
          <w:rFonts w:ascii="Arial" w:eastAsia="Arial" w:hAnsi="Arial" w:cs="Arial"/>
          <w:spacing w:val="2"/>
        </w:rPr>
        <w:t>а</w:t>
      </w:r>
      <w:r>
        <w:rPr>
          <w:rFonts w:ascii="Arial" w:eastAsia="Arial" w:hAnsi="Arial" w:cs="Arial"/>
          <w:spacing w:val="-1"/>
        </w:rPr>
        <w:t>ли</w:t>
      </w:r>
      <w:r>
        <w:rPr>
          <w:rFonts w:ascii="Arial" w:eastAsia="Arial" w:hAnsi="Arial" w:cs="Arial"/>
          <w:spacing w:val="1"/>
        </w:rPr>
        <w:t>ш</w:t>
      </w:r>
      <w:r>
        <w:rPr>
          <w:rFonts w:ascii="Arial" w:eastAsia="Arial" w:hAnsi="Arial" w:cs="Arial"/>
          <w:spacing w:val="2"/>
        </w:rPr>
        <w:t>т</w:t>
      </w:r>
      <w:r>
        <w:rPr>
          <w:rFonts w:ascii="Arial" w:eastAsia="Arial" w:hAnsi="Arial" w:cs="Arial"/>
        </w:rPr>
        <w:t>а,</w:t>
      </w:r>
      <w:r>
        <w:rPr>
          <w:rFonts w:ascii="Arial" w:eastAsia="Arial" w:hAnsi="Arial" w:cs="Arial"/>
          <w:spacing w:val="-13"/>
        </w:rPr>
        <w:t xml:space="preserve"> </w:t>
      </w:r>
      <w:r>
        <w:rPr>
          <w:rFonts w:ascii="Arial" w:eastAsia="Arial" w:hAnsi="Arial" w:cs="Arial"/>
          <w:spacing w:val="-1"/>
        </w:rPr>
        <w:t>к</w:t>
      </w:r>
      <w:r>
        <w:rPr>
          <w:rFonts w:ascii="Arial" w:eastAsia="Arial" w:hAnsi="Arial" w:cs="Arial"/>
        </w:rPr>
        <w:t>онт</w:t>
      </w:r>
      <w:r>
        <w:rPr>
          <w:rFonts w:ascii="Arial" w:eastAsia="Arial" w:hAnsi="Arial" w:cs="Arial"/>
          <w:spacing w:val="2"/>
        </w:rPr>
        <w:t>а</w:t>
      </w:r>
      <w:r>
        <w:rPr>
          <w:rFonts w:ascii="Arial" w:eastAsia="Arial" w:hAnsi="Arial" w:cs="Arial"/>
          <w:spacing w:val="-1"/>
        </w:rPr>
        <w:t>к</w:t>
      </w:r>
      <w:r>
        <w:rPr>
          <w:rFonts w:ascii="Arial" w:eastAsia="Arial" w:hAnsi="Arial" w:cs="Arial"/>
        </w:rPr>
        <w:t>т</w:t>
      </w:r>
      <w:r>
        <w:rPr>
          <w:rFonts w:ascii="Arial" w:eastAsia="Arial" w:hAnsi="Arial" w:cs="Arial"/>
          <w:spacing w:val="-7"/>
        </w:rPr>
        <w:t xml:space="preserve"> </w:t>
      </w:r>
      <w:r>
        <w:rPr>
          <w:rFonts w:ascii="Arial" w:eastAsia="Arial" w:hAnsi="Arial" w:cs="Arial"/>
          <w:spacing w:val="2"/>
        </w:rPr>
        <w:t>т</w:t>
      </w:r>
      <w:r>
        <w:rPr>
          <w:rFonts w:ascii="Arial" w:eastAsia="Arial" w:hAnsi="Arial" w:cs="Arial"/>
        </w:rPr>
        <w:t>е</w:t>
      </w:r>
      <w:r>
        <w:rPr>
          <w:rFonts w:ascii="Arial" w:eastAsia="Arial" w:hAnsi="Arial" w:cs="Arial"/>
          <w:spacing w:val="1"/>
        </w:rPr>
        <w:t>л</w:t>
      </w:r>
      <w:r>
        <w:rPr>
          <w:rFonts w:ascii="Arial" w:eastAsia="Arial" w:hAnsi="Arial" w:cs="Arial"/>
          <w:spacing w:val="2"/>
        </w:rPr>
        <w:t>е</w:t>
      </w:r>
      <w:r>
        <w:rPr>
          <w:rFonts w:ascii="Arial" w:eastAsia="Arial" w:hAnsi="Arial" w:cs="Arial"/>
          <w:spacing w:val="-1"/>
        </w:rPr>
        <w:t>ф</w:t>
      </w:r>
      <w:r>
        <w:rPr>
          <w:rFonts w:ascii="Arial" w:eastAsia="Arial" w:hAnsi="Arial" w:cs="Arial"/>
        </w:rPr>
        <w:t>он</w:t>
      </w:r>
      <w:r>
        <w:rPr>
          <w:rFonts w:ascii="Arial" w:eastAsia="Arial" w:hAnsi="Arial" w:cs="Arial"/>
          <w:spacing w:val="-8"/>
        </w:rPr>
        <w:t xml:space="preserve"> </w:t>
      </w:r>
      <w:r>
        <w:rPr>
          <w:rFonts w:ascii="Arial" w:eastAsia="Arial" w:hAnsi="Arial" w:cs="Arial"/>
          <w:spacing w:val="1"/>
        </w:rPr>
        <w:t>(</w:t>
      </w:r>
      <w:r>
        <w:rPr>
          <w:rFonts w:ascii="Arial" w:eastAsia="Arial" w:hAnsi="Arial" w:cs="Arial"/>
        </w:rPr>
        <w:t>за</w:t>
      </w:r>
      <w:r>
        <w:rPr>
          <w:rFonts w:ascii="Arial" w:eastAsia="Arial" w:hAnsi="Arial" w:cs="Arial"/>
          <w:spacing w:val="-1"/>
        </w:rPr>
        <w:t xml:space="preserve"> </w:t>
      </w:r>
      <w:r>
        <w:rPr>
          <w:rFonts w:ascii="Arial" w:eastAsia="Arial" w:hAnsi="Arial" w:cs="Arial"/>
          <w:spacing w:val="1"/>
        </w:rPr>
        <w:t>ф</w:t>
      </w:r>
      <w:r>
        <w:rPr>
          <w:rFonts w:ascii="Arial" w:eastAsia="Arial" w:hAnsi="Arial" w:cs="Arial"/>
          <w:spacing w:val="-1"/>
        </w:rPr>
        <w:t>и</w:t>
      </w:r>
      <w:r>
        <w:rPr>
          <w:rFonts w:ascii="Arial" w:eastAsia="Arial" w:hAnsi="Arial" w:cs="Arial"/>
        </w:rPr>
        <w:t>з</w:t>
      </w:r>
      <w:r>
        <w:rPr>
          <w:rFonts w:ascii="Arial" w:eastAsia="Arial" w:hAnsi="Arial" w:cs="Arial"/>
          <w:spacing w:val="1"/>
        </w:rPr>
        <w:t>и</w:t>
      </w:r>
      <w:r>
        <w:rPr>
          <w:rFonts w:ascii="Arial" w:eastAsia="Arial" w:hAnsi="Arial" w:cs="Arial"/>
        </w:rPr>
        <w:t>ч</w:t>
      </w:r>
      <w:r>
        <w:rPr>
          <w:rFonts w:ascii="Arial" w:eastAsia="Arial" w:hAnsi="Arial" w:cs="Arial"/>
          <w:spacing w:val="1"/>
        </w:rPr>
        <w:t>к</w:t>
      </w:r>
      <w:r>
        <w:rPr>
          <w:rFonts w:ascii="Arial" w:eastAsia="Arial" w:hAnsi="Arial" w:cs="Arial"/>
        </w:rPr>
        <w:t>о</w:t>
      </w:r>
      <w:r>
        <w:rPr>
          <w:rFonts w:ascii="Arial" w:eastAsia="Arial" w:hAnsi="Arial" w:cs="Arial"/>
          <w:spacing w:val="-8"/>
        </w:rPr>
        <w:t xml:space="preserve"> </w:t>
      </w:r>
      <w:r>
        <w:rPr>
          <w:rFonts w:ascii="Arial" w:eastAsia="Arial" w:hAnsi="Arial" w:cs="Arial"/>
          <w:spacing w:val="1"/>
        </w:rPr>
        <w:t>л</w:t>
      </w:r>
      <w:r>
        <w:rPr>
          <w:rFonts w:ascii="Arial" w:eastAsia="Arial" w:hAnsi="Arial" w:cs="Arial"/>
          <w:spacing w:val="-1"/>
        </w:rPr>
        <w:t>и</w:t>
      </w:r>
      <w:r>
        <w:rPr>
          <w:rFonts w:ascii="Arial" w:eastAsia="Arial" w:hAnsi="Arial" w:cs="Arial"/>
          <w:spacing w:val="1"/>
        </w:rPr>
        <w:t>ц</w:t>
      </w:r>
      <w:r>
        <w:rPr>
          <w:rFonts w:ascii="Arial" w:eastAsia="Arial" w:hAnsi="Arial" w:cs="Arial"/>
        </w:rPr>
        <w:t>е),</w:t>
      </w:r>
    </w:p>
    <w:p w:rsidR="00437600" w:rsidRDefault="00437600">
      <w:pPr>
        <w:spacing w:before="16" w:line="220" w:lineRule="exact"/>
        <w:rPr>
          <w:sz w:val="22"/>
          <w:szCs w:val="22"/>
        </w:rPr>
      </w:pPr>
    </w:p>
    <w:p w:rsidR="00437600" w:rsidRDefault="000E7FD2">
      <w:pPr>
        <w:spacing w:line="220" w:lineRule="exact"/>
        <w:rPr>
          <w:rFonts w:ascii="Arial" w:eastAsia="Arial" w:hAnsi="Arial" w:cs="Arial"/>
        </w:rPr>
        <w:sectPr w:rsidR="00437600">
          <w:type w:val="continuous"/>
          <w:pgSz w:w="16840" w:h="11920" w:orient="landscape"/>
          <w:pgMar w:top="80" w:right="100" w:bottom="280" w:left="100" w:header="720" w:footer="720" w:gutter="0"/>
          <w:cols w:num="2" w:space="720" w:equalWidth="0">
            <w:col w:w="4024" w:space="226"/>
            <w:col w:w="12390"/>
          </w:cols>
        </w:sectPr>
      </w:pPr>
      <w:r w:rsidRPr="000E7FD2">
        <w:pict>
          <v:group id="_x0000_s1109" style="position:absolute;margin-left:484.6pt;margin-top:168pt;width:78.05pt;height:42.4pt;z-index:-1152;mso-position-horizontal-relative:page" coordorigin="9692,3360" coordsize="1561,848">
            <v:shape id="_x0000_s1113" style="position:absolute;left:9702;top:3370;width:1541;height:206" coordorigin="9702,3370" coordsize="1541,206" path="m9702,3577r1541,l11243,3370r-1541,l9702,3577xe" fillcolor="#dbe4f0" stroked="f">
              <v:path arrowok="t"/>
            </v:shape>
            <v:shape id="_x0000_s1112" style="position:absolute;left:9702;top:3577;width:1541;height:209" coordorigin="9702,3577" coordsize="1541,209" path="m9702,3786r1541,l11243,3577r-1541,l9702,3786xe" fillcolor="#dbe4f0" stroked="f">
              <v:path arrowok="t"/>
            </v:shape>
            <v:shape id="_x0000_s1111" style="position:absolute;left:9702;top:3786;width:1541;height:206" coordorigin="9702,3786" coordsize="1541,206" path="m9702,3992r1541,l11243,3786r-1541,l9702,3992xe" fillcolor="#dbe4f0" stroked="f">
              <v:path arrowok="t"/>
            </v:shape>
            <v:shape id="_x0000_s1110" style="position:absolute;left:9702;top:3992;width:1541;height:206" coordorigin="9702,3992" coordsize="1541,206" path="m9702,4198r1541,l11243,3992r-1541,l9702,4198xe" fillcolor="#dbe4f0" stroked="f">
              <v:path arrowok="t"/>
            </v:shape>
            <w10:wrap anchorx="page"/>
          </v:group>
        </w:pict>
      </w:r>
      <w:r w:rsidR="009869F2">
        <w:rPr>
          <w:rFonts w:ascii="Arial" w:eastAsia="Arial" w:hAnsi="Arial" w:cs="Arial"/>
          <w:position w:val="-1"/>
        </w:rPr>
        <w:t>2.</w:t>
      </w:r>
      <w:r w:rsidR="009869F2">
        <w:rPr>
          <w:rFonts w:ascii="Arial" w:eastAsia="Arial" w:hAnsi="Arial" w:cs="Arial"/>
          <w:spacing w:val="29"/>
          <w:position w:val="-1"/>
        </w:rPr>
        <w:t xml:space="preserve"> </w:t>
      </w:r>
      <w:r w:rsidR="009869F2">
        <w:rPr>
          <w:rFonts w:ascii="Arial" w:eastAsia="Arial" w:hAnsi="Arial" w:cs="Arial"/>
          <w:spacing w:val="1"/>
          <w:position w:val="-1"/>
        </w:rPr>
        <w:t>П</w:t>
      </w:r>
      <w:r w:rsidR="009869F2">
        <w:rPr>
          <w:rFonts w:ascii="Arial" w:eastAsia="Arial" w:hAnsi="Arial" w:cs="Arial"/>
          <w:position w:val="-1"/>
        </w:rPr>
        <w:t>о</w:t>
      </w:r>
      <w:r w:rsidR="009869F2">
        <w:rPr>
          <w:rFonts w:ascii="Arial" w:eastAsia="Arial" w:hAnsi="Arial" w:cs="Arial"/>
          <w:spacing w:val="1"/>
          <w:position w:val="-1"/>
        </w:rPr>
        <w:t>с</w:t>
      </w:r>
      <w:r w:rsidR="009869F2">
        <w:rPr>
          <w:rFonts w:ascii="Arial" w:eastAsia="Arial" w:hAnsi="Arial" w:cs="Arial"/>
          <w:spacing w:val="-1"/>
          <w:position w:val="-1"/>
        </w:rPr>
        <w:t>л</w:t>
      </w:r>
      <w:r w:rsidR="009869F2">
        <w:rPr>
          <w:rFonts w:ascii="Arial" w:eastAsia="Arial" w:hAnsi="Arial" w:cs="Arial"/>
          <w:position w:val="-1"/>
        </w:rPr>
        <w:t>ов</w:t>
      </w:r>
      <w:r w:rsidR="009869F2">
        <w:rPr>
          <w:rFonts w:ascii="Arial" w:eastAsia="Arial" w:hAnsi="Arial" w:cs="Arial"/>
          <w:spacing w:val="2"/>
          <w:position w:val="-1"/>
        </w:rPr>
        <w:t>н</w:t>
      </w:r>
      <w:r w:rsidR="009869F2">
        <w:rPr>
          <w:rFonts w:ascii="Arial" w:eastAsia="Arial" w:hAnsi="Arial" w:cs="Arial"/>
          <w:position w:val="-1"/>
        </w:rPr>
        <w:t>о</w:t>
      </w:r>
      <w:r w:rsidR="009869F2">
        <w:rPr>
          <w:rFonts w:ascii="Arial" w:eastAsia="Arial" w:hAnsi="Arial" w:cs="Arial"/>
          <w:spacing w:val="-9"/>
          <w:position w:val="-1"/>
        </w:rPr>
        <w:t xml:space="preserve"> </w:t>
      </w:r>
      <w:r w:rsidR="009869F2">
        <w:rPr>
          <w:rFonts w:ascii="Arial" w:eastAsia="Arial" w:hAnsi="Arial" w:cs="Arial"/>
          <w:spacing w:val="1"/>
          <w:position w:val="-1"/>
        </w:rPr>
        <w:t>и</w:t>
      </w:r>
      <w:r w:rsidR="009869F2">
        <w:rPr>
          <w:rFonts w:ascii="Arial" w:eastAsia="Arial" w:hAnsi="Arial" w:cs="Arial"/>
          <w:position w:val="-1"/>
        </w:rPr>
        <w:t>м</w:t>
      </w:r>
      <w:r w:rsidR="009869F2">
        <w:rPr>
          <w:rFonts w:ascii="Arial" w:eastAsia="Arial" w:hAnsi="Arial" w:cs="Arial"/>
          <w:spacing w:val="-1"/>
          <w:position w:val="-1"/>
        </w:rPr>
        <w:t>е</w:t>
      </w:r>
      <w:r w:rsidR="009869F2">
        <w:rPr>
          <w:rFonts w:ascii="Arial" w:eastAsia="Arial" w:hAnsi="Arial" w:cs="Arial"/>
          <w:position w:val="-1"/>
        </w:rPr>
        <w:t>,</w:t>
      </w:r>
      <w:r w:rsidR="009869F2">
        <w:rPr>
          <w:rFonts w:ascii="Arial" w:eastAsia="Arial" w:hAnsi="Arial" w:cs="Arial"/>
          <w:spacing w:val="-4"/>
          <w:position w:val="-1"/>
        </w:rPr>
        <w:t xml:space="preserve"> </w:t>
      </w:r>
      <w:r w:rsidR="009869F2">
        <w:rPr>
          <w:rFonts w:ascii="Arial" w:eastAsia="Arial" w:hAnsi="Arial" w:cs="Arial"/>
          <w:spacing w:val="1"/>
          <w:position w:val="-1"/>
        </w:rPr>
        <w:t>с</w:t>
      </w:r>
      <w:r w:rsidR="009869F2">
        <w:rPr>
          <w:rFonts w:ascii="Arial" w:eastAsia="Arial" w:hAnsi="Arial" w:cs="Arial"/>
          <w:spacing w:val="2"/>
          <w:position w:val="-1"/>
        </w:rPr>
        <w:t>е</w:t>
      </w:r>
      <w:r w:rsidR="009869F2">
        <w:rPr>
          <w:rFonts w:ascii="Arial" w:eastAsia="Arial" w:hAnsi="Arial" w:cs="Arial"/>
          <w:spacing w:val="-1"/>
          <w:position w:val="-1"/>
        </w:rPr>
        <w:t>ди</w:t>
      </w:r>
      <w:r w:rsidR="009869F2">
        <w:rPr>
          <w:rFonts w:ascii="Arial" w:eastAsia="Arial" w:hAnsi="Arial" w:cs="Arial"/>
          <w:spacing w:val="1"/>
          <w:position w:val="-1"/>
        </w:rPr>
        <w:t>ш</w:t>
      </w:r>
      <w:r w:rsidR="009869F2">
        <w:rPr>
          <w:rFonts w:ascii="Arial" w:eastAsia="Arial" w:hAnsi="Arial" w:cs="Arial"/>
          <w:spacing w:val="2"/>
          <w:position w:val="-1"/>
        </w:rPr>
        <w:t>т</w:t>
      </w:r>
      <w:r w:rsidR="009869F2">
        <w:rPr>
          <w:rFonts w:ascii="Arial" w:eastAsia="Arial" w:hAnsi="Arial" w:cs="Arial"/>
          <w:position w:val="-1"/>
        </w:rPr>
        <w:t>е,</w:t>
      </w:r>
      <w:r w:rsidR="009869F2">
        <w:rPr>
          <w:rFonts w:ascii="Arial" w:eastAsia="Arial" w:hAnsi="Arial" w:cs="Arial"/>
          <w:spacing w:val="-8"/>
          <w:position w:val="-1"/>
        </w:rPr>
        <w:t xml:space="preserve"> </w:t>
      </w:r>
      <w:r w:rsidR="009869F2">
        <w:rPr>
          <w:rFonts w:ascii="Arial" w:eastAsia="Arial" w:hAnsi="Arial" w:cs="Arial"/>
          <w:position w:val="-1"/>
        </w:rPr>
        <w:t>МБ</w:t>
      </w:r>
      <w:r w:rsidR="009869F2">
        <w:rPr>
          <w:rFonts w:ascii="Arial" w:eastAsia="Arial" w:hAnsi="Arial" w:cs="Arial"/>
          <w:spacing w:val="-2"/>
          <w:position w:val="-1"/>
        </w:rPr>
        <w:t xml:space="preserve"> </w:t>
      </w:r>
      <w:r w:rsidR="009869F2">
        <w:rPr>
          <w:rFonts w:ascii="Arial" w:eastAsia="Arial" w:hAnsi="Arial" w:cs="Arial"/>
          <w:position w:val="-1"/>
        </w:rPr>
        <w:t>и</w:t>
      </w:r>
      <w:r w:rsidR="009869F2">
        <w:rPr>
          <w:rFonts w:ascii="Arial" w:eastAsia="Arial" w:hAnsi="Arial" w:cs="Arial"/>
          <w:spacing w:val="-2"/>
          <w:position w:val="-1"/>
        </w:rPr>
        <w:t xml:space="preserve"> </w:t>
      </w:r>
      <w:r w:rsidR="009869F2">
        <w:rPr>
          <w:rFonts w:ascii="Arial" w:eastAsia="Arial" w:hAnsi="Arial" w:cs="Arial"/>
          <w:position w:val="-1"/>
        </w:rPr>
        <w:t>П</w:t>
      </w:r>
      <w:r w:rsidR="009869F2">
        <w:rPr>
          <w:rFonts w:ascii="Arial" w:eastAsia="Arial" w:hAnsi="Arial" w:cs="Arial"/>
          <w:spacing w:val="1"/>
          <w:position w:val="-1"/>
        </w:rPr>
        <w:t>И</w:t>
      </w:r>
      <w:r w:rsidR="009869F2">
        <w:rPr>
          <w:rFonts w:ascii="Arial" w:eastAsia="Arial" w:hAnsi="Arial" w:cs="Arial"/>
          <w:position w:val="-1"/>
        </w:rPr>
        <w:t>Б</w:t>
      </w:r>
      <w:r w:rsidR="009869F2">
        <w:rPr>
          <w:rFonts w:ascii="Arial" w:eastAsia="Arial" w:hAnsi="Arial" w:cs="Arial"/>
          <w:spacing w:val="-3"/>
          <w:position w:val="-1"/>
        </w:rPr>
        <w:t xml:space="preserve"> </w:t>
      </w:r>
      <w:r w:rsidR="009869F2">
        <w:rPr>
          <w:rFonts w:ascii="Arial" w:eastAsia="Arial" w:hAnsi="Arial" w:cs="Arial"/>
          <w:position w:val="-1"/>
        </w:rPr>
        <w:t>(за</w:t>
      </w:r>
      <w:r w:rsidR="009869F2">
        <w:rPr>
          <w:rFonts w:ascii="Arial" w:eastAsia="Arial" w:hAnsi="Arial" w:cs="Arial"/>
          <w:spacing w:val="-3"/>
          <w:position w:val="-1"/>
        </w:rPr>
        <w:t xml:space="preserve"> </w:t>
      </w:r>
      <w:r w:rsidR="009869F2">
        <w:rPr>
          <w:rFonts w:ascii="Arial" w:eastAsia="Arial" w:hAnsi="Arial" w:cs="Arial"/>
          <w:spacing w:val="2"/>
          <w:position w:val="-1"/>
        </w:rPr>
        <w:t>п</w:t>
      </w:r>
      <w:r w:rsidR="009869F2">
        <w:rPr>
          <w:rFonts w:ascii="Arial" w:eastAsia="Arial" w:hAnsi="Arial" w:cs="Arial"/>
          <w:position w:val="-1"/>
        </w:rPr>
        <w:t>р</w:t>
      </w:r>
      <w:r w:rsidR="009869F2">
        <w:rPr>
          <w:rFonts w:ascii="Arial" w:eastAsia="Arial" w:hAnsi="Arial" w:cs="Arial"/>
          <w:spacing w:val="-1"/>
          <w:position w:val="-1"/>
        </w:rPr>
        <w:t>а</w:t>
      </w:r>
      <w:r w:rsidR="009869F2">
        <w:rPr>
          <w:rFonts w:ascii="Arial" w:eastAsia="Arial" w:hAnsi="Arial" w:cs="Arial"/>
          <w:position w:val="-1"/>
        </w:rPr>
        <w:t>в</w:t>
      </w:r>
      <w:r w:rsidR="009869F2">
        <w:rPr>
          <w:rFonts w:ascii="Arial" w:eastAsia="Arial" w:hAnsi="Arial" w:cs="Arial"/>
          <w:spacing w:val="2"/>
          <w:position w:val="-1"/>
        </w:rPr>
        <w:t>н</w:t>
      </w:r>
      <w:r w:rsidR="009869F2">
        <w:rPr>
          <w:rFonts w:ascii="Arial" w:eastAsia="Arial" w:hAnsi="Arial" w:cs="Arial"/>
          <w:position w:val="-1"/>
        </w:rPr>
        <w:t>о</w:t>
      </w:r>
      <w:r w:rsidR="009869F2">
        <w:rPr>
          <w:rFonts w:ascii="Arial" w:eastAsia="Arial" w:hAnsi="Arial" w:cs="Arial"/>
          <w:spacing w:val="-7"/>
          <w:position w:val="-1"/>
        </w:rPr>
        <w:t xml:space="preserve"> </w:t>
      </w:r>
      <w:r w:rsidR="009869F2">
        <w:rPr>
          <w:rFonts w:ascii="Arial" w:eastAsia="Arial" w:hAnsi="Arial" w:cs="Arial"/>
          <w:spacing w:val="1"/>
          <w:position w:val="-1"/>
        </w:rPr>
        <w:t>л</w:t>
      </w:r>
      <w:r w:rsidR="009869F2">
        <w:rPr>
          <w:rFonts w:ascii="Arial" w:eastAsia="Arial" w:hAnsi="Arial" w:cs="Arial"/>
          <w:spacing w:val="-1"/>
          <w:position w:val="-1"/>
        </w:rPr>
        <w:t>и</w:t>
      </w:r>
      <w:r w:rsidR="009869F2">
        <w:rPr>
          <w:rFonts w:ascii="Arial" w:eastAsia="Arial" w:hAnsi="Arial" w:cs="Arial"/>
          <w:spacing w:val="3"/>
          <w:position w:val="-1"/>
        </w:rPr>
        <w:t>ц</w:t>
      </w:r>
      <w:r w:rsidR="009869F2">
        <w:rPr>
          <w:rFonts w:ascii="Arial" w:eastAsia="Arial" w:hAnsi="Arial" w:cs="Arial"/>
          <w:position w:val="-1"/>
        </w:rPr>
        <w:t>е</w:t>
      </w:r>
      <w:r w:rsidR="009869F2">
        <w:rPr>
          <w:rFonts w:ascii="Arial" w:eastAsia="Arial" w:hAnsi="Arial" w:cs="Arial"/>
          <w:spacing w:val="-5"/>
          <w:position w:val="-1"/>
        </w:rPr>
        <w:t xml:space="preserve"> </w:t>
      </w:r>
      <w:r w:rsidR="009869F2">
        <w:rPr>
          <w:rFonts w:ascii="Arial" w:eastAsia="Arial" w:hAnsi="Arial" w:cs="Arial"/>
          <w:position w:val="-1"/>
        </w:rPr>
        <w:t>и</w:t>
      </w:r>
      <w:r w:rsidR="009869F2">
        <w:rPr>
          <w:rFonts w:ascii="Arial" w:eastAsia="Arial" w:hAnsi="Arial" w:cs="Arial"/>
          <w:spacing w:val="-2"/>
          <w:position w:val="-1"/>
        </w:rPr>
        <w:t xml:space="preserve"> </w:t>
      </w:r>
      <w:r w:rsidR="009869F2">
        <w:rPr>
          <w:rFonts w:ascii="Arial" w:eastAsia="Arial" w:hAnsi="Arial" w:cs="Arial"/>
          <w:spacing w:val="2"/>
          <w:position w:val="-1"/>
        </w:rPr>
        <w:t>п</w:t>
      </w:r>
      <w:r w:rsidR="009869F2">
        <w:rPr>
          <w:rFonts w:ascii="Arial" w:eastAsia="Arial" w:hAnsi="Arial" w:cs="Arial"/>
          <w:position w:val="-1"/>
        </w:rPr>
        <w:t>р</w:t>
      </w:r>
      <w:r w:rsidR="009869F2">
        <w:rPr>
          <w:rFonts w:ascii="Arial" w:eastAsia="Arial" w:hAnsi="Arial" w:cs="Arial"/>
          <w:spacing w:val="1"/>
          <w:position w:val="-1"/>
        </w:rPr>
        <w:t>ед</w:t>
      </w:r>
      <w:r w:rsidR="009869F2">
        <w:rPr>
          <w:rFonts w:ascii="Arial" w:eastAsia="Arial" w:hAnsi="Arial" w:cs="Arial"/>
          <w:spacing w:val="-4"/>
          <w:position w:val="-1"/>
        </w:rPr>
        <w:t>у</w:t>
      </w:r>
      <w:r w:rsidR="009869F2">
        <w:rPr>
          <w:rFonts w:ascii="Arial" w:eastAsia="Arial" w:hAnsi="Arial" w:cs="Arial"/>
          <w:spacing w:val="2"/>
          <w:position w:val="-1"/>
        </w:rPr>
        <w:t>з</w:t>
      </w:r>
      <w:r w:rsidR="009869F2">
        <w:rPr>
          <w:rFonts w:ascii="Arial" w:eastAsia="Arial" w:hAnsi="Arial" w:cs="Arial"/>
          <w:position w:val="-1"/>
        </w:rPr>
        <w:t>ет</w:t>
      </w:r>
      <w:r w:rsidR="009869F2">
        <w:rPr>
          <w:rFonts w:ascii="Arial" w:eastAsia="Arial" w:hAnsi="Arial" w:cs="Arial"/>
          <w:spacing w:val="2"/>
          <w:position w:val="-1"/>
        </w:rPr>
        <w:t>н</w:t>
      </w:r>
      <w:r w:rsidR="009869F2">
        <w:rPr>
          <w:rFonts w:ascii="Arial" w:eastAsia="Arial" w:hAnsi="Arial" w:cs="Arial"/>
          <w:spacing w:val="-1"/>
          <w:position w:val="-1"/>
        </w:rPr>
        <w:t>ик</w:t>
      </w:r>
      <w:r w:rsidR="009869F2">
        <w:rPr>
          <w:rFonts w:ascii="Arial" w:eastAsia="Arial" w:hAnsi="Arial" w:cs="Arial"/>
          <w:position w:val="-1"/>
        </w:rPr>
        <w:t>а)</w:t>
      </w:r>
    </w:p>
    <w:p w:rsidR="00437600" w:rsidRDefault="00437600">
      <w:pPr>
        <w:spacing w:line="200" w:lineRule="exact"/>
      </w:pPr>
    </w:p>
    <w:p w:rsidR="00437600" w:rsidRDefault="00437600">
      <w:pPr>
        <w:spacing w:before="14" w:line="240" w:lineRule="exact"/>
        <w:rPr>
          <w:sz w:val="24"/>
          <w:szCs w:val="24"/>
        </w:rPr>
      </w:pPr>
    </w:p>
    <w:p w:rsidR="00437600" w:rsidRDefault="000E7FD2">
      <w:pPr>
        <w:spacing w:before="34"/>
        <w:ind w:left="4175" w:right="1922" w:hanging="2856"/>
        <w:rPr>
          <w:rFonts w:ascii="Arial" w:eastAsia="Arial" w:hAnsi="Arial" w:cs="Arial"/>
        </w:rPr>
        <w:sectPr w:rsidR="00437600">
          <w:type w:val="continuous"/>
          <w:pgSz w:w="16840" w:h="11920" w:orient="landscape"/>
          <w:pgMar w:top="80" w:right="100" w:bottom="280" w:left="100" w:header="720" w:footer="720" w:gutter="0"/>
          <w:cols w:space="720"/>
        </w:sectPr>
      </w:pPr>
      <w:r w:rsidRPr="000E7FD2">
        <w:pict>
          <v:group id="_x0000_s1096" style="position:absolute;left:0;text-align:left;margin-left:64.15pt;margin-top:.1pt;width:711.7pt;height:62.45pt;z-index:-1153;mso-position-horizontal-relative:page" coordorigin="1305,-706" coordsize="14234,952">
            <v:shape id="_x0000_s1106" style="position:absolute;left:1315;top:-696;width:2847;height:0" coordorigin="1315,-696" coordsize="2847,0" path="m1315,-696r2847,e" filled="f" strokeweight=".58pt">
              <v:path arrowok="t"/>
            </v:shape>
            <v:shape id="_x0000_s1105" style="position:absolute;left:4172;top:-696;width:11356;height:0" coordorigin="4172,-696" coordsize="11356,0" path="m4172,-696r11356,e" filled="f" strokeweight=".58pt">
              <v:path arrowok="t"/>
            </v:shape>
            <v:shape id="_x0000_s1104" style="position:absolute;left:1310;top:-700;width:0;height:941" coordorigin="1310,-700" coordsize="0,941" path="m1310,-700r,940e" filled="f" strokeweight=".58pt">
              <v:path arrowok="t"/>
            </v:shape>
            <v:shape id="_x0000_s1103" style="position:absolute;left:1315;top:236;width:2847;height:0" coordorigin="1315,236" coordsize="2847,0" path="m1315,236r2847,e" filled="f" strokeweight=".58pt">
              <v:path arrowok="t"/>
            </v:shape>
            <v:shape id="_x0000_s1102" style="position:absolute;left:4167;top:-700;width:0;height:941" coordorigin="4167,-700" coordsize="0,941" path="m4167,-700r,940e" filled="f" strokeweight=".58pt">
              <v:path arrowok="t"/>
            </v:shape>
            <v:shape id="_x0000_s1101" style="position:absolute;left:4172;top:236;width:11356;height:0" coordorigin="4172,236" coordsize="11356,0" path="m4172,236r11356,e" filled="f" strokeweight=".58pt">
              <v:path arrowok="t"/>
            </v:shape>
            <v:shape id="_x0000_s1100" style="position:absolute;left:15533;top:-700;width:0;height:941" coordorigin="15533,-700" coordsize="0,941" path="m15533,-700r,940e" filled="f" strokeweight=".58pt">
              <v:path arrowok="t"/>
            </v:shape>
            <v:shape id="_x0000_s1099" style="position:absolute;left:4275;top:221;width:1108;height:0" coordorigin="4275,221" coordsize="1108,0" path="m4275,221r1108,e" filled="f" strokeweight=".22136mm">
              <v:path arrowok="t"/>
            </v:shape>
            <v:shape id="_x0000_s1098" style="position:absolute;left:6795;top:221;width:552;height:0" coordorigin="6795,221" coordsize="552,0" path="m6795,221r552,e" filled="f" strokeweight=".22136mm">
              <v:path arrowok="t"/>
            </v:shape>
            <v:shape id="_x0000_s1097" style="position:absolute;left:11019;top:221;width:556;height:0" coordorigin="11019,221" coordsize="556,0" path="m11019,221r556,e" filled="f" strokeweight=".22136mm">
              <v:path arrowok="t"/>
            </v:shape>
            <w10:wrap anchorx="page"/>
          </v:group>
        </w:pict>
      </w:r>
      <w:r w:rsidRPr="000E7FD2">
        <w:pict>
          <v:group id="_x0000_s1107" style="position:absolute;left:0;text-align:left;margin-left:70.9pt;margin-top:519.5pt;width:2in;height:0;z-index:-1151;mso-position-horizontal-relative:page;mso-position-vertical-relative:page" coordorigin="1418,10390" coordsize="2880,0">
            <v:shape id="_x0000_s1108" style="position:absolute;left:1418;top:10390;width:2880;height:0" coordorigin="1418,10390" coordsize="2880,0" path="m1418,10390r2881,e" filled="f" strokeweight=".7pt">
              <v:path arrowok="t"/>
            </v:shape>
            <w10:wrap anchorx="page" anchory="page"/>
          </v:group>
        </w:pict>
      </w:r>
      <w:r w:rsidR="009869F2">
        <w:rPr>
          <w:rFonts w:ascii="Arial" w:eastAsia="Arial" w:hAnsi="Arial" w:cs="Arial"/>
          <w:b/>
          <w:spacing w:val="4"/>
        </w:rPr>
        <w:t>Р</w:t>
      </w:r>
      <w:r w:rsidR="009869F2">
        <w:rPr>
          <w:rFonts w:ascii="Arial" w:eastAsia="Arial" w:hAnsi="Arial" w:cs="Arial"/>
          <w:b/>
          <w:spacing w:val="-7"/>
        </w:rPr>
        <w:t>А</w:t>
      </w:r>
      <w:r w:rsidR="009869F2">
        <w:rPr>
          <w:rFonts w:ascii="Arial" w:eastAsia="Arial" w:hAnsi="Arial" w:cs="Arial"/>
          <w:b/>
          <w:spacing w:val="3"/>
        </w:rPr>
        <w:t>Т</w:t>
      </w:r>
      <w:r w:rsidR="009869F2">
        <w:rPr>
          <w:rFonts w:ascii="Arial" w:eastAsia="Arial" w:hAnsi="Arial" w:cs="Arial"/>
          <w:b/>
        </w:rPr>
        <w:t>/</w:t>
      </w:r>
      <w:r w:rsidR="009869F2">
        <w:rPr>
          <w:rFonts w:ascii="Arial" w:eastAsia="Arial" w:hAnsi="Arial" w:cs="Arial"/>
          <w:b/>
          <w:spacing w:val="4"/>
        </w:rPr>
        <w:t>Л</w:t>
      </w:r>
      <w:r w:rsidR="009869F2">
        <w:rPr>
          <w:rFonts w:ascii="Arial" w:eastAsia="Arial" w:hAnsi="Arial" w:cs="Arial"/>
          <w:b/>
          <w:spacing w:val="-7"/>
        </w:rPr>
        <w:t>А</w:t>
      </w:r>
      <w:r w:rsidR="009869F2">
        <w:rPr>
          <w:rFonts w:ascii="Arial" w:eastAsia="Arial" w:hAnsi="Arial" w:cs="Arial"/>
          <w:b/>
          <w:spacing w:val="5"/>
        </w:rPr>
        <w:t>Т</w:t>
      </w:r>
      <w:r w:rsidR="009869F2">
        <w:rPr>
          <w:rFonts w:ascii="Arial" w:eastAsia="Arial" w:hAnsi="Arial" w:cs="Arial"/>
          <w:b/>
        </w:rPr>
        <w:t>/</w:t>
      </w:r>
      <w:r w:rsidR="009869F2">
        <w:rPr>
          <w:rFonts w:ascii="Arial" w:eastAsia="Arial" w:hAnsi="Arial" w:cs="Arial"/>
          <w:b/>
          <w:spacing w:val="-1"/>
        </w:rPr>
        <w:t>Л</w:t>
      </w:r>
      <w:r w:rsidR="009869F2">
        <w:rPr>
          <w:rFonts w:ascii="Arial" w:eastAsia="Arial" w:hAnsi="Arial" w:cs="Arial"/>
          <w:b/>
        </w:rPr>
        <w:t xml:space="preserve">Н                            </w:t>
      </w:r>
      <w:r w:rsidR="009869F2">
        <w:rPr>
          <w:rFonts w:ascii="Arial" w:eastAsia="Arial" w:hAnsi="Arial" w:cs="Arial"/>
          <w:b/>
          <w:spacing w:val="38"/>
        </w:rPr>
        <w:t xml:space="preserve"> </w:t>
      </w:r>
      <w:r w:rsidR="00556CF4">
        <w:rPr>
          <w:rFonts w:ascii="Arial" w:eastAsia="Arial" w:hAnsi="Arial" w:cs="Arial"/>
          <w:spacing w:val="1"/>
        </w:rPr>
        <w:t>O</w:t>
      </w:r>
      <w:r w:rsidR="009869F2">
        <w:rPr>
          <w:rFonts w:ascii="Arial" w:eastAsia="Arial" w:hAnsi="Arial" w:cs="Arial"/>
        </w:rPr>
        <w:t>п</w:t>
      </w:r>
      <w:r w:rsidR="009869F2">
        <w:rPr>
          <w:rFonts w:ascii="Arial" w:eastAsia="Arial" w:hAnsi="Arial" w:cs="Arial"/>
          <w:spacing w:val="1"/>
        </w:rPr>
        <w:t>ш</w:t>
      </w:r>
      <w:r w:rsidR="009869F2">
        <w:rPr>
          <w:rFonts w:ascii="Arial" w:eastAsia="Arial" w:hAnsi="Arial" w:cs="Arial"/>
        </w:rPr>
        <w:t>т</w:t>
      </w:r>
      <w:r w:rsidR="009869F2">
        <w:rPr>
          <w:rFonts w:ascii="Arial" w:eastAsia="Arial" w:hAnsi="Arial" w:cs="Arial"/>
          <w:spacing w:val="-1"/>
        </w:rPr>
        <w:t>и</w:t>
      </w:r>
      <w:r w:rsidR="009869F2">
        <w:rPr>
          <w:rFonts w:ascii="Arial" w:eastAsia="Arial" w:hAnsi="Arial" w:cs="Arial"/>
        </w:rPr>
        <w:t>н</w:t>
      </w:r>
      <w:r w:rsidR="009869F2">
        <w:rPr>
          <w:rFonts w:ascii="Arial" w:eastAsia="Arial" w:hAnsi="Arial" w:cs="Arial"/>
          <w:spacing w:val="1"/>
        </w:rPr>
        <w:t>ск</w:t>
      </w:r>
      <w:r w:rsidR="009869F2">
        <w:rPr>
          <w:rFonts w:ascii="Arial" w:eastAsia="Arial" w:hAnsi="Arial" w:cs="Arial"/>
        </w:rPr>
        <w:t>а</w:t>
      </w:r>
      <w:r w:rsidR="009869F2">
        <w:rPr>
          <w:rFonts w:ascii="Arial" w:eastAsia="Arial" w:hAnsi="Arial" w:cs="Arial"/>
          <w:spacing w:val="-18"/>
        </w:rPr>
        <w:t xml:space="preserve"> </w:t>
      </w:r>
      <w:r w:rsidR="009869F2">
        <w:rPr>
          <w:rFonts w:ascii="Arial" w:eastAsia="Arial" w:hAnsi="Arial" w:cs="Arial"/>
          <w:spacing w:val="1"/>
        </w:rPr>
        <w:t>а</w:t>
      </w:r>
      <w:r w:rsidR="009869F2">
        <w:rPr>
          <w:rFonts w:ascii="Arial" w:eastAsia="Arial" w:hAnsi="Arial" w:cs="Arial"/>
          <w:spacing w:val="-1"/>
        </w:rPr>
        <w:t>д</w:t>
      </w:r>
      <w:r w:rsidR="009869F2">
        <w:rPr>
          <w:rFonts w:ascii="Arial" w:eastAsia="Arial" w:hAnsi="Arial" w:cs="Arial"/>
          <w:spacing w:val="2"/>
        </w:rPr>
        <w:t>м</w:t>
      </w:r>
      <w:r w:rsidR="009869F2">
        <w:rPr>
          <w:rFonts w:ascii="Arial" w:eastAsia="Arial" w:hAnsi="Arial" w:cs="Arial"/>
          <w:spacing w:val="-1"/>
        </w:rPr>
        <w:t>и</w:t>
      </w:r>
      <w:r w:rsidR="009869F2">
        <w:rPr>
          <w:rFonts w:ascii="Arial" w:eastAsia="Arial" w:hAnsi="Arial" w:cs="Arial"/>
          <w:spacing w:val="3"/>
        </w:rPr>
        <w:t>н</w:t>
      </w:r>
      <w:r w:rsidR="009869F2">
        <w:rPr>
          <w:rFonts w:ascii="Arial" w:eastAsia="Arial" w:hAnsi="Arial" w:cs="Arial"/>
          <w:spacing w:val="-1"/>
        </w:rPr>
        <w:t>и</w:t>
      </w:r>
      <w:r w:rsidR="009869F2">
        <w:rPr>
          <w:rFonts w:ascii="Arial" w:eastAsia="Arial" w:hAnsi="Arial" w:cs="Arial"/>
          <w:spacing w:val="1"/>
        </w:rPr>
        <w:t>с</w:t>
      </w:r>
      <w:r w:rsidR="009869F2">
        <w:rPr>
          <w:rFonts w:ascii="Arial" w:eastAsia="Arial" w:hAnsi="Arial" w:cs="Arial"/>
        </w:rPr>
        <w:t>тр</w:t>
      </w:r>
      <w:r w:rsidR="009869F2">
        <w:rPr>
          <w:rFonts w:ascii="Arial" w:eastAsia="Arial" w:hAnsi="Arial" w:cs="Arial"/>
          <w:spacing w:val="-1"/>
        </w:rPr>
        <w:t>а</w:t>
      </w:r>
      <w:r w:rsidR="009869F2">
        <w:rPr>
          <w:rFonts w:ascii="Arial" w:eastAsia="Arial" w:hAnsi="Arial" w:cs="Arial"/>
          <w:spacing w:val="2"/>
        </w:rPr>
        <w:t>т</w:t>
      </w:r>
      <w:r w:rsidR="009869F2">
        <w:rPr>
          <w:rFonts w:ascii="Arial" w:eastAsia="Arial" w:hAnsi="Arial" w:cs="Arial"/>
          <w:spacing w:val="-1"/>
        </w:rPr>
        <w:t>и</w:t>
      </w:r>
      <w:r w:rsidR="009869F2">
        <w:rPr>
          <w:rFonts w:ascii="Arial" w:eastAsia="Arial" w:hAnsi="Arial" w:cs="Arial"/>
        </w:rPr>
        <w:t>вна</w:t>
      </w:r>
      <w:r w:rsidR="009869F2">
        <w:rPr>
          <w:rFonts w:ascii="Arial" w:eastAsia="Arial" w:hAnsi="Arial" w:cs="Arial"/>
          <w:spacing w:val="-14"/>
        </w:rPr>
        <w:t xml:space="preserve"> </w:t>
      </w:r>
      <w:r w:rsidR="009869F2">
        <w:rPr>
          <w:rFonts w:ascii="Arial" w:eastAsia="Arial" w:hAnsi="Arial" w:cs="Arial"/>
        </w:rPr>
        <w:t>т</w:t>
      </w:r>
      <w:r w:rsidR="009869F2">
        <w:rPr>
          <w:rFonts w:ascii="Arial" w:eastAsia="Arial" w:hAnsi="Arial" w:cs="Arial"/>
          <w:spacing w:val="2"/>
        </w:rPr>
        <w:t>а</w:t>
      </w:r>
      <w:r w:rsidR="009869F2">
        <w:rPr>
          <w:rFonts w:ascii="Arial" w:eastAsia="Arial" w:hAnsi="Arial" w:cs="Arial"/>
          <w:spacing w:val="-1"/>
        </w:rPr>
        <w:t>к</w:t>
      </w:r>
      <w:r w:rsidR="009869F2">
        <w:rPr>
          <w:rFonts w:ascii="Arial" w:eastAsia="Arial" w:hAnsi="Arial" w:cs="Arial"/>
          <w:spacing w:val="1"/>
        </w:rPr>
        <w:t>с</w:t>
      </w:r>
      <w:r w:rsidR="009869F2">
        <w:rPr>
          <w:rFonts w:ascii="Arial" w:eastAsia="Arial" w:hAnsi="Arial" w:cs="Arial"/>
        </w:rPr>
        <w:t>а</w:t>
      </w:r>
      <w:r w:rsidR="009869F2">
        <w:rPr>
          <w:rFonts w:ascii="Arial" w:eastAsia="Arial" w:hAnsi="Arial" w:cs="Arial"/>
          <w:spacing w:val="-5"/>
        </w:rPr>
        <w:t xml:space="preserve"> </w:t>
      </w:r>
      <w:r w:rsidR="009869F2">
        <w:rPr>
          <w:rFonts w:ascii="Arial" w:eastAsia="Arial" w:hAnsi="Arial" w:cs="Arial"/>
        </w:rPr>
        <w:t>се</w:t>
      </w:r>
      <w:r w:rsidR="009869F2">
        <w:rPr>
          <w:rFonts w:ascii="Arial" w:eastAsia="Arial" w:hAnsi="Arial" w:cs="Arial"/>
          <w:spacing w:val="2"/>
        </w:rPr>
        <w:t xml:space="preserve"> </w:t>
      </w:r>
      <w:r w:rsidR="009869F2">
        <w:rPr>
          <w:rFonts w:ascii="Arial" w:eastAsia="Arial" w:hAnsi="Arial" w:cs="Arial"/>
          <w:spacing w:val="-4"/>
        </w:rPr>
        <w:t>у</w:t>
      </w:r>
      <w:r w:rsidR="009869F2">
        <w:rPr>
          <w:rFonts w:ascii="Arial" w:eastAsia="Arial" w:hAnsi="Arial" w:cs="Arial"/>
        </w:rPr>
        <w:t>п</w:t>
      </w:r>
      <w:r w:rsidR="009869F2">
        <w:rPr>
          <w:rFonts w:ascii="Arial" w:eastAsia="Arial" w:hAnsi="Arial" w:cs="Arial"/>
          <w:spacing w:val="1"/>
        </w:rPr>
        <w:t>л</w:t>
      </w:r>
      <w:r w:rsidR="009869F2">
        <w:rPr>
          <w:rFonts w:ascii="Arial" w:eastAsia="Arial" w:hAnsi="Arial" w:cs="Arial"/>
          <w:spacing w:val="2"/>
        </w:rPr>
        <w:t>аћ</w:t>
      </w:r>
      <w:r w:rsidR="009869F2">
        <w:rPr>
          <w:rFonts w:ascii="Arial" w:eastAsia="Arial" w:hAnsi="Arial" w:cs="Arial"/>
          <w:spacing w:val="1"/>
        </w:rPr>
        <w:t>уј</w:t>
      </w:r>
      <w:r w:rsidR="009869F2">
        <w:rPr>
          <w:rFonts w:ascii="Arial" w:eastAsia="Arial" w:hAnsi="Arial" w:cs="Arial"/>
        </w:rPr>
        <w:t>е</w:t>
      </w:r>
      <w:r w:rsidR="009869F2">
        <w:rPr>
          <w:rFonts w:ascii="Arial" w:eastAsia="Arial" w:hAnsi="Arial" w:cs="Arial"/>
          <w:spacing w:val="-8"/>
        </w:rPr>
        <w:t xml:space="preserve"> </w:t>
      </w:r>
      <w:r w:rsidR="009869F2">
        <w:rPr>
          <w:rFonts w:ascii="Arial" w:eastAsia="Arial" w:hAnsi="Arial" w:cs="Arial"/>
        </w:rPr>
        <w:t xml:space="preserve">на </w:t>
      </w:r>
      <w:r w:rsidR="009869F2">
        <w:rPr>
          <w:rFonts w:ascii="Arial" w:eastAsia="Arial" w:hAnsi="Arial" w:cs="Arial"/>
          <w:spacing w:val="1"/>
        </w:rPr>
        <w:t>ж</w:t>
      </w:r>
      <w:r w:rsidR="009869F2">
        <w:rPr>
          <w:rFonts w:ascii="Arial" w:eastAsia="Arial" w:hAnsi="Arial" w:cs="Arial"/>
          <w:spacing w:val="-1"/>
        </w:rPr>
        <w:t>и</w:t>
      </w:r>
      <w:r w:rsidR="009869F2">
        <w:rPr>
          <w:rFonts w:ascii="Arial" w:eastAsia="Arial" w:hAnsi="Arial" w:cs="Arial"/>
          <w:spacing w:val="2"/>
        </w:rPr>
        <w:t>р</w:t>
      </w:r>
      <w:r w:rsidR="009869F2">
        <w:rPr>
          <w:rFonts w:ascii="Arial" w:eastAsia="Arial" w:hAnsi="Arial" w:cs="Arial"/>
        </w:rPr>
        <w:t>о</w:t>
      </w:r>
      <w:r w:rsidR="009869F2">
        <w:rPr>
          <w:rFonts w:ascii="Arial" w:eastAsia="Arial" w:hAnsi="Arial" w:cs="Arial"/>
          <w:spacing w:val="-5"/>
        </w:rPr>
        <w:t xml:space="preserve"> </w:t>
      </w:r>
      <w:r w:rsidR="009869F2">
        <w:rPr>
          <w:rFonts w:ascii="Arial" w:eastAsia="Arial" w:hAnsi="Arial" w:cs="Arial"/>
          <w:spacing w:val="-1"/>
        </w:rPr>
        <w:t>р</w:t>
      </w:r>
      <w:r w:rsidR="009869F2">
        <w:rPr>
          <w:rFonts w:ascii="Arial" w:eastAsia="Arial" w:hAnsi="Arial" w:cs="Arial"/>
          <w:spacing w:val="2"/>
        </w:rPr>
        <w:t>а</w:t>
      </w:r>
      <w:r w:rsidR="009869F2">
        <w:rPr>
          <w:rFonts w:ascii="Arial" w:eastAsia="Arial" w:hAnsi="Arial" w:cs="Arial"/>
          <w:spacing w:val="4"/>
        </w:rPr>
        <w:t>ч</w:t>
      </w:r>
      <w:r w:rsidR="009869F2">
        <w:rPr>
          <w:rFonts w:ascii="Arial" w:eastAsia="Arial" w:hAnsi="Arial" w:cs="Arial"/>
          <w:spacing w:val="-4"/>
        </w:rPr>
        <w:t>у</w:t>
      </w:r>
      <w:r w:rsidR="009869F2">
        <w:rPr>
          <w:rFonts w:ascii="Arial" w:eastAsia="Arial" w:hAnsi="Arial" w:cs="Arial"/>
        </w:rPr>
        <w:t>н</w:t>
      </w:r>
      <w:r w:rsidR="009869F2">
        <w:rPr>
          <w:rFonts w:ascii="Arial" w:eastAsia="Arial" w:hAnsi="Arial" w:cs="Arial"/>
          <w:spacing w:val="-5"/>
        </w:rPr>
        <w:t xml:space="preserve"> </w:t>
      </w:r>
      <w:r w:rsidR="009869F2">
        <w:rPr>
          <w:rFonts w:ascii="Arial" w:eastAsia="Arial" w:hAnsi="Arial" w:cs="Arial"/>
          <w:spacing w:val="1"/>
        </w:rPr>
        <w:t>б</w:t>
      </w:r>
      <w:r w:rsidR="009869F2">
        <w:rPr>
          <w:rFonts w:ascii="Arial" w:eastAsia="Arial" w:hAnsi="Arial" w:cs="Arial"/>
        </w:rPr>
        <w:t>р</w:t>
      </w:r>
      <w:r w:rsidR="009869F2">
        <w:rPr>
          <w:rFonts w:ascii="Arial" w:eastAsia="Arial" w:hAnsi="Arial" w:cs="Arial"/>
          <w:spacing w:val="-1"/>
        </w:rPr>
        <w:t>о</w:t>
      </w:r>
      <w:r w:rsidR="009869F2">
        <w:rPr>
          <w:rFonts w:ascii="Arial" w:eastAsia="Arial" w:hAnsi="Arial" w:cs="Arial"/>
        </w:rPr>
        <w:t xml:space="preserve">ј </w:t>
      </w:r>
      <w:r w:rsidR="00FE5BCC">
        <w:rPr>
          <w:rFonts w:ascii="Arial" w:eastAsia="Arial" w:hAnsi="Arial" w:cs="Arial"/>
          <w:u w:val="single" w:color="000000"/>
        </w:rPr>
        <w:t>840-742251843</w:t>
      </w:r>
      <w:r w:rsidR="009869F2">
        <w:rPr>
          <w:rFonts w:ascii="Arial" w:eastAsia="Arial" w:hAnsi="Arial" w:cs="Arial"/>
          <w:spacing w:val="-49"/>
        </w:rPr>
        <w:t xml:space="preserve"> </w:t>
      </w:r>
      <w:r w:rsidR="00786AB0">
        <w:rPr>
          <w:rFonts w:ascii="Arial" w:eastAsia="Arial" w:hAnsi="Arial" w:cs="Arial"/>
          <w:spacing w:val="-49"/>
        </w:rPr>
        <w:t xml:space="preserve">–73  </w:t>
      </w:r>
      <w:r w:rsidR="009869F2">
        <w:rPr>
          <w:rFonts w:ascii="Arial" w:eastAsia="Arial" w:hAnsi="Arial" w:cs="Arial"/>
          <w:spacing w:val="1"/>
        </w:rPr>
        <w:t xml:space="preserve"> </w:t>
      </w:r>
      <w:r w:rsidR="00786AB0">
        <w:rPr>
          <w:rFonts w:ascii="Arial" w:eastAsia="Arial" w:hAnsi="Arial" w:cs="Arial"/>
          <w:spacing w:val="1"/>
        </w:rPr>
        <w:t xml:space="preserve"> </w:t>
      </w:r>
      <w:r w:rsidR="009869F2">
        <w:rPr>
          <w:rFonts w:ascii="Arial" w:eastAsia="Arial" w:hAnsi="Arial" w:cs="Arial"/>
          <w:spacing w:val="-1"/>
        </w:rPr>
        <w:t>к</w:t>
      </w:r>
      <w:r w:rsidR="009869F2">
        <w:rPr>
          <w:rFonts w:ascii="Arial" w:eastAsia="Arial" w:hAnsi="Arial" w:cs="Arial"/>
          <w:spacing w:val="2"/>
        </w:rPr>
        <w:t>о</w:t>
      </w:r>
      <w:r w:rsidR="009869F2">
        <w:rPr>
          <w:rFonts w:ascii="Arial" w:eastAsia="Arial" w:hAnsi="Arial" w:cs="Arial"/>
        </w:rPr>
        <w:t>р</w:t>
      </w:r>
      <w:r w:rsidR="009869F2">
        <w:rPr>
          <w:rFonts w:ascii="Arial" w:eastAsia="Arial" w:hAnsi="Arial" w:cs="Arial"/>
          <w:spacing w:val="-1"/>
        </w:rPr>
        <w:t>и</w:t>
      </w:r>
      <w:r w:rsidR="009869F2">
        <w:rPr>
          <w:rFonts w:ascii="Arial" w:eastAsia="Arial" w:hAnsi="Arial" w:cs="Arial"/>
          <w:spacing w:val="1"/>
        </w:rPr>
        <w:t>с</w:t>
      </w:r>
      <w:r w:rsidR="009869F2">
        <w:rPr>
          <w:rFonts w:ascii="Arial" w:eastAsia="Arial" w:hAnsi="Arial" w:cs="Arial"/>
        </w:rPr>
        <w:t>н</w:t>
      </w:r>
      <w:r w:rsidR="009869F2">
        <w:rPr>
          <w:rFonts w:ascii="Arial" w:eastAsia="Arial" w:hAnsi="Arial" w:cs="Arial"/>
          <w:spacing w:val="2"/>
        </w:rPr>
        <w:t>и</w:t>
      </w:r>
      <w:r w:rsidR="009869F2">
        <w:rPr>
          <w:rFonts w:ascii="Arial" w:eastAsia="Arial" w:hAnsi="Arial" w:cs="Arial"/>
        </w:rPr>
        <w:t>к</w:t>
      </w:r>
      <w:r w:rsidR="009869F2">
        <w:rPr>
          <w:rFonts w:ascii="Arial" w:eastAsia="Arial" w:hAnsi="Arial" w:cs="Arial"/>
          <w:spacing w:val="-7"/>
        </w:rPr>
        <w:t xml:space="preserve"> </w:t>
      </w:r>
      <w:r w:rsidR="009869F2">
        <w:rPr>
          <w:rFonts w:ascii="Arial" w:eastAsia="Arial" w:hAnsi="Arial" w:cs="Arial"/>
          <w:spacing w:val="1"/>
        </w:rPr>
        <w:t>Б</w:t>
      </w:r>
      <w:r w:rsidR="009869F2">
        <w:rPr>
          <w:rFonts w:ascii="Arial" w:eastAsia="Arial" w:hAnsi="Arial" w:cs="Arial"/>
          <w:spacing w:val="-4"/>
        </w:rPr>
        <w:t>у</w:t>
      </w:r>
      <w:r w:rsidR="009869F2">
        <w:rPr>
          <w:rFonts w:ascii="Arial" w:eastAsia="Arial" w:hAnsi="Arial" w:cs="Arial"/>
          <w:spacing w:val="3"/>
        </w:rPr>
        <w:t>џ</w:t>
      </w:r>
      <w:r w:rsidR="009869F2">
        <w:rPr>
          <w:rFonts w:ascii="Arial" w:eastAsia="Arial" w:hAnsi="Arial" w:cs="Arial"/>
          <w:spacing w:val="2"/>
        </w:rPr>
        <w:t>е</w:t>
      </w:r>
      <w:r w:rsidR="009869F2">
        <w:rPr>
          <w:rFonts w:ascii="Arial" w:eastAsia="Arial" w:hAnsi="Arial" w:cs="Arial"/>
        </w:rPr>
        <w:t xml:space="preserve">т </w:t>
      </w:r>
      <w:r w:rsidR="00FE5BCC">
        <w:rPr>
          <w:rFonts w:ascii="Arial" w:eastAsia="Arial" w:hAnsi="Arial" w:cs="Arial"/>
          <w:lang w:val="sr-Cyrl-CS"/>
        </w:rPr>
        <w:t>СО ОПОВО</w:t>
      </w:r>
      <w:r w:rsidR="00084ED7">
        <w:rPr>
          <w:rFonts w:ascii="Arial" w:eastAsia="Arial" w:hAnsi="Arial" w:cs="Arial"/>
          <w:lang w:val="sr-Cyrl-CS"/>
        </w:rPr>
        <w:t>,</w:t>
      </w:r>
      <w:r w:rsidR="009869F2">
        <w:rPr>
          <w:rFonts w:ascii="Arial" w:eastAsia="Arial" w:hAnsi="Arial" w:cs="Arial"/>
          <w:spacing w:val="-50"/>
        </w:rPr>
        <w:t xml:space="preserve"> </w:t>
      </w:r>
      <w:r w:rsidR="009869F2">
        <w:rPr>
          <w:rFonts w:ascii="Arial" w:eastAsia="Arial" w:hAnsi="Arial" w:cs="Arial"/>
          <w:spacing w:val="-1"/>
        </w:rPr>
        <w:t xml:space="preserve"> </w:t>
      </w:r>
      <w:r w:rsidR="009869F2">
        <w:rPr>
          <w:rFonts w:ascii="Arial" w:eastAsia="Arial" w:hAnsi="Arial" w:cs="Arial"/>
        </w:rPr>
        <w:t>п</w:t>
      </w:r>
      <w:r w:rsidR="009869F2">
        <w:rPr>
          <w:rFonts w:ascii="Arial" w:eastAsia="Arial" w:hAnsi="Arial" w:cs="Arial"/>
          <w:spacing w:val="2"/>
        </w:rPr>
        <w:t>о</w:t>
      </w:r>
      <w:r w:rsidR="009869F2">
        <w:rPr>
          <w:rFonts w:ascii="Arial" w:eastAsia="Arial" w:hAnsi="Arial" w:cs="Arial"/>
        </w:rPr>
        <w:t>з</w:t>
      </w:r>
      <w:r w:rsidR="009869F2">
        <w:rPr>
          <w:rFonts w:ascii="Arial" w:eastAsia="Arial" w:hAnsi="Arial" w:cs="Arial"/>
          <w:spacing w:val="1"/>
        </w:rPr>
        <w:t>и</w:t>
      </w:r>
      <w:r w:rsidR="009869F2">
        <w:rPr>
          <w:rFonts w:ascii="Arial" w:eastAsia="Arial" w:hAnsi="Arial" w:cs="Arial"/>
        </w:rPr>
        <w:t>в</w:t>
      </w:r>
      <w:r w:rsidR="009869F2">
        <w:rPr>
          <w:rFonts w:ascii="Arial" w:eastAsia="Arial" w:hAnsi="Arial" w:cs="Arial"/>
          <w:spacing w:val="-5"/>
        </w:rPr>
        <w:t xml:space="preserve"> </w:t>
      </w:r>
      <w:r w:rsidR="009869F2">
        <w:rPr>
          <w:rFonts w:ascii="Arial" w:eastAsia="Arial" w:hAnsi="Arial" w:cs="Arial"/>
        </w:rPr>
        <w:t>на</w:t>
      </w:r>
      <w:r w:rsidR="009869F2">
        <w:rPr>
          <w:rFonts w:ascii="Arial" w:eastAsia="Arial" w:hAnsi="Arial" w:cs="Arial"/>
          <w:spacing w:val="-2"/>
        </w:rPr>
        <w:t xml:space="preserve"> </w:t>
      </w:r>
      <w:r w:rsidR="009869F2">
        <w:rPr>
          <w:rFonts w:ascii="Arial" w:eastAsia="Arial" w:hAnsi="Arial" w:cs="Arial"/>
        </w:rPr>
        <w:t>б</w:t>
      </w:r>
      <w:r w:rsidR="009869F2">
        <w:rPr>
          <w:rFonts w:ascii="Arial" w:eastAsia="Arial" w:hAnsi="Arial" w:cs="Arial"/>
          <w:spacing w:val="2"/>
        </w:rPr>
        <w:t>р</w:t>
      </w:r>
      <w:r w:rsidR="009869F2">
        <w:rPr>
          <w:rFonts w:ascii="Arial" w:eastAsia="Arial" w:hAnsi="Arial" w:cs="Arial"/>
        </w:rPr>
        <w:t xml:space="preserve">ој </w:t>
      </w:r>
      <w:r w:rsidR="00FE5BCC">
        <w:rPr>
          <w:rFonts w:ascii="Arial" w:eastAsia="Arial" w:hAnsi="Arial" w:cs="Arial"/>
          <w:u w:val="single" w:color="000000"/>
          <w:lang w:val="sr-Cyrl-CS"/>
        </w:rPr>
        <w:t>97 05-225</w:t>
      </w:r>
      <w:r w:rsidR="009869F2">
        <w:rPr>
          <w:rFonts w:ascii="Arial" w:eastAsia="Arial" w:hAnsi="Arial" w:cs="Arial"/>
          <w:spacing w:val="-53"/>
        </w:rPr>
        <w:t xml:space="preserve"> </w:t>
      </w:r>
      <w:r w:rsidR="009869F2">
        <w:rPr>
          <w:rFonts w:ascii="Arial" w:eastAsia="Arial" w:hAnsi="Arial" w:cs="Arial"/>
        </w:rPr>
        <w:t>,</w:t>
      </w:r>
      <w:r w:rsidR="009869F2">
        <w:rPr>
          <w:rFonts w:ascii="Arial" w:eastAsia="Arial" w:hAnsi="Arial" w:cs="Arial"/>
          <w:spacing w:val="-1"/>
        </w:rPr>
        <w:t xml:space="preserve"> </w:t>
      </w:r>
      <w:r w:rsidR="009869F2">
        <w:rPr>
          <w:rFonts w:ascii="Arial" w:eastAsia="Arial" w:hAnsi="Arial" w:cs="Arial"/>
          <w:spacing w:val="3"/>
        </w:rPr>
        <w:t>с</w:t>
      </w:r>
      <w:r w:rsidR="009869F2">
        <w:rPr>
          <w:rFonts w:ascii="Arial" w:eastAsia="Arial" w:hAnsi="Arial" w:cs="Arial"/>
        </w:rPr>
        <w:t>врха</w:t>
      </w:r>
      <w:r w:rsidR="009869F2">
        <w:rPr>
          <w:rFonts w:ascii="Arial" w:eastAsia="Arial" w:hAnsi="Arial" w:cs="Arial"/>
          <w:spacing w:val="-5"/>
        </w:rPr>
        <w:t xml:space="preserve"> </w:t>
      </w:r>
      <w:r w:rsidR="009869F2">
        <w:rPr>
          <w:rFonts w:ascii="Arial" w:eastAsia="Arial" w:hAnsi="Arial" w:cs="Arial"/>
          <w:spacing w:val="1"/>
        </w:rPr>
        <w:t>д</w:t>
      </w:r>
      <w:r w:rsidR="009869F2">
        <w:rPr>
          <w:rFonts w:ascii="Arial" w:eastAsia="Arial" w:hAnsi="Arial" w:cs="Arial"/>
        </w:rPr>
        <w:t>озн</w:t>
      </w:r>
      <w:r w:rsidR="009869F2">
        <w:rPr>
          <w:rFonts w:ascii="Arial" w:eastAsia="Arial" w:hAnsi="Arial" w:cs="Arial"/>
          <w:spacing w:val="2"/>
        </w:rPr>
        <w:t>а</w:t>
      </w:r>
      <w:r w:rsidR="009869F2">
        <w:rPr>
          <w:rFonts w:ascii="Arial" w:eastAsia="Arial" w:hAnsi="Arial" w:cs="Arial"/>
          <w:spacing w:val="-1"/>
        </w:rPr>
        <w:t>к</w:t>
      </w:r>
      <w:r w:rsidR="009869F2">
        <w:rPr>
          <w:rFonts w:ascii="Arial" w:eastAsia="Arial" w:hAnsi="Arial" w:cs="Arial"/>
        </w:rPr>
        <w:t>е</w:t>
      </w:r>
      <w:r w:rsidR="009869F2">
        <w:rPr>
          <w:rFonts w:ascii="Arial" w:eastAsia="Arial" w:hAnsi="Arial" w:cs="Arial"/>
          <w:spacing w:val="-7"/>
        </w:rPr>
        <w:t xml:space="preserve"> </w:t>
      </w:r>
      <w:r w:rsidR="00FE5BCC">
        <w:rPr>
          <w:rFonts w:ascii="Arial" w:eastAsia="Arial" w:hAnsi="Arial" w:cs="Arial"/>
          <w:spacing w:val="-7"/>
          <w:lang w:val="sr-Cyrl-CS"/>
        </w:rPr>
        <w:t>„</w:t>
      </w:r>
      <w:r w:rsidR="00FE5BCC">
        <w:rPr>
          <w:rFonts w:ascii="Arial" w:eastAsia="Arial" w:hAnsi="Arial" w:cs="Arial"/>
          <w:lang w:val="sr-Cyrl-CS"/>
        </w:rPr>
        <w:t>О</w:t>
      </w:r>
      <w:r w:rsidR="009869F2">
        <w:rPr>
          <w:rFonts w:ascii="Arial" w:eastAsia="Arial" w:hAnsi="Arial" w:cs="Arial"/>
          <w:spacing w:val="2"/>
        </w:rPr>
        <w:t>п</w:t>
      </w:r>
      <w:r w:rsidR="009869F2">
        <w:rPr>
          <w:rFonts w:ascii="Arial" w:eastAsia="Arial" w:hAnsi="Arial" w:cs="Arial"/>
          <w:spacing w:val="1"/>
        </w:rPr>
        <w:t>ш</w:t>
      </w:r>
      <w:r w:rsidR="009869F2">
        <w:rPr>
          <w:rFonts w:ascii="Arial" w:eastAsia="Arial" w:hAnsi="Arial" w:cs="Arial"/>
        </w:rPr>
        <w:t>т</w:t>
      </w:r>
      <w:r w:rsidR="009869F2">
        <w:rPr>
          <w:rFonts w:ascii="Arial" w:eastAsia="Arial" w:hAnsi="Arial" w:cs="Arial"/>
          <w:spacing w:val="-1"/>
        </w:rPr>
        <w:t>и</w:t>
      </w:r>
      <w:r w:rsidR="009869F2">
        <w:rPr>
          <w:rFonts w:ascii="Arial" w:eastAsia="Arial" w:hAnsi="Arial" w:cs="Arial"/>
        </w:rPr>
        <w:t>н</w:t>
      </w:r>
      <w:r w:rsidR="009869F2">
        <w:rPr>
          <w:rFonts w:ascii="Arial" w:eastAsia="Arial" w:hAnsi="Arial" w:cs="Arial"/>
          <w:spacing w:val="1"/>
        </w:rPr>
        <w:t>с</w:t>
      </w:r>
      <w:r w:rsidR="009869F2">
        <w:rPr>
          <w:rFonts w:ascii="Arial" w:eastAsia="Arial" w:hAnsi="Arial" w:cs="Arial"/>
          <w:spacing w:val="-1"/>
        </w:rPr>
        <w:t>к</w:t>
      </w:r>
      <w:r w:rsidR="009869F2">
        <w:rPr>
          <w:rFonts w:ascii="Arial" w:eastAsia="Arial" w:hAnsi="Arial" w:cs="Arial"/>
        </w:rPr>
        <w:t>а</w:t>
      </w:r>
      <w:r w:rsidR="009869F2">
        <w:rPr>
          <w:rFonts w:ascii="Arial" w:eastAsia="Arial" w:hAnsi="Arial" w:cs="Arial"/>
          <w:spacing w:val="-17"/>
        </w:rPr>
        <w:t xml:space="preserve"> </w:t>
      </w:r>
      <w:r w:rsidR="009869F2">
        <w:rPr>
          <w:rFonts w:ascii="Arial" w:eastAsia="Arial" w:hAnsi="Arial" w:cs="Arial"/>
        </w:rPr>
        <w:t>а</w:t>
      </w:r>
      <w:r w:rsidR="009869F2">
        <w:rPr>
          <w:rFonts w:ascii="Arial" w:eastAsia="Arial" w:hAnsi="Arial" w:cs="Arial"/>
          <w:spacing w:val="1"/>
        </w:rPr>
        <w:t>д</w:t>
      </w:r>
      <w:r w:rsidR="009869F2">
        <w:rPr>
          <w:rFonts w:ascii="Arial" w:eastAsia="Arial" w:hAnsi="Arial" w:cs="Arial"/>
        </w:rPr>
        <w:t>м</w:t>
      </w:r>
      <w:r w:rsidR="009869F2">
        <w:rPr>
          <w:rFonts w:ascii="Arial" w:eastAsia="Arial" w:hAnsi="Arial" w:cs="Arial"/>
          <w:spacing w:val="-1"/>
        </w:rPr>
        <w:t>и</w:t>
      </w:r>
      <w:r w:rsidR="009869F2">
        <w:rPr>
          <w:rFonts w:ascii="Arial" w:eastAsia="Arial" w:hAnsi="Arial" w:cs="Arial"/>
          <w:spacing w:val="3"/>
        </w:rPr>
        <w:t>н</w:t>
      </w:r>
      <w:r w:rsidR="009869F2">
        <w:rPr>
          <w:rFonts w:ascii="Arial" w:eastAsia="Arial" w:hAnsi="Arial" w:cs="Arial"/>
          <w:spacing w:val="-1"/>
        </w:rPr>
        <w:t>и</w:t>
      </w:r>
      <w:r w:rsidR="009869F2">
        <w:rPr>
          <w:rFonts w:ascii="Arial" w:eastAsia="Arial" w:hAnsi="Arial" w:cs="Arial"/>
          <w:spacing w:val="1"/>
        </w:rPr>
        <w:t>с</w:t>
      </w:r>
      <w:r w:rsidR="009869F2">
        <w:rPr>
          <w:rFonts w:ascii="Arial" w:eastAsia="Arial" w:hAnsi="Arial" w:cs="Arial"/>
        </w:rPr>
        <w:t>тр</w:t>
      </w:r>
      <w:r w:rsidR="009869F2">
        <w:rPr>
          <w:rFonts w:ascii="Arial" w:eastAsia="Arial" w:hAnsi="Arial" w:cs="Arial"/>
          <w:spacing w:val="-1"/>
        </w:rPr>
        <w:t>а</w:t>
      </w:r>
      <w:r w:rsidR="009869F2">
        <w:rPr>
          <w:rFonts w:ascii="Arial" w:eastAsia="Arial" w:hAnsi="Arial" w:cs="Arial"/>
          <w:spacing w:val="2"/>
        </w:rPr>
        <w:t>т</w:t>
      </w:r>
      <w:r w:rsidR="009869F2">
        <w:rPr>
          <w:rFonts w:ascii="Arial" w:eastAsia="Arial" w:hAnsi="Arial" w:cs="Arial"/>
          <w:spacing w:val="-1"/>
        </w:rPr>
        <w:t>и</w:t>
      </w:r>
      <w:r w:rsidR="009869F2">
        <w:rPr>
          <w:rFonts w:ascii="Arial" w:eastAsia="Arial" w:hAnsi="Arial" w:cs="Arial"/>
        </w:rPr>
        <w:t>в</w:t>
      </w:r>
      <w:r w:rsidR="009869F2">
        <w:rPr>
          <w:rFonts w:ascii="Arial" w:eastAsia="Arial" w:hAnsi="Arial" w:cs="Arial"/>
          <w:spacing w:val="2"/>
        </w:rPr>
        <w:t>н</w:t>
      </w:r>
      <w:r w:rsidR="009869F2">
        <w:rPr>
          <w:rFonts w:ascii="Arial" w:eastAsia="Arial" w:hAnsi="Arial" w:cs="Arial"/>
        </w:rPr>
        <w:t>а</w:t>
      </w:r>
      <w:r w:rsidR="009869F2">
        <w:rPr>
          <w:rFonts w:ascii="Arial" w:eastAsia="Arial" w:hAnsi="Arial" w:cs="Arial"/>
          <w:spacing w:val="-16"/>
        </w:rPr>
        <w:t xml:space="preserve"> </w:t>
      </w:r>
      <w:r w:rsidR="009869F2">
        <w:rPr>
          <w:rFonts w:ascii="Arial" w:eastAsia="Arial" w:hAnsi="Arial" w:cs="Arial"/>
          <w:w w:val="99"/>
        </w:rPr>
        <w:t>т</w:t>
      </w:r>
      <w:r w:rsidR="009869F2">
        <w:rPr>
          <w:rFonts w:ascii="Arial" w:eastAsia="Arial" w:hAnsi="Arial" w:cs="Arial"/>
          <w:spacing w:val="-1"/>
          <w:w w:val="99"/>
        </w:rPr>
        <w:t>ак</w:t>
      </w:r>
      <w:r w:rsidR="009869F2">
        <w:rPr>
          <w:rFonts w:ascii="Arial" w:eastAsia="Arial" w:hAnsi="Arial" w:cs="Arial"/>
          <w:spacing w:val="3"/>
          <w:w w:val="99"/>
        </w:rPr>
        <w:t>с</w:t>
      </w:r>
      <w:r w:rsidR="009869F2">
        <w:rPr>
          <w:rFonts w:ascii="Arial" w:eastAsia="Arial" w:hAnsi="Arial" w:cs="Arial"/>
          <w:w w:val="99"/>
        </w:rPr>
        <w:t>а'</w:t>
      </w:r>
      <w:r w:rsidR="009869F2">
        <w:rPr>
          <w:rFonts w:ascii="Arial" w:eastAsia="Arial" w:hAnsi="Arial" w:cs="Arial"/>
          <w:spacing w:val="9"/>
          <w:w w:val="99"/>
        </w:rPr>
        <w:t>'</w:t>
      </w:r>
      <w:r w:rsidR="009869F2">
        <w:rPr>
          <w:rFonts w:ascii="Arial" w:eastAsia="Arial" w:hAnsi="Arial" w:cs="Arial"/>
          <w:w w:val="99"/>
        </w:rPr>
        <w:t>,</w:t>
      </w:r>
      <w:r w:rsidR="009869F2">
        <w:rPr>
          <w:rFonts w:ascii="Arial" w:eastAsia="Arial" w:hAnsi="Arial" w:cs="Arial"/>
          <w:spacing w:val="2"/>
        </w:rPr>
        <w:t xml:space="preserve"> </w:t>
      </w:r>
      <w:r w:rsidR="009869F2">
        <w:rPr>
          <w:rFonts w:ascii="Arial" w:eastAsia="Arial" w:hAnsi="Arial" w:cs="Arial"/>
          <w:w w:val="99"/>
        </w:rPr>
        <w:t xml:space="preserve">у </w:t>
      </w:r>
      <w:r w:rsidR="009869F2">
        <w:rPr>
          <w:rFonts w:ascii="Arial" w:eastAsia="Arial" w:hAnsi="Arial" w:cs="Arial"/>
          <w:spacing w:val="-1"/>
        </w:rPr>
        <w:t>и</w:t>
      </w:r>
      <w:r w:rsidR="009869F2">
        <w:rPr>
          <w:rFonts w:ascii="Arial" w:eastAsia="Arial" w:hAnsi="Arial" w:cs="Arial"/>
        </w:rPr>
        <w:t>зно</w:t>
      </w:r>
      <w:r w:rsidR="009869F2">
        <w:rPr>
          <w:rFonts w:ascii="Arial" w:eastAsia="Arial" w:hAnsi="Arial" w:cs="Arial"/>
          <w:spacing w:val="3"/>
        </w:rPr>
        <w:t>с</w:t>
      </w:r>
      <w:r w:rsidR="009869F2">
        <w:rPr>
          <w:rFonts w:ascii="Arial" w:eastAsia="Arial" w:hAnsi="Arial" w:cs="Arial"/>
        </w:rPr>
        <w:t>у</w:t>
      </w:r>
      <w:r w:rsidR="009869F2">
        <w:rPr>
          <w:rFonts w:ascii="Arial" w:eastAsia="Arial" w:hAnsi="Arial" w:cs="Arial"/>
          <w:spacing w:val="-8"/>
        </w:rPr>
        <w:t xml:space="preserve"> </w:t>
      </w:r>
      <w:r w:rsidR="009869F2">
        <w:rPr>
          <w:rFonts w:ascii="Arial" w:eastAsia="Arial" w:hAnsi="Arial" w:cs="Arial"/>
          <w:spacing w:val="2"/>
        </w:rPr>
        <w:t>о</w:t>
      </w:r>
      <w:r w:rsidR="009869F2">
        <w:rPr>
          <w:rFonts w:ascii="Arial" w:eastAsia="Arial" w:hAnsi="Arial" w:cs="Arial"/>
        </w:rPr>
        <w:t xml:space="preserve">д </w:t>
      </w:r>
      <w:r w:rsidR="00FE5BCC">
        <w:rPr>
          <w:rFonts w:ascii="Arial" w:eastAsia="Arial" w:hAnsi="Arial" w:cs="Arial"/>
          <w:u w:val="single" w:color="000000"/>
          <w:lang w:val="sr-Cyrl-CS"/>
        </w:rPr>
        <w:t xml:space="preserve">200,00 </w:t>
      </w:r>
      <w:r w:rsidR="009869F2">
        <w:rPr>
          <w:rFonts w:ascii="Arial" w:eastAsia="Arial" w:hAnsi="Arial" w:cs="Arial"/>
          <w:spacing w:val="1"/>
        </w:rPr>
        <w:t>д</w:t>
      </w:r>
      <w:r w:rsidR="009869F2">
        <w:rPr>
          <w:rFonts w:ascii="Arial" w:eastAsia="Arial" w:hAnsi="Arial" w:cs="Arial"/>
          <w:spacing w:val="-1"/>
        </w:rPr>
        <w:t>и</w:t>
      </w:r>
      <w:r w:rsidR="009869F2">
        <w:rPr>
          <w:rFonts w:ascii="Arial" w:eastAsia="Arial" w:hAnsi="Arial" w:cs="Arial"/>
        </w:rPr>
        <w:t>н</w:t>
      </w:r>
      <w:r w:rsidR="009869F2">
        <w:rPr>
          <w:rFonts w:ascii="Arial" w:eastAsia="Arial" w:hAnsi="Arial" w:cs="Arial"/>
          <w:spacing w:val="2"/>
        </w:rPr>
        <w:t>а</w:t>
      </w:r>
      <w:r w:rsidR="009869F2">
        <w:rPr>
          <w:rFonts w:ascii="Arial" w:eastAsia="Arial" w:hAnsi="Arial" w:cs="Arial"/>
        </w:rPr>
        <w:t>р</w:t>
      </w:r>
      <w:r w:rsidR="009869F2">
        <w:rPr>
          <w:rFonts w:ascii="Arial" w:eastAsia="Arial" w:hAnsi="Arial" w:cs="Arial"/>
          <w:spacing w:val="-1"/>
        </w:rPr>
        <w:t>а</w:t>
      </w:r>
      <w:r w:rsidR="009869F2">
        <w:rPr>
          <w:rFonts w:ascii="Arial" w:eastAsia="Arial" w:hAnsi="Arial" w:cs="Arial"/>
        </w:rPr>
        <w:t>;</w:t>
      </w:r>
      <w:r w:rsidR="009869F2">
        <w:rPr>
          <w:rFonts w:ascii="Arial" w:eastAsia="Arial" w:hAnsi="Arial" w:cs="Arial"/>
          <w:spacing w:val="-5"/>
        </w:rPr>
        <w:t xml:space="preserve"> </w:t>
      </w:r>
      <w:r w:rsidR="009869F2">
        <w:rPr>
          <w:rFonts w:ascii="Arial" w:eastAsia="Arial" w:hAnsi="Arial" w:cs="Arial"/>
        </w:rPr>
        <w:t>На</w:t>
      </w:r>
      <w:r w:rsidR="009869F2">
        <w:rPr>
          <w:rFonts w:ascii="Arial" w:eastAsia="Arial" w:hAnsi="Arial" w:cs="Arial"/>
          <w:spacing w:val="-1"/>
        </w:rPr>
        <w:t>к</w:t>
      </w:r>
      <w:r w:rsidR="009869F2">
        <w:rPr>
          <w:rFonts w:ascii="Arial" w:eastAsia="Arial" w:hAnsi="Arial" w:cs="Arial"/>
        </w:rPr>
        <w:t>н</w:t>
      </w:r>
      <w:r w:rsidR="009869F2">
        <w:rPr>
          <w:rFonts w:ascii="Arial" w:eastAsia="Arial" w:hAnsi="Arial" w:cs="Arial"/>
          <w:spacing w:val="2"/>
        </w:rPr>
        <w:t>а</w:t>
      </w:r>
      <w:r w:rsidR="009869F2">
        <w:rPr>
          <w:rFonts w:ascii="Arial" w:eastAsia="Arial" w:hAnsi="Arial" w:cs="Arial"/>
          <w:spacing w:val="-1"/>
        </w:rPr>
        <w:t>д</w:t>
      </w:r>
      <w:r w:rsidR="009869F2">
        <w:rPr>
          <w:rFonts w:ascii="Arial" w:eastAsia="Arial" w:hAnsi="Arial" w:cs="Arial"/>
        </w:rPr>
        <w:t>а</w:t>
      </w:r>
      <w:r w:rsidR="009869F2">
        <w:rPr>
          <w:rFonts w:ascii="Arial" w:eastAsia="Arial" w:hAnsi="Arial" w:cs="Arial"/>
          <w:spacing w:val="49"/>
        </w:rPr>
        <w:t xml:space="preserve"> </w:t>
      </w:r>
      <w:r w:rsidR="009869F2">
        <w:rPr>
          <w:rFonts w:ascii="Arial" w:eastAsia="Arial" w:hAnsi="Arial" w:cs="Arial"/>
          <w:spacing w:val="1"/>
        </w:rPr>
        <w:t>с</w:t>
      </w:r>
      <w:r w:rsidR="009869F2">
        <w:rPr>
          <w:rFonts w:ascii="Arial" w:eastAsia="Arial" w:hAnsi="Arial" w:cs="Arial"/>
        </w:rPr>
        <w:t>е</w:t>
      </w:r>
      <w:r w:rsidR="009869F2">
        <w:rPr>
          <w:rFonts w:ascii="Arial" w:eastAsia="Arial" w:hAnsi="Arial" w:cs="Arial"/>
          <w:spacing w:val="2"/>
        </w:rPr>
        <w:t xml:space="preserve"> </w:t>
      </w:r>
      <w:r w:rsidR="009869F2">
        <w:rPr>
          <w:rFonts w:ascii="Arial" w:eastAsia="Arial" w:hAnsi="Arial" w:cs="Arial"/>
          <w:spacing w:val="-4"/>
        </w:rPr>
        <w:t>у</w:t>
      </w:r>
      <w:r w:rsidR="009869F2">
        <w:rPr>
          <w:rFonts w:ascii="Arial" w:eastAsia="Arial" w:hAnsi="Arial" w:cs="Arial"/>
        </w:rPr>
        <w:t>п</w:t>
      </w:r>
      <w:r w:rsidR="009869F2">
        <w:rPr>
          <w:rFonts w:ascii="Arial" w:eastAsia="Arial" w:hAnsi="Arial" w:cs="Arial"/>
          <w:spacing w:val="1"/>
        </w:rPr>
        <w:t>л</w:t>
      </w:r>
      <w:r w:rsidR="009869F2">
        <w:rPr>
          <w:rFonts w:ascii="Arial" w:eastAsia="Arial" w:hAnsi="Arial" w:cs="Arial"/>
        </w:rPr>
        <w:t>а</w:t>
      </w:r>
      <w:r w:rsidR="009869F2">
        <w:rPr>
          <w:rFonts w:ascii="Arial" w:eastAsia="Arial" w:hAnsi="Arial" w:cs="Arial"/>
          <w:spacing w:val="4"/>
        </w:rPr>
        <w:t>ћ</w:t>
      </w:r>
      <w:r w:rsidR="009869F2">
        <w:rPr>
          <w:rFonts w:ascii="Arial" w:eastAsia="Arial" w:hAnsi="Arial" w:cs="Arial"/>
          <w:spacing w:val="-6"/>
        </w:rPr>
        <w:t>у</w:t>
      </w:r>
      <w:r w:rsidR="009869F2">
        <w:rPr>
          <w:rFonts w:ascii="Arial" w:eastAsia="Arial" w:hAnsi="Arial" w:cs="Arial"/>
          <w:spacing w:val="1"/>
        </w:rPr>
        <w:t>ј</w:t>
      </w:r>
      <w:r w:rsidR="009869F2">
        <w:rPr>
          <w:rFonts w:ascii="Arial" w:eastAsia="Arial" w:hAnsi="Arial" w:cs="Arial"/>
        </w:rPr>
        <w:t>е</w:t>
      </w:r>
      <w:r w:rsidR="009869F2">
        <w:rPr>
          <w:rFonts w:ascii="Arial" w:eastAsia="Arial" w:hAnsi="Arial" w:cs="Arial"/>
          <w:spacing w:val="-6"/>
        </w:rPr>
        <w:t xml:space="preserve"> </w:t>
      </w:r>
      <w:r w:rsidR="009869F2">
        <w:rPr>
          <w:rFonts w:ascii="Arial" w:eastAsia="Arial" w:hAnsi="Arial" w:cs="Arial"/>
        </w:rPr>
        <w:t>на</w:t>
      </w:r>
      <w:r w:rsidR="009869F2">
        <w:rPr>
          <w:rFonts w:ascii="Arial" w:eastAsia="Arial" w:hAnsi="Arial" w:cs="Arial"/>
          <w:spacing w:val="-2"/>
        </w:rPr>
        <w:t xml:space="preserve"> </w:t>
      </w:r>
      <w:r w:rsidR="009869F2">
        <w:rPr>
          <w:rFonts w:ascii="Arial" w:eastAsia="Arial" w:hAnsi="Arial" w:cs="Arial"/>
          <w:spacing w:val="3"/>
        </w:rPr>
        <w:t>ж</w:t>
      </w:r>
      <w:r w:rsidR="009869F2">
        <w:rPr>
          <w:rFonts w:ascii="Arial" w:eastAsia="Arial" w:hAnsi="Arial" w:cs="Arial"/>
          <w:spacing w:val="-1"/>
        </w:rPr>
        <w:t>и</w:t>
      </w:r>
      <w:r w:rsidR="009869F2">
        <w:rPr>
          <w:rFonts w:ascii="Arial" w:eastAsia="Arial" w:hAnsi="Arial" w:cs="Arial"/>
        </w:rPr>
        <w:t>ро</w:t>
      </w:r>
      <w:r w:rsidR="009869F2">
        <w:rPr>
          <w:rFonts w:ascii="Arial" w:eastAsia="Arial" w:hAnsi="Arial" w:cs="Arial"/>
          <w:spacing w:val="-4"/>
        </w:rPr>
        <w:t xml:space="preserve"> </w:t>
      </w:r>
      <w:r w:rsidR="009869F2">
        <w:rPr>
          <w:rFonts w:ascii="Arial" w:eastAsia="Arial" w:hAnsi="Arial" w:cs="Arial"/>
        </w:rPr>
        <w:t>р</w:t>
      </w:r>
      <w:r w:rsidR="009869F2">
        <w:rPr>
          <w:rFonts w:ascii="Arial" w:eastAsia="Arial" w:hAnsi="Arial" w:cs="Arial"/>
          <w:spacing w:val="1"/>
        </w:rPr>
        <w:t>а</w:t>
      </w:r>
      <w:r w:rsidR="009869F2">
        <w:rPr>
          <w:rFonts w:ascii="Arial" w:eastAsia="Arial" w:hAnsi="Arial" w:cs="Arial"/>
          <w:spacing w:val="2"/>
        </w:rPr>
        <w:t>ч</w:t>
      </w:r>
      <w:r w:rsidR="009869F2">
        <w:rPr>
          <w:rFonts w:ascii="Arial" w:eastAsia="Arial" w:hAnsi="Arial" w:cs="Arial"/>
          <w:spacing w:val="-4"/>
        </w:rPr>
        <w:t>у</w:t>
      </w:r>
      <w:r w:rsidR="009869F2">
        <w:rPr>
          <w:rFonts w:ascii="Arial" w:eastAsia="Arial" w:hAnsi="Arial" w:cs="Arial"/>
        </w:rPr>
        <w:t>н</w:t>
      </w:r>
      <w:r w:rsidR="009869F2">
        <w:rPr>
          <w:rFonts w:ascii="Arial" w:eastAsia="Arial" w:hAnsi="Arial" w:cs="Arial"/>
          <w:spacing w:val="-5"/>
        </w:rPr>
        <w:t xml:space="preserve"> </w:t>
      </w:r>
      <w:r w:rsidR="009869F2">
        <w:rPr>
          <w:rFonts w:ascii="Arial" w:eastAsia="Arial" w:hAnsi="Arial" w:cs="Arial"/>
          <w:spacing w:val="1"/>
        </w:rPr>
        <w:t>б</w:t>
      </w:r>
      <w:r w:rsidR="009869F2">
        <w:rPr>
          <w:rFonts w:ascii="Arial" w:eastAsia="Arial" w:hAnsi="Arial" w:cs="Arial"/>
          <w:spacing w:val="2"/>
        </w:rPr>
        <w:t>р</w:t>
      </w:r>
      <w:r w:rsidR="009869F2">
        <w:rPr>
          <w:rFonts w:ascii="Arial" w:eastAsia="Arial" w:hAnsi="Arial" w:cs="Arial"/>
        </w:rPr>
        <w:t xml:space="preserve">ој </w:t>
      </w:r>
      <w:r w:rsidR="009869F2">
        <w:rPr>
          <w:rFonts w:ascii="Arial" w:eastAsia="Arial" w:hAnsi="Arial" w:cs="Arial"/>
          <w:u w:val="single" w:color="000000"/>
        </w:rPr>
        <w:t xml:space="preserve">                 </w:t>
      </w:r>
      <w:r w:rsidR="009869F2">
        <w:rPr>
          <w:rFonts w:ascii="Arial" w:eastAsia="Arial" w:hAnsi="Arial" w:cs="Arial"/>
          <w:spacing w:val="51"/>
          <w:u w:val="single" w:color="000000"/>
        </w:rPr>
        <w:t xml:space="preserve"> </w:t>
      </w:r>
      <w:r w:rsidR="009869F2">
        <w:rPr>
          <w:rFonts w:ascii="Arial" w:eastAsia="Arial" w:hAnsi="Arial" w:cs="Arial"/>
          <w:spacing w:val="-45"/>
        </w:rPr>
        <w:t xml:space="preserve"> </w:t>
      </w:r>
      <w:r w:rsidR="009869F2">
        <w:rPr>
          <w:rFonts w:ascii="Arial" w:eastAsia="Arial" w:hAnsi="Arial" w:cs="Arial"/>
        </w:rPr>
        <w:t>_,</w:t>
      </w:r>
      <w:r w:rsidR="009869F2">
        <w:rPr>
          <w:rFonts w:ascii="Arial" w:eastAsia="Arial" w:hAnsi="Arial" w:cs="Arial"/>
          <w:spacing w:val="-3"/>
        </w:rPr>
        <w:t xml:space="preserve"> </w:t>
      </w:r>
      <w:r w:rsidR="009869F2">
        <w:rPr>
          <w:rFonts w:ascii="Arial" w:eastAsia="Arial" w:hAnsi="Arial" w:cs="Arial"/>
          <w:spacing w:val="-1"/>
        </w:rPr>
        <w:t>к</w:t>
      </w:r>
      <w:r w:rsidR="009869F2">
        <w:rPr>
          <w:rFonts w:ascii="Arial" w:eastAsia="Arial" w:hAnsi="Arial" w:cs="Arial"/>
          <w:spacing w:val="2"/>
        </w:rPr>
        <w:t>о</w:t>
      </w:r>
      <w:r w:rsidR="009869F2">
        <w:rPr>
          <w:rFonts w:ascii="Arial" w:eastAsia="Arial" w:hAnsi="Arial" w:cs="Arial"/>
        </w:rPr>
        <w:t>р</w:t>
      </w:r>
      <w:r w:rsidR="009869F2">
        <w:rPr>
          <w:rFonts w:ascii="Arial" w:eastAsia="Arial" w:hAnsi="Arial" w:cs="Arial"/>
          <w:spacing w:val="-1"/>
        </w:rPr>
        <w:t>и</w:t>
      </w:r>
      <w:r w:rsidR="009869F2">
        <w:rPr>
          <w:rFonts w:ascii="Arial" w:eastAsia="Arial" w:hAnsi="Arial" w:cs="Arial"/>
          <w:spacing w:val="1"/>
        </w:rPr>
        <w:t>с</w:t>
      </w:r>
      <w:r w:rsidR="009869F2">
        <w:rPr>
          <w:rFonts w:ascii="Arial" w:eastAsia="Arial" w:hAnsi="Arial" w:cs="Arial"/>
          <w:spacing w:val="3"/>
        </w:rPr>
        <w:t>н</w:t>
      </w:r>
      <w:r w:rsidR="009869F2">
        <w:rPr>
          <w:rFonts w:ascii="Arial" w:eastAsia="Arial" w:hAnsi="Arial" w:cs="Arial"/>
          <w:spacing w:val="-1"/>
        </w:rPr>
        <w:t>и</w:t>
      </w:r>
      <w:r w:rsidR="009869F2">
        <w:rPr>
          <w:rFonts w:ascii="Arial" w:eastAsia="Arial" w:hAnsi="Arial" w:cs="Arial"/>
        </w:rPr>
        <w:t>к</w:t>
      </w:r>
      <w:r w:rsidR="009869F2">
        <w:rPr>
          <w:rFonts w:ascii="Arial" w:eastAsia="Arial" w:hAnsi="Arial" w:cs="Arial"/>
          <w:spacing w:val="-7"/>
        </w:rPr>
        <w:t xml:space="preserve"> </w:t>
      </w:r>
      <w:r w:rsidR="009869F2">
        <w:rPr>
          <w:rFonts w:ascii="Arial" w:eastAsia="Arial" w:hAnsi="Arial" w:cs="Arial"/>
          <w:spacing w:val="4"/>
        </w:rPr>
        <w:t>Б</w:t>
      </w:r>
      <w:r w:rsidR="009869F2">
        <w:rPr>
          <w:rFonts w:ascii="Arial" w:eastAsia="Arial" w:hAnsi="Arial" w:cs="Arial"/>
          <w:spacing w:val="-4"/>
        </w:rPr>
        <w:t>у</w:t>
      </w:r>
      <w:r w:rsidR="009869F2">
        <w:rPr>
          <w:rFonts w:ascii="Arial" w:eastAsia="Arial" w:hAnsi="Arial" w:cs="Arial"/>
        </w:rPr>
        <w:t xml:space="preserve">џет </w:t>
      </w:r>
      <w:r w:rsidR="009869F2">
        <w:rPr>
          <w:rFonts w:ascii="Arial" w:eastAsia="Arial" w:hAnsi="Arial" w:cs="Arial"/>
          <w:spacing w:val="2"/>
        </w:rPr>
        <w:t>Г</w:t>
      </w:r>
      <w:r w:rsidR="009869F2">
        <w:rPr>
          <w:rFonts w:ascii="Arial" w:eastAsia="Arial" w:hAnsi="Arial" w:cs="Arial"/>
        </w:rPr>
        <w:t>р</w:t>
      </w:r>
      <w:r w:rsidR="009869F2">
        <w:rPr>
          <w:rFonts w:ascii="Arial" w:eastAsia="Arial" w:hAnsi="Arial" w:cs="Arial"/>
          <w:spacing w:val="1"/>
        </w:rPr>
        <w:t>а</w:t>
      </w:r>
      <w:r w:rsidR="009869F2">
        <w:rPr>
          <w:rFonts w:ascii="Arial" w:eastAsia="Arial" w:hAnsi="Arial" w:cs="Arial"/>
          <w:spacing w:val="-1"/>
        </w:rPr>
        <w:t>д</w:t>
      </w:r>
      <w:r w:rsidR="009869F2">
        <w:rPr>
          <w:rFonts w:ascii="Arial" w:eastAsia="Arial" w:hAnsi="Arial" w:cs="Arial"/>
        </w:rPr>
        <w:t>а</w:t>
      </w:r>
      <w:r w:rsidR="009869F2">
        <w:rPr>
          <w:rFonts w:ascii="Arial" w:eastAsia="Arial" w:hAnsi="Arial" w:cs="Arial"/>
          <w:spacing w:val="2"/>
        </w:rPr>
        <w:t>/</w:t>
      </w:r>
      <w:r w:rsidR="009869F2">
        <w:rPr>
          <w:rFonts w:ascii="Arial" w:eastAsia="Arial" w:hAnsi="Arial" w:cs="Arial"/>
          <w:spacing w:val="1"/>
        </w:rPr>
        <w:t>О</w:t>
      </w:r>
      <w:r w:rsidR="009869F2">
        <w:rPr>
          <w:rFonts w:ascii="Arial" w:eastAsia="Arial" w:hAnsi="Arial" w:cs="Arial"/>
          <w:spacing w:val="4"/>
        </w:rPr>
        <w:t>п</w:t>
      </w:r>
      <w:r w:rsidR="009869F2">
        <w:rPr>
          <w:rFonts w:ascii="Arial" w:eastAsia="Arial" w:hAnsi="Arial" w:cs="Arial"/>
          <w:spacing w:val="1"/>
        </w:rPr>
        <w:t>ш</w:t>
      </w:r>
      <w:r w:rsidR="009869F2">
        <w:rPr>
          <w:rFonts w:ascii="Arial" w:eastAsia="Arial" w:hAnsi="Arial" w:cs="Arial"/>
        </w:rPr>
        <w:t>т</w:t>
      </w:r>
      <w:r w:rsidR="009869F2">
        <w:rPr>
          <w:rFonts w:ascii="Arial" w:eastAsia="Arial" w:hAnsi="Arial" w:cs="Arial"/>
          <w:spacing w:val="-1"/>
        </w:rPr>
        <w:t>и</w:t>
      </w:r>
      <w:r w:rsidR="009869F2">
        <w:rPr>
          <w:rFonts w:ascii="Arial" w:eastAsia="Arial" w:hAnsi="Arial" w:cs="Arial"/>
        </w:rPr>
        <w:t>не</w:t>
      </w:r>
    </w:p>
    <w:p w:rsidR="00437600" w:rsidRDefault="009869F2">
      <w:pPr>
        <w:spacing w:line="220" w:lineRule="exact"/>
        <w:jc w:val="right"/>
        <w:rPr>
          <w:rFonts w:ascii="Arial" w:eastAsia="Arial" w:hAnsi="Arial" w:cs="Arial"/>
        </w:rPr>
      </w:pPr>
      <w:r>
        <w:rPr>
          <w:rFonts w:ascii="Arial" w:eastAsia="Arial" w:hAnsi="Arial" w:cs="Arial"/>
          <w:position w:val="-1"/>
        </w:rPr>
        <w:lastRenderedPageBreak/>
        <w:t>,</w:t>
      </w:r>
      <w:r>
        <w:rPr>
          <w:rFonts w:ascii="Arial" w:eastAsia="Arial" w:hAnsi="Arial" w:cs="Arial"/>
          <w:spacing w:val="-1"/>
          <w:position w:val="-1"/>
        </w:rPr>
        <w:t xml:space="preserve"> </w:t>
      </w:r>
      <w:r>
        <w:rPr>
          <w:rFonts w:ascii="Arial" w:eastAsia="Arial" w:hAnsi="Arial" w:cs="Arial"/>
          <w:position w:val="-1"/>
        </w:rPr>
        <w:t>п</w:t>
      </w:r>
      <w:r>
        <w:rPr>
          <w:rFonts w:ascii="Arial" w:eastAsia="Arial" w:hAnsi="Arial" w:cs="Arial"/>
          <w:spacing w:val="-1"/>
          <w:position w:val="-1"/>
        </w:rPr>
        <w:t>о</w:t>
      </w:r>
      <w:r>
        <w:rPr>
          <w:rFonts w:ascii="Arial" w:eastAsia="Arial" w:hAnsi="Arial" w:cs="Arial"/>
          <w:spacing w:val="2"/>
          <w:position w:val="-1"/>
        </w:rPr>
        <w:t>з</w:t>
      </w:r>
      <w:r>
        <w:rPr>
          <w:rFonts w:ascii="Arial" w:eastAsia="Arial" w:hAnsi="Arial" w:cs="Arial"/>
          <w:spacing w:val="-1"/>
          <w:position w:val="-1"/>
        </w:rPr>
        <w:t>и</w:t>
      </w:r>
      <w:r>
        <w:rPr>
          <w:rFonts w:ascii="Arial" w:eastAsia="Arial" w:hAnsi="Arial" w:cs="Arial"/>
          <w:position w:val="-1"/>
        </w:rPr>
        <w:t>в</w:t>
      </w:r>
      <w:r>
        <w:rPr>
          <w:rFonts w:ascii="Arial" w:eastAsia="Arial" w:hAnsi="Arial" w:cs="Arial"/>
          <w:spacing w:val="-3"/>
          <w:position w:val="-1"/>
        </w:rPr>
        <w:t xml:space="preserve"> </w:t>
      </w:r>
      <w:r>
        <w:rPr>
          <w:rFonts w:ascii="Arial" w:eastAsia="Arial" w:hAnsi="Arial" w:cs="Arial"/>
          <w:position w:val="-1"/>
        </w:rPr>
        <w:t>на</w:t>
      </w:r>
      <w:r>
        <w:rPr>
          <w:rFonts w:ascii="Arial" w:eastAsia="Arial" w:hAnsi="Arial" w:cs="Arial"/>
          <w:spacing w:val="-2"/>
          <w:position w:val="-1"/>
        </w:rPr>
        <w:t xml:space="preserve"> </w:t>
      </w:r>
      <w:r>
        <w:rPr>
          <w:rFonts w:ascii="Arial" w:eastAsia="Arial" w:hAnsi="Arial" w:cs="Arial"/>
          <w:spacing w:val="1"/>
          <w:w w:val="99"/>
          <w:position w:val="-1"/>
        </w:rPr>
        <w:t>б</w:t>
      </w:r>
      <w:r>
        <w:rPr>
          <w:rFonts w:ascii="Arial" w:eastAsia="Arial" w:hAnsi="Arial" w:cs="Arial"/>
          <w:w w:val="99"/>
          <w:position w:val="-1"/>
        </w:rPr>
        <w:t>р</w:t>
      </w:r>
      <w:r>
        <w:rPr>
          <w:rFonts w:ascii="Arial" w:eastAsia="Arial" w:hAnsi="Arial" w:cs="Arial"/>
          <w:spacing w:val="1"/>
          <w:w w:val="99"/>
          <w:position w:val="-1"/>
        </w:rPr>
        <w:t>о</w:t>
      </w:r>
      <w:r>
        <w:rPr>
          <w:rFonts w:ascii="Arial" w:eastAsia="Arial" w:hAnsi="Arial" w:cs="Arial"/>
          <w:w w:val="99"/>
          <w:position w:val="-1"/>
        </w:rPr>
        <w:t>ј</w:t>
      </w:r>
    </w:p>
    <w:p w:rsidR="00437600" w:rsidRDefault="009869F2">
      <w:pPr>
        <w:spacing w:line="220" w:lineRule="exact"/>
        <w:ind w:right="-50"/>
        <w:rPr>
          <w:rFonts w:ascii="Arial" w:eastAsia="Arial" w:hAnsi="Arial" w:cs="Arial"/>
        </w:rPr>
      </w:pPr>
      <w:r>
        <w:br w:type="column"/>
      </w:r>
      <w:r>
        <w:rPr>
          <w:rFonts w:ascii="Arial" w:eastAsia="Arial" w:hAnsi="Arial" w:cs="Arial"/>
          <w:position w:val="-1"/>
        </w:rPr>
        <w:lastRenderedPageBreak/>
        <w:t>,</w:t>
      </w:r>
      <w:r>
        <w:rPr>
          <w:rFonts w:ascii="Arial" w:eastAsia="Arial" w:hAnsi="Arial" w:cs="Arial"/>
          <w:spacing w:val="-1"/>
          <w:position w:val="-1"/>
        </w:rPr>
        <w:t xml:space="preserve"> </w:t>
      </w:r>
      <w:r>
        <w:rPr>
          <w:rFonts w:ascii="Arial" w:eastAsia="Arial" w:hAnsi="Arial" w:cs="Arial"/>
          <w:spacing w:val="1"/>
          <w:position w:val="-1"/>
        </w:rPr>
        <w:t>с</w:t>
      </w:r>
      <w:r>
        <w:rPr>
          <w:rFonts w:ascii="Arial" w:eastAsia="Arial" w:hAnsi="Arial" w:cs="Arial"/>
          <w:position w:val="-1"/>
        </w:rPr>
        <w:t>врха</w:t>
      </w:r>
      <w:r>
        <w:rPr>
          <w:rFonts w:ascii="Arial" w:eastAsia="Arial" w:hAnsi="Arial" w:cs="Arial"/>
          <w:spacing w:val="-3"/>
          <w:position w:val="-1"/>
        </w:rPr>
        <w:t xml:space="preserve"> </w:t>
      </w:r>
      <w:r>
        <w:rPr>
          <w:rFonts w:ascii="Arial" w:eastAsia="Arial" w:hAnsi="Arial" w:cs="Arial"/>
          <w:spacing w:val="-1"/>
          <w:position w:val="-1"/>
        </w:rPr>
        <w:t>д</w:t>
      </w:r>
      <w:r>
        <w:rPr>
          <w:rFonts w:ascii="Arial" w:eastAsia="Arial" w:hAnsi="Arial" w:cs="Arial"/>
          <w:position w:val="-1"/>
        </w:rPr>
        <w:t>оз</w:t>
      </w:r>
      <w:r>
        <w:rPr>
          <w:rFonts w:ascii="Arial" w:eastAsia="Arial" w:hAnsi="Arial" w:cs="Arial"/>
          <w:spacing w:val="2"/>
          <w:position w:val="-1"/>
        </w:rPr>
        <w:t>н</w:t>
      </w:r>
      <w:r>
        <w:rPr>
          <w:rFonts w:ascii="Arial" w:eastAsia="Arial" w:hAnsi="Arial" w:cs="Arial"/>
          <w:position w:val="-1"/>
        </w:rPr>
        <w:t>а</w:t>
      </w:r>
      <w:r>
        <w:rPr>
          <w:rFonts w:ascii="Arial" w:eastAsia="Arial" w:hAnsi="Arial" w:cs="Arial"/>
          <w:spacing w:val="1"/>
          <w:position w:val="-1"/>
        </w:rPr>
        <w:t>к</w:t>
      </w:r>
      <w:r>
        <w:rPr>
          <w:rFonts w:ascii="Arial" w:eastAsia="Arial" w:hAnsi="Arial" w:cs="Arial"/>
          <w:position w:val="-1"/>
        </w:rPr>
        <w:t>е</w:t>
      </w:r>
      <w:r>
        <w:rPr>
          <w:rFonts w:ascii="Arial" w:eastAsia="Arial" w:hAnsi="Arial" w:cs="Arial"/>
          <w:spacing w:val="-7"/>
          <w:position w:val="-1"/>
        </w:rPr>
        <w:t xml:space="preserve"> </w:t>
      </w:r>
      <w:r>
        <w:rPr>
          <w:rFonts w:ascii="Arial" w:eastAsia="Arial" w:hAnsi="Arial" w:cs="Arial"/>
          <w:position w:val="-1"/>
        </w:rPr>
        <w:t>''</w:t>
      </w:r>
      <w:r>
        <w:rPr>
          <w:rFonts w:ascii="Arial" w:eastAsia="Arial" w:hAnsi="Arial" w:cs="Arial"/>
          <w:spacing w:val="3"/>
          <w:position w:val="-1"/>
        </w:rPr>
        <w:t>Н</w:t>
      </w:r>
      <w:r>
        <w:rPr>
          <w:rFonts w:ascii="Arial" w:eastAsia="Arial" w:hAnsi="Arial" w:cs="Arial"/>
          <w:position w:val="-1"/>
        </w:rPr>
        <w:t>а</w:t>
      </w:r>
      <w:r>
        <w:rPr>
          <w:rFonts w:ascii="Arial" w:eastAsia="Arial" w:hAnsi="Arial" w:cs="Arial"/>
          <w:spacing w:val="-1"/>
          <w:position w:val="-1"/>
        </w:rPr>
        <w:t>к</w:t>
      </w:r>
      <w:r>
        <w:rPr>
          <w:rFonts w:ascii="Arial" w:eastAsia="Arial" w:hAnsi="Arial" w:cs="Arial"/>
          <w:position w:val="-1"/>
        </w:rPr>
        <w:t>н</w:t>
      </w:r>
      <w:r>
        <w:rPr>
          <w:rFonts w:ascii="Arial" w:eastAsia="Arial" w:hAnsi="Arial" w:cs="Arial"/>
          <w:spacing w:val="2"/>
          <w:position w:val="-1"/>
        </w:rPr>
        <w:t>а</w:t>
      </w:r>
      <w:r>
        <w:rPr>
          <w:rFonts w:ascii="Arial" w:eastAsia="Arial" w:hAnsi="Arial" w:cs="Arial"/>
          <w:spacing w:val="-1"/>
          <w:position w:val="-1"/>
        </w:rPr>
        <w:t>д</w:t>
      </w:r>
      <w:r>
        <w:rPr>
          <w:rFonts w:ascii="Arial" w:eastAsia="Arial" w:hAnsi="Arial" w:cs="Arial"/>
          <w:position w:val="-1"/>
        </w:rPr>
        <w:t>а'</w:t>
      </w:r>
      <w:r>
        <w:rPr>
          <w:rFonts w:ascii="Arial" w:eastAsia="Arial" w:hAnsi="Arial" w:cs="Arial"/>
          <w:spacing w:val="6"/>
          <w:position w:val="-1"/>
        </w:rPr>
        <w:t>'</w:t>
      </w:r>
      <w:r>
        <w:rPr>
          <w:rFonts w:ascii="Arial" w:eastAsia="Arial" w:hAnsi="Arial" w:cs="Arial"/>
          <w:position w:val="-1"/>
        </w:rPr>
        <w:t>,</w:t>
      </w:r>
      <w:r>
        <w:rPr>
          <w:rFonts w:ascii="Arial" w:eastAsia="Arial" w:hAnsi="Arial" w:cs="Arial"/>
          <w:spacing w:val="-6"/>
          <w:position w:val="-1"/>
        </w:rPr>
        <w:t xml:space="preserve"> </w:t>
      </w:r>
      <w:r>
        <w:rPr>
          <w:rFonts w:ascii="Arial" w:eastAsia="Arial" w:hAnsi="Arial" w:cs="Arial"/>
          <w:position w:val="-1"/>
        </w:rPr>
        <w:t>у</w:t>
      </w:r>
      <w:r>
        <w:rPr>
          <w:rFonts w:ascii="Arial" w:eastAsia="Arial" w:hAnsi="Arial" w:cs="Arial"/>
          <w:spacing w:val="-3"/>
          <w:position w:val="-1"/>
        </w:rPr>
        <w:t xml:space="preserve"> </w:t>
      </w:r>
      <w:r>
        <w:rPr>
          <w:rFonts w:ascii="Arial" w:eastAsia="Arial" w:hAnsi="Arial" w:cs="Arial"/>
          <w:spacing w:val="-1"/>
          <w:position w:val="-1"/>
        </w:rPr>
        <w:t>и</w:t>
      </w:r>
      <w:r>
        <w:rPr>
          <w:rFonts w:ascii="Arial" w:eastAsia="Arial" w:hAnsi="Arial" w:cs="Arial"/>
          <w:position w:val="-1"/>
        </w:rPr>
        <w:t>зно</w:t>
      </w:r>
      <w:r>
        <w:rPr>
          <w:rFonts w:ascii="Arial" w:eastAsia="Arial" w:hAnsi="Arial" w:cs="Arial"/>
          <w:spacing w:val="6"/>
          <w:position w:val="-1"/>
        </w:rPr>
        <w:t>с</w:t>
      </w:r>
      <w:r>
        <w:rPr>
          <w:rFonts w:ascii="Arial" w:eastAsia="Arial" w:hAnsi="Arial" w:cs="Arial"/>
          <w:position w:val="-1"/>
        </w:rPr>
        <w:t>у</w:t>
      </w:r>
      <w:r>
        <w:rPr>
          <w:rFonts w:ascii="Arial" w:eastAsia="Arial" w:hAnsi="Arial" w:cs="Arial"/>
          <w:spacing w:val="-10"/>
          <w:position w:val="-1"/>
        </w:rPr>
        <w:t xml:space="preserve"> </w:t>
      </w:r>
      <w:r>
        <w:rPr>
          <w:rFonts w:ascii="Arial" w:eastAsia="Arial" w:hAnsi="Arial" w:cs="Arial"/>
          <w:spacing w:val="2"/>
          <w:position w:val="-1"/>
        </w:rPr>
        <w:t>о</w:t>
      </w:r>
      <w:r>
        <w:rPr>
          <w:rFonts w:ascii="Arial" w:eastAsia="Arial" w:hAnsi="Arial" w:cs="Arial"/>
          <w:position w:val="-1"/>
        </w:rPr>
        <w:t>д</w:t>
      </w:r>
    </w:p>
    <w:p w:rsidR="00437600" w:rsidRDefault="009869F2">
      <w:pPr>
        <w:spacing w:line="220" w:lineRule="exact"/>
        <w:rPr>
          <w:rFonts w:ascii="Arial" w:eastAsia="Arial" w:hAnsi="Arial" w:cs="Arial"/>
        </w:rPr>
        <w:sectPr w:rsidR="00437600">
          <w:type w:val="continuous"/>
          <w:pgSz w:w="16840" w:h="11920" w:orient="landscape"/>
          <w:pgMar w:top="80" w:right="100" w:bottom="280" w:left="100" w:header="720" w:footer="720" w:gutter="0"/>
          <w:cols w:num="3" w:space="720" w:equalWidth="0">
            <w:col w:w="6639" w:space="610"/>
            <w:col w:w="3616" w:space="666"/>
            <w:col w:w="5109"/>
          </w:cols>
        </w:sectPr>
      </w:pPr>
      <w:r>
        <w:br w:type="column"/>
      </w:r>
      <w:proofErr w:type="gramStart"/>
      <w:r>
        <w:rPr>
          <w:rFonts w:ascii="Arial" w:eastAsia="Arial" w:hAnsi="Arial" w:cs="Arial"/>
          <w:spacing w:val="1"/>
          <w:position w:val="-1"/>
        </w:rPr>
        <w:lastRenderedPageBreak/>
        <w:t>д</w:t>
      </w:r>
      <w:r>
        <w:rPr>
          <w:rFonts w:ascii="Arial" w:eastAsia="Arial" w:hAnsi="Arial" w:cs="Arial"/>
          <w:spacing w:val="-1"/>
          <w:position w:val="-1"/>
        </w:rPr>
        <w:t>и</w:t>
      </w:r>
      <w:r>
        <w:rPr>
          <w:rFonts w:ascii="Arial" w:eastAsia="Arial" w:hAnsi="Arial" w:cs="Arial"/>
          <w:position w:val="-1"/>
        </w:rPr>
        <w:t>на</w:t>
      </w:r>
      <w:r>
        <w:rPr>
          <w:rFonts w:ascii="Arial" w:eastAsia="Arial" w:hAnsi="Arial" w:cs="Arial"/>
          <w:spacing w:val="2"/>
          <w:position w:val="-1"/>
        </w:rPr>
        <w:t>р</w:t>
      </w:r>
      <w:r>
        <w:rPr>
          <w:rFonts w:ascii="Arial" w:eastAsia="Arial" w:hAnsi="Arial" w:cs="Arial"/>
          <w:position w:val="-1"/>
        </w:rPr>
        <w:t>а</w:t>
      </w:r>
      <w:proofErr w:type="gramEnd"/>
      <w:r>
        <w:rPr>
          <w:rFonts w:ascii="Arial" w:eastAsia="Arial" w:hAnsi="Arial" w:cs="Arial"/>
          <w:spacing w:val="-7"/>
          <w:position w:val="-1"/>
        </w:rPr>
        <w:t xml:space="preserve"> </w:t>
      </w:r>
      <w:r>
        <w:rPr>
          <w:rFonts w:ascii="Arial" w:eastAsia="Arial" w:hAnsi="Arial" w:cs="Arial"/>
          <w:spacing w:val="1"/>
          <w:position w:val="-1"/>
        </w:rPr>
        <w:t>м</w:t>
      </w:r>
      <w:r>
        <w:rPr>
          <w:rFonts w:ascii="Arial" w:eastAsia="Arial" w:hAnsi="Arial" w:cs="Arial"/>
          <w:position w:val="-1"/>
        </w:rPr>
        <w:t>е</w:t>
      </w:r>
      <w:r>
        <w:rPr>
          <w:rFonts w:ascii="Arial" w:eastAsia="Arial" w:hAnsi="Arial" w:cs="Arial"/>
          <w:spacing w:val="1"/>
          <w:position w:val="-1"/>
        </w:rPr>
        <w:t>с</w:t>
      </w:r>
      <w:r>
        <w:rPr>
          <w:rFonts w:ascii="Arial" w:eastAsia="Arial" w:hAnsi="Arial" w:cs="Arial"/>
          <w:position w:val="-1"/>
        </w:rPr>
        <w:t>е</w:t>
      </w:r>
      <w:r>
        <w:rPr>
          <w:rFonts w:ascii="Arial" w:eastAsia="Arial" w:hAnsi="Arial" w:cs="Arial"/>
          <w:spacing w:val="-1"/>
          <w:position w:val="-1"/>
        </w:rPr>
        <w:t>ч</w:t>
      </w:r>
      <w:r>
        <w:rPr>
          <w:rFonts w:ascii="Arial" w:eastAsia="Arial" w:hAnsi="Arial" w:cs="Arial"/>
          <w:position w:val="-1"/>
        </w:rPr>
        <w:t>но</w:t>
      </w:r>
    </w:p>
    <w:p w:rsidR="00437600" w:rsidRDefault="00437600">
      <w:pPr>
        <w:spacing w:before="6" w:line="180" w:lineRule="exact"/>
        <w:rPr>
          <w:sz w:val="18"/>
          <w:szCs w:val="18"/>
        </w:rPr>
      </w:pPr>
    </w:p>
    <w:p w:rsidR="00437600" w:rsidRDefault="00437600">
      <w:pPr>
        <w:spacing w:line="200" w:lineRule="exact"/>
      </w:pPr>
    </w:p>
    <w:p w:rsidR="00437600" w:rsidRDefault="00437600">
      <w:pPr>
        <w:spacing w:line="200" w:lineRule="exact"/>
      </w:pPr>
    </w:p>
    <w:tbl>
      <w:tblPr>
        <w:tblW w:w="0" w:type="auto"/>
        <w:tblInd w:w="112" w:type="dxa"/>
        <w:tblLayout w:type="fixed"/>
        <w:tblCellMar>
          <w:left w:w="0" w:type="dxa"/>
          <w:right w:w="0" w:type="dxa"/>
        </w:tblCellMar>
        <w:tblLook w:val="01E0"/>
      </w:tblPr>
      <w:tblGrid>
        <w:gridCol w:w="2288"/>
        <w:gridCol w:w="1121"/>
        <w:gridCol w:w="1333"/>
        <w:gridCol w:w="2498"/>
        <w:gridCol w:w="1018"/>
        <w:gridCol w:w="1118"/>
        <w:gridCol w:w="1757"/>
        <w:gridCol w:w="1547"/>
        <w:gridCol w:w="1116"/>
        <w:gridCol w:w="2611"/>
      </w:tblGrid>
      <w:tr w:rsidR="00437600">
        <w:trPr>
          <w:trHeight w:hRule="exact" w:val="434"/>
        </w:trPr>
        <w:tc>
          <w:tcPr>
            <w:tcW w:w="2288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shd w:val="clear" w:color="auto" w:fill="DBE4F0"/>
          </w:tcPr>
          <w:p w:rsidR="00437600" w:rsidRDefault="00437600">
            <w:pPr>
              <w:spacing w:before="8" w:line="140" w:lineRule="exact"/>
              <w:rPr>
                <w:sz w:val="15"/>
                <w:szCs w:val="15"/>
              </w:rPr>
            </w:pPr>
          </w:p>
          <w:p w:rsidR="00437600" w:rsidRDefault="00437600">
            <w:pPr>
              <w:spacing w:line="200" w:lineRule="exact"/>
            </w:pPr>
          </w:p>
          <w:p w:rsidR="00437600" w:rsidRDefault="00437600">
            <w:pPr>
              <w:spacing w:line="200" w:lineRule="exact"/>
            </w:pPr>
          </w:p>
          <w:p w:rsidR="00437600" w:rsidRDefault="00437600">
            <w:pPr>
              <w:spacing w:line="200" w:lineRule="exact"/>
            </w:pPr>
          </w:p>
          <w:p w:rsidR="00437600" w:rsidRDefault="00437600">
            <w:pPr>
              <w:spacing w:line="200" w:lineRule="exact"/>
            </w:pPr>
          </w:p>
          <w:p w:rsidR="00437600" w:rsidRDefault="009869F2">
            <w:pPr>
              <w:ind w:left="604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Ф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азе</w:t>
            </w:r>
            <w:r>
              <w:rPr>
                <w:rFonts w:ascii="Arial" w:eastAsia="Arial" w:hAnsi="Arial" w:cs="Arial"/>
                <w:b/>
                <w:spacing w:val="3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ка</w:t>
            </w:r>
          </w:p>
        </w:tc>
        <w:tc>
          <w:tcPr>
            <w:tcW w:w="1121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shd w:val="clear" w:color="auto" w:fill="DBE4F0"/>
          </w:tcPr>
          <w:p w:rsidR="00437600" w:rsidRDefault="00437600">
            <w:pPr>
              <w:spacing w:before="6" w:line="140" w:lineRule="exact"/>
              <w:rPr>
                <w:sz w:val="15"/>
                <w:szCs w:val="15"/>
              </w:rPr>
            </w:pPr>
          </w:p>
          <w:p w:rsidR="00437600" w:rsidRDefault="00437600">
            <w:pPr>
              <w:spacing w:line="200" w:lineRule="exact"/>
            </w:pPr>
          </w:p>
          <w:p w:rsidR="00437600" w:rsidRDefault="00437600">
            <w:pPr>
              <w:spacing w:line="200" w:lineRule="exact"/>
            </w:pPr>
          </w:p>
          <w:p w:rsidR="00437600" w:rsidRDefault="00437600">
            <w:pPr>
              <w:spacing w:line="200" w:lineRule="exact"/>
            </w:pPr>
          </w:p>
          <w:p w:rsidR="00437600" w:rsidRDefault="009869F2">
            <w:pPr>
              <w:spacing w:line="200" w:lineRule="exact"/>
              <w:ind w:left="103" w:right="103" w:hanging="1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ак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ки</w:t>
            </w:r>
            <w:r>
              <w:rPr>
                <w:rFonts w:ascii="Arial" w:eastAsia="Arial" w:hAnsi="Arial" w:cs="Arial"/>
                <w:b/>
                <w:spacing w:val="-3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/ 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ор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учен и</w:t>
            </w:r>
            <w:r>
              <w:rPr>
                <w:rFonts w:ascii="Arial" w:eastAsia="Arial" w:hAnsi="Arial" w:cs="Arial"/>
                <w:b/>
                <w:spacing w:val="4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рок</w:t>
            </w:r>
          </w:p>
        </w:tc>
        <w:tc>
          <w:tcPr>
            <w:tcW w:w="1333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shd w:val="clear" w:color="auto" w:fill="DBE4F0"/>
          </w:tcPr>
          <w:p w:rsidR="00437600" w:rsidRDefault="00437600">
            <w:pPr>
              <w:spacing w:line="200" w:lineRule="exact"/>
            </w:pPr>
          </w:p>
          <w:p w:rsidR="00437600" w:rsidRDefault="00437600">
            <w:pPr>
              <w:spacing w:line="200" w:lineRule="exact"/>
            </w:pPr>
          </w:p>
          <w:p w:rsidR="00437600" w:rsidRDefault="00437600">
            <w:pPr>
              <w:spacing w:line="200" w:lineRule="exact"/>
            </w:pPr>
          </w:p>
          <w:p w:rsidR="00437600" w:rsidRDefault="00437600">
            <w:pPr>
              <w:spacing w:before="19" w:line="240" w:lineRule="exact"/>
              <w:rPr>
                <w:sz w:val="24"/>
                <w:szCs w:val="24"/>
              </w:rPr>
            </w:pPr>
          </w:p>
          <w:p w:rsidR="00437600" w:rsidRDefault="009869F2">
            <w:pPr>
              <w:spacing w:line="200" w:lineRule="exact"/>
              <w:ind w:left="256" w:right="86" w:hanging="144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ст</w:t>
            </w:r>
            <w:r>
              <w:rPr>
                <w:rFonts w:ascii="Arial" w:eastAsia="Arial" w:hAnsi="Arial" w:cs="Arial"/>
                <w:b/>
                <w:spacing w:val="9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 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ање</w:t>
            </w:r>
          </w:p>
        </w:tc>
        <w:tc>
          <w:tcPr>
            <w:tcW w:w="7938" w:type="dxa"/>
            <w:gridSpan w:val="5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  <w:shd w:val="clear" w:color="auto" w:fill="DBE4F0"/>
          </w:tcPr>
          <w:p w:rsidR="00437600" w:rsidRDefault="009869F2">
            <w:pPr>
              <w:spacing w:line="200" w:lineRule="exact"/>
              <w:ind w:left="3182" w:right="3182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ку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м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та</w:t>
            </w:r>
            <w:r>
              <w:rPr>
                <w:rFonts w:ascii="Arial" w:eastAsia="Arial" w:hAnsi="Arial" w:cs="Arial"/>
                <w:b/>
                <w:spacing w:val="-3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и 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ци</w:t>
            </w:r>
          </w:p>
        </w:tc>
        <w:tc>
          <w:tcPr>
            <w:tcW w:w="1116" w:type="dxa"/>
            <w:tcBorders>
              <w:top w:val="single" w:sz="5" w:space="0" w:color="000000"/>
              <w:left w:val="single" w:sz="5" w:space="0" w:color="000000"/>
              <w:bottom w:val="single" w:sz="5" w:space="0" w:color="FF0000"/>
              <w:right w:val="single" w:sz="5" w:space="0" w:color="000000"/>
            </w:tcBorders>
            <w:shd w:val="clear" w:color="auto" w:fill="DBE4F0"/>
          </w:tcPr>
          <w:p w:rsidR="00437600" w:rsidRDefault="00437600">
            <w:pPr>
              <w:spacing w:before="1" w:line="100" w:lineRule="exact"/>
              <w:rPr>
                <w:sz w:val="10"/>
                <w:szCs w:val="10"/>
              </w:rPr>
            </w:pPr>
          </w:p>
          <w:p w:rsidR="00437600" w:rsidRDefault="009869F2">
            <w:pPr>
              <w:ind w:left="395" w:right="389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/Н</w:t>
            </w:r>
          </w:p>
        </w:tc>
        <w:tc>
          <w:tcPr>
            <w:tcW w:w="2611" w:type="dxa"/>
            <w:vMerge w:val="restart"/>
            <w:tcBorders>
              <w:top w:val="single" w:sz="5" w:space="0" w:color="000000"/>
              <w:left w:val="single" w:sz="5" w:space="0" w:color="FF0000"/>
              <w:right w:val="single" w:sz="5" w:space="0" w:color="000000"/>
            </w:tcBorders>
            <w:shd w:val="clear" w:color="auto" w:fill="DBE4F0"/>
          </w:tcPr>
          <w:p w:rsidR="00437600" w:rsidRDefault="00437600">
            <w:pPr>
              <w:spacing w:before="2" w:line="140" w:lineRule="exact"/>
              <w:rPr>
                <w:sz w:val="15"/>
                <w:szCs w:val="15"/>
              </w:rPr>
            </w:pPr>
          </w:p>
          <w:p w:rsidR="00437600" w:rsidRDefault="00437600">
            <w:pPr>
              <w:spacing w:line="200" w:lineRule="exact"/>
            </w:pPr>
          </w:p>
          <w:p w:rsidR="00437600" w:rsidRDefault="00437600">
            <w:pPr>
              <w:spacing w:line="200" w:lineRule="exact"/>
            </w:pPr>
          </w:p>
          <w:p w:rsidR="00437600" w:rsidRDefault="00437600">
            <w:pPr>
              <w:spacing w:line="200" w:lineRule="exact"/>
            </w:pPr>
          </w:p>
          <w:p w:rsidR="00437600" w:rsidRDefault="009869F2">
            <w:pPr>
              <w:ind w:left="786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авни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в</w:t>
            </w:r>
          </w:p>
        </w:tc>
      </w:tr>
      <w:tr w:rsidR="00437600">
        <w:trPr>
          <w:trHeight w:hRule="exact" w:val="548"/>
        </w:trPr>
        <w:tc>
          <w:tcPr>
            <w:tcW w:w="2288" w:type="dxa"/>
            <w:vMerge/>
            <w:tcBorders>
              <w:left w:val="single" w:sz="5" w:space="0" w:color="000000"/>
              <w:right w:val="single" w:sz="5" w:space="0" w:color="000000"/>
            </w:tcBorders>
            <w:shd w:val="clear" w:color="auto" w:fill="DBE4F0"/>
          </w:tcPr>
          <w:p w:rsidR="00437600" w:rsidRDefault="00437600"/>
        </w:tc>
        <w:tc>
          <w:tcPr>
            <w:tcW w:w="1121" w:type="dxa"/>
            <w:vMerge/>
            <w:tcBorders>
              <w:left w:val="single" w:sz="5" w:space="0" w:color="000000"/>
              <w:right w:val="single" w:sz="5" w:space="0" w:color="000000"/>
            </w:tcBorders>
            <w:shd w:val="clear" w:color="auto" w:fill="DBE4F0"/>
          </w:tcPr>
          <w:p w:rsidR="00437600" w:rsidRDefault="00437600"/>
        </w:tc>
        <w:tc>
          <w:tcPr>
            <w:tcW w:w="1333" w:type="dxa"/>
            <w:vMerge/>
            <w:tcBorders>
              <w:left w:val="single" w:sz="5" w:space="0" w:color="000000"/>
              <w:right w:val="single" w:sz="5" w:space="0" w:color="000000"/>
            </w:tcBorders>
            <w:shd w:val="clear" w:color="auto" w:fill="DBE4F0"/>
          </w:tcPr>
          <w:p w:rsidR="00437600" w:rsidRDefault="00437600"/>
        </w:tc>
        <w:tc>
          <w:tcPr>
            <w:tcW w:w="3516" w:type="dxa"/>
            <w:gridSpan w:val="2"/>
            <w:tcBorders>
              <w:top w:val="single" w:sz="9" w:space="0" w:color="DBE4F0"/>
              <w:left w:val="single" w:sz="5" w:space="0" w:color="000000"/>
              <w:bottom w:val="nil"/>
              <w:right w:val="single" w:sz="5" w:space="0" w:color="FF0000"/>
            </w:tcBorders>
            <w:shd w:val="clear" w:color="auto" w:fill="DBE4F0"/>
          </w:tcPr>
          <w:p w:rsidR="00437600" w:rsidRDefault="00437600"/>
        </w:tc>
        <w:tc>
          <w:tcPr>
            <w:tcW w:w="4421" w:type="dxa"/>
            <w:gridSpan w:val="3"/>
            <w:tcBorders>
              <w:top w:val="single" w:sz="5" w:space="0" w:color="FF0000"/>
              <w:left w:val="single" w:sz="5" w:space="0" w:color="FF0000"/>
              <w:bottom w:val="nil"/>
              <w:right w:val="single" w:sz="5" w:space="0" w:color="000000"/>
            </w:tcBorders>
            <w:shd w:val="clear" w:color="auto" w:fill="DBE4F0"/>
          </w:tcPr>
          <w:p w:rsidR="00437600" w:rsidRDefault="00437600"/>
        </w:tc>
        <w:tc>
          <w:tcPr>
            <w:tcW w:w="1116" w:type="dxa"/>
            <w:vMerge w:val="restart"/>
            <w:tcBorders>
              <w:top w:val="single" w:sz="5" w:space="0" w:color="FF0000"/>
              <w:left w:val="single" w:sz="5" w:space="0" w:color="000000"/>
              <w:right w:val="single" w:sz="5" w:space="0" w:color="FF0000"/>
            </w:tcBorders>
            <w:shd w:val="clear" w:color="auto" w:fill="DBE4F0"/>
          </w:tcPr>
          <w:p w:rsidR="00437600" w:rsidRDefault="00437600"/>
        </w:tc>
        <w:tc>
          <w:tcPr>
            <w:tcW w:w="2611" w:type="dxa"/>
            <w:vMerge/>
            <w:tcBorders>
              <w:left w:val="single" w:sz="5" w:space="0" w:color="FF0000"/>
              <w:right w:val="single" w:sz="5" w:space="0" w:color="000000"/>
            </w:tcBorders>
            <w:shd w:val="clear" w:color="auto" w:fill="DBE4F0"/>
          </w:tcPr>
          <w:p w:rsidR="00437600" w:rsidRDefault="00437600"/>
        </w:tc>
      </w:tr>
      <w:tr w:rsidR="00437600">
        <w:trPr>
          <w:trHeight w:hRule="exact" w:val="1154"/>
        </w:trPr>
        <w:tc>
          <w:tcPr>
            <w:tcW w:w="2288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BE4F0"/>
          </w:tcPr>
          <w:p w:rsidR="00437600" w:rsidRDefault="00437600"/>
        </w:tc>
        <w:tc>
          <w:tcPr>
            <w:tcW w:w="1121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BE4F0"/>
          </w:tcPr>
          <w:p w:rsidR="00437600" w:rsidRDefault="00437600"/>
        </w:tc>
        <w:tc>
          <w:tcPr>
            <w:tcW w:w="1333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BE4F0"/>
          </w:tcPr>
          <w:p w:rsidR="00437600" w:rsidRDefault="00437600"/>
        </w:tc>
        <w:tc>
          <w:tcPr>
            <w:tcW w:w="24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BE4F0"/>
          </w:tcPr>
          <w:p w:rsidR="00437600" w:rsidRDefault="00437600">
            <w:pPr>
              <w:spacing w:before="20" w:line="240" w:lineRule="exact"/>
              <w:rPr>
                <w:sz w:val="24"/>
                <w:szCs w:val="24"/>
              </w:rPr>
            </w:pPr>
          </w:p>
          <w:p w:rsidR="00437600" w:rsidRDefault="009869F2">
            <w:pPr>
              <w:ind w:left="683" w:right="113" w:hanging="542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ку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м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/подаци</w:t>
            </w:r>
            <w:r>
              <w:rPr>
                <w:rFonts w:ascii="Arial" w:eastAsia="Arial" w:hAnsi="Arial" w:cs="Arial"/>
                <w:b/>
                <w:spacing w:val="16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х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дни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длуч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ва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њ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е</w:t>
            </w:r>
          </w:p>
        </w:tc>
        <w:tc>
          <w:tcPr>
            <w:tcW w:w="10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FF0000"/>
            </w:tcBorders>
            <w:shd w:val="clear" w:color="auto" w:fill="DBE4F0"/>
          </w:tcPr>
          <w:p w:rsidR="00437600" w:rsidRDefault="00437600">
            <w:pPr>
              <w:spacing w:before="3" w:line="160" w:lineRule="exact"/>
              <w:rPr>
                <w:sz w:val="16"/>
                <w:szCs w:val="16"/>
              </w:rPr>
            </w:pPr>
          </w:p>
          <w:p w:rsidR="00437600" w:rsidRDefault="00437600">
            <w:pPr>
              <w:spacing w:line="200" w:lineRule="exact"/>
            </w:pPr>
          </w:p>
          <w:p w:rsidR="00437600" w:rsidRDefault="009869F2">
            <w:pPr>
              <w:ind w:left="167" w:right="100" w:hanging="41"/>
              <w:rPr>
                <w:rFonts w:ascii="Arial" w:eastAsia="Arial" w:hAnsi="Arial" w:cs="Arial"/>
                <w:sz w:val="12"/>
                <w:szCs w:val="12"/>
              </w:rPr>
            </w:pP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ав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љ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 с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ка</w:t>
            </w:r>
            <w:r>
              <w:rPr>
                <w:rFonts w:ascii="Arial" w:eastAsia="Arial" w:hAnsi="Arial" w:cs="Arial"/>
                <w:b/>
                <w:spacing w:val="-2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position w:val="5"/>
                <w:sz w:val="12"/>
                <w:szCs w:val="12"/>
              </w:rPr>
              <w:t>1</w:t>
            </w:r>
          </w:p>
        </w:tc>
        <w:tc>
          <w:tcPr>
            <w:tcW w:w="1118" w:type="dxa"/>
            <w:tcBorders>
              <w:top w:val="single" w:sz="5" w:space="0" w:color="000000"/>
              <w:left w:val="single" w:sz="5" w:space="0" w:color="FF0000"/>
              <w:bottom w:val="single" w:sz="5" w:space="0" w:color="000000"/>
              <w:right w:val="single" w:sz="5" w:space="0" w:color="000000"/>
            </w:tcBorders>
            <w:shd w:val="clear" w:color="auto" w:fill="DBE4F0"/>
          </w:tcPr>
          <w:p w:rsidR="00437600" w:rsidRDefault="00437600">
            <w:pPr>
              <w:spacing w:before="7" w:line="140" w:lineRule="exact"/>
              <w:rPr>
                <w:sz w:val="15"/>
                <w:szCs w:val="15"/>
              </w:rPr>
            </w:pPr>
          </w:p>
          <w:p w:rsidR="00437600" w:rsidRDefault="009869F2">
            <w:pPr>
              <w:ind w:left="147" w:right="151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ибав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љ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 се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по с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ужб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ј д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и</w:t>
            </w:r>
          </w:p>
        </w:tc>
        <w:tc>
          <w:tcPr>
            <w:tcW w:w="17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BE4F0"/>
          </w:tcPr>
          <w:p w:rsidR="00437600" w:rsidRDefault="00437600">
            <w:pPr>
              <w:spacing w:before="7" w:line="140" w:lineRule="exact"/>
              <w:rPr>
                <w:sz w:val="15"/>
                <w:szCs w:val="15"/>
              </w:rPr>
            </w:pPr>
          </w:p>
          <w:p w:rsidR="00437600" w:rsidRDefault="009869F2">
            <w:pPr>
              <w:ind w:left="132" w:right="133" w:firstLine="1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ци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ји се т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аже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по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б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ј д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и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з д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ку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м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</w:t>
            </w:r>
          </w:p>
        </w:tc>
        <w:tc>
          <w:tcPr>
            <w:tcW w:w="15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BE4F0"/>
          </w:tcPr>
          <w:p w:rsidR="00437600" w:rsidRDefault="00437600">
            <w:pPr>
              <w:spacing w:before="20" w:line="240" w:lineRule="exact"/>
              <w:rPr>
                <w:sz w:val="24"/>
                <w:szCs w:val="24"/>
              </w:rPr>
            </w:pPr>
          </w:p>
          <w:p w:rsidR="00437600" w:rsidRDefault="009869F2">
            <w:pPr>
              <w:ind w:left="329" w:right="330" w:firstLine="1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ди с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ужб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 xml:space="preserve">ну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евиденцију</w:t>
            </w:r>
          </w:p>
        </w:tc>
        <w:tc>
          <w:tcPr>
            <w:tcW w:w="1116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FF0000"/>
            </w:tcBorders>
            <w:shd w:val="clear" w:color="auto" w:fill="DBE4F0"/>
          </w:tcPr>
          <w:p w:rsidR="00437600" w:rsidRDefault="00437600"/>
        </w:tc>
        <w:tc>
          <w:tcPr>
            <w:tcW w:w="2611" w:type="dxa"/>
            <w:vMerge/>
            <w:tcBorders>
              <w:left w:val="single" w:sz="5" w:space="0" w:color="FF0000"/>
              <w:bottom w:val="single" w:sz="5" w:space="0" w:color="000000"/>
              <w:right w:val="single" w:sz="5" w:space="0" w:color="000000"/>
            </w:tcBorders>
            <w:shd w:val="clear" w:color="auto" w:fill="DBE4F0"/>
          </w:tcPr>
          <w:p w:rsidR="00437600" w:rsidRDefault="00437600"/>
        </w:tc>
      </w:tr>
      <w:tr w:rsidR="00437600">
        <w:trPr>
          <w:trHeight w:hRule="exact" w:val="615"/>
        </w:trPr>
        <w:tc>
          <w:tcPr>
            <w:tcW w:w="2288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437600" w:rsidRDefault="009869F2">
            <w:pPr>
              <w:spacing w:line="200" w:lineRule="exact"/>
              <w:ind w:left="102" w:right="116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 xml:space="preserve">1 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одн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ош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spacing w:val="2"/>
                <w:w w:val="81"/>
                <w:sz w:val="18"/>
                <w:szCs w:val="18"/>
              </w:rPr>
              <w:t>њ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spacing w:val="10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хт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spacing w:val="2"/>
                <w:w w:val="81"/>
                <w:sz w:val="18"/>
                <w:szCs w:val="18"/>
              </w:rPr>
              <w:t xml:space="preserve"> з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а дон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ош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ење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 xml:space="preserve"> р</w:t>
            </w:r>
            <w:r>
              <w:rPr>
                <w:rFonts w:ascii="Arial" w:eastAsia="Arial" w:hAnsi="Arial" w:cs="Arial"/>
                <w:spacing w:val="2"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ш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ења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spacing w:val="2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давању</w:t>
            </w:r>
          </w:p>
          <w:p w:rsidR="00437600" w:rsidRDefault="009869F2">
            <w:pPr>
              <w:spacing w:line="200" w:lineRule="exact"/>
              <w:ind w:left="102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ј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авне</w:t>
            </w:r>
            <w:r>
              <w:rPr>
                <w:rFonts w:ascii="Arial" w:eastAsia="Arial" w:hAnsi="Arial" w:cs="Arial"/>
                <w:spacing w:val="5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овр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ши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не</w:t>
            </w:r>
            <w:r>
              <w:rPr>
                <w:rFonts w:ascii="Arial" w:eastAsia="Arial" w:hAnsi="Arial" w:cs="Arial"/>
                <w:spacing w:val="7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ади</w:t>
            </w:r>
          </w:p>
          <w:p w:rsidR="00437600" w:rsidRDefault="009869F2">
            <w:pPr>
              <w:spacing w:before="3" w:line="200" w:lineRule="exact"/>
              <w:ind w:left="102" w:right="171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ост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вљ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ања</w:t>
            </w:r>
            <w:r>
              <w:rPr>
                <w:rFonts w:ascii="Arial" w:eastAsia="Arial" w:hAnsi="Arial" w:cs="Arial"/>
                <w:spacing w:val="-5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м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ањ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г 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м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он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spacing w:val="2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г</w:t>
            </w:r>
            <w:r>
              <w:rPr>
                <w:rFonts w:ascii="Arial" w:eastAsia="Arial" w:hAnsi="Arial" w:cs="Arial"/>
                <w:spacing w:val="5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об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ј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екта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на</w:t>
            </w:r>
            <w:r>
              <w:rPr>
                <w:rFonts w:ascii="Arial" w:eastAsia="Arial" w:hAnsi="Arial" w:cs="Arial"/>
                <w:spacing w:val="4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ј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авн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м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 xml:space="preserve">и 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ст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лим</w:t>
            </w:r>
            <w:r>
              <w:rPr>
                <w:rFonts w:ascii="Arial" w:eastAsia="Arial" w:hAnsi="Arial" w:cs="Arial"/>
                <w:spacing w:val="6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овр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ш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на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м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а</w:t>
            </w:r>
          </w:p>
        </w:tc>
        <w:tc>
          <w:tcPr>
            <w:tcW w:w="1121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437600" w:rsidRDefault="009869F2">
            <w:pPr>
              <w:spacing w:line="200" w:lineRule="exact"/>
              <w:ind w:left="102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Од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м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ах</w:t>
            </w:r>
          </w:p>
        </w:tc>
        <w:tc>
          <w:tcPr>
            <w:tcW w:w="1333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437600" w:rsidRDefault="009869F2">
            <w:pPr>
              <w:spacing w:line="200" w:lineRule="exact"/>
              <w:ind w:left="10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ка</w:t>
            </w:r>
          </w:p>
        </w:tc>
        <w:tc>
          <w:tcPr>
            <w:tcW w:w="24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37600" w:rsidRDefault="009869F2">
            <w:pPr>
              <w:spacing w:line="200" w:lineRule="exact"/>
              <w:ind w:left="124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 xml:space="preserve">1.  </w:t>
            </w:r>
            <w:r>
              <w:rPr>
                <w:rFonts w:ascii="Arial" w:eastAsia="Arial" w:hAnsi="Arial" w:cs="Arial"/>
                <w:spacing w:val="29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уњен</w:t>
            </w:r>
            <w:r>
              <w:rPr>
                <w:rFonts w:ascii="Arial" w:eastAsia="Arial" w:hAnsi="Arial" w:cs="Arial"/>
                <w:spacing w:val="8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б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ц</w:t>
            </w:r>
            <w:r>
              <w:rPr>
                <w:rFonts w:ascii="Arial" w:eastAsia="Arial" w:hAnsi="Arial" w:cs="Arial"/>
                <w:spacing w:val="7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х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а</w:t>
            </w:r>
          </w:p>
        </w:tc>
        <w:tc>
          <w:tcPr>
            <w:tcW w:w="10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FF0000"/>
            </w:tcBorders>
          </w:tcPr>
          <w:p w:rsidR="00437600" w:rsidRDefault="009869F2">
            <w:pPr>
              <w:spacing w:line="200" w:lineRule="exact"/>
              <w:ind w:left="429" w:right="369"/>
              <w:jc w:val="center"/>
              <w:rPr>
                <w:rFonts w:ascii="Segoe UI Symbol" w:eastAsia="Segoe UI Symbol" w:hAnsi="Segoe UI Symbol" w:cs="Segoe UI Symbol"/>
                <w:sz w:val="18"/>
                <w:szCs w:val="18"/>
              </w:rPr>
            </w:pPr>
            <w:r>
              <w:rPr>
                <w:rFonts w:ascii="Segoe UI Symbol" w:eastAsia="Segoe UI Symbol" w:hAnsi="Segoe UI Symbol" w:cs="Segoe UI Symbol"/>
                <w:w w:val="104"/>
                <w:sz w:val="18"/>
                <w:szCs w:val="18"/>
              </w:rPr>
              <w:t>✓</w:t>
            </w:r>
          </w:p>
        </w:tc>
        <w:tc>
          <w:tcPr>
            <w:tcW w:w="1118" w:type="dxa"/>
            <w:tcBorders>
              <w:top w:val="single" w:sz="5" w:space="0" w:color="000000"/>
              <w:left w:val="single" w:sz="5" w:space="0" w:color="FF0000"/>
              <w:bottom w:val="single" w:sz="5" w:space="0" w:color="000000"/>
              <w:right w:val="single" w:sz="5" w:space="0" w:color="000000"/>
            </w:tcBorders>
          </w:tcPr>
          <w:p w:rsidR="00437600" w:rsidRDefault="00437600"/>
        </w:tc>
        <w:tc>
          <w:tcPr>
            <w:tcW w:w="17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37600" w:rsidRDefault="009869F2">
            <w:pPr>
              <w:spacing w:line="200" w:lineRule="exact"/>
              <w:ind w:left="354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н/а</w:t>
            </w:r>
          </w:p>
        </w:tc>
        <w:tc>
          <w:tcPr>
            <w:tcW w:w="15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37600" w:rsidRDefault="009869F2">
            <w:pPr>
              <w:spacing w:line="200" w:lineRule="exact"/>
              <w:ind w:left="355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н/а</w:t>
            </w:r>
          </w:p>
        </w:tc>
        <w:tc>
          <w:tcPr>
            <w:tcW w:w="1116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FF0000"/>
            </w:tcBorders>
          </w:tcPr>
          <w:p w:rsidR="00437600" w:rsidRDefault="00437600"/>
        </w:tc>
        <w:tc>
          <w:tcPr>
            <w:tcW w:w="2611" w:type="dxa"/>
            <w:vMerge w:val="restart"/>
            <w:tcBorders>
              <w:top w:val="single" w:sz="5" w:space="0" w:color="000000"/>
              <w:left w:val="single" w:sz="5" w:space="0" w:color="FF0000"/>
              <w:right w:val="single" w:sz="5" w:space="0" w:color="000000"/>
            </w:tcBorders>
          </w:tcPr>
          <w:p w:rsidR="00437600" w:rsidRDefault="009869F2">
            <w:pPr>
              <w:spacing w:line="200" w:lineRule="exact"/>
              <w:ind w:left="107" w:right="417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ба</w:t>
            </w:r>
            <w:r>
              <w:rPr>
                <w:rFonts w:ascii="Arial" w:eastAsia="Arial" w:hAnsi="Arial" w:cs="Arial"/>
                <w:b/>
                <w:spacing w:val="6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3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цел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ијск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м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ва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њ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0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г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3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рж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авне</w:t>
            </w:r>
          </w:p>
          <w:p w:rsidR="00437600" w:rsidRDefault="009869F2">
            <w:pPr>
              <w:spacing w:line="200" w:lineRule="exact"/>
              <w:ind w:left="107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аве</w:t>
            </w:r>
            <w:r>
              <w:rPr>
                <w:rFonts w:ascii="Arial" w:eastAsia="Arial" w:hAnsi="Arial" w:cs="Arial"/>
                <w:b/>
                <w:spacing w:val="-3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/ 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тво</w:t>
            </w:r>
            <w:r>
              <w:rPr>
                <w:rFonts w:ascii="Arial" w:eastAsia="Arial" w:hAnsi="Arial" w:cs="Arial"/>
                <w:b/>
                <w:spacing w:val="-2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о</w:t>
            </w:r>
          </w:p>
          <w:p w:rsidR="00437600" w:rsidRDefault="009869F2">
            <w:pPr>
              <w:spacing w:before="3" w:line="200" w:lineRule="exact"/>
              <w:ind w:left="107" w:right="415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ка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цел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ијск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м</w:t>
            </w:r>
            <w:r>
              <w:rPr>
                <w:rFonts w:ascii="Arial" w:eastAsia="Arial" w:hAnsi="Arial" w:cs="Arial"/>
                <w:b/>
                <w:spacing w:val="14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посл</w:t>
            </w:r>
            <w:r>
              <w:rPr>
                <w:rFonts w:ascii="Arial" w:eastAsia="Arial" w:hAnsi="Arial" w:cs="Arial"/>
                <w:b/>
                <w:spacing w:val="-2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ва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њ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у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орг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-3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рж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авне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 xml:space="preserve"> у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аве</w:t>
            </w:r>
          </w:p>
        </w:tc>
      </w:tr>
      <w:tr w:rsidR="00437600">
        <w:trPr>
          <w:trHeight w:hRule="exact" w:val="924"/>
        </w:trPr>
        <w:tc>
          <w:tcPr>
            <w:tcW w:w="2288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37600" w:rsidRDefault="00437600"/>
        </w:tc>
        <w:tc>
          <w:tcPr>
            <w:tcW w:w="1121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37600" w:rsidRDefault="00437600"/>
        </w:tc>
        <w:tc>
          <w:tcPr>
            <w:tcW w:w="1333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37600" w:rsidRDefault="00437600"/>
        </w:tc>
        <w:tc>
          <w:tcPr>
            <w:tcW w:w="24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37600" w:rsidRDefault="009869F2">
            <w:pPr>
              <w:spacing w:line="200" w:lineRule="exact"/>
              <w:ind w:left="124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 xml:space="preserve">2.  </w:t>
            </w:r>
            <w:r>
              <w:rPr>
                <w:rFonts w:ascii="Arial" w:eastAsia="Arial" w:hAnsi="Arial" w:cs="Arial"/>
                <w:spacing w:val="29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еш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ење</w:t>
            </w:r>
            <w:r>
              <w:rPr>
                <w:rFonts w:ascii="Arial" w:eastAsia="Arial" w:hAnsi="Arial" w:cs="Arial"/>
                <w:spacing w:val="6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spacing w:val="2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г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ц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ј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и</w:t>
            </w:r>
          </w:p>
          <w:p w:rsidR="00437600" w:rsidRDefault="009869F2">
            <w:pPr>
              <w:spacing w:before="30"/>
              <w:ind w:left="395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ног</w:t>
            </w:r>
            <w:r>
              <w:rPr>
                <w:rFonts w:ascii="Arial" w:eastAsia="Arial" w:hAnsi="Arial" w:cs="Arial"/>
                <w:spacing w:val="6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ц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/п</w:t>
            </w:r>
            <w:r>
              <w:rPr>
                <w:rFonts w:ascii="Arial" w:eastAsia="Arial" w:hAnsi="Arial" w:cs="Arial"/>
                <w:spacing w:val="2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едузе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ка</w:t>
            </w:r>
          </w:p>
        </w:tc>
        <w:tc>
          <w:tcPr>
            <w:tcW w:w="10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FF0000"/>
            </w:tcBorders>
          </w:tcPr>
          <w:p w:rsidR="00437600" w:rsidRDefault="00437600"/>
        </w:tc>
        <w:tc>
          <w:tcPr>
            <w:tcW w:w="1118" w:type="dxa"/>
            <w:tcBorders>
              <w:top w:val="single" w:sz="5" w:space="0" w:color="000000"/>
              <w:left w:val="single" w:sz="5" w:space="0" w:color="FF0000"/>
              <w:bottom w:val="single" w:sz="5" w:space="0" w:color="000000"/>
              <w:right w:val="single" w:sz="5" w:space="0" w:color="000000"/>
            </w:tcBorders>
          </w:tcPr>
          <w:p w:rsidR="00437600" w:rsidRDefault="009869F2">
            <w:pPr>
              <w:spacing w:line="200" w:lineRule="exact"/>
              <w:ind w:left="263"/>
              <w:rPr>
                <w:rFonts w:ascii="Segoe UI Symbol" w:eastAsia="Segoe UI Symbol" w:hAnsi="Segoe UI Symbol" w:cs="Segoe UI Symbol"/>
                <w:sz w:val="18"/>
                <w:szCs w:val="18"/>
              </w:rPr>
            </w:pPr>
            <w:r>
              <w:rPr>
                <w:rFonts w:ascii="Segoe UI Symbol" w:eastAsia="Segoe UI Symbol" w:hAnsi="Segoe UI Symbol" w:cs="Segoe UI Symbol"/>
                <w:w w:val="104"/>
                <w:sz w:val="18"/>
                <w:szCs w:val="18"/>
              </w:rPr>
              <w:t>✓</w:t>
            </w:r>
          </w:p>
        </w:tc>
        <w:tc>
          <w:tcPr>
            <w:tcW w:w="17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37600" w:rsidRDefault="009869F2">
            <w:pPr>
              <w:spacing w:line="200" w:lineRule="exact"/>
              <w:ind w:left="136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од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ац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spacing w:val="12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spacing w:val="5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одн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ц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у</w:t>
            </w:r>
          </w:p>
          <w:p w:rsidR="00437600" w:rsidRDefault="009869F2">
            <w:pPr>
              <w:spacing w:before="30"/>
              <w:ind w:left="136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х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а</w:t>
            </w:r>
          </w:p>
        </w:tc>
        <w:tc>
          <w:tcPr>
            <w:tcW w:w="15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37600" w:rsidRDefault="009869F2">
            <w:pPr>
              <w:spacing w:line="200" w:lineRule="exact"/>
              <w:ind w:left="103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 xml:space="preserve">Р   </w:t>
            </w:r>
            <w:r>
              <w:rPr>
                <w:rFonts w:ascii="Arial" w:eastAsia="Arial" w:hAnsi="Arial" w:cs="Arial"/>
                <w:spacing w:val="38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spacing w:val="2"/>
                <w:w w:val="81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 xml:space="preserve">и   </w:t>
            </w:r>
            <w:r>
              <w:rPr>
                <w:rFonts w:ascii="Arial" w:eastAsia="Arial" w:hAnsi="Arial" w:cs="Arial"/>
                <w:spacing w:val="36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дру</w:t>
            </w:r>
            <w:r>
              <w:rPr>
                <w:rFonts w:ascii="Arial" w:eastAsia="Arial" w:hAnsi="Arial" w:cs="Arial"/>
                <w:spacing w:val="2"/>
                <w:w w:val="82"/>
                <w:sz w:val="18"/>
                <w:szCs w:val="18"/>
              </w:rPr>
              <w:t>г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и</w:t>
            </w:r>
          </w:p>
          <w:p w:rsidR="00437600" w:rsidRDefault="009869F2">
            <w:pPr>
              <w:spacing w:before="30" w:line="275" w:lineRule="auto"/>
              <w:ind w:left="103" w:right="502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од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г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ова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ај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ћи р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еги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р</w:t>
            </w:r>
          </w:p>
        </w:tc>
        <w:tc>
          <w:tcPr>
            <w:tcW w:w="1116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FF0000"/>
            </w:tcBorders>
          </w:tcPr>
          <w:p w:rsidR="00437600" w:rsidRDefault="00437600"/>
        </w:tc>
        <w:tc>
          <w:tcPr>
            <w:tcW w:w="2611" w:type="dxa"/>
            <w:vMerge/>
            <w:tcBorders>
              <w:left w:val="single" w:sz="5" w:space="0" w:color="FF0000"/>
              <w:bottom w:val="single" w:sz="5" w:space="0" w:color="000000"/>
              <w:right w:val="single" w:sz="5" w:space="0" w:color="000000"/>
            </w:tcBorders>
          </w:tcPr>
          <w:p w:rsidR="00437600" w:rsidRDefault="00437600"/>
        </w:tc>
      </w:tr>
    </w:tbl>
    <w:p w:rsidR="00437600" w:rsidRDefault="00437600">
      <w:pPr>
        <w:spacing w:before="19" w:line="200" w:lineRule="exact"/>
      </w:pPr>
    </w:p>
    <w:p w:rsidR="00437600" w:rsidRDefault="009869F2">
      <w:pPr>
        <w:spacing w:before="42"/>
        <w:ind w:left="1318"/>
        <w:rPr>
          <w:sz w:val="18"/>
          <w:szCs w:val="18"/>
        </w:rPr>
        <w:sectPr w:rsidR="00437600">
          <w:type w:val="continuous"/>
          <w:pgSz w:w="16840" w:h="11920" w:orient="landscape"/>
          <w:pgMar w:top="80" w:right="100" w:bottom="280" w:left="100" w:header="720" w:footer="720" w:gutter="0"/>
          <w:cols w:space="720"/>
        </w:sectPr>
      </w:pPr>
      <w:proofErr w:type="gramStart"/>
      <w:r>
        <w:rPr>
          <w:position w:val="7"/>
          <w:sz w:val="13"/>
          <w:szCs w:val="13"/>
        </w:rPr>
        <w:t>1</w:t>
      </w:r>
      <w:r>
        <w:rPr>
          <w:spacing w:val="12"/>
          <w:position w:val="7"/>
          <w:sz w:val="13"/>
          <w:szCs w:val="13"/>
        </w:rPr>
        <w:t xml:space="preserve"> </w:t>
      </w:r>
      <w:r>
        <w:rPr>
          <w:sz w:val="18"/>
          <w:szCs w:val="18"/>
        </w:rPr>
        <w:t>Ст</w:t>
      </w:r>
      <w:r>
        <w:rPr>
          <w:spacing w:val="1"/>
          <w:sz w:val="18"/>
          <w:szCs w:val="18"/>
        </w:rPr>
        <w:t>р</w:t>
      </w:r>
      <w:r>
        <w:rPr>
          <w:spacing w:val="-1"/>
          <w:sz w:val="18"/>
          <w:szCs w:val="18"/>
        </w:rPr>
        <w:t>а</w:t>
      </w:r>
      <w:r>
        <w:rPr>
          <w:sz w:val="18"/>
          <w:szCs w:val="18"/>
        </w:rPr>
        <w:t>н</w:t>
      </w:r>
      <w:r>
        <w:rPr>
          <w:spacing w:val="-1"/>
          <w:sz w:val="18"/>
          <w:szCs w:val="18"/>
        </w:rPr>
        <w:t>к</w:t>
      </w:r>
      <w:r>
        <w:rPr>
          <w:sz w:val="18"/>
          <w:szCs w:val="18"/>
        </w:rPr>
        <w:t xml:space="preserve">а </w:t>
      </w:r>
      <w:r>
        <w:rPr>
          <w:spacing w:val="-1"/>
          <w:sz w:val="18"/>
          <w:szCs w:val="18"/>
        </w:rPr>
        <w:t>м</w:t>
      </w:r>
      <w:r>
        <w:rPr>
          <w:spacing w:val="1"/>
          <w:sz w:val="18"/>
          <w:szCs w:val="18"/>
        </w:rPr>
        <w:t>о</w:t>
      </w:r>
      <w:r>
        <w:rPr>
          <w:sz w:val="18"/>
          <w:szCs w:val="18"/>
        </w:rPr>
        <w:t>же с</w:t>
      </w:r>
      <w:r>
        <w:rPr>
          <w:spacing w:val="-1"/>
          <w:sz w:val="18"/>
          <w:szCs w:val="18"/>
        </w:rPr>
        <w:t>ам</w:t>
      </w:r>
      <w:r>
        <w:rPr>
          <w:sz w:val="18"/>
          <w:szCs w:val="18"/>
        </w:rPr>
        <w:t>а</w:t>
      </w:r>
      <w:r>
        <w:rPr>
          <w:spacing w:val="2"/>
          <w:sz w:val="18"/>
          <w:szCs w:val="18"/>
        </w:rPr>
        <w:t xml:space="preserve"> </w:t>
      </w:r>
      <w:r>
        <w:rPr>
          <w:spacing w:val="-4"/>
          <w:sz w:val="18"/>
          <w:szCs w:val="18"/>
        </w:rPr>
        <w:t>у</w:t>
      </w:r>
      <w:r>
        <w:rPr>
          <w:sz w:val="18"/>
          <w:szCs w:val="18"/>
        </w:rPr>
        <w:t>з</w:t>
      </w:r>
      <w:r>
        <w:rPr>
          <w:spacing w:val="1"/>
          <w:sz w:val="18"/>
          <w:szCs w:val="18"/>
        </w:rPr>
        <w:t xml:space="preserve"> з</w:t>
      </w:r>
      <w:r>
        <w:rPr>
          <w:spacing w:val="-1"/>
          <w:sz w:val="18"/>
          <w:szCs w:val="18"/>
        </w:rPr>
        <w:t>ах</w:t>
      </w:r>
      <w:r>
        <w:rPr>
          <w:sz w:val="18"/>
          <w:szCs w:val="18"/>
        </w:rPr>
        <w:t>т</w:t>
      </w:r>
      <w:r>
        <w:rPr>
          <w:spacing w:val="2"/>
          <w:sz w:val="18"/>
          <w:szCs w:val="18"/>
        </w:rPr>
        <w:t>е</w:t>
      </w:r>
      <w:r>
        <w:rPr>
          <w:sz w:val="18"/>
          <w:szCs w:val="18"/>
        </w:rPr>
        <w:t>в</w:t>
      </w:r>
      <w:r>
        <w:rPr>
          <w:spacing w:val="-1"/>
          <w:sz w:val="18"/>
          <w:szCs w:val="18"/>
        </w:rPr>
        <w:t xml:space="preserve"> </w:t>
      </w:r>
      <w:r>
        <w:rPr>
          <w:spacing w:val="2"/>
          <w:sz w:val="18"/>
          <w:szCs w:val="18"/>
        </w:rPr>
        <w:t>д</w:t>
      </w:r>
      <w:r>
        <w:rPr>
          <w:sz w:val="18"/>
          <w:szCs w:val="18"/>
        </w:rPr>
        <w:t>а п</w:t>
      </w:r>
      <w:r>
        <w:rPr>
          <w:spacing w:val="1"/>
          <w:sz w:val="18"/>
          <w:szCs w:val="18"/>
        </w:rPr>
        <w:t>р</w:t>
      </w:r>
      <w:r>
        <w:rPr>
          <w:sz w:val="18"/>
          <w:szCs w:val="18"/>
        </w:rPr>
        <w:t>и</w:t>
      </w:r>
      <w:r>
        <w:rPr>
          <w:spacing w:val="-1"/>
          <w:sz w:val="18"/>
          <w:szCs w:val="18"/>
        </w:rPr>
        <w:t>л</w:t>
      </w:r>
      <w:r>
        <w:rPr>
          <w:spacing w:val="1"/>
          <w:sz w:val="18"/>
          <w:szCs w:val="18"/>
        </w:rPr>
        <w:t>о</w:t>
      </w:r>
      <w:r>
        <w:rPr>
          <w:sz w:val="18"/>
          <w:szCs w:val="18"/>
        </w:rPr>
        <w:t>жи</w:t>
      </w:r>
      <w:r>
        <w:rPr>
          <w:spacing w:val="1"/>
          <w:sz w:val="18"/>
          <w:szCs w:val="18"/>
        </w:rPr>
        <w:t xml:space="preserve"> </w:t>
      </w:r>
      <w:r>
        <w:rPr>
          <w:sz w:val="18"/>
          <w:szCs w:val="18"/>
        </w:rPr>
        <w:t>и д</w:t>
      </w:r>
      <w:r>
        <w:rPr>
          <w:spacing w:val="1"/>
          <w:sz w:val="18"/>
          <w:szCs w:val="18"/>
        </w:rPr>
        <w:t>о</w:t>
      </w:r>
      <w:r>
        <w:rPr>
          <w:spacing w:val="-1"/>
          <w:sz w:val="18"/>
          <w:szCs w:val="18"/>
        </w:rPr>
        <w:t>к</w:t>
      </w:r>
      <w:r>
        <w:rPr>
          <w:spacing w:val="-4"/>
          <w:sz w:val="18"/>
          <w:szCs w:val="18"/>
        </w:rPr>
        <w:t>у</w:t>
      </w:r>
      <w:r>
        <w:rPr>
          <w:spacing w:val="1"/>
          <w:sz w:val="18"/>
          <w:szCs w:val="18"/>
        </w:rPr>
        <w:t>м</w:t>
      </w:r>
      <w:r>
        <w:rPr>
          <w:spacing w:val="-1"/>
          <w:sz w:val="18"/>
          <w:szCs w:val="18"/>
        </w:rPr>
        <w:t>е</w:t>
      </w:r>
      <w:r>
        <w:rPr>
          <w:sz w:val="18"/>
          <w:szCs w:val="18"/>
        </w:rPr>
        <w:t>нта</w:t>
      </w:r>
      <w:r>
        <w:rPr>
          <w:spacing w:val="-1"/>
          <w:sz w:val="18"/>
          <w:szCs w:val="18"/>
        </w:rPr>
        <w:t>ц</w:t>
      </w:r>
      <w:r>
        <w:rPr>
          <w:sz w:val="18"/>
          <w:szCs w:val="18"/>
        </w:rPr>
        <w:t>и</w:t>
      </w:r>
      <w:r>
        <w:rPr>
          <w:spacing w:val="2"/>
          <w:sz w:val="18"/>
          <w:szCs w:val="18"/>
        </w:rPr>
        <w:t>ј</w:t>
      </w:r>
      <w:r>
        <w:rPr>
          <w:sz w:val="18"/>
          <w:szCs w:val="18"/>
        </w:rPr>
        <w:t>у</w:t>
      </w:r>
      <w:r>
        <w:rPr>
          <w:spacing w:val="-1"/>
          <w:sz w:val="18"/>
          <w:szCs w:val="18"/>
        </w:rPr>
        <w:t xml:space="preserve"> к</w:t>
      </w:r>
      <w:r>
        <w:rPr>
          <w:spacing w:val="1"/>
          <w:sz w:val="18"/>
          <w:szCs w:val="18"/>
        </w:rPr>
        <w:t>о</w:t>
      </w:r>
      <w:r>
        <w:rPr>
          <w:sz w:val="18"/>
          <w:szCs w:val="18"/>
        </w:rPr>
        <w:t>ја се</w:t>
      </w:r>
      <w:r>
        <w:rPr>
          <w:spacing w:val="-1"/>
          <w:sz w:val="18"/>
          <w:szCs w:val="18"/>
        </w:rPr>
        <w:t xml:space="preserve"> </w:t>
      </w:r>
      <w:r>
        <w:rPr>
          <w:sz w:val="18"/>
          <w:szCs w:val="18"/>
        </w:rPr>
        <w:t>п</w:t>
      </w:r>
      <w:r>
        <w:rPr>
          <w:spacing w:val="1"/>
          <w:sz w:val="18"/>
          <w:szCs w:val="18"/>
        </w:rPr>
        <w:t>р</w:t>
      </w:r>
      <w:r>
        <w:rPr>
          <w:sz w:val="18"/>
          <w:szCs w:val="18"/>
        </w:rPr>
        <w:t>и</w:t>
      </w:r>
      <w:r>
        <w:rPr>
          <w:spacing w:val="-1"/>
          <w:sz w:val="18"/>
          <w:szCs w:val="18"/>
        </w:rPr>
        <w:t>бав</w:t>
      </w:r>
      <w:r>
        <w:rPr>
          <w:spacing w:val="1"/>
          <w:sz w:val="18"/>
          <w:szCs w:val="18"/>
        </w:rPr>
        <w:t>љ</w:t>
      </w:r>
      <w:r>
        <w:rPr>
          <w:sz w:val="18"/>
          <w:szCs w:val="18"/>
        </w:rPr>
        <w:t>а по</w:t>
      </w:r>
      <w:r>
        <w:rPr>
          <w:spacing w:val="1"/>
          <w:sz w:val="18"/>
          <w:szCs w:val="18"/>
        </w:rPr>
        <w:t xml:space="preserve"> </w:t>
      </w:r>
      <w:r>
        <w:rPr>
          <w:spacing w:val="-1"/>
          <w:sz w:val="18"/>
          <w:szCs w:val="18"/>
        </w:rPr>
        <w:t>с</w:t>
      </w:r>
      <w:r>
        <w:rPr>
          <w:spacing w:val="1"/>
          <w:sz w:val="18"/>
          <w:szCs w:val="18"/>
        </w:rPr>
        <w:t>л</w:t>
      </w:r>
      <w:r>
        <w:rPr>
          <w:spacing w:val="-4"/>
          <w:sz w:val="18"/>
          <w:szCs w:val="18"/>
        </w:rPr>
        <w:t>у</w:t>
      </w:r>
      <w:r>
        <w:rPr>
          <w:sz w:val="18"/>
          <w:szCs w:val="18"/>
        </w:rPr>
        <w:t>жб</w:t>
      </w:r>
      <w:r>
        <w:rPr>
          <w:spacing w:val="1"/>
          <w:sz w:val="18"/>
          <w:szCs w:val="18"/>
        </w:rPr>
        <w:t>е</w:t>
      </w:r>
      <w:r>
        <w:rPr>
          <w:sz w:val="18"/>
          <w:szCs w:val="18"/>
        </w:rPr>
        <w:t>н</w:t>
      </w:r>
      <w:r>
        <w:rPr>
          <w:spacing w:val="1"/>
          <w:sz w:val="18"/>
          <w:szCs w:val="18"/>
        </w:rPr>
        <w:t>о</w:t>
      </w:r>
      <w:r>
        <w:rPr>
          <w:sz w:val="18"/>
          <w:szCs w:val="18"/>
        </w:rPr>
        <w:t>ј</w:t>
      </w:r>
      <w:r>
        <w:rPr>
          <w:spacing w:val="1"/>
          <w:sz w:val="18"/>
          <w:szCs w:val="18"/>
        </w:rPr>
        <w:t xml:space="preserve"> </w:t>
      </w:r>
      <w:r>
        <w:rPr>
          <w:sz w:val="18"/>
          <w:szCs w:val="18"/>
        </w:rPr>
        <w:t>д</w:t>
      </w:r>
      <w:r>
        <w:rPr>
          <w:spacing w:val="-2"/>
          <w:sz w:val="18"/>
          <w:szCs w:val="18"/>
        </w:rPr>
        <w:t>у</w:t>
      </w:r>
      <w:r>
        <w:rPr>
          <w:sz w:val="18"/>
          <w:szCs w:val="18"/>
        </w:rPr>
        <w:t>жн</w:t>
      </w:r>
      <w:r>
        <w:rPr>
          <w:spacing w:val="1"/>
          <w:sz w:val="18"/>
          <w:szCs w:val="18"/>
        </w:rPr>
        <w:t>о</w:t>
      </w:r>
      <w:r>
        <w:rPr>
          <w:spacing w:val="-1"/>
          <w:sz w:val="18"/>
          <w:szCs w:val="18"/>
        </w:rPr>
        <w:t>с</w:t>
      </w:r>
      <w:r>
        <w:rPr>
          <w:sz w:val="18"/>
          <w:szCs w:val="18"/>
        </w:rPr>
        <w:t>ти.</w:t>
      </w:r>
      <w:proofErr w:type="gramEnd"/>
    </w:p>
    <w:p w:rsidR="00437600" w:rsidRDefault="000E7FD2">
      <w:pPr>
        <w:spacing w:before="8" w:line="80" w:lineRule="exact"/>
        <w:rPr>
          <w:sz w:val="9"/>
          <w:szCs w:val="9"/>
        </w:rPr>
      </w:pPr>
      <w:r w:rsidRPr="000E7FD2">
        <w:lastRenderedPageBreak/>
        <w:pict>
          <v:group id="_x0000_s1091" style="position:absolute;margin-left:484.6pt;margin-top:116.65pt;width:78.05pt;height:42.3pt;z-index:-1150;mso-position-horizontal-relative:page;mso-position-vertical-relative:page" coordorigin="9692,2333" coordsize="1561,846">
            <v:shape id="_x0000_s1095" style="position:absolute;left:9702;top:2343;width:1541;height:206" coordorigin="9702,2343" coordsize="1541,206" path="m9702,2549r1541,l11243,2343r-1541,l9702,2549xe" fillcolor="#dbe4f0" stroked="f">
              <v:path arrowok="t"/>
            </v:shape>
            <v:shape id="_x0000_s1094" style="position:absolute;left:9702;top:2549;width:1541;height:206" coordorigin="9702,2549" coordsize="1541,206" path="m9702,2756r1541,l11243,2549r-1541,l9702,2756xe" fillcolor="#dbe4f0" stroked="f">
              <v:path arrowok="t"/>
            </v:shape>
            <v:shape id="_x0000_s1093" style="position:absolute;left:9702;top:2756;width:1541;height:206" coordorigin="9702,2756" coordsize="1541,206" path="m9702,2962r1541,l11243,2756r-1541,l9702,2962xe" fillcolor="#dbe4f0" stroked="f">
              <v:path arrowok="t"/>
            </v:shape>
            <v:shape id="_x0000_s1092" style="position:absolute;left:9702;top:2962;width:1541;height:206" coordorigin="9702,2962" coordsize="1541,206" path="m9702,3168r1541,l11243,2962r-1541,l9702,3168xe" fillcolor="#dbe4f0" stroked="f">
              <v:path arrowok="t"/>
            </v:shape>
            <w10:wrap anchorx="page" anchory="page"/>
          </v:group>
        </w:pict>
      </w:r>
    </w:p>
    <w:tbl>
      <w:tblPr>
        <w:tblW w:w="0" w:type="auto"/>
        <w:tblInd w:w="112" w:type="dxa"/>
        <w:tblLayout w:type="fixed"/>
        <w:tblCellMar>
          <w:left w:w="0" w:type="dxa"/>
          <w:right w:w="0" w:type="dxa"/>
        </w:tblCellMar>
        <w:tblLook w:val="01E0"/>
      </w:tblPr>
      <w:tblGrid>
        <w:gridCol w:w="2288"/>
        <w:gridCol w:w="1121"/>
        <w:gridCol w:w="1333"/>
        <w:gridCol w:w="2498"/>
        <w:gridCol w:w="1017"/>
        <w:gridCol w:w="1120"/>
        <w:gridCol w:w="1757"/>
        <w:gridCol w:w="1546"/>
        <w:gridCol w:w="1113"/>
        <w:gridCol w:w="2614"/>
      </w:tblGrid>
      <w:tr w:rsidR="00437600">
        <w:trPr>
          <w:trHeight w:hRule="exact" w:val="437"/>
        </w:trPr>
        <w:tc>
          <w:tcPr>
            <w:tcW w:w="2288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shd w:val="clear" w:color="auto" w:fill="DBE4F0"/>
          </w:tcPr>
          <w:p w:rsidR="00437600" w:rsidRDefault="00437600">
            <w:pPr>
              <w:spacing w:before="9" w:line="140" w:lineRule="exact"/>
              <w:rPr>
                <w:sz w:val="15"/>
                <w:szCs w:val="15"/>
              </w:rPr>
            </w:pPr>
          </w:p>
          <w:p w:rsidR="00437600" w:rsidRDefault="00437600">
            <w:pPr>
              <w:spacing w:line="200" w:lineRule="exact"/>
            </w:pPr>
          </w:p>
          <w:p w:rsidR="00437600" w:rsidRDefault="00437600">
            <w:pPr>
              <w:spacing w:line="200" w:lineRule="exact"/>
            </w:pPr>
          </w:p>
          <w:p w:rsidR="00437600" w:rsidRDefault="00437600">
            <w:pPr>
              <w:spacing w:line="200" w:lineRule="exact"/>
            </w:pPr>
          </w:p>
          <w:p w:rsidR="00437600" w:rsidRDefault="00437600">
            <w:pPr>
              <w:spacing w:line="200" w:lineRule="exact"/>
            </w:pPr>
          </w:p>
          <w:p w:rsidR="00437600" w:rsidRDefault="009869F2">
            <w:pPr>
              <w:ind w:left="604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Ф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азе</w:t>
            </w:r>
            <w:r>
              <w:rPr>
                <w:rFonts w:ascii="Arial" w:eastAsia="Arial" w:hAnsi="Arial" w:cs="Arial"/>
                <w:b/>
                <w:spacing w:val="3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ка</w:t>
            </w:r>
          </w:p>
        </w:tc>
        <w:tc>
          <w:tcPr>
            <w:tcW w:w="1121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shd w:val="clear" w:color="auto" w:fill="DBE4F0"/>
          </w:tcPr>
          <w:p w:rsidR="00437600" w:rsidRDefault="00437600">
            <w:pPr>
              <w:spacing w:before="6" w:line="140" w:lineRule="exact"/>
              <w:rPr>
                <w:sz w:val="15"/>
                <w:szCs w:val="15"/>
              </w:rPr>
            </w:pPr>
          </w:p>
          <w:p w:rsidR="00437600" w:rsidRDefault="00437600">
            <w:pPr>
              <w:spacing w:line="200" w:lineRule="exact"/>
            </w:pPr>
          </w:p>
          <w:p w:rsidR="00437600" w:rsidRDefault="00437600">
            <w:pPr>
              <w:spacing w:line="200" w:lineRule="exact"/>
            </w:pPr>
          </w:p>
          <w:p w:rsidR="00437600" w:rsidRDefault="00437600">
            <w:pPr>
              <w:spacing w:line="200" w:lineRule="exact"/>
            </w:pPr>
          </w:p>
          <w:p w:rsidR="00437600" w:rsidRDefault="009869F2">
            <w:pPr>
              <w:spacing w:line="200" w:lineRule="exact"/>
              <w:ind w:left="103" w:right="103" w:hanging="1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ак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ки</w:t>
            </w:r>
            <w:r>
              <w:rPr>
                <w:rFonts w:ascii="Arial" w:eastAsia="Arial" w:hAnsi="Arial" w:cs="Arial"/>
                <w:b/>
                <w:spacing w:val="-3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/ 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ор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учен и</w:t>
            </w:r>
            <w:r>
              <w:rPr>
                <w:rFonts w:ascii="Arial" w:eastAsia="Arial" w:hAnsi="Arial" w:cs="Arial"/>
                <w:b/>
                <w:spacing w:val="4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рок</w:t>
            </w:r>
          </w:p>
        </w:tc>
        <w:tc>
          <w:tcPr>
            <w:tcW w:w="1333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shd w:val="clear" w:color="auto" w:fill="DBE4F0"/>
          </w:tcPr>
          <w:p w:rsidR="00437600" w:rsidRDefault="00437600">
            <w:pPr>
              <w:spacing w:line="200" w:lineRule="exact"/>
            </w:pPr>
          </w:p>
          <w:p w:rsidR="00437600" w:rsidRDefault="00437600">
            <w:pPr>
              <w:spacing w:line="200" w:lineRule="exact"/>
            </w:pPr>
          </w:p>
          <w:p w:rsidR="00437600" w:rsidRDefault="00437600">
            <w:pPr>
              <w:spacing w:line="200" w:lineRule="exact"/>
            </w:pPr>
          </w:p>
          <w:p w:rsidR="00437600" w:rsidRDefault="00437600">
            <w:pPr>
              <w:spacing w:before="19" w:line="240" w:lineRule="exact"/>
              <w:rPr>
                <w:sz w:val="24"/>
                <w:szCs w:val="24"/>
              </w:rPr>
            </w:pPr>
          </w:p>
          <w:p w:rsidR="00437600" w:rsidRDefault="009869F2">
            <w:pPr>
              <w:spacing w:line="200" w:lineRule="exact"/>
              <w:ind w:left="256" w:right="86" w:hanging="144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ст</w:t>
            </w:r>
            <w:r>
              <w:rPr>
                <w:rFonts w:ascii="Arial" w:eastAsia="Arial" w:hAnsi="Arial" w:cs="Arial"/>
                <w:b/>
                <w:spacing w:val="9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 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ање</w:t>
            </w:r>
          </w:p>
        </w:tc>
        <w:tc>
          <w:tcPr>
            <w:tcW w:w="7938" w:type="dxa"/>
            <w:gridSpan w:val="5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  <w:shd w:val="clear" w:color="auto" w:fill="DBE4F0"/>
          </w:tcPr>
          <w:p w:rsidR="00437600" w:rsidRDefault="009869F2">
            <w:pPr>
              <w:spacing w:line="200" w:lineRule="exact"/>
              <w:ind w:left="3182" w:right="3182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ку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м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та</w:t>
            </w:r>
            <w:r>
              <w:rPr>
                <w:rFonts w:ascii="Arial" w:eastAsia="Arial" w:hAnsi="Arial" w:cs="Arial"/>
                <w:b/>
                <w:spacing w:val="-3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и 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ци</w:t>
            </w:r>
          </w:p>
        </w:tc>
        <w:tc>
          <w:tcPr>
            <w:tcW w:w="1113" w:type="dxa"/>
            <w:tcBorders>
              <w:top w:val="single" w:sz="5" w:space="0" w:color="000000"/>
              <w:left w:val="single" w:sz="5" w:space="0" w:color="000000"/>
              <w:bottom w:val="single" w:sz="5" w:space="0" w:color="FF0000"/>
              <w:right w:val="single" w:sz="5" w:space="0" w:color="000000"/>
            </w:tcBorders>
            <w:shd w:val="clear" w:color="auto" w:fill="DBE4F0"/>
          </w:tcPr>
          <w:p w:rsidR="00437600" w:rsidRDefault="00437600">
            <w:pPr>
              <w:spacing w:before="2" w:line="100" w:lineRule="exact"/>
              <w:rPr>
                <w:sz w:val="10"/>
                <w:szCs w:val="10"/>
              </w:rPr>
            </w:pPr>
          </w:p>
          <w:p w:rsidR="00437600" w:rsidRDefault="009869F2">
            <w:pPr>
              <w:ind w:left="395" w:right="386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/Н</w:t>
            </w:r>
          </w:p>
        </w:tc>
        <w:tc>
          <w:tcPr>
            <w:tcW w:w="2614" w:type="dxa"/>
            <w:vMerge w:val="restart"/>
            <w:tcBorders>
              <w:top w:val="single" w:sz="5" w:space="0" w:color="000000"/>
              <w:left w:val="single" w:sz="5" w:space="0" w:color="FF0000"/>
              <w:right w:val="single" w:sz="5" w:space="0" w:color="000000"/>
            </w:tcBorders>
            <w:shd w:val="clear" w:color="auto" w:fill="DBE4F0"/>
          </w:tcPr>
          <w:p w:rsidR="00437600" w:rsidRDefault="00437600">
            <w:pPr>
              <w:spacing w:before="2" w:line="140" w:lineRule="exact"/>
              <w:rPr>
                <w:sz w:val="15"/>
                <w:szCs w:val="15"/>
              </w:rPr>
            </w:pPr>
          </w:p>
          <w:p w:rsidR="00437600" w:rsidRDefault="00437600">
            <w:pPr>
              <w:spacing w:line="200" w:lineRule="exact"/>
            </w:pPr>
          </w:p>
          <w:p w:rsidR="00437600" w:rsidRDefault="00437600">
            <w:pPr>
              <w:spacing w:line="200" w:lineRule="exact"/>
            </w:pPr>
          </w:p>
          <w:p w:rsidR="00437600" w:rsidRDefault="00437600">
            <w:pPr>
              <w:spacing w:line="200" w:lineRule="exact"/>
            </w:pPr>
          </w:p>
          <w:p w:rsidR="00437600" w:rsidRDefault="009869F2">
            <w:pPr>
              <w:ind w:left="789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авни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в</w:t>
            </w:r>
          </w:p>
        </w:tc>
      </w:tr>
      <w:tr w:rsidR="00437600">
        <w:trPr>
          <w:trHeight w:hRule="exact" w:val="548"/>
        </w:trPr>
        <w:tc>
          <w:tcPr>
            <w:tcW w:w="2288" w:type="dxa"/>
            <w:vMerge/>
            <w:tcBorders>
              <w:left w:val="single" w:sz="5" w:space="0" w:color="000000"/>
              <w:right w:val="single" w:sz="5" w:space="0" w:color="000000"/>
            </w:tcBorders>
            <w:shd w:val="clear" w:color="auto" w:fill="DBE4F0"/>
          </w:tcPr>
          <w:p w:rsidR="00437600" w:rsidRDefault="00437600"/>
        </w:tc>
        <w:tc>
          <w:tcPr>
            <w:tcW w:w="1121" w:type="dxa"/>
            <w:vMerge/>
            <w:tcBorders>
              <w:left w:val="single" w:sz="5" w:space="0" w:color="000000"/>
              <w:right w:val="single" w:sz="5" w:space="0" w:color="000000"/>
            </w:tcBorders>
            <w:shd w:val="clear" w:color="auto" w:fill="DBE4F0"/>
          </w:tcPr>
          <w:p w:rsidR="00437600" w:rsidRDefault="00437600"/>
        </w:tc>
        <w:tc>
          <w:tcPr>
            <w:tcW w:w="1333" w:type="dxa"/>
            <w:vMerge/>
            <w:tcBorders>
              <w:left w:val="single" w:sz="5" w:space="0" w:color="000000"/>
              <w:right w:val="single" w:sz="5" w:space="0" w:color="000000"/>
            </w:tcBorders>
            <w:shd w:val="clear" w:color="auto" w:fill="DBE4F0"/>
          </w:tcPr>
          <w:p w:rsidR="00437600" w:rsidRDefault="00437600"/>
        </w:tc>
        <w:tc>
          <w:tcPr>
            <w:tcW w:w="3515" w:type="dxa"/>
            <w:gridSpan w:val="2"/>
            <w:tcBorders>
              <w:top w:val="single" w:sz="9" w:space="0" w:color="DBE4F0"/>
              <w:left w:val="single" w:sz="5" w:space="0" w:color="000000"/>
              <w:bottom w:val="nil"/>
              <w:right w:val="single" w:sz="5" w:space="0" w:color="FF0000"/>
            </w:tcBorders>
            <w:shd w:val="clear" w:color="auto" w:fill="DBE4F0"/>
          </w:tcPr>
          <w:p w:rsidR="00437600" w:rsidRDefault="00437600"/>
        </w:tc>
        <w:tc>
          <w:tcPr>
            <w:tcW w:w="4423" w:type="dxa"/>
            <w:gridSpan w:val="3"/>
            <w:tcBorders>
              <w:top w:val="single" w:sz="5" w:space="0" w:color="FF0000"/>
              <w:left w:val="single" w:sz="5" w:space="0" w:color="FF0000"/>
              <w:bottom w:val="nil"/>
              <w:right w:val="single" w:sz="5" w:space="0" w:color="000000"/>
            </w:tcBorders>
            <w:shd w:val="clear" w:color="auto" w:fill="DBE4F0"/>
          </w:tcPr>
          <w:p w:rsidR="00437600" w:rsidRDefault="00437600"/>
        </w:tc>
        <w:tc>
          <w:tcPr>
            <w:tcW w:w="1113" w:type="dxa"/>
            <w:vMerge w:val="restart"/>
            <w:tcBorders>
              <w:top w:val="single" w:sz="5" w:space="0" w:color="FF0000"/>
              <w:left w:val="single" w:sz="5" w:space="0" w:color="000000"/>
              <w:right w:val="single" w:sz="5" w:space="0" w:color="FF0000"/>
            </w:tcBorders>
            <w:shd w:val="clear" w:color="auto" w:fill="DBE4F0"/>
          </w:tcPr>
          <w:p w:rsidR="00437600" w:rsidRDefault="00437600"/>
        </w:tc>
        <w:tc>
          <w:tcPr>
            <w:tcW w:w="2614" w:type="dxa"/>
            <w:vMerge/>
            <w:tcBorders>
              <w:left w:val="single" w:sz="5" w:space="0" w:color="FF0000"/>
              <w:right w:val="single" w:sz="5" w:space="0" w:color="000000"/>
            </w:tcBorders>
            <w:shd w:val="clear" w:color="auto" w:fill="DBE4F0"/>
          </w:tcPr>
          <w:p w:rsidR="00437600" w:rsidRDefault="00437600"/>
        </w:tc>
      </w:tr>
      <w:tr w:rsidR="00437600">
        <w:trPr>
          <w:trHeight w:hRule="exact" w:val="1152"/>
        </w:trPr>
        <w:tc>
          <w:tcPr>
            <w:tcW w:w="2288" w:type="dxa"/>
            <w:vMerge/>
            <w:tcBorders>
              <w:left w:val="single" w:sz="5" w:space="0" w:color="000000"/>
              <w:bottom w:val="nil"/>
              <w:right w:val="single" w:sz="5" w:space="0" w:color="000000"/>
            </w:tcBorders>
            <w:shd w:val="clear" w:color="auto" w:fill="DBE4F0"/>
          </w:tcPr>
          <w:p w:rsidR="00437600" w:rsidRDefault="00437600"/>
        </w:tc>
        <w:tc>
          <w:tcPr>
            <w:tcW w:w="1121" w:type="dxa"/>
            <w:vMerge/>
            <w:tcBorders>
              <w:left w:val="single" w:sz="5" w:space="0" w:color="000000"/>
              <w:bottom w:val="nil"/>
              <w:right w:val="single" w:sz="5" w:space="0" w:color="000000"/>
            </w:tcBorders>
            <w:shd w:val="clear" w:color="auto" w:fill="DBE4F0"/>
          </w:tcPr>
          <w:p w:rsidR="00437600" w:rsidRDefault="00437600"/>
        </w:tc>
        <w:tc>
          <w:tcPr>
            <w:tcW w:w="1333" w:type="dxa"/>
            <w:vMerge/>
            <w:tcBorders>
              <w:left w:val="single" w:sz="5" w:space="0" w:color="000000"/>
              <w:bottom w:val="nil"/>
              <w:right w:val="single" w:sz="5" w:space="0" w:color="000000"/>
            </w:tcBorders>
            <w:shd w:val="clear" w:color="auto" w:fill="DBE4F0"/>
          </w:tcPr>
          <w:p w:rsidR="00437600" w:rsidRDefault="00437600"/>
        </w:tc>
        <w:tc>
          <w:tcPr>
            <w:tcW w:w="24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BE4F0"/>
          </w:tcPr>
          <w:p w:rsidR="00437600" w:rsidRDefault="00437600">
            <w:pPr>
              <w:spacing w:before="4" w:line="260" w:lineRule="exact"/>
              <w:rPr>
                <w:sz w:val="26"/>
                <w:szCs w:val="26"/>
              </w:rPr>
            </w:pPr>
          </w:p>
          <w:p w:rsidR="00437600" w:rsidRDefault="009869F2">
            <w:pPr>
              <w:spacing w:line="200" w:lineRule="exact"/>
              <w:ind w:left="683" w:right="113" w:hanging="542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ку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м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/подаци</w:t>
            </w:r>
            <w:r>
              <w:rPr>
                <w:rFonts w:ascii="Arial" w:eastAsia="Arial" w:hAnsi="Arial" w:cs="Arial"/>
                <w:b/>
                <w:spacing w:val="16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х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дни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длуч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ва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њ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е</w:t>
            </w:r>
          </w:p>
        </w:tc>
        <w:tc>
          <w:tcPr>
            <w:tcW w:w="10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FF0000"/>
            </w:tcBorders>
            <w:shd w:val="clear" w:color="auto" w:fill="DBE4F0"/>
          </w:tcPr>
          <w:p w:rsidR="00437600" w:rsidRDefault="00437600">
            <w:pPr>
              <w:spacing w:before="7" w:line="160" w:lineRule="exact"/>
              <w:rPr>
                <w:sz w:val="16"/>
                <w:szCs w:val="16"/>
              </w:rPr>
            </w:pPr>
          </w:p>
          <w:p w:rsidR="00437600" w:rsidRDefault="00437600">
            <w:pPr>
              <w:spacing w:line="200" w:lineRule="exact"/>
            </w:pPr>
          </w:p>
          <w:p w:rsidR="00437600" w:rsidRDefault="009869F2">
            <w:pPr>
              <w:spacing w:line="200" w:lineRule="exact"/>
              <w:ind w:left="167" w:right="99" w:hanging="41"/>
              <w:rPr>
                <w:rFonts w:ascii="Arial" w:eastAsia="Arial" w:hAnsi="Arial" w:cs="Arial"/>
                <w:sz w:val="12"/>
                <w:szCs w:val="12"/>
              </w:rPr>
            </w:pP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ав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љ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 с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ка</w:t>
            </w:r>
            <w:r>
              <w:rPr>
                <w:rFonts w:ascii="Arial" w:eastAsia="Arial" w:hAnsi="Arial" w:cs="Arial"/>
                <w:b/>
                <w:spacing w:val="-2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position w:val="5"/>
                <w:sz w:val="12"/>
                <w:szCs w:val="12"/>
              </w:rPr>
              <w:t>1</w:t>
            </w:r>
          </w:p>
        </w:tc>
        <w:tc>
          <w:tcPr>
            <w:tcW w:w="1120" w:type="dxa"/>
            <w:tcBorders>
              <w:top w:val="single" w:sz="5" w:space="0" w:color="000000"/>
              <w:left w:val="single" w:sz="5" w:space="0" w:color="FF0000"/>
              <w:bottom w:val="single" w:sz="5" w:space="0" w:color="000000"/>
              <w:right w:val="single" w:sz="5" w:space="0" w:color="000000"/>
            </w:tcBorders>
            <w:shd w:val="clear" w:color="auto" w:fill="DBE4F0"/>
          </w:tcPr>
          <w:p w:rsidR="00437600" w:rsidRDefault="00437600">
            <w:pPr>
              <w:spacing w:before="1" w:line="160" w:lineRule="exact"/>
              <w:rPr>
                <w:sz w:val="16"/>
                <w:szCs w:val="16"/>
              </w:rPr>
            </w:pPr>
          </w:p>
          <w:p w:rsidR="00437600" w:rsidRDefault="009869F2">
            <w:pPr>
              <w:spacing w:line="200" w:lineRule="exact"/>
              <w:ind w:left="148" w:right="151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ибав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љ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 се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по с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ужб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ј д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и</w:t>
            </w:r>
          </w:p>
        </w:tc>
        <w:tc>
          <w:tcPr>
            <w:tcW w:w="17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BE4F0"/>
          </w:tcPr>
          <w:p w:rsidR="00437600" w:rsidRDefault="00437600">
            <w:pPr>
              <w:spacing w:before="1" w:line="160" w:lineRule="exact"/>
              <w:rPr>
                <w:sz w:val="16"/>
                <w:szCs w:val="16"/>
              </w:rPr>
            </w:pPr>
          </w:p>
          <w:p w:rsidR="00437600" w:rsidRDefault="009869F2">
            <w:pPr>
              <w:spacing w:line="200" w:lineRule="exact"/>
              <w:ind w:left="132" w:right="133" w:firstLine="1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ци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ји се т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аже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по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б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ј д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и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з д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ку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м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</w:t>
            </w:r>
          </w:p>
        </w:tc>
        <w:tc>
          <w:tcPr>
            <w:tcW w:w="15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BE4F0"/>
          </w:tcPr>
          <w:p w:rsidR="00437600" w:rsidRDefault="00437600">
            <w:pPr>
              <w:spacing w:before="4" w:line="260" w:lineRule="exact"/>
              <w:rPr>
                <w:sz w:val="26"/>
                <w:szCs w:val="26"/>
              </w:rPr>
            </w:pPr>
          </w:p>
          <w:p w:rsidR="00437600" w:rsidRDefault="009869F2">
            <w:pPr>
              <w:spacing w:line="200" w:lineRule="exact"/>
              <w:ind w:left="329" w:right="330" w:firstLine="1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ди с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ужб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 xml:space="preserve">ну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евиденцију</w:t>
            </w:r>
          </w:p>
        </w:tc>
        <w:tc>
          <w:tcPr>
            <w:tcW w:w="1113" w:type="dxa"/>
            <w:vMerge/>
            <w:tcBorders>
              <w:left w:val="single" w:sz="5" w:space="0" w:color="000000"/>
              <w:bottom w:val="nil"/>
              <w:right w:val="single" w:sz="5" w:space="0" w:color="FF0000"/>
            </w:tcBorders>
            <w:shd w:val="clear" w:color="auto" w:fill="DBE4F0"/>
          </w:tcPr>
          <w:p w:rsidR="00437600" w:rsidRDefault="00437600"/>
        </w:tc>
        <w:tc>
          <w:tcPr>
            <w:tcW w:w="2614" w:type="dxa"/>
            <w:vMerge/>
            <w:tcBorders>
              <w:left w:val="single" w:sz="5" w:space="0" w:color="FF0000"/>
              <w:bottom w:val="nil"/>
              <w:right w:val="single" w:sz="5" w:space="0" w:color="000000"/>
            </w:tcBorders>
            <w:shd w:val="clear" w:color="auto" w:fill="DBE4F0"/>
          </w:tcPr>
          <w:p w:rsidR="00437600" w:rsidRDefault="00437600"/>
        </w:tc>
      </w:tr>
      <w:tr w:rsidR="00437600">
        <w:trPr>
          <w:trHeight w:hRule="exact" w:val="1162"/>
        </w:trPr>
        <w:tc>
          <w:tcPr>
            <w:tcW w:w="2288" w:type="dxa"/>
            <w:vMerge w:val="restart"/>
            <w:tcBorders>
              <w:top w:val="nil"/>
              <w:left w:val="single" w:sz="5" w:space="0" w:color="000000"/>
              <w:right w:val="single" w:sz="5" w:space="0" w:color="000000"/>
            </w:tcBorders>
          </w:tcPr>
          <w:p w:rsidR="00437600" w:rsidRDefault="00437600"/>
        </w:tc>
        <w:tc>
          <w:tcPr>
            <w:tcW w:w="1121" w:type="dxa"/>
            <w:vMerge w:val="restart"/>
            <w:tcBorders>
              <w:top w:val="nil"/>
              <w:left w:val="single" w:sz="5" w:space="0" w:color="000000"/>
              <w:right w:val="single" w:sz="5" w:space="0" w:color="000000"/>
            </w:tcBorders>
          </w:tcPr>
          <w:p w:rsidR="00437600" w:rsidRDefault="00437600"/>
        </w:tc>
        <w:tc>
          <w:tcPr>
            <w:tcW w:w="1333" w:type="dxa"/>
            <w:vMerge w:val="restart"/>
            <w:tcBorders>
              <w:top w:val="nil"/>
              <w:left w:val="single" w:sz="5" w:space="0" w:color="000000"/>
              <w:right w:val="single" w:sz="5" w:space="0" w:color="000000"/>
            </w:tcBorders>
          </w:tcPr>
          <w:p w:rsidR="00437600" w:rsidRDefault="00437600"/>
        </w:tc>
        <w:tc>
          <w:tcPr>
            <w:tcW w:w="24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37600" w:rsidRDefault="009869F2">
            <w:pPr>
              <w:spacing w:line="200" w:lineRule="exact"/>
              <w:ind w:left="102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 xml:space="preserve">3.    </w:t>
            </w:r>
            <w:r>
              <w:rPr>
                <w:rFonts w:ascii="Arial" w:eastAsia="Arial" w:hAnsi="Arial" w:cs="Arial"/>
                <w:spacing w:val="37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Б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анк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рска</w:t>
            </w:r>
            <w:r>
              <w:rPr>
                <w:rFonts w:ascii="Arial" w:eastAsia="Arial" w:hAnsi="Arial" w:cs="Arial"/>
                <w:spacing w:val="5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г</w:t>
            </w:r>
            <w:r>
              <w:rPr>
                <w:rFonts w:ascii="Arial" w:eastAsia="Arial" w:hAnsi="Arial" w:cs="Arial"/>
                <w:spacing w:val="2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ци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ј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/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до</w:t>
            </w:r>
            <w:r>
              <w:rPr>
                <w:rFonts w:ascii="Arial" w:eastAsia="Arial" w:hAnsi="Arial" w:cs="Arial"/>
                <w:spacing w:val="3"/>
                <w:w w:val="81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аз</w:t>
            </w:r>
          </w:p>
          <w:p w:rsidR="00437600" w:rsidRDefault="009869F2">
            <w:pPr>
              <w:spacing w:before="30" w:line="275" w:lineRule="auto"/>
              <w:ind w:left="462" w:right="122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о у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лати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ч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spacing w:val="2"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х</w:t>
            </w:r>
            <w:r>
              <w:rPr>
                <w:rFonts w:ascii="Arial" w:eastAsia="Arial" w:hAnsi="Arial" w:cs="Arial"/>
                <w:spacing w:val="9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об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аве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а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ко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ј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тходе</w:t>
            </w:r>
            <w:r>
              <w:rPr>
                <w:rFonts w:ascii="Arial" w:eastAsia="Arial" w:hAnsi="Arial" w:cs="Arial"/>
                <w:spacing w:val="3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здавању од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об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ња</w:t>
            </w:r>
          </w:p>
        </w:tc>
        <w:tc>
          <w:tcPr>
            <w:tcW w:w="10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FF0000"/>
            </w:tcBorders>
          </w:tcPr>
          <w:p w:rsidR="00437600" w:rsidRDefault="009869F2">
            <w:pPr>
              <w:spacing w:line="200" w:lineRule="exact"/>
              <w:ind w:left="428" w:right="367"/>
              <w:jc w:val="center"/>
              <w:rPr>
                <w:rFonts w:ascii="Segoe UI Symbol" w:eastAsia="Segoe UI Symbol" w:hAnsi="Segoe UI Symbol" w:cs="Segoe UI Symbol"/>
                <w:sz w:val="18"/>
                <w:szCs w:val="18"/>
              </w:rPr>
            </w:pPr>
            <w:r>
              <w:rPr>
                <w:rFonts w:ascii="Segoe UI Symbol" w:eastAsia="Segoe UI Symbol" w:hAnsi="Segoe UI Symbol" w:cs="Segoe UI Symbol"/>
                <w:w w:val="104"/>
                <w:sz w:val="18"/>
                <w:szCs w:val="18"/>
              </w:rPr>
              <w:t>✓</w:t>
            </w:r>
          </w:p>
        </w:tc>
        <w:tc>
          <w:tcPr>
            <w:tcW w:w="1120" w:type="dxa"/>
            <w:tcBorders>
              <w:top w:val="single" w:sz="5" w:space="0" w:color="000000"/>
              <w:left w:val="single" w:sz="5" w:space="0" w:color="FF0000"/>
              <w:bottom w:val="single" w:sz="5" w:space="0" w:color="000000"/>
              <w:right w:val="single" w:sz="5" w:space="0" w:color="000000"/>
            </w:tcBorders>
          </w:tcPr>
          <w:p w:rsidR="00437600" w:rsidRDefault="00437600"/>
        </w:tc>
        <w:tc>
          <w:tcPr>
            <w:tcW w:w="17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37600" w:rsidRDefault="00437600"/>
        </w:tc>
        <w:tc>
          <w:tcPr>
            <w:tcW w:w="15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37600" w:rsidRDefault="00437600"/>
        </w:tc>
        <w:tc>
          <w:tcPr>
            <w:tcW w:w="1113" w:type="dxa"/>
            <w:vMerge w:val="restart"/>
            <w:tcBorders>
              <w:top w:val="nil"/>
              <w:left w:val="single" w:sz="5" w:space="0" w:color="000000"/>
              <w:right w:val="single" w:sz="5" w:space="0" w:color="FF0000"/>
            </w:tcBorders>
          </w:tcPr>
          <w:p w:rsidR="00437600" w:rsidRDefault="00437600"/>
        </w:tc>
        <w:tc>
          <w:tcPr>
            <w:tcW w:w="2614" w:type="dxa"/>
            <w:vMerge w:val="restart"/>
            <w:tcBorders>
              <w:top w:val="nil"/>
              <w:left w:val="single" w:sz="5" w:space="0" w:color="FF0000"/>
              <w:right w:val="single" w:sz="5" w:space="0" w:color="000000"/>
            </w:tcBorders>
          </w:tcPr>
          <w:p w:rsidR="00437600" w:rsidRDefault="00437600"/>
        </w:tc>
      </w:tr>
      <w:tr w:rsidR="00437600">
        <w:trPr>
          <w:trHeight w:hRule="exact" w:val="842"/>
        </w:trPr>
        <w:tc>
          <w:tcPr>
            <w:tcW w:w="2288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37600" w:rsidRDefault="00437600"/>
        </w:tc>
        <w:tc>
          <w:tcPr>
            <w:tcW w:w="1121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37600" w:rsidRDefault="00437600"/>
        </w:tc>
        <w:tc>
          <w:tcPr>
            <w:tcW w:w="1333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37600" w:rsidRDefault="00437600"/>
        </w:tc>
        <w:tc>
          <w:tcPr>
            <w:tcW w:w="24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37600" w:rsidRDefault="009869F2">
            <w:pPr>
              <w:spacing w:line="200" w:lineRule="exact"/>
              <w:ind w:left="90" w:right="246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 xml:space="preserve">4.  </w:t>
            </w:r>
            <w:r>
              <w:rPr>
                <w:rFonts w:ascii="Arial" w:eastAsia="Arial" w:hAnsi="Arial" w:cs="Arial"/>
                <w:spacing w:val="29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ка</w:t>
            </w:r>
            <w:r>
              <w:rPr>
                <w:rFonts w:ascii="Arial" w:eastAsia="Arial" w:hAnsi="Arial" w:cs="Arial"/>
                <w:spacing w:val="3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о додели</w:t>
            </w:r>
            <w:r>
              <w:rPr>
                <w:rFonts w:ascii="Arial" w:eastAsia="Arial" w:hAnsi="Arial" w:cs="Arial"/>
                <w:spacing w:val="6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м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еста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за</w:t>
            </w:r>
          </w:p>
          <w:p w:rsidR="00437600" w:rsidRDefault="009869F2">
            <w:pPr>
              <w:spacing w:before="30"/>
              <w:ind w:left="361" w:right="688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ост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вљ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ање</w:t>
            </w:r>
            <w:r>
              <w:rPr>
                <w:rFonts w:ascii="Arial" w:eastAsia="Arial" w:hAnsi="Arial" w:cs="Arial"/>
                <w:spacing w:val="6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оска</w:t>
            </w:r>
          </w:p>
        </w:tc>
        <w:tc>
          <w:tcPr>
            <w:tcW w:w="10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FF0000"/>
            </w:tcBorders>
          </w:tcPr>
          <w:p w:rsidR="00437600" w:rsidRDefault="00437600"/>
        </w:tc>
        <w:tc>
          <w:tcPr>
            <w:tcW w:w="1120" w:type="dxa"/>
            <w:tcBorders>
              <w:top w:val="single" w:sz="5" w:space="0" w:color="000000"/>
              <w:left w:val="single" w:sz="5" w:space="0" w:color="FF0000"/>
              <w:bottom w:val="single" w:sz="5" w:space="0" w:color="000000"/>
              <w:right w:val="single" w:sz="5" w:space="0" w:color="000000"/>
            </w:tcBorders>
          </w:tcPr>
          <w:p w:rsidR="00437600" w:rsidRDefault="009869F2">
            <w:pPr>
              <w:spacing w:line="200" w:lineRule="exact"/>
              <w:ind w:left="265"/>
              <w:rPr>
                <w:rFonts w:ascii="Segoe UI Symbol" w:eastAsia="Segoe UI Symbol" w:hAnsi="Segoe UI Symbol" w:cs="Segoe UI Symbol"/>
                <w:sz w:val="18"/>
                <w:szCs w:val="18"/>
              </w:rPr>
            </w:pPr>
            <w:r>
              <w:rPr>
                <w:rFonts w:ascii="Segoe UI Symbol" w:eastAsia="Segoe UI Symbol" w:hAnsi="Segoe UI Symbol" w:cs="Segoe UI Symbol"/>
                <w:w w:val="104"/>
                <w:sz w:val="18"/>
                <w:szCs w:val="18"/>
              </w:rPr>
              <w:t>✓</w:t>
            </w:r>
          </w:p>
        </w:tc>
        <w:tc>
          <w:tcPr>
            <w:tcW w:w="17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37600" w:rsidRDefault="009869F2">
            <w:pPr>
              <w:spacing w:line="200" w:lineRule="exact"/>
              <w:ind w:left="177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 xml:space="preserve">Основ </w:t>
            </w:r>
            <w:r>
              <w:rPr>
                <w:rFonts w:ascii="Arial" w:eastAsia="Arial" w:hAnsi="Arial" w:cs="Arial"/>
                <w:spacing w:val="28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 xml:space="preserve">за </w:t>
            </w:r>
            <w:r>
              <w:rPr>
                <w:rFonts w:ascii="Arial" w:eastAsia="Arial" w:hAnsi="Arial" w:cs="Arial"/>
                <w:spacing w:val="22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здавање</w:t>
            </w:r>
          </w:p>
          <w:p w:rsidR="00437600" w:rsidRDefault="009869F2">
            <w:pPr>
              <w:spacing w:before="30"/>
              <w:ind w:left="136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еш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ења</w:t>
            </w:r>
          </w:p>
        </w:tc>
        <w:tc>
          <w:tcPr>
            <w:tcW w:w="15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37600" w:rsidRDefault="009869F2">
            <w:pPr>
              <w:spacing w:line="200" w:lineRule="exact"/>
              <w:ind w:left="168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Гр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ка/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опш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к</w:t>
            </w:r>
          </w:p>
          <w:p w:rsidR="00437600" w:rsidRDefault="009869F2">
            <w:pPr>
              <w:spacing w:before="30"/>
              <w:ind w:left="168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а</w:t>
            </w:r>
          </w:p>
        </w:tc>
        <w:tc>
          <w:tcPr>
            <w:tcW w:w="1113" w:type="dxa"/>
            <w:vMerge/>
            <w:tcBorders>
              <w:left w:val="single" w:sz="5" w:space="0" w:color="000000"/>
              <w:right w:val="single" w:sz="5" w:space="0" w:color="FF0000"/>
            </w:tcBorders>
          </w:tcPr>
          <w:p w:rsidR="00437600" w:rsidRDefault="00437600"/>
        </w:tc>
        <w:tc>
          <w:tcPr>
            <w:tcW w:w="2614" w:type="dxa"/>
            <w:vMerge/>
            <w:tcBorders>
              <w:left w:val="single" w:sz="5" w:space="0" w:color="FF0000"/>
              <w:right w:val="single" w:sz="5" w:space="0" w:color="000000"/>
            </w:tcBorders>
          </w:tcPr>
          <w:p w:rsidR="00437600" w:rsidRDefault="00437600"/>
        </w:tc>
      </w:tr>
      <w:tr w:rsidR="00437600">
        <w:trPr>
          <w:trHeight w:hRule="exact" w:val="1160"/>
        </w:trPr>
        <w:tc>
          <w:tcPr>
            <w:tcW w:w="2288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37600" w:rsidRDefault="00437600"/>
        </w:tc>
        <w:tc>
          <w:tcPr>
            <w:tcW w:w="1121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37600" w:rsidRDefault="00437600"/>
        </w:tc>
        <w:tc>
          <w:tcPr>
            <w:tcW w:w="1333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37600" w:rsidRDefault="00437600"/>
        </w:tc>
        <w:tc>
          <w:tcPr>
            <w:tcW w:w="24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37600" w:rsidRDefault="009869F2">
            <w:pPr>
              <w:spacing w:line="200" w:lineRule="exact"/>
              <w:ind w:left="102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 xml:space="preserve">5.    </w:t>
            </w:r>
            <w:r>
              <w:rPr>
                <w:rFonts w:ascii="Arial" w:eastAsia="Arial" w:hAnsi="Arial" w:cs="Arial"/>
                <w:spacing w:val="37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г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овор</w:t>
            </w:r>
            <w:r>
              <w:rPr>
                <w:rFonts w:ascii="Arial" w:eastAsia="Arial" w:hAnsi="Arial" w:cs="Arial"/>
                <w:spacing w:val="5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 xml:space="preserve">о </w:t>
            </w:r>
            <w:r>
              <w:rPr>
                <w:rFonts w:ascii="Arial" w:eastAsia="Arial" w:hAnsi="Arial" w:cs="Arial"/>
                <w:spacing w:val="2"/>
                <w:w w:val="81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акупу</w:t>
            </w:r>
            <w:r>
              <w:rPr>
                <w:rFonts w:ascii="Arial" w:eastAsia="Arial" w:hAnsi="Arial" w:cs="Arial"/>
                <w:spacing w:val="5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ј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авне</w:t>
            </w:r>
          </w:p>
          <w:p w:rsidR="00437600" w:rsidRDefault="009869F2">
            <w:pPr>
              <w:spacing w:before="30" w:line="275" w:lineRule="auto"/>
              <w:ind w:left="462" w:right="624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овр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ши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не</w:t>
            </w:r>
            <w:r>
              <w:rPr>
                <w:rFonts w:ascii="Arial" w:eastAsia="Arial" w:hAnsi="Arial" w:cs="Arial"/>
                <w:spacing w:val="10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ди 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ост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вљ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ања</w:t>
            </w:r>
            <w:r>
              <w:rPr>
                <w:rFonts w:ascii="Arial" w:eastAsia="Arial" w:hAnsi="Arial" w:cs="Arial"/>
                <w:spacing w:val="6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оска</w:t>
            </w:r>
          </w:p>
        </w:tc>
        <w:tc>
          <w:tcPr>
            <w:tcW w:w="10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FF0000"/>
            </w:tcBorders>
          </w:tcPr>
          <w:p w:rsidR="00437600" w:rsidRDefault="00437600"/>
        </w:tc>
        <w:tc>
          <w:tcPr>
            <w:tcW w:w="1120" w:type="dxa"/>
            <w:tcBorders>
              <w:top w:val="single" w:sz="5" w:space="0" w:color="000000"/>
              <w:left w:val="single" w:sz="5" w:space="0" w:color="FF0000"/>
              <w:bottom w:val="single" w:sz="5" w:space="0" w:color="000000"/>
              <w:right w:val="single" w:sz="5" w:space="0" w:color="000000"/>
            </w:tcBorders>
          </w:tcPr>
          <w:p w:rsidR="00437600" w:rsidRDefault="009869F2">
            <w:pPr>
              <w:spacing w:line="200" w:lineRule="exact"/>
              <w:ind w:left="265"/>
              <w:rPr>
                <w:rFonts w:ascii="Segoe UI Symbol" w:eastAsia="Segoe UI Symbol" w:hAnsi="Segoe UI Symbol" w:cs="Segoe UI Symbol"/>
                <w:sz w:val="18"/>
                <w:szCs w:val="18"/>
              </w:rPr>
            </w:pPr>
            <w:r>
              <w:rPr>
                <w:rFonts w:ascii="Segoe UI Symbol" w:eastAsia="Segoe UI Symbol" w:hAnsi="Segoe UI Symbol" w:cs="Segoe UI Symbol"/>
                <w:w w:val="104"/>
                <w:sz w:val="18"/>
                <w:szCs w:val="18"/>
              </w:rPr>
              <w:t>✓</w:t>
            </w:r>
          </w:p>
        </w:tc>
        <w:tc>
          <w:tcPr>
            <w:tcW w:w="17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37600" w:rsidRDefault="009869F2">
            <w:pPr>
              <w:spacing w:line="200" w:lineRule="exact"/>
              <w:ind w:left="354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нов</w:t>
            </w:r>
            <w:r>
              <w:rPr>
                <w:rFonts w:ascii="Arial" w:eastAsia="Arial" w:hAnsi="Arial" w:cs="Arial"/>
                <w:spacing w:val="6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за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ће</w:t>
            </w:r>
          </w:p>
          <w:p w:rsidR="00437600" w:rsidRDefault="009869F2">
            <w:pPr>
              <w:spacing w:before="30" w:line="275" w:lineRule="auto"/>
              <w:ind w:left="354" w:right="107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ј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авне</w:t>
            </w:r>
            <w:r>
              <w:rPr>
                <w:rFonts w:ascii="Arial" w:eastAsia="Arial" w:hAnsi="Arial" w:cs="Arial"/>
                <w:spacing w:val="5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овр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ши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не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ди</w:t>
            </w:r>
            <w:r>
              <w:rPr>
                <w:rFonts w:ascii="Arial" w:eastAsia="Arial" w:hAnsi="Arial" w:cs="Arial"/>
                <w:spacing w:val="3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ост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вљ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ења о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б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ј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екта</w:t>
            </w:r>
          </w:p>
        </w:tc>
        <w:tc>
          <w:tcPr>
            <w:tcW w:w="15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37600" w:rsidRDefault="009869F2">
            <w:pPr>
              <w:spacing w:before="2" w:line="200" w:lineRule="exact"/>
              <w:ind w:left="103" w:right="81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Гр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ка/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опш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 xml:space="preserve">ка 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а</w:t>
            </w:r>
          </w:p>
        </w:tc>
        <w:tc>
          <w:tcPr>
            <w:tcW w:w="1113" w:type="dxa"/>
            <w:vMerge/>
            <w:tcBorders>
              <w:left w:val="single" w:sz="5" w:space="0" w:color="000000"/>
              <w:right w:val="single" w:sz="5" w:space="0" w:color="FF0000"/>
            </w:tcBorders>
          </w:tcPr>
          <w:p w:rsidR="00437600" w:rsidRDefault="00437600"/>
        </w:tc>
        <w:tc>
          <w:tcPr>
            <w:tcW w:w="2614" w:type="dxa"/>
            <w:vMerge/>
            <w:tcBorders>
              <w:left w:val="single" w:sz="5" w:space="0" w:color="FF0000"/>
              <w:right w:val="single" w:sz="5" w:space="0" w:color="000000"/>
            </w:tcBorders>
          </w:tcPr>
          <w:p w:rsidR="00437600" w:rsidRDefault="00437600"/>
        </w:tc>
      </w:tr>
      <w:tr w:rsidR="00437600">
        <w:trPr>
          <w:trHeight w:hRule="exact" w:val="878"/>
        </w:trPr>
        <w:tc>
          <w:tcPr>
            <w:tcW w:w="2288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37600" w:rsidRDefault="00437600"/>
        </w:tc>
        <w:tc>
          <w:tcPr>
            <w:tcW w:w="1121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37600" w:rsidRDefault="00437600"/>
        </w:tc>
        <w:tc>
          <w:tcPr>
            <w:tcW w:w="1333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437600" w:rsidRDefault="00437600"/>
        </w:tc>
        <w:tc>
          <w:tcPr>
            <w:tcW w:w="24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37600" w:rsidRDefault="009869F2">
            <w:pPr>
              <w:spacing w:line="200" w:lineRule="exact"/>
              <w:ind w:left="102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 xml:space="preserve">6.    </w:t>
            </w:r>
            <w:r>
              <w:rPr>
                <w:rFonts w:ascii="Arial" w:eastAsia="Arial" w:hAnsi="Arial" w:cs="Arial"/>
                <w:spacing w:val="11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ок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з о упла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 xml:space="preserve">и </w:t>
            </w:r>
            <w:r>
              <w:rPr>
                <w:rFonts w:ascii="Arial" w:eastAsia="Arial" w:hAnsi="Arial" w:cs="Arial"/>
                <w:spacing w:val="2"/>
                <w:w w:val="82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акнаде</w:t>
            </w:r>
          </w:p>
        </w:tc>
        <w:tc>
          <w:tcPr>
            <w:tcW w:w="10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FF0000"/>
            </w:tcBorders>
          </w:tcPr>
          <w:p w:rsidR="00437600" w:rsidRDefault="009869F2">
            <w:pPr>
              <w:spacing w:line="200" w:lineRule="exact"/>
              <w:ind w:left="428" w:right="367"/>
              <w:jc w:val="center"/>
              <w:rPr>
                <w:rFonts w:ascii="Segoe UI Symbol" w:eastAsia="Segoe UI Symbol" w:hAnsi="Segoe UI Symbol" w:cs="Segoe UI Symbol"/>
                <w:sz w:val="18"/>
                <w:szCs w:val="18"/>
              </w:rPr>
            </w:pPr>
            <w:r>
              <w:rPr>
                <w:rFonts w:ascii="Segoe UI Symbol" w:eastAsia="Segoe UI Symbol" w:hAnsi="Segoe UI Symbol" w:cs="Segoe UI Symbol"/>
                <w:w w:val="104"/>
                <w:sz w:val="18"/>
                <w:szCs w:val="18"/>
              </w:rPr>
              <w:t>✓</w:t>
            </w:r>
          </w:p>
        </w:tc>
        <w:tc>
          <w:tcPr>
            <w:tcW w:w="1120" w:type="dxa"/>
            <w:tcBorders>
              <w:top w:val="single" w:sz="5" w:space="0" w:color="000000"/>
              <w:left w:val="single" w:sz="5" w:space="0" w:color="FF0000"/>
              <w:bottom w:val="single" w:sz="5" w:space="0" w:color="000000"/>
              <w:right w:val="single" w:sz="5" w:space="0" w:color="000000"/>
            </w:tcBorders>
          </w:tcPr>
          <w:p w:rsidR="00437600" w:rsidRDefault="00437600"/>
        </w:tc>
        <w:tc>
          <w:tcPr>
            <w:tcW w:w="17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37600" w:rsidRDefault="00437600"/>
        </w:tc>
        <w:tc>
          <w:tcPr>
            <w:tcW w:w="15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37600" w:rsidRDefault="00437600"/>
        </w:tc>
        <w:tc>
          <w:tcPr>
            <w:tcW w:w="1113" w:type="dxa"/>
            <w:vMerge/>
            <w:tcBorders>
              <w:left w:val="single" w:sz="5" w:space="0" w:color="000000"/>
              <w:right w:val="single" w:sz="5" w:space="0" w:color="FF0000"/>
            </w:tcBorders>
          </w:tcPr>
          <w:p w:rsidR="00437600" w:rsidRDefault="00437600"/>
        </w:tc>
        <w:tc>
          <w:tcPr>
            <w:tcW w:w="2614" w:type="dxa"/>
            <w:vMerge/>
            <w:tcBorders>
              <w:left w:val="single" w:sz="5" w:space="0" w:color="FF0000"/>
              <w:right w:val="single" w:sz="5" w:space="0" w:color="000000"/>
            </w:tcBorders>
          </w:tcPr>
          <w:p w:rsidR="00437600" w:rsidRDefault="00437600"/>
        </w:tc>
      </w:tr>
      <w:tr w:rsidR="00437600">
        <w:trPr>
          <w:trHeight w:hRule="exact" w:val="931"/>
        </w:trPr>
        <w:tc>
          <w:tcPr>
            <w:tcW w:w="2288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37600" w:rsidRDefault="00437600"/>
        </w:tc>
        <w:tc>
          <w:tcPr>
            <w:tcW w:w="1121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37600" w:rsidRDefault="00437600"/>
        </w:tc>
        <w:tc>
          <w:tcPr>
            <w:tcW w:w="1333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37600" w:rsidRDefault="00437600"/>
        </w:tc>
        <w:tc>
          <w:tcPr>
            <w:tcW w:w="24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37600" w:rsidRDefault="009869F2">
            <w:pPr>
              <w:spacing w:line="200" w:lineRule="exact"/>
              <w:ind w:left="102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 xml:space="preserve">7.    </w:t>
            </w:r>
            <w:r>
              <w:rPr>
                <w:rFonts w:ascii="Arial" w:eastAsia="Arial" w:hAnsi="Arial" w:cs="Arial"/>
                <w:spacing w:val="37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ок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з о упла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и</w:t>
            </w:r>
          </w:p>
          <w:p w:rsidR="00437600" w:rsidRDefault="009869F2">
            <w:pPr>
              <w:spacing w:before="30" w:line="275" w:lineRule="auto"/>
              <w:ind w:left="462" w:right="371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г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ке/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ш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ке ад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ми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ст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spacing w:val="2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не</w:t>
            </w:r>
            <w:r>
              <w:rPr>
                <w:rFonts w:ascii="Arial" w:eastAsia="Arial" w:hAnsi="Arial" w:cs="Arial"/>
                <w:spacing w:val="10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е</w:t>
            </w:r>
          </w:p>
        </w:tc>
        <w:tc>
          <w:tcPr>
            <w:tcW w:w="10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FF0000"/>
            </w:tcBorders>
          </w:tcPr>
          <w:p w:rsidR="00437600" w:rsidRDefault="009869F2">
            <w:pPr>
              <w:spacing w:line="200" w:lineRule="exact"/>
              <w:ind w:left="428" w:right="367"/>
              <w:jc w:val="center"/>
              <w:rPr>
                <w:rFonts w:ascii="Segoe UI Symbol" w:eastAsia="Segoe UI Symbol" w:hAnsi="Segoe UI Symbol" w:cs="Segoe UI Symbol"/>
                <w:sz w:val="18"/>
                <w:szCs w:val="18"/>
              </w:rPr>
            </w:pPr>
            <w:r>
              <w:rPr>
                <w:rFonts w:ascii="Segoe UI Symbol" w:eastAsia="Segoe UI Symbol" w:hAnsi="Segoe UI Symbol" w:cs="Segoe UI Symbol"/>
                <w:w w:val="104"/>
                <w:sz w:val="18"/>
                <w:szCs w:val="18"/>
              </w:rPr>
              <w:t>✓</w:t>
            </w:r>
          </w:p>
        </w:tc>
        <w:tc>
          <w:tcPr>
            <w:tcW w:w="1120" w:type="dxa"/>
            <w:tcBorders>
              <w:top w:val="single" w:sz="5" w:space="0" w:color="000000"/>
              <w:left w:val="single" w:sz="5" w:space="0" w:color="FF0000"/>
              <w:bottom w:val="single" w:sz="5" w:space="0" w:color="FF0000"/>
              <w:right w:val="single" w:sz="5" w:space="0" w:color="000000"/>
            </w:tcBorders>
          </w:tcPr>
          <w:p w:rsidR="00437600" w:rsidRDefault="00437600"/>
        </w:tc>
        <w:tc>
          <w:tcPr>
            <w:tcW w:w="1757" w:type="dxa"/>
            <w:tcBorders>
              <w:top w:val="single" w:sz="5" w:space="0" w:color="000000"/>
              <w:left w:val="single" w:sz="5" w:space="0" w:color="000000"/>
              <w:bottom w:val="single" w:sz="5" w:space="0" w:color="FF0000"/>
              <w:right w:val="single" w:sz="5" w:space="0" w:color="000000"/>
            </w:tcBorders>
          </w:tcPr>
          <w:p w:rsidR="00437600" w:rsidRDefault="00437600"/>
        </w:tc>
        <w:tc>
          <w:tcPr>
            <w:tcW w:w="1546" w:type="dxa"/>
            <w:tcBorders>
              <w:top w:val="single" w:sz="5" w:space="0" w:color="000000"/>
              <w:left w:val="single" w:sz="5" w:space="0" w:color="000000"/>
              <w:bottom w:val="single" w:sz="5" w:space="0" w:color="FF0000"/>
              <w:right w:val="single" w:sz="5" w:space="0" w:color="000000"/>
            </w:tcBorders>
          </w:tcPr>
          <w:p w:rsidR="00437600" w:rsidRDefault="00437600"/>
        </w:tc>
        <w:tc>
          <w:tcPr>
            <w:tcW w:w="1113" w:type="dxa"/>
            <w:vMerge/>
            <w:tcBorders>
              <w:left w:val="single" w:sz="5" w:space="0" w:color="000000"/>
              <w:bottom w:val="single" w:sz="5" w:space="0" w:color="FF0000"/>
              <w:right w:val="single" w:sz="5" w:space="0" w:color="FF0000"/>
            </w:tcBorders>
          </w:tcPr>
          <w:p w:rsidR="00437600" w:rsidRDefault="00437600"/>
        </w:tc>
        <w:tc>
          <w:tcPr>
            <w:tcW w:w="2614" w:type="dxa"/>
            <w:vMerge/>
            <w:tcBorders>
              <w:left w:val="single" w:sz="5" w:space="0" w:color="FF0000"/>
              <w:bottom w:val="single" w:sz="5" w:space="0" w:color="000000"/>
              <w:right w:val="single" w:sz="5" w:space="0" w:color="000000"/>
            </w:tcBorders>
          </w:tcPr>
          <w:p w:rsidR="00437600" w:rsidRDefault="00437600"/>
        </w:tc>
      </w:tr>
      <w:tr w:rsidR="00437600">
        <w:trPr>
          <w:trHeight w:hRule="exact" w:val="1390"/>
        </w:trPr>
        <w:tc>
          <w:tcPr>
            <w:tcW w:w="228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37600" w:rsidRDefault="009869F2">
            <w:pPr>
              <w:spacing w:before="10"/>
              <w:ind w:left="102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 xml:space="preserve">2 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ј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ем</w:t>
            </w:r>
            <w:r>
              <w:rPr>
                <w:rFonts w:ascii="Arial" w:eastAsia="Arial" w:hAnsi="Arial" w:cs="Arial"/>
                <w:spacing w:val="7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х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а</w:t>
            </w:r>
          </w:p>
        </w:tc>
        <w:tc>
          <w:tcPr>
            <w:tcW w:w="112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37600" w:rsidRDefault="009869F2">
            <w:pPr>
              <w:spacing w:before="10"/>
              <w:ind w:left="313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Од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м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ах</w:t>
            </w:r>
          </w:p>
        </w:tc>
        <w:tc>
          <w:tcPr>
            <w:tcW w:w="13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37600" w:rsidRDefault="009869F2">
            <w:pPr>
              <w:spacing w:before="10"/>
              <w:ind w:left="10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Пи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са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ц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а</w:t>
            </w:r>
          </w:p>
          <w:p w:rsidR="00437600" w:rsidRDefault="009869F2">
            <w:pPr>
              <w:spacing w:before="2" w:line="200" w:lineRule="exact"/>
              <w:ind w:left="100" w:right="32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/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г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ан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надлеж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spacing w:val="9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за</w:t>
            </w:r>
          </w:p>
          <w:p w:rsidR="00437600" w:rsidRDefault="009869F2">
            <w:pPr>
              <w:spacing w:line="200" w:lineRule="exact"/>
              <w:ind w:left="10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ј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ем</w:t>
            </w:r>
          </w:p>
          <w:p w:rsidR="00437600" w:rsidRDefault="009869F2">
            <w:pPr>
              <w:spacing w:before="3" w:line="200" w:lineRule="exact"/>
              <w:ind w:left="100" w:right="477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одн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 xml:space="preserve">ака 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ан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ка</w:t>
            </w:r>
          </w:p>
        </w:tc>
        <w:tc>
          <w:tcPr>
            <w:tcW w:w="24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37600" w:rsidRDefault="00437600"/>
        </w:tc>
        <w:tc>
          <w:tcPr>
            <w:tcW w:w="10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37600" w:rsidRDefault="00437600"/>
        </w:tc>
        <w:tc>
          <w:tcPr>
            <w:tcW w:w="1120" w:type="dxa"/>
            <w:tcBorders>
              <w:top w:val="single" w:sz="5" w:space="0" w:color="FF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37600" w:rsidRDefault="00437600"/>
        </w:tc>
        <w:tc>
          <w:tcPr>
            <w:tcW w:w="1757" w:type="dxa"/>
            <w:tcBorders>
              <w:top w:val="single" w:sz="5" w:space="0" w:color="FF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37600" w:rsidRDefault="00437600"/>
        </w:tc>
        <w:tc>
          <w:tcPr>
            <w:tcW w:w="1546" w:type="dxa"/>
            <w:tcBorders>
              <w:top w:val="single" w:sz="5" w:space="0" w:color="FF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37600" w:rsidRDefault="00437600"/>
        </w:tc>
        <w:tc>
          <w:tcPr>
            <w:tcW w:w="1113" w:type="dxa"/>
            <w:tcBorders>
              <w:top w:val="single" w:sz="5" w:space="0" w:color="FF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37600" w:rsidRDefault="00437600"/>
        </w:tc>
        <w:tc>
          <w:tcPr>
            <w:tcW w:w="261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37600" w:rsidRDefault="009869F2">
            <w:pPr>
              <w:spacing w:before="10"/>
              <w:ind w:left="110" w:right="415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ба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канце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ар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ј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м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ва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њ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0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г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3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рж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авне у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аве</w:t>
            </w:r>
            <w:r>
              <w:rPr>
                <w:rFonts w:ascii="Arial" w:eastAsia="Arial" w:hAnsi="Arial" w:cs="Arial"/>
                <w:b/>
                <w:spacing w:val="-3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/ 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тво</w:t>
            </w:r>
            <w:r>
              <w:rPr>
                <w:rFonts w:ascii="Arial" w:eastAsia="Arial" w:hAnsi="Arial" w:cs="Arial"/>
                <w:b/>
                <w:spacing w:val="-2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о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ка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цел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ијск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м</w:t>
            </w:r>
            <w:r>
              <w:rPr>
                <w:rFonts w:ascii="Arial" w:eastAsia="Arial" w:hAnsi="Arial" w:cs="Arial"/>
                <w:b/>
                <w:spacing w:val="14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посл</w:t>
            </w:r>
            <w:r>
              <w:rPr>
                <w:rFonts w:ascii="Arial" w:eastAsia="Arial" w:hAnsi="Arial" w:cs="Arial"/>
                <w:b/>
                <w:spacing w:val="-2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ва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њ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у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орг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-3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рж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авне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 xml:space="preserve"> у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аве</w:t>
            </w:r>
          </w:p>
        </w:tc>
      </w:tr>
    </w:tbl>
    <w:p w:rsidR="00437600" w:rsidRDefault="00437600">
      <w:pPr>
        <w:sectPr w:rsidR="00437600">
          <w:pgSz w:w="16840" w:h="11920" w:orient="landscape"/>
          <w:pgMar w:top="1080" w:right="100" w:bottom="280" w:left="100" w:header="720" w:footer="720" w:gutter="0"/>
          <w:cols w:space="720"/>
        </w:sectPr>
      </w:pPr>
    </w:p>
    <w:p w:rsidR="00437600" w:rsidRDefault="000E7FD2">
      <w:pPr>
        <w:spacing w:before="8" w:line="80" w:lineRule="exact"/>
        <w:rPr>
          <w:sz w:val="9"/>
          <w:szCs w:val="9"/>
        </w:rPr>
      </w:pPr>
      <w:r w:rsidRPr="000E7FD2">
        <w:lastRenderedPageBreak/>
        <w:pict>
          <v:group id="_x0000_s1086" style="position:absolute;margin-left:484.6pt;margin-top:116.65pt;width:78.05pt;height:42.3pt;z-index:-1149;mso-position-horizontal-relative:page;mso-position-vertical-relative:page" coordorigin="9692,2333" coordsize="1561,846">
            <v:shape id="_x0000_s1090" style="position:absolute;left:9702;top:2343;width:1541;height:206" coordorigin="9702,2343" coordsize="1541,206" path="m9702,2549r1541,l11243,2343r-1541,l9702,2549xe" fillcolor="#dbe4f0" stroked="f">
              <v:path arrowok="t"/>
            </v:shape>
            <v:shape id="_x0000_s1089" style="position:absolute;left:9702;top:2549;width:1541;height:206" coordorigin="9702,2549" coordsize="1541,206" path="m9702,2756r1541,l11243,2549r-1541,l9702,2756xe" fillcolor="#dbe4f0" stroked="f">
              <v:path arrowok="t"/>
            </v:shape>
            <v:shape id="_x0000_s1088" style="position:absolute;left:9702;top:2756;width:1541;height:206" coordorigin="9702,2756" coordsize="1541,206" path="m9702,2962r1541,l11243,2756r-1541,l9702,2962xe" fillcolor="#dbe4f0" stroked="f">
              <v:path arrowok="t"/>
            </v:shape>
            <v:shape id="_x0000_s1087" style="position:absolute;left:9702;top:2962;width:1541;height:206" coordorigin="9702,2962" coordsize="1541,206" path="m9702,3168r1541,l11243,2962r-1541,l9702,3168xe" fillcolor="#dbe4f0" stroked="f">
              <v:path arrowok="t"/>
            </v:shape>
            <w10:wrap anchorx="page" anchory="page"/>
          </v:group>
        </w:pict>
      </w:r>
    </w:p>
    <w:tbl>
      <w:tblPr>
        <w:tblW w:w="0" w:type="auto"/>
        <w:tblInd w:w="112" w:type="dxa"/>
        <w:tblLayout w:type="fixed"/>
        <w:tblCellMar>
          <w:left w:w="0" w:type="dxa"/>
          <w:right w:w="0" w:type="dxa"/>
        </w:tblCellMar>
        <w:tblLook w:val="01E0"/>
      </w:tblPr>
      <w:tblGrid>
        <w:gridCol w:w="2288"/>
        <w:gridCol w:w="1121"/>
        <w:gridCol w:w="1333"/>
        <w:gridCol w:w="2498"/>
        <w:gridCol w:w="1025"/>
        <w:gridCol w:w="1112"/>
        <w:gridCol w:w="1757"/>
        <w:gridCol w:w="1546"/>
        <w:gridCol w:w="1127"/>
        <w:gridCol w:w="2600"/>
      </w:tblGrid>
      <w:tr w:rsidR="00437600">
        <w:trPr>
          <w:trHeight w:hRule="exact" w:val="437"/>
        </w:trPr>
        <w:tc>
          <w:tcPr>
            <w:tcW w:w="2288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shd w:val="clear" w:color="auto" w:fill="DBE4F0"/>
          </w:tcPr>
          <w:p w:rsidR="00437600" w:rsidRDefault="00437600">
            <w:pPr>
              <w:spacing w:before="9" w:line="140" w:lineRule="exact"/>
              <w:rPr>
                <w:sz w:val="15"/>
                <w:szCs w:val="15"/>
              </w:rPr>
            </w:pPr>
          </w:p>
          <w:p w:rsidR="00437600" w:rsidRDefault="00437600">
            <w:pPr>
              <w:spacing w:line="200" w:lineRule="exact"/>
            </w:pPr>
          </w:p>
          <w:p w:rsidR="00437600" w:rsidRDefault="00437600">
            <w:pPr>
              <w:spacing w:line="200" w:lineRule="exact"/>
            </w:pPr>
          </w:p>
          <w:p w:rsidR="00437600" w:rsidRDefault="00437600">
            <w:pPr>
              <w:spacing w:line="200" w:lineRule="exact"/>
            </w:pPr>
          </w:p>
          <w:p w:rsidR="00437600" w:rsidRDefault="00437600">
            <w:pPr>
              <w:spacing w:line="200" w:lineRule="exact"/>
            </w:pPr>
          </w:p>
          <w:p w:rsidR="00437600" w:rsidRDefault="009869F2">
            <w:pPr>
              <w:ind w:left="604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Ф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азе</w:t>
            </w:r>
            <w:r>
              <w:rPr>
                <w:rFonts w:ascii="Arial" w:eastAsia="Arial" w:hAnsi="Arial" w:cs="Arial"/>
                <w:b/>
                <w:spacing w:val="3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ка</w:t>
            </w:r>
          </w:p>
        </w:tc>
        <w:tc>
          <w:tcPr>
            <w:tcW w:w="1121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shd w:val="clear" w:color="auto" w:fill="DBE4F0"/>
          </w:tcPr>
          <w:p w:rsidR="00437600" w:rsidRDefault="00437600">
            <w:pPr>
              <w:spacing w:before="6" w:line="140" w:lineRule="exact"/>
              <w:rPr>
                <w:sz w:val="15"/>
                <w:szCs w:val="15"/>
              </w:rPr>
            </w:pPr>
          </w:p>
          <w:p w:rsidR="00437600" w:rsidRDefault="00437600">
            <w:pPr>
              <w:spacing w:line="200" w:lineRule="exact"/>
            </w:pPr>
          </w:p>
          <w:p w:rsidR="00437600" w:rsidRDefault="00437600">
            <w:pPr>
              <w:spacing w:line="200" w:lineRule="exact"/>
            </w:pPr>
          </w:p>
          <w:p w:rsidR="00437600" w:rsidRDefault="00437600">
            <w:pPr>
              <w:spacing w:line="200" w:lineRule="exact"/>
            </w:pPr>
          </w:p>
          <w:p w:rsidR="00437600" w:rsidRDefault="009869F2">
            <w:pPr>
              <w:spacing w:line="200" w:lineRule="exact"/>
              <w:ind w:left="103" w:right="103" w:hanging="1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ак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ки</w:t>
            </w:r>
            <w:r>
              <w:rPr>
                <w:rFonts w:ascii="Arial" w:eastAsia="Arial" w:hAnsi="Arial" w:cs="Arial"/>
                <w:b/>
                <w:spacing w:val="-3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/ 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ор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учен и</w:t>
            </w:r>
            <w:r>
              <w:rPr>
                <w:rFonts w:ascii="Arial" w:eastAsia="Arial" w:hAnsi="Arial" w:cs="Arial"/>
                <w:b/>
                <w:spacing w:val="4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рок</w:t>
            </w:r>
          </w:p>
        </w:tc>
        <w:tc>
          <w:tcPr>
            <w:tcW w:w="1333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shd w:val="clear" w:color="auto" w:fill="DBE4F0"/>
          </w:tcPr>
          <w:p w:rsidR="00437600" w:rsidRDefault="00437600">
            <w:pPr>
              <w:spacing w:line="200" w:lineRule="exact"/>
            </w:pPr>
          </w:p>
          <w:p w:rsidR="00437600" w:rsidRDefault="00437600">
            <w:pPr>
              <w:spacing w:line="200" w:lineRule="exact"/>
            </w:pPr>
          </w:p>
          <w:p w:rsidR="00437600" w:rsidRDefault="00437600">
            <w:pPr>
              <w:spacing w:line="200" w:lineRule="exact"/>
            </w:pPr>
          </w:p>
          <w:p w:rsidR="00437600" w:rsidRDefault="00437600">
            <w:pPr>
              <w:spacing w:before="19" w:line="240" w:lineRule="exact"/>
              <w:rPr>
                <w:sz w:val="24"/>
                <w:szCs w:val="24"/>
              </w:rPr>
            </w:pPr>
          </w:p>
          <w:p w:rsidR="00437600" w:rsidRDefault="009869F2">
            <w:pPr>
              <w:spacing w:line="200" w:lineRule="exact"/>
              <w:ind w:left="256" w:right="86" w:hanging="144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ст</w:t>
            </w:r>
            <w:r>
              <w:rPr>
                <w:rFonts w:ascii="Arial" w:eastAsia="Arial" w:hAnsi="Arial" w:cs="Arial"/>
                <w:b/>
                <w:spacing w:val="9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 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ање</w:t>
            </w:r>
          </w:p>
        </w:tc>
        <w:tc>
          <w:tcPr>
            <w:tcW w:w="7938" w:type="dxa"/>
            <w:gridSpan w:val="5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  <w:shd w:val="clear" w:color="auto" w:fill="DBE4F0"/>
          </w:tcPr>
          <w:p w:rsidR="00437600" w:rsidRDefault="009869F2">
            <w:pPr>
              <w:spacing w:line="200" w:lineRule="exact"/>
              <w:ind w:left="3182" w:right="3182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ку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м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та</w:t>
            </w:r>
            <w:r>
              <w:rPr>
                <w:rFonts w:ascii="Arial" w:eastAsia="Arial" w:hAnsi="Arial" w:cs="Arial"/>
                <w:b/>
                <w:spacing w:val="-3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и 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ци</w:t>
            </w:r>
          </w:p>
        </w:tc>
        <w:tc>
          <w:tcPr>
            <w:tcW w:w="1127" w:type="dxa"/>
            <w:tcBorders>
              <w:top w:val="single" w:sz="5" w:space="0" w:color="000000"/>
              <w:left w:val="single" w:sz="5" w:space="0" w:color="000000"/>
              <w:bottom w:val="single" w:sz="5" w:space="0" w:color="FF0000"/>
              <w:right w:val="single" w:sz="5" w:space="0" w:color="000000"/>
            </w:tcBorders>
            <w:shd w:val="clear" w:color="auto" w:fill="DBE4F0"/>
          </w:tcPr>
          <w:p w:rsidR="00437600" w:rsidRDefault="00437600">
            <w:pPr>
              <w:spacing w:before="2" w:line="100" w:lineRule="exact"/>
              <w:rPr>
                <w:sz w:val="10"/>
                <w:szCs w:val="10"/>
              </w:rPr>
            </w:pPr>
          </w:p>
          <w:p w:rsidR="00437600" w:rsidRDefault="009869F2">
            <w:pPr>
              <w:ind w:left="395" w:right="40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/Н</w:t>
            </w:r>
          </w:p>
        </w:tc>
        <w:tc>
          <w:tcPr>
            <w:tcW w:w="2600" w:type="dxa"/>
            <w:vMerge w:val="restart"/>
            <w:tcBorders>
              <w:top w:val="single" w:sz="5" w:space="0" w:color="000000"/>
              <w:left w:val="single" w:sz="5" w:space="0" w:color="FF0000"/>
              <w:right w:val="single" w:sz="5" w:space="0" w:color="000000"/>
            </w:tcBorders>
            <w:shd w:val="clear" w:color="auto" w:fill="DBE4F0"/>
          </w:tcPr>
          <w:p w:rsidR="00437600" w:rsidRDefault="00437600">
            <w:pPr>
              <w:spacing w:before="2" w:line="140" w:lineRule="exact"/>
              <w:rPr>
                <w:sz w:val="15"/>
                <w:szCs w:val="15"/>
              </w:rPr>
            </w:pPr>
          </w:p>
          <w:p w:rsidR="00437600" w:rsidRDefault="00437600">
            <w:pPr>
              <w:spacing w:line="200" w:lineRule="exact"/>
            </w:pPr>
          </w:p>
          <w:p w:rsidR="00437600" w:rsidRDefault="00437600">
            <w:pPr>
              <w:spacing w:line="200" w:lineRule="exact"/>
            </w:pPr>
          </w:p>
          <w:p w:rsidR="00437600" w:rsidRDefault="00437600">
            <w:pPr>
              <w:spacing w:line="200" w:lineRule="exact"/>
            </w:pPr>
          </w:p>
          <w:p w:rsidR="00437600" w:rsidRDefault="009869F2">
            <w:pPr>
              <w:ind w:left="775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авни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в</w:t>
            </w:r>
          </w:p>
        </w:tc>
      </w:tr>
      <w:tr w:rsidR="00437600">
        <w:trPr>
          <w:trHeight w:hRule="exact" w:val="548"/>
        </w:trPr>
        <w:tc>
          <w:tcPr>
            <w:tcW w:w="2288" w:type="dxa"/>
            <w:vMerge/>
            <w:tcBorders>
              <w:left w:val="single" w:sz="5" w:space="0" w:color="000000"/>
              <w:right w:val="single" w:sz="5" w:space="0" w:color="000000"/>
            </w:tcBorders>
            <w:shd w:val="clear" w:color="auto" w:fill="DBE4F0"/>
          </w:tcPr>
          <w:p w:rsidR="00437600" w:rsidRDefault="00437600"/>
        </w:tc>
        <w:tc>
          <w:tcPr>
            <w:tcW w:w="1121" w:type="dxa"/>
            <w:vMerge/>
            <w:tcBorders>
              <w:left w:val="single" w:sz="5" w:space="0" w:color="000000"/>
              <w:right w:val="single" w:sz="5" w:space="0" w:color="000000"/>
            </w:tcBorders>
            <w:shd w:val="clear" w:color="auto" w:fill="DBE4F0"/>
          </w:tcPr>
          <w:p w:rsidR="00437600" w:rsidRDefault="00437600"/>
        </w:tc>
        <w:tc>
          <w:tcPr>
            <w:tcW w:w="1333" w:type="dxa"/>
            <w:vMerge/>
            <w:tcBorders>
              <w:left w:val="single" w:sz="5" w:space="0" w:color="000000"/>
              <w:right w:val="single" w:sz="5" w:space="0" w:color="000000"/>
            </w:tcBorders>
            <w:shd w:val="clear" w:color="auto" w:fill="DBE4F0"/>
          </w:tcPr>
          <w:p w:rsidR="00437600" w:rsidRDefault="00437600"/>
        </w:tc>
        <w:tc>
          <w:tcPr>
            <w:tcW w:w="3523" w:type="dxa"/>
            <w:gridSpan w:val="2"/>
            <w:tcBorders>
              <w:top w:val="single" w:sz="9" w:space="0" w:color="DBE4F0"/>
              <w:left w:val="single" w:sz="5" w:space="0" w:color="000000"/>
              <w:bottom w:val="nil"/>
              <w:right w:val="single" w:sz="5" w:space="0" w:color="FF0000"/>
            </w:tcBorders>
            <w:shd w:val="clear" w:color="auto" w:fill="DBE4F0"/>
          </w:tcPr>
          <w:p w:rsidR="00437600" w:rsidRDefault="00437600"/>
        </w:tc>
        <w:tc>
          <w:tcPr>
            <w:tcW w:w="4415" w:type="dxa"/>
            <w:gridSpan w:val="3"/>
            <w:tcBorders>
              <w:top w:val="single" w:sz="5" w:space="0" w:color="FF0000"/>
              <w:left w:val="single" w:sz="5" w:space="0" w:color="FF0000"/>
              <w:bottom w:val="nil"/>
              <w:right w:val="single" w:sz="5" w:space="0" w:color="000000"/>
            </w:tcBorders>
            <w:shd w:val="clear" w:color="auto" w:fill="DBE4F0"/>
          </w:tcPr>
          <w:p w:rsidR="00437600" w:rsidRDefault="00437600"/>
        </w:tc>
        <w:tc>
          <w:tcPr>
            <w:tcW w:w="1127" w:type="dxa"/>
            <w:vMerge w:val="restart"/>
            <w:tcBorders>
              <w:top w:val="single" w:sz="5" w:space="0" w:color="FF0000"/>
              <w:left w:val="single" w:sz="5" w:space="0" w:color="000000"/>
              <w:right w:val="single" w:sz="5" w:space="0" w:color="FF0000"/>
            </w:tcBorders>
            <w:shd w:val="clear" w:color="auto" w:fill="DBE4F0"/>
          </w:tcPr>
          <w:p w:rsidR="00437600" w:rsidRDefault="00437600"/>
        </w:tc>
        <w:tc>
          <w:tcPr>
            <w:tcW w:w="2600" w:type="dxa"/>
            <w:vMerge/>
            <w:tcBorders>
              <w:left w:val="single" w:sz="5" w:space="0" w:color="FF0000"/>
              <w:right w:val="single" w:sz="5" w:space="0" w:color="000000"/>
            </w:tcBorders>
            <w:shd w:val="clear" w:color="auto" w:fill="DBE4F0"/>
          </w:tcPr>
          <w:p w:rsidR="00437600" w:rsidRDefault="00437600"/>
        </w:tc>
      </w:tr>
      <w:tr w:rsidR="00437600">
        <w:trPr>
          <w:trHeight w:hRule="exact" w:val="1152"/>
        </w:trPr>
        <w:tc>
          <w:tcPr>
            <w:tcW w:w="2288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BE4F0"/>
          </w:tcPr>
          <w:p w:rsidR="00437600" w:rsidRDefault="00437600"/>
        </w:tc>
        <w:tc>
          <w:tcPr>
            <w:tcW w:w="1121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BE4F0"/>
          </w:tcPr>
          <w:p w:rsidR="00437600" w:rsidRDefault="00437600"/>
        </w:tc>
        <w:tc>
          <w:tcPr>
            <w:tcW w:w="1333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BE4F0"/>
          </w:tcPr>
          <w:p w:rsidR="00437600" w:rsidRDefault="00437600"/>
        </w:tc>
        <w:tc>
          <w:tcPr>
            <w:tcW w:w="24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BE4F0"/>
          </w:tcPr>
          <w:p w:rsidR="00437600" w:rsidRDefault="00437600">
            <w:pPr>
              <w:spacing w:before="4" w:line="260" w:lineRule="exact"/>
              <w:rPr>
                <w:sz w:val="26"/>
                <w:szCs w:val="26"/>
              </w:rPr>
            </w:pPr>
          </w:p>
          <w:p w:rsidR="00437600" w:rsidRDefault="009869F2">
            <w:pPr>
              <w:spacing w:line="200" w:lineRule="exact"/>
              <w:ind w:left="683" w:right="113" w:hanging="542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ку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м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/подаци</w:t>
            </w:r>
            <w:r>
              <w:rPr>
                <w:rFonts w:ascii="Arial" w:eastAsia="Arial" w:hAnsi="Arial" w:cs="Arial"/>
                <w:b/>
                <w:spacing w:val="16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х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дни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длуч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ва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њ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е</w:t>
            </w:r>
          </w:p>
        </w:tc>
        <w:tc>
          <w:tcPr>
            <w:tcW w:w="10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FF0000"/>
            </w:tcBorders>
            <w:shd w:val="clear" w:color="auto" w:fill="DBE4F0"/>
          </w:tcPr>
          <w:p w:rsidR="00437600" w:rsidRDefault="00437600">
            <w:pPr>
              <w:spacing w:before="7" w:line="160" w:lineRule="exact"/>
              <w:rPr>
                <w:sz w:val="16"/>
                <w:szCs w:val="16"/>
              </w:rPr>
            </w:pPr>
          </w:p>
          <w:p w:rsidR="00437600" w:rsidRDefault="00437600">
            <w:pPr>
              <w:spacing w:line="200" w:lineRule="exact"/>
            </w:pPr>
          </w:p>
          <w:p w:rsidR="00437600" w:rsidRDefault="009869F2">
            <w:pPr>
              <w:spacing w:line="200" w:lineRule="exact"/>
              <w:ind w:left="167" w:right="107" w:hanging="41"/>
              <w:rPr>
                <w:rFonts w:ascii="Arial" w:eastAsia="Arial" w:hAnsi="Arial" w:cs="Arial"/>
                <w:sz w:val="12"/>
                <w:szCs w:val="12"/>
              </w:rPr>
            </w:pP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ав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љ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 с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ка</w:t>
            </w:r>
            <w:r>
              <w:rPr>
                <w:rFonts w:ascii="Arial" w:eastAsia="Arial" w:hAnsi="Arial" w:cs="Arial"/>
                <w:b/>
                <w:spacing w:val="-2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position w:val="5"/>
                <w:sz w:val="12"/>
                <w:szCs w:val="12"/>
              </w:rPr>
              <w:t>1</w:t>
            </w:r>
          </w:p>
        </w:tc>
        <w:tc>
          <w:tcPr>
            <w:tcW w:w="1112" w:type="dxa"/>
            <w:tcBorders>
              <w:top w:val="single" w:sz="5" w:space="0" w:color="000000"/>
              <w:left w:val="single" w:sz="5" w:space="0" w:color="FF0000"/>
              <w:bottom w:val="single" w:sz="5" w:space="0" w:color="000000"/>
              <w:right w:val="single" w:sz="5" w:space="0" w:color="000000"/>
            </w:tcBorders>
            <w:shd w:val="clear" w:color="auto" w:fill="DBE4F0"/>
          </w:tcPr>
          <w:p w:rsidR="00437600" w:rsidRDefault="00437600">
            <w:pPr>
              <w:spacing w:before="1" w:line="160" w:lineRule="exact"/>
              <w:rPr>
                <w:sz w:val="16"/>
                <w:szCs w:val="16"/>
              </w:rPr>
            </w:pPr>
          </w:p>
          <w:p w:rsidR="00437600" w:rsidRDefault="009869F2">
            <w:pPr>
              <w:spacing w:line="200" w:lineRule="exact"/>
              <w:ind w:left="140" w:right="151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ибав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љ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 се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по с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ужб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ј д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и</w:t>
            </w:r>
          </w:p>
        </w:tc>
        <w:tc>
          <w:tcPr>
            <w:tcW w:w="17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BE4F0"/>
          </w:tcPr>
          <w:p w:rsidR="00437600" w:rsidRDefault="00437600">
            <w:pPr>
              <w:spacing w:before="1" w:line="160" w:lineRule="exact"/>
              <w:rPr>
                <w:sz w:val="16"/>
                <w:szCs w:val="16"/>
              </w:rPr>
            </w:pPr>
          </w:p>
          <w:p w:rsidR="00437600" w:rsidRDefault="009869F2">
            <w:pPr>
              <w:spacing w:line="200" w:lineRule="exact"/>
              <w:ind w:left="132" w:right="133" w:firstLine="1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ци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ји се т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аже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по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б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ј д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и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з д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ку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м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</w:t>
            </w:r>
          </w:p>
        </w:tc>
        <w:tc>
          <w:tcPr>
            <w:tcW w:w="15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BE4F0"/>
          </w:tcPr>
          <w:p w:rsidR="00437600" w:rsidRDefault="00437600">
            <w:pPr>
              <w:spacing w:before="4" w:line="260" w:lineRule="exact"/>
              <w:rPr>
                <w:sz w:val="26"/>
                <w:szCs w:val="26"/>
              </w:rPr>
            </w:pPr>
          </w:p>
          <w:p w:rsidR="00437600" w:rsidRDefault="009869F2">
            <w:pPr>
              <w:spacing w:line="200" w:lineRule="exact"/>
              <w:ind w:left="329" w:right="330" w:firstLine="1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ди с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ужб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 xml:space="preserve">ну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евиденцију</w:t>
            </w:r>
          </w:p>
        </w:tc>
        <w:tc>
          <w:tcPr>
            <w:tcW w:w="1127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FF0000"/>
            </w:tcBorders>
            <w:shd w:val="clear" w:color="auto" w:fill="DBE4F0"/>
          </w:tcPr>
          <w:p w:rsidR="00437600" w:rsidRDefault="00437600"/>
        </w:tc>
        <w:tc>
          <w:tcPr>
            <w:tcW w:w="2600" w:type="dxa"/>
            <w:vMerge/>
            <w:tcBorders>
              <w:left w:val="single" w:sz="5" w:space="0" w:color="FF0000"/>
              <w:bottom w:val="single" w:sz="5" w:space="0" w:color="000000"/>
              <w:right w:val="single" w:sz="5" w:space="0" w:color="000000"/>
            </w:tcBorders>
            <w:shd w:val="clear" w:color="auto" w:fill="DBE4F0"/>
          </w:tcPr>
          <w:p w:rsidR="00437600" w:rsidRDefault="00437600"/>
        </w:tc>
      </w:tr>
      <w:tr w:rsidR="00437600">
        <w:trPr>
          <w:trHeight w:hRule="exact" w:val="3620"/>
        </w:trPr>
        <w:tc>
          <w:tcPr>
            <w:tcW w:w="228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37600" w:rsidRDefault="009869F2">
            <w:pPr>
              <w:spacing w:line="200" w:lineRule="exact"/>
              <w:ind w:left="102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3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Утвр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ђи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ање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w w:val="82"/>
                <w:sz w:val="18"/>
                <w:szCs w:val="18"/>
              </w:rPr>
              <w:t>ч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њен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spacing w:val="2"/>
                <w:w w:val="82"/>
                <w:sz w:val="18"/>
                <w:szCs w:val="18"/>
              </w:rPr>
              <w:t>ц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и</w:t>
            </w:r>
          </w:p>
          <w:p w:rsidR="00437600" w:rsidRDefault="009869F2">
            <w:pPr>
              <w:spacing w:before="30" w:line="275" w:lineRule="auto"/>
              <w:ind w:left="102" w:right="96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ок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лности</w:t>
            </w:r>
            <w:r>
              <w:rPr>
                <w:rFonts w:ascii="Arial" w:eastAsia="Arial" w:hAnsi="Arial" w:cs="Arial"/>
                <w:spacing w:val="6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ане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надлежн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г</w:t>
            </w:r>
            <w:r>
              <w:rPr>
                <w:rFonts w:ascii="Arial" w:eastAsia="Arial" w:hAnsi="Arial" w:cs="Arial"/>
                <w:spacing w:val="8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spacing w:val="2"/>
                <w:w w:val="81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г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ана</w:t>
            </w:r>
            <w:r>
              <w:rPr>
                <w:rFonts w:ascii="Arial" w:eastAsia="Arial" w:hAnsi="Arial" w:cs="Arial"/>
                <w:spacing w:val="5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љ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учу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ј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ући и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 xml:space="preserve"> п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б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ав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љ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ање 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од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ка/</w:t>
            </w:r>
            <w:r>
              <w:rPr>
                <w:rFonts w:ascii="Arial" w:eastAsia="Arial" w:hAnsi="Arial" w:cs="Arial"/>
                <w:spacing w:val="2"/>
                <w:w w:val="82"/>
                <w:sz w:val="18"/>
                <w:szCs w:val="18"/>
              </w:rPr>
              <w:t>ч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њен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spacing w:val="2"/>
                <w:w w:val="82"/>
                <w:sz w:val="18"/>
                <w:szCs w:val="18"/>
              </w:rPr>
              <w:t>ц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spacing w:val="-3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и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док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м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ен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та</w:t>
            </w:r>
            <w:r>
              <w:rPr>
                <w:rFonts w:ascii="Arial" w:eastAsia="Arial" w:hAnsi="Arial" w:cs="Arial"/>
                <w:spacing w:val="4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spacing w:val="2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ходн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х</w:t>
            </w:r>
            <w:r>
              <w:rPr>
                <w:rFonts w:ascii="Arial" w:eastAsia="Arial" w:hAnsi="Arial" w:cs="Arial"/>
                <w:spacing w:val="11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за одл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ч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ање</w:t>
            </w:r>
            <w:r>
              <w:rPr>
                <w:rFonts w:ascii="Arial" w:eastAsia="Arial" w:hAnsi="Arial" w:cs="Arial"/>
                <w:spacing w:val="6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сл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б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ене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ев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ден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ци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ј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е,</w:t>
            </w:r>
            <w:r>
              <w:rPr>
                <w:rFonts w:ascii="Arial" w:eastAsia="Arial" w:hAnsi="Arial" w:cs="Arial"/>
                <w:spacing w:val="9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ол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ко</w:t>
            </w:r>
            <w:r>
              <w:rPr>
                <w:rFonts w:ascii="Arial" w:eastAsia="Arial" w:hAnsi="Arial" w:cs="Arial"/>
                <w:spacing w:val="4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ст</w:t>
            </w:r>
            <w:r>
              <w:rPr>
                <w:rFonts w:ascii="Arial" w:eastAsia="Arial" w:hAnsi="Arial" w:cs="Arial"/>
                <w:spacing w:val="2"/>
                <w:w w:val="81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анка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на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со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ствени</w:t>
            </w:r>
            <w:r>
              <w:rPr>
                <w:rFonts w:ascii="Arial" w:eastAsia="Arial" w:hAnsi="Arial" w:cs="Arial"/>
                <w:spacing w:val="8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хт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spacing w:val="3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ј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е доставила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док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м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ен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а</w:t>
            </w:r>
          </w:p>
          <w:p w:rsidR="00437600" w:rsidRDefault="00437600">
            <w:pPr>
              <w:spacing w:line="200" w:lineRule="exact"/>
            </w:pPr>
          </w:p>
          <w:p w:rsidR="00437600" w:rsidRDefault="009869F2">
            <w:pPr>
              <w:ind w:left="102" w:right="129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3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.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1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Об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ш</w:t>
            </w:r>
            <w:r>
              <w:rPr>
                <w:rFonts w:ascii="Arial" w:eastAsia="Arial" w:hAnsi="Arial" w:cs="Arial"/>
                <w:spacing w:val="2"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авање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стр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нке</w:t>
            </w:r>
            <w:r>
              <w:rPr>
                <w:rFonts w:ascii="Arial" w:eastAsia="Arial" w:hAnsi="Arial" w:cs="Arial"/>
                <w:spacing w:val="-4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о 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spacing w:val="2"/>
                <w:w w:val="82"/>
                <w:sz w:val="18"/>
                <w:szCs w:val="18"/>
              </w:rPr>
              <w:t>б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spacing w:val="-3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одн</w:t>
            </w:r>
            <w:r>
              <w:rPr>
                <w:rFonts w:ascii="Arial" w:eastAsia="Arial" w:hAnsi="Arial" w:cs="Arial"/>
                <w:spacing w:val="2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ш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ења</w:t>
            </w:r>
          </w:p>
          <w:p w:rsidR="00437600" w:rsidRDefault="009869F2">
            <w:pPr>
              <w:spacing w:before="2" w:line="200" w:lineRule="exact"/>
              <w:ind w:left="102" w:right="162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од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ка</w:t>
            </w:r>
            <w:r>
              <w:rPr>
                <w:rFonts w:ascii="Arial" w:eastAsia="Arial" w:hAnsi="Arial" w:cs="Arial"/>
                <w:spacing w:val="4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б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х</w:t>
            </w:r>
            <w:r>
              <w:rPr>
                <w:rFonts w:ascii="Arial" w:eastAsia="Arial" w:hAnsi="Arial" w:cs="Arial"/>
                <w:spacing w:val="8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 xml:space="preserve">за 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одл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ч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ање</w:t>
            </w:r>
            <w:r>
              <w:rPr>
                <w:rFonts w:ascii="Arial" w:eastAsia="Arial" w:hAnsi="Arial" w:cs="Arial"/>
                <w:spacing w:val="-5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(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уз</w:t>
            </w:r>
            <w:r>
              <w:rPr>
                <w:rFonts w:ascii="Arial" w:eastAsia="Arial" w:hAnsi="Arial" w:cs="Arial"/>
                <w:spacing w:val="-2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од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ђ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ање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ка</w:t>
            </w:r>
            <w:r>
              <w:rPr>
                <w:rFonts w:ascii="Arial" w:eastAsia="Arial" w:hAnsi="Arial" w:cs="Arial"/>
                <w:spacing w:val="2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а до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уну</w:t>
            </w:r>
            <w:r>
              <w:rPr>
                <w:rFonts w:ascii="Arial" w:eastAsia="Arial" w:hAnsi="Arial" w:cs="Arial"/>
                <w:spacing w:val="7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х</w:t>
            </w:r>
            <w:r>
              <w:rPr>
                <w:rFonts w:ascii="Arial" w:eastAsia="Arial" w:hAnsi="Arial" w:cs="Arial"/>
                <w:spacing w:val="2"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ева)</w:t>
            </w:r>
          </w:p>
        </w:tc>
        <w:tc>
          <w:tcPr>
            <w:tcW w:w="112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37600" w:rsidRDefault="009869F2">
            <w:pPr>
              <w:spacing w:line="200" w:lineRule="exact"/>
              <w:ind w:left="102" w:right="157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ку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д 1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2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нак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н</w:t>
            </w:r>
          </w:p>
          <w:p w:rsidR="00437600" w:rsidRDefault="009869F2">
            <w:pPr>
              <w:spacing w:line="200" w:lineRule="exact"/>
              <w:ind w:left="102" w:right="139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иб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ав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љ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ањ а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 xml:space="preserve"> п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б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х 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од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 xml:space="preserve">ка 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ли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док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м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ен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а не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оп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ходн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х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за</w:t>
            </w:r>
          </w:p>
          <w:p w:rsidR="00437600" w:rsidRDefault="009869F2">
            <w:pPr>
              <w:spacing w:line="200" w:lineRule="exact"/>
              <w:ind w:left="102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одл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ч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ање</w:t>
            </w:r>
          </w:p>
          <w:p w:rsidR="00437600" w:rsidRDefault="00437600">
            <w:pPr>
              <w:spacing w:line="200" w:lineRule="exact"/>
            </w:pPr>
          </w:p>
          <w:p w:rsidR="00437600" w:rsidRDefault="00437600">
            <w:pPr>
              <w:spacing w:before="13" w:line="200" w:lineRule="exact"/>
            </w:pPr>
          </w:p>
          <w:p w:rsidR="00437600" w:rsidRDefault="009869F2">
            <w:pPr>
              <w:ind w:left="102" w:right="97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ку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д 1 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дан 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(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од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дана 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ј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м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а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х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а)</w:t>
            </w:r>
          </w:p>
        </w:tc>
        <w:tc>
          <w:tcPr>
            <w:tcW w:w="13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37600" w:rsidRDefault="009869F2">
            <w:pPr>
              <w:spacing w:line="200" w:lineRule="exact"/>
              <w:ind w:left="100" w:right="452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б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но ли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ц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О</w:t>
            </w:r>
          </w:p>
          <w:p w:rsidR="00437600" w:rsidRDefault="009869F2">
            <w:pPr>
              <w:spacing w:line="200" w:lineRule="exact"/>
              <w:ind w:left="100" w:right="452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б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но ли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ц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О</w:t>
            </w:r>
          </w:p>
          <w:p w:rsidR="00437600" w:rsidRDefault="009869F2">
            <w:pPr>
              <w:spacing w:line="200" w:lineRule="exact"/>
              <w:ind w:left="100" w:right="74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б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аћа</w:t>
            </w:r>
            <w:r>
              <w:rPr>
                <w:rFonts w:ascii="Arial" w:eastAsia="Arial" w:hAnsi="Arial" w:cs="Arial"/>
                <w:b/>
                <w:spacing w:val="7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О2, 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О2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је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и д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ав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љ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 т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аж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 д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ок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м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та</w:t>
            </w:r>
            <w:r>
              <w:rPr>
                <w:rFonts w:ascii="Arial" w:eastAsia="Arial" w:hAnsi="Arial" w:cs="Arial"/>
                <w:b/>
                <w:spacing w:val="38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у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ак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м</w:t>
            </w:r>
          </w:p>
          <w:p w:rsidR="00437600" w:rsidRDefault="009869F2">
            <w:pPr>
              <w:spacing w:line="200" w:lineRule="exact"/>
              <w:ind w:left="100" w:right="452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ку 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б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но ли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ц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О</w:t>
            </w:r>
          </w:p>
        </w:tc>
        <w:tc>
          <w:tcPr>
            <w:tcW w:w="24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37600" w:rsidRDefault="009869F2">
            <w:pPr>
              <w:spacing w:line="200" w:lineRule="exact"/>
              <w:ind w:left="102" w:right="124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ви доку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м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ти/под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ци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из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ку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м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ат</w:t>
            </w:r>
            <w:r>
              <w:rPr>
                <w:rFonts w:ascii="Arial" w:eastAsia="Arial" w:hAnsi="Arial" w:cs="Arial"/>
                <w:b/>
                <w:spacing w:val="7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под</w:t>
            </w:r>
            <w:r>
              <w:rPr>
                <w:rFonts w:ascii="Arial" w:eastAsia="Arial" w:hAnsi="Arial" w:cs="Arial"/>
                <w:b/>
                <w:spacing w:val="4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ним</w:t>
            </w:r>
            <w:r>
              <w:rPr>
                <w:rFonts w:ascii="Arial" w:eastAsia="Arial" w:hAnsi="Arial" w:cs="Arial"/>
                <w:b/>
                <w:spacing w:val="8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б</w:t>
            </w:r>
            <w:r>
              <w:rPr>
                <w:rFonts w:ascii="Arial" w:eastAsia="Arial" w:hAnsi="Arial" w:cs="Arial"/>
                <w:b/>
                <w:spacing w:val="-2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ј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м</w:t>
            </w:r>
          </w:p>
          <w:p w:rsidR="00437600" w:rsidRDefault="009869F2">
            <w:pPr>
              <w:spacing w:line="200" w:lineRule="exact"/>
              <w:ind w:left="102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2</w:t>
            </w:r>
            <w:proofErr w:type="gramStart"/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,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4</w:t>
            </w:r>
            <w:proofErr w:type="gramEnd"/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и 5.</w:t>
            </w:r>
          </w:p>
        </w:tc>
        <w:tc>
          <w:tcPr>
            <w:tcW w:w="10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8" w:space="0" w:color="000000"/>
            </w:tcBorders>
          </w:tcPr>
          <w:p w:rsidR="00437600" w:rsidRDefault="00437600"/>
        </w:tc>
        <w:tc>
          <w:tcPr>
            <w:tcW w:w="1112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5" w:space="0" w:color="000000"/>
            </w:tcBorders>
          </w:tcPr>
          <w:p w:rsidR="00437600" w:rsidRDefault="00437600"/>
        </w:tc>
        <w:tc>
          <w:tcPr>
            <w:tcW w:w="17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37600" w:rsidRDefault="00437600"/>
        </w:tc>
        <w:tc>
          <w:tcPr>
            <w:tcW w:w="15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37600" w:rsidRDefault="00437600"/>
        </w:tc>
        <w:tc>
          <w:tcPr>
            <w:tcW w:w="11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8" w:space="0" w:color="000000"/>
            </w:tcBorders>
          </w:tcPr>
          <w:p w:rsidR="00437600" w:rsidRDefault="00437600"/>
        </w:tc>
        <w:tc>
          <w:tcPr>
            <w:tcW w:w="2600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5" w:space="0" w:color="000000"/>
            </w:tcBorders>
          </w:tcPr>
          <w:p w:rsidR="00437600" w:rsidRDefault="009869F2">
            <w:pPr>
              <w:spacing w:line="200" w:lineRule="exact"/>
              <w:ind w:left="92" w:right="134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Ч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.</w:t>
            </w:r>
            <w:r>
              <w:rPr>
                <w:rFonts w:ascii="Arial" w:eastAsia="Arial" w:hAnsi="Arial" w:cs="Arial"/>
                <w:b/>
                <w:spacing w:val="3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1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0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2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.</w:t>
            </w:r>
            <w:r>
              <w:rPr>
                <w:rFonts w:ascii="Arial" w:eastAsia="Arial" w:hAnsi="Arial" w:cs="Arial"/>
                <w:b/>
                <w:spacing w:val="6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ак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на</w:t>
            </w:r>
            <w:r>
              <w:rPr>
                <w:rFonts w:ascii="Arial" w:eastAsia="Arial" w:hAnsi="Arial" w:cs="Arial"/>
                <w:b/>
                <w:spacing w:val="2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3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ш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м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авн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м</w:t>
            </w:r>
            <w:r>
              <w:rPr>
                <w:rFonts w:ascii="Arial" w:eastAsia="Arial" w:hAnsi="Arial" w:cs="Arial"/>
                <w:b/>
                <w:spacing w:val="8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пост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пку</w:t>
            </w:r>
            <w:r>
              <w:rPr>
                <w:rFonts w:ascii="Arial" w:eastAsia="Arial" w:hAnsi="Arial" w:cs="Arial"/>
                <w:b/>
                <w:spacing w:val="6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(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„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б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ни</w:t>
            </w:r>
          </w:p>
          <w:p w:rsidR="00437600" w:rsidRDefault="009869F2">
            <w:pPr>
              <w:spacing w:line="200" w:lineRule="exact"/>
              <w:ind w:left="92" w:right="134"/>
              <w:rPr>
                <w:rFonts w:ascii="Arial" w:eastAsia="Arial" w:hAnsi="Arial" w:cs="Arial"/>
                <w:sz w:val="18"/>
                <w:szCs w:val="18"/>
              </w:rPr>
            </w:pPr>
            <w:proofErr w:type="gramStart"/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г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ик</w:t>
            </w:r>
            <w:proofErr w:type="gramEnd"/>
            <w:r>
              <w:rPr>
                <w:rFonts w:ascii="Arial" w:eastAsia="Arial" w:hAnsi="Arial" w:cs="Arial"/>
                <w:b/>
                <w:spacing w:val="6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“</w:t>
            </w:r>
            <w:r>
              <w:rPr>
                <w:rFonts w:ascii="Arial" w:eastAsia="Arial" w:hAnsi="Arial" w:cs="Arial"/>
                <w:b/>
                <w:spacing w:val="5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б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ро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ј</w:t>
            </w:r>
            <w:r>
              <w:rPr>
                <w:rFonts w:ascii="Arial" w:eastAsia="Arial" w:hAnsi="Arial" w:cs="Arial"/>
                <w:b/>
                <w:spacing w:val="6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1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8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/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2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0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1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6)</w:t>
            </w:r>
            <w:r>
              <w:rPr>
                <w:rFonts w:ascii="Arial" w:eastAsia="Arial" w:hAnsi="Arial" w:cs="Arial"/>
                <w:b/>
                <w:spacing w:val="7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Ч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.</w:t>
            </w:r>
            <w:r>
              <w:rPr>
                <w:rFonts w:ascii="Arial" w:eastAsia="Arial" w:hAnsi="Arial" w:cs="Arial"/>
                <w:b/>
                <w:spacing w:val="-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1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0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3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.</w:t>
            </w:r>
            <w:r>
              <w:rPr>
                <w:rFonts w:ascii="Arial" w:eastAsia="Arial" w:hAnsi="Arial" w:cs="Arial"/>
                <w:b/>
                <w:spacing w:val="6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ак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на</w:t>
            </w:r>
            <w:r>
              <w:rPr>
                <w:rFonts w:ascii="Arial" w:eastAsia="Arial" w:hAnsi="Arial" w:cs="Arial"/>
                <w:b/>
                <w:spacing w:val="2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3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ш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м</w:t>
            </w:r>
            <w:r>
              <w:rPr>
                <w:rFonts w:ascii="Arial" w:eastAsia="Arial" w:hAnsi="Arial" w:cs="Arial"/>
                <w:b/>
                <w:spacing w:val="5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авн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м</w:t>
            </w:r>
            <w:r>
              <w:rPr>
                <w:rFonts w:ascii="Arial" w:eastAsia="Arial" w:hAnsi="Arial" w:cs="Arial"/>
                <w:b/>
                <w:spacing w:val="-8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пост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пку</w:t>
            </w:r>
            <w:r>
              <w:rPr>
                <w:rFonts w:ascii="Arial" w:eastAsia="Arial" w:hAnsi="Arial" w:cs="Arial"/>
                <w:b/>
                <w:spacing w:val="6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(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„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б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ни</w:t>
            </w:r>
            <w:r>
              <w:rPr>
                <w:rFonts w:ascii="Arial" w:eastAsia="Arial" w:hAnsi="Arial" w:cs="Arial"/>
                <w:b/>
                <w:spacing w:val="9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г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ик</w:t>
            </w:r>
            <w:r>
              <w:rPr>
                <w:rFonts w:ascii="Arial" w:eastAsia="Arial" w:hAnsi="Arial" w:cs="Arial"/>
                <w:b/>
                <w:spacing w:val="-8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“</w:t>
            </w:r>
            <w:r>
              <w:rPr>
                <w:rFonts w:ascii="Arial" w:eastAsia="Arial" w:hAnsi="Arial" w:cs="Arial"/>
                <w:b/>
                <w:spacing w:val="5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б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ро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ј</w:t>
            </w:r>
            <w:r>
              <w:rPr>
                <w:rFonts w:ascii="Arial" w:eastAsia="Arial" w:hAnsi="Arial" w:cs="Arial"/>
                <w:b/>
                <w:spacing w:val="5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1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8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/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2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0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1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6)</w:t>
            </w:r>
          </w:p>
          <w:p w:rsidR="00437600" w:rsidRDefault="00437600">
            <w:pPr>
              <w:spacing w:line="200" w:lineRule="exact"/>
            </w:pPr>
          </w:p>
          <w:p w:rsidR="00437600" w:rsidRDefault="00437600">
            <w:pPr>
              <w:spacing w:line="200" w:lineRule="exact"/>
            </w:pPr>
          </w:p>
          <w:p w:rsidR="00437600" w:rsidRDefault="00437600">
            <w:pPr>
              <w:spacing w:line="200" w:lineRule="exact"/>
            </w:pPr>
          </w:p>
          <w:p w:rsidR="00437600" w:rsidRDefault="00437600">
            <w:pPr>
              <w:spacing w:before="6" w:line="220" w:lineRule="exact"/>
              <w:rPr>
                <w:sz w:val="22"/>
                <w:szCs w:val="22"/>
              </w:rPr>
            </w:pPr>
          </w:p>
          <w:p w:rsidR="00437600" w:rsidRDefault="009869F2">
            <w:pPr>
              <w:spacing w:line="200" w:lineRule="exact"/>
              <w:ind w:left="92" w:right="127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Ч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.</w:t>
            </w:r>
            <w:r>
              <w:rPr>
                <w:rFonts w:ascii="Arial" w:eastAsia="Arial" w:hAnsi="Arial" w:cs="Arial"/>
                <w:b/>
                <w:spacing w:val="3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5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9.</w:t>
            </w:r>
            <w:r>
              <w:rPr>
                <w:rFonts w:ascii="Arial" w:eastAsia="Arial" w:hAnsi="Arial" w:cs="Arial"/>
                <w:b/>
                <w:spacing w:val="4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ак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на</w:t>
            </w:r>
            <w:r>
              <w:rPr>
                <w:rFonts w:ascii="Arial" w:eastAsia="Arial" w:hAnsi="Arial" w:cs="Arial"/>
                <w:b/>
                <w:spacing w:val="2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3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ш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м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авн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м</w:t>
            </w:r>
            <w:r>
              <w:rPr>
                <w:rFonts w:ascii="Arial" w:eastAsia="Arial" w:hAnsi="Arial" w:cs="Arial"/>
                <w:b/>
                <w:spacing w:val="8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пост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пку</w:t>
            </w:r>
            <w:r>
              <w:rPr>
                <w:rFonts w:ascii="Arial" w:eastAsia="Arial" w:hAnsi="Arial" w:cs="Arial"/>
                <w:b/>
                <w:spacing w:val="6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(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„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б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ни 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г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ик</w:t>
            </w:r>
            <w:r>
              <w:rPr>
                <w:rFonts w:ascii="Arial" w:eastAsia="Arial" w:hAnsi="Arial" w:cs="Arial"/>
                <w:b/>
                <w:spacing w:val="6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“</w:t>
            </w:r>
            <w:r>
              <w:rPr>
                <w:rFonts w:ascii="Arial" w:eastAsia="Arial" w:hAnsi="Arial" w:cs="Arial"/>
                <w:b/>
                <w:spacing w:val="5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б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ро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ј</w:t>
            </w:r>
            <w:r>
              <w:rPr>
                <w:rFonts w:ascii="Arial" w:eastAsia="Arial" w:hAnsi="Arial" w:cs="Arial"/>
                <w:b/>
                <w:spacing w:val="6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1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8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/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2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0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1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6)</w:t>
            </w:r>
          </w:p>
        </w:tc>
      </w:tr>
    </w:tbl>
    <w:p w:rsidR="00437600" w:rsidRDefault="00437600">
      <w:pPr>
        <w:sectPr w:rsidR="00437600">
          <w:pgSz w:w="16840" w:h="11920" w:orient="landscape"/>
          <w:pgMar w:top="1080" w:right="100" w:bottom="280" w:left="100" w:header="720" w:footer="720" w:gutter="0"/>
          <w:cols w:space="720"/>
        </w:sectPr>
      </w:pPr>
    </w:p>
    <w:p w:rsidR="00437600" w:rsidRDefault="000E7FD2">
      <w:pPr>
        <w:spacing w:before="8" w:line="80" w:lineRule="exact"/>
        <w:rPr>
          <w:sz w:val="9"/>
          <w:szCs w:val="9"/>
        </w:rPr>
      </w:pPr>
      <w:r w:rsidRPr="000E7FD2">
        <w:lastRenderedPageBreak/>
        <w:pict>
          <v:group id="_x0000_s1081" style="position:absolute;margin-left:484.6pt;margin-top:116.65pt;width:78.05pt;height:42.3pt;z-index:-1148;mso-position-horizontal-relative:page;mso-position-vertical-relative:page" coordorigin="9692,2333" coordsize="1561,846">
            <v:shape id="_x0000_s1085" style="position:absolute;left:9702;top:2343;width:1541;height:206" coordorigin="9702,2343" coordsize="1541,206" path="m9702,2549r1541,l11243,2343r-1541,l9702,2549xe" fillcolor="#dbe4f0" stroked="f">
              <v:path arrowok="t"/>
            </v:shape>
            <v:shape id="_x0000_s1084" style="position:absolute;left:9702;top:2549;width:1541;height:206" coordorigin="9702,2549" coordsize="1541,206" path="m9702,2756r1541,l11243,2549r-1541,l9702,2756xe" fillcolor="#dbe4f0" stroked="f">
              <v:path arrowok="t"/>
            </v:shape>
            <v:shape id="_x0000_s1083" style="position:absolute;left:9702;top:2756;width:1541;height:206" coordorigin="9702,2756" coordsize="1541,206" path="m9702,2962r1541,l11243,2756r-1541,l9702,2962xe" fillcolor="#dbe4f0" stroked="f">
              <v:path arrowok="t"/>
            </v:shape>
            <v:shape id="_x0000_s1082" style="position:absolute;left:9702;top:2962;width:1541;height:206" coordorigin="9702,2962" coordsize="1541,206" path="m9702,3168r1541,l11243,2962r-1541,l9702,3168xe" fillcolor="#dbe4f0" stroked="f">
              <v:path arrowok="t"/>
            </v:shape>
            <w10:wrap anchorx="page" anchory="page"/>
          </v:group>
        </w:pict>
      </w:r>
    </w:p>
    <w:tbl>
      <w:tblPr>
        <w:tblW w:w="0" w:type="auto"/>
        <w:tblInd w:w="112" w:type="dxa"/>
        <w:tblLayout w:type="fixed"/>
        <w:tblCellMar>
          <w:left w:w="0" w:type="dxa"/>
          <w:right w:w="0" w:type="dxa"/>
        </w:tblCellMar>
        <w:tblLook w:val="01E0"/>
      </w:tblPr>
      <w:tblGrid>
        <w:gridCol w:w="2288"/>
        <w:gridCol w:w="1121"/>
        <w:gridCol w:w="1333"/>
        <w:gridCol w:w="2498"/>
        <w:gridCol w:w="1025"/>
        <w:gridCol w:w="1111"/>
        <w:gridCol w:w="1757"/>
        <w:gridCol w:w="1547"/>
        <w:gridCol w:w="1128"/>
        <w:gridCol w:w="2600"/>
      </w:tblGrid>
      <w:tr w:rsidR="00437600">
        <w:trPr>
          <w:trHeight w:hRule="exact" w:val="437"/>
        </w:trPr>
        <w:tc>
          <w:tcPr>
            <w:tcW w:w="2288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shd w:val="clear" w:color="auto" w:fill="DBE4F0"/>
          </w:tcPr>
          <w:p w:rsidR="00437600" w:rsidRDefault="00437600">
            <w:pPr>
              <w:spacing w:before="9" w:line="140" w:lineRule="exact"/>
              <w:rPr>
                <w:sz w:val="15"/>
                <w:szCs w:val="15"/>
              </w:rPr>
            </w:pPr>
          </w:p>
          <w:p w:rsidR="00437600" w:rsidRDefault="00437600">
            <w:pPr>
              <w:spacing w:line="200" w:lineRule="exact"/>
            </w:pPr>
          </w:p>
          <w:p w:rsidR="00437600" w:rsidRDefault="00437600">
            <w:pPr>
              <w:spacing w:line="200" w:lineRule="exact"/>
            </w:pPr>
          </w:p>
          <w:p w:rsidR="00437600" w:rsidRDefault="00437600">
            <w:pPr>
              <w:spacing w:line="200" w:lineRule="exact"/>
            </w:pPr>
          </w:p>
          <w:p w:rsidR="00437600" w:rsidRDefault="00437600">
            <w:pPr>
              <w:spacing w:line="200" w:lineRule="exact"/>
            </w:pPr>
          </w:p>
          <w:p w:rsidR="00437600" w:rsidRDefault="009869F2">
            <w:pPr>
              <w:ind w:left="604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Ф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азе</w:t>
            </w:r>
            <w:r>
              <w:rPr>
                <w:rFonts w:ascii="Arial" w:eastAsia="Arial" w:hAnsi="Arial" w:cs="Arial"/>
                <w:b/>
                <w:spacing w:val="3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ка</w:t>
            </w:r>
          </w:p>
        </w:tc>
        <w:tc>
          <w:tcPr>
            <w:tcW w:w="1121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shd w:val="clear" w:color="auto" w:fill="DBE4F0"/>
          </w:tcPr>
          <w:p w:rsidR="00437600" w:rsidRDefault="00437600">
            <w:pPr>
              <w:spacing w:before="6" w:line="140" w:lineRule="exact"/>
              <w:rPr>
                <w:sz w:val="15"/>
                <w:szCs w:val="15"/>
              </w:rPr>
            </w:pPr>
          </w:p>
          <w:p w:rsidR="00437600" w:rsidRDefault="00437600">
            <w:pPr>
              <w:spacing w:line="200" w:lineRule="exact"/>
            </w:pPr>
          </w:p>
          <w:p w:rsidR="00437600" w:rsidRDefault="00437600">
            <w:pPr>
              <w:spacing w:line="200" w:lineRule="exact"/>
            </w:pPr>
          </w:p>
          <w:p w:rsidR="00437600" w:rsidRDefault="00437600">
            <w:pPr>
              <w:spacing w:line="200" w:lineRule="exact"/>
            </w:pPr>
          </w:p>
          <w:p w:rsidR="00437600" w:rsidRDefault="009869F2">
            <w:pPr>
              <w:spacing w:line="200" w:lineRule="exact"/>
              <w:ind w:left="103" w:right="103" w:hanging="1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ак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ки</w:t>
            </w:r>
            <w:r>
              <w:rPr>
                <w:rFonts w:ascii="Arial" w:eastAsia="Arial" w:hAnsi="Arial" w:cs="Arial"/>
                <w:b/>
                <w:spacing w:val="-3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/ 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ор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учен и</w:t>
            </w:r>
            <w:r>
              <w:rPr>
                <w:rFonts w:ascii="Arial" w:eastAsia="Arial" w:hAnsi="Arial" w:cs="Arial"/>
                <w:b/>
                <w:spacing w:val="4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рок</w:t>
            </w:r>
          </w:p>
        </w:tc>
        <w:tc>
          <w:tcPr>
            <w:tcW w:w="1333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shd w:val="clear" w:color="auto" w:fill="DBE4F0"/>
          </w:tcPr>
          <w:p w:rsidR="00437600" w:rsidRDefault="00437600">
            <w:pPr>
              <w:spacing w:line="200" w:lineRule="exact"/>
            </w:pPr>
          </w:p>
          <w:p w:rsidR="00437600" w:rsidRDefault="00437600">
            <w:pPr>
              <w:spacing w:line="200" w:lineRule="exact"/>
            </w:pPr>
          </w:p>
          <w:p w:rsidR="00437600" w:rsidRDefault="00437600">
            <w:pPr>
              <w:spacing w:line="200" w:lineRule="exact"/>
            </w:pPr>
          </w:p>
          <w:p w:rsidR="00437600" w:rsidRDefault="00437600">
            <w:pPr>
              <w:spacing w:before="19" w:line="240" w:lineRule="exact"/>
              <w:rPr>
                <w:sz w:val="24"/>
                <w:szCs w:val="24"/>
              </w:rPr>
            </w:pPr>
          </w:p>
          <w:p w:rsidR="00437600" w:rsidRDefault="009869F2">
            <w:pPr>
              <w:spacing w:line="200" w:lineRule="exact"/>
              <w:ind w:left="256" w:right="86" w:hanging="144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ст</w:t>
            </w:r>
            <w:r>
              <w:rPr>
                <w:rFonts w:ascii="Arial" w:eastAsia="Arial" w:hAnsi="Arial" w:cs="Arial"/>
                <w:b/>
                <w:spacing w:val="9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 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ање</w:t>
            </w:r>
          </w:p>
        </w:tc>
        <w:tc>
          <w:tcPr>
            <w:tcW w:w="7938" w:type="dxa"/>
            <w:gridSpan w:val="5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  <w:shd w:val="clear" w:color="auto" w:fill="DBE4F0"/>
          </w:tcPr>
          <w:p w:rsidR="00437600" w:rsidRDefault="009869F2">
            <w:pPr>
              <w:spacing w:line="200" w:lineRule="exact"/>
              <w:ind w:left="3182" w:right="3182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ку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м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та</w:t>
            </w:r>
            <w:r>
              <w:rPr>
                <w:rFonts w:ascii="Arial" w:eastAsia="Arial" w:hAnsi="Arial" w:cs="Arial"/>
                <w:b/>
                <w:spacing w:val="-3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и 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ци</w:t>
            </w:r>
          </w:p>
        </w:tc>
        <w:tc>
          <w:tcPr>
            <w:tcW w:w="1128" w:type="dxa"/>
            <w:tcBorders>
              <w:top w:val="single" w:sz="5" w:space="0" w:color="000000"/>
              <w:left w:val="single" w:sz="5" w:space="0" w:color="000000"/>
              <w:bottom w:val="single" w:sz="5" w:space="0" w:color="FF0000"/>
              <w:right w:val="single" w:sz="5" w:space="0" w:color="000000"/>
            </w:tcBorders>
            <w:shd w:val="clear" w:color="auto" w:fill="DBE4F0"/>
          </w:tcPr>
          <w:p w:rsidR="00437600" w:rsidRDefault="00437600">
            <w:pPr>
              <w:spacing w:before="2" w:line="100" w:lineRule="exact"/>
              <w:rPr>
                <w:sz w:val="10"/>
                <w:szCs w:val="10"/>
              </w:rPr>
            </w:pPr>
          </w:p>
          <w:p w:rsidR="00437600" w:rsidRDefault="009869F2">
            <w:pPr>
              <w:ind w:left="395" w:right="401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/Н</w:t>
            </w:r>
          </w:p>
        </w:tc>
        <w:tc>
          <w:tcPr>
            <w:tcW w:w="2600" w:type="dxa"/>
            <w:vMerge w:val="restart"/>
            <w:tcBorders>
              <w:top w:val="single" w:sz="5" w:space="0" w:color="000000"/>
              <w:left w:val="single" w:sz="5" w:space="0" w:color="FF0000"/>
              <w:right w:val="single" w:sz="5" w:space="0" w:color="000000"/>
            </w:tcBorders>
            <w:shd w:val="clear" w:color="auto" w:fill="DBE4F0"/>
          </w:tcPr>
          <w:p w:rsidR="00437600" w:rsidRDefault="00437600">
            <w:pPr>
              <w:spacing w:before="2" w:line="140" w:lineRule="exact"/>
              <w:rPr>
                <w:sz w:val="15"/>
                <w:szCs w:val="15"/>
              </w:rPr>
            </w:pPr>
          </w:p>
          <w:p w:rsidR="00437600" w:rsidRDefault="00437600">
            <w:pPr>
              <w:spacing w:line="200" w:lineRule="exact"/>
            </w:pPr>
          </w:p>
          <w:p w:rsidR="00437600" w:rsidRDefault="00437600">
            <w:pPr>
              <w:spacing w:line="200" w:lineRule="exact"/>
            </w:pPr>
          </w:p>
          <w:p w:rsidR="00437600" w:rsidRDefault="00437600">
            <w:pPr>
              <w:spacing w:line="200" w:lineRule="exact"/>
            </w:pPr>
          </w:p>
          <w:p w:rsidR="00437600" w:rsidRDefault="009869F2">
            <w:pPr>
              <w:ind w:left="775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авни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в</w:t>
            </w:r>
          </w:p>
        </w:tc>
      </w:tr>
      <w:tr w:rsidR="00437600">
        <w:trPr>
          <w:trHeight w:hRule="exact" w:val="548"/>
        </w:trPr>
        <w:tc>
          <w:tcPr>
            <w:tcW w:w="2288" w:type="dxa"/>
            <w:vMerge/>
            <w:tcBorders>
              <w:left w:val="single" w:sz="5" w:space="0" w:color="000000"/>
              <w:right w:val="single" w:sz="5" w:space="0" w:color="000000"/>
            </w:tcBorders>
            <w:shd w:val="clear" w:color="auto" w:fill="DBE4F0"/>
          </w:tcPr>
          <w:p w:rsidR="00437600" w:rsidRDefault="00437600"/>
        </w:tc>
        <w:tc>
          <w:tcPr>
            <w:tcW w:w="1121" w:type="dxa"/>
            <w:vMerge/>
            <w:tcBorders>
              <w:left w:val="single" w:sz="5" w:space="0" w:color="000000"/>
              <w:right w:val="single" w:sz="5" w:space="0" w:color="000000"/>
            </w:tcBorders>
            <w:shd w:val="clear" w:color="auto" w:fill="DBE4F0"/>
          </w:tcPr>
          <w:p w:rsidR="00437600" w:rsidRDefault="00437600"/>
        </w:tc>
        <w:tc>
          <w:tcPr>
            <w:tcW w:w="1333" w:type="dxa"/>
            <w:vMerge/>
            <w:tcBorders>
              <w:left w:val="single" w:sz="5" w:space="0" w:color="000000"/>
              <w:right w:val="single" w:sz="5" w:space="0" w:color="000000"/>
            </w:tcBorders>
            <w:shd w:val="clear" w:color="auto" w:fill="DBE4F0"/>
          </w:tcPr>
          <w:p w:rsidR="00437600" w:rsidRDefault="00437600"/>
        </w:tc>
        <w:tc>
          <w:tcPr>
            <w:tcW w:w="3523" w:type="dxa"/>
            <w:gridSpan w:val="2"/>
            <w:tcBorders>
              <w:top w:val="single" w:sz="9" w:space="0" w:color="DBE4F0"/>
              <w:left w:val="single" w:sz="5" w:space="0" w:color="000000"/>
              <w:bottom w:val="nil"/>
              <w:right w:val="single" w:sz="5" w:space="0" w:color="FF0000"/>
            </w:tcBorders>
            <w:shd w:val="clear" w:color="auto" w:fill="DBE4F0"/>
          </w:tcPr>
          <w:p w:rsidR="00437600" w:rsidRDefault="00437600"/>
        </w:tc>
        <w:tc>
          <w:tcPr>
            <w:tcW w:w="4414" w:type="dxa"/>
            <w:gridSpan w:val="3"/>
            <w:tcBorders>
              <w:top w:val="single" w:sz="5" w:space="0" w:color="FF0000"/>
              <w:left w:val="single" w:sz="5" w:space="0" w:color="FF0000"/>
              <w:bottom w:val="nil"/>
              <w:right w:val="single" w:sz="5" w:space="0" w:color="000000"/>
            </w:tcBorders>
            <w:shd w:val="clear" w:color="auto" w:fill="DBE4F0"/>
          </w:tcPr>
          <w:p w:rsidR="00437600" w:rsidRDefault="00437600"/>
        </w:tc>
        <w:tc>
          <w:tcPr>
            <w:tcW w:w="1128" w:type="dxa"/>
            <w:vMerge w:val="restart"/>
            <w:tcBorders>
              <w:top w:val="single" w:sz="5" w:space="0" w:color="FF0000"/>
              <w:left w:val="single" w:sz="5" w:space="0" w:color="000000"/>
              <w:right w:val="single" w:sz="5" w:space="0" w:color="FF0000"/>
            </w:tcBorders>
            <w:shd w:val="clear" w:color="auto" w:fill="DBE4F0"/>
          </w:tcPr>
          <w:p w:rsidR="00437600" w:rsidRDefault="00437600"/>
        </w:tc>
        <w:tc>
          <w:tcPr>
            <w:tcW w:w="2600" w:type="dxa"/>
            <w:vMerge/>
            <w:tcBorders>
              <w:left w:val="single" w:sz="5" w:space="0" w:color="FF0000"/>
              <w:right w:val="single" w:sz="5" w:space="0" w:color="000000"/>
            </w:tcBorders>
            <w:shd w:val="clear" w:color="auto" w:fill="DBE4F0"/>
          </w:tcPr>
          <w:p w:rsidR="00437600" w:rsidRDefault="00437600"/>
        </w:tc>
      </w:tr>
      <w:tr w:rsidR="00437600">
        <w:trPr>
          <w:trHeight w:hRule="exact" w:val="1152"/>
        </w:trPr>
        <w:tc>
          <w:tcPr>
            <w:tcW w:w="2288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BE4F0"/>
          </w:tcPr>
          <w:p w:rsidR="00437600" w:rsidRDefault="00437600"/>
        </w:tc>
        <w:tc>
          <w:tcPr>
            <w:tcW w:w="1121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BE4F0"/>
          </w:tcPr>
          <w:p w:rsidR="00437600" w:rsidRDefault="00437600"/>
        </w:tc>
        <w:tc>
          <w:tcPr>
            <w:tcW w:w="1333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BE4F0"/>
          </w:tcPr>
          <w:p w:rsidR="00437600" w:rsidRDefault="00437600"/>
        </w:tc>
        <w:tc>
          <w:tcPr>
            <w:tcW w:w="24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BE4F0"/>
          </w:tcPr>
          <w:p w:rsidR="00437600" w:rsidRDefault="00437600">
            <w:pPr>
              <w:spacing w:before="4" w:line="260" w:lineRule="exact"/>
              <w:rPr>
                <w:sz w:val="26"/>
                <w:szCs w:val="26"/>
              </w:rPr>
            </w:pPr>
          </w:p>
          <w:p w:rsidR="00437600" w:rsidRDefault="009869F2">
            <w:pPr>
              <w:spacing w:line="200" w:lineRule="exact"/>
              <w:ind w:left="683" w:right="113" w:hanging="542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ку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м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/подаци</w:t>
            </w:r>
            <w:r>
              <w:rPr>
                <w:rFonts w:ascii="Arial" w:eastAsia="Arial" w:hAnsi="Arial" w:cs="Arial"/>
                <w:b/>
                <w:spacing w:val="16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х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дни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длуч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ва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њ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е</w:t>
            </w:r>
          </w:p>
        </w:tc>
        <w:tc>
          <w:tcPr>
            <w:tcW w:w="10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FF0000"/>
            </w:tcBorders>
            <w:shd w:val="clear" w:color="auto" w:fill="DBE4F0"/>
          </w:tcPr>
          <w:p w:rsidR="00437600" w:rsidRDefault="00437600">
            <w:pPr>
              <w:spacing w:before="7" w:line="160" w:lineRule="exact"/>
              <w:rPr>
                <w:sz w:val="16"/>
                <w:szCs w:val="16"/>
              </w:rPr>
            </w:pPr>
          </w:p>
          <w:p w:rsidR="00437600" w:rsidRDefault="00437600">
            <w:pPr>
              <w:spacing w:line="200" w:lineRule="exact"/>
            </w:pPr>
          </w:p>
          <w:p w:rsidR="00437600" w:rsidRDefault="009869F2">
            <w:pPr>
              <w:spacing w:line="200" w:lineRule="exact"/>
              <w:ind w:left="167" w:right="107" w:hanging="41"/>
              <w:rPr>
                <w:rFonts w:ascii="Arial" w:eastAsia="Arial" w:hAnsi="Arial" w:cs="Arial"/>
                <w:sz w:val="12"/>
                <w:szCs w:val="12"/>
              </w:rPr>
            </w:pP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ав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љ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 с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ка</w:t>
            </w:r>
            <w:r>
              <w:rPr>
                <w:rFonts w:ascii="Arial" w:eastAsia="Arial" w:hAnsi="Arial" w:cs="Arial"/>
                <w:b/>
                <w:spacing w:val="-2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position w:val="5"/>
                <w:sz w:val="12"/>
                <w:szCs w:val="12"/>
              </w:rPr>
              <w:t>1</w:t>
            </w:r>
          </w:p>
        </w:tc>
        <w:tc>
          <w:tcPr>
            <w:tcW w:w="1111" w:type="dxa"/>
            <w:tcBorders>
              <w:top w:val="single" w:sz="5" w:space="0" w:color="000000"/>
              <w:left w:val="single" w:sz="5" w:space="0" w:color="FF0000"/>
              <w:bottom w:val="single" w:sz="5" w:space="0" w:color="000000"/>
              <w:right w:val="single" w:sz="5" w:space="0" w:color="000000"/>
            </w:tcBorders>
            <w:shd w:val="clear" w:color="auto" w:fill="DBE4F0"/>
          </w:tcPr>
          <w:p w:rsidR="00437600" w:rsidRDefault="00437600">
            <w:pPr>
              <w:spacing w:before="1" w:line="160" w:lineRule="exact"/>
              <w:rPr>
                <w:sz w:val="16"/>
                <w:szCs w:val="16"/>
              </w:rPr>
            </w:pPr>
          </w:p>
          <w:p w:rsidR="00437600" w:rsidRDefault="009869F2">
            <w:pPr>
              <w:spacing w:line="200" w:lineRule="exact"/>
              <w:ind w:left="140" w:right="151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ибав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љ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 се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по с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ужб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ј д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и</w:t>
            </w:r>
          </w:p>
        </w:tc>
        <w:tc>
          <w:tcPr>
            <w:tcW w:w="17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BE4F0"/>
          </w:tcPr>
          <w:p w:rsidR="00437600" w:rsidRDefault="00437600">
            <w:pPr>
              <w:spacing w:before="1" w:line="160" w:lineRule="exact"/>
              <w:rPr>
                <w:sz w:val="16"/>
                <w:szCs w:val="16"/>
              </w:rPr>
            </w:pPr>
          </w:p>
          <w:p w:rsidR="00437600" w:rsidRDefault="009869F2">
            <w:pPr>
              <w:spacing w:line="200" w:lineRule="exact"/>
              <w:ind w:left="132" w:right="133" w:firstLine="1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ци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ји се т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аже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по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б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ј д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и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з д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ку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м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</w:t>
            </w:r>
          </w:p>
        </w:tc>
        <w:tc>
          <w:tcPr>
            <w:tcW w:w="15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BE4F0"/>
          </w:tcPr>
          <w:p w:rsidR="00437600" w:rsidRDefault="00437600">
            <w:pPr>
              <w:spacing w:before="4" w:line="260" w:lineRule="exact"/>
              <w:rPr>
                <w:sz w:val="26"/>
                <w:szCs w:val="26"/>
              </w:rPr>
            </w:pPr>
          </w:p>
          <w:p w:rsidR="00437600" w:rsidRDefault="009869F2">
            <w:pPr>
              <w:spacing w:line="200" w:lineRule="exact"/>
              <w:ind w:left="329" w:right="330" w:firstLine="1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ди с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ужб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 xml:space="preserve">ну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евиденцију</w:t>
            </w:r>
          </w:p>
        </w:tc>
        <w:tc>
          <w:tcPr>
            <w:tcW w:w="1128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FF0000"/>
            </w:tcBorders>
            <w:shd w:val="clear" w:color="auto" w:fill="DBE4F0"/>
          </w:tcPr>
          <w:p w:rsidR="00437600" w:rsidRDefault="00437600"/>
        </w:tc>
        <w:tc>
          <w:tcPr>
            <w:tcW w:w="2600" w:type="dxa"/>
            <w:vMerge/>
            <w:tcBorders>
              <w:left w:val="single" w:sz="5" w:space="0" w:color="FF0000"/>
              <w:bottom w:val="single" w:sz="5" w:space="0" w:color="000000"/>
              <w:right w:val="single" w:sz="5" w:space="0" w:color="000000"/>
            </w:tcBorders>
            <w:shd w:val="clear" w:color="auto" w:fill="DBE4F0"/>
          </w:tcPr>
          <w:p w:rsidR="00437600" w:rsidRDefault="00437600"/>
        </w:tc>
      </w:tr>
      <w:tr w:rsidR="00437600">
        <w:trPr>
          <w:trHeight w:hRule="exact" w:val="5175"/>
        </w:trPr>
        <w:tc>
          <w:tcPr>
            <w:tcW w:w="228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37600" w:rsidRDefault="009869F2">
            <w:pPr>
              <w:spacing w:line="200" w:lineRule="exact"/>
              <w:ind w:left="102" w:right="287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4 О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ка</w:t>
            </w:r>
            <w:r>
              <w:rPr>
                <w:rFonts w:ascii="Arial" w:eastAsia="Arial" w:hAnsi="Arial" w:cs="Arial"/>
                <w:spacing w:val="3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 xml:space="preserve">о 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б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у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најп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ољн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ј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ег</w:t>
            </w:r>
            <w:r>
              <w:rPr>
                <w:rFonts w:ascii="Arial" w:eastAsia="Arial" w:hAnsi="Arial" w:cs="Arial"/>
                <w:spacing w:val="11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онуђ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spacing w:val="2"/>
                <w:w w:val="81"/>
                <w:sz w:val="18"/>
                <w:szCs w:val="18"/>
              </w:rPr>
              <w:t>ч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spacing w:val="7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за</w:t>
            </w:r>
          </w:p>
          <w:p w:rsidR="00437600" w:rsidRDefault="009869F2">
            <w:pPr>
              <w:spacing w:line="200" w:lineRule="exact"/>
              <w:ind w:left="102" w:right="115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давање</w:t>
            </w:r>
            <w:r>
              <w:rPr>
                <w:rFonts w:ascii="Arial" w:eastAsia="Arial" w:hAnsi="Arial" w:cs="Arial"/>
                <w:spacing w:val="6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јавне</w:t>
            </w:r>
            <w:r>
              <w:rPr>
                <w:rFonts w:ascii="Arial" w:eastAsia="Arial" w:hAnsi="Arial" w:cs="Arial"/>
                <w:spacing w:val="4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овр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ши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не</w:t>
            </w:r>
            <w:r>
              <w:rPr>
                <w:rFonts w:ascii="Arial" w:eastAsia="Arial" w:hAnsi="Arial" w:cs="Arial"/>
                <w:spacing w:val="10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ди 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ост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вљ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ања</w:t>
            </w:r>
            <w:r>
              <w:rPr>
                <w:rFonts w:ascii="Arial" w:eastAsia="Arial" w:hAnsi="Arial" w:cs="Arial"/>
                <w:spacing w:val="-5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м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ањ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г 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м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он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spacing w:val="2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г</w:t>
            </w:r>
            <w:r>
              <w:rPr>
                <w:rFonts w:ascii="Arial" w:eastAsia="Arial" w:hAnsi="Arial" w:cs="Arial"/>
                <w:spacing w:val="5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об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ј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екта</w:t>
            </w:r>
          </w:p>
        </w:tc>
        <w:tc>
          <w:tcPr>
            <w:tcW w:w="112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37600" w:rsidRDefault="009869F2">
            <w:pPr>
              <w:spacing w:line="200" w:lineRule="exact"/>
              <w:ind w:left="102" w:right="157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ку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д 8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на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(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од</w:t>
            </w:r>
          </w:p>
          <w:p w:rsidR="00437600" w:rsidRDefault="009869F2">
            <w:pPr>
              <w:spacing w:line="200" w:lineRule="exact"/>
              <w:ind w:left="102" w:right="27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дана 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ј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м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а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х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а 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ђ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ј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spacing w:val="-3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и достав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љ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а 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О)</w:t>
            </w:r>
          </w:p>
        </w:tc>
        <w:tc>
          <w:tcPr>
            <w:tcW w:w="13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37600" w:rsidRDefault="009869F2">
            <w:pPr>
              <w:spacing w:line="200" w:lineRule="exact"/>
              <w:ind w:left="10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дилац</w:t>
            </w:r>
          </w:p>
          <w:p w:rsidR="00437600" w:rsidRDefault="009869F2">
            <w:pPr>
              <w:spacing w:before="2"/>
              <w:ind w:left="100" w:right="82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2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b/>
                <w:spacing w:val="3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б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но ли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ц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О</w:t>
            </w:r>
          </w:p>
        </w:tc>
        <w:tc>
          <w:tcPr>
            <w:tcW w:w="24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37600" w:rsidRDefault="00437600"/>
        </w:tc>
        <w:tc>
          <w:tcPr>
            <w:tcW w:w="10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8" w:space="0" w:color="000000"/>
            </w:tcBorders>
          </w:tcPr>
          <w:p w:rsidR="00437600" w:rsidRDefault="00437600"/>
        </w:tc>
        <w:tc>
          <w:tcPr>
            <w:tcW w:w="1111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5" w:space="0" w:color="000000"/>
            </w:tcBorders>
          </w:tcPr>
          <w:p w:rsidR="00437600" w:rsidRDefault="00437600"/>
        </w:tc>
        <w:tc>
          <w:tcPr>
            <w:tcW w:w="17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37600" w:rsidRDefault="00437600"/>
        </w:tc>
        <w:tc>
          <w:tcPr>
            <w:tcW w:w="15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37600" w:rsidRDefault="00437600"/>
        </w:tc>
        <w:tc>
          <w:tcPr>
            <w:tcW w:w="112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8" w:space="0" w:color="000000"/>
            </w:tcBorders>
          </w:tcPr>
          <w:p w:rsidR="00437600" w:rsidRDefault="00437600"/>
        </w:tc>
        <w:tc>
          <w:tcPr>
            <w:tcW w:w="2600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5" w:space="0" w:color="000000"/>
            </w:tcBorders>
          </w:tcPr>
          <w:p w:rsidR="00437600" w:rsidRDefault="009869F2">
            <w:pPr>
              <w:spacing w:line="200" w:lineRule="exact"/>
              <w:ind w:left="91"/>
              <w:rPr>
                <w:rFonts w:ascii="Arial" w:eastAsia="Arial" w:hAnsi="Arial" w:cs="Arial"/>
                <w:sz w:val="18"/>
                <w:szCs w:val="18"/>
              </w:rPr>
            </w:pPr>
            <w:proofErr w:type="gramStart"/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Ч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 xml:space="preserve">ан </w:t>
            </w:r>
            <w:r>
              <w:rPr>
                <w:rFonts w:ascii="Arial" w:eastAsia="Arial" w:hAnsi="Arial" w:cs="Arial"/>
                <w:b/>
                <w:spacing w:val="3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1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4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6</w:t>
            </w:r>
            <w:proofErr w:type="gramEnd"/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.</w:t>
            </w:r>
            <w:r>
              <w:rPr>
                <w:rFonts w:ascii="Arial" w:eastAsia="Arial" w:hAnsi="Arial" w:cs="Arial"/>
                <w:b/>
                <w:spacing w:val="4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2"/>
                <w:w w:val="81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ак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на</w:t>
            </w:r>
            <w:r>
              <w:rPr>
                <w:rFonts w:ascii="Arial" w:eastAsia="Arial" w:hAnsi="Arial" w:cs="Arial"/>
                <w:b/>
                <w:spacing w:val="2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3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ању</w:t>
            </w:r>
          </w:p>
          <w:p w:rsidR="00437600" w:rsidRDefault="009869F2">
            <w:pPr>
              <w:spacing w:before="2"/>
              <w:ind w:left="91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b/>
                <w:spacing w:val="2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изгр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spacing w:val="-2"/>
                <w:w w:val="81"/>
                <w:sz w:val="18"/>
                <w:szCs w:val="18"/>
              </w:rPr>
              <w:t>њ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b/>
                <w:spacing w:val="9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(„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б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ни</w:t>
            </w:r>
            <w:r>
              <w:rPr>
                <w:rFonts w:ascii="Arial" w:eastAsia="Arial" w:hAnsi="Arial" w:cs="Arial"/>
                <w:b/>
                <w:spacing w:val="9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г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ик</w:t>
            </w:r>
          </w:p>
          <w:p w:rsidR="00437600" w:rsidRDefault="009869F2">
            <w:pPr>
              <w:ind w:left="91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С</w:t>
            </w:r>
            <w:proofErr w:type="gramStart"/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“</w:t>
            </w:r>
            <w:r>
              <w:rPr>
                <w:rFonts w:ascii="Arial" w:eastAsia="Arial" w:hAnsi="Arial" w:cs="Arial"/>
                <w:b/>
                <w:spacing w:val="5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б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ро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ј</w:t>
            </w:r>
            <w:proofErr w:type="gramEnd"/>
            <w:r>
              <w:rPr>
                <w:rFonts w:ascii="Arial" w:eastAsia="Arial" w:hAnsi="Arial" w:cs="Arial"/>
                <w:b/>
                <w:spacing w:val="6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7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2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/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0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9,</w:t>
            </w:r>
            <w:r>
              <w:rPr>
                <w:rFonts w:ascii="Arial" w:eastAsia="Arial" w:hAnsi="Arial" w:cs="Arial"/>
                <w:b/>
                <w:spacing w:val="4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8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1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/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09</w:t>
            </w:r>
            <w:r>
              <w:rPr>
                <w:rFonts w:ascii="Arial" w:eastAsia="Arial" w:hAnsi="Arial" w:cs="Arial"/>
                <w:b/>
                <w:spacing w:val="4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b/>
                <w:spacing w:val="2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.,</w:t>
            </w:r>
          </w:p>
          <w:p w:rsidR="00437600" w:rsidRDefault="009869F2">
            <w:pPr>
              <w:spacing w:line="200" w:lineRule="exact"/>
              <w:ind w:left="91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6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4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/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1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0</w:t>
            </w:r>
            <w:r>
              <w:rPr>
                <w:rFonts w:ascii="Arial" w:eastAsia="Arial" w:hAnsi="Arial" w:cs="Arial"/>
                <w:b/>
                <w:spacing w:val="4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 xml:space="preserve">– 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дл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ка</w:t>
            </w:r>
            <w:r>
              <w:rPr>
                <w:rFonts w:ascii="Arial" w:eastAsia="Arial" w:hAnsi="Arial" w:cs="Arial"/>
                <w:b/>
                <w:spacing w:val="9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УС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,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 xml:space="preserve"> 2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4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/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1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1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,</w:t>
            </w:r>
            <w:r>
              <w:rPr>
                <w:rFonts w:ascii="Arial" w:eastAsia="Arial" w:hAnsi="Arial" w:cs="Arial"/>
                <w:b/>
                <w:spacing w:val="7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1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2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1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/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1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2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,</w:t>
            </w:r>
          </w:p>
          <w:p w:rsidR="00437600" w:rsidRDefault="009869F2">
            <w:pPr>
              <w:spacing w:line="200" w:lineRule="exact"/>
              <w:ind w:left="91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4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2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/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1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3</w:t>
            </w:r>
            <w:r>
              <w:rPr>
                <w:rFonts w:ascii="Arial" w:eastAsia="Arial" w:hAnsi="Arial" w:cs="Arial"/>
                <w:b/>
                <w:spacing w:val="2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b/>
                <w:spacing w:val="-2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дл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ка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 xml:space="preserve"> УС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,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5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0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/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1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3</w:t>
            </w:r>
            <w:r>
              <w:rPr>
                <w:rFonts w:ascii="Arial" w:eastAsia="Arial" w:hAnsi="Arial" w:cs="Arial"/>
                <w:b/>
                <w:spacing w:val="3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b/>
                <w:spacing w:val="-2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дл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ка</w:t>
            </w:r>
          </w:p>
          <w:p w:rsidR="00437600" w:rsidRDefault="009869F2">
            <w:pPr>
              <w:spacing w:line="200" w:lineRule="exact"/>
              <w:ind w:left="91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,</w:t>
            </w:r>
            <w:r>
              <w:rPr>
                <w:rFonts w:ascii="Arial" w:eastAsia="Arial" w:hAnsi="Arial" w:cs="Arial"/>
                <w:b/>
                <w:spacing w:val="-3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9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8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/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13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b/>
                <w:spacing w:val="-2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дл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ка</w:t>
            </w:r>
            <w:r>
              <w:rPr>
                <w:rFonts w:ascii="Arial" w:eastAsia="Arial" w:hAnsi="Arial" w:cs="Arial"/>
                <w:b/>
                <w:spacing w:val="2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,</w:t>
            </w:r>
            <w:r>
              <w:rPr>
                <w:rFonts w:ascii="Arial" w:eastAsia="Arial" w:hAnsi="Arial" w:cs="Arial"/>
                <w:b/>
                <w:spacing w:val="-3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1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3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2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/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1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4</w:t>
            </w:r>
            <w:r>
              <w:rPr>
                <w:rFonts w:ascii="Arial" w:eastAsia="Arial" w:hAnsi="Arial" w:cs="Arial"/>
                <w:b/>
                <w:spacing w:val="2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и</w:t>
            </w:r>
          </w:p>
          <w:p w:rsidR="00437600" w:rsidRDefault="009869F2">
            <w:pPr>
              <w:spacing w:line="200" w:lineRule="exact"/>
              <w:ind w:left="91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1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4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5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/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1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4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)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;</w:t>
            </w:r>
          </w:p>
          <w:p w:rsidR="00437600" w:rsidRDefault="009869F2">
            <w:pPr>
              <w:spacing w:before="3" w:line="200" w:lineRule="exact"/>
              <w:ind w:left="91" w:right="313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Чл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 xml:space="preserve"> 1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3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6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.</w:t>
            </w:r>
            <w:r>
              <w:rPr>
                <w:rFonts w:ascii="Arial" w:eastAsia="Arial" w:hAnsi="Arial" w:cs="Arial"/>
                <w:b/>
                <w:spacing w:val="2"/>
                <w:w w:val="82"/>
                <w:sz w:val="18"/>
                <w:szCs w:val="18"/>
              </w:rPr>
              <w:t xml:space="preserve"> </w:t>
            </w:r>
            <w:proofErr w:type="gramStart"/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в</w:t>
            </w:r>
            <w:proofErr w:type="gramEnd"/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 1.</w:t>
            </w:r>
            <w:r>
              <w:rPr>
                <w:rFonts w:ascii="Arial" w:eastAsia="Arial" w:hAnsi="Arial" w:cs="Arial"/>
                <w:b/>
                <w:spacing w:val="2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ак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на</w:t>
            </w:r>
            <w:r>
              <w:rPr>
                <w:rFonts w:ascii="Arial" w:eastAsia="Arial" w:hAnsi="Arial" w:cs="Arial"/>
                <w:b/>
                <w:spacing w:val="-4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о 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ш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м</w:t>
            </w:r>
            <w:r>
              <w:rPr>
                <w:rFonts w:ascii="Arial" w:eastAsia="Arial" w:hAnsi="Arial" w:cs="Arial"/>
                <w:b/>
                <w:spacing w:val="6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авн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м</w:t>
            </w:r>
            <w:r>
              <w:rPr>
                <w:rFonts w:ascii="Arial" w:eastAsia="Arial" w:hAnsi="Arial" w:cs="Arial"/>
                <w:b/>
                <w:spacing w:val="10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пост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 xml:space="preserve">пку 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(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„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б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ни</w:t>
            </w:r>
            <w:r>
              <w:rPr>
                <w:rFonts w:ascii="Arial" w:eastAsia="Arial" w:hAnsi="Arial" w:cs="Arial"/>
                <w:b/>
                <w:spacing w:val="9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г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ик</w:t>
            </w:r>
            <w:r>
              <w:rPr>
                <w:rFonts w:ascii="Arial" w:eastAsia="Arial" w:hAnsi="Arial" w:cs="Arial"/>
                <w:b/>
                <w:spacing w:val="6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“</w:t>
            </w:r>
            <w:r>
              <w:rPr>
                <w:rFonts w:ascii="Arial" w:eastAsia="Arial" w:hAnsi="Arial" w:cs="Arial"/>
                <w:b/>
                <w:spacing w:val="5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б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ј</w:t>
            </w:r>
          </w:p>
          <w:p w:rsidR="00437600" w:rsidRDefault="009869F2">
            <w:pPr>
              <w:spacing w:line="200" w:lineRule="exact"/>
              <w:ind w:left="91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1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8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/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1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6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)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;</w:t>
            </w:r>
          </w:p>
          <w:p w:rsidR="00437600" w:rsidRDefault="009869F2">
            <w:pPr>
              <w:spacing w:before="3" w:line="200" w:lineRule="exact"/>
              <w:ind w:left="91" w:right="216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Од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го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ва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ј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уће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-3"/>
                <w:w w:val="82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бе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ка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них</w:t>
            </w:r>
            <w:r>
              <w:rPr>
                <w:rFonts w:ascii="Arial" w:eastAsia="Arial" w:hAnsi="Arial" w:cs="Arial"/>
                <w:b/>
                <w:spacing w:val="9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ш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тих</w:t>
            </w:r>
            <w:r>
              <w:rPr>
                <w:rFonts w:ascii="Arial" w:eastAsia="Arial" w:hAnsi="Arial" w:cs="Arial"/>
                <w:b/>
                <w:spacing w:val="5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ака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4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ји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м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</w:t>
            </w:r>
          </w:p>
          <w:p w:rsidR="00437600" w:rsidRDefault="009869F2">
            <w:pPr>
              <w:spacing w:line="200" w:lineRule="exact"/>
              <w:ind w:left="91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је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 xml:space="preserve"> 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еђена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ва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бл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:</w:t>
            </w:r>
            <w:r>
              <w:rPr>
                <w:rFonts w:ascii="Arial" w:eastAsia="Arial" w:hAnsi="Arial" w:cs="Arial"/>
                <w:b/>
                <w:spacing w:val="-2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Одл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ка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о</w:t>
            </w:r>
          </w:p>
          <w:p w:rsidR="00437600" w:rsidRDefault="009869F2">
            <w:pPr>
              <w:ind w:left="91" w:right="123"/>
              <w:rPr>
                <w:rFonts w:ascii="Arial" w:eastAsia="Arial" w:hAnsi="Arial" w:cs="Arial"/>
                <w:sz w:val="18"/>
                <w:szCs w:val="18"/>
              </w:rPr>
            </w:pPr>
            <w:proofErr w:type="gramStart"/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ом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м</w:t>
            </w:r>
            <w:proofErr w:type="gramEnd"/>
            <w:r>
              <w:rPr>
                <w:rFonts w:ascii="Arial" w:eastAsia="Arial" w:hAnsi="Arial" w:cs="Arial"/>
                <w:b/>
                <w:spacing w:val="11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spacing w:val="-3"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ђ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ењу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гр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/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ш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тин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,</w:t>
            </w:r>
            <w:r>
              <w:rPr>
                <w:rFonts w:ascii="Arial" w:eastAsia="Arial" w:hAnsi="Arial" w:cs="Arial"/>
                <w:b/>
                <w:spacing w:val="-3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Одл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ка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о 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ав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љ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ању мањ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х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мо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ажних 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бј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ка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7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на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ј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вн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м</w:t>
            </w:r>
            <w:r>
              <w:rPr>
                <w:rFonts w:ascii="Arial" w:eastAsia="Arial" w:hAnsi="Arial" w:cs="Arial"/>
                <w:b/>
                <w:spacing w:val="8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b/>
                <w:spacing w:val="2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им 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ш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ина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м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-2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на</w:t>
            </w:r>
            <w:r>
              <w:rPr>
                <w:rFonts w:ascii="Arial" w:eastAsia="Arial" w:hAnsi="Arial" w:cs="Arial"/>
                <w:b/>
                <w:spacing w:val="-3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ер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ор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b/>
                <w:spacing w:val="-2"/>
                <w:w w:val="82"/>
                <w:sz w:val="18"/>
                <w:szCs w:val="18"/>
              </w:rPr>
              <w:t>ј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и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гр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/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ш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тин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,</w:t>
            </w:r>
            <w:r>
              <w:rPr>
                <w:rFonts w:ascii="Arial" w:eastAsia="Arial" w:hAnsi="Arial" w:cs="Arial"/>
                <w:b/>
                <w:spacing w:val="-3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Одл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ка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о 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ав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љ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ању ки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ска на</w:t>
            </w:r>
            <w:r>
              <w:rPr>
                <w:rFonts w:ascii="Arial" w:eastAsia="Arial" w:hAnsi="Arial" w:cs="Arial"/>
                <w:b/>
                <w:spacing w:val="-3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ј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вн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м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ш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ина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м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а,</w:t>
            </w:r>
            <w:r>
              <w:rPr>
                <w:rFonts w:ascii="Arial" w:eastAsia="Arial" w:hAnsi="Arial" w:cs="Arial"/>
                <w:b/>
                <w:spacing w:val="11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гр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ам</w:t>
            </w:r>
            <w:r>
              <w:rPr>
                <w:rFonts w:ascii="Arial" w:eastAsia="Arial" w:hAnsi="Arial" w:cs="Arial"/>
                <w:b/>
                <w:spacing w:val="7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 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ав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љ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ање мањ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х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мо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ажних 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бј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ка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7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(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ки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ска</w:t>
            </w:r>
            <w:r>
              <w:rPr>
                <w:rFonts w:ascii="Arial" w:eastAsia="Arial" w:hAnsi="Arial" w:cs="Arial"/>
                <w:b/>
                <w:spacing w:val="6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b/>
                <w:spacing w:val="2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.)</w:t>
            </w:r>
            <w:r>
              <w:rPr>
                <w:rFonts w:ascii="Arial" w:eastAsia="Arial" w:hAnsi="Arial" w:cs="Arial"/>
                <w:b/>
                <w:spacing w:val="3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на т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ит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ор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ији</w:t>
            </w:r>
            <w:r>
              <w:rPr>
                <w:rFonts w:ascii="Arial" w:eastAsia="Arial" w:hAnsi="Arial" w:cs="Arial"/>
                <w:b/>
                <w:spacing w:val="9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гр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/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ш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тине</w:t>
            </w:r>
            <w:r>
              <w:rPr>
                <w:rFonts w:ascii="Arial" w:eastAsia="Arial" w:hAnsi="Arial" w:cs="Arial"/>
                <w:b/>
                <w:spacing w:val="10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b/>
                <w:spacing w:val="2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.</w:t>
            </w:r>
          </w:p>
        </w:tc>
      </w:tr>
      <w:tr w:rsidR="00437600">
        <w:trPr>
          <w:trHeight w:hRule="exact" w:val="1664"/>
        </w:trPr>
        <w:tc>
          <w:tcPr>
            <w:tcW w:w="228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37600" w:rsidRDefault="009869F2">
            <w:pPr>
              <w:spacing w:line="200" w:lineRule="exact"/>
              <w:ind w:left="102" w:right="456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5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он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ош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ење</w:t>
            </w:r>
            <w:r>
              <w:rPr>
                <w:rFonts w:ascii="Arial" w:eastAsia="Arial" w:hAnsi="Arial" w:cs="Arial"/>
                <w:spacing w:val="-2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ш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ења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од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ст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 xml:space="preserve">ане </w:t>
            </w:r>
            <w:r>
              <w:rPr>
                <w:rFonts w:ascii="Arial" w:eastAsia="Arial" w:hAnsi="Arial" w:cs="Arial"/>
                <w:spacing w:val="4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не</w:t>
            </w:r>
          </w:p>
          <w:p w:rsidR="00437600" w:rsidRDefault="009869F2">
            <w:pPr>
              <w:spacing w:line="200" w:lineRule="exact"/>
              <w:ind w:left="102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рг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ан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ац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оне</w:t>
            </w:r>
            <w:r>
              <w:rPr>
                <w:rFonts w:ascii="Arial" w:eastAsia="Arial" w:hAnsi="Arial" w:cs="Arial"/>
                <w:spacing w:val="10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ј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ед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spacing w:val="3"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це</w:t>
            </w:r>
          </w:p>
          <w:p w:rsidR="00437600" w:rsidRDefault="009869F2">
            <w:pPr>
              <w:spacing w:line="200" w:lineRule="exact"/>
              <w:ind w:left="102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г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ке/о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ш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ке</w:t>
            </w:r>
            <w:r>
              <w:rPr>
                <w:rFonts w:ascii="Arial" w:eastAsia="Arial" w:hAnsi="Arial" w:cs="Arial"/>
                <w:spacing w:val="10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spacing w:val="2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аве</w:t>
            </w:r>
          </w:p>
        </w:tc>
        <w:tc>
          <w:tcPr>
            <w:tcW w:w="112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37600" w:rsidRDefault="009869F2">
            <w:pPr>
              <w:spacing w:line="200" w:lineRule="exact"/>
              <w:ind w:left="102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ку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д 3</w:t>
            </w:r>
          </w:p>
          <w:p w:rsidR="00437600" w:rsidRDefault="009869F2">
            <w:pPr>
              <w:ind w:left="102" w:right="11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на</w:t>
            </w:r>
            <w:r>
              <w:rPr>
                <w:rFonts w:ascii="Arial" w:eastAsia="Arial" w:hAnsi="Arial" w:cs="Arial"/>
                <w:b/>
                <w:spacing w:val="2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(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од дана дон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ош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ења одл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ке</w:t>
            </w:r>
            <w:r>
              <w:rPr>
                <w:rFonts w:ascii="Arial" w:eastAsia="Arial" w:hAnsi="Arial" w:cs="Arial"/>
                <w:spacing w:val="-6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о 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б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у најп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ољн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 xml:space="preserve">ј 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ег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 xml:space="preserve"> п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онуђ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spacing w:val="2"/>
                <w:w w:val="82"/>
                <w:sz w:val="18"/>
                <w:szCs w:val="18"/>
              </w:rPr>
              <w:t>ч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а)</w:t>
            </w:r>
          </w:p>
        </w:tc>
        <w:tc>
          <w:tcPr>
            <w:tcW w:w="13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37600" w:rsidRDefault="009869F2">
            <w:pPr>
              <w:spacing w:line="200" w:lineRule="exact"/>
              <w:ind w:left="349" w:right="262" w:hanging="6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б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но ли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ц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О</w:t>
            </w:r>
          </w:p>
        </w:tc>
        <w:tc>
          <w:tcPr>
            <w:tcW w:w="24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37600" w:rsidRDefault="00437600"/>
        </w:tc>
        <w:tc>
          <w:tcPr>
            <w:tcW w:w="10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8" w:space="0" w:color="000000"/>
            </w:tcBorders>
          </w:tcPr>
          <w:p w:rsidR="00437600" w:rsidRDefault="00437600"/>
        </w:tc>
        <w:tc>
          <w:tcPr>
            <w:tcW w:w="1111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5" w:space="0" w:color="000000"/>
            </w:tcBorders>
          </w:tcPr>
          <w:p w:rsidR="00437600" w:rsidRDefault="00437600"/>
        </w:tc>
        <w:tc>
          <w:tcPr>
            <w:tcW w:w="17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37600" w:rsidRDefault="00437600"/>
        </w:tc>
        <w:tc>
          <w:tcPr>
            <w:tcW w:w="15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37600" w:rsidRDefault="00437600"/>
        </w:tc>
        <w:tc>
          <w:tcPr>
            <w:tcW w:w="112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8" w:space="0" w:color="000000"/>
            </w:tcBorders>
          </w:tcPr>
          <w:p w:rsidR="00437600" w:rsidRDefault="00437600"/>
        </w:tc>
        <w:tc>
          <w:tcPr>
            <w:tcW w:w="2600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5" w:space="0" w:color="000000"/>
            </w:tcBorders>
          </w:tcPr>
          <w:p w:rsidR="00437600" w:rsidRDefault="009869F2">
            <w:pPr>
              <w:spacing w:line="200" w:lineRule="exact"/>
              <w:ind w:left="91" w:right="426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Ч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. 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1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3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6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.</w:t>
            </w:r>
            <w:r>
              <w:rPr>
                <w:rFonts w:ascii="Arial" w:eastAsia="Arial" w:hAnsi="Arial" w:cs="Arial"/>
                <w:b/>
                <w:spacing w:val="2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1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4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0.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 xml:space="preserve"> </w:t>
            </w:r>
            <w:proofErr w:type="gramStart"/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и</w:t>
            </w:r>
            <w:proofErr w:type="gramEnd"/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 1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4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1.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ак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на</w:t>
            </w:r>
            <w:r>
              <w:rPr>
                <w:rFonts w:ascii="Arial" w:eastAsia="Arial" w:hAnsi="Arial" w:cs="Arial"/>
                <w:b/>
                <w:spacing w:val="-4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о 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ш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м</w:t>
            </w:r>
            <w:r>
              <w:rPr>
                <w:rFonts w:ascii="Arial" w:eastAsia="Arial" w:hAnsi="Arial" w:cs="Arial"/>
                <w:b/>
                <w:spacing w:val="6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авн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м</w:t>
            </w:r>
            <w:r>
              <w:rPr>
                <w:rFonts w:ascii="Arial" w:eastAsia="Arial" w:hAnsi="Arial" w:cs="Arial"/>
                <w:b/>
                <w:spacing w:val="10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пост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пку</w:t>
            </w:r>
          </w:p>
          <w:p w:rsidR="00437600" w:rsidRDefault="009869F2">
            <w:pPr>
              <w:spacing w:line="200" w:lineRule="exact"/>
              <w:ind w:left="91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(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„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б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ни</w:t>
            </w:r>
            <w:r>
              <w:rPr>
                <w:rFonts w:ascii="Arial" w:eastAsia="Arial" w:hAnsi="Arial" w:cs="Arial"/>
                <w:b/>
                <w:spacing w:val="9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г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ик</w:t>
            </w:r>
            <w:r>
              <w:rPr>
                <w:rFonts w:ascii="Arial" w:eastAsia="Arial" w:hAnsi="Arial" w:cs="Arial"/>
                <w:b/>
                <w:spacing w:val="6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“</w:t>
            </w:r>
            <w:r>
              <w:rPr>
                <w:rFonts w:ascii="Arial" w:eastAsia="Arial" w:hAnsi="Arial" w:cs="Arial"/>
                <w:b/>
                <w:spacing w:val="5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б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ј</w:t>
            </w:r>
          </w:p>
          <w:p w:rsidR="00437600" w:rsidRDefault="009869F2">
            <w:pPr>
              <w:spacing w:line="200" w:lineRule="exact"/>
              <w:ind w:left="91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1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8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/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2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0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1</w:t>
            </w:r>
            <w:r>
              <w:rPr>
                <w:rFonts w:ascii="Arial" w:eastAsia="Arial" w:hAnsi="Arial" w:cs="Arial"/>
                <w:b/>
                <w:spacing w:val="2"/>
                <w:w w:val="82"/>
                <w:sz w:val="18"/>
                <w:szCs w:val="18"/>
              </w:rPr>
              <w:t>6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)</w:t>
            </w:r>
          </w:p>
        </w:tc>
      </w:tr>
    </w:tbl>
    <w:p w:rsidR="00437600" w:rsidRDefault="00437600">
      <w:pPr>
        <w:sectPr w:rsidR="00437600">
          <w:pgSz w:w="16840" w:h="11920" w:orient="landscape"/>
          <w:pgMar w:top="1080" w:right="100" w:bottom="280" w:left="100" w:header="720" w:footer="720" w:gutter="0"/>
          <w:cols w:space="720"/>
        </w:sectPr>
      </w:pPr>
    </w:p>
    <w:p w:rsidR="00437600" w:rsidRDefault="00437600">
      <w:pPr>
        <w:spacing w:before="8" w:line="80" w:lineRule="exact"/>
        <w:rPr>
          <w:sz w:val="9"/>
          <w:szCs w:val="9"/>
        </w:rPr>
      </w:pPr>
    </w:p>
    <w:tbl>
      <w:tblPr>
        <w:tblW w:w="0" w:type="auto"/>
        <w:tblInd w:w="112" w:type="dxa"/>
        <w:tblLayout w:type="fixed"/>
        <w:tblCellMar>
          <w:left w:w="0" w:type="dxa"/>
          <w:right w:w="0" w:type="dxa"/>
        </w:tblCellMar>
        <w:tblLook w:val="01E0"/>
      </w:tblPr>
      <w:tblGrid>
        <w:gridCol w:w="2288"/>
        <w:gridCol w:w="1121"/>
        <w:gridCol w:w="1333"/>
        <w:gridCol w:w="2498"/>
        <w:gridCol w:w="1025"/>
        <w:gridCol w:w="1112"/>
        <w:gridCol w:w="1757"/>
        <w:gridCol w:w="1546"/>
        <w:gridCol w:w="1127"/>
        <w:gridCol w:w="2600"/>
      </w:tblGrid>
      <w:tr w:rsidR="00437600">
        <w:trPr>
          <w:trHeight w:hRule="exact" w:val="437"/>
        </w:trPr>
        <w:tc>
          <w:tcPr>
            <w:tcW w:w="2288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shd w:val="clear" w:color="auto" w:fill="DBE4F0"/>
          </w:tcPr>
          <w:p w:rsidR="00437600" w:rsidRDefault="00437600">
            <w:pPr>
              <w:spacing w:before="9" w:line="140" w:lineRule="exact"/>
              <w:rPr>
                <w:sz w:val="15"/>
                <w:szCs w:val="15"/>
              </w:rPr>
            </w:pPr>
          </w:p>
          <w:p w:rsidR="00437600" w:rsidRDefault="00437600">
            <w:pPr>
              <w:spacing w:line="200" w:lineRule="exact"/>
            </w:pPr>
          </w:p>
          <w:p w:rsidR="00437600" w:rsidRDefault="00437600">
            <w:pPr>
              <w:spacing w:line="200" w:lineRule="exact"/>
            </w:pPr>
          </w:p>
          <w:p w:rsidR="00437600" w:rsidRDefault="00437600">
            <w:pPr>
              <w:spacing w:line="200" w:lineRule="exact"/>
            </w:pPr>
          </w:p>
          <w:p w:rsidR="00437600" w:rsidRDefault="00437600">
            <w:pPr>
              <w:spacing w:line="200" w:lineRule="exact"/>
            </w:pPr>
          </w:p>
          <w:p w:rsidR="00437600" w:rsidRDefault="009869F2">
            <w:pPr>
              <w:ind w:left="604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Ф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азе</w:t>
            </w:r>
            <w:r>
              <w:rPr>
                <w:rFonts w:ascii="Arial" w:eastAsia="Arial" w:hAnsi="Arial" w:cs="Arial"/>
                <w:b/>
                <w:spacing w:val="3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ка</w:t>
            </w:r>
          </w:p>
        </w:tc>
        <w:tc>
          <w:tcPr>
            <w:tcW w:w="1121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shd w:val="clear" w:color="auto" w:fill="DBE4F0"/>
          </w:tcPr>
          <w:p w:rsidR="00437600" w:rsidRDefault="00437600">
            <w:pPr>
              <w:spacing w:before="6" w:line="140" w:lineRule="exact"/>
              <w:rPr>
                <w:sz w:val="15"/>
                <w:szCs w:val="15"/>
              </w:rPr>
            </w:pPr>
          </w:p>
          <w:p w:rsidR="00437600" w:rsidRDefault="00437600">
            <w:pPr>
              <w:spacing w:line="200" w:lineRule="exact"/>
            </w:pPr>
          </w:p>
          <w:p w:rsidR="00437600" w:rsidRDefault="00437600">
            <w:pPr>
              <w:spacing w:line="200" w:lineRule="exact"/>
            </w:pPr>
          </w:p>
          <w:p w:rsidR="00437600" w:rsidRDefault="00437600">
            <w:pPr>
              <w:spacing w:line="200" w:lineRule="exact"/>
            </w:pPr>
          </w:p>
          <w:p w:rsidR="00437600" w:rsidRDefault="009869F2">
            <w:pPr>
              <w:spacing w:line="200" w:lineRule="exact"/>
              <w:ind w:left="103" w:right="103" w:hanging="1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ак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ки</w:t>
            </w:r>
            <w:r>
              <w:rPr>
                <w:rFonts w:ascii="Arial" w:eastAsia="Arial" w:hAnsi="Arial" w:cs="Arial"/>
                <w:b/>
                <w:spacing w:val="-3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/ 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ор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учен и</w:t>
            </w:r>
            <w:r>
              <w:rPr>
                <w:rFonts w:ascii="Arial" w:eastAsia="Arial" w:hAnsi="Arial" w:cs="Arial"/>
                <w:b/>
                <w:spacing w:val="4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рок</w:t>
            </w:r>
          </w:p>
        </w:tc>
        <w:tc>
          <w:tcPr>
            <w:tcW w:w="1333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shd w:val="clear" w:color="auto" w:fill="DBE4F0"/>
          </w:tcPr>
          <w:p w:rsidR="00437600" w:rsidRDefault="00437600">
            <w:pPr>
              <w:spacing w:line="200" w:lineRule="exact"/>
            </w:pPr>
          </w:p>
          <w:p w:rsidR="00437600" w:rsidRDefault="00437600">
            <w:pPr>
              <w:spacing w:line="200" w:lineRule="exact"/>
            </w:pPr>
          </w:p>
          <w:p w:rsidR="00437600" w:rsidRDefault="00437600">
            <w:pPr>
              <w:spacing w:line="200" w:lineRule="exact"/>
            </w:pPr>
          </w:p>
          <w:p w:rsidR="00437600" w:rsidRDefault="00437600">
            <w:pPr>
              <w:spacing w:before="19" w:line="240" w:lineRule="exact"/>
              <w:rPr>
                <w:sz w:val="24"/>
                <w:szCs w:val="24"/>
              </w:rPr>
            </w:pPr>
          </w:p>
          <w:p w:rsidR="00437600" w:rsidRDefault="009869F2">
            <w:pPr>
              <w:spacing w:line="200" w:lineRule="exact"/>
              <w:ind w:left="256" w:right="86" w:hanging="144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ст</w:t>
            </w:r>
            <w:r>
              <w:rPr>
                <w:rFonts w:ascii="Arial" w:eastAsia="Arial" w:hAnsi="Arial" w:cs="Arial"/>
                <w:b/>
                <w:spacing w:val="9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 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ање</w:t>
            </w:r>
          </w:p>
        </w:tc>
        <w:tc>
          <w:tcPr>
            <w:tcW w:w="7938" w:type="dxa"/>
            <w:gridSpan w:val="5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  <w:shd w:val="clear" w:color="auto" w:fill="DBE4F0"/>
          </w:tcPr>
          <w:p w:rsidR="00437600" w:rsidRDefault="009869F2">
            <w:pPr>
              <w:spacing w:line="200" w:lineRule="exact"/>
              <w:ind w:left="3182" w:right="3182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ку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м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та</w:t>
            </w:r>
            <w:r>
              <w:rPr>
                <w:rFonts w:ascii="Arial" w:eastAsia="Arial" w:hAnsi="Arial" w:cs="Arial"/>
                <w:b/>
                <w:spacing w:val="-3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и 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ци</w:t>
            </w:r>
          </w:p>
        </w:tc>
        <w:tc>
          <w:tcPr>
            <w:tcW w:w="1127" w:type="dxa"/>
            <w:tcBorders>
              <w:top w:val="single" w:sz="5" w:space="0" w:color="000000"/>
              <w:left w:val="single" w:sz="5" w:space="0" w:color="000000"/>
              <w:bottom w:val="single" w:sz="5" w:space="0" w:color="FF0000"/>
              <w:right w:val="single" w:sz="5" w:space="0" w:color="000000"/>
            </w:tcBorders>
            <w:shd w:val="clear" w:color="auto" w:fill="DBE4F0"/>
          </w:tcPr>
          <w:p w:rsidR="00437600" w:rsidRDefault="00437600">
            <w:pPr>
              <w:spacing w:before="2" w:line="100" w:lineRule="exact"/>
              <w:rPr>
                <w:sz w:val="10"/>
                <w:szCs w:val="10"/>
              </w:rPr>
            </w:pPr>
          </w:p>
          <w:p w:rsidR="00437600" w:rsidRDefault="009869F2">
            <w:pPr>
              <w:ind w:left="395" w:right="40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/Н</w:t>
            </w:r>
          </w:p>
        </w:tc>
        <w:tc>
          <w:tcPr>
            <w:tcW w:w="2600" w:type="dxa"/>
            <w:vMerge w:val="restart"/>
            <w:tcBorders>
              <w:top w:val="single" w:sz="5" w:space="0" w:color="000000"/>
              <w:left w:val="single" w:sz="5" w:space="0" w:color="FF0000"/>
              <w:right w:val="single" w:sz="5" w:space="0" w:color="000000"/>
            </w:tcBorders>
            <w:shd w:val="clear" w:color="auto" w:fill="DBE4F0"/>
          </w:tcPr>
          <w:p w:rsidR="00437600" w:rsidRDefault="00437600">
            <w:pPr>
              <w:spacing w:before="2" w:line="140" w:lineRule="exact"/>
              <w:rPr>
                <w:sz w:val="15"/>
                <w:szCs w:val="15"/>
              </w:rPr>
            </w:pPr>
          </w:p>
          <w:p w:rsidR="00437600" w:rsidRDefault="00437600">
            <w:pPr>
              <w:spacing w:line="200" w:lineRule="exact"/>
            </w:pPr>
          </w:p>
          <w:p w:rsidR="00437600" w:rsidRDefault="00437600">
            <w:pPr>
              <w:spacing w:line="200" w:lineRule="exact"/>
            </w:pPr>
          </w:p>
          <w:p w:rsidR="00437600" w:rsidRDefault="00437600">
            <w:pPr>
              <w:spacing w:line="200" w:lineRule="exact"/>
            </w:pPr>
          </w:p>
          <w:p w:rsidR="00437600" w:rsidRDefault="009869F2">
            <w:pPr>
              <w:ind w:left="775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авни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в</w:t>
            </w:r>
          </w:p>
        </w:tc>
      </w:tr>
      <w:tr w:rsidR="00437600">
        <w:trPr>
          <w:trHeight w:hRule="exact" w:val="548"/>
        </w:trPr>
        <w:tc>
          <w:tcPr>
            <w:tcW w:w="2288" w:type="dxa"/>
            <w:vMerge/>
            <w:tcBorders>
              <w:left w:val="single" w:sz="5" w:space="0" w:color="000000"/>
              <w:right w:val="single" w:sz="5" w:space="0" w:color="000000"/>
            </w:tcBorders>
            <w:shd w:val="clear" w:color="auto" w:fill="DBE4F0"/>
          </w:tcPr>
          <w:p w:rsidR="00437600" w:rsidRDefault="00437600"/>
        </w:tc>
        <w:tc>
          <w:tcPr>
            <w:tcW w:w="1121" w:type="dxa"/>
            <w:vMerge/>
            <w:tcBorders>
              <w:left w:val="single" w:sz="5" w:space="0" w:color="000000"/>
              <w:right w:val="single" w:sz="5" w:space="0" w:color="000000"/>
            </w:tcBorders>
            <w:shd w:val="clear" w:color="auto" w:fill="DBE4F0"/>
          </w:tcPr>
          <w:p w:rsidR="00437600" w:rsidRDefault="00437600"/>
        </w:tc>
        <w:tc>
          <w:tcPr>
            <w:tcW w:w="1333" w:type="dxa"/>
            <w:vMerge/>
            <w:tcBorders>
              <w:left w:val="single" w:sz="5" w:space="0" w:color="000000"/>
              <w:right w:val="single" w:sz="5" w:space="0" w:color="000000"/>
            </w:tcBorders>
            <w:shd w:val="clear" w:color="auto" w:fill="DBE4F0"/>
          </w:tcPr>
          <w:p w:rsidR="00437600" w:rsidRDefault="00437600"/>
        </w:tc>
        <w:tc>
          <w:tcPr>
            <w:tcW w:w="3523" w:type="dxa"/>
            <w:gridSpan w:val="2"/>
            <w:tcBorders>
              <w:top w:val="single" w:sz="9" w:space="0" w:color="DBE4F0"/>
              <w:left w:val="single" w:sz="5" w:space="0" w:color="000000"/>
              <w:bottom w:val="nil"/>
              <w:right w:val="single" w:sz="5" w:space="0" w:color="FF0000"/>
            </w:tcBorders>
            <w:shd w:val="clear" w:color="auto" w:fill="DBE4F0"/>
          </w:tcPr>
          <w:p w:rsidR="00437600" w:rsidRDefault="00437600"/>
        </w:tc>
        <w:tc>
          <w:tcPr>
            <w:tcW w:w="4415" w:type="dxa"/>
            <w:gridSpan w:val="3"/>
            <w:tcBorders>
              <w:top w:val="single" w:sz="5" w:space="0" w:color="FF0000"/>
              <w:left w:val="single" w:sz="5" w:space="0" w:color="FF0000"/>
              <w:bottom w:val="nil"/>
              <w:right w:val="single" w:sz="5" w:space="0" w:color="000000"/>
            </w:tcBorders>
            <w:shd w:val="clear" w:color="auto" w:fill="DBE4F0"/>
          </w:tcPr>
          <w:p w:rsidR="00437600" w:rsidRDefault="00437600"/>
        </w:tc>
        <w:tc>
          <w:tcPr>
            <w:tcW w:w="1127" w:type="dxa"/>
            <w:vMerge w:val="restart"/>
            <w:tcBorders>
              <w:top w:val="single" w:sz="5" w:space="0" w:color="FF0000"/>
              <w:left w:val="single" w:sz="5" w:space="0" w:color="000000"/>
              <w:right w:val="single" w:sz="5" w:space="0" w:color="FF0000"/>
            </w:tcBorders>
            <w:shd w:val="clear" w:color="auto" w:fill="DBE4F0"/>
          </w:tcPr>
          <w:p w:rsidR="00437600" w:rsidRDefault="00437600"/>
        </w:tc>
        <w:tc>
          <w:tcPr>
            <w:tcW w:w="2600" w:type="dxa"/>
            <w:vMerge/>
            <w:tcBorders>
              <w:left w:val="single" w:sz="5" w:space="0" w:color="FF0000"/>
              <w:right w:val="single" w:sz="5" w:space="0" w:color="000000"/>
            </w:tcBorders>
            <w:shd w:val="clear" w:color="auto" w:fill="DBE4F0"/>
          </w:tcPr>
          <w:p w:rsidR="00437600" w:rsidRDefault="00437600"/>
        </w:tc>
      </w:tr>
      <w:tr w:rsidR="00437600">
        <w:trPr>
          <w:trHeight w:hRule="exact" w:val="1152"/>
        </w:trPr>
        <w:tc>
          <w:tcPr>
            <w:tcW w:w="2288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BE4F0"/>
          </w:tcPr>
          <w:p w:rsidR="00437600" w:rsidRDefault="00437600"/>
        </w:tc>
        <w:tc>
          <w:tcPr>
            <w:tcW w:w="1121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BE4F0"/>
          </w:tcPr>
          <w:p w:rsidR="00437600" w:rsidRDefault="00437600"/>
        </w:tc>
        <w:tc>
          <w:tcPr>
            <w:tcW w:w="1333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BE4F0"/>
          </w:tcPr>
          <w:p w:rsidR="00437600" w:rsidRDefault="00437600"/>
        </w:tc>
        <w:tc>
          <w:tcPr>
            <w:tcW w:w="24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BE4F0"/>
          </w:tcPr>
          <w:p w:rsidR="00437600" w:rsidRDefault="00437600">
            <w:pPr>
              <w:spacing w:before="4" w:line="260" w:lineRule="exact"/>
              <w:rPr>
                <w:sz w:val="26"/>
                <w:szCs w:val="26"/>
              </w:rPr>
            </w:pPr>
          </w:p>
          <w:p w:rsidR="00437600" w:rsidRDefault="009869F2">
            <w:pPr>
              <w:spacing w:line="200" w:lineRule="exact"/>
              <w:ind w:left="683" w:right="113" w:hanging="542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ку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м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/подаци</w:t>
            </w:r>
            <w:r>
              <w:rPr>
                <w:rFonts w:ascii="Arial" w:eastAsia="Arial" w:hAnsi="Arial" w:cs="Arial"/>
                <w:b/>
                <w:spacing w:val="16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х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дни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длуч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ва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њ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е</w:t>
            </w:r>
          </w:p>
        </w:tc>
        <w:tc>
          <w:tcPr>
            <w:tcW w:w="10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FF0000"/>
            </w:tcBorders>
            <w:shd w:val="clear" w:color="auto" w:fill="DBE4F0"/>
          </w:tcPr>
          <w:p w:rsidR="00437600" w:rsidRDefault="00437600">
            <w:pPr>
              <w:spacing w:before="7" w:line="160" w:lineRule="exact"/>
              <w:rPr>
                <w:sz w:val="16"/>
                <w:szCs w:val="16"/>
              </w:rPr>
            </w:pPr>
          </w:p>
          <w:p w:rsidR="00437600" w:rsidRDefault="00437600">
            <w:pPr>
              <w:spacing w:line="200" w:lineRule="exact"/>
            </w:pPr>
          </w:p>
          <w:p w:rsidR="00437600" w:rsidRDefault="009869F2">
            <w:pPr>
              <w:spacing w:line="200" w:lineRule="exact"/>
              <w:ind w:left="167" w:right="107" w:hanging="41"/>
              <w:rPr>
                <w:rFonts w:ascii="Arial" w:eastAsia="Arial" w:hAnsi="Arial" w:cs="Arial"/>
                <w:sz w:val="12"/>
                <w:szCs w:val="12"/>
              </w:rPr>
            </w:pP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ав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љ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 с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ка</w:t>
            </w:r>
            <w:r>
              <w:rPr>
                <w:rFonts w:ascii="Arial" w:eastAsia="Arial" w:hAnsi="Arial" w:cs="Arial"/>
                <w:b/>
                <w:spacing w:val="-2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position w:val="5"/>
                <w:sz w:val="12"/>
                <w:szCs w:val="12"/>
              </w:rPr>
              <w:t>1</w:t>
            </w:r>
          </w:p>
        </w:tc>
        <w:tc>
          <w:tcPr>
            <w:tcW w:w="1112" w:type="dxa"/>
            <w:tcBorders>
              <w:top w:val="single" w:sz="5" w:space="0" w:color="000000"/>
              <w:left w:val="single" w:sz="5" w:space="0" w:color="FF0000"/>
              <w:bottom w:val="single" w:sz="5" w:space="0" w:color="000000"/>
              <w:right w:val="single" w:sz="5" w:space="0" w:color="000000"/>
            </w:tcBorders>
            <w:shd w:val="clear" w:color="auto" w:fill="DBE4F0"/>
          </w:tcPr>
          <w:p w:rsidR="00437600" w:rsidRDefault="00437600">
            <w:pPr>
              <w:spacing w:before="1" w:line="160" w:lineRule="exact"/>
              <w:rPr>
                <w:sz w:val="16"/>
                <w:szCs w:val="16"/>
              </w:rPr>
            </w:pPr>
          </w:p>
          <w:p w:rsidR="00437600" w:rsidRDefault="009869F2">
            <w:pPr>
              <w:spacing w:line="200" w:lineRule="exact"/>
              <w:ind w:left="140" w:right="151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ибав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љ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 се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по с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ужб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ј д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и</w:t>
            </w:r>
          </w:p>
        </w:tc>
        <w:tc>
          <w:tcPr>
            <w:tcW w:w="17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BE4F0"/>
          </w:tcPr>
          <w:p w:rsidR="00437600" w:rsidRDefault="00437600">
            <w:pPr>
              <w:spacing w:before="1" w:line="160" w:lineRule="exact"/>
              <w:rPr>
                <w:sz w:val="16"/>
                <w:szCs w:val="16"/>
              </w:rPr>
            </w:pPr>
          </w:p>
          <w:p w:rsidR="00437600" w:rsidRDefault="009869F2">
            <w:pPr>
              <w:spacing w:line="200" w:lineRule="exact"/>
              <w:ind w:left="132" w:right="133" w:firstLine="1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ци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ји се т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аже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по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б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ј д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и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з д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ку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м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</w:t>
            </w:r>
          </w:p>
        </w:tc>
        <w:tc>
          <w:tcPr>
            <w:tcW w:w="15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BE4F0"/>
          </w:tcPr>
          <w:p w:rsidR="00437600" w:rsidRDefault="00437600">
            <w:pPr>
              <w:spacing w:before="4" w:line="260" w:lineRule="exact"/>
              <w:rPr>
                <w:sz w:val="26"/>
                <w:szCs w:val="26"/>
              </w:rPr>
            </w:pPr>
          </w:p>
          <w:p w:rsidR="00437600" w:rsidRDefault="009869F2">
            <w:pPr>
              <w:spacing w:line="200" w:lineRule="exact"/>
              <w:ind w:left="329" w:right="330" w:firstLine="1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ди с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ужб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 xml:space="preserve">ну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евиденцију</w:t>
            </w:r>
          </w:p>
        </w:tc>
        <w:tc>
          <w:tcPr>
            <w:tcW w:w="1127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FF0000"/>
            </w:tcBorders>
            <w:shd w:val="clear" w:color="auto" w:fill="DBE4F0"/>
          </w:tcPr>
          <w:p w:rsidR="00437600" w:rsidRDefault="00437600"/>
        </w:tc>
        <w:tc>
          <w:tcPr>
            <w:tcW w:w="2600" w:type="dxa"/>
            <w:vMerge/>
            <w:tcBorders>
              <w:left w:val="single" w:sz="5" w:space="0" w:color="FF0000"/>
              <w:bottom w:val="single" w:sz="5" w:space="0" w:color="000000"/>
              <w:right w:val="single" w:sz="5" w:space="0" w:color="000000"/>
            </w:tcBorders>
            <w:shd w:val="clear" w:color="auto" w:fill="DBE4F0"/>
          </w:tcPr>
          <w:p w:rsidR="00437600" w:rsidRDefault="00437600"/>
        </w:tc>
      </w:tr>
      <w:tr w:rsidR="00437600">
        <w:trPr>
          <w:trHeight w:hRule="exact" w:val="3937"/>
        </w:trPr>
        <w:tc>
          <w:tcPr>
            <w:tcW w:w="228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37600" w:rsidRDefault="009869F2">
            <w:pPr>
              <w:spacing w:line="200" w:lineRule="exact"/>
              <w:ind w:left="102" w:right="163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6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 xml:space="preserve"> П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сан</w:t>
            </w:r>
            <w:r>
              <w:rPr>
                <w:rFonts w:ascii="Arial" w:eastAsia="Arial" w:hAnsi="Arial" w:cs="Arial"/>
                <w:spacing w:val="-3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г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овор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давању 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ј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авне</w:t>
            </w:r>
            <w:r>
              <w:rPr>
                <w:rFonts w:ascii="Arial" w:eastAsia="Arial" w:hAnsi="Arial" w:cs="Arial"/>
                <w:spacing w:val="5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овр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ши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не</w:t>
            </w:r>
            <w:r>
              <w:rPr>
                <w:rFonts w:ascii="Arial" w:eastAsia="Arial" w:hAnsi="Arial" w:cs="Arial"/>
                <w:spacing w:val="7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spacing w:val="2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spacing w:val="3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ади</w:t>
            </w:r>
          </w:p>
          <w:p w:rsidR="00437600" w:rsidRDefault="009869F2">
            <w:pPr>
              <w:spacing w:line="200" w:lineRule="exact"/>
              <w:ind w:left="102" w:right="172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ост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вљ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ања</w:t>
            </w:r>
            <w:r>
              <w:rPr>
                <w:rFonts w:ascii="Arial" w:eastAsia="Arial" w:hAnsi="Arial" w:cs="Arial"/>
                <w:spacing w:val="-5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м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ањ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г 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м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он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spacing w:val="2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г</w:t>
            </w:r>
            <w:r>
              <w:rPr>
                <w:rFonts w:ascii="Arial" w:eastAsia="Arial" w:hAnsi="Arial" w:cs="Arial"/>
                <w:spacing w:val="5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об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ј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екта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на</w:t>
            </w:r>
            <w:r>
              <w:rPr>
                <w:rFonts w:ascii="Arial" w:eastAsia="Arial" w:hAnsi="Arial" w:cs="Arial"/>
                <w:spacing w:val="4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ј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авн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м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 xml:space="preserve">и 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ст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лим</w:t>
            </w:r>
            <w:r>
              <w:rPr>
                <w:rFonts w:ascii="Arial" w:eastAsia="Arial" w:hAnsi="Arial" w:cs="Arial"/>
                <w:spacing w:val="6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овр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ш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на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м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а</w:t>
            </w:r>
          </w:p>
        </w:tc>
        <w:tc>
          <w:tcPr>
            <w:tcW w:w="112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37600" w:rsidRDefault="009869F2">
            <w:pPr>
              <w:spacing w:line="200" w:lineRule="exact"/>
              <w:ind w:left="102" w:right="157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ку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д 2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на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(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од</w:t>
            </w:r>
          </w:p>
          <w:p w:rsidR="00437600" w:rsidRDefault="009869F2">
            <w:pPr>
              <w:spacing w:line="200" w:lineRule="exact"/>
              <w:ind w:left="102" w:right="243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дана дон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ош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ења р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еш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ењ</w:t>
            </w:r>
            <w:r>
              <w:rPr>
                <w:rFonts w:ascii="Arial" w:eastAsia="Arial" w:hAnsi="Arial" w:cs="Arial"/>
                <w:spacing w:val="2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)</w:t>
            </w:r>
          </w:p>
        </w:tc>
        <w:tc>
          <w:tcPr>
            <w:tcW w:w="13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37600" w:rsidRDefault="009869F2">
            <w:pPr>
              <w:spacing w:line="200" w:lineRule="exact"/>
              <w:ind w:left="10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дилац</w:t>
            </w:r>
          </w:p>
          <w:p w:rsidR="00437600" w:rsidRDefault="009869F2">
            <w:pPr>
              <w:spacing w:before="2"/>
              <w:ind w:left="100" w:right="82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2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b/>
                <w:spacing w:val="3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б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но ли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ц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О</w:t>
            </w:r>
          </w:p>
        </w:tc>
        <w:tc>
          <w:tcPr>
            <w:tcW w:w="24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37600" w:rsidRDefault="00437600"/>
        </w:tc>
        <w:tc>
          <w:tcPr>
            <w:tcW w:w="10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8" w:space="0" w:color="000000"/>
            </w:tcBorders>
          </w:tcPr>
          <w:p w:rsidR="00437600" w:rsidRDefault="00437600"/>
        </w:tc>
        <w:tc>
          <w:tcPr>
            <w:tcW w:w="1112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5" w:space="0" w:color="000000"/>
            </w:tcBorders>
          </w:tcPr>
          <w:p w:rsidR="00437600" w:rsidRDefault="00437600"/>
        </w:tc>
        <w:tc>
          <w:tcPr>
            <w:tcW w:w="17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37600" w:rsidRDefault="00437600"/>
        </w:tc>
        <w:tc>
          <w:tcPr>
            <w:tcW w:w="15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37600" w:rsidRDefault="00437600"/>
        </w:tc>
        <w:tc>
          <w:tcPr>
            <w:tcW w:w="11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8" w:space="0" w:color="000000"/>
            </w:tcBorders>
          </w:tcPr>
          <w:p w:rsidR="00437600" w:rsidRDefault="00437600"/>
        </w:tc>
        <w:tc>
          <w:tcPr>
            <w:tcW w:w="2600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5" w:space="0" w:color="000000"/>
            </w:tcBorders>
          </w:tcPr>
          <w:p w:rsidR="00437600" w:rsidRDefault="009869F2">
            <w:pPr>
              <w:spacing w:line="200" w:lineRule="exact"/>
              <w:ind w:left="92" w:right="216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Од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го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ва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ј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уће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-3"/>
                <w:w w:val="82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бе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ка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них</w:t>
            </w:r>
            <w:r>
              <w:rPr>
                <w:rFonts w:ascii="Arial" w:eastAsia="Arial" w:hAnsi="Arial" w:cs="Arial"/>
                <w:b/>
                <w:spacing w:val="9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ш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тих</w:t>
            </w:r>
            <w:r>
              <w:rPr>
                <w:rFonts w:ascii="Arial" w:eastAsia="Arial" w:hAnsi="Arial" w:cs="Arial"/>
                <w:b/>
                <w:spacing w:val="5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ака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4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ји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м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</w:t>
            </w:r>
          </w:p>
          <w:p w:rsidR="00437600" w:rsidRDefault="009869F2">
            <w:pPr>
              <w:spacing w:line="200" w:lineRule="exact"/>
              <w:ind w:left="92" w:right="85"/>
              <w:rPr>
                <w:rFonts w:ascii="Arial" w:eastAsia="Arial" w:hAnsi="Arial" w:cs="Arial"/>
                <w:sz w:val="18"/>
                <w:szCs w:val="18"/>
              </w:rPr>
            </w:pPr>
            <w:proofErr w:type="gramStart"/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је</w:t>
            </w:r>
            <w:proofErr w:type="gramEnd"/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 xml:space="preserve"> 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еђена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ва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бл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: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дл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ка о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ом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алн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м</w:t>
            </w:r>
            <w:r>
              <w:rPr>
                <w:rFonts w:ascii="Arial" w:eastAsia="Arial" w:hAnsi="Arial" w:cs="Arial"/>
                <w:b/>
                <w:spacing w:val="11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spacing w:val="-3"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ђ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ењу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гр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/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ш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тин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,</w:t>
            </w:r>
            <w:r>
              <w:rPr>
                <w:rFonts w:ascii="Arial" w:eastAsia="Arial" w:hAnsi="Arial" w:cs="Arial"/>
                <w:b/>
                <w:spacing w:val="-2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дл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ка о 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ав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љ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ању мањ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х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мо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ажних 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бј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ка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7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на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ј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вн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м</w:t>
            </w:r>
            <w:r>
              <w:rPr>
                <w:rFonts w:ascii="Arial" w:eastAsia="Arial" w:hAnsi="Arial" w:cs="Arial"/>
                <w:b/>
                <w:spacing w:val="8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b/>
                <w:spacing w:val="2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им 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ш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ина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м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-2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на</w:t>
            </w:r>
            <w:r>
              <w:rPr>
                <w:rFonts w:ascii="Arial" w:eastAsia="Arial" w:hAnsi="Arial" w:cs="Arial"/>
                <w:b/>
                <w:spacing w:val="-3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ер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ор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b/>
                <w:spacing w:val="-2"/>
                <w:w w:val="82"/>
                <w:sz w:val="18"/>
                <w:szCs w:val="18"/>
              </w:rPr>
              <w:t>ј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и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гр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/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ш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тин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,</w:t>
            </w:r>
            <w:r>
              <w:rPr>
                <w:rFonts w:ascii="Arial" w:eastAsia="Arial" w:hAnsi="Arial" w:cs="Arial"/>
                <w:b/>
                <w:spacing w:val="-2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дл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ка о 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ав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љ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ању ки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ска на</w:t>
            </w:r>
            <w:r>
              <w:rPr>
                <w:rFonts w:ascii="Arial" w:eastAsia="Arial" w:hAnsi="Arial" w:cs="Arial"/>
                <w:b/>
                <w:spacing w:val="-3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ј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вн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м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ш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ина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м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а,</w:t>
            </w:r>
            <w:r>
              <w:rPr>
                <w:rFonts w:ascii="Arial" w:eastAsia="Arial" w:hAnsi="Arial" w:cs="Arial"/>
                <w:b/>
                <w:spacing w:val="11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гр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ам</w:t>
            </w:r>
            <w:r>
              <w:rPr>
                <w:rFonts w:ascii="Arial" w:eastAsia="Arial" w:hAnsi="Arial" w:cs="Arial"/>
                <w:b/>
                <w:spacing w:val="7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 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ав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љ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ање мањ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х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мо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ажних 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бј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ка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7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(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ки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ска</w:t>
            </w:r>
            <w:r>
              <w:rPr>
                <w:rFonts w:ascii="Arial" w:eastAsia="Arial" w:hAnsi="Arial" w:cs="Arial"/>
                <w:b/>
                <w:spacing w:val="6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b/>
                <w:spacing w:val="2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.)</w:t>
            </w:r>
            <w:r>
              <w:rPr>
                <w:rFonts w:ascii="Arial" w:eastAsia="Arial" w:hAnsi="Arial" w:cs="Arial"/>
                <w:b/>
                <w:spacing w:val="3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на т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ит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ор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ији</w:t>
            </w:r>
            <w:r>
              <w:rPr>
                <w:rFonts w:ascii="Arial" w:eastAsia="Arial" w:hAnsi="Arial" w:cs="Arial"/>
                <w:b/>
                <w:spacing w:val="10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гр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/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ш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тине</w:t>
            </w:r>
            <w:r>
              <w:rPr>
                <w:rFonts w:ascii="Arial" w:eastAsia="Arial" w:hAnsi="Arial" w:cs="Arial"/>
                <w:b/>
                <w:spacing w:val="10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b/>
                <w:spacing w:val="2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.;</w:t>
            </w:r>
          </w:p>
          <w:p w:rsidR="00437600" w:rsidRDefault="009869F2">
            <w:pPr>
              <w:spacing w:before="1" w:line="200" w:lineRule="exact"/>
              <w:ind w:left="92" w:right="415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ба</w:t>
            </w:r>
            <w:r>
              <w:rPr>
                <w:rFonts w:ascii="Arial" w:eastAsia="Arial" w:hAnsi="Arial" w:cs="Arial"/>
                <w:b/>
                <w:spacing w:val="6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3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цел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ијск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м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ва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њ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0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г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3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рж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авне у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аве</w:t>
            </w:r>
            <w:r>
              <w:rPr>
                <w:rFonts w:ascii="Arial" w:eastAsia="Arial" w:hAnsi="Arial" w:cs="Arial"/>
                <w:b/>
                <w:spacing w:val="-3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/ 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тво</w:t>
            </w:r>
            <w:r>
              <w:rPr>
                <w:rFonts w:ascii="Arial" w:eastAsia="Arial" w:hAnsi="Arial" w:cs="Arial"/>
                <w:b/>
                <w:spacing w:val="-2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о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ка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цел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ијск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м</w:t>
            </w:r>
            <w:r>
              <w:rPr>
                <w:rFonts w:ascii="Arial" w:eastAsia="Arial" w:hAnsi="Arial" w:cs="Arial"/>
                <w:b/>
                <w:spacing w:val="14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посл</w:t>
            </w:r>
            <w:r>
              <w:rPr>
                <w:rFonts w:ascii="Arial" w:eastAsia="Arial" w:hAnsi="Arial" w:cs="Arial"/>
                <w:b/>
                <w:spacing w:val="-2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ва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њ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у</w:t>
            </w:r>
          </w:p>
          <w:p w:rsidR="00437600" w:rsidRDefault="009869F2">
            <w:pPr>
              <w:spacing w:line="200" w:lineRule="exact"/>
              <w:ind w:left="92"/>
              <w:rPr>
                <w:rFonts w:ascii="Arial" w:eastAsia="Arial" w:hAnsi="Arial" w:cs="Arial"/>
                <w:sz w:val="18"/>
                <w:szCs w:val="18"/>
              </w:rPr>
            </w:pPr>
            <w:proofErr w:type="gramStart"/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орг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</w:t>
            </w:r>
            <w:proofErr w:type="gramEnd"/>
            <w:r>
              <w:rPr>
                <w:rFonts w:ascii="Arial" w:eastAsia="Arial" w:hAnsi="Arial" w:cs="Arial"/>
                <w:b/>
                <w:spacing w:val="-3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рж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авне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 xml:space="preserve"> у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аве.</w:t>
            </w:r>
          </w:p>
        </w:tc>
      </w:tr>
    </w:tbl>
    <w:p w:rsidR="00437600" w:rsidRDefault="00437600">
      <w:pPr>
        <w:spacing w:before="5" w:line="180" w:lineRule="exact"/>
        <w:rPr>
          <w:sz w:val="19"/>
          <w:szCs w:val="19"/>
        </w:rPr>
      </w:pPr>
    </w:p>
    <w:p w:rsidR="00437600" w:rsidRDefault="009869F2">
      <w:pPr>
        <w:spacing w:before="34" w:line="220" w:lineRule="exact"/>
        <w:ind w:left="1318"/>
        <w:rPr>
          <w:rFonts w:ascii="Arial" w:eastAsia="Arial" w:hAnsi="Arial" w:cs="Arial"/>
        </w:rPr>
      </w:pPr>
      <w:r>
        <w:rPr>
          <w:rFonts w:ascii="Arial" w:eastAsia="Arial" w:hAnsi="Arial" w:cs="Arial"/>
          <w:b/>
          <w:color w:val="1F4E79"/>
          <w:position w:val="-1"/>
        </w:rPr>
        <w:t>С</w:t>
      </w:r>
      <w:r>
        <w:rPr>
          <w:rFonts w:ascii="Arial" w:eastAsia="Arial" w:hAnsi="Arial" w:cs="Arial"/>
          <w:b/>
          <w:color w:val="1F4E79"/>
          <w:spacing w:val="1"/>
          <w:position w:val="-1"/>
        </w:rPr>
        <w:t>к</w:t>
      </w:r>
      <w:r>
        <w:rPr>
          <w:rFonts w:ascii="Arial" w:eastAsia="Arial" w:hAnsi="Arial" w:cs="Arial"/>
          <w:b/>
          <w:color w:val="1F4E79"/>
          <w:position w:val="-1"/>
        </w:rPr>
        <w:t>раћени</w:t>
      </w:r>
      <w:r>
        <w:rPr>
          <w:rFonts w:ascii="Arial" w:eastAsia="Arial" w:hAnsi="Arial" w:cs="Arial"/>
          <w:b/>
          <w:color w:val="1F4E79"/>
          <w:spacing w:val="2"/>
          <w:position w:val="-1"/>
        </w:rPr>
        <w:t>ц</w:t>
      </w:r>
      <w:r>
        <w:rPr>
          <w:rFonts w:ascii="Arial" w:eastAsia="Arial" w:hAnsi="Arial" w:cs="Arial"/>
          <w:b/>
          <w:color w:val="1F4E79"/>
          <w:position w:val="-1"/>
        </w:rPr>
        <w:t>е</w:t>
      </w:r>
      <w:r>
        <w:rPr>
          <w:rFonts w:ascii="Arial" w:eastAsia="Arial" w:hAnsi="Arial" w:cs="Arial"/>
          <w:b/>
          <w:color w:val="1F4E79"/>
          <w:spacing w:val="-12"/>
          <w:position w:val="-1"/>
        </w:rPr>
        <w:t xml:space="preserve"> </w:t>
      </w:r>
      <w:r>
        <w:rPr>
          <w:rFonts w:ascii="Arial" w:eastAsia="Arial" w:hAnsi="Arial" w:cs="Arial"/>
          <w:b/>
          <w:color w:val="1F4E79"/>
          <w:position w:val="-1"/>
        </w:rPr>
        <w:t xml:space="preserve">и </w:t>
      </w:r>
      <w:r>
        <w:rPr>
          <w:rFonts w:ascii="Arial" w:eastAsia="Arial" w:hAnsi="Arial" w:cs="Arial"/>
          <w:b/>
          <w:color w:val="1F4E79"/>
          <w:spacing w:val="-1"/>
          <w:position w:val="-1"/>
        </w:rPr>
        <w:t>з</w:t>
      </w:r>
      <w:r>
        <w:rPr>
          <w:rFonts w:ascii="Arial" w:eastAsia="Arial" w:hAnsi="Arial" w:cs="Arial"/>
          <w:b/>
          <w:color w:val="1F4E79"/>
          <w:position w:val="-1"/>
        </w:rPr>
        <w:t>н</w:t>
      </w:r>
      <w:r>
        <w:rPr>
          <w:rFonts w:ascii="Arial" w:eastAsia="Arial" w:hAnsi="Arial" w:cs="Arial"/>
          <w:b/>
          <w:color w:val="1F4E79"/>
          <w:spacing w:val="2"/>
          <w:position w:val="-1"/>
        </w:rPr>
        <w:t>а</w:t>
      </w:r>
      <w:r>
        <w:rPr>
          <w:rFonts w:ascii="Arial" w:eastAsia="Arial" w:hAnsi="Arial" w:cs="Arial"/>
          <w:b/>
          <w:color w:val="1F4E79"/>
          <w:position w:val="-1"/>
        </w:rPr>
        <w:t>ч</w:t>
      </w:r>
      <w:r>
        <w:rPr>
          <w:rFonts w:ascii="Arial" w:eastAsia="Arial" w:hAnsi="Arial" w:cs="Arial"/>
          <w:b/>
          <w:color w:val="1F4E79"/>
          <w:spacing w:val="-1"/>
          <w:position w:val="-1"/>
        </w:rPr>
        <w:t>е</w:t>
      </w:r>
      <w:r>
        <w:rPr>
          <w:rFonts w:ascii="Arial" w:eastAsia="Arial" w:hAnsi="Arial" w:cs="Arial"/>
          <w:b/>
          <w:color w:val="1F4E79"/>
          <w:spacing w:val="2"/>
          <w:position w:val="-1"/>
        </w:rPr>
        <w:t>њ</w:t>
      </w:r>
      <w:r>
        <w:rPr>
          <w:rFonts w:ascii="Arial" w:eastAsia="Arial" w:hAnsi="Arial" w:cs="Arial"/>
          <w:b/>
          <w:color w:val="1F4E79"/>
          <w:position w:val="-1"/>
        </w:rPr>
        <w:t>а:</w:t>
      </w:r>
    </w:p>
    <w:p w:rsidR="00437600" w:rsidRDefault="00437600">
      <w:pPr>
        <w:spacing w:before="2" w:line="200" w:lineRule="exact"/>
      </w:pPr>
    </w:p>
    <w:p w:rsidR="00437600" w:rsidRDefault="009869F2">
      <w:pPr>
        <w:spacing w:before="34"/>
        <w:ind w:left="1318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На</w:t>
      </w:r>
      <w:r>
        <w:rPr>
          <w:rFonts w:ascii="Arial" w:eastAsia="Arial" w:hAnsi="Arial" w:cs="Arial"/>
          <w:spacing w:val="1"/>
        </w:rPr>
        <w:t>д</w:t>
      </w:r>
      <w:r>
        <w:rPr>
          <w:rFonts w:ascii="Arial" w:eastAsia="Arial" w:hAnsi="Arial" w:cs="Arial"/>
          <w:spacing w:val="-1"/>
        </w:rPr>
        <w:t>л</w:t>
      </w:r>
      <w:r>
        <w:rPr>
          <w:rFonts w:ascii="Arial" w:eastAsia="Arial" w:hAnsi="Arial" w:cs="Arial"/>
        </w:rPr>
        <w:t>е</w:t>
      </w:r>
      <w:r>
        <w:rPr>
          <w:rFonts w:ascii="Arial" w:eastAsia="Arial" w:hAnsi="Arial" w:cs="Arial"/>
          <w:spacing w:val="1"/>
        </w:rPr>
        <w:t>ж</w:t>
      </w:r>
      <w:r>
        <w:rPr>
          <w:rFonts w:ascii="Arial" w:eastAsia="Arial" w:hAnsi="Arial" w:cs="Arial"/>
        </w:rPr>
        <w:t>ни</w:t>
      </w:r>
      <w:r>
        <w:rPr>
          <w:rFonts w:ascii="Arial" w:eastAsia="Arial" w:hAnsi="Arial" w:cs="Arial"/>
          <w:spacing w:val="-8"/>
        </w:rPr>
        <w:t xml:space="preserve"> </w:t>
      </w:r>
      <w:r>
        <w:rPr>
          <w:rFonts w:ascii="Arial" w:eastAsia="Arial" w:hAnsi="Arial" w:cs="Arial"/>
        </w:rPr>
        <w:t>о</w:t>
      </w:r>
      <w:r>
        <w:rPr>
          <w:rFonts w:ascii="Arial" w:eastAsia="Arial" w:hAnsi="Arial" w:cs="Arial"/>
          <w:spacing w:val="1"/>
        </w:rPr>
        <w:t>р</w:t>
      </w:r>
      <w:r>
        <w:rPr>
          <w:rFonts w:ascii="Arial" w:eastAsia="Arial" w:hAnsi="Arial" w:cs="Arial"/>
          <w:spacing w:val="-1"/>
        </w:rPr>
        <w:t>г</w:t>
      </w:r>
      <w:r>
        <w:rPr>
          <w:rFonts w:ascii="Arial" w:eastAsia="Arial" w:hAnsi="Arial" w:cs="Arial"/>
        </w:rPr>
        <w:t>ан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</w:rPr>
        <w:t>- НО</w:t>
      </w:r>
    </w:p>
    <w:p w:rsidR="00437600" w:rsidRDefault="00437600">
      <w:pPr>
        <w:spacing w:before="6" w:line="100" w:lineRule="exact"/>
        <w:rPr>
          <w:sz w:val="11"/>
          <w:szCs w:val="11"/>
        </w:rPr>
      </w:pPr>
    </w:p>
    <w:p w:rsidR="00437600" w:rsidRDefault="009869F2">
      <w:pPr>
        <w:ind w:left="1318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Д</w:t>
      </w:r>
      <w:r>
        <w:rPr>
          <w:rFonts w:ascii="Arial" w:eastAsia="Arial" w:hAnsi="Arial" w:cs="Arial"/>
          <w:spacing w:val="1"/>
        </w:rPr>
        <w:t>р</w:t>
      </w:r>
      <w:r>
        <w:rPr>
          <w:rFonts w:ascii="Arial" w:eastAsia="Arial" w:hAnsi="Arial" w:cs="Arial"/>
          <w:spacing w:val="-4"/>
        </w:rPr>
        <w:t>у</w:t>
      </w:r>
      <w:r>
        <w:rPr>
          <w:rFonts w:ascii="Arial" w:eastAsia="Arial" w:hAnsi="Arial" w:cs="Arial"/>
          <w:spacing w:val="1"/>
        </w:rPr>
        <w:t>г</w:t>
      </w:r>
      <w:r>
        <w:rPr>
          <w:rFonts w:ascii="Arial" w:eastAsia="Arial" w:hAnsi="Arial" w:cs="Arial"/>
        </w:rPr>
        <w:t>и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</w:rPr>
        <w:t>н</w:t>
      </w:r>
      <w:r>
        <w:rPr>
          <w:rFonts w:ascii="Arial" w:eastAsia="Arial" w:hAnsi="Arial" w:cs="Arial"/>
          <w:spacing w:val="2"/>
        </w:rPr>
        <w:t>а</w:t>
      </w:r>
      <w:r>
        <w:rPr>
          <w:rFonts w:ascii="Arial" w:eastAsia="Arial" w:hAnsi="Arial" w:cs="Arial"/>
          <w:spacing w:val="-1"/>
        </w:rPr>
        <w:t>д</w:t>
      </w:r>
      <w:r>
        <w:rPr>
          <w:rFonts w:ascii="Arial" w:eastAsia="Arial" w:hAnsi="Arial" w:cs="Arial"/>
          <w:spacing w:val="1"/>
        </w:rPr>
        <w:t>л</w:t>
      </w:r>
      <w:r>
        <w:rPr>
          <w:rFonts w:ascii="Arial" w:eastAsia="Arial" w:hAnsi="Arial" w:cs="Arial"/>
        </w:rPr>
        <w:t>е</w:t>
      </w:r>
      <w:r>
        <w:rPr>
          <w:rFonts w:ascii="Arial" w:eastAsia="Arial" w:hAnsi="Arial" w:cs="Arial"/>
          <w:spacing w:val="1"/>
        </w:rPr>
        <w:t>ж</w:t>
      </w:r>
      <w:r>
        <w:rPr>
          <w:rFonts w:ascii="Arial" w:eastAsia="Arial" w:hAnsi="Arial" w:cs="Arial"/>
        </w:rPr>
        <w:t>ни</w:t>
      </w:r>
      <w:r>
        <w:rPr>
          <w:rFonts w:ascii="Arial" w:eastAsia="Arial" w:hAnsi="Arial" w:cs="Arial"/>
          <w:spacing w:val="-10"/>
        </w:rPr>
        <w:t xml:space="preserve"> </w:t>
      </w:r>
      <w:r>
        <w:rPr>
          <w:rFonts w:ascii="Arial" w:eastAsia="Arial" w:hAnsi="Arial" w:cs="Arial"/>
          <w:spacing w:val="2"/>
        </w:rPr>
        <w:t>о</w:t>
      </w:r>
      <w:r>
        <w:rPr>
          <w:rFonts w:ascii="Arial" w:eastAsia="Arial" w:hAnsi="Arial" w:cs="Arial"/>
        </w:rPr>
        <w:t>р</w:t>
      </w:r>
      <w:r>
        <w:rPr>
          <w:rFonts w:ascii="Arial" w:eastAsia="Arial" w:hAnsi="Arial" w:cs="Arial"/>
          <w:spacing w:val="-1"/>
        </w:rPr>
        <w:t>г</w:t>
      </w:r>
      <w:r>
        <w:rPr>
          <w:rFonts w:ascii="Arial" w:eastAsia="Arial" w:hAnsi="Arial" w:cs="Arial"/>
        </w:rPr>
        <w:t>ан</w:t>
      </w:r>
      <w:r>
        <w:rPr>
          <w:rFonts w:ascii="Arial" w:eastAsia="Arial" w:hAnsi="Arial" w:cs="Arial"/>
          <w:spacing w:val="-1"/>
        </w:rPr>
        <w:t xml:space="preserve"> </w:t>
      </w:r>
      <w:r>
        <w:rPr>
          <w:rFonts w:ascii="Arial" w:eastAsia="Arial" w:hAnsi="Arial" w:cs="Arial"/>
        </w:rPr>
        <w:t xml:space="preserve">- </w:t>
      </w:r>
      <w:r>
        <w:rPr>
          <w:rFonts w:ascii="Arial" w:eastAsia="Arial" w:hAnsi="Arial" w:cs="Arial"/>
          <w:spacing w:val="2"/>
        </w:rPr>
        <w:t>Н</w:t>
      </w:r>
      <w:r>
        <w:rPr>
          <w:rFonts w:ascii="Arial" w:eastAsia="Arial" w:hAnsi="Arial" w:cs="Arial"/>
        </w:rPr>
        <w:t>О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</w:rPr>
        <w:t>2</w:t>
      </w:r>
    </w:p>
    <w:p w:rsidR="00437600" w:rsidRDefault="00437600">
      <w:pPr>
        <w:spacing w:before="6" w:line="100" w:lineRule="exact"/>
        <w:rPr>
          <w:sz w:val="11"/>
          <w:szCs w:val="11"/>
        </w:rPr>
      </w:pPr>
    </w:p>
    <w:p w:rsidR="00437600" w:rsidRDefault="009869F2">
      <w:pPr>
        <w:ind w:left="1318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Д</w:t>
      </w:r>
      <w:r>
        <w:rPr>
          <w:rFonts w:ascii="Arial" w:eastAsia="Arial" w:hAnsi="Arial" w:cs="Arial"/>
          <w:spacing w:val="-1"/>
        </w:rPr>
        <w:t>а</w:t>
      </w:r>
      <w:r>
        <w:rPr>
          <w:rFonts w:ascii="Arial" w:eastAsia="Arial" w:hAnsi="Arial" w:cs="Arial"/>
        </w:rPr>
        <w:t>н</w:t>
      </w:r>
      <w:r>
        <w:rPr>
          <w:rFonts w:ascii="Arial" w:eastAsia="Arial" w:hAnsi="Arial" w:cs="Arial"/>
          <w:spacing w:val="-3"/>
        </w:rPr>
        <w:t xml:space="preserve"> </w:t>
      </w:r>
      <w:r>
        <w:rPr>
          <w:rFonts w:ascii="Arial" w:eastAsia="Arial" w:hAnsi="Arial" w:cs="Arial"/>
        </w:rPr>
        <w:t xml:space="preserve">- </w:t>
      </w:r>
      <w:r>
        <w:rPr>
          <w:rFonts w:ascii="Arial" w:eastAsia="Arial" w:hAnsi="Arial" w:cs="Arial"/>
          <w:spacing w:val="2"/>
        </w:rPr>
        <w:t>р</w:t>
      </w:r>
      <w:r>
        <w:rPr>
          <w:rFonts w:ascii="Arial" w:eastAsia="Arial" w:hAnsi="Arial" w:cs="Arial"/>
        </w:rPr>
        <w:t>а</w:t>
      </w:r>
      <w:r>
        <w:rPr>
          <w:rFonts w:ascii="Arial" w:eastAsia="Arial" w:hAnsi="Arial" w:cs="Arial"/>
          <w:spacing w:val="-1"/>
        </w:rPr>
        <w:t>д</w:t>
      </w:r>
      <w:r>
        <w:rPr>
          <w:rFonts w:ascii="Arial" w:eastAsia="Arial" w:hAnsi="Arial" w:cs="Arial"/>
          <w:spacing w:val="3"/>
        </w:rPr>
        <w:t>н</w:t>
      </w:r>
      <w:r>
        <w:rPr>
          <w:rFonts w:ascii="Arial" w:eastAsia="Arial" w:hAnsi="Arial" w:cs="Arial"/>
        </w:rPr>
        <w:t>и</w:t>
      </w:r>
      <w:r>
        <w:rPr>
          <w:rFonts w:ascii="Arial" w:eastAsia="Arial" w:hAnsi="Arial" w:cs="Arial"/>
          <w:spacing w:val="-5"/>
        </w:rPr>
        <w:t xml:space="preserve"> </w:t>
      </w:r>
      <w:r>
        <w:rPr>
          <w:rFonts w:ascii="Arial" w:eastAsia="Arial" w:hAnsi="Arial" w:cs="Arial"/>
          <w:spacing w:val="-1"/>
        </w:rPr>
        <w:t>д</w:t>
      </w:r>
      <w:r>
        <w:rPr>
          <w:rFonts w:ascii="Arial" w:eastAsia="Arial" w:hAnsi="Arial" w:cs="Arial"/>
        </w:rPr>
        <w:t>ан</w:t>
      </w:r>
    </w:p>
    <w:p w:rsidR="00437600" w:rsidRDefault="00437600">
      <w:pPr>
        <w:spacing w:before="4" w:line="100" w:lineRule="exact"/>
        <w:rPr>
          <w:sz w:val="11"/>
          <w:szCs w:val="11"/>
        </w:rPr>
      </w:pPr>
    </w:p>
    <w:p w:rsidR="00437600" w:rsidRDefault="000E7FD2">
      <w:pPr>
        <w:ind w:left="1318"/>
        <w:rPr>
          <w:rFonts w:ascii="Arial" w:eastAsia="Arial" w:hAnsi="Arial" w:cs="Arial"/>
        </w:rPr>
      </w:pPr>
      <w:r w:rsidRPr="000E7FD2">
        <w:pict>
          <v:group id="_x0000_s1065" style="position:absolute;left:0;text-align:left;margin-left:65pt;margin-top:373.7pt;width:712.2pt;height:164.65pt;z-index:-1146;mso-position-horizontal-relative:page;mso-position-vertical-relative:page" coordorigin="1300,7474" coordsize="14244,3293">
            <v:shape id="_x0000_s1080" style="position:absolute;left:1310;top:7489;width:14222;height:250" coordorigin="1310,7489" coordsize="14222,250" path="m1310,7739r14223,l15533,7489r-14223,l1310,7739xe" fillcolor="#dbe4f0" stroked="f">
              <v:path arrowok="t"/>
            </v:shape>
            <v:shape id="_x0000_s1079" style="position:absolute;left:1418;top:7728;width:2343;height:0" coordorigin="1418,7728" coordsize="2343,0" path="m1418,7728r2343,e" filled="f" strokecolor="#1f4e79" strokeweight="1.18pt">
              <v:path arrowok="t"/>
            </v:shape>
            <v:shape id="_x0000_s1078" style="position:absolute;left:1310;top:7485;width:14222;height:0" coordorigin="1310,7485" coordsize="14222,0" path="m1310,7485r14223,e" filled="f" strokeweight=".58pt">
              <v:path arrowok="t"/>
            </v:shape>
            <v:shape id="_x0000_s1077" style="position:absolute;left:1310;top:7739;width:14222;height:230" coordorigin="1310,7739" coordsize="14222,230" path="m1310,7969r14223,l15533,7739r-14223,l1310,7969xe" fillcolor="#dbe4f0" stroked="f">
              <v:path arrowok="t"/>
            </v:shape>
            <v:shape id="_x0000_s1076" style="position:absolute;left:1310;top:7969;width:14222;height:346" coordorigin="1310,7969" coordsize="14222,346" path="m1310,8315r14223,l15533,7969r-14223,l1310,8315xe" fillcolor="#dbe4f0" stroked="f">
              <v:path arrowok="t"/>
            </v:shape>
            <v:shape id="_x0000_s1075" style="position:absolute;left:1310;top:8315;width:14222;height:346" coordorigin="1310,8315" coordsize="14222,346" path="m1310,8661r14223,l15533,8315r-14223,l1310,8661xe" fillcolor="#dbe4f0" stroked="f">
              <v:path arrowok="t"/>
            </v:shape>
            <v:shape id="_x0000_s1074" style="position:absolute;left:1310;top:8661;width:14222;height:344" coordorigin="1310,8661" coordsize="14222,344" path="m1310,9004r14223,l15533,8661r-14223,l1310,9004xe" fillcolor="#dbe4f0" stroked="f">
              <v:path arrowok="t"/>
            </v:shape>
            <v:shape id="_x0000_s1073" style="position:absolute;left:1310;top:9004;width:14222;height:346" coordorigin="1310,9004" coordsize="14222,346" path="m1310,9350r14223,l15533,9004r-14223,l1310,9350xe" fillcolor="#dbe4f0" stroked="f">
              <v:path arrowok="t"/>
            </v:shape>
            <v:shape id="_x0000_s1072" style="position:absolute;left:1310;top:9350;width:14222;height:346" coordorigin="1310,9350" coordsize="14222,346" path="m1310,9696r14223,l15533,9350r-14223,l1310,9696xe" fillcolor="#dbe4f0" stroked="f">
              <v:path arrowok="t"/>
            </v:shape>
            <v:shape id="_x0000_s1071" style="position:absolute;left:1310;top:9696;width:14222;height:346" coordorigin="1310,9696" coordsize="14222,346" path="m1310,10041r14223,l15533,9696r-14223,l1310,10041xe" fillcolor="#dbe4f0" stroked="f">
              <v:path arrowok="t"/>
            </v:shape>
            <v:shape id="_x0000_s1070" style="position:absolute;left:1310;top:10041;width:14222;height:343" coordorigin="1310,10041" coordsize="14222,343" path="m1310,10384r14223,l15533,10041r-14223,l1310,10384xe" fillcolor="#dbe4f0" stroked="f">
              <v:path arrowok="t"/>
            </v:shape>
            <v:shape id="_x0000_s1069" style="position:absolute;left:1310;top:10384;width:14222;height:367" coordorigin="1310,10384" coordsize="14222,367" path="m1310,10752r14223,l15533,10384r-14223,l1310,10752xe" fillcolor="#dbe4f0" stroked="f">
              <v:path arrowok="t"/>
            </v:shape>
            <v:shape id="_x0000_s1068" style="position:absolute;left:1310;top:10756;width:14222;height:0" coordorigin="1310,10756" coordsize="14222,0" path="m1310,10756r14223,e" filled="f" strokeweight=".20464mm">
              <v:path arrowok="t"/>
            </v:shape>
            <v:shape id="_x0000_s1067" style="position:absolute;left:1306;top:7480;width:0;height:3281" coordorigin="1306,7480" coordsize="0,3281" path="m1306,7480r,3281e" filled="f" strokeweight=".58pt">
              <v:path arrowok="t"/>
            </v:shape>
            <v:shape id="_x0000_s1066" style="position:absolute;left:15538;top:7480;width:0;height:3281" coordorigin="15538,7480" coordsize="0,3281" path="m15538,7480r,3281e" filled="f" strokeweight=".58pt">
              <v:path arrowok="t"/>
            </v:shape>
            <w10:wrap anchorx="page" anchory="page"/>
          </v:group>
        </w:pict>
      </w:r>
      <w:r w:rsidR="009869F2">
        <w:rPr>
          <w:rFonts w:ascii="Arial" w:eastAsia="Arial" w:hAnsi="Arial" w:cs="Arial"/>
        </w:rPr>
        <w:t>З</w:t>
      </w:r>
      <w:r w:rsidR="009869F2">
        <w:rPr>
          <w:rFonts w:ascii="Arial" w:eastAsia="Arial" w:hAnsi="Arial" w:cs="Arial"/>
          <w:spacing w:val="-1"/>
        </w:rPr>
        <w:t>ак</w:t>
      </w:r>
      <w:r w:rsidR="009869F2">
        <w:rPr>
          <w:rFonts w:ascii="Arial" w:eastAsia="Arial" w:hAnsi="Arial" w:cs="Arial"/>
          <w:spacing w:val="2"/>
        </w:rPr>
        <w:t>о</w:t>
      </w:r>
      <w:r w:rsidR="009869F2">
        <w:rPr>
          <w:rFonts w:ascii="Arial" w:eastAsia="Arial" w:hAnsi="Arial" w:cs="Arial"/>
        </w:rPr>
        <w:t>н</w:t>
      </w:r>
      <w:r w:rsidR="009869F2">
        <w:rPr>
          <w:rFonts w:ascii="Arial" w:eastAsia="Arial" w:hAnsi="Arial" w:cs="Arial"/>
          <w:spacing w:val="1"/>
        </w:rPr>
        <w:t>с</w:t>
      </w:r>
      <w:r w:rsidR="009869F2">
        <w:rPr>
          <w:rFonts w:ascii="Arial" w:eastAsia="Arial" w:hAnsi="Arial" w:cs="Arial"/>
          <w:spacing w:val="-1"/>
        </w:rPr>
        <w:t>к</w:t>
      </w:r>
      <w:r w:rsidR="009869F2">
        <w:rPr>
          <w:rFonts w:ascii="Arial" w:eastAsia="Arial" w:hAnsi="Arial" w:cs="Arial"/>
        </w:rPr>
        <w:t>и</w:t>
      </w:r>
      <w:r w:rsidR="009869F2">
        <w:rPr>
          <w:rFonts w:ascii="Arial" w:eastAsia="Arial" w:hAnsi="Arial" w:cs="Arial"/>
          <w:spacing w:val="-7"/>
        </w:rPr>
        <w:t xml:space="preserve"> </w:t>
      </w:r>
      <w:r w:rsidR="009869F2">
        <w:rPr>
          <w:rFonts w:ascii="Arial" w:eastAsia="Arial" w:hAnsi="Arial" w:cs="Arial"/>
        </w:rPr>
        <w:t>р</w:t>
      </w:r>
      <w:r w:rsidR="009869F2">
        <w:rPr>
          <w:rFonts w:ascii="Arial" w:eastAsia="Arial" w:hAnsi="Arial" w:cs="Arial"/>
          <w:spacing w:val="1"/>
        </w:rPr>
        <w:t>о</w:t>
      </w:r>
      <w:r w:rsidR="009869F2">
        <w:rPr>
          <w:rFonts w:ascii="Arial" w:eastAsia="Arial" w:hAnsi="Arial" w:cs="Arial"/>
        </w:rPr>
        <w:t>к</w:t>
      </w:r>
      <w:r w:rsidR="009869F2">
        <w:rPr>
          <w:rFonts w:ascii="Arial" w:eastAsia="Arial" w:hAnsi="Arial" w:cs="Arial"/>
          <w:spacing w:val="-3"/>
        </w:rPr>
        <w:t xml:space="preserve"> </w:t>
      </w:r>
      <w:r w:rsidR="009869F2">
        <w:rPr>
          <w:rFonts w:ascii="Arial" w:eastAsia="Arial" w:hAnsi="Arial" w:cs="Arial"/>
        </w:rPr>
        <w:t>- р</w:t>
      </w:r>
      <w:r w:rsidR="009869F2">
        <w:rPr>
          <w:rFonts w:ascii="Arial" w:eastAsia="Arial" w:hAnsi="Arial" w:cs="Arial"/>
          <w:spacing w:val="1"/>
        </w:rPr>
        <w:t>о</w:t>
      </w:r>
      <w:r w:rsidR="009869F2">
        <w:rPr>
          <w:rFonts w:ascii="Arial" w:eastAsia="Arial" w:hAnsi="Arial" w:cs="Arial"/>
        </w:rPr>
        <w:t>к</w:t>
      </w:r>
      <w:r w:rsidR="009869F2">
        <w:rPr>
          <w:rFonts w:ascii="Arial" w:eastAsia="Arial" w:hAnsi="Arial" w:cs="Arial"/>
          <w:spacing w:val="-4"/>
        </w:rPr>
        <w:t xml:space="preserve"> </w:t>
      </w:r>
      <w:r w:rsidR="009869F2">
        <w:rPr>
          <w:rFonts w:ascii="Arial" w:eastAsia="Arial" w:hAnsi="Arial" w:cs="Arial"/>
          <w:spacing w:val="1"/>
        </w:rPr>
        <w:t>к</w:t>
      </w:r>
      <w:r w:rsidR="009869F2">
        <w:rPr>
          <w:rFonts w:ascii="Arial" w:eastAsia="Arial" w:hAnsi="Arial" w:cs="Arial"/>
        </w:rPr>
        <w:t>о</w:t>
      </w:r>
      <w:r w:rsidR="009869F2">
        <w:rPr>
          <w:rFonts w:ascii="Arial" w:eastAsia="Arial" w:hAnsi="Arial" w:cs="Arial"/>
          <w:spacing w:val="1"/>
        </w:rPr>
        <w:t>ј</w:t>
      </w:r>
      <w:r w:rsidR="009869F2">
        <w:rPr>
          <w:rFonts w:ascii="Arial" w:eastAsia="Arial" w:hAnsi="Arial" w:cs="Arial"/>
        </w:rPr>
        <w:t>и</w:t>
      </w:r>
      <w:r w:rsidR="009869F2">
        <w:rPr>
          <w:rFonts w:ascii="Arial" w:eastAsia="Arial" w:hAnsi="Arial" w:cs="Arial"/>
          <w:spacing w:val="-5"/>
        </w:rPr>
        <w:t xml:space="preserve"> </w:t>
      </w:r>
      <w:r w:rsidR="009869F2">
        <w:rPr>
          <w:rFonts w:ascii="Arial" w:eastAsia="Arial" w:hAnsi="Arial" w:cs="Arial"/>
          <w:spacing w:val="1"/>
        </w:rPr>
        <w:t>ј</w:t>
      </w:r>
      <w:r w:rsidR="009869F2">
        <w:rPr>
          <w:rFonts w:ascii="Arial" w:eastAsia="Arial" w:hAnsi="Arial" w:cs="Arial"/>
        </w:rPr>
        <w:t xml:space="preserve">е </w:t>
      </w:r>
      <w:r w:rsidR="009869F2">
        <w:rPr>
          <w:rFonts w:ascii="Arial" w:eastAsia="Arial" w:hAnsi="Arial" w:cs="Arial"/>
          <w:spacing w:val="-2"/>
        </w:rPr>
        <w:t>у</w:t>
      </w:r>
      <w:r w:rsidR="009869F2">
        <w:rPr>
          <w:rFonts w:ascii="Arial" w:eastAsia="Arial" w:hAnsi="Arial" w:cs="Arial"/>
          <w:spacing w:val="2"/>
        </w:rPr>
        <w:t>т</w:t>
      </w:r>
      <w:r w:rsidR="009869F2">
        <w:rPr>
          <w:rFonts w:ascii="Arial" w:eastAsia="Arial" w:hAnsi="Arial" w:cs="Arial"/>
        </w:rPr>
        <w:t>в</w:t>
      </w:r>
      <w:r w:rsidR="009869F2">
        <w:rPr>
          <w:rFonts w:ascii="Arial" w:eastAsia="Arial" w:hAnsi="Arial" w:cs="Arial"/>
          <w:spacing w:val="2"/>
        </w:rPr>
        <w:t>р</w:t>
      </w:r>
      <w:r w:rsidR="009869F2">
        <w:rPr>
          <w:rFonts w:ascii="Arial" w:eastAsia="Arial" w:hAnsi="Arial" w:cs="Arial"/>
        </w:rPr>
        <w:t>ђ</w:t>
      </w:r>
      <w:r w:rsidR="009869F2">
        <w:rPr>
          <w:rFonts w:ascii="Arial" w:eastAsia="Arial" w:hAnsi="Arial" w:cs="Arial"/>
          <w:spacing w:val="-1"/>
        </w:rPr>
        <w:t>е</w:t>
      </w:r>
      <w:r w:rsidR="009869F2">
        <w:rPr>
          <w:rFonts w:ascii="Arial" w:eastAsia="Arial" w:hAnsi="Arial" w:cs="Arial"/>
        </w:rPr>
        <w:t>н</w:t>
      </w:r>
      <w:r w:rsidR="009869F2">
        <w:rPr>
          <w:rFonts w:ascii="Arial" w:eastAsia="Arial" w:hAnsi="Arial" w:cs="Arial"/>
          <w:spacing w:val="-5"/>
        </w:rPr>
        <w:t xml:space="preserve"> </w:t>
      </w:r>
      <w:r w:rsidR="009869F2">
        <w:rPr>
          <w:rFonts w:ascii="Arial" w:eastAsia="Arial" w:hAnsi="Arial" w:cs="Arial"/>
        </w:rPr>
        <w:t>о</w:t>
      </w:r>
      <w:r w:rsidR="009869F2">
        <w:rPr>
          <w:rFonts w:ascii="Arial" w:eastAsia="Arial" w:hAnsi="Arial" w:cs="Arial"/>
          <w:spacing w:val="1"/>
        </w:rPr>
        <w:t>д</w:t>
      </w:r>
      <w:r w:rsidR="009869F2">
        <w:rPr>
          <w:rFonts w:ascii="Arial" w:eastAsia="Arial" w:hAnsi="Arial" w:cs="Arial"/>
          <w:spacing w:val="-1"/>
        </w:rPr>
        <w:t>г</w:t>
      </w:r>
      <w:r w:rsidR="009869F2">
        <w:rPr>
          <w:rFonts w:ascii="Arial" w:eastAsia="Arial" w:hAnsi="Arial" w:cs="Arial"/>
        </w:rPr>
        <w:t>о</w:t>
      </w:r>
      <w:r w:rsidR="009869F2">
        <w:rPr>
          <w:rFonts w:ascii="Arial" w:eastAsia="Arial" w:hAnsi="Arial" w:cs="Arial"/>
          <w:spacing w:val="2"/>
        </w:rPr>
        <w:t>в</w:t>
      </w:r>
      <w:r w:rsidR="009869F2">
        <w:rPr>
          <w:rFonts w:ascii="Arial" w:eastAsia="Arial" w:hAnsi="Arial" w:cs="Arial"/>
        </w:rPr>
        <w:t>а</w:t>
      </w:r>
      <w:r w:rsidR="009869F2">
        <w:rPr>
          <w:rFonts w:ascii="Arial" w:eastAsia="Arial" w:hAnsi="Arial" w:cs="Arial"/>
          <w:spacing w:val="-1"/>
        </w:rPr>
        <w:t>р</w:t>
      </w:r>
      <w:r w:rsidR="009869F2">
        <w:rPr>
          <w:rFonts w:ascii="Arial" w:eastAsia="Arial" w:hAnsi="Arial" w:cs="Arial"/>
        </w:rPr>
        <w:t>а</w:t>
      </w:r>
      <w:r w:rsidR="009869F2">
        <w:rPr>
          <w:rFonts w:ascii="Arial" w:eastAsia="Arial" w:hAnsi="Arial" w:cs="Arial"/>
          <w:spacing w:val="6"/>
        </w:rPr>
        <w:t>ј</w:t>
      </w:r>
      <w:r w:rsidR="009869F2">
        <w:rPr>
          <w:rFonts w:ascii="Arial" w:eastAsia="Arial" w:hAnsi="Arial" w:cs="Arial"/>
          <w:spacing w:val="-4"/>
        </w:rPr>
        <w:t>у</w:t>
      </w:r>
      <w:r w:rsidR="009869F2">
        <w:rPr>
          <w:rFonts w:ascii="Arial" w:eastAsia="Arial" w:hAnsi="Arial" w:cs="Arial"/>
        </w:rPr>
        <w:t>ћ</w:t>
      </w:r>
      <w:r w:rsidR="009869F2">
        <w:rPr>
          <w:rFonts w:ascii="Arial" w:eastAsia="Arial" w:hAnsi="Arial" w:cs="Arial"/>
          <w:spacing w:val="1"/>
        </w:rPr>
        <w:t>и</w:t>
      </w:r>
      <w:r w:rsidR="009869F2">
        <w:rPr>
          <w:rFonts w:ascii="Arial" w:eastAsia="Arial" w:hAnsi="Arial" w:cs="Arial"/>
        </w:rPr>
        <w:t>м</w:t>
      </w:r>
      <w:r w:rsidR="009869F2">
        <w:rPr>
          <w:rFonts w:ascii="Arial" w:eastAsia="Arial" w:hAnsi="Arial" w:cs="Arial"/>
          <w:spacing w:val="-14"/>
        </w:rPr>
        <w:t xml:space="preserve"> </w:t>
      </w:r>
      <w:r w:rsidR="009869F2">
        <w:rPr>
          <w:rFonts w:ascii="Arial" w:eastAsia="Arial" w:hAnsi="Arial" w:cs="Arial"/>
        </w:rPr>
        <w:t>з</w:t>
      </w:r>
      <w:r w:rsidR="009869F2">
        <w:rPr>
          <w:rFonts w:ascii="Arial" w:eastAsia="Arial" w:hAnsi="Arial" w:cs="Arial"/>
          <w:spacing w:val="1"/>
        </w:rPr>
        <w:t>а</w:t>
      </w:r>
      <w:r w:rsidR="009869F2">
        <w:rPr>
          <w:rFonts w:ascii="Arial" w:eastAsia="Arial" w:hAnsi="Arial" w:cs="Arial"/>
          <w:spacing w:val="-1"/>
        </w:rPr>
        <w:t>к</w:t>
      </w:r>
      <w:r w:rsidR="009869F2">
        <w:rPr>
          <w:rFonts w:ascii="Arial" w:eastAsia="Arial" w:hAnsi="Arial" w:cs="Arial"/>
        </w:rPr>
        <w:t>оном</w:t>
      </w:r>
    </w:p>
    <w:p w:rsidR="00437600" w:rsidRDefault="00437600">
      <w:pPr>
        <w:spacing w:before="6" w:line="100" w:lineRule="exact"/>
        <w:rPr>
          <w:sz w:val="11"/>
          <w:szCs w:val="11"/>
        </w:rPr>
      </w:pPr>
    </w:p>
    <w:p w:rsidR="00437600" w:rsidRDefault="000E7FD2">
      <w:pPr>
        <w:ind w:left="1318"/>
        <w:rPr>
          <w:rFonts w:ascii="Arial" w:eastAsia="Arial" w:hAnsi="Arial" w:cs="Arial"/>
        </w:rPr>
      </w:pPr>
      <w:r w:rsidRPr="000E7FD2">
        <w:pict>
          <v:group id="_x0000_s1060" style="position:absolute;left:0;text-align:left;margin-left:484.6pt;margin-top:116.65pt;width:78.05pt;height:42.3pt;z-index:-1147;mso-position-horizontal-relative:page;mso-position-vertical-relative:page" coordorigin="9692,2333" coordsize="1561,846">
            <v:shape id="_x0000_s1064" style="position:absolute;left:9702;top:2343;width:1541;height:206" coordorigin="9702,2343" coordsize="1541,206" path="m9702,2549r1541,l11243,2343r-1541,l9702,2549xe" fillcolor="#dbe4f0" stroked="f">
              <v:path arrowok="t"/>
            </v:shape>
            <v:shape id="_x0000_s1063" style="position:absolute;left:9702;top:2549;width:1541;height:206" coordorigin="9702,2549" coordsize="1541,206" path="m9702,2756r1541,l11243,2549r-1541,l9702,2756xe" fillcolor="#dbe4f0" stroked="f">
              <v:path arrowok="t"/>
            </v:shape>
            <v:shape id="_x0000_s1062" style="position:absolute;left:9702;top:2756;width:1541;height:206" coordorigin="9702,2756" coordsize="1541,206" path="m9702,2962r1541,l11243,2756r-1541,l9702,2962xe" fillcolor="#dbe4f0" stroked="f">
              <v:path arrowok="t"/>
            </v:shape>
            <v:shape id="_x0000_s1061" style="position:absolute;left:9702;top:2962;width:1541;height:206" coordorigin="9702,2962" coordsize="1541,206" path="m9702,3168r1541,l11243,2962r-1541,l9702,3168xe" fillcolor="#dbe4f0" stroked="f">
              <v:path arrowok="t"/>
            </v:shape>
            <w10:wrap anchorx="page" anchory="page"/>
          </v:group>
        </w:pict>
      </w:r>
      <w:r w:rsidR="009869F2">
        <w:rPr>
          <w:rFonts w:ascii="Arial" w:eastAsia="Arial" w:hAnsi="Arial" w:cs="Arial"/>
          <w:spacing w:val="1"/>
        </w:rPr>
        <w:t>П</w:t>
      </w:r>
      <w:r w:rsidR="009869F2">
        <w:rPr>
          <w:rFonts w:ascii="Arial" w:eastAsia="Arial" w:hAnsi="Arial" w:cs="Arial"/>
        </w:rPr>
        <w:t>р</w:t>
      </w:r>
      <w:r w:rsidR="009869F2">
        <w:rPr>
          <w:rFonts w:ascii="Arial" w:eastAsia="Arial" w:hAnsi="Arial" w:cs="Arial"/>
          <w:spacing w:val="-1"/>
        </w:rPr>
        <w:t>е</w:t>
      </w:r>
      <w:r w:rsidR="009869F2">
        <w:rPr>
          <w:rFonts w:ascii="Arial" w:eastAsia="Arial" w:hAnsi="Arial" w:cs="Arial"/>
        </w:rPr>
        <w:t>по</w:t>
      </w:r>
      <w:r w:rsidR="009869F2">
        <w:rPr>
          <w:rFonts w:ascii="Arial" w:eastAsia="Arial" w:hAnsi="Arial" w:cs="Arial"/>
          <w:spacing w:val="4"/>
        </w:rPr>
        <w:t>р</w:t>
      </w:r>
      <w:r w:rsidR="009869F2">
        <w:rPr>
          <w:rFonts w:ascii="Arial" w:eastAsia="Arial" w:hAnsi="Arial" w:cs="Arial"/>
          <w:spacing w:val="-4"/>
        </w:rPr>
        <w:t>у</w:t>
      </w:r>
      <w:r w:rsidR="009869F2">
        <w:rPr>
          <w:rFonts w:ascii="Arial" w:eastAsia="Arial" w:hAnsi="Arial" w:cs="Arial"/>
          <w:spacing w:val="2"/>
        </w:rPr>
        <w:t>ч</w:t>
      </w:r>
      <w:r w:rsidR="009869F2">
        <w:rPr>
          <w:rFonts w:ascii="Arial" w:eastAsia="Arial" w:hAnsi="Arial" w:cs="Arial"/>
        </w:rPr>
        <w:t>ени</w:t>
      </w:r>
      <w:r w:rsidR="009869F2">
        <w:rPr>
          <w:rFonts w:ascii="Arial" w:eastAsia="Arial" w:hAnsi="Arial" w:cs="Arial"/>
          <w:spacing w:val="-11"/>
        </w:rPr>
        <w:t xml:space="preserve"> </w:t>
      </w:r>
      <w:r w:rsidR="009869F2">
        <w:rPr>
          <w:rFonts w:ascii="Arial" w:eastAsia="Arial" w:hAnsi="Arial" w:cs="Arial"/>
        </w:rPr>
        <w:t>р</w:t>
      </w:r>
      <w:r w:rsidR="009869F2">
        <w:rPr>
          <w:rFonts w:ascii="Arial" w:eastAsia="Arial" w:hAnsi="Arial" w:cs="Arial"/>
          <w:spacing w:val="1"/>
        </w:rPr>
        <w:t>о</w:t>
      </w:r>
      <w:r w:rsidR="009869F2">
        <w:rPr>
          <w:rFonts w:ascii="Arial" w:eastAsia="Arial" w:hAnsi="Arial" w:cs="Arial"/>
        </w:rPr>
        <w:t>к</w:t>
      </w:r>
      <w:r w:rsidR="009869F2">
        <w:rPr>
          <w:rFonts w:ascii="Arial" w:eastAsia="Arial" w:hAnsi="Arial" w:cs="Arial"/>
          <w:spacing w:val="-3"/>
        </w:rPr>
        <w:t xml:space="preserve"> </w:t>
      </w:r>
      <w:r w:rsidR="009869F2">
        <w:rPr>
          <w:rFonts w:ascii="Arial" w:eastAsia="Arial" w:hAnsi="Arial" w:cs="Arial"/>
        </w:rPr>
        <w:t xml:space="preserve">- </w:t>
      </w:r>
      <w:r w:rsidR="009869F2">
        <w:rPr>
          <w:rFonts w:ascii="Arial" w:eastAsia="Arial" w:hAnsi="Arial" w:cs="Arial"/>
          <w:spacing w:val="1"/>
        </w:rPr>
        <w:t>с</w:t>
      </w:r>
      <w:r w:rsidR="009869F2">
        <w:rPr>
          <w:rFonts w:ascii="Arial" w:eastAsia="Arial" w:hAnsi="Arial" w:cs="Arial"/>
          <w:spacing w:val="-1"/>
        </w:rPr>
        <w:t>к</w:t>
      </w:r>
      <w:r w:rsidR="009869F2">
        <w:rPr>
          <w:rFonts w:ascii="Arial" w:eastAsia="Arial" w:hAnsi="Arial" w:cs="Arial"/>
          <w:spacing w:val="2"/>
        </w:rPr>
        <w:t>р</w:t>
      </w:r>
      <w:r w:rsidR="009869F2">
        <w:rPr>
          <w:rFonts w:ascii="Arial" w:eastAsia="Arial" w:hAnsi="Arial" w:cs="Arial"/>
        </w:rPr>
        <w:t>а</w:t>
      </w:r>
      <w:r w:rsidR="009869F2">
        <w:rPr>
          <w:rFonts w:ascii="Arial" w:eastAsia="Arial" w:hAnsi="Arial" w:cs="Arial"/>
          <w:spacing w:val="-1"/>
        </w:rPr>
        <w:t>ћ</w:t>
      </w:r>
      <w:r w:rsidR="009869F2">
        <w:rPr>
          <w:rFonts w:ascii="Arial" w:eastAsia="Arial" w:hAnsi="Arial" w:cs="Arial"/>
          <w:spacing w:val="2"/>
        </w:rPr>
        <w:t>е</w:t>
      </w:r>
      <w:r w:rsidR="009869F2">
        <w:rPr>
          <w:rFonts w:ascii="Arial" w:eastAsia="Arial" w:hAnsi="Arial" w:cs="Arial"/>
        </w:rPr>
        <w:t>ни</w:t>
      </w:r>
      <w:r w:rsidR="009869F2">
        <w:rPr>
          <w:rFonts w:ascii="Arial" w:eastAsia="Arial" w:hAnsi="Arial" w:cs="Arial"/>
          <w:spacing w:val="-10"/>
        </w:rPr>
        <w:t xml:space="preserve"> </w:t>
      </w:r>
      <w:r w:rsidR="009869F2">
        <w:rPr>
          <w:rFonts w:ascii="Arial" w:eastAsia="Arial" w:hAnsi="Arial" w:cs="Arial"/>
        </w:rPr>
        <w:t>р</w:t>
      </w:r>
      <w:r w:rsidR="009869F2">
        <w:rPr>
          <w:rFonts w:ascii="Arial" w:eastAsia="Arial" w:hAnsi="Arial" w:cs="Arial"/>
          <w:spacing w:val="1"/>
        </w:rPr>
        <w:t>о</w:t>
      </w:r>
      <w:r w:rsidR="009869F2">
        <w:rPr>
          <w:rFonts w:ascii="Arial" w:eastAsia="Arial" w:hAnsi="Arial" w:cs="Arial"/>
        </w:rPr>
        <w:t>к</w:t>
      </w:r>
      <w:r w:rsidR="009869F2">
        <w:rPr>
          <w:rFonts w:ascii="Arial" w:eastAsia="Arial" w:hAnsi="Arial" w:cs="Arial"/>
          <w:spacing w:val="-2"/>
        </w:rPr>
        <w:t xml:space="preserve"> </w:t>
      </w:r>
      <w:r w:rsidR="009869F2">
        <w:rPr>
          <w:rFonts w:ascii="Arial" w:eastAsia="Arial" w:hAnsi="Arial" w:cs="Arial"/>
          <w:spacing w:val="-1"/>
        </w:rPr>
        <w:t>к</w:t>
      </w:r>
      <w:r w:rsidR="009869F2">
        <w:rPr>
          <w:rFonts w:ascii="Arial" w:eastAsia="Arial" w:hAnsi="Arial" w:cs="Arial"/>
        </w:rPr>
        <w:t>о</w:t>
      </w:r>
      <w:r w:rsidR="009869F2">
        <w:rPr>
          <w:rFonts w:ascii="Arial" w:eastAsia="Arial" w:hAnsi="Arial" w:cs="Arial"/>
          <w:spacing w:val="1"/>
        </w:rPr>
        <w:t>ј</w:t>
      </w:r>
      <w:r w:rsidR="009869F2">
        <w:rPr>
          <w:rFonts w:ascii="Arial" w:eastAsia="Arial" w:hAnsi="Arial" w:cs="Arial"/>
        </w:rPr>
        <w:t>и</w:t>
      </w:r>
      <w:r w:rsidR="009869F2">
        <w:rPr>
          <w:rFonts w:ascii="Arial" w:eastAsia="Arial" w:hAnsi="Arial" w:cs="Arial"/>
          <w:spacing w:val="-5"/>
        </w:rPr>
        <w:t xml:space="preserve"> </w:t>
      </w:r>
      <w:r w:rsidR="009869F2">
        <w:rPr>
          <w:rFonts w:ascii="Arial" w:eastAsia="Arial" w:hAnsi="Arial" w:cs="Arial"/>
          <w:spacing w:val="1"/>
        </w:rPr>
        <w:t>ј</w:t>
      </w:r>
      <w:r w:rsidR="009869F2">
        <w:rPr>
          <w:rFonts w:ascii="Arial" w:eastAsia="Arial" w:hAnsi="Arial" w:cs="Arial"/>
        </w:rPr>
        <w:t>е</w:t>
      </w:r>
      <w:r w:rsidR="009869F2">
        <w:rPr>
          <w:rFonts w:ascii="Arial" w:eastAsia="Arial" w:hAnsi="Arial" w:cs="Arial"/>
          <w:spacing w:val="-2"/>
        </w:rPr>
        <w:t xml:space="preserve"> </w:t>
      </w:r>
      <w:r w:rsidR="009869F2">
        <w:rPr>
          <w:rFonts w:ascii="Arial" w:eastAsia="Arial" w:hAnsi="Arial" w:cs="Arial"/>
          <w:spacing w:val="-1"/>
        </w:rPr>
        <w:t>о</w:t>
      </w:r>
      <w:r w:rsidR="009869F2">
        <w:rPr>
          <w:rFonts w:ascii="Arial" w:eastAsia="Arial" w:hAnsi="Arial" w:cs="Arial"/>
          <w:spacing w:val="1"/>
        </w:rPr>
        <w:t>бј</w:t>
      </w:r>
      <w:r w:rsidR="009869F2">
        <w:rPr>
          <w:rFonts w:ascii="Arial" w:eastAsia="Arial" w:hAnsi="Arial" w:cs="Arial"/>
          <w:spacing w:val="2"/>
        </w:rPr>
        <w:t>е</w:t>
      </w:r>
      <w:r w:rsidR="009869F2">
        <w:rPr>
          <w:rFonts w:ascii="Arial" w:eastAsia="Arial" w:hAnsi="Arial" w:cs="Arial"/>
          <w:spacing w:val="-1"/>
        </w:rPr>
        <w:t>к</w:t>
      </w:r>
      <w:r w:rsidR="009869F2">
        <w:rPr>
          <w:rFonts w:ascii="Arial" w:eastAsia="Arial" w:hAnsi="Arial" w:cs="Arial"/>
        </w:rPr>
        <w:t>т</w:t>
      </w:r>
      <w:r w:rsidR="009869F2">
        <w:rPr>
          <w:rFonts w:ascii="Arial" w:eastAsia="Arial" w:hAnsi="Arial" w:cs="Arial"/>
          <w:spacing w:val="1"/>
        </w:rPr>
        <w:t>и</w:t>
      </w:r>
      <w:r w:rsidR="009869F2">
        <w:rPr>
          <w:rFonts w:ascii="Arial" w:eastAsia="Arial" w:hAnsi="Arial" w:cs="Arial"/>
        </w:rPr>
        <w:t>вно</w:t>
      </w:r>
      <w:r w:rsidR="009869F2">
        <w:rPr>
          <w:rFonts w:ascii="Arial" w:eastAsia="Arial" w:hAnsi="Arial" w:cs="Arial"/>
          <w:spacing w:val="-6"/>
        </w:rPr>
        <w:t xml:space="preserve"> </w:t>
      </w:r>
      <w:r w:rsidR="009869F2">
        <w:rPr>
          <w:rFonts w:ascii="Arial" w:eastAsia="Arial" w:hAnsi="Arial" w:cs="Arial"/>
          <w:spacing w:val="-1"/>
        </w:rPr>
        <w:t>у</w:t>
      </w:r>
      <w:r w:rsidR="009869F2">
        <w:rPr>
          <w:rFonts w:ascii="Arial" w:eastAsia="Arial" w:hAnsi="Arial" w:cs="Arial"/>
        </w:rPr>
        <w:t>твр</w:t>
      </w:r>
      <w:r w:rsidR="009869F2">
        <w:rPr>
          <w:rFonts w:ascii="Arial" w:eastAsia="Arial" w:hAnsi="Arial" w:cs="Arial"/>
          <w:spacing w:val="-1"/>
        </w:rPr>
        <w:t>ђ</w:t>
      </w:r>
      <w:r w:rsidR="009869F2">
        <w:rPr>
          <w:rFonts w:ascii="Arial" w:eastAsia="Arial" w:hAnsi="Arial" w:cs="Arial"/>
          <w:spacing w:val="2"/>
        </w:rPr>
        <w:t>е</w:t>
      </w:r>
      <w:r w:rsidR="009869F2">
        <w:rPr>
          <w:rFonts w:ascii="Arial" w:eastAsia="Arial" w:hAnsi="Arial" w:cs="Arial"/>
        </w:rPr>
        <w:t>н</w:t>
      </w:r>
      <w:r w:rsidR="009869F2">
        <w:rPr>
          <w:rFonts w:ascii="Arial" w:eastAsia="Arial" w:hAnsi="Arial" w:cs="Arial"/>
          <w:spacing w:val="-7"/>
        </w:rPr>
        <w:t xml:space="preserve"> </w:t>
      </w:r>
      <w:r w:rsidR="009869F2">
        <w:rPr>
          <w:rFonts w:ascii="Arial" w:eastAsia="Arial" w:hAnsi="Arial" w:cs="Arial"/>
        </w:rPr>
        <w:t>и</w:t>
      </w:r>
      <w:r w:rsidR="009869F2">
        <w:rPr>
          <w:rFonts w:ascii="Arial" w:eastAsia="Arial" w:hAnsi="Arial" w:cs="Arial"/>
          <w:spacing w:val="3"/>
        </w:rPr>
        <w:t xml:space="preserve"> </w:t>
      </w:r>
      <w:r w:rsidR="009869F2">
        <w:rPr>
          <w:rFonts w:ascii="Arial" w:eastAsia="Arial" w:hAnsi="Arial" w:cs="Arial"/>
        </w:rPr>
        <w:t>у</w:t>
      </w:r>
      <w:r w:rsidR="009869F2">
        <w:rPr>
          <w:rFonts w:ascii="Arial" w:eastAsia="Arial" w:hAnsi="Arial" w:cs="Arial"/>
          <w:spacing w:val="-3"/>
        </w:rPr>
        <w:t xml:space="preserve"> </w:t>
      </w:r>
      <w:r w:rsidR="009869F2">
        <w:rPr>
          <w:rFonts w:ascii="Arial" w:eastAsia="Arial" w:hAnsi="Arial" w:cs="Arial"/>
          <w:spacing w:val="-1"/>
        </w:rPr>
        <w:t>к</w:t>
      </w:r>
      <w:r w:rsidR="009869F2">
        <w:rPr>
          <w:rFonts w:ascii="Arial" w:eastAsia="Arial" w:hAnsi="Arial" w:cs="Arial"/>
        </w:rPr>
        <w:t>ом</w:t>
      </w:r>
      <w:r w:rsidR="009869F2">
        <w:rPr>
          <w:rFonts w:ascii="Arial" w:eastAsia="Arial" w:hAnsi="Arial" w:cs="Arial"/>
          <w:spacing w:val="-2"/>
        </w:rPr>
        <w:t xml:space="preserve"> </w:t>
      </w:r>
      <w:r w:rsidR="009869F2">
        <w:rPr>
          <w:rFonts w:ascii="Arial" w:eastAsia="Arial" w:hAnsi="Arial" w:cs="Arial"/>
        </w:rPr>
        <w:t>р</w:t>
      </w:r>
      <w:r w:rsidR="009869F2">
        <w:rPr>
          <w:rFonts w:ascii="Arial" w:eastAsia="Arial" w:hAnsi="Arial" w:cs="Arial"/>
          <w:spacing w:val="1"/>
        </w:rPr>
        <w:t>ок</w:t>
      </w:r>
      <w:r w:rsidR="009869F2">
        <w:rPr>
          <w:rFonts w:ascii="Arial" w:eastAsia="Arial" w:hAnsi="Arial" w:cs="Arial"/>
        </w:rPr>
        <w:t>у</w:t>
      </w:r>
      <w:r w:rsidR="009869F2">
        <w:rPr>
          <w:rFonts w:ascii="Arial" w:eastAsia="Arial" w:hAnsi="Arial" w:cs="Arial"/>
          <w:spacing w:val="-8"/>
        </w:rPr>
        <w:t xml:space="preserve"> </w:t>
      </w:r>
      <w:r w:rsidR="009869F2">
        <w:rPr>
          <w:rFonts w:ascii="Arial" w:eastAsia="Arial" w:hAnsi="Arial" w:cs="Arial"/>
          <w:spacing w:val="1"/>
        </w:rPr>
        <w:t>ј</w:t>
      </w:r>
      <w:r w:rsidR="009869F2">
        <w:rPr>
          <w:rFonts w:ascii="Arial" w:eastAsia="Arial" w:hAnsi="Arial" w:cs="Arial"/>
        </w:rPr>
        <w:t>е пр</w:t>
      </w:r>
      <w:r w:rsidR="009869F2">
        <w:rPr>
          <w:rFonts w:ascii="Arial" w:eastAsia="Arial" w:hAnsi="Arial" w:cs="Arial"/>
          <w:spacing w:val="2"/>
        </w:rPr>
        <w:t>е</w:t>
      </w:r>
      <w:r w:rsidR="009869F2">
        <w:rPr>
          <w:rFonts w:ascii="Arial" w:eastAsia="Arial" w:hAnsi="Arial" w:cs="Arial"/>
        </w:rPr>
        <w:t>по</w:t>
      </w:r>
      <w:r w:rsidR="009869F2">
        <w:rPr>
          <w:rFonts w:ascii="Arial" w:eastAsia="Arial" w:hAnsi="Arial" w:cs="Arial"/>
          <w:spacing w:val="2"/>
        </w:rPr>
        <w:t>р</w:t>
      </w:r>
      <w:r w:rsidR="009869F2">
        <w:rPr>
          <w:rFonts w:ascii="Arial" w:eastAsia="Arial" w:hAnsi="Arial" w:cs="Arial"/>
          <w:spacing w:val="-4"/>
        </w:rPr>
        <w:t>у</w:t>
      </w:r>
      <w:r w:rsidR="009869F2">
        <w:rPr>
          <w:rFonts w:ascii="Arial" w:eastAsia="Arial" w:hAnsi="Arial" w:cs="Arial"/>
          <w:spacing w:val="2"/>
        </w:rPr>
        <w:t>ч</w:t>
      </w:r>
      <w:r w:rsidR="009869F2">
        <w:rPr>
          <w:rFonts w:ascii="Arial" w:eastAsia="Arial" w:hAnsi="Arial" w:cs="Arial"/>
        </w:rPr>
        <w:t>е</w:t>
      </w:r>
      <w:r w:rsidR="009869F2">
        <w:rPr>
          <w:rFonts w:ascii="Arial" w:eastAsia="Arial" w:hAnsi="Arial" w:cs="Arial"/>
          <w:spacing w:val="2"/>
        </w:rPr>
        <w:t>н</w:t>
      </w:r>
      <w:r w:rsidR="009869F2">
        <w:rPr>
          <w:rFonts w:ascii="Arial" w:eastAsia="Arial" w:hAnsi="Arial" w:cs="Arial"/>
        </w:rPr>
        <w:t>о</w:t>
      </w:r>
      <w:r w:rsidR="009869F2">
        <w:rPr>
          <w:rFonts w:ascii="Arial" w:eastAsia="Arial" w:hAnsi="Arial" w:cs="Arial"/>
          <w:spacing w:val="-12"/>
        </w:rPr>
        <w:t xml:space="preserve"> </w:t>
      </w:r>
      <w:r w:rsidR="009869F2">
        <w:rPr>
          <w:rFonts w:ascii="Arial" w:eastAsia="Arial" w:hAnsi="Arial" w:cs="Arial"/>
          <w:spacing w:val="1"/>
        </w:rPr>
        <w:t>д</w:t>
      </w:r>
      <w:r w:rsidR="009869F2">
        <w:rPr>
          <w:rFonts w:ascii="Arial" w:eastAsia="Arial" w:hAnsi="Arial" w:cs="Arial"/>
        </w:rPr>
        <w:t>а</w:t>
      </w:r>
      <w:r w:rsidR="009869F2">
        <w:rPr>
          <w:rFonts w:ascii="Arial" w:eastAsia="Arial" w:hAnsi="Arial" w:cs="Arial"/>
          <w:spacing w:val="-2"/>
        </w:rPr>
        <w:t xml:space="preserve"> </w:t>
      </w:r>
      <w:r w:rsidR="009869F2">
        <w:rPr>
          <w:rFonts w:ascii="Arial" w:eastAsia="Arial" w:hAnsi="Arial" w:cs="Arial"/>
        </w:rPr>
        <w:t>НО</w:t>
      </w:r>
      <w:r w:rsidR="009869F2">
        <w:rPr>
          <w:rFonts w:ascii="Arial" w:eastAsia="Arial" w:hAnsi="Arial" w:cs="Arial"/>
          <w:spacing w:val="-3"/>
        </w:rPr>
        <w:t xml:space="preserve"> </w:t>
      </w:r>
      <w:r w:rsidR="009869F2">
        <w:rPr>
          <w:rFonts w:ascii="Arial" w:eastAsia="Arial" w:hAnsi="Arial" w:cs="Arial"/>
          <w:spacing w:val="2"/>
        </w:rPr>
        <w:t>п</w:t>
      </w:r>
      <w:r w:rsidR="009869F2">
        <w:rPr>
          <w:rFonts w:ascii="Arial" w:eastAsia="Arial" w:hAnsi="Arial" w:cs="Arial"/>
        </w:rPr>
        <w:t>о</w:t>
      </w:r>
      <w:r w:rsidR="009869F2">
        <w:rPr>
          <w:rFonts w:ascii="Arial" w:eastAsia="Arial" w:hAnsi="Arial" w:cs="Arial"/>
          <w:spacing w:val="1"/>
        </w:rPr>
        <w:t>с</w:t>
      </w:r>
      <w:r w:rsidR="009869F2">
        <w:rPr>
          <w:rFonts w:ascii="Arial" w:eastAsia="Arial" w:hAnsi="Arial" w:cs="Arial"/>
          <w:spacing w:val="2"/>
        </w:rPr>
        <w:t>т</w:t>
      </w:r>
      <w:r w:rsidR="009869F2">
        <w:rPr>
          <w:rFonts w:ascii="Arial" w:eastAsia="Arial" w:hAnsi="Arial" w:cs="Arial"/>
          <w:spacing w:val="-4"/>
        </w:rPr>
        <w:t>у</w:t>
      </w:r>
      <w:r w:rsidR="009869F2">
        <w:rPr>
          <w:rFonts w:ascii="Arial" w:eastAsia="Arial" w:hAnsi="Arial" w:cs="Arial"/>
          <w:spacing w:val="2"/>
        </w:rPr>
        <w:t>п</w:t>
      </w:r>
      <w:r w:rsidR="009869F2">
        <w:rPr>
          <w:rFonts w:ascii="Arial" w:eastAsia="Arial" w:hAnsi="Arial" w:cs="Arial"/>
        </w:rPr>
        <w:t>а</w:t>
      </w:r>
    </w:p>
    <w:p w:rsidR="00437600" w:rsidRDefault="00437600">
      <w:pPr>
        <w:spacing w:before="6" w:line="100" w:lineRule="exact"/>
        <w:rPr>
          <w:sz w:val="11"/>
          <w:szCs w:val="11"/>
        </w:rPr>
      </w:pPr>
    </w:p>
    <w:p w:rsidR="00437600" w:rsidRDefault="009869F2">
      <w:pPr>
        <w:ind w:left="1318"/>
        <w:rPr>
          <w:rFonts w:ascii="Arial" w:eastAsia="Arial" w:hAnsi="Arial" w:cs="Arial"/>
        </w:rPr>
      </w:pPr>
      <w:r>
        <w:rPr>
          <w:rFonts w:ascii="Arial" w:eastAsia="Arial" w:hAnsi="Arial" w:cs="Arial"/>
          <w:spacing w:val="-1"/>
        </w:rPr>
        <w:t>РА</w:t>
      </w:r>
      <w:r>
        <w:rPr>
          <w:rFonts w:ascii="Arial" w:eastAsia="Arial" w:hAnsi="Arial" w:cs="Arial"/>
        </w:rPr>
        <w:t>Т</w:t>
      </w:r>
      <w:r>
        <w:rPr>
          <w:rFonts w:ascii="Arial" w:eastAsia="Arial" w:hAnsi="Arial" w:cs="Arial"/>
          <w:spacing w:val="-1"/>
        </w:rPr>
        <w:t xml:space="preserve"> </w:t>
      </w:r>
      <w:r>
        <w:rPr>
          <w:rFonts w:ascii="Arial" w:eastAsia="Arial" w:hAnsi="Arial" w:cs="Arial"/>
        </w:rPr>
        <w:t>- р</w:t>
      </w:r>
      <w:r>
        <w:rPr>
          <w:rFonts w:ascii="Arial" w:eastAsia="Arial" w:hAnsi="Arial" w:cs="Arial"/>
          <w:spacing w:val="-1"/>
        </w:rPr>
        <w:t>е</w:t>
      </w:r>
      <w:r>
        <w:rPr>
          <w:rFonts w:ascii="Arial" w:eastAsia="Arial" w:hAnsi="Arial" w:cs="Arial"/>
          <w:spacing w:val="5"/>
        </w:rPr>
        <w:t>п</w:t>
      </w:r>
      <w:r>
        <w:rPr>
          <w:rFonts w:ascii="Arial" w:eastAsia="Arial" w:hAnsi="Arial" w:cs="Arial"/>
          <w:spacing w:val="-6"/>
        </w:rPr>
        <w:t>у</w:t>
      </w:r>
      <w:r>
        <w:rPr>
          <w:rFonts w:ascii="Arial" w:eastAsia="Arial" w:hAnsi="Arial" w:cs="Arial"/>
          <w:spacing w:val="3"/>
        </w:rPr>
        <w:t>б</w:t>
      </w:r>
      <w:r>
        <w:rPr>
          <w:rFonts w:ascii="Arial" w:eastAsia="Arial" w:hAnsi="Arial" w:cs="Arial"/>
          <w:spacing w:val="1"/>
        </w:rPr>
        <w:t>л</w:t>
      </w:r>
      <w:r>
        <w:rPr>
          <w:rFonts w:ascii="Arial" w:eastAsia="Arial" w:hAnsi="Arial" w:cs="Arial"/>
          <w:spacing w:val="-1"/>
        </w:rPr>
        <w:t>и</w:t>
      </w:r>
      <w:r>
        <w:rPr>
          <w:rFonts w:ascii="Arial" w:eastAsia="Arial" w:hAnsi="Arial" w:cs="Arial"/>
        </w:rPr>
        <w:t>ч</w:t>
      </w:r>
      <w:r>
        <w:rPr>
          <w:rFonts w:ascii="Arial" w:eastAsia="Arial" w:hAnsi="Arial" w:cs="Arial"/>
          <w:spacing w:val="1"/>
        </w:rPr>
        <w:t>к</w:t>
      </w:r>
      <w:r>
        <w:rPr>
          <w:rFonts w:ascii="Arial" w:eastAsia="Arial" w:hAnsi="Arial" w:cs="Arial"/>
        </w:rPr>
        <w:t>а</w:t>
      </w:r>
      <w:r>
        <w:rPr>
          <w:rFonts w:ascii="Arial" w:eastAsia="Arial" w:hAnsi="Arial" w:cs="Arial"/>
          <w:spacing w:val="-11"/>
        </w:rPr>
        <w:t xml:space="preserve"> </w:t>
      </w:r>
      <w:r>
        <w:rPr>
          <w:rFonts w:ascii="Arial" w:eastAsia="Arial" w:hAnsi="Arial" w:cs="Arial"/>
          <w:spacing w:val="1"/>
        </w:rPr>
        <w:t>а</w:t>
      </w:r>
      <w:r>
        <w:rPr>
          <w:rFonts w:ascii="Arial" w:eastAsia="Arial" w:hAnsi="Arial" w:cs="Arial"/>
          <w:spacing w:val="-1"/>
        </w:rPr>
        <w:t>д</w:t>
      </w:r>
      <w:r>
        <w:rPr>
          <w:rFonts w:ascii="Arial" w:eastAsia="Arial" w:hAnsi="Arial" w:cs="Arial"/>
          <w:spacing w:val="2"/>
        </w:rPr>
        <w:t>м</w:t>
      </w:r>
      <w:r>
        <w:rPr>
          <w:rFonts w:ascii="Arial" w:eastAsia="Arial" w:hAnsi="Arial" w:cs="Arial"/>
          <w:spacing w:val="-1"/>
        </w:rPr>
        <w:t>и</w:t>
      </w:r>
      <w:r>
        <w:rPr>
          <w:rFonts w:ascii="Arial" w:eastAsia="Arial" w:hAnsi="Arial" w:cs="Arial"/>
        </w:rPr>
        <w:t>н</w:t>
      </w:r>
      <w:r>
        <w:rPr>
          <w:rFonts w:ascii="Arial" w:eastAsia="Arial" w:hAnsi="Arial" w:cs="Arial"/>
          <w:spacing w:val="2"/>
        </w:rPr>
        <w:t>и</w:t>
      </w:r>
      <w:r>
        <w:rPr>
          <w:rFonts w:ascii="Arial" w:eastAsia="Arial" w:hAnsi="Arial" w:cs="Arial"/>
          <w:spacing w:val="1"/>
        </w:rPr>
        <w:t>с</w:t>
      </w:r>
      <w:r>
        <w:rPr>
          <w:rFonts w:ascii="Arial" w:eastAsia="Arial" w:hAnsi="Arial" w:cs="Arial"/>
        </w:rPr>
        <w:t>тр</w:t>
      </w:r>
      <w:r>
        <w:rPr>
          <w:rFonts w:ascii="Arial" w:eastAsia="Arial" w:hAnsi="Arial" w:cs="Arial"/>
          <w:spacing w:val="-1"/>
        </w:rPr>
        <w:t>а</w:t>
      </w:r>
      <w:r>
        <w:rPr>
          <w:rFonts w:ascii="Arial" w:eastAsia="Arial" w:hAnsi="Arial" w:cs="Arial"/>
        </w:rPr>
        <w:t>т</w:t>
      </w:r>
      <w:r>
        <w:rPr>
          <w:rFonts w:ascii="Arial" w:eastAsia="Arial" w:hAnsi="Arial" w:cs="Arial"/>
          <w:spacing w:val="1"/>
        </w:rPr>
        <w:t>и</w:t>
      </w:r>
      <w:r>
        <w:rPr>
          <w:rFonts w:ascii="Arial" w:eastAsia="Arial" w:hAnsi="Arial" w:cs="Arial"/>
        </w:rPr>
        <w:t>вна</w:t>
      </w:r>
      <w:r>
        <w:rPr>
          <w:rFonts w:ascii="Arial" w:eastAsia="Arial" w:hAnsi="Arial" w:cs="Arial"/>
          <w:spacing w:val="-16"/>
        </w:rPr>
        <w:t xml:space="preserve"> </w:t>
      </w:r>
      <w:r>
        <w:rPr>
          <w:rFonts w:ascii="Arial" w:eastAsia="Arial" w:hAnsi="Arial" w:cs="Arial"/>
          <w:spacing w:val="2"/>
        </w:rPr>
        <w:t>т</w:t>
      </w:r>
      <w:r>
        <w:rPr>
          <w:rFonts w:ascii="Arial" w:eastAsia="Arial" w:hAnsi="Arial" w:cs="Arial"/>
        </w:rPr>
        <w:t>а</w:t>
      </w:r>
      <w:r>
        <w:rPr>
          <w:rFonts w:ascii="Arial" w:eastAsia="Arial" w:hAnsi="Arial" w:cs="Arial"/>
          <w:spacing w:val="-1"/>
        </w:rPr>
        <w:t>к</w:t>
      </w:r>
      <w:r>
        <w:rPr>
          <w:rFonts w:ascii="Arial" w:eastAsia="Arial" w:hAnsi="Arial" w:cs="Arial"/>
          <w:spacing w:val="1"/>
        </w:rPr>
        <w:t>с</w:t>
      </w:r>
      <w:r>
        <w:rPr>
          <w:rFonts w:ascii="Arial" w:eastAsia="Arial" w:hAnsi="Arial" w:cs="Arial"/>
        </w:rPr>
        <w:t>а</w:t>
      </w:r>
    </w:p>
    <w:p w:rsidR="00437600" w:rsidRDefault="00437600">
      <w:pPr>
        <w:spacing w:before="6" w:line="100" w:lineRule="exact"/>
        <w:rPr>
          <w:sz w:val="11"/>
          <w:szCs w:val="11"/>
        </w:rPr>
      </w:pPr>
    </w:p>
    <w:p w:rsidR="00437600" w:rsidRDefault="009869F2">
      <w:pPr>
        <w:spacing w:line="358" w:lineRule="auto"/>
        <w:ind w:left="1318" w:right="4494"/>
        <w:rPr>
          <w:rFonts w:ascii="Arial" w:eastAsia="Arial" w:hAnsi="Arial" w:cs="Arial"/>
        </w:rPr>
        <w:sectPr w:rsidR="00437600">
          <w:pgSz w:w="16840" w:h="11920" w:orient="landscape"/>
          <w:pgMar w:top="1080" w:right="100" w:bottom="280" w:left="100" w:header="720" w:footer="720" w:gutter="0"/>
          <w:cols w:space="720"/>
        </w:sectPr>
      </w:pPr>
      <w:r>
        <w:rPr>
          <w:rFonts w:ascii="Arial" w:eastAsia="Arial" w:hAnsi="Arial" w:cs="Arial"/>
          <w:spacing w:val="-1"/>
        </w:rPr>
        <w:t>ЛА</w:t>
      </w:r>
      <w:r>
        <w:rPr>
          <w:rFonts w:ascii="Arial" w:eastAsia="Arial" w:hAnsi="Arial" w:cs="Arial"/>
          <w:spacing w:val="3"/>
        </w:rPr>
        <w:t>Т</w:t>
      </w:r>
      <w:r>
        <w:rPr>
          <w:rFonts w:ascii="Arial" w:eastAsia="Arial" w:hAnsi="Arial" w:cs="Arial"/>
        </w:rPr>
        <w:t>/</w:t>
      </w:r>
      <w:r>
        <w:rPr>
          <w:rFonts w:ascii="Arial" w:eastAsia="Arial" w:hAnsi="Arial" w:cs="Arial"/>
          <w:spacing w:val="-1"/>
        </w:rPr>
        <w:t>Л</w:t>
      </w:r>
      <w:r>
        <w:rPr>
          <w:rFonts w:ascii="Arial" w:eastAsia="Arial" w:hAnsi="Arial" w:cs="Arial"/>
        </w:rPr>
        <w:t>Н</w:t>
      </w:r>
      <w:r>
        <w:rPr>
          <w:rFonts w:ascii="Arial" w:eastAsia="Arial" w:hAnsi="Arial" w:cs="Arial"/>
          <w:spacing w:val="-7"/>
        </w:rPr>
        <w:t xml:space="preserve"> </w:t>
      </w:r>
      <w:r>
        <w:rPr>
          <w:rFonts w:ascii="Arial" w:eastAsia="Arial" w:hAnsi="Arial" w:cs="Arial"/>
        </w:rPr>
        <w:t>-</w:t>
      </w:r>
      <w:r>
        <w:rPr>
          <w:rFonts w:ascii="Arial" w:eastAsia="Arial" w:hAnsi="Arial" w:cs="Arial"/>
          <w:spacing w:val="2"/>
        </w:rPr>
        <w:t xml:space="preserve"> </w:t>
      </w:r>
      <w:r>
        <w:rPr>
          <w:rFonts w:ascii="Arial" w:eastAsia="Arial" w:hAnsi="Arial" w:cs="Arial"/>
          <w:spacing w:val="-1"/>
        </w:rPr>
        <w:t>л</w:t>
      </w:r>
      <w:r>
        <w:rPr>
          <w:rFonts w:ascii="Arial" w:eastAsia="Arial" w:hAnsi="Arial" w:cs="Arial"/>
          <w:spacing w:val="2"/>
        </w:rPr>
        <w:t>о</w:t>
      </w:r>
      <w:r>
        <w:rPr>
          <w:rFonts w:ascii="Arial" w:eastAsia="Arial" w:hAnsi="Arial" w:cs="Arial"/>
          <w:spacing w:val="-1"/>
        </w:rPr>
        <w:t>к</w:t>
      </w:r>
      <w:r>
        <w:rPr>
          <w:rFonts w:ascii="Arial" w:eastAsia="Arial" w:hAnsi="Arial" w:cs="Arial"/>
          <w:spacing w:val="2"/>
        </w:rPr>
        <w:t>а</w:t>
      </w:r>
      <w:r>
        <w:rPr>
          <w:rFonts w:ascii="Arial" w:eastAsia="Arial" w:hAnsi="Arial" w:cs="Arial"/>
          <w:spacing w:val="-1"/>
        </w:rPr>
        <w:t>л</w:t>
      </w:r>
      <w:r>
        <w:rPr>
          <w:rFonts w:ascii="Arial" w:eastAsia="Arial" w:hAnsi="Arial" w:cs="Arial"/>
        </w:rPr>
        <w:t>на</w:t>
      </w:r>
      <w:r>
        <w:rPr>
          <w:rFonts w:ascii="Arial" w:eastAsia="Arial" w:hAnsi="Arial" w:cs="Arial"/>
          <w:spacing w:val="-6"/>
        </w:rPr>
        <w:t xml:space="preserve"> </w:t>
      </w:r>
      <w:r>
        <w:rPr>
          <w:rFonts w:ascii="Arial" w:eastAsia="Arial" w:hAnsi="Arial" w:cs="Arial"/>
        </w:rPr>
        <w:t>а</w:t>
      </w:r>
      <w:r>
        <w:rPr>
          <w:rFonts w:ascii="Arial" w:eastAsia="Arial" w:hAnsi="Arial" w:cs="Arial"/>
          <w:spacing w:val="-1"/>
        </w:rPr>
        <w:t>д</w:t>
      </w:r>
      <w:r>
        <w:rPr>
          <w:rFonts w:ascii="Arial" w:eastAsia="Arial" w:hAnsi="Arial" w:cs="Arial"/>
          <w:spacing w:val="2"/>
        </w:rPr>
        <w:t>м</w:t>
      </w:r>
      <w:r>
        <w:rPr>
          <w:rFonts w:ascii="Arial" w:eastAsia="Arial" w:hAnsi="Arial" w:cs="Arial"/>
          <w:spacing w:val="-1"/>
        </w:rPr>
        <w:t>и</w:t>
      </w:r>
      <w:r>
        <w:rPr>
          <w:rFonts w:ascii="Arial" w:eastAsia="Arial" w:hAnsi="Arial" w:cs="Arial"/>
          <w:spacing w:val="3"/>
        </w:rPr>
        <w:t>н</w:t>
      </w:r>
      <w:r>
        <w:rPr>
          <w:rFonts w:ascii="Arial" w:eastAsia="Arial" w:hAnsi="Arial" w:cs="Arial"/>
          <w:spacing w:val="1"/>
        </w:rPr>
        <w:t>ис</w:t>
      </w:r>
      <w:r>
        <w:rPr>
          <w:rFonts w:ascii="Arial" w:eastAsia="Arial" w:hAnsi="Arial" w:cs="Arial"/>
        </w:rPr>
        <w:t>тр</w:t>
      </w:r>
      <w:r>
        <w:rPr>
          <w:rFonts w:ascii="Arial" w:eastAsia="Arial" w:hAnsi="Arial" w:cs="Arial"/>
          <w:spacing w:val="-1"/>
        </w:rPr>
        <w:t>а</w:t>
      </w:r>
      <w:r>
        <w:rPr>
          <w:rFonts w:ascii="Arial" w:eastAsia="Arial" w:hAnsi="Arial" w:cs="Arial"/>
        </w:rPr>
        <w:t>т</w:t>
      </w:r>
      <w:r>
        <w:rPr>
          <w:rFonts w:ascii="Arial" w:eastAsia="Arial" w:hAnsi="Arial" w:cs="Arial"/>
          <w:spacing w:val="1"/>
        </w:rPr>
        <w:t>и</w:t>
      </w:r>
      <w:r>
        <w:rPr>
          <w:rFonts w:ascii="Arial" w:eastAsia="Arial" w:hAnsi="Arial" w:cs="Arial"/>
        </w:rPr>
        <w:t>вна</w:t>
      </w:r>
      <w:r>
        <w:rPr>
          <w:rFonts w:ascii="Arial" w:eastAsia="Arial" w:hAnsi="Arial" w:cs="Arial"/>
          <w:spacing w:val="-16"/>
        </w:rPr>
        <w:t xml:space="preserve"> </w:t>
      </w:r>
      <w:r>
        <w:rPr>
          <w:rFonts w:ascii="Arial" w:eastAsia="Arial" w:hAnsi="Arial" w:cs="Arial"/>
          <w:spacing w:val="2"/>
        </w:rPr>
        <w:t>т</w:t>
      </w:r>
      <w:r>
        <w:rPr>
          <w:rFonts w:ascii="Arial" w:eastAsia="Arial" w:hAnsi="Arial" w:cs="Arial"/>
        </w:rPr>
        <w:t>а</w:t>
      </w:r>
      <w:r>
        <w:rPr>
          <w:rFonts w:ascii="Arial" w:eastAsia="Arial" w:hAnsi="Arial" w:cs="Arial"/>
          <w:spacing w:val="-1"/>
        </w:rPr>
        <w:t>к</w:t>
      </w:r>
      <w:r>
        <w:rPr>
          <w:rFonts w:ascii="Arial" w:eastAsia="Arial" w:hAnsi="Arial" w:cs="Arial"/>
          <w:spacing w:val="1"/>
        </w:rPr>
        <w:t>с</w:t>
      </w:r>
      <w:r>
        <w:rPr>
          <w:rFonts w:ascii="Arial" w:eastAsia="Arial" w:hAnsi="Arial" w:cs="Arial"/>
        </w:rPr>
        <w:t>а</w:t>
      </w:r>
      <w:r>
        <w:rPr>
          <w:rFonts w:ascii="Arial" w:eastAsia="Arial" w:hAnsi="Arial" w:cs="Arial"/>
          <w:spacing w:val="2"/>
        </w:rPr>
        <w:t>/</w:t>
      </w:r>
      <w:r>
        <w:rPr>
          <w:rFonts w:ascii="Arial" w:eastAsia="Arial" w:hAnsi="Arial" w:cs="Arial"/>
          <w:spacing w:val="-1"/>
        </w:rPr>
        <w:t>л</w:t>
      </w:r>
      <w:r>
        <w:rPr>
          <w:rFonts w:ascii="Arial" w:eastAsia="Arial" w:hAnsi="Arial" w:cs="Arial"/>
          <w:spacing w:val="2"/>
        </w:rPr>
        <w:t>о</w:t>
      </w:r>
      <w:r>
        <w:rPr>
          <w:rFonts w:ascii="Arial" w:eastAsia="Arial" w:hAnsi="Arial" w:cs="Arial"/>
          <w:spacing w:val="-1"/>
        </w:rPr>
        <w:t>к</w:t>
      </w:r>
      <w:r>
        <w:rPr>
          <w:rFonts w:ascii="Arial" w:eastAsia="Arial" w:hAnsi="Arial" w:cs="Arial"/>
          <w:spacing w:val="2"/>
        </w:rPr>
        <w:t>а</w:t>
      </w:r>
      <w:r>
        <w:rPr>
          <w:rFonts w:ascii="Arial" w:eastAsia="Arial" w:hAnsi="Arial" w:cs="Arial"/>
          <w:spacing w:val="-1"/>
        </w:rPr>
        <w:t>л</w:t>
      </w:r>
      <w:r>
        <w:rPr>
          <w:rFonts w:ascii="Arial" w:eastAsia="Arial" w:hAnsi="Arial" w:cs="Arial"/>
        </w:rPr>
        <w:t>на</w:t>
      </w:r>
      <w:r>
        <w:rPr>
          <w:rFonts w:ascii="Arial" w:eastAsia="Arial" w:hAnsi="Arial" w:cs="Arial"/>
          <w:spacing w:val="-11"/>
        </w:rPr>
        <w:t xml:space="preserve"> </w:t>
      </w:r>
      <w:r>
        <w:rPr>
          <w:rFonts w:ascii="Arial" w:eastAsia="Arial" w:hAnsi="Arial" w:cs="Arial"/>
        </w:rPr>
        <w:t>на</w:t>
      </w:r>
      <w:r>
        <w:rPr>
          <w:rFonts w:ascii="Arial" w:eastAsia="Arial" w:hAnsi="Arial" w:cs="Arial"/>
          <w:spacing w:val="-1"/>
        </w:rPr>
        <w:t>к</w:t>
      </w:r>
      <w:r>
        <w:rPr>
          <w:rFonts w:ascii="Arial" w:eastAsia="Arial" w:hAnsi="Arial" w:cs="Arial"/>
        </w:rPr>
        <w:t>н</w:t>
      </w:r>
      <w:r>
        <w:rPr>
          <w:rFonts w:ascii="Arial" w:eastAsia="Arial" w:hAnsi="Arial" w:cs="Arial"/>
          <w:spacing w:val="2"/>
        </w:rPr>
        <w:t>а</w:t>
      </w:r>
      <w:r>
        <w:rPr>
          <w:rFonts w:ascii="Arial" w:eastAsia="Arial" w:hAnsi="Arial" w:cs="Arial"/>
          <w:spacing w:val="-1"/>
        </w:rPr>
        <w:t>д</w:t>
      </w:r>
      <w:r>
        <w:rPr>
          <w:rFonts w:ascii="Arial" w:eastAsia="Arial" w:hAnsi="Arial" w:cs="Arial"/>
        </w:rPr>
        <w:t>а</w:t>
      </w:r>
      <w:r>
        <w:rPr>
          <w:rFonts w:ascii="Arial" w:eastAsia="Arial" w:hAnsi="Arial" w:cs="Arial"/>
          <w:spacing w:val="-8"/>
        </w:rPr>
        <w:t xml:space="preserve"> </w:t>
      </w:r>
      <w:r>
        <w:rPr>
          <w:rFonts w:ascii="Arial" w:eastAsia="Arial" w:hAnsi="Arial" w:cs="Arial"/>
          <w:spacing w:val="5"/>
        </w:rPr>
        <w:t>(</w:t>
      </w:r>
      <w:r>
        <w:rPr>
          <w:rFonts w:ascii="Arial" w:eastAsia="Arial" w:hAnsi="Arial" w:cs="Arial"/>
        </w:rPr>
        <w:t>у</w:t>
      </w:r>
      <w:r>
        <w:rPr>
          <w:rFonts w:ascii="Arial" w:eastAsia="Arial" w:hAnsi="Arial" w:cs="Arial"/>
          <w:spacing w:val="-6"/>
        </w:rPr>
        <w:t xml:space="preserve"> </w:t>
      </w:r>
      <w:r>
        <w:rPr>
          <w:rFonts w:ascii="Arial" w:eastAsia="Arial" w:hAnsi="Arial" w:cs="Arial"/>
          <w:spacing w:val="1"/>
        </w:rPr>
        <w:t>ск</w:t>
      </w:r>
      <w:r>
        <w:rPr>
          <w:rFonts w:ascii="Arial" w:eastAsia="Arial" w:hAnsi="Arial" w:cs="Arial"/>
          <w:spacing w:val="-1"/>
        </w:rPr>
        <w:t>л</w:t>
      </w:r>
      <w:r>
        <w:rPr>
          <w:rFonts w:ascii="Arial" w:eastAsia="Arial" w:hAnsi="Arial" w:cs="Arial"/>
          <w:spacing w:val="2"/>
        </w:rPr>
        <w:t>а</w:t>
      </w:r>
      <w:r>
        <w:rPr>
          <w:rFonts w:ascii="Arial" w:eastAsia="Arial" w:hAnsi="Arial" w:cs="Arial"/>
          <w:spacing w:val="1"/>
        </w:rPr>
        <w:t>д</w:t>
      </w:r>
      <w:r>
        <w:rPr>
          <w:rFonts w:ascii="Arial" w:eastAsia="Arial" w:hAnsi="Arial" w:cs="Arial"/>
        </w:rPr>
        <w:t>у</w:t>
      </w:r>
      <w:r>
        <w:rPr>
          <w:rFonts w:ascii="Arial" w:eastAsia="Arial" w:hAnsi="Arial" w:cs="Arial"/>
          <w:spacing w:val="-10"/>
        </w:rPr>
        <w:t xml:space="preserve"> </w:t>
      </w:r>
      <w:r>
        <w:rPr>
          <w:rFonts w:ascii="Arial" w:eastAsia="Arial" w:hAnsi="Arial" w:cs="Arial"/>
          <w:spacing w:val="3"/>
        </w:rPr>
        <w:t>с</w:t>
      </w:r>
      <w:r>
        <w:rPr>
          <w:rFonts w:ascii="Arial" w:eastAsia="Arial" w:hAnsi="Arial" w:cs="Arial"/>
        </w:rPr>
        <w:t>а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  <w:spacing w:val="1"/>
        </w:rPr>
        <w:t>л</w:t>
      </w:r>
      <w:r>
        <w:rPr>
          <w:rFonts w:ascii="Arial" w:eastAsia="Arial" w:hAnsi="Arial" w:cs="Arial"/>
        </w:rPr>
        <w:t>о</w:t>
      </w:r>
      <w:r>
        <w:rPr>
          <w:rFonts w:ascii="Arial" w:eastAsia="Arial" w:hAnsi="Arial" w:cs="Arial"/>
          <w:spacing w:val="-1"/>
        </w:rPr>
        <w:t>к</w:t>
      </w:r>
      <w:r>
        <w:rPr>
          <w:rFonts w:ascii="Arial" w:eastAsia="Arial" w:hAnsi="Arial" w:cs="Arial"/>
          <w:spacing w:val="2"/>
        </w:rPr>
        <w:t>а</w:t>
      </w:r>
      <w:r>
        <w:rPr>
          <w:rFonts w:ascii="Arial" w:eastAsia="Arial" w:hAnsi="Arial" w:cs="Arial"/>
          <w:spacing w:val="-1"/>
        </w:rPr>
        <w:t>л</w:t>
      </w:r>
      <w:r>
        <w:rPr>
          <w:rFonts w:ascii="Arial" w:eastAsia="Arial" w:hAnsi="Arial" w:cs="Arial"/>
        </w:rPr>
        <w:t>ном</w:t>
      </w:r>
      <w:r>
        <w:rPr>
          <w:rFonts w:ascii="Arial" w:eastAsia="Arial" w:hAnsi="Arial" w:cs="Arial"/>
          <w:spacing w:val="-7"/>
        </w:rPr>
        <w:t xml:space="preserve"> </w:t>
      </w:r>
      <w:r>
        <w:rPr>
          <w:rFonts w:ascii="Arial" w:eastAsia="Arial" w:hAnsi="Arial" w:cs="Arial"/>
        </w:rPr>
        <w:t>о</w:t>
      </w:r>
      <w:r>
        <w:rPr>
          <w:rFonts w:ascii="Arial" w:eastAsia="Arial" w:hAnsi="Arial" w:cs="Arial"/>
          <w:spacing w:val="1"/>
        </w:rPr>
        <w:t>д</w:t>
      </w:r>
      <w:r>
        <w:rPr>
          <w:rFonts w:ascii="Arial" w:eastAsia="Arial" w:hAnsi="Arial" w:cs="Arial"/>
          <w:spacing w:val="4"/>
        </w:rPr>
        <w:t>л</w:t>
      </w:r>
      <w:r>
        <w:rPr>
          <w:rFonts w:ascii="Arial" w:eastAsia="Arial" w:hAnsi="Arial" w:cs="Arial"/>
          <w:spacing w:val="-4"/>
        </w:rPr>
        <w:t>у</w:t>
      </w:r>
      <w:r>
        <w:rPr>
          <w:rFonts w:ascii="Arial" w:eastAsia="Arial" w:hAnsi="Arial" w:cs="Arial"/>
          <w:spacing w:val="1"/>
        </w:rPr>
        <w:t>к</w:t>
      </w:r>
      <w:r>
        <w:rPr>
          <w:rFonts w:ascii="Arial" w:eastAsia="Arial" w:hAnsi="Arial" w:cs="Arial"/>
        </w:rPr>
        <w:t>ом</w:t>
      </w:r>
      <w:r>
        <w:rPr>
          <w:rFonts w:ascii="Arial" w:eastAsia="Arial" w:hAnsi="Arial" w:cs="Arial"/>
          <w:spacing w:val="-9"/>
        </w:rPr>
        <w:t xml:space="preserve"> </w:t>
      </w:r>
      <w:r>
        <w:rPr>
          <w:rFonts w:ascii="Arial" w:eastAsia="Arial" w:hAnsi="Arial" w:cs="Arial"/>
        </w:rPr>
        <w:t xml:space="preserve">о </w:t>
      </w:r>
      <w:r>
        <w:rPr>
          <w:rFonts w:ascii="Arial" w:eastAsia="Arial" w:hAnsi="Arial" w:cs="Arial"/>
          <w:spacing w:val="7"/>
        </w:rPr>
        <w:t>т</w:t>
      </w:r>
      <w:r>
        <w:rPr>
          <w:rFonts w:ascii="Arial" w:eastAsia="Arial" w:hAnsi="Arial" w:cs="Arial"/>
        </w:rPr>
        <w:t>а</w:t>
      </w:r>
      <w:r>
        <w:rPr>
          <w:rFonts w:ascii="Arial" w:eastAsia="Arial" w:hAnsi="Arial" w:cs="Arial"/>
          <w:spacing w:val="-1"/>
        </w:rPr>
        <w:t>к</w:t>
      </w:r>
      <w:r>
        <w:rPr>
          <w:rFonts w:ascii="Arial" w:eastAsia="Arial" w:hAnsi="Arial" w:cs="Arial"/>
          <w:spacing w:val="1"/>
        </w:rPr>
        <w:t>с</w:t>
      </w:r>
      <w:r>
        <w:rPr>
          <w:rFonts w:ascii="Arial" w:eastAsia="Arial" w:hAnsi="Arial" w:cs="Arial"/>
          <w:spacing w:val="2"/>
        </w:rPr>
        <w:t>а</w:t>
      </w:r>
      <w:r>
        <w:rPr>
          <w:rFonts w:ascii="Arial" w:eastAsia="Arial" w:hAnsi="Arial" w:cs="Arial"/>
        </w:rPr>
        <w:t>ма</w:t>
      </w:r>
      <w:r>
        <w:rPr>
          <w:rFonts w:ascii="Arial" w:eastAsia="Arial" w:hAnsi="Arial" w:cs="Arial"/>
          <w:spacing w:val="-7"/>
        </w:rPr>
        <w:t xml:space="preserve"> </w:t>
      </w:r>
      <w:r>
        <w:rPr>
          <w:rFonts w:ascii="Arial" w:eastAsia="Arial" w:hAnsi="Arial" w:cs="Arial"/>
        </w:rPr>
        <w:t>и на</w:t>
      </w:r>
      <w:r>
        <w:rPr>
          <w:rFonts w:ascii="Arial" w:eastAsia="Arial" w:hAnsi="Arial" w:cs="Arial"/>
          <w:spacing w:val="-1"/>
        </w:rPr>
        <w:t>к</w:t>
      </w:r>
      <w:r>
        <w:rPr>
          <w:rFonts w:ascii="Arial" w:eastAsia="Arial" w:hAnsi="Arial" w:cs="Arial"/>
        </w:rPr>
        <w:t>н</w:t>
      </w:r>
      <w:r>
        <w:rPr>
          <w:rFonts w:ascii="Arial" w:eastAsia="Arial" w:hAnsi="Arial" w:cs="Arial"/>
          <w:spacing w:val="2"/>
        </w:rPr>
        <w:t>а</w:t>
      </w:r>
      <w:r>
        <w:rPr>
          <w:rFonts w:ascii="Arial" w:eastAsia="Arial" w:hAnsi="Arial" w:cs="Arial"/>
          <w:spacing w:val="-1"/>
        </w:rPr>
        <w:t>д</w:t>
      </w:r>
      <w:r>
        <w:rPr>
          <w:rFonts w:ascii="Arial" w:eastAsia="Arial" w:hAnsi="Arial" w:cs="Arial"/>
          <w:spacing w:val="2"/>
        </w:rPr>
        <w:t>а</w:t>
      </w:r>
      <w:r>
        <w:rPr>
          <w:rFonts w:ascii="Arial" w:eastAsia="Arial" w:hAnsi="Arial" w:cs="Arial"/>
        </w:rPr>
        <w:t>м</w:t>
      </w:r>
      <w:r>
        <w:rPr>
          <w:rFonts w:ascii="Arial" w:eastAsia="Arial" w:hAnsi="Arial" w:cs="Arial"/>
          <w:spacing w:val="-1"/>
        </w:rPr>
        <w:t>а</w:t>
      </w:r>
      <w:r>
        <w:rPr>
          <w:rFonts w:ascii="Arial" w:eastAsia="Arial" w:hAnsi="Arial" w:cs="Arial"/>
        </w:rPr>
        <w:t xml:space="preserve">) </w:t>
      </w:r>
      <w:r>
        <w:rPr>
          <w:rFonts w:ascii="Arial" w:eastAsia="Arial" w:hAnsi="Arial" w:cs="Arial"/>
          <w:spacing w:val="3"/>
        </w:rPr>
        <w:t>Т</w:t>
      </w:r>
      <w:r>
        <w:rPr>
          <w:rFonts w:ascii="Arial" w:eastAsia="Arial" w:hAnsi="Arial" w:cs="Arial"/>
        </w:rPr>
        <w:t>/Н</w:t>
      </w:r>
      <w:r>
        <w:rPr>
          <w:rFonts w:ascii="Arial" w:eastAsia="Arial" w:hAnsi="Arial" w:cs="Arial"/>
          <w:spacing w:val="-3"/>
        </w:rPr>
        <w:t xml:space="preserve"> </w:t>
      </w:r>
      <w:r>
        <w:rPr>
          <w:rFonts w:ascii="Arial" w:eastAsia="Arial" w:hAnsi="Arial" w:cs="Arial"/>
        </w:rPr>
        <w:t>-</w:t>
      </w:r>
      <w:r>
        <w:rPr>
          <w:rFonts w:ascii="Arial" w:eastAsia="Arial" w:hAnsi="Arial" w:cs="Arial"/>
          <w:spacing w:val="-3"/>
        </w:rPr>
        <w:t xml:space="preserve"> </w:t>
      </w:r>
      <w:r>
        <w:rPr>
          <w:rFonts w:ascii="Arial" w:eastAsia="Arial" w:hAnsi="Arial" w:cs="Arial"/>
          <w:spacing w:val="3"/>
        </w:rPr>
        <w:t>Т</w:t>
      </w:r>
      <w:r>
        <w:rPr>
          <w:rFonts w:ascii="Arial" w:eastAsia="Arial" w:hAnsi="Arial" w:cs="Arial"/>
        </w:rPr>
        <w:t>р</w:t>
      </w:r>
      <w:r>
        <w:rPr>
          <w:rFonts w:ascii="Arial" w:eastAsia="Arial" w:hAnsi="Arial" w:cs="Arial"/>
          <w:spacing w:val="-1"/>
        </w:rPr>
        <w:t>о</w:t>
      </w:r>
      <w:r>
        <w:rPr>
          <w:rFonts w:ascii="Arial" w:eastAsia="Arial" w:hAnsi="Arial" w:cs="Arial"/>
          <w:spacing w:val="1"/>
        </w:rPr>
        <w:t>ш</w:t>
      </w:r>
      <w:r>
        <w:rPr>
          <w:rFonts w:ascii="Arial" w:eastAsia="Arial" w:hAnsi="Arial" w:cs="Arial"/>
          <w:spacing w:val="-1"/>
        </w:rPr>
        <w:t>к</w:t>
      </w:r>
      <w:r>
        <w:rPr>
          <w:rFonts w:ascii="Arial" w:eastAsia="Arial" w:hAnsi="Arial" w:cs="Arial"/>
        </w:rPr>
        <w:t>ови</w:t>
      </w:r>
      <w:r>
        <w:rPr>
          <w:rFonts w:ascii="Arial" w:eastAsia="Arial" w:hAnsi="Arial" w:cs="Arial"/>
          <w:spacing w:val="-8"/>
        </w:rPr>
        <w:t xml:space="preserve"> </w:t>
      </w:r>
      <w:r>
        <w:rPr>
          <w:rFonts w:ascii="Arial" w:eastAsia="Arial" w:hAnsi="Arial" w:cs="Arial"/>
        </w:rPr>
        <w:t>п</w:t>
      </w:r>
      <w:r>
        <w:rPr>
          <w:rFonts w:ascii="Arial" w:eastAsia="Arial" w:hAnsi="Arial" w:cs="Arial"/>
          <w:spacing w:val="2"/>
        </w:rPr>
        <w:t>р</w:t>
      </w:r>
      <w:r>
        <w:rPr>
          <w:rFonts w:ascii="Arial" w:eastAsia="Arial" w:hAnsi="Arial" w:cs="Arial"/>
          <w:spacing w:val="-1"/>
        </w:rPr>
        <w:t>и</w:t>
      </w:r>
      <w:r>
        <w:rPr>
          <w:rFonts w:ascii="Arial" w:eastAsia="Arial" w:hAnsi="Arial" w:cs="Arial"/>
          <w:spacing w:val="1"/>
        </w:rPr>
        <w:t>б</w:t>
      </w:r>
      <w:r>
        <w:rPr>
          <w:rFonts w:ascii="Arial" w:eastAsia="Arial" w:hAnsi="Arial" w:cs="Arial"/>
        </w:rPr>
        <w:t>ав</w:t>
      </w:r>
      <w:r>
        <w:rPr>
          <w:rFonts w:ascii="Arial" w:eastAsia="Arial" w:hAnsi="Arial" w:cs="Arial"/>
          <w:spacing w:val="1"/>
        </w:rPr>
        <w:t>љ</w:t>
      </w:r>
      <w:r>
        <w:rPr>
          <w:rFonts w:ascii="Arial" w:eastAsia="Arial" w:hAnsi="Arial" w:cs="Arial"/>
          <w:spacing w:val="2"/>
        </w:rPr>
        <w:t>а</w:t>
      </w:r>
      <w:r>
        <w:rPr>
          <w:rFonts w:ascii="Arial" w:eastAsia="Arial" w:hAnsi="Arial" w:cs="Arial"/>
          <w:spacing w:val="-1"/>
        </w:rPr>
        <w:t>њ</w:t>
      </w:r>
      <w:r>
        <w:rPr>
          <w:rFonts w:ascii="Arial" w:eastAsia="Arial" w:hAnsi="Arial" w:cs="Arial"/>
        </w:rPr>
        <w:t>а</w:t>
      </w:r>
      <w:r>
        <w:rPr>
          <w:rFonts w:ascii="Arial" w:eastAsia="Arial" w:hAnsi="Arial" w:cs="Arial"/>
          <w:spacing w:val="-10"/>
        </w:rPr>
        <w:t xml:space="preserve"> </w:t>
      </w:r>
      <w:r>
        <w:rPr>
          <w:rFonts w:ascii="Arial" w:eastAsia="Arial" w:hAnsi="Arial" w:cs="Arial"/>
          <w:spacing w:val="-1"/>
        </w:rPr>
        <w:t>д</w:t>
      </w:r>
      <w:r>
        <w:rPr>
          <w:rFonts w:ascii="Arial" w:eastAsia="Arial" w:hAnsi="Arial" w:cs="Arial"/>
          <w:spacing w:val="2"/>
        </w:rPr>
        <w:t>о</w:t>
      </w:r>
      <w:r>
        <w:rPr>
          <w:rFonts w:ascii="Arial" w:eastAsia="Arial" w:hAnsi="Arial" w:cs="Arial"/>
          <w:spacing w:val="1"/>
        </w:rPr>
        <w:t>к</w:t>
      </w:r>
      <w:r>
        <w:rPr>
          <w:rFonts w:ascii="Arial" w:eastAsia="Arial" w:hAnsi="Arial" w:cs="Arial"/>
          <w:spacing w:val="-4"/>
        </w:rPr>
        <w:t>у</w:t>
      </w:r>
      <w:r>
        <w:rPr>
          <w:rFonts w:ascii="Arial" w:eastAsia="Arial" w:hAnsi="Arial" w:cs="Arial"/>
          <w:spacing w:val="2"/>
        </w:rPr>
        <w:t>м</w:t>
      </w:r>
      <w:r>
        <w:rPr>
          <w:rFonts w:ascii="Arial" w:eastAsia="Arial" w:hAnsi="Arial" w:cs="Arial"/>
        </w:rPr>
        <w:t>ен</w:t>
      </w:r>
      <w:r>
        <w:rPr>
          <w:rFonts w:ascii="Arial" w:eastAsia="Arial" w:hAnsi="Arial" w:cs="Arial"/>
          <w:spacing w:val="2"/>
        </w:rPr>
        <w:t>а</w:t>
      </w:r>
      <w:r>
        <w:rPr>
          <w:rFonts w:ascii="Arial" w:eastAsia="Arial" w:hAnsi="Arial" w:cs="Arial"/>
        </w:rPr>
        <w:t>та</w:t>
      </w:r>
      <w:r>
        <w:rPr>
          <w:rFonts w:ascii="Arial" w:eastAsia="Arial" w:hAnsi="Arial" w:cs="Arial"/>
          <w:spacing w:val="-11"/>
        </w:rPr>
        <w:t xml:space="preserve"> </w:t>
      </w:r>
      <w:r>
        <w:rPr>
          <w:rFonts w:ascii="Arial" w:eastAsia="Arial" w:hAnsi="Arial" w:cs="Arial"/>
        </w:rPr>
        <w:t>по</w:t>
      </w:r>
      <w:r>
        <w:rPr>
          <w:rFonts w:ascii="Arial" w:eastAsia="Arial" w:hAnsi="Arial" w:cs="Arial"/>
          <w:spacing w:val="-1"/>
        </w:rPr>
        <w:t xml:space="preserve"> </w:t>
      </w:r>
      <w:r>
        <w:rPr>
          <w:rFonts w:ascii="Arial" w:eastAsia="Arial" w:hAnsi="Arial" w:cs="Arial"/>
          <w:spacing w:val="1"/>
        </w:rPr>
        <w:t>с</w:t>
      </w:r>
      <w:r>
        <w:rPr>
          <w:rFonts w:ascii="Arial" w:eastAsia="Arial" w:hAnsi="Arial" w:cs="Arial"/>
          <w:spacing w:val="4"/>
        </w:rPr>
        <w:t>л</w:t>
      </w:r>
      <w:r>
        <w:rPr>
          <w:rFonts w:ascii="Arial" w:eastAsia="Arial" w:hAnsi="Arial" w:cs="Arial"/>
          <w:spacing w:val="-6"/>
        </w:rPr>
        <w:t>у</w:t>
      </w:r>
      <w:r>
        <w:rPr>
          <w:rFonts w:ascii="Arial" w:eastAsia="Arial" w:hAnsi="Arial" w:cs="Arial"/>
          <w:spacing w:val="1"/>
        </w:rPr>
        <w:t>жб</w:t>
      </w:r>
      <w:r>
        <w:rPr>
          <w:rFonts w:ascii="Arial" w:eastAsia="Arial" w:hAnsi="Arial" w:cs="Arial"/>
          <w:spacing w:val="2"/>
        </w:rPr>
        <w:t>е</w:t>
      </w:r>
      <w:r>
        <w:rPr>
          <w:rFonts w:ascii="Arial" w:eastAsia="Arial" w:hAnsi="Arial" w:cs="Arial"/>
        </w:rPr>
        <w:t>ној</w:t>
      </w:r>
      <w:r>
        <w:rPr>
          <w:rFonts w:ascii="Arial" w:eastAsia="Arial" w:hAnsi="Arial" w:cs="Arial"/>
          <w:spacing w:val="-8"/>
        </w:rPr>
        <w:t xml:space="preserve"> </w:t>
      </w:r>
      <w:r>
        <w:rPr>
          <w:rFonts w:ascii="Arial" w:eastAsia="Arial" w:hAnsi="Arial" w:cs="Arial"/>
          <w:spacing w:val="1"/>
        </w:rPr>
        <w:t>д</w:t>
      </w:r>
      <w:r>
        <w:rPr>
          <w:rFonts w:ascii="Arial" w:eastAsia="Arial" w:hAnsi="Arial" w:cs="Arial"/>
          <w:spacing w:val="-4"/>
        </w:rPr>
        <w:t>у</w:t>
      </w:r>
      <w:r>
        <w:rPr>
          <w:rFonts w:ascii="Arial" w:eastAsia="Arial" w:hAnsi="Arial" w:cs="Arial"/>
          <w:spacing w:val="1"/>
        </w:rPr>
        <w:t>ж</w:t>
      </w:r>
      <w:r>
        <w:rPr>
          <w:rFonts w:ascii="Arial" w:eastAsia="Arial" w:hAnsi="Arial" w:cs="Arial"/>
        </w:rPr>
        <w:t>но</w:t>
      </w:r>
      <w:r>
        <w:rPr>
          <w:rFonts w:ascii="Arial" w:eastAsia="Arial" w:hAnsi="Arial" w:cs="Arial"/>
          <w:spacing w:val="1"/>
        </w:rPr>
        <w:t>с</w:t>
      </w:r>
      <w:r>
        <w:rPr>
          <w:rFonts w:ascii="Arial" w:eastAsia="Arial" w:hAnsi="Arial" w:cs="Arial"/>
          <w:spacing w:val="2"/>
        </w:rPr>
        <w:t>т</w:t>
      </w:r>
      <w:r>
        <w:rPr>
          <w:rFonts w:ascii="Arial" w:eastAsia="Arial" w:hAnsi="Arial" w:cs="Arial"/>
        </w:rPr>
        <w:t>и</w:t>
      </w:r>
    </w:p>
    <w:p w:rsidR="00437600" w:rsidRDefault="00437600">
      <w:pPr>
        <w:spacing w:before="7" w:line="180" w:lineRule="exact"/>
        <w:rPr>
          <w:sz w:val="19"/>
          <w:szCs w:val="19"/>
        </w:rPr>
      </w:pPr>
    </w:p>
    <w:p w:rsidR="00437600" w:rsidRDefault="00437600">
      <w:pPr>
        <w:spacing w:line="200" w:lineRule="exact"/>
      </w:pPr>
    </w:p>
    <w:p w:rsidR="00437600" w:rsidRDefault="009869F2">
      <w:pPr>
        <w:spacing w:before="29" w:line="260" w:lineRule="exact"/>
        <w:ind w:left="1691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position w:val="-1"/>
          <w:sz w:val="24"/>
          <w:szCs w:val="24"/>
        </w:rPr>
        <w:t>ПОС</w:t>
      </w:r>
      <w:r>
        <w:rPr>
          <w:rFonts w:ascii="Arial" w:eastAsia="Arial" w:hAnsi="Arial" w:cs="Arial"/>
          <w:b/>
          <w:spacing w:val="1"/>
          <w:position w:val="-1"/>
          <w:sz w:val="24"/>
          <w:szCs w:val="24"/>
        </w:rPr>
        <w:t>Т</w:t>
      </w:r>
      <w:r>
        <w:rPr>
          <w:rFonts w:ascii="Arial" w:eastAsia="Arial" w:hAnsi="Arial" w:cs="Arial"/>
          <w:b/>
          <w:spacing w:val="-5"/>
          <w:position w:val="-1"/>
          <w:sz w:val="24"/>
          <w:szCs w:val="24"/>
        </w:rPr>
        <w:t>А</w:t>
      </w:r>
      <w:r>
        <w:rPr>
          <w:rFonts w:ascii="Arial" w:eastAsia="Arial" w:hAnsi="Arial" w:cs="Arial"/>
          <w:b/>
          <w:spacing w:val="2"/>
          <w:position w:val="-1"/>
          <w:sz w:val="24"/>
          <w:szCs w:val="24"/>
        </w:rPr>
        <w:t>В</w:t>
      </w:r>
      <w:r>
        <w:rPr>
          <w:rFonts w:ascii="Arial" w:eastAsia="Arial" w:hAnsi="Arial" w:cs="Arial"/>
          <w:b/>
          <w:spacing w:val="4"/>
          <w:position w:val="-1"/>
          <w:sz w:val="24"/>
          <w:szCs w:val="24"/>
        </w:rPr>
        <w:t>Љ</w:t>
      </w:r>
      <w:r>
        <w:rPr>
          <w:rFonts w:ascii="Arial" w:eastAsia="Arial" w:hAnsi="Arial" w:cs="Arial"/>
          <w:b/>
          <w:spacing w:val="-5"/>
          <w:position w:val="-1"/>
          <w:sz w:val="24"/>
          <w:szCs w:val="24"/>
        </w:rPr>
        <w:t>А</w:t>
      </w:r>
      <w:r>
        <w:rPr>
          <w:rFonts w:ascii="Arial" w:eastAsia="Arial" w:hAnsi="Arial" w:cs="Arial"/>
          <w:b/>
          <w:spacing w:val="-1"/>
          <w:position w:val="-1"/>
          <w:sz w:val="24"/>
          <w:szCs w:val="24"/>
        </w:rPr>
        <w:t>Њ</w:t>
      </w:r>
      <w:r>
        <w:rPr>
          <w:rFonts w:ascii="Arial" w:eastAsia="Arial" w:hAnsi="Arial" w:cs="Arial"/>
          <w:b/>
          <w:position w:val="-1"/>
          <w:sz w:val="24"/>
          <w:szCs w:val="24"/>
        </w:rPr>
        <w:t>Е</w:t>
      </w:r>
      <w:r>
        <w:rPr>
          <w:rFonts w:ascii="Arial" w:eastAsia="Arial" w:hAnsi="Arial" w:cs="Arial"/>
          <w:b/>
          <w:spacing w:val="1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4"/>
          <w:position w:val="-1"/>
          <w:sz w:val="24"/>
          <w:szCs w:val="24"/>
        </w:rPr>
        <w:t>М</w:t>
      </w:r>
      <w:r>
        <w:rPr>
          <w:rFonts w:ascii="Arial" w:eastAsia="Arial" w:hAnsi="Arial" w:cs="Arial"/>
          <w:b/>
          <w:spacing w:val="-3"/>
          <w:position w:val="-1"/>
          <w:sz w:val="24"/>
          <w:szCs w:val="24"/>
        </w:rPr>
        <w:t>А</w:t>
      </w:r>
      <w:r>
        <w:rPr>
          <w:rFonts w:ascii="Arial" w:eastAsia="Arial" w:hAnsi="Arial" w:cs="Arial"/>
          <w:b/>
          <w:spacing w:val="-1"/>
          <w:position w:val="-1"/>
          <w:sz w:val="24"/>
          <w:szCs w:val="24"/>
        </w:rPr>
        <w:t>Њ</w:t>
      </w:r>
      <w:r>
        <w:rPr>
          <w:rFonts w:ascii="Arial" w:eastAsia="Arial" w:hAnsi="Arial" w:cs="Arial"/>
          <w:b/>
          <w:position w:val="-1"/>
          <w:sz w:val="24"/>
          <w:szCs w:val="24"/>
        </w:rPr>
        <w:t>ИХ</w:t>
      </w:r>
      <w:r>
        <w:rPr>
          <w:rFonts w:ascii="Arial" w:eastAsia="Arial" w:hAnsi="Arial" w:cs="Arial"/>
          <w:b/>
          <w:spacing w:val="1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position w:val="-1"/>
          <w:sz w:val="24"/>
          <w:szCs w:val="24"/>
        </w:rPr>
        <w:t>МОН</w:t>
      </w:r>
      <w:r>
        <w:rPr>
          <w:rFonts w:ascii="Arial" w:eastAsia="Arial" w:hAnsi="Arial" w:cs="Arial"/>
          <w:b/>
          <w:spacing w:val="2"/>
          <w:position w:val="-1"/>
          <w:sz w:val="24"/>
          <w:szCs w:val="24"/>
        </w:rPr>
        <w:t>Т</w:t>
      </w:r>
      <w:r>
        <w:rPr>
          <w:rFonts w:ascii="Arial" w:eastAsia="Arial" w:hAnsi="Arial" w:cs="Arial"/>
          <w:b/>
          <w:spacing w:val="-3"/>
          <w:position w:val="-1"/>
          <w:sz w:val="24"/>
          <w:szCs w:val="24"/>
        </w:rPr>
        <w:t>АЖ</w:t>
      </w:r>
      <w:r>
        <w:rPr>
          <w:rFonts w:ascii="Arial" w:eastAsia="Arial" w:hAnsi="Arial" w:cs="Arial"/>
          <w:b/>
          <w:spacing w:val="2"/>
          <w:position w:val="-1"/>
          <w:sz w:val="24"/>
          <w:szCs w:val="24"/>
        </w:rPr>
        <w:t>Н</w:t>
      </w:r>
      <w:r>
        <w:rPr>
          <w:rFonts w:ascii="Arial" w:eastAsia="Arial" w:hAnsi="Arial" w:cs="Arial"/>
          <w:b/>
          <w:position w:val="-1"/>
          <w:sz w:val="24"/>
          <w:szCs w:val="24"/>
        </w:rPr>
        <w:t>ИХ</w:t>
      </w:r>
      <w:r>
        <w:rPr>
          <w:rFonts w:ascii="Arial" w:eastAsia="Arial" w:hAnsi="Arial" w:cs="Arial"/>
          <w:b/>
          <w:spacing w:val="1"/>
          <w:position w:val="-1"/>
          <w:sz w:val="24"/>
          <w:szCs w:val="24"/>
        </w:rPr>
        <w:t xml:space="preserve"> О</w:t>
      </w:r>
      <w:r>
        <w:rPr>
          <w:rFonts w:ascii="Arial" w:eastAsia="Arial" w:hAnsi="Arial" w:cs="Arial"/>
          <w:b/>
          <w:position w:val="-1"/>
          <w:sz w:val="24"/>
          <w:szCs w:val="24"/>
        </w:rPr>
        <w:t>Б</w:t>
      </w:r>
      <w:r>
        <w:rPr>
          <w:rFonts w:ascii="Arial" w:eastAsia="Arial" w:hAnsi="Arial" w:cs="Arial"/>
          <w:b/>
          <w:spacing w:val="1"/>
          <w:position w:val="-1"/>
          <w:sz w:val="24"/>
          <w:szCs w:val="24"/>
        </w:rPr>
        <w:t>Ј</w:t>
      </w:r>
      <w:r>
        <w:rPr>
          <w:rFonts w:ascii="Arial" w:eastAsia="Arial" w:hAnsi="Arial" w:cs="Arial"/>
          <w:b/>
          <w:position w:val="-1"/>
          <w:sz w:val="24"/>
          <w:szCs w:val="24"/>
        </w:rPr>
        <w:t>Е</w:t>
      </w:r>
      <w:r>
        <w:rPr>
          <w:rFonts w:ascii="Arial" w:eastAsia="Arial" w:hAnsi="Arial" w:cs="Arial"/>
          <w:b/>
          <w:spacing w:val="2"/>
          <w:position w:val="-1"/>
          <w:sz w:val="24"/>
          <w:szCs w:val="24"/>
        </w:rPr>
        <w:t>К</w:t>
      </w:r>
      <w:r>
        <w:rPr>
          <w:rFonts w:ascii="Arial" w:eastAsia="Arial" w:hAnsi="Arial" w:cs="Arial"/>
          <w:b/>
          <w:spacing w:val="-8"/>
          <w:position w:val="-1"/>
          <w:sz w:val="24"/>
          <w:szCs w:val="24"/>
        </w:rPr>
        <w:t>А</w:t>
      </w:r>
      <w:r>
        <w:rPr>
          <w:rFonts w:ascii="Arial" w:eastAsia="Arial" w:hAnsi="Arial" w:cs="Arial"/>
          <w:b/>
          <w:spacing w:val="4"/>
          <w:position w:val="-1"/>
          <w:sz w:val="24"/>
          <w:szCs w:val="24"/>
        </w:rPr>
        <w:t>Т</w:t>
      </w:r>
      <w:r>
        <w:rPr>
          <w:rFonts w:ascii="Arial" w:eastAsia="Arial" w:hAnsi="Arial" w:cs="Arial"/>
          <w:b/>
          <w:position w:val="-1"/>
          <w:sz w:val="24"/>
          <w:szCs w:val="24"/>
        </w:rPr>
        <w:t>А</w:t>
      </w:r>
      <w:r>
        <w:rPr>
          <w:rFonts w:ascii="Arial" w:eastAsia="Arial" w:hAnsi="Arial" w:cs="Arial"/>
          <w:b/>
          <w:spacing w:val="-2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4"/>
          <w:position w:val="-1"/>
          <w:sz w:val="24"/>
          <w:szCs w:val="24"/>
        </w:rPr>
        <w:t>Н</w:t>
      </w:r>
      <w:r>
        <w:rPr>
          <w:rFonts w:ascii="Arial" w:eastAsia="Arial" w:hAnsi="Arial" w:cs="Arial"/>
          <w:b/>
          <w:position w:val="-1"/>
          <w:sz w:val="24"/>
          <w:szCs w:val="24"/>
        </w:rPr>
        <w:t>А</w:t>
      </w:r>
      <w:r>
        <w:rPr>
          <w:rFonts w:ascii="Arial" w:eastAsia="Arial" w:hAnsi="Arial" w:cs="Arial"/>
          <w:b/>
          <w:spacing w:val="-5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4"/>
          <w:position w:val="-1"/>
          <w:sz w:val="24"/>
          <w:szCs w:val="24"/>
        </w:rPr>
        <w:t>Ј</w:t>
      </w:r>
      <w:r>
        <w:rPr>
          <w:rFonts w:ascii="Arial" w:eastAsia="Arial" w:hAnsi="Arial" w:cs="Arial"/>
          <w:b/>
          <w:spacing w:val="-5"/>
          <w:position w:val="-1"/>
          <w:sz w:val="24"/>
          <w:szCs w:val="24"/>
        </w:rPr>
        <w:t>А</w:t>
      </w:r>
      <w:r>
        <w:rPr>
          <w:rFonts w:ascii="Arial" w:eastAsia="Arial" w:hAnsi="Arial" w:cs="Arial"/>
          <w:b/>
          <w:spacing w:val="2"/>
          <w:position w:val="-1"/>
          <w:sz w:val="24"/>
          <w:szCs w:val="24"/>
        </w:rPr>
        <w:t>ВН</w:t>
      </w:r>
      <w:r>
        <w:rPr>
          <w:rFonts w:ascii="Arial" w:eastAsia="Arial" w:hAnsi="Arial" w:cs="Arial"/>
          <w:b/>
          <w:position w:val="-1"/>
          <w:sz w:val="24"/>
          <w:szCs w:val="24"/>
        </w:rPr>
        <w:t xml:space="preserve">ИМ И </w:t>
      </w:r>
      <w:r>
        <w:rPr>
          <w:rFonts w:ascii="Arial" w:eastAsia="Arial" w:hAnsi="Arial" w:cs="Arial"/>
          <w:b/>
          <w:spacing w:val="1"/>
          <w:position w:val="-1"/>
          <w:sz w:val="24"/>
          <w:szCs w:val="24"/>
        </w:rPr>
        <w:t>О</w:t>
      </w:r>
      <w:r>
        <w:rPr>
          <w:rFonts w:ascii="Arial" w:eastAsia="Arial" w:hAnsi="Arial" w:cs="Arial"/>
          <w:b/>
          <w:position w:val="-1"/>
          <w:sz w:val="24"/>
          <w:szCs w:val="24"/>
        </w:rPr>
        <w:t>С</w:t>
      </w:r>
      <w:r>
        <w:rPr>
          <w:rFonts w:ascii="Arial" w:eastAsia="Arial" w:hAnsi="Arial" w:cs="Arial"/>
          <w:b/>
          <w:spacing w:val="1"/>
          <w:position w:val="-1"/>
          <w:sz w:val="24"/>
          <w:szCs w:val="24"/>
        </w:rPr>
        <w:t>Т</w:t>
      </w:r>
      <w:r>
        <w:rPr>
          <w:rFonts w:ascii="Arial" w:eastAsia="Arial" w:hAnsi="Arial" w:cs="Arial"/>
          <w:b/>
          <w:spacing w:val="-5"/>
          <w:position w:val="-1"/>
          <w:sz w:val="24"/>
          <w:szCs w:val="24"/>
        </w:rPr>
        <w:t>А</w:t>
      </w:r>
      <w:r>
        <w:rPr>
          <w:rFonts w:ascii="Arial" w:eastAsia="Arial" w:hAnsi="Arial" w:cs="Arial"/>
          <w:b/>
          <w:position w:val="-1"/>
          <w:sz w:val="24"/>
          <w:szCs w:val="24"/>
        </w:rPr>
        <w:t>ЛИМ</w:t>
      </w:r>
      <w:r>
        <w:rPr>
          <w:rFonts w:ascii="Arial" w:eastAsia="Arial" w:hAnsi="Arial" w:cs="Arial"/>
          <w:b/>
          <w:spacing w:val="-1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position w:val="-1"/>
          <w:sz w:val="24"/>
          <w:szCs w:val="24"/>
        </w:rPr>
        <w:t>П</w:t>
      </w:r>
      <w:r>
        <w:rPr>
          <w:rFonts w:ascii="Arial" w:eastAsia="Arial" w:hAnsi="Arial" w:cs="Arial"/>
          <w:b/>
          <w:spacing w:val="3"/>
          <w:position w:val="-1"/>
          <w:sz w:val="24"/>
          <w:szCs w:val="24"/>
        </w:rPr>
        <w:t>О</w:t>
      </w:r>
      <w:r>
        <w:rPr>
          <w:rFonts w:ascii="Arial" w:eastAsia="Arial" w:hAnsi="Arial" w:cs="Arial"/>
          <w:b/>
          <w:position w:val="-1"/>
          <w:sz w:val="24"/>
          <w:szCs w:val="24"/>
        </w:rPr>
        <w:t>В</w:t>
      </w:r>
      <w:r>
        <w:rPr>
          <w:rFonts w:ascii="Arial" w:eastAsia="Arial" w:hAnsi="Arial" w:cs="Arial"/>
          <w:b/>
          <w:spacing w:val="2"/>
          <w:position w:val="-1"/>
          <w:sz w:val="24"/>
          <w:szCs w:val="24"/>
        </w:rPr>
        <w:t>Р</w:t>
      </w:r>
      <w:r>
        <w:rPr>
          <w:rFonts w:ascii="Arial" w:eastAsia="Arial" w:hAnsi="Arial" w:cs="Arial"/>
          <w:b/>
          <w:spacing w:val="-6"/>
          <w:position w:val="-1"/>
          <w:sz w:val="24"/>
          <w:szCs w:val="24"/>
        </w:rPr>
        <w:t>Ш</w:t>
      </w:r>
      <w:r>
        <w:rPr>
          <w:rFonts w:ascii="Arial" w:eastAsia="Arial" w:hAnsi="Arial" w:cs="Arial"/>
          <w:b/>
          <w:spacing w:val="2"/>
          <w:position w:val="-1"/>
          <w:sz w:val="24"/>
          <w:szCs w:val="24"/>
        </w:rPr>
        <w:t>И</w:t>
      </w:r>
      <w:r>
        <w:rPr>
          <w:rFonts w:ascii="Arial" w:eastAsia="Arial" w:hAnsi="Arial" w:cs="Arial"/>
          <w:b/>
          <w:spacing w:val="4"/>
          <w:position w:val="-1"/>
          <w:sz w:val="24"/>
          <w:szCs w:val="24"/>
        </w:rPr>
        <w:t>Н</w:t>
      </w:r>
      <w:r>
        <w:rPr>
          <w:rFonts w:ascii="Arial" w:eastAsia="Arial" w:hAnsi="Arial" w:cs="Arial"/>
          <w:b/>
          <w:spacing w:val="-5"/>
          <w:position w:val="-1"/>
          <w:sz w:val="24"/>
          <w:szCs w:val="24"/>
        </w:rPr>
        <w:t>А</w:t>
      </w:r>
      <w:r>
        <w:rPr>
          <w:rFonts w:ascii="Arial" w:eastAsia="Arial" w:hAnsi="Arial" w:cs="Arial"/>
          <w:b/>
          <w:spacing w:val="4"/>
          <w:position w:val="-1"/>
          <w:sz w:val="24"/>
          <w:szCs w:val="24"/>
        </w:rPr>
        <w:t>М</w:t>
      </w:r>
      <w:r>
        <w:rPr>
          <w:rFonts w:ascii="Arial" w:eastAsia="Arial" w:hAnsi="Arial" w:cs="Arial"/>
          <w:b/>
          <w:position w:val="-1"/>
          <w:sz w:val="24"/>
          <w:szCs w:val="24"/>
        </w:rPr>
        <w:t>А</w:t>
      </w:r>
    </w:p>
    <w:p w:rsidR="00437600" w:rsidRDefault="000E7FD2">
      <w:pPr>
        <w:spacing w:before="5" w:line="180" w:lineRule="exact"/>
        <w:rPr>
          <w:sz w:val="18"/>
          <w:szCs w:val="18"/>
        </w:rPr>
      </w:pPr>
      <w:r w:rsidRPr="000E7FD2">
        <w:pict>
          <v:group id="_x0000_s1026" style="position:absolute;margin-left:104.15pt;margin-top:88.65pt;width:596.15pt;height:414.9pt;z-index:-1145;mso-position-horizontal-relative:page;mso-position-vertical-relative:page" coordorigin="2128,1973" coordsize="11923,8298">
            <v:shape id="_x0000_s1051" style="position:absolute;left:6081;top:4504;width:3725;height:2734" coordorigin="6081,4504" coordsize="3725,2734" path="m6081,7238r3725,l9806,4504r-3725,l6081,7238xe" filled="f" strokecolor="#4f81bc" strokeweight="3pt">
              <v:path arrowok="t"/>
            </v:shape>
            <v:shape id="_x0000_s1050" style="position:absolute;left:7141;top:5067;width:2194;height:230" coordorigin="7141,5067" coordsize="2194,230" path="m7141,5298r2194,l9335,5067r-2194,l7141,5298xe" stroked="f">
              <v:path arrowok="t"/>
            </v:shape>
            <v:shape id="_x0000_s1049" style="position:absolute;left:6255;top:5298;width:1814;height:228" coordorigin="6255,5298" coordsize="1814,228" path="m6255,5526r1815,l8070,5298r-1815,l6255,5526xe" stroked="f">
              <v:path arrowok="t"/>
            </v:shape>
            <v:shape id="_x0000_s1048" style="position:absolute;left:2158;top:4470;width:2535;height:2142" coordorigin="2158,4470" coordsize="2535,2142" path="m2158,6612r2535,l4693,4470r-2535,l2158,6612xe" filled="f" strokecolor="#4f81bc" strokeweight="3pt">
              <v:path arrowok="t"/>
            </v:shape>
            <v:shape id="_x0000_s1047" style="position:absolute;left:4753;top:5174;width:1328;height:180" coordorigin="4753,5174" coordsize="1328,180" path="m5931,5294r-30,l5901,5354r180,-90l5931,5294xe" fillcolor="#4f81bc" stroked="f">
              <v:path arrowok="t"/>
            </v:shape>
            <v:shape id="_x0000_s1046" style="position:absolute;left:4753;top:5174;width:1328;height:180" coordorigin="4753,5174" coordsize="1328,180" path="m5931,5234r-30,-60l5901,5234r30,xe" fillcolor="#4f81bc" stroked="f">
              <v:path arrowok="t"/>
            </v:shape>
            <v:shape id="_x0000_s1045" style="position:absolute;left:4753;top:5174;width:1328;height:180" coordorigin="4753,5174" coordsize="1328,180" path="m4753,5234r,60l5931,5294r150,-30l5901,5174r30,60l4753,5234xe" fillcolor="#4f81bc" stroked="f">
              <v:path arrowok="t"/>
            </v:shape>
            <v:shape id="_x0000_s1044" style="position:absolute;left:11003;top:6654;width:2913;height:1299" coordorigin="11003,6654" coordsize="2913,1299" path="m11003,7953r2913,l13916,6654r-2913,l11003,7953xe" filled="f" strokecolor="#4f81bc" strokeweight="3pt">
              <v:path arrowok="t"/>
            </v:shape>
            <v:shape id="_x0000_s1043" style="position:absolute;left:12321;top:6105;width:120;height:549" coordorigin="12321,6105" coordsize="120,549" path="m12410,6349r-29,30l12411,6409r29,-30l12410,6349xe" fillcolor="#4f81bc" stroked="f">
              <v:path arrowok="t"/>
            </v:shape>
            <v:shape id="_x0000_s1042" style="position:absolute;left:12321;top:6105;width:120;height:549" coordorigin="12321,6105" coordsize="120,549" path="m12381,6474r-60,l12411,6654r90,-180l12441,6474r,30l12381,6504r,-30xe" fillcolor="#4f81bc" stroked="f">
              <v:path arrowok="t"/>
            </v:shape>
            <v:shape id="_x0000_s1041" style="position:absolute;left:12321;top:6105;width:120;height:549" coordorigin="12321,6105" coordsize="120,549" path="m12380,6409r1,l12381,6379r29,-30l12440,6379r-29,30l12381,6379r,125l12441,6504r,-155l12440,6349r,-244l12380,6105r,304xe" fillcolor="#4f81bc" stroked="f">
              <v:path arrowok="t"/>
            </v:shape>
            <v:shape id="_x0000_s1040" style="position:absolute;left:12321;top:7954;width:120;height:725" coordorigin="12321,7954" coordsize="120,725" path="m12410,8286r-29,30l12411,8346r29,-30l12410,8286xe" fillcolor="#4f81bc" stroked="f">
              <v:path arrowok="t"/>
            </v:shape>
            <v:shape id="_x0000_s1039" style="position:absolute;left:12321;top:7954;width:120;height:725" coordorigin="12321,7954" coordsize="120,725" path="m12381,8499r-60,l12411,8679r90,-180l12441,8499r,30l12381,8529r,-30xe" fillcolor="#4f81bc" stroked="f">
              <v:path arrowok="t"/>
            </v:shape>
            <v:shape id="_x0000_s1038" style="position:absolute;left:12321;top:7954;width:120;height:725" coordorigin="12321,7954" coordsize="120,725" path="m12380,8346r1,l12381,8316r29,-30l12440,8316r-29,30l12381,8316r,213l12441,8529r,-243l12440,8286r,-332l12380,7954r,392xe" fillcolor="#4f81bc" stroked="f">
              <v:path arrowok="t"/>
            </v:shape>
            <v:shape id="_x0000_s1037" style="position:absolute;left:11003;top:4329;width:3003;height:1720" coordorigin="11003,4329" coordsize="3003,1720" path="m11003,6049r3003,l14006,4329r-3003,l11003,6049xe" filled="f" strokecolor="#4f81bc" strokeweight="3pt">
              <v:path arrowok="t"/>
            </v:shape>
            <v:shape id="_x0000_s1036" style="position:absolute;left:11003;top:8679;width:3018;height:1562" coordorigin="11003,8679" coordsize="3018,1562" path="m11003,10241r3018,l14021,8679r-3018,l11003,10241xe" filled="f" strokecolor="#4f81bc" strokeweight="3pt">
              <v:path arrowok="t"/>
            </v:shape>
            <v:shape id="_x0000_s1035" style="position:absolute;left:9728;top:5174;width:1275;height:180" coordorigin="9728,5174" coordsize="1275,180" path="m10853,5294r-30,l10823,5354r180,-90l10853,5294xe" fillcolor="#4f81bc" stroked="f">
              <v:path arrowok="t"/>
            </v:shape>
            <v:shape id="_x0000_s1034" style="position:absolute;left:9728;top:5174;width:1275;height:180" coordorigin="9728,5174" coordsize="1275,180" path="m10853,5234r-30,-60l10823,5234r30,xe" fillcolor="#4f81bc" stroked="f">
              <v:path arrowok="t"/>
            </v:shape>
            <v:shape id="_x0000_s1033" style="position:absolute;left:9728;top:5174;width:1275;height:180" coordorigin="9728,5174" coordsize="1275,180" path="m9728,5234r,60l10853,5294r150,-30l10823,5174r30,60l9728,5234xe" fillcolor="#4f81bc" stroked="f">
              <v:path arrowok="t"/>
            </v:shape>
            <v:shape id="_x0000_s1032" style="position:absolute;left:6263;top:2003;width:4918;height:1983" coordorigin="6263,2003" coordsize="4918,1983" path="m7493,2003l6263,2994r1230,992l9951,3986r1230,-992l9951,2003r-2458,xe" filled="f" strokeweight="3pt">
              <v:path arrowok="t"/>
            </v:shape>
            <v:shape id="_x0000_s1031" style="position:absolute;left:8036;top:3986;width:180;height:524" coordorigin="8036,3986" coordsize="180,524" path="m8096,4510r60,l8156,4136r60,30l8126,3986r-30,150l8096,4510xe" fillcolor="black" stroked="f">
              <v:path arrowok="t"/>
            </v:shape>
            <v:shape id="_x0000_s1030" style="position:absolute;left:8036;top:3986;width:180;height:524" coordorigin="8036,3986" coordsize="180,524" path="m8096,4136r30,-150l8036,4166r60,l8096,4136xe" fillcolor="black" stroked="f">
              <v:path arrowok="t"/>
            </v:shape>
            <v:shape id="_x0000_s1029" style="position:absolute;left:8036;top:3986;width:180;height:524" coordorigin="8036,3986" coordsize="180,524" path="m8216,4166r-60,-30l8156,4166r60,xe" fillcolor="black" stroked="f">
              <v:path arrowok="t"/>
            </v:shape>
            <v:shape id="_x0000_s1028" style="position:absolute;left:8621;top:3986;width:180;height:558" coordorigin="8621,3986" coordsize="180,558" path="m8681,4364r-60,l8711,4544r90,-180l8741,4364r,30l8681,4394r,-30xe" fillcolor="black" stroked="f">
              <v:path arrowok="t"/>
            </v:shape>
            <v:shape id="_x0000_s1027" style="position:absolute;left:8621;top:3986;width:180;height:558" coordorigin="8621,3986" coordsize="180,558" path="m8681,4394r60,l8741,3986r-60,l8681,4394xe" fillcolor="black" stroked="f">
              <v:path arrowok="t"/>
            </v:shape>
            <w10:wrap anchorx="page" anchory="page"/>
          </v:group>
        </w:pict>
      </w:r>
    </w:p>
    <w:p w:rsidR="00437600" w:rsidRDefault="00437600">
      <w:pPr>
        <w:spacing w:line="200" w:lineRule="exact"/>
      </w:pPr>
    </w:p>
    <w:p w:rsidR="00437600" w:rsidRDefault="009869F2">
      <w:pPr>
        <w:spacing w:before="34"/>
        <w:ind w:left="5997" w:right="4968" w:hanging="1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  <w:spacing w:val="1"/>
        </w:rPr>
        <w:t>Об</w:t>
      </w:r>
      <w:r>
        <w:rPr>
          <w:rFonts w:ascii="Arial" w:eastAsia="Arial" w:hAnsi="Arial" w:cs="Arial"/>
        </w:rPr>
        <w:t>ав</w:t>
      </w:r>
      <w:r>
        <w:rPr>
          <w:rFonts w:ascii="Arial" w:eastAsia="Arial" w:hAnsi="Arial" w:cs="Arial"/>
          <w:spacing w:val="-1"/>
        </w:rPr>
        <w:t>е</w:t>
      </w:r>
      <w:r>
        <w:rPr>
          <w:rFonts w:ascii="Arial" w:eastAsia="Arial" w:hAnsi="Arial" w:cs="Arial"/>
          <w:spacing w:val="1"/>
        </w:rPr>
        <w:t>ш</w:t>
      </w:r>
      <w:r>
        <w:rPr>
          <w:rFonts w:ascii="Arial" w:eastAsia="Arial" w:hAnsi="Arial" w:cs="Arial"/>
        </w:rPr>
        <w:t>та</w:t>
      </w:r>
      <w:r>
        <w:rPr>
          <w:rFonts w:ascii="Arial" w:eastAsia="Arial" w:hAnsi="Arial" w:cs="Arial"/>
          <w:spacing w:val="2"/>
        </w:rPr>
        <w:t>в</w:t>
      </w:r>
      <w:r>
        <w:rPr>
          <w:rFonts w:ascii="Arial" w:eastAsia="Arial" w:hAnsi="Arial" w:cs="Arial"/>
        </w:rPr>
        <w:t>а</w:t>
      </w:r>
      <w:r>
        <w:rPr>
          <w:rFonts w:ascii="Arial" w:eastAsia="Arial" w:hAnsi="Arial" w:cs="Arial"/>
          <w:spacing w:val="1"/>
        </w:rPr>
        <w:t>њ</w:t>
      </w:r>
      <w:r>
        <w:rPr>
          <w:rFonts w:ascii="Arial" w:eastAsia="Arial" w:hAnsi="Arial" w:cs="Arial"/>
        </w:rPr>
        <w:t>е</w:t>
      </w:r>
      <w:r>
        <w:rPr>
          <w:rFonts w:ascii="Arial" w:eastAsia="Arial" w:hAnsi="Arial" w:cs="Arial"/>
          <w:spacing w:val="-15"/>
        </w:rPr>
        <w:t xml:space="preserve"> </w:t>
      </w:r>
      <w:r>
        <w:rPr>
          <w:rFonts w:ascii="Arial" w:eastAsia="Arial" w:hAnsi="Arial" w:cs="Arial"/>
        </w:rPr>
        <w:t>стр</w:t>
      </w:r>
      <w:r>
        <w:rPr>
          <w:rFonts w:ascii="Arial" w:eastAsia="Arial" w:hAnsi="Arial" w:cs="Arial"/>
          <w:spacing w:val="-1"/>
        </w:rPr>
        <w:t>а</w:t>
      </w:r>
      <w:r>
        <w:rPr>
          <w:rFonts w:ascii="Arial" w:eastAsia="Arial" w:hAnsi="Arial" w:cs="Arial"/>
          <w:spacing w:val="3"/>
        </w:rPr>
        <w:t>н</w:t>
      </w:r>
      <w:r>
        <w:rPr>
          <w:rFonts w:ascii="Arial" w:eastAsia="Arial" w:hAnsi="Arial" w:cs="Arial"/>
          <w:spacing w:val="-1"/>
        </w:rPr>
        <w:t>к</w:t>
      </w:r>
      <w:r>
        <w:rPr>
          <w:rFonts w:ascii="Arial" w:eastAsia="Arial" w:hAnsi="Arial" w:cs="Arial"/>
        </w:rPr>
        <w:t>е</w:t>
      </w:r>
      <w:r>
        <w:rPr>
          <w:rFonts w:ascii="Arial" w:eastAsia="Arial" w:hAnsi="Arial" w:cs="Arial"/>
          <w:spacing w:val="-5"/>
        </w:rPr>
        <w:t xml:space="preserve"> </w:t>
      </w:r>
      <w:r>
        <w:rPr>
          <w:rFonts w:ascii="Arial" w:eastAsia="Arial" w:hAnsi="Arial" w:cs="Arial"/>
          <w:w w:val="99"/>
        </w:rPr>
        <w:t xml:space="preserve">о </w:t>
      </w:r>
      <w:r>
        <w:rPr>
          <w:rFonts w:ascii="Arial" w:eastAsia="Arial" w:hAnsi="Arial" w:cs="Arial"/>
        </w:rPr>
        <w:t>пот</w:t>
      </w:r>
      <w:r>
        <w:rPr>
          <w:rFonts w:ascii="Arial" w:eastAsia="Arial" w:hAnsi="Arial" w:cs="Arial"/>
          <w:spacing w:val="-1"/>
        </w:rPr>
        <w:t>р</w:t>
      </w:r>
      <w:r>
        <w:rPr>
          <w:rFonts w:ascii="Arial" w:eastAsia="Arial" w:hAnsi="Arial" w:cs="Arial"/>
        </w:rPr>
        <w:t>е</w:t>
      </w:r>
      <w:r>
        <w:rPr>
          <w:rFonts w:ascii="Arial" w:eastAsia="Arial" w:hAnsi="Arial" w:cs="Arial"/>
          <w:spacing w:val="3"/>
        </w:rPr>
        <w:t>б</w:t>
      </w:r>
      <w:r>
        <w:rPr>
          <w:rFonts w:ascii="Arial" w:eastAsia="Arial" w:hAnsi="Arial" w:cs="Arial"/>
        </w:rPr>
        <w:t>и</w:t>
      </w:r>
      <w:r>
        <w:rPr>
          <w:rFonts w:ascii="Arial" w:eastAsia="Arial" w:hAnsi="Arial" w:cs="Arial"/>
          <w:spacing w:val="-9"/>
        </w:rPr>
        <w:t xml:space="preserve"> </w:t>
      </w:r>
      <w:r>
        <w:rPr>
          <w:rFonts w:ascii="Arial" w:eastAsia="Arial" w:hAnsi="Arial" w:cs="Arial"/>
        </w:rPr>
        <w:t>п</w:t>
      </w:r>
      <w:r>
        <w:rPr>
          <w:rFonts w:ascii="Arial" w:eastAsia="Arial" w:hAnsi="Arial" w:cs="Arial"/>
          <w:spacing w:val="2"/>
        </w:rPr>
        <w:t>о</w:t>
      </w:r>
      <w:r>
        <w:rPr>
          <w:rFonts w:ascii="Arial" w:eastAsia="Arial" w:hAnsi="Arial" w:cs="Arial"/>
          <w:spacing w:val="-1"/>
        </w:rPr>
        <w:t>д</w:t>
      </w:r>
      <w:r>
        <w:rPr>
          <w:rFonts w:ascii="Arial" w:eastAsia="Arial" w:hAnsi="Arial" w:cs="Arial"/>
        </w:rPr>
        <w:t>но</w:t>
      </w:r>
      <w:r>
        <w:rPr>
          <w:rFonts w:ascii="Arial" w:eastAsia="Arial" w:hAnsi="Arial" w:cs="Arial"/>
          <w:spacing w:val="1"/>
        </w:rPr>
        <w:t>ш</w:t>
      </w:r>
      <w:r>
        <w:rPr>
          <w:rFonts w:ascii="Arial" w:eastAsia="Arial" w:hAnsi="Arial" w:cs="Arial"/>
          <w:spacing w:val="2"/>
        </w:rPr>
        <w:t>е</w:t>
      </w:r>
      <w:r>
        <w:rPr>
          <w:rFonts w:ascii="Arial" w:eastAsia="Arial" w:hAnsi="Arial" w:cs="Arial"/>
          <w:spacing w:val="1"/>
        </w:rPr>
        <w:t>њ</w:t>
      </w:r>
      <w:r>
        <w:rPr>
          <w:rFonts w:ascii="Arial" w:eastAsia="Arial" w:hAnsi="Arial" w:cs="Arial"/>
        </w:rPr>
        <w:t>а</w:t>
      </w:r>
      <w:r>
        <w:rPr>
          <w:rFonts w:ascii="Arial" w:eastAsia="Arial" w:hAnsi="Arial" w:cs="Arial"/>
          <w:spacing w:val="-11"/>
        </w:rPr>
        <w:t xml:space="preserve"> </w:t>
      </w:r>
      <w:r>
        <w:rPr>
          <w:rFonts w:ascii="Arial" w:eastAsia="Arial" w:hAnsi="Arial" w:cs="Arial"/>
          <w:w w:val="99"/>
        </w:rPr>
        <w:t>п</w:t>
      </w:r>
      <w:r>
        <w:rPr>
          <w:rFonts w:ascii="Arial" w:eastAsia="Arial" w:hAnsi="Arial" w:cs="Arial"/>
          <w:spacing w:val="1"/>
          <w:w w:val="99"/>
        </w:rPr>
        <w:t>о</w:t>
      </w:r>
      <w:r>
        <w:rPr>
          <w:rFonts w:ascii="Arial" w:eastAsia="Arial" w:hAnsi="Arial" w:cs="Arial"/>
          <w:spacing w:val="-1"/>
          <w:w w:val="99"/>
        </w:rPr>
        <w:t>д</w:t>
      </w:r>
      <w:r>
        <w:rPr>
          <w:rFonts w:ascii="Arial" w:eastAsia="Arial" w:hAnsi="Arial" w:cs="Arial"/>
          <w:spacing w:val="2"/>
          <w:w w:val="99"/>
        </w:rPr>
        <w:t>а</w:t>
      </w:r>
      <w:r>
        <w:rPr>
          <w:rFonts w:ascii="Arial" w:eastAsia="Arial" w:hAnsi="Arial" w:cs="Arial"/>
          <w:w w:val="99"/>
        </w:rPr>
        <w:t>та</w:t>
      </w:r>
      <w:r>
        <w:rPr>
          <w:rFonts w:ascii="Arial" w:eastAsia="Arial" w:hAnsi="Arial" w:cs="Arial"/>
          <w:spacing w:val="-1"/>
          <w:w w:val="99"/>
        </w:rPr>
        <w:t>к</w:t>
      </w:r>
      <w:r>
        <w:rPr>
          <w:rFonts w:ascii="Arial" w:eastAsia="Arial" w:hAnsi="Arial" w:cs="Arial"/>
          <w:w w:val="99"/>
        </w:rPr>
        <w:t xml:space="preserve">а </w:t>
      </w:r>
      <w:r>
        <w:rPr>
          <w:rFonts w:ascii="Arial" w:eastAsia="Arial" w:hAnsi="Arial" w:cs="Arial"/>
        </w:rPr>
        <w:t>пот</w:t>
      </w:r>
      <w:r>
        <w:rPr>
          <w:rFonts w:ascii="Arial" w:eastAsia="Arial" w:hAnsi="Arial" w:cs="Arial"/>
          <w:spacing w:val="-1"/>
        </w:rPr>
        <w:t>р</w:t>
      </w:r>
      <w:r>
        <w:rPr>
          <w:rFonts w:ascii="Arial" w:eastAsia="Arial" w:hAnsi="Arial" w:cs="Arial"/>
        </w:rPr>
        <w:t>е</w:t>
      </w:r>
      <w:r>
        <w:rPr>
          <w:rFonts w:ascii="Arial" w:eastAsia="Arial" w:hAnsi="Arial" w:cs="Arial"/>
          <w:spacing w:val="1"/>
        </w:rPr>
        <w:t>б</w:t>
      </w:r>
      <w:r>
        <w:rPr>
          <w:rFonts w:ascii="Arial" w:eastAsia="Arial" w:hAnsi="Arial" w:cs="Arial"/>
          <w:spacing w:val="3"/>
        </w:rPr>
        <w:t>н</w:t>
      </w:r>
      <w:r>
        <w:rPr>
          <w:rFonts w:ascii="Arial" w:eastAsia="Arial" w:hAnsi="Arial" w:cs="Arial"/>
          <w:spacing w:val="-1"/>
        </w:rPr>
        <w:t>и</w:t>
      </w:r>
      <w:r>
        <w:rPr>
          <w:rFonts w:ascii="Arial" w:eastAsia="Arial" w:hAnsi="Arial" w:cs="Arial"/>
        </w:rPr>
        <w:t>х</w:t>
      </w:r>
      <w:r>
        <w:rPr>
          <w:rFonts w:ascii="Arial" w:eastAsia="Arial" w:hAnsi="Arial" w:cs="Arial"/>
          <w:spacing w:val="-9"/>
        </w:rPr>
        <w:t xml:space="preserve"> </w:t>
      </w:r>
      <w:r>
        <w:rPr>
          <w:rFonts w:ascii="Arial" w:eastAsia="Arial" w:hAnsi="Arial" w:cs="Arial"/>
        </w:rPr>
        <w:t>за</w:t>
      </w:r>
      <w:r>
        <w:rPr>
          <w:rFonts w:ascii="Arial" w:eastAsia="Arial" w:hAnsi="Arial" w:cs="Arial"/>
          <w:spacing w:val="-1"/>
        </w:rPr>
        <w:t xml:space="preserve"> </w:t>
      </w:r>
      <w:r>
        <w:rPr>
          <w:rFonts w:ascii="Arial" w:eastAsia="Arial" w:hAnsi="Arial" w:cs="Arial"/>
        </w:rPr>
        <w:t>о</w:t>
      </w:r>
      <w:r>
        <w:rPr>
          <w:rFonts w:ascii="Arial" w:eastAsia="Arial" w:hAnsi="Arial" w:cs="Arial"/>
          <w:spacing w:val="1"/>
        </w:rPr>
        <w:t>дл</w:t>
      </w:r>
      <w:r>
        <w:rPr>
          <w:rFonts w:ascii="Arial" w:eastAsia="Arial" w:hAnsi="Arial" w:cs="Arial"/>
          <w:spacing w:val="-4"/>
        </w:rPr>
        <w:t>у</w:t>
      </w:r>
      <w:r>
        <w:rPr>
          <w:rFonts w:ascii="Arial" w:eastAsia="Arial" w:hAnsi="Arial" w:cs="Arial"/>
          <w:spacing w:val="2"/>
        </w:rPr>
        <w:t>ч</w:t>
      </w:r>
      <w:r>
        <w:rPr>
          <w:rFonts w:ascii="Arial" w:eastAsia="Arial" w:hAnsi="Arial" w:cs="Arial"/>
          <w:spacing w:val="1"/>
        </w:rPr>
        <w:t>и</w:t>
      </w:r>
      <w:r>
        <w:rPr>
          <w:rFonts w:ascii="Arial" w:eastAsia="Arial" w:hAnsi="Arial" w:cs="Arial"/>
        </w:rPr>
        <w:t>в</w:t>
      </w:r>
      <w:r>
        <w:rPr>
          <w:rFonts w:ascii="Arial" w:eastAsia="Arial" w:hAnsi="Arial" w:cs="Arial"/>
          <w:spacing w:val="2"/>
        </w:rPr>
        <w:t>а</w:t>
      </w:r>
      <w:r>
        <w:rPr>
          <w:rFonts w:ascii="Arial" w:eastAsia="Arial" w:hAnsi="Arial" w:cs="Arial"/>
          <w:spacing w:val="-1"/>
        </w:rPr>
        <w:t>њ</w:t>
      </w:r>
      <w:r>
        <w:rPr>
          <w:rFonts w:ascii="Arial" w:eastAsia="Arial" w:hAnsi="Arial" w:cs="Arial"/>
        </w:rPr>
        <w:t>е</w:t>
      </w:r>
      <w:r>
        <w:rPr>
          <w:rFonts w:ascii="Arial" w:eastAsia="Arial" w:hAnsi="Arial" w:cs="Arial"/>
          <w:spacing w:val="-10"/>
        </w:rPr>
        <w:t xml:space="preserve"> </w:t>
      </w:r>
      <w:r>
        <w:rPr>
          <w:rFonts w:ascii="Arial" w:eastAsia="Arial" w:hAnsi="Arial" w:cs="Arial"/>
          <w:spacing w:val="3"/>
          <w:w w:val="99"/>
        </w:rPr>
        <w:t>(</w:t>
      </w:r>
      <w:r>
        <w:rPr>
          <w:rFonts w:ascii="Arial" w:eastAsia="Arial" w:hAnsi="Arial" w:cs="Arial"/>
          <w:spacing w:val="-4"/>
          <w:w w:val="99"/>
        </w:rPr>
        <w:t>у</w:t>
      </w:r>
      <w:r>
        <w:rPr>
          <w:rFonts w:ascii="Arial" w:eastAsia="Arial" w:hAnsi="Arial" w:cs="Arial"/>
          <w:w w:val="99"/>
        </w:rPr>
        <w:t xml:space="preserve">з </w:t>
      </w:r>
      <w:r>
        <w:rPr>
          <w:rFonts w:ascii="Arial" w:eastAsia="Arial" w:hAnsi="Arial" w:cs="Arial"/>
        </w:rPr>
        <w:t>о</w:t>
      </w:r>
      <w:r>
        <w:rPr>
          <w:rFonts w:ascii="Arial" w:eastAsia="Arial" w:hAnsi="Arial" w:cs="Arial"/>
          <w:spacing w:val="-1"/>
        </w:rPr>
        <w:t>д</w:t>
      </w:r>
      <w:r>
        <w:rPr>
          <w:rFonts w:ascii="Arial" w:eastAsia="Arial" w:hAnsi="Arial" w:cs="Arial"/>
          <w:spacing w:val="2"/>
        </w:rPr>
        <w:t>р</w:t>
      </w:r>
      <w:r>
        <w:rPr>
          <w:rFonts w:ascii="Arial" w:eastAsia="Arial" w:hAnsi="Arial" w:cs="Arial"/>
        </w:rPr>
        <w:t>е</w:t>
      </w:r>
      <w:r>
        <w:rPr>
          <w:rFonts w:ascii="Arial" w:eastAsia="Arial" w:hAnsi="Arial" w:cs="Arial"/>
          <w:spacing w:val="1"/>
        </w:rPr>
        <w:t>ђ</w:t>
      </w:r>
      <w:r>
        <w:rPr>
          <w:rFonts w:ascii="Arial" w:eastAsia="Arial" w:hAnsi="Arial" w:cs="Arial"/>
          <w:spacing w:val="-1"/>
        </w:rPr>
        <w:t>и</w:t>
      </w:r>
      <w:r>
        <w:rPr>
          <w:rFonts w:ascii="Arial" w:eastAsia="Arial" w:hAnsi="Arial" w:cs="Arial"/>
        </w:rPr>
        <w:t>в</w:t>
      </w:r>
      <w:r>
        <w:rPr>
          <w:rFonts w:ascii="Arial" w:eastAsia="Arial" w:hAnsi="Arial" w:cs="Arial"/>
          <w:spacing w:val="2"/>
        </w:rPr>
        <w:t>а</w:t>
      </w:r>
      <w:r>
        <w:rPr>
          <w:rFonts w:ascii="Arial" w:eastAsia="Arial" w:hAnsi="Arial" w:cs="Arial"/>
          <w:spacing w:val="-1"/>
        </w:rPr>
        <w:t>њ</w:t>
      </w:r>
      <w:r>
        <w:rPr>
          <w:rFonts w:ascii="Arial" w:eastAsia="Arial" w:hAnsi="Arial" w:cs="Arial"/>
        </w:rPr>
        <w:t>е</w:t>
      </w:r>
      <w:r>
        <w:rPr>
          <w:rFonts w:ascii="Arial" w:eastAsia="Arial" w:hAnsi="Arial" w:cs="Arial"/>
          <w:spacing w:val="-9"/>
        </w:rPr>
        <w:t xml:space="preserve"> </w:t>
      </w:r>
      <w:r>
        <w:rPr>
          <w:rFonts w:ascii="Arial" w:eastAsia="Arial" w:hAnsi="Arial" w:cs="Arial"/>
        </w:rPr>
        <w:t>р</w:t>
      </w:r>
      <w:r>
        <w:rPr>
          <w:rFonts w:ascii="Arial" w:eastAsia="Arial" w:hAnsi="Arial" w:cs="Arial"/>
          <w:spacing w:val="1"/>
        </w:rPr>
        <w:t>о</w:t>
      </w:r>
      <w:r>
        <w:rPr>
          <w:rFonts w:ascii="Arial" w:eastAsia="Arial" w:hAnsi="Arial" w:cs="Arial"/>
          <w:spacing w:val="-1"/>
        </w:rPr>
        <w:t>к</w:t>
      </w:r>
      <w:r>
        <w:rPr>
          <w:rFonts w:ascii="Arial" w:eastAsia="Arial" w:hAnsi="Arial" w:cs="Arial"/>
        </w:rPr>
        <w:t>а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2"/>
        </w:rPr>
        <w:t>з</w:t>
      </w:r>
      <w:r>
        <w:rPr>
          <w:rFonts w:ascii="Arial" w:eastAsia="Arial" w:hAnsi="Arial" w:cs="Arial"/>
        </w:rPr>
        <w:t>а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  <w:spacing w:val="1"/>
          <w:w w:val="99"/>
        </w:rPr>
        <w:t>д</w:t>
      </w:r>
      <w:r>
        <w:rPr>
          <w:rFonts w:ascii="Arial" w:eastAsia="Arial" w:hAnsi="Arial" w:cs="Arial"/>
          <w:w w:val="99"/>
        </w:rPr>
        <w:t>о</w:t>
      </w:r>
      <w:r>
        <w:rPr>
          <w:rFonts w:ascii="Arial" w:eastAsia="Arial" w:hAnsi="Arial" w:cs="Arial"/>
          <w:spacing w:val="4"/>
          <w:w w:val="99"/>
        </w:rPr>
        <w:t>п</w:t>
      </w:r>
      <w:r>
        <w:rPr>
          <w:rFonts w:ascii="Arial" w:eastAsia="Arial" w:hAnsi="Arial" w:cs="Arial"/>
          <w:spacing w:val="-1"/>
          <w:w w:val="99"/>
        </w:rPr>
        <w:t>у</w:t>
      </w:r>
      <w:r>
        <w:rPr>
          <w:rFonts w:ascii="Arial" w:eastAsia="Arial" w:hAnsi="Arial" w:cs="Arial"/>
          <w:spacing w:val="3"/>
          <w:w w:val="99"/>
        </w:rPr>
        <w:t>н</w:t>
      </w:r>
      <w:r>
        <w:rPr>
          <w:rFonts w:ascii="Arial" w:eastAsia="Arial" w:hAnsi="Arial" w:cs="Arial"/>
          <w:w w:val="99"/>
        </w:rPr>
        <w:t>у за</w:t>
      </w:r>
      <w:r>
        <w:rPr>
          <w:rFonts w:ascii="Arial" w:eastAsia="Arial" w:hAnsi="Arial" w:cs="Arial"/>
          <w:spacing w:val="1"/>
          <w:w w:val="99"/>
        </w:rPr>
        <w:t>х</w:t>
      </w:r>
      <w:r>
        <w:rPr>
          <w:rFonts w:ascii="Arial" w:eastAsia="Arial" w:hAnsi="Arial" w:cs="Arial"/>
          <w:w w:val="99"/>
        </w:rPr>
        <w:t>тев</w:t>
      </w:r>
      <w:r>
        <w:rPr>
          <w:rFonts w:ascii="Arial" w:eastAsia="Arial" w:hAnsi="Arial" w:cs="Arial"/>
          <w:spacing w:val="-1"/>
          <w:w w:val="99"/>
        </w:rPr>
        <w:t>а</w:t>
      </w:r>
      <w:r>
        <w:rPr>
          <w:rFonts w:ascii="Arial" w:eastAsia="Arial" w:hAnsi="Arial" w:cs="Arial"/>
          <w:w w:val="99"/>
        </w:rPr>
        <w:t>)</w:t>
      </w:r>
    </w:p>
    <w:p w:rsidR="00437600" w:rsidRDefault="00437600">
      <w:pPr>
        <w:spacing w:line="200" w:lineRule="exact"/>
      </w:pPr>
    </w:p>
    <w:p w:rsidR="00437600" w:rsidRDefault="00437600">
      <w:pPr>
        <w:spacing w:before="1" w:line="280" w:lineRule="exact"/>
        <w:rPr>
          <w:sz w:val="28"/>
          <w:szCs w:val="28"/>
        </w:rPr>
        <w:sectPr w:rsidR="00437600">
          <w:pgSz w:w="16840" w:h="11920" w:orient="landscape"/>
          <w:pgMar w:top="1080" w:right="1720" w:bottom="280" w:left="1300" w:header="720" w:footer="720" w:gutter="0"/>
          <w:cols w:space="720"/>
        </w:sectPr>
      </w:pPr>
    </w:p>
    <w:p w:rsidR="00437600" w:rsidRDefault="00437600">
      <w:pPr>
        <w:spacing w:line="140" w:lineRule="exact"/>
        <w:rPr>
          <w:sz w:val="14"/>
          <w:szCs w:val="14"/>
        </w:rPr>
      </w:pPr>
    </w:p>
    <w:p w:rsidR="00437600" w:rsidRDefault="00437600">
      <w:pPr>
        <w:spacing w:line="200" w:lineRule="exact"/>
      </w:pPr>
    </w:p>
    <w:p w:rsidR="00437600" w:rsidRDefault="00437600">
      <w:pPr>
        <w:spacing w:line="200" w:lineRule="exact"/>
      </w:pPr>
    </w:p>
    <w:p w:rsidR="00312E4A" w:rsidRDefault="00312E4A">
      <w:pPr>
        <w:ind w:left="1033" w:right="71"/>
        <w:rPr>
          <w:rFonts w:ascii="Arial" w:eastAsia="Arial" w:hAnsi="Arial" w:cs="Arial"/>
          <w:b/>
          <w:spacing w:val="1"/>
        </w:rPr>
      </w:pPr>
    </w:p>
    <w:p w:rsidR="00437600" w:rsidRDefault="009869F2">
      <w:pPr>
        <w:ind w:left="1033" w:right="71"/>
        <w:rPr>
          <w:rFonts w:ascii="Arial" w:eastAsia="Arial" w:hAnsi="Arial" w:cs="Arial"/>
        </w:rPr>
      </w:pPr>
      <w:r>
        <w:rPr>
          <w:rFonts w:ascii="Arial" w:eastAsia="Arial" w:hAnsi="Arial" w:cs="Arial"/>
          <w:b/>
          <w:spacing w:val="1"/>
        </w:rPr>
        <w:t>П</w:t>
      </w:r>
      <w:r>
        <w:rPr>
          <w:rFonts w:ascii="Arial" w:eastAsia="Arial" w:hAnsi="Arial" w:cs="Arial"/>
          <w:b/>
        </w:rPr>
        <w:t>о</w:t>
      </w:r>
      <w:r>
        <w:rPr>
          <w:rFonts w:ascii="Arial" w:eastAsia="Arial" w:hAnsi="Arial" w:cs="Arial"/>
          <w:b/>
          <w:spacing w:val="1"/>
        </w:rPr>
        <w:t>д</w:t>
      </w:r>
      <w:r>
        <w:rPr>
          <w:rFonts w:ascii="Arial" w:eastAsia="Arial" w:hAnsi="Arial" w:cs="Arial"/>
          <w:b/>
        </w:rPr>
        <w:t>ноше</w:t>
      </w:r>
      <w:r>
        <w:rPr>
          <w:rFonts w:ascii="Arial" w:eastAsia="Arial" w:hAnsi="Arial" w:cs="Arial"/>
          <w:b/>
          <w:spacing w:val="1"/>
        </w:rPr>
        <w:t>њ</w:t>
      </w:r>
      <w:r>
        <w:rPr>
          <w:rFonts w:ascii="Arial" w:eastAsia="Arial" w:hAnsi="Arial" w:cs="Arial"/>
          <w:b/>
        </w:rPr>
        <w:t>е</w:t>
      </w:r>
      <w:r>
        <w:rPr>
          <w:rFonts w:ascii="Arial" w:eastAsia="Arial" w:hAnsi="Arial" w:cs="Arial"/>
          <w:b/>
          <w:spacing w:val="-12"/>
        </w:rPr>
        <w:t xml:space="preserve"> </w:t>
      </w:r>
      <w:r>
        <w:rPr>
          <w:rFonts w:ascii="Arial" w:eastAsia="Arial" w:hAnsi="Arial" w:cs="Arial"/>
          <w:b/>
          <w:spacing w:val="1"/>
        </w:rPr>
        <w:t>з</w:t>
      </w:r>
      <w:r>
        <w:rPr>
          <w:rFonts w:ascii="Arial" w:eastAsia="Arial" w:hAnsi="Arial" w:cs="Arial"/>
          <w:b/>
        </w:rPr>
        <w:t>а</w:t>
      </w:r>
      <w:r>
        <w:rPr>
          <w:rFonts w:ascii="Arial" w:eastAsia="Arial" w:hAnsi="Arial" w:cs="Arial"/>
          <w:b/>
          <w:spacing w:val="1"/>
        </w:rPr>
        <w:t>х</w:t>
      </w:r>
      <w:r>
        <w:rPr>
          <w:rFonts w:ascii="Arial" w:eastAsia="Arial" w:hAnsi="Arial" w:cs="Arial"/>
          <w:b/>
          <w:spacing w:val="-2"/>
        </w:rPr>
        <w:t>т</w:t>
      </w:r>
      <w:r>
        <w:rPr>
          <w:rFonts w:ascii="Arial" w:eastAsia="Arial" w:hAnsi="Arial" w:cs="Arial"/>
          <w:b/>
        </w:rPr>
        <w:t>е</w:t>
      </w:r>
      <w:r>
        <w:rPr>
          <w:rFonts w:ascii="Arial" w:eastAsia="Arial" w:hAnsi="Arial" w:cs="Arial"/>
          <w:b/>
          <w:spacing w:val="2"/>
        </w:rPr>
        <w:t>в</w:t>
      </w:r>
      <w:r>
        <w:rPr>
          <w:rFonts w:ascii="Arial" w:eastAsia="Arial" w:hAnsi="Arial" w:cs="Arial"/>
          <w:b/>
        </w:rPr>
        <w:t xml:space="preserve">а </w:t>
      </w:r>
      <w:r>
        <w:rPr>
          <w:rFonts w:ascii="Arial" w:eastAsia="Arial" w:hAnsi="Arial" w:cs="Arial"/>
          <w:b/>
          <w:spacing w:val="-1"/>
        </w:rPr>
        <w:t>з</w:t>
      </w:r>
      <w:r>
        <w:rPr>
          <w:rFonts w:ascii="Arial" w:eastAsia="Arial" w:hAnsi="Arial" w:cs="Arial"/>
          <w:b/>
        </w:rPr>
        <w:t>а</w:t>
      </w:r>
      <w:r>
        <w:rPr>
          <w:rFonts w:ascii="Arial" w:eastAsia="Arial" w:hAnsi="Arial" w:cs="Arial"/>
          <w:b/>
          <w:spacing w:val="-2"/>
        </w:rPr>
        <w:t xml:space="preserve"> </w:t>
      </w:r>
      <w:r>
        <w:rPr>
          <w:rFonts w:ascii="Arial" w:eastAsia="Arial" w:hAnsi="Arial" w:cs="Arial"/>
          <w:b/>
        </w:rPr>
        <w:t>д</w:t>
      </w:r>
      <w:r>
        <w:rPr>
          <w:rFonts w:ascii="Arial" w:eastAsia="Arial" w:hAnsi="Arial" w:cs="Arial"/>
          <w:b/>
          <w:spacing w:val="1"/>
        </w:rPr>
        <w:t>о</w:t>
      </w:r>
      <w:r>
        <w:rPr>
          <w:rFonts w:ascii="Arial" w:eastAsia="Arial" w:hAnsi="Arial" w:cs="Arial"/>
          <w:b/>
        </w:rPr>
        <w:t>н</w:t>
      </w:r>
      <w:r>
        <w:rPr>
          <w:rFonts w:ascii="Arial" w:eastAsia="Arial" w:hAnsi="Arial" w:cs="Arial"/>
          <w:b/>
          <w:spacing w:val="3"/>
        </w:rPr>
        <w:t>о</w:t>
      </w:r>
      <w:r>
        <w:rPr>
          <w:rFonts w:ascii="Arial" w:eastAsia="Arial" w:hAnsi="Arial" w:cs="Arial"/>
          <w:b/>
        </w:rPr>
        <w:t>ш</w:t>
      </w:r>
      <w:r>
        <w:rPr>
          <w:rFonts w:ascii="Arial" w:eastAsia="Arial" w:hAnsi="Arial" w:cs="Arial"/>
          <w:b/>
          <w:spacing w:val="-1"/>
        </w:rPr>
        <w:t>е</w:t>
      </w:r>
      <w:r>
        <w:rPr>
          <w:rFonts w:ascii="Arial" w:eastAsia="Arial" w:hAnsi="Arial" w:cs="Arial"/>
          <w:b/>
          <w:spacing w:val="2"/>
        </w:rPr>
        <w:t>њ</w:t>
      </w:r>
      <w:r>
        <w:rPr>
          <w:rFonts w:ascii="Arial" w:eastAsia="Arial" w:hAnsi="Arial" w:cs="Arial"/>
          <w:b/>
        </w:rPr>
        <w:t>е р</w:t>
      </w:r>
      <w:r>
        <w:rPr>
          <w:rFonts w:ascii="Arial" w:eastAsia="Arial" w:hAnsi="Arial" w:cs="Arial"/>
          <w:b/>
          <w:spacing w:val="2"/>
        </w:rPr>
        <w:t>е</w:t>
      </w:r>
      <w:r>
        <w:rPr>
          <w:rFonts w:ascii="Arial" w:eastAsia="Arial" w:hAnsi="Arial" w:cs="Arial"/>
          <w:b/>
          <w:spacing w:val="-3"/>
        </w:rPr>
        <w:t>ш</w:t>
      </w:r>
      <w:r>
        <w:rPr>
          <w:rFonts w:ascii="Arial" w:eastAsia="Arial" w:hAnsi="Arial" w:cs="Arial"/>
          <w:b/>
          <w:spacing w:val="2"/>
        </w:rPr>
        <w:t>е</w:t>
      </w:r>
      <w:r>
        <w:rPr>
          <w:rFonts w:ascii="Arial" w:eastAsia="Arial" w:hAnsi="Arial" w:cs="Arial"/>
          <w:b/>
        </w:rPr>
        <w:t>ња</w:t>
      </w:r>
      <w:r>
        <w:rPr>
          <w:rFonts w:ascii="Arial" w:eastAsia="Arial" w:hAnsi="Arial" w:cs="Arial"/>
          <w:b/>
          <w:spacing w:val="-9"/>
        </w:rPr>
        <w:t xml:space="preserve"> </w:t>
      </w:r>
      <w:r>
        <w:rPr>
          <w:rFonts w:ascii="Arial" w:eastAsia="Arial" w:hAnsi="Arial" w:cs="Arial"/>
          <w:b/>
        </w:rPr>
        <w:t xml:space="preserve">о </w:t>
      </w:r>
      <w:r>
        <w:rPr>
          <w:rFonts w:ascii="Arial" w:eastAsia="Arial" w:hAnsi="Arial" w:cs="Arial"/>
          <w:b/>
          <w:spacing w:val="1"/>
        </w:rPr>
        <w:t>д</w:t>
      </w:r>
      <w:r>
        <w:rPr>
          <w:rFonts w:ascii="Arial" w:eastAsia="Arial" w:hAnsi="Arial" w:cs="Arial"/>
          <w:b/>
          <w:spacing w:val="2"/>
        </w:rPr>
        <w:t>а</w:t>
      </w:r>
      <w:r>
        <w:rPr>
          <w:rFonts w:ascii="Arial" w:eastAsia="Arial" w:hAnsi="Arial" w:cs="Arial"/>
          <w:b/>
        </w:rPr>
        <w:t>в</w:t>
      </w:r>
      <w:r>
        <w:rPr>
          <w:rFonts w:ascii="Arial" w:eastAsia="Arial" w:hAnsi="Arial" w:cs="Arial"/>
          <w:b/>
          <w:spacing w:val="2"/>
        </w:rPr>
        <w:t>ањ</w:t>
      </w:r>
      <w:r>
        <w:rPr>
          <w:rFonts w:ascii="Arial" w:eastAsia="Arial" w:hAnsi="Arial" w:cs="Arial"/>
          <w:b/>
        </w:rPr>
        <w:t>у</w:t>
      </w:r>
    </w:p>
    <w:p w:rsidR="00437600" w:rsidRDefault="009869F2">
      <w:pPr>
        <w:ind w:left="1033" w:right="-34"/>
        <w:rPr>
          <w:rFonts w:ascii="Arial" w:eastAsia="Arial" w:hAnsi="Arial" w:cs="Arial"/>
        </w:rPr>
      </w:pPr>
      <w:proofErr w:type="gramStart"/>
      <w:r>
        <w:rPr>
          <w:rFonts w:ascii="Arial" w:eastAsia="Arial" w:hAnsi="Arial" w:cs="Arial"/>
          <w:b/>
        </w:rPr>
        <w:t>ја</w:t>
      </w:r>
      <w:r>
        <w:rPr>
          <w:rFonts w:ascii="Arial" w:eastAsia="Arial" w:hAnsi="Arial" w:cs="Arial"/>
          <w:b/>
          <w:spacing w:val="-1"/>
        </w:rPr>
        <w:t>в</w:t>
      </w:r>
      <w:r>
        <w:rPr>
          <w:rFonts w:ascii="Arial" w:eastAsia="Arial" w:hAnsi="Arial" w:cs="Arial"/>
          <w:b/>
        </w:rPr>
        <w:t>не</w:t>
      </w:r>
      <w:proofErr w:type="gramEnd"/>
      <w:r>
        <w:rPr>
          <w:rFonts w:ascii="Arial" w:eastAsia="Arial" w:hAnsi="Arial" w:cs="Arial"/>
          <w:b/>
          <w:spacing w:val="-3"/>
        </w:rPr>
        <w:t xml:space="preserve"> </w:t>
      </w:r>
      <w:r>
        <w:rPr>
          <w:rFonts w:ascii="Arial" w:eastAsia="Arial" w:hAnsi="Arial" w:cs="Arial"/>
          <w:b/>
        </w:rPr>
        <w:t>пов</w:t>
      </w:r>
      <w:r>
        <w:rPr>
          <w:rFonts w:ascii="Arial" w:eastAsia="Arial" w:hAnsi="Arial" w:cs="Arial"/>
          <w:b/>
          <w:spacing w:val="3"/>
        </w:rPr>
        <w:t>р</w:t>
      </w:r>
      <w:r>
        <w:rPr>
          <w:rFonts w:ascii="Arial" w:eastAsia="Arial" w:hAnsi="Arial" w:cs="Arial"/>
          <w:b/>
        </w:rPr>
        <w:t>ши</w:t>
      </w:r>
      <w:r>
        <w:rPr>
          <w:rFonts w:ascii="Arial" w:eastAsia="Arial" w:hAnsi="Arial" w:cs="Arial"/>
          <w:b/>
          <w:spacing w:val="-1"/>
        </w:rPr>
        <w:t>н</w:t>
      </w:r>
      <w:r>
        <w:rPr>
          <w:rFonts w:ascii="Arial" w:eastAsia="Arial" w:hAnsi="Arial" w:cs="Arial"/>
          <w:b/>
        </w:rPr>
        <w:t>е</w:t>
      </w:r>
      <w:r>
        <w:rPr>
          <w:rFonts w:ascii="Arial" w:eastAsia="Arial" w:hAnsi="Arial" w:cs="Arial"/>
          <w:b/>
          <w:spacing w:val="-8"/>
        </w:rPr>
        <w:t xml:space="preserve"> </w:t>
      </w:r>
      <w:r>
        <w:rPr>
          <w:rFonts w:ascii="Arial" w:eastAsia="Arial" w:hAnsi="Arial" w:cs="Arial"/>
          <w:b/>
        </w:rPr>
        <w:t>ра</w:t>
      </w:r>
      <w:r>
        <w:rPr>
          <w:rFonts w:ascii="Arial" w:eastAsia="Arial" w:hAnsi="Arial" w:cs="Arial"/>
          <w:b/>
          <w:spacing w:val="1"/>
        </w:rPr>
        <w:t>д</w:t>
      </w:r>
      <w:r>
        <w:rPr>
          <w:rFonts w:ascii="Arial" w:eastAsia="Arial" w:hAnsi="Arial" w:cs="Arial"/>
          <w:b/>
        </w:rPr>
        <w:t>и пос</w:t>
      </w:r>
      <w:r>
        <w:rPr>
          <w:rFonts w:ascii="Arial" w:eastAsia="Arial" w:hAnsi="Arial" w:cs="Arial"/>
          <w:b/>
          <w:spacing w:val="1"/>
        </w:rPr>
        <w:t>т</w:t>
      </w:r>
      <w:r>
        <w:rPr>
          <w:rFonts w:ascii="Arial" w:eastAsia="Arial" w:hAnsi="Arial" w:cs="Arial"/>
          <w:b/>
        </w:rPr>
        <w:t>а</w:t>
      </w:r>
      <w:r>
        <w:rPr>
          <w:rFonts w:ascii="Arial" w:eastAsia="Arial" w:hAnsi="Arial" w:cs="Arial"/>
          <w:b/>
          <w:spacing w:val="2"/>
        </w:rPr>
        <w:t>в</w:t>
      </w:r>
      <w:r>
        <w:rPr>
          <w:rFonts w:ascii="Arial" w:eastAsia="Arial" w:hAnsi="Arial" w:cs="Arial"/>
          <w:b/>
          <w:spacing w:val="-1"/>
        </w:rPr>
        <w:t>љ</w:t>
      </w:r>
      <w:r>
        <w:rPr>
          <w:rFonts w:ascii="Arial" w:eastAsia="Arial" w:hAnsi="Arial" w:cs="Arial"/>
          <w:b/>
          <w:spacing w:val="2"/>
        </w:rPr>
        <w:t>а</w:t>
      </w:r>
      <w:r>
        <w:rPr>
          <w:rFonts w:ascii="Arial" w:eastAsia="Arial" w:hAnsi="Arial" w:cs="Arial"/>
          <w:b/>
        </w:rPr>
        <w:t>ња</w:t>
      </w:r>
      <w:r>
        <w:rPr>
          <w:rFonts w:ascii="Arial" w:eastAsia="Arial" w:hAnsi="Arial" w:cs="Arial"/>
          <w:b/>
          <w:spacing w:val="-11"/>
        </w:rPr>
        <w:t xml:space="preserve"> </w:t>
      </w:r>
      <w:r>
        <w:rPr>
          <w:rFonts w:ascii="Arial" w:eastAsia="Arial" w:hAnsi="Arial" w:cs="Arial"/>
          <w:b/>
          <w:spacing w:val="-1"/>
        </w:rPr>
        <w:t>м</w:t>
      </w:r>
      <w:r>
        <w:rPr>
          <w:rFonts w:ascii="Arial" w:eastAsia="Arial" w:hAnsi="Arial" w:cs="Arial"/>
          <w:b/>
          <w:spacing w:val="2"/>
        </w:rPr>
        <w:t>а</w:t>
      </w:r>
      <w:r>
        <w:rPr>
          <w:rFonts w:ascii="Arial" w:eastAsia="Arial" w:hAnsi="Arial" w:cs="Arial"/>
          <w:b/>
        </w:rPr>
        <w:t>њ</w:t>
      </w:r>
      <w:r>
        <w:rPr>
          <w:rFonts w:ascii="Arial" w:eastAsia="Arial" w:hAnsi="Arial" w:cs="Arial"/>
          <w:b/>
          <w:spacing w:val="-1"/>
        </w:rPr>
        <w:t>е</w:t>
      </w:r>
      <w:r>
        <w:rPr>
          <w:rFonts w:ascii="Arial" w:eastAsia="Arial" w:hAnsi="Arial" w:cs="Arial"/>
          <w:b/>
        </w:rPr>
        <w:t xml:space="preserve">г </w:t>
      </w:r>
      <w:r>
        <w:rPr>
          <w:rFonts w:ascii="Arial" w:eastAsia="Arial" w:hAnsi="Arial" w:cs="Arial"/>
          <w:b/>
          <w:spacing w:val="-1"/>
        </w:rPr>
        <w:t>м</w:t>
      </w:r>
      <w:r>
        <w:rPr>
          <w:rFonts w:ascii="Arial" w:eastAsia="Arial" w:hAnsi="Arial" w:cs="Arial"/>
          <w:b/>
        </w:rPr>
        <w:t>о</w:t>
      </w:r>
      <w:r>
        <w:rPr>
          <w:rFonts w:ascii="Arial" w:eastAsia="Arial" w:hAnsi="Arial" w:cs="Arial"/>
          <w:b/>
          <w:spacing w:val="2"/>
        </w:rPr>
        <w:t>н</w:t>
      </w:r>
      <w:r>
        <w:rPr>
          <w:rFonts w:ascii="Arial" w:eastAsia="Arial" w:hAnsi="Arial" w:cs="Arial"/>
          <w:b/>
          <w:spacing w:val="-2"/>
        </w:rPr>
        <w:t>т</w:t>
      </w:r>
      <w:r>
        <w:rPr>
          <w:rFonts w:ascii="Arial" w:eastAsia="Arial" w:hAnsi="Arial" w:cs="Arial"/>
          <w:b/>
        </w:rPr>
        <w:t>а</w:t>
      </w:r>
      <w:r>
        <w:rPr>
          <w:rFonts w:ascii="Arial" w:eastAsia="Arial" w:hAnsi="Arial" w:cs="Arial"/>
          <w:b/>
          <w:spacing w:val="2"/>
        </w:rPr>
        <w:t>ж</w:t>
      </w:r>
      <w:r>
        <w:rPr>
          <w:rFonts w:ascii="Arial" w:eastAsia="Arial" w:hAnsi="Arial" w:cs="Arial"/>
          <w:b/>
        </w:rPr>
        <w:t>ног</w:t>
      </w:r>
      <w:r>
        <w:rPr>
          <w:rFonts w:ascii="Arial" w:eastAsia="Arial" w:hAnsi="Arial" w:cs="Arial"/>
          <w:b/>
          <w:spacing w:val="-10"/>
        </w:rPr>
        <w:t xml:space="preserve"> </w:t>
      </w:r>
      <w:r>
        <w:rPr>
          <w:rFonts w:ascii="Arial" w:eastAsia="Arial" w:hAnsi="Arial" w:cs="Arial"/>
          <w:b/>
        </w:rPr>
        <w:t>обј</w:t>
      </w:r>
      <w:r>
        <w:rPr>
          <w:rFonts w:ascii="Arial" w:eastAsia="Arial" w:hAnsi="Arial" w:cs="Arial"/>
          <w:b/>
          <w:spacing w:val="-1"/>
        </w:rPr>
        <w:t>е</w:t>
      </w:r>
      <w:r>
        <w:rPr>
          <w:rFonts w:ascii="Arial" w:eastAsia="Arial" w:hAnsi="Arial" w:cs="Arial"/>
          <w:b/>
          <w:spacing w:val="3"/>
        </w:rPr>
        <w:t>к</w:t>
      </w:r>
      <w:r>
        <w:rPr>
          <w:rFonts w:ascii="Arial" w:eastAsia="Arial" w:hAnsi="Arial" w:cs="Arial"/>
          <w:b/>
          <w:spacing w:val="-2"/>
        </w:rPr>
        <w:t>т</w:t>
      </w:r>
      <w:r>
        <w:rPr>
          <w:rFonts w:ascii="Arial" w:eastAsia="Arial" w:hAnsi="Arial" w:cs="Arial"/>
          <w:b/>
        </w:rPr>
        <w:t>а</w:t>
      </w:r>
      <w:r>
        <w:rPr>
          <w:rFonts w:ascii="Arial" w:eastAsia="Arial" w:hAnsi="Arial" w:cs="Arial"/>
          <w:b/>
          <w:spacing w:val="-5"/>
        </w:rPr>
        <w:t xml:space="preserve"> </w:t>
      </w:r>
      <w:r>
        <w:rPr>
          <w:rFonts w:ascii="Arial" w:eastAsia="Arial" w:hAnsi="Arial" w:cs="Arial"/>
          <w:b/>
        </w:rPr>
        <w:t>на ја</w:t>
      </w:r>
      <w:r>
        <w:rPr>
          <w:rFonts w:ascii="Arial" w:eastAsia="Arial" w:hAnsi="Arial" w:cs="Arial"/>
          <w:b/>
          <w:spacing w:val="-1"/>
        </w:rPr>
        <w:t>в</w:t>
      </w:r>
      <w:r>
        <w:rPr>
          <w:rFonts w:ascii="Arial" w:eastAsia="Arial" w:hAnsi="Arial" w:cs="Arial"/>
          <w:b/>
        </w:rPr>
        <w:t>н</w:t>
      </w:r>
      <w:r>
        <w:rPr>
          <w:rFonts w:ascii="Arial" w:eastAsia="Arial" w:hAnsi="Arial" w:cs="Arial"/>
          <w:b/>
          <w:spacing w:val="2"/>
        </w:rPr>
        <w:t>и</w:t>
      </w:r>
      <w:r>
        <w:rPr>
          <w:rFonts w:ascii="Arial" w:eastAsia="Arial" w:hAnsi="Arial" w:cs="Arial"/>
          <w:b/>
        </w:rPr>
        <w:t>м</w:t>
      </w:r>
      <w:r>
        <w:rPr>
          <w:rFonts w:ascii="Arial" w:eastAsia="Arial" w:hAnsi="Arial" w:cs="Arial"/>
          <w:b/>
          <w:spacing w:val="-8"/>
        </w:rPr>
        <w:t xml:space="preserve"> </w:t>
      </w:r>
      <w:r>
        <w:rPr>
          <w:rFonts w:ascii="Arial" w:eastAsia="Arial" w:hAnsi="Arial" w:cs="Arial"/>
          <w:b/>
        </w:rPr>
        <w:t>и</w:t>
      </w:r>
      <w:r>
        <w:rPr>
          <w:rFonts w:ascii="Arial" w:eastAsia="Arial" w:hAnsi="Arial" w:cs="Arial"/>
          <w:b/>
          <w:spacing w:val="-1"/>
        </w:rPr>
        <w:t xml:space="preserve"> </w:t>
      </w:r>
      <w:r>
        <w:rPr>
          <w:rFonts w:ascii="Arial" w:eastAsia="Arial" w:hAnsi="Arial" w:cs="Arial"/>
          <w:b/>
          <w:spacing w:val="2"/>
        </w:rPr>
        <w:t>ос</w:t>
      </w:r>
      <w:r>
        <w:rPr>
          <w:rFonts w:ascii="Arial" w:eastAsia="Arial" w:hAnsi="Arial" w:cs="Arial"/>
          <w:b/>
          <w:spacing w:val="-2"/>
        </w:rPr>
        <w:t>т</w:t>
      </w:r>
      <w:r>
        <w:rPr>
          <w:rFonts w:ascii="Arial" w:eastAsia="Arial" w:hAnsi="Arial" w:cs="Arial"/>
          <w:b/>
        </w:rPr>
        <w:t>ал</w:t>
      </w:r>
      <w:r>
        <w:rPr>
          <w:rFonts w:ascii="Arial" w:eastAsia="Arial" w:hAnsi="Arial" w:cs="Arial"/>
          <w:b/>
          <w:spacing w:val="2"/>
        </w:rPr>
        <w:t>и</w:t>
      </w:r>
      <w:r>
        <w:rPr>
          <w:rFonts w:ascii="Arial" w:eastAsia="Arial" w:hAnsi="Arial" w:cs="Arial"/>
          <w:b/>
        </w:rPr>
        <w:t>м пов</w:t>
      </w:r>
      <w:r>
        <w:rPr>
          <w:rFonts w:ascii="Arial" w:eastAsia="Arial" w:hAnsi="Arial" w:cs="Arial"/>
          <w:b/>
          <w:spacing w:val="3"/>
        </w:rPr>
        <w:t>р</w:t>
      </w:r>
      <w:r>
        <w:rPr>
          <w:rFonts w:ascii="Arial" w:eastAsia="Arial" w:hAnsi="Arial" w:cs="Arial"/>
          <w:b/>
          <w:spacing w:val="-3"/>
        </w:rPr>
        <w:t>ш</w:t>
      </w:r>
      <w:r>
        <w:rPr>
          <w:rFonts w:ascii="Arial" w:eastAsia="Arial" w:hAnsi="Arial" w:cs="Arial"/>
          <w:b/>
        </w:rPr>
        <w:t>и</w:t>
      </w:r>
      <w:r>
        <w:rPr>
          <w:rFonts w:ascii="Arial" w:eastAsia="Arial" w:hAnsi="Arial" w:cs="Arial"/>
          <w:b/>
          <w:spacing w:val="2"/>
        </w:rPr>
        <w:t>н</w:t>
      </w:r>
      <w:r>
        <w:rPr>
          <w:rFonts w:ascii="Arial" w:eastAsia="Arial" w:hAnsi="Arial" w:cs="Arial"/>
          <w:b/>
        </w:rPr>
        <w:t>а</w:t>
      </w:r>
      <w:r>
        <w:rPr>
          <w:rFonts w:ascii="Arial" w:eastAsia="Arial" w:hAnsi="Arial" w:cs="Arial"/>
          <w:b/>
          <w:spacing w:val="1"/>
        </w:rPr>
        <w:t>м</w:t>
      </w:r>
      <w:r>
        <w:rPr>
          <w:rFonts w:ascii="Arial" w:eastAsia="Arial" w:hAnsi="Arial" w:cs="Arial"/>
          <w:b/>
        </w:rPr>
        <w:t>а</w:t>
      </w:r>
    </w:p>
    <w:p w:rsidR="00437600" w:rsidRDefault="00437600">
      <w:pPr>
        <w:spacing w:before="5" w:line="120" w:lineRule="exact"/>
        <w:rPr>
          <w:sz w:val="12"/>
          <w:szCs w:val="12"/>
        </w:rPr>
      </w:pPr>
    </w:p>
    <w:p w:rsidR="00437600" w:rsidRDefault="00437600">
      <w:pPr>
        <w:spacing w:line="200" w:lineRule="exact"/>
      </w:pPr>
    </w:p>
    <w:p w:rsidR="00437600" w:rsidRDefault="00437600">
      <w:pPr>
        <w:spacing w:line="200" w:lineRule="exact"/>
      </w:pPr>
    </w:p>
    <w:p w:rsidR="00437600" w:rsidRDefault="00437600">
      <w:pPr>
        <w:spacing w:line="200" w:lineRule="exact"/>
      </w:pPr>
    </w:p>
    <w:p w:rsidR="00437600" w:rsidRDefault="00437600">
      <w:pPr>
        <w:spacing w:line="200" w:lineRule="exact"/>
      </w:pPr>
    </w:p>
    <w:p w:rsidR="00437600" w:rsidRDefault="00437600">
      <w:pPr>
        <w:spacing w:line="200" w:lineRule="exact"/>
      </w:pPr>
    </w:p>
    <w:p w:rsidR="00437600" w:rsidRDefault="000E7FD2">
      <w:pPr>
        <w:spacing w:line="300" w:lineRule="exact"/>
        <w:ind w:left="118"/>
        <w:rPr>
          <w:rFonts w:ascii="Arial" w:eastAsia="Arial" w:hAnsi="Arial" w:cs="Arial"/>
          <w:sz w:val="28"/>
          <w:szCs w:val="28"/>
        </w:rPr>
      </w:pPr>
      <w:r w:rsidRPr="000E7FD2">
        <w:pict>
          <v:group id="_x0000_s1056" style="position:absolute;left:0;text-align:left;margin-left:70.9pt;margin-top:18.45pt;width:63.75pt;height:9pt;z-index:-1144;mso-position-horizontal-relative:page" coordorigin="1418,369" coordsize="1275,180">
            <v:shape id="_x0000_s1059" style="position:absolute;left:1418;top:369;width:1275;height:180" coordorigin="1418,369" coordsize="1275,180" path="m2543,489r-30,l2513,549r180,-90l2543,489xe" fillcolor="#4f81bc" stroked="f">
              <v:path arrowok="t"/>
            </v:shape>
            <v:shape id="_x0000_s1058" style="position:absolute;left:1418;top:369;width:1275;height:180" coordorigin="1418,369" coordsize="1275,180" path="m2543,429r-30,-60l2513,429r30,xe" fillcolor="#4f81bc" stroked="f">
              <v:path arrowok="t"/>
            </v:shape>
            <v:shape id="_x0000_s1057" style="position:absolute;left:1418;top:369;width:1275;height:180" coordorigin="1418,369" coordsize="1275,180" path="m1418,429r,60l2543,489r150,-30l2513,369r30,60l1418,429xe" fillcolor="#4f81bc" stroked="f">
              <v:path arrowok="t"/>
            </v:shape>
            <w10:wrap anchorx="page"/>
          </v:group>
        </w:pict>
      </w:r>
      <w:r w:rsidRPr="000E7FD2">
        <w:pict>
          <v:group id="_x0000_s1052" style="position:absolute;left:0;text-align:left;margin-left:70.9pt;margin-top:41.45pt;width:63.75pt;height:9pt;z-index:-1143;mso-position-horizontal-relative:page" coordorigin="1418,829" coordsize="1275,180">
            <v:shape id="_x0000_s1055" style="position:absolute;left:1418;top:829;width:1275;height:180" coordorigin="1418,829" coordsize="1275,180" path="m2543,949r-30,l2513,1009r180,-90l2543,949xe" fillcolor="black" stroked="f">
              <v:path arrowok="t"/>
            </v:shape>
            <v:shape id="_x0000_s1054" style="position:absolute;left:1418;top:829;width:1275;height:180" coordorigin="1418,829" coordsize="1275,180" path="m2543,889r-30,-60l2513,889r30,xe" fillcolor="black" stroked="f">
              <v:path arrowok="t"/>
            </v:shape>
            <v:shape id="_x0000_s1053" style="position:absolute;left:1418;top:829;width:1275;height:180" coordorigin="1418,829" coordsize="1275,180" path="m1418,889r,60l2543,949r150,-30l2513,829r30,60l1418,889xe" fillcolor="black" stroked="f">
              <v:path arrowok="t"/>
            </v:shape>
            <w10:wrap anchorx="page"/>
          </v:group>
        </w:pict>
      </w:r>
      <w:r w:rsidR="009869F2">
        <w:rPr>
          <w:rFonts w:ascii="Arial" w:eastAsia="Arial" w:hAnsi="Arial" w:cs="Arial"/>
          <w:b/>
          <w:position w:val="-1"/>
          <w:sz w:val="28"/>
          <w:szCs w:val="28"/>
        </w:rPr>
        <w:t>ЛЕ</w:t>
      </w:r>
      <w:r w:rsidR="009869F2">
        <w:rPr>
          <w:rFonts w:ascii="Arial" w:eastAsia="Arial" w:hAnsi="Arial" w:cs="Arial"/>
          <w:b/>
          <w:spacing w:val="-1"/>
          <w:position w:val="-1"/>
          <w:sz w:val="28"/>
          <w:szCs w:val="28"/>
        </w:rPr>
        <w:t>Г</w:t>
      </w:r>
      <w:r w:rsidR="009869F2">
        <w:rPr>
          <w:rFonts w:ascii="Arial" w:eastAsia="Arial" w:hAnsi="Arial" w:cs="Arial"/>
          <w:b/>
          <w:position w:val="-1"/>
          <w:sz w:val="28"/>
          <w:szCs w:val="28"/>
        </w:rPr>
        <w:t>Е</w:t>
      </w:r>
      <w:r w:rsidR="009869F2">
        <w:rPr>
          <w:rFonts w:ascii="Arial" w:eastAsia="Arial" w:hAnsi="Arial" w:cs="Arial"/>
          <w:b/>
          <w:spacing w:val="-1"/>
          <w:position w:val="-1"/>
          <w:sz w:val="28"/>
          <w:szCs w:val="28"/>
        </w:rPr>
        <w:t>Н</w:t>
      </w:r>
      <w:r w:rsidR="009869F2">
        <w:rPr>
          <w:rFonts w:ascii="Arial" w:eastAsia="Arial" w:hAnsi="Arial" w:cs="Arial"/>
          <w:b/>
          <w:spacing w:val="1"/>
          <w:position w:val="-1"/>
          <w:sz w:val="28"/>
          <w:szCs w:val="28"/>
        </w:rPr>
        <w:t>Д</w:t>
      </w:r>
      <w:r w:rsidR="009869F2">
        <w:rPr>
          <w:rFonts w:ascii="Arial" w:eastAsia="Arial" w:hAnsi="Arial" w:cs="Arial"/>
          <w:b/>
          <w:spacing w:val="-6"/>
          <w:position w:val="-1"/>
          <w:sz w:val="28"/>
          <w:szCs w:val="28"/>
        </w:rPr>
        <w:t>А</w:t>
      </w:r>
      <w:r w:rsidR="009869F2">
        <w:rPr>
          <w:rFonts w:ascii="Arial" w:eastAsia="Arial" w:hAnsi="Arial" w:cs="Arial"/>
          <w:b/>
          <w:position w:val="-1"/>
          <w:sz w:val="28"/>
          <w:szCs w:val="28"/>
        </w:rPr>
        <w:t>:</w:t>
      </w:r>
    </w:p>
    <w:p w:rsidR="00437600" w:rsidRDefault="009869F2">
      <w:pPr>
        <w:spacing w:before="1" w:line="120" w:lineRule="exact"/>
        <w:rPr>
          <w:sz w:val="12"/>
          <w:szCs w:val="12"/>
        </w:rPr>
      </w:pPr>
      <w:r>
        <w:br w:type="column"/>
      </w:r>
    </w:p>
    <w:p w:rsidR="00437600" w:rsidRDefault="00437600">
      <w:pPr>
        <w:spacing w:line="200" w:lineRule="exact"/>
      </w:pPr>
    </w:p>
    <w:p w:rsidR="00437600" w:rsidRDefault="00437600">
      <w:pPr>
        <w:spacing w:line="200" w:lineRule="exact"/>
      </w:pPr>
    </w:p>
    <w:p w:rsidR="00437600" w:rsidRDefault="00437600">
      <w:pPr>
        <w:spacing w:line="200" w:lineRule="exact"/>
      </w:pPr>
    </w:p>
    <w:p w:rsidR="00437600" w:rsidRDefault="009869F2">
      <w:pPr>
        <w:ind w:right="-56"/>
        <w:rPr>
          <w:rFonts w:ascii="Arial" w:eastAsia="Arial" w:hAnsi="Arial" w:cs="Arial"/>
          <w:sz w:val="24"/>
          <w:szCs w:val="24"/>
        </w:rPr>
      </w:pPr>
      <w:proofErr w:type="gramStart"/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х</w:t>
      </w:r>
      <w:proofErr w:type="gramEnd"/>
    </w:p>
    <w:p w:rsidR="00312E4A" w:rsidRDefault="009869F2">
      <w:pPr>
        <w:spacing w:before="29"/>
        <w:ind w:left="905"/>
      </w:pPr>
      <w:r>
        <w:br w:type="column"/>
      </w:r>
    </w:p>
    <w:p w:rsidR="00437600" w:rsidRDefault="009869F2">
      <w:pPr>
        <w:spacing w:before="29"/>
        <w:ind w:left="905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8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дана</w:t>
      </w:r>
    </w:p>
    <w:p w:rsidR="00437600" w:rsidRDefault="00437600">
      <w:pPr>
        <w:spacing w:before="8" w:line="260" w:lineRule="exact"/>
        <w:rPr>
          <w:sz w:val="26"/>
          <w:szCs w:val="26"/>
        </w:rPr>
      </w:pPr>
    </w:p>
    <w:p w:rsidR="00312E4A" w:rsidRDefault="00312E4A">
      <w:pPr>
        <w:ind w:right="216"/>
        <w:rPr>
          <w:rFonts w:ascii="Arial" w:eastAsia="Arial" w:hAnsi="Arial" w:cs="Arial"/>
          <w:spacing w:val="1"/>
        </w:rPr>
      </w:pPr>
    </w:p>
    <w:p w:rsidR="00437600" w:rsidRDefault="009869F2">
      <w:pPr>
        <w:ind w:right="216"/>
        <w:rPr>
          <w:rFonts w:ascii="Arial" w:eastAsia="Arial" w:hAnsi="Arial" w:cs="Arial"/>
        </w:rPr>
      </w:pPr>
      <w:r>
        <w:rPr>
          <w:rFonts w:ascii="Arial" w:eastAsia="Arial" w:hAnsi="Arial" w:cs="Arial"/>
          <w:spacing w:val="1"/>
        </w:rPr>
        <w:t>Об</w:t>
      </w:r>
      <w:r>
        <w:rPr>
          <w:rFonts w:ascii="Arial" w:eastAsia="Arial" w:hAnsi="Arial" w:cs="Arial"/>
        </w:rPr>
        <w:t>р</w:t>
      </w:r>
      <w:r>
        <w:rPr>
          <w:rFonts w:ascii="Arial" w:eastAsia="Arial" w:hAnsi="Arial" w:cs="Arial"/>
          <w:spacing w:val="-1"/>
        </w:rPr>
        <w:t>ад</w:t>
      </w:r>
      <w:r>
        <w:rPr>
          <w:rFonts w:ascii="Arial" w:eastAsia="Arial" w:hAnsi="Arial" w:cs="Arial"/>
        </w:rPr>
        <w:t>а</w:t>
      </w:r>
      <w:r>
        <w:rPr>
          <w:rFonts w:ascii="Arial" w:eastAsia="Arial" w:hAnsi="Arial" w:cs="Arial"/>
          <w:spacing w:val="-5"/>
        </w:rPr>
        <w:t xml:space="preserve"> </w:t>
      </w:r>
      <w:r>
        <w:rPr>
          <w:rFonts w:ascii="Arial" w:eastAsia="Arial" w:hAnsi="Arial" w:cs="Arial"/>
        </w:rPr>
        <w:t>пр</w:t>
      </w:r>
      <w:r>
        <w:rPr>
          <w:rFonts w:ascii="Arial" w:eastAsia="Arial" w:hAnsi="Arial" w:cs="Arial"/>
          <w:spacing w:val="2"/>
        </w:rPr>
        <w:t>е</w:t>
      </w:r>
      <w:r>
        <w:rPr>
          <w:rFonts w:ascii="Arial" w:eastAsia="Arial" w:hAnsi="Arial" w:cs="Arial"/>
          <w:spacing w:val="-1"/>
        </w:rPr>
        <w:t>д</w:t>
      </w:r>
      <w:r>
        <w:rPr>
          <w:rFonts w:ascii="Arial" w:eastAsia="Arial" w:hAnsi="Arial" w:cs="Arial"/>
        </w:rPr>
        <w:t>м</w:t>
      </w:r>
      <w:r>
        <w:rPr>
          <w:rFonts w:ascii="Arial" w:eastAsia="Arial" w:hAnsi="Arial" w:cs="Arial"/>
          <w:spacing w:val="2"/>
        </w:rPr>
        <w:t>е</w:t>
      </w:r>
      <w:r>
        <w:rPr>
          <w:rFonts w:ascii="Arial" w:eastAsia="Arial" w:hAnsi="Arial" w:cs="Arial"/>
        </w:rPr>
        <w:t>та</w:t>
      </w:r>
      <w:r>
        <w:rPr>
          <w:rFonts w:ascii="Arial" w:eastAsia="Arial" w:hAnsi="Arial" w:cs="Arial"/>
          <w:spacing w:val="-9"/>
        </w:rPr>
        <w:t xml:space="preserve"> </w:t>
      </w:r>
      <w:r>
        <w:rPr>
          <w:rFonts w:ascii="Arial" w:eastAsia="Arial" w:hAnsi="Arial" w:cs="Arial"/>
        </w:rPr>
        <w:t xml:space="preserve">са </w:t>
      </w:r>
      <w:r>
        <w:rPr>
          <w:rFonts w:ascii="Arial" w:eastAsia="Arial" w:hAnsi="Arial" w:cs="Arial"/>
          <w:spacing w:val="-1"/>
        </w:rPr>
        <w:t>д</w:t>
      </w:r>
      <w:r>
        <w:rPr>
          <w:rFonts w:ascii="Arial" w:eastAsia="Arial" w:hAnsi="Arial" w:cs="Arial"/>
        </w:rPr>
        <w:t>о</w:t>
      </w:r>
      <w:r>
        <w:rPr>
          <w:rFonts w:ascii="Arial" w:eastAsia="Arial" w:hAnsi="Arial" w:cs="Arial"/>
          <w:spacing w:val="1"/>
        </w:rPr>
        <w:t>с</w:t>
      </w:r>
      <w:r>
        <w:rPr>
          <w:rFonts w:ascii="Arial" w:eastAsia="Arial" w:hAnsi="Arial" w:cs="Arial"/>
          <w:spacing w:val="2"/>
        </w:rPr>
        <w:t>т</w:t>
      </w:r>
      <w:r>
        <w:rPr>
          <w:rFonts w:ascii="Arial" w:eastAsia="Arial" w:hAnsi="Arial" w:cs="Arial"/>
        </w:rPr>
        <w:t>ав</w:t>
      </w:r>
      <w:r>
        <w:rPr>
          <w:rFonts w:ascii="Arial" w:eastAsia="Arial" w:hAnsi="Arial" w:cs="Arial"/>
          <w:spacing w:val="-1"/>
        </w:rPr>
        <w:t>о</w:t>
      </w:r>
      <w:r>
        <w:rPr>
          <w:rFonts w:ascii="Arial" w:eastAsia="Arial" w:hAnsi="Arial" w:cs="Arial"/>
        </w:rPr>
        <w:t>м о</w:t>
      </w:r>
      <w:r>
        <w:rPr>
          <w:rFonts w:ascii="Arial" w:eastAsia="Arial" w:hAnsi="Arial" w:cs="Arial"/>
          <w:spacing w:val="1"/>
        </w:rPr>
        <w:t>б</w:t>
      </w:r>
      <w:r>
        <w:rPr>
          <w:rFonts w:ascii="Arial" w:eastAsia="Arial" w:hAnsi="Arial" w:cs="Arial"/>
        </w:rPr>
        <w:t>р</w:t>
      </w:r>
      <w:r>
        <w:rPr>
          <w:rFonts w:ascii="Arial" w:eastAsia="Arial" w:hAnsi="Arial" w:cs="Arial"/>
          <w:spacing w:val="-1"/>
        </w:rPr>
        <w:t>а</w:t>
      </w:r>
      <w:r>
        <w:rPr>
          <w:rFonts w:ascii="Arial" w:eastAsia="Arial" w:hAnsi="Arial" w:cs="Arial"/>
          <w:spacing w:val="2"/>
        </w:rPr>
        <w:t>ђ</w:t>
      </w:r>
      <w:r>
        <w:rPr>
          <w:rFonts w:ascii="Arial" w:eastAsia="Arial" w:hAnsi="Arial" w:cs="Arial"/>
          <w:spacing w:val="-1"/>
        </w:rPr>
        <w:t>и</w:t>
      </w:r>
      <w:r>
        <w:rPr>
          <w:rFonts w:ascii="Arial" w:eastAsia="Arial" w:hAnsi="Arial" w:cs="Arial"/>
        </w:rPr>
        <w:t>в</w:t>
      </w:r>
      <w:r>
        <w:rPr>
          <w:rFonts w:ascii="Arial" w:eastAsia="Arial" w:hAnsi="Arial" w:cs="Arial"/>
          <w:spacing w:val="2"/>
        </w:rPr>
        <w:t>ач</w:t>
      </w:r>
      <w:r>
        <w:rPr>
          <w:rFonts w:ascii="Arial" w:eastAsia="Arial" w:hAnsi="Arial" w:cs="Arial"/>
        </w:rPr>
        <w:t>у</w:t>
      </w:r>
      <w:r>
        <w:rPr>
          <w:rFonts w:ascii="Arial" w:eastAsia="Arial" w:hAnsi="Arial" w:cs="Arial"/>
          <w:spacing w:val="-11"/>
        </w:rPr>
        <w:t xml:space="preserve"> </w:t>
      </w:r>
      <w:r>
        <w:rPr>
          <w:rFonts w:ascii="Arial" w:eastAsia="Arial" w:hAnsi="Arial" w:cs="Arial"/>
        </w:rPr>
        <w:t>–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  <w:spacing w:val="2"/>
        </w:rPr>
        <w:t>о</w:t>
      </w:r>
      <w:r>
        <w:rPr>
          <w:rFonts w:ascii="Arial" w:eastAsia="Arial" w:hAnsi="Arial" w:cs="Arial"/>
        </w:rPr>
        <w:t>р</w:t>
      </w:r>
      <w:r>
        <w:rPr>
          <w:rFonts w:ascii="Arial" w:eastAsia="Arial" w:hAnsi="Arial" w:cs="Arial"/>
          <w:spacing w:val="1"/>
        </w:rPr>
        <w:t>г</w:t>
      </w:r>
      <w:r>
        <w:rPr>
          <w:rFonts w:ascii="Arial" w:eastAsia="Arial" w:hAnsi="Arial" w:cs="Arial"/>
        </w:rPr>
        <w:t>ан</w:t>
      </w:r>
      <w:r>
        <w:rPr>
          <w:rFonts w:ascii="Arial" w:eastAsia="Arial" w:hAnsi="Arial" w:cs="Arial"/>
          <w:spacing w:val="-1"/>
        </w:rPr>
        <w:t>и</w:t>
      </w:r>
      <w:r>
        <w:rPr>
          <w:rFonts w:ascii="Arial" w:eastAsia="Arial" w:hAnsi="Arial" w:cs="Arial"/>
          <w:spacing w:val="2"/>
        </w:rPr>
        <w:t>з</w:t>
      </w:r>
      <w:r>
        <w:rPr>
          <w:rFonts w:ascii="Arial" w:eastAsia="Arial" w:hAnsi="Arial" w:cs="Arial"/>
        </w:rPr>
        <w:t>а</w:t>
      </w:r>
      <w:r>
        <w:rPr>
          <w:rFonts w:ascii="Arial" w:eastAsia="Arial" w:hAnsi="Arial" w:cs="Arial"/>
          <w:spacing w:val="1"/>
        </w:rPr>
        <w:t>ци</w:t>
      </w:r>
      <w:r>
        <w:rPr>
          <w:rFonts w:ascii="Arial" w:eastAsia="Arial" w:hAnsi="Arial" w:cs="Arial"/>
        </w:rPr>
        <w:t xml:space="preserve">она </w:t>
      </w:r>
      <w:r>
        <w:rPr>
          <w:rFonts w:ascii="Arial" w:eastAsia="Arial" w:hAnsi="Arial" w:cs="Arial"/>
          <w:spacing w:val="1"/>
        </w:rPr>
        <w:t>ј</w:t>
      </w:r>
      <w:r>
        <w:rPr>
          <w:rFonts w:ascii="Arial" w:eastAsia="Arial" w:hAnsi="Arial" w:cs="Arial"/>
        </w:rPr>
        <w:t>е</w:t>
      </w:r>
      <w:r>
        <w:rPr>
          <w:rFonts w:ascii="Arial" w:eastAsia="Arial" w:hAnsi="Arial" w:cs="Arial"/>
          <w:spacing w:val="-1"/>
        </w:rPr>
        <w:t>ди</w:t>
      </w:r>
      <w:r>
        <w:rPr>
          <w:rFonts w:ascii="Arial" w:eastAsia="Arial" w:hAnsi="Arial" w:cs="Arial"/>
          <w:spacing w:val="3"/>
        </w:rPr>
        <w:t>н</w:t>
      </w:r>
      <w:r>
        <w:rPr>
          <w:rFonts w:ascii="Arial" w:eastAsia="Arial" w:hAnsi="Arial" w:cs="Arial"/>
          <w:spacing w:val="-1"/>
        </w:rPr>
        <w:t>и</w:t>
      </w:r>
      <w:r>
        <w:rPr>
          <w:rFonts w:ascii="Arial" w:eastAsia="Arial" w:hAnsi="Arial" w:cs="Arial"/>
          <w:spacing w:val="1"/>
        </w:rPr>
        <w:t>ц</w:t>
      </w:r>
      <w:r>
        <w:rPr>
          <w:rFonts w:ascii="Arial" w:eastAsia="Arial" w:hAnsi="Arial" w:cs="Arial"/>
        </w:rPr>
        <w:t>а</w:t>
      </w:r>
      <w:r>
        <w:rPr>
          <w:rFonts w:ascii="Arial" w:eastAsia="Arial" w:hAnsi="Arial" w:cs="Arial"/>
          <w:spacing w:val="-8"/>
        </w:rPr>
        <w:t xml:space="preserve"> </w:t>
      </w:r>
      <w:r>
        <w:rPr>
          <w:rFonts w:ascii="Arial" w:eastAsia="Arial" w:hAnsi="Arial" w:cs="Arial"/>
        </w:rPr>
        <w:t>н</w:t>
      </w:r>
      <w:r>
        <w:rPr>
          <w:rFonts w:ascii="Arial" w:eastAsia="Arial" w:hAnsi="Arial" w:cs="Arial"/>
          <w:spacing w:val="2"/>
        </w:rPr>
        <w:t>а</w:t>
      </w:r>
      <w:r>
        <w:rPr>
          <w:rFonts w:ascii="Arial" w:eastAsia="Arial" w:hAnsi="Arial" w:cs="Arial"/>
          <w:spacing w:val="-1"/>
        </w:rPr>
        <w:t>д</w:t>
      </w:r>
      <w:r>
        <w:rPr>
          <w:rFonts w:ascii="Arial" w:eastAsia="Arial" w:hAnsi="Arial" w:cs="Arial"/>
          <w:spacing w:val="1"/>
        </w:rPr>
        <w:t>л</w:t>
      </w:r>
      <w:r>
        <w:rPr>
          <w:rFonts w:ascii="Arial" w:eastAsia="Arial" w:hAnsi="Arial" w:cs="Arial"/>
        </w:rPr>
        <w:t>е</w:t>
      </w:r>
      <w:r>
        <w:rPr>
          <w:rFonts w:ascii="Arial" w:eastAsia="Arial" w:hAnsi="Arial" w:cs="Arial"/>
          <w:spacing w:val="1"/>
        </w:rPr>
        <w:t>жн</w:t>
      </w:r>
      <w:r>
        <w:rPr>
          <w:rFonts w:ascii="Arial" w:eastAsia="Arial" w:hAnsi="Arial" w:cs="Arial"/>
        </w:rPr>
        <w:t>а</w:t>
      </w:r>
      <w:r>
        <w:rPr>
          <w:rFonts w:ascii="Arial" w:eastAsia="Arial" w:hAnsi="Arial" w:cs="Arial"/>
          <w:spacing w:val="-10"/>
        </w:rPr>
        <w:t xml:space="preserve"> </w:t>
      </w:r>
      <w:r>
        <w:rPr>
          <w:rFonts w:ascii="Arial" w:eastAsia="Arial" w:hAnsi="Arial" w:cs="Arial"/>
          <w:spacing w:val="2"/>
        </w:rPr>
        <w:t>з</w:t>
      </w:r>
      <w:r>
        <w:rPr>
          <w:rFonts w:ascii="Arial" w:eastAsia="Arial" w:hAnsi="Arial" w:cs="Arial"/>
        </w:rPr>
        <w:t>а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  <w:spacing w:val="1"/>
        </w:rPr>
        <w:t>с</w:t>
      </w:r>
      <w:r>
        <w:rPr>
          <w:rFonts w:ascii="Arial" w:eastAsia="Arial" w:hAnsi="Arial" w:cs="Arial"/>
        </w:rPr>
        <w:t>т</w:t>
      </w:r>
      <w:r>
        <w:rPr>
          <w:rFonts w:ascii="Arial" w:eastAsia="Arial" w:hAnsi="Arial" w:cs="Arial"/>
          <w:spacing w:val="2"/>
        </w:rPr>
        <w:t>а</w:t>
      </w:r>
      <w:r>
        <w:rPr>
          <w:rFonts w:ascii="Arial" w:eastAsia="Arial" w:hAnsi="Arial" w:cs="Arial"/>
        </w:rPr>
        <w:t>м</w:t>
      </w:r>
      <w:r>
        <w:rPr>
          <w:rFonts w:ascii="Arial" w:eastAsia="Arial" w:hAnsi="Arial" w:cs="Arial"/>
          <w:spacing w:val="1"/>
        </w:rPr>
        <w:t>б</w:t>
      </w:r>
      <w:r>
        <w:rPr>
          <w:rFonts w:ascii="Arial" w:eastAsia="Arial" w:hAnsi="Arial" w:cs="Arial"/>
        </w:rPr>
        <w:t xml:space="preserve">ено- </w:t>
      </w:r>
      <w:r>
        <w:rPr>
          <w:rFonts w:ascii="Arial" w:eastAsia="Arial" w:hAnsi="Arial" w:cs="Arial"/>
          <w:spacing w:val="-1"/>
        </w:rPr>
        <w:t>к</w:t>
      </w:r>
      <w:r>
        <w:rPr>
          <w:rFonts w:ascii="Arial" w:eastAsia="Arial" w:hAnsi="Arial" w:cs="Arial"/>
        </w:rPr>
        <w:t>о</w:t>
      </w:r>
      <w:r>
        <w:rPr>
          <w:rFonts w:ascii="Arial" w:eastAsia="Arial" w:hAnsi="Arial" w:cs="Arial"/>
          <w:spacing w:val="4"/>
        </w:rPr>
        <w:t>м</w:t>
      </w:r>
      <w:r>
        <w:rPr>
          <w:rFonts w:ascii="Arial" w:eastAsia="Arial" w:hAnsi="Arial" w:cs="Arial"/>
          <w:spacing w:val="-4"/>
        </w:rPr>
        <w:t>у</w:t>
      </w:r>
      <w:r>
        <w:rPr>
          <w:rFonts w:ascii="Arial" w:eastAsia="Arial" w:hAnsi="Arial" w:cs="Arial"/>
        </w:rPr>
        <w:t>н</w:t>
      </w:r>
      <w:r>
        <w:rPr>
          <w:rFonts w:ascii="Arial" w:eastAsia="Arial" w:hAnsi="Arial" w:cs="Arial"/>
          <w:spacing w:val="2"/>
        </w:rPr>
        <w:t>а</w:t>
      </w:r>
      <w:r>
        <w:rPr>
          <w:rFonts w:ascii="Arial" w:eastAsia="Arial" w:hAnsi="Arial" w:cs="Arial"/>
          <w:spacing w:val="-1"/>
        </w:rPr>
        <w:t>л</w:t>
      </w:r>
      <w:r>
        <w:rPr>
          <w:rFonts w:ascii="Arial" w:eastAsia="Arial" w:hAnsi="Arial" w:cs="Arial"/>
        </w:rPr>
        <w:t>не</w:t>
      </w:r>
      <w:r>
        <w:rPr>
          <w:rFonts w:ascii="Arial" w:eastAsia="Arial" w:hAnsi="Arial" w:cs="Arial"/>
          <w:spacing w:val="-10"/>
        </w:rPr>
        <w:t xml:space="preserve"> </w:t>
      </w:r>
      <w:r>
        <w:rPr>
          <w:rFonts w:ascii="Arial" w:eastAsia="Arial" w:hAnsi="Arial" w:cs="Arial"/>
          <w:spacing w:val="2"/>
        </w:rPr>
        <w:t>п</w:t>
      </w:r>
      <w:r>
        <w:rPr>
          <w:rFonts w:ascii="Arial" w:eastAsia="Arial" w:hAnsi="Arial" w:cs="Arial"/>
        </w:rPr>
        <w:t>о</w:t>
      </w:r>
      <w:r>
        <w:rPr>
          <w:rFonts w:ascii="Arial" w:eastAsia="Arial" w:hAnsi="Arial" w:cs="Arial"/>
          <w:spacing w:val="1"/>
        </w:rPr>
        <w:t>с</w:t>
      </w:r>
      <w:r>
        <w:rPr>
          <w:rFonts w:ascii="Arial" w:eastAsia="Arial" w:hAnsi="Arial" w:cs="Arial"/>
          <w:spacing w:val="-1"/>
        </w:rPr>
        <w:t>л</w:t>
      </w:r>
      <w:r>
        <w:rPr>
          <w:rFonts w:ascii="Arial" w:eastAsia="Arial" w:hAnsi="Arial" w:cs="Arial"/>
          <w:spacing w:val="2"/>
        </w:rPr>
        <w:t>о</w:t>
      </w:r>
      <w:r>
        <w:rPr>
          <w:rFonts w:ascii="Arial" w:eastAsia="Arial" w:hAnsi="Arial" w:cs="Arial"/>
        </w:rPr>
        <w:t>ве</w:t>
      </w:r>
    </w:p>
    <w:p w:rsidR="00437600" w:rsidRDefault="009869F2">
      <w:pPr>
        <w:spacing w:line="276" w:lineRule="auto"/>
        <w:ind w:right="-34"/>
        <w:rPr>
          <w:rFonts w:ascii="Arial" w:eastAsia="Arial" w:hAnsi="Arial" w:cs="Arial"/>
        </w:rPr>
      </w:pPr>
      <w:r>
        <w:rPr>
          <w:rFonts w:ascii="Arial" w:eastAsia="Arial" w:hAnsi="Arial" w:cs="Arial"/>
          <w:spacing w:val="1"/>
        </w:rPr>
        <w:t>П</w:t>
      </w:r>
      <w:r>
        <w:rPr>
          <w:rFonts w:ascii="Arial" w:eastAsia="Arial" w:hAnsi="Arial" w:cs="Arial"/>
        </w:rPr>
        <w:t>р</w:t>
      </w:r>
      <w:r>
        <w:rPr>
          <w:rFonts w:ascii="Arial" w:eastAsia="Arial" w:hAnsi="Arial" w:cs="Arial"/>
          <w:spacing w:val="-1"/>
        </w:rPr>
        <w:t>и</w:t>
      </w:r>
      <w:r>
        <w:rPr>
          <w:rFonts w:ascii="Arial" w:eastAsia="Arial" w:hAnsi="Arial" w:cs="Arial"/>
          <w:spacing w:val="1"/>
        </w:rPr>
        <w:t>б</w:t>
      </w:r>
      <w:r>
        <w:rPr>
          <w:rFonts w:ascii="Arial" w:eastAsia="Arial" w:hAnsi="Arial" w:cs="Arial"/>
        </w:rPr>
        <w:t>а</w:t>
      </w:r>
      <w:r>
        <w:rPr>
          <w:rFonts w:ascii="Arial" w:eastAsia="Arial" w:hAnsi="Arial" w:cs="Arial"/>
          <w:spacing w:val="2"/>
        </w:rPr>
        <w:t>в</w:t>
      </w:r>
      <w:r>
        <w:rPr>
          <w:rFonts w:ascii="Arial" w:eastAsia="Arial" w:hAnsi="Arial" w:cs="Arial"/>
        </w:rPr>
        <w:t>љ</w:t>
      </w:r>
      <w:r>
        <w:rPr>
          <w:rFonts w:ascii="Arial" w:eastAsia="Arial" w:hAnsi="Arial" w:cs="Arial"/>
          <w:spacing w:val="1"/>
        </w:rPr>
        <w:t>а</w:t>
      </w:r>
      <w:r>
        <w:rPr>
          <w:rFonts w:ascii="Arial" w:eastAsia="Arial" w:hAnsi="Arial" w:cs="Arial"/>
          <w:spacing w:val="-1"/>
        </w:rPr>
        <w:t>њ</w:t>
      </w:r>
      <w:r>
        <w:rPr>
          <w:rFonts w:ascii="Arial" w:eastAsia="Arial" w:hAnsi="Arial" w:cs="Arial"/>
        </w:rPr>
        <w:t>е</w:t>
      </w:r>
      <w:r>
        <w:rPr>
          <w:rFonts w:ascii="Arial" w:eastAsia="Arial" w:hAnsi="Arial" w:cs="Arial"/>
          <w:spacing w:val="-13"/>
        </w:rPr>
        <w:t xml:space="preserve"> </w:t>
      </w:r>
      <w:r>
        <w:rPr>
          <w:rFonts w:ascii="Arial" w:eastAsia="Arial" w:hAnsi="Arial" w:cs="Arial"/>
          <w:spacing w:val="2"/>
        </w:rPr>
        <w:t>п</w:t>
      </w:r>
      <w:r>
        <w:rPr>
          <w:rFonts w:ascii="Arial" w:eastAsia="Arial" w:hAnsi="Arial" w:cs="Arial"/>
        </w:rPr>
        <w:t>о</w:t>
      </w:r>
      <w:r>
        <w:rPr>
          <w:rFonts w:ascii="Arial" w:eastAsia="Arial" w:hAnsi="Arial" w:cs="Arial"/>
          <w:spacing w:val="1"/>
        </w:rPr>
        <w:t>д</w:t>
      </w:r>
      <w:r>
        <w:rPr>
          <w:rFonts w:ascii="Arial" w:eastAsia="Arial" w:hAnsi="Arial" w:cs="Arial"/>
        </w:rPr>
        <w:t>ат</w:t>
      </w:r>
      <w:r>
        <w:rPr>
          <w:rFonts w:ascii="Arial" w:eastAsia="Arial" w:hAnsi="Arial" w:cs="Arial"/>
          <w:spacing w:val="1"/>
        </w:rPr>
        <w:t>ак</w:t>
      </w:r>
      <w:r>
        <w:rPr>
          <w:rFonts w:ascii="Arial" w:eastAsia="Arial" w:hAnsi="Arial" w:cs="Arial"/>
        </w:rPr>
        <w:t>а</w:t>
      </w:r>
      <w:r>
        <w:rPr>
          <w:rFonts w:ascii="Arial" w:eastAsia="Arial" w:hAnsi="Arial" w:cs="Arial"/>
          <w:spacing w:val="2"/>
        </w:rPr>
        <w:t>/</w:t>
      </w:r>
      <w:r>
        <w:rPr>
          <w:rFonts w:ascii="Arial" w:eastAsia="Arial" w:hAnsi="Arial" w:cs="Arial"/>
        </w:rPr>
        <w:t>ч</w:t>
      </w:r>
      <w:r>
        <w:rPr>
          <w:rFonts w:ascii="Arial" w:eastAsia="Arial" w:hAnsi="Arial" w:cs="Arial"/>
          <w:spacing w:val="1"/>
        </w:rPr>
        <w:t>и</w:t>
      </w:r>
      <w:r>
        <w:rPr>
          <w:rFonts w:ascii="Arial" w:eastAsia="Arial" w:hAnsi="Arial" w:cs="Arial"/>
          <w:spacing w:val="-1"/>
        </w:rPr>
        <w:t>њ</w:t>
      </w:r>
      <w:r>
        <w:rPr>
          <w:rFonts w:ascii="Arial" w:eastAsia="Arial" w:hAnsi="Arial" w:cs="Arial"/>
        </w:rPr>
        <w:t>е</w:t>
      </w:r>
      <w:r>
        <w:rPr>
          <w:rFonts w:ascii="Arial" w:eastAsia="Arial" w:hAnsi="Arial" w:cs="Arial"/>
          <w:spacing w:val="2"/>
        </w:rPr>
        <w:t>н</w:t>
      </w:r>
      <w:r>
        <w:rPr>
          <w:rFonts w:ascii="Arial" w:eastAsia="Arial" w:hAnsi="Arial" w:cs="Arial"/>
          <w:spacing w:val="-1"/>
        </w:rPr>
        <w:t>и</w:t>
      </w:r>
      <w:r>
        <w:rPr>
          <w:rFonts w:ascii="Arial" w:eastAsia="Arial" w:hAnsi="Arial" w:cs="Arial"/>
          <w:spacing w:val="1"/>
        </w:rPr>
        <w:t>ц</w:t>
      </w:r>
      <w:r>
        <w:rPr>
          <w:rFonts w:ascii="Arial" w:eastAsia="Arial" w:hAnsi="Arial" w:cs="Arial"/>
        </w:rPr>
        <w:t>а</w:t>
      </w:r>
      <w:r>
        <w:rPr>
          <w:rFonts w:ascii="Arial" w:eastAsia="Arial" w:hAnsi="Arial" w:cs="Arial"/>
          <w:spacing w:val="-18"/>
        </w:rPr>
        <w:t xml:space="preserve"> </w:t>
      </w:r>
      <w:r>
        <w:rPr>
          <w:rFonts w:ascii="Arial" w:eastAsia="Arial" w:hAnsi="Arial" w:cs="Arial"/>
        </w:rPr>
        <w:t xml:space="preserve">и </w:t>
      </w:r>
      <w:r>
        <w:rPr>
          <w:rFonts w:ascii="Arial" w:eastAsia="Arial" w:hAnsi="Arial" w:cs="Arial"/>
          <w:spacing w:val="-1"/>
        </w:rPr>
        <w:t>д</w:t>
      </w:r>
      <w:r>
        <w:rPr>
          <w:rFonts w:ascii="Arial" w:eastAsia="Arial" w:hAnsi="Arial" w:cs="Arial"/>
        </w:rPr>
        <w:t>о</w:t>
      </w:r>
      <w:r>
        <w:rPr>
          <w:rFonts w:ascii="Arial" w:eastAsia="Arial" w:hAnsi="Arial" w:cs="Arial"/>
          <w:spacing w:val="3"/>
        </w:rPr>
        <w:t>к</w:t>
      </w:r>
      <w:r>
        <w:rPr>
          <w:rFonts w:ascii="Arial" w:eastAsia="Arial" w:hAnsi="Arial" w:cs="Arial"/>
          <w:spacing w:val="-4"/>
        </w:rPr>
        <w:t>у</w:t>
      </w:r>
      <w:r>
        <w:rPr>
          <w:rFonts w:ascii="Arial" w:eastAsia="Arial" w:hAnsi="Arial" w:cs="Arial"/>
          <w:spacing w:val="2"/>
        </w:rPr>
        <w:t>м</w:t>
      </w:r>
      <w:r>
        <w:rPr>
          <w:rFonts w:ascii="Arial" w:eastAsia="Arial" w:hAnsi="Arial" w:cs="Arial"/>
        </w:rPr>
        <w:t>ена</w:t>
      </w:r>
      <w:r>
        <w:rPr>
          <w:rFonts w:ascii="Arial" w:eastAsia="Arial" w:hAnsi="Arial" w:cs="Arial"/>
          <w:spacing w:val="2"/>
        </w:rPr>
        <w:t>т</w:t>
      </w:r>
      <w:r>
        <w:rPr>
          <w:rFonts w:ascii="Arial" w:eastAsia="Arial" w:hAnsi="Arial" w:cs="Arial"/>
        </w:rPr>
        <w:t>а</w:t>
      </w:r>
      <w:r>
        <w:rPr>
          <w:rFonts w:ascii="Arial" w:eastAsia="Arial" w:hAnsi="Arial" w:cs="Arial"/>
          <w:spacing w:val="-11"/>
        </w:rPr>
        <w:t xml:space="preserve"> </w:t>
      </w:r>
      <w:r>
        <w:rPr>
          <w:rFonts w:ascii="Arial" w:eastAsia="Arial" w:hAnsi="Arial" w:cs="Arial"/>
        </w:rPr>
        <w:t>н</w:t>
      </w:r>
      <w:r>
        <w:rPr>
          <w:rFonts w:ascii="Arial" w:eastAsia="Arial" w:hAnsi="Arial" w:cs="Arial"/>
          <w:spacing w:val="2"/>
        </w:rPr>
        <w:t>е</w:t>
      </w:r>
      <w:r>
        <w:rPr>
          <w:rFonts w:ascii="Arial" w:eastAsia="Arial" w:hAnsi="Arial" w:cs="Arial"/>
        </w:rPr>
        <w:t>оп</w:t>
      </w:r>
      <w:r>
        <w:rPr>
          <w:rFonts w:ascii="Arial" w:eastAsia="Arial" w:hAnsi="Arial" w:cs="Arial"/>
          <w:spacing w:val="1"/>
        </w:rPr>
        <w:t>х</w:t>
      </w:r>
      <w:r>
        <w:rPr>
          <w:rFonts w:ascii="Arial" w:eastAsia="Arial" w:hAnsi="Arial" w:cs="Arial"/>
        </w:rPr>
        <w:t>о</w:t>
      </w:r>
      <w:r>
        <w:rPr>
          <w:rFonts w:ascii="Arial" w:eastAsia="Arial" w:hAnsi="Arial" w:cs="Arial"/>
          <w:spacing w:val="-1"/>
        </w:rPr>
        <w:t>д</w:t>
      </w:r>
      <w:r>
        <w:rPr>
          <w:rFonts w:ascii="Arial" w:eastAsia="Arial" w:hAnsi="Arial" w:cs="Arial"/>
          <w:spacing w:val="3"/>
        </w:rPr>
        <w:t>н</w:t>
      </w:r>
      <w:r>
        <w:rPr>
          <w:rFonts w:ascii="Arial" w:eastAsia="Arial" w:hAnsi="Arial" w:cs="Arial"/>
          <w:spacing w:val="-1"/>
        </w:rPr>
        <w:t>и</w:t>
      </w:r>
      <w:r>
        <w:rPr>
          <w:rFonts w:ascii="Arial" w:eastAsia="Arial" w:hAnsi="Arial" w:cs="Arial"/>
        </w:rPr>
        <w:t>х</w:t>
      </w:r>
      <w:r>
        <w:rPr>
          <w:rFonts w:ascii="Arial" w:eastAsia="Arial" w:hAnsi="Arial" w:cs="Arial"/>
          <w:spacing w:val="-10"/>
        </w:rPr>
        <w:t xml:space="preserve"> </w:t>
      </w:r>
      <w:r>
        <w:rPr>
          <w:rFonts w:ascii="Arial" w:eastAsia="Arial" w:hAnsi="Arial" w:cs="Arial"/>
          <w:spacing w:val="2"/>
        </w:rPr>
        <w:t>з</w:t>
      </w:r>
      <w:r>
        <w:rPr>
          <w:rFonts w:ascii="Arial" w:eastAsia="Arial" w:hAnsi="Arial" w:cs="Arial"/>
        </w:rPr>
        <w:t>а о</w:t>
      </w:r>
      <w:r>
        <w:rPr>
          <w:rFonts w:ascii="Arial" w:eastAsia="Arial" w:hAnsi="Arial" w:cs="Arial"/>
          <w:spacing w:val="1"/>
        </w:rPr>
        <w:t>дл</w:t>
      </w:r>
      <w:r>
        <w:rPr>
          <w:rFonts w:ascii="Arial" w:eastAsia="Arial" w:hAnsi="Arial" w:cs="Arial"/>
          <w:spacing w:val="-4"/>
        </w:rPr>
        <w:t>у</w:t>
      </w:r>
      <w:r>
        <w:rPr>
          <w:rFonts w:ascii="Arial" w:eastAsia="Arial" w:hAnsi="Arial" w:cs="Arial"/>
          <w:spacing w:val="2"/>
        </w:rPr>
        <w:t>ч</w:t>
      </w:r>
      <w:r>
        <w:rPr>
          <w:rFonts w:ascii="Arial" w:eastAsia="Arial" w:hAnsi="Arial" w:cs="Arial"/>
          <w:spacing w:val="1"/>
        </w:rPr>
        <w:t>и</w:t>
      </w:r>
      <w:r>
        <w:rPr>
          <w:rFonts w:ascii="Arial" w:eastAsia="Arial" w:hAnsi="Arial" w:cs="Arial"/>
        </w:rPr>
        <w:t>в</w:t>
      </w:r>
      <w:r>
        <w:rPr>
          <w:rFonts w:ascii="Arial" w:eastAsia="Arial" w:hAnsi="Arial" w:cs="Arial"/>
          <w:spacing w:val="2"/>
        </w:rPr>
        <w:t>а</w:t>
      </w:r>
      <w:r>
        <w:rPr>
          <w:rFonts w:ascii="Arial" w:eastAsia="Arial" w:hAnsi="Arial" w:cs="Arial"/>
          <w:spacing w:val="-1"/>
        </w:rPr>
        <w:t>њ</w:t>
      </w:r>
      <w:r>
        <w:rPr>
          <w:rFonts w:ascii="Arial" w:eastAsia="Arial" w:hAnsi="Arial" w:cs="Arial"/>
        </w:rPr>
        <w:t>е</w:t>
      </w:r>
      <w:r>
        <w:rPr>
          <w:rFonts w:ascii="Arial" w:eastAsia="Arial" w:hAnsi="Arial" w:cs="Arial"/>
          <w:spacing w:val="-10"/>
        </w:rPr>
        <w:t xml:space="preserve"> </w:t>
      </w:r>
      <w:r>
        <w:rPr>
          <w:rFonts w:ascii="Arial" w:eastAsia="Arial" w:hAnsi="Arial" w:cs="Arial"/>
          <w:spacing w:val="-1"/>
        </w:rPr>
        <w:t>и</w:t>
      </w:r>
      <w:r>
        <w:rPr>
          <w:rFonts w:ascii="Arial" w:eastAsia="Arial" w:hAnsi="Arial" w:cs="Arial"/>
        </w:rPr>
        <w:t>з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  <w:spacing w:val="1"/>
        </w:rPr>
        <w:t>с</w:t>
      </w:r>
      <w:r>
        <w:rPr>
          <w:rFonts w:ascii="Arial" w:eastAsia="Arial" w:hAnsi="Arial" w:cs="Arial"/>
          <w:spacing w:val="4"/>
        </w:rPr>
        <w:t>л</w:t>
      </w:r>
      <w:r>
        <w:rPr>
          <w:rFonts w:ascii="Arial" w:eastAsia="Arial" w:hAnsi="Arial" w:cs="Arial"/>
          <w:spacing w:val="-4"/>
        </w:rPr>
        <w:t>у</w:t>
      </w:r>
      <w:r>
        <w:rPr>
          <w:rFonts w:ascii="Arial" w:eastAsia="Arial" w:hAnsi="Arial" w:cs="Arial"/>
          <w:spacing w:val="1"/>
        </w:rPr>
        <w:t>жб</w:t>
      </w:r>
      <w:r>
        <w:rPr>
          <w:rFonts w:ascii="Arial" w:eastAsia="Arial" w:hAnsi="Arial" w:cs="Arial"/>
        </w:rPr>
        <w:t>ене ев</w:t>
      </w:r>
      <w:r>
        <w:rPr>
          <w:rFonts w:ascii="Arial" w:eastAsia="Arial" w:hAnsi="Arial" w:cs="Arial"/>
          <w:spacing w:val="1"/>
        </w:rPr>
        <w:t>и</w:t>
      </w:r>
      <w:r>
        <w:rPr>
          <w:rFonts w:ascii="Arial" w:eastAsia="Arial" w:hAnsi="Arial" w:cs="Arial"/>
          <w:spacing w:val="-1"/>
        </w:rPr>
        <w:t>д</w:t>
      </w:r>
      <w:r>
        <w:rPr>
          <w:rFonts w:ascii="Arial" w:eastAsia="Arial" w:hAnsi="Arial" w:cs="Arial"/>
        </w:rPr>
        <w:t>ен</w:t>
      </w:r>
      <w:r>
        <w:rPr>
          <w:rFonts w:ascii="Arial" w:eastAsia="Arial" w:hAnsi="Arial" w:cs="Arial"/>
          <w:spacing w:val="1"/>
        </w:rPr>
        <w:t>ц</w:t>
      </w:r>
      <w:r>
        <w:rPr>
          <w:rFonts w:ascii="Arial" w:eastAsia="Arial" w:hAnsi="Arial" w:cs="Arial"/>
          <w:spacing w:val="-1"/>
        </w:rPr>
        <w:t>и</w:t>
      </w:r>
      <w:r>
        <w:rPr>
          <w:rFonts w:ascii="Arial" w:eastAsia="Arial" w:hAnsi="Arial" w:cs="Arial"/>
          <w:spacing w:val="1"/>
        </w:rPr>
        <w:t>ј</w:t>
      </w:r>
      <w:r>
        <w:rPr>
          <w:rFonts w:ascii="Arial" w:eastAsia="Arial" w:hAnsi="Arial" w:cs="Arial"/>
        </w:rPr>
        <w:t>е,</w:t>
      </w:r>
      <w:r>
        <w:rPr>
          <w:rFonts w:ascii="Arial" w:eastAsia="Arial" w:hAnsi="Arial" w:cs="Arial"/>
          <w:spacing w:val="-6"/>
        </w:rPr>
        <w:t xml:space="preserve"> </w:t>
      </w:r>
      <w:r>
        <w:rPr>
          <w:rFonts w:ascii="Arial" w:eastAsia="Arial" w:hAnsi="Arial" w:cs="Arial"/>
          <w:spacing w:val="-4"/>
        </w:rPr>
        <w:t>у</w:t>
      </w:r>
      <w:r>
        <w:rPr>
          <w:rFonts w:ascii="Arial" w:eastAsia="Arial" w:hAnsi="Arial" w:cs="Arial"/>
          <w:spacing w:val="1"/>
        </w:rPr>
        <w:t>к</w:t>
      </w:r>
      <w:r>
        <w:rPr>
          <w:rFonts w:ascii="Arial" w:eastAsia="Arial" w:hAnsi="Arial" w:cs="Arial"/>
          <w:spacing w:val="2"/>
        </w:rPr>
        <w:t>о</w:t>
      </w:r>
      <w:r>
        <w:rPr>
          <w:rFonts w:ascii="Arial" w:eastAsia="Arial" w:hAnsi="Arial" w:cs="Arial"/>
          <w:spacing w:val="-1"/>
        </w:rPr>
        <w:t>л</w:t>
      </w:r>
      <w:r>
        <w:rPr>
          <w:rFonts w:ascii="Arial" w:eastAsia="Arial" w:hAnsi="Arial" w:cs="Arial"/>
          <w:spacing w:val="1"/>
        </w:rPr>
        <w:t>и</w:t>
      </w:r>
      <w:r>
        <w:rPr>
          <w:rFonts w:ascii="Arial" w:eastAsia="Arial" w:hAnsi="Arial" w:cs="Arial"/>
          <w:spacing w:val="-1"/>
        </w:rPr>
        <w:t>к</w:t>
      </w:r>
      <w:r>
        <w:rPr>
          <w:rFonts w:ascii="Arial" w:eastAsia="Arial" w:hAnsi="Arial" w:cs="Arial"/>
        </w:rPr>
        <w:t>о</w:t>
      </w:r>
      <w:r>
        <w:rPr>
          <w:rFonts w:ascii="Arial" w:eastAsia="Arial" w:hAnsi="Arial" w:cs="Arial"/>
          <w:spacing w:val="-7"/>
        </w:rPr>
        <w:t xml:space="preserve"> </w:t>
      </w:r>
      <w:r>
        <w:rPr>
          <w:rFonts w:ascii="Arial" w:eastAsia="Arial" w:hAnsi="Arial" w:cs="Arial"/>
        </w:rPr>
        <w:t>ст</w:t>
      </w:r>
      <w:r>
        <w:rPr>
          <w:rFonts w:ascii="Arial" w:eastAsia="Arial" w:hAnsi="Arial" w:cs="Arial"/>
          <w:spacing w:val="2"/>
        </w:rPr>
        <w:t>ра</w:t>
      </w:r>
      <w:r>
        <w:rPr>
          <w:rFonts w:ascii="Arial" w:eastAsia="Arial" w:hAnsi="Arial" w:cs="Arial"/>
        </w:rPr>
        <w:t>нка</w:t>
      </w:r>
      <w:r>
        <w:rPr>
          <w:rFonts w:ascii="Arial" w:eastAsia="Arial" w:hAnsi="Arial" w:cs="Arial"/>
          <w:spacing w:val="-8"/>
        </w:rPr>
        <w:t xml:space="preserve"> </w:t>
      </w:r>
      <w:r>
        <w:rPr>
          <w:rFonts w:ascii="Arial" w:eastAsia="Arial" w:hAnsi="Arial" w:cs="Arial"/>
        </w:rPr>
        <w:t xml:space="preserve">на </w:t>
      </w:r>
      <w:r>
        <w:rPr>
          <w:rFonts w:ascii="Arial" w:eastAsia="Arial" w:hAnsi="Arial" w:cs="Arial"/>
          <w:spacing w:val="1"/>
        </w:rPr>
        <w:t>с</w:t>
      </w:r>
      <w:r>
        <w:rPr>
          <w:rFonts w:ascii="Arial" w:eastAsia="Arial" w:hAnsi="Arial" w:cs="Arial"/>
        </w:rPr>
        <w:t>оп</w:t>
      </w:r>
      <w:r>
        <w:rPr>
          <w:rFonts w:ascii="Arial" w:eastAsia="Arial" w:hAnsi="Arial" w:cs="Arial"/>
          <w:spacing w:val="1"/>
        </w:rPr>
        <w:t>с</w:t>
      </w:r>
      <w:r>
        <w:rPr>
          <w:rFonts w:ascii="Arial" w:eastAsia="Arial" w:hAnsi="Arial" w:cs="Arial"/>
        </w:rPr>
        <w:t>твени</w:t>
      </w:r>
      <w:r>
        <w:rPr>
          <w:rFonts w:ascii="Arial" w:eastAsia="Arial" w:hAnsi="Arial" w:cs="Arial"/>
          <w:spacing w:val="-8"/>
        </w:rPr>
        <w:t xml:space="preserve"> </w:t>
      </w:r>
      <w:r>
        <w:rPr>
          <w:rFonts w:ascii="Arial" w:eastAsia="Arial" w:hAnsi="Arial" w:cs="Arial"/>
        </w:rPr>
        <w:t>за</w:t>
      </w:r>
      <w:r>
        <w:rPr>
          <w:rFonts w:ascii="Arial" w:eastAsia="Arial" w:hAnsi="Arial" w:cs="Arial"/>
          <w:spacing w:val="1"/>
        </w:rPr>
        <w:t>х</w:t>
      </w:r>
      <w:r>
        <w:rPr>
          <w:rFonts w:ascii="Arial" w:eastAsia="Arial" w:hAnsi="Arial" w:cs="Arial"/>
        </w:rPr>
        <w:t>тев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</w:rPr>
        <w:t>н</w:t>
      </w:r>
      <w:r>
        <w:rPr>
          <w:rFonts w:ascii="Arial" w:eastAsia="Arial" w:hAnsi="Arial" w:cs="Arial"/>
          <w:spacing w:val="-1"/>
        </w:rPr>
        <w:t>и</w:t>
      </w:r>
      <w:r>
        <w:rPr>
          <w:rFonts w:ascii="Arial" w:eastAsia="Arial" w:hAnsi="Arial" w:cs="Arial"/>
          <w:spacing w:val="1"/>
        </w:rPr>
        <w:t>ј</w:t>
      </w:r>
      <w:r>
        <w:rPr>
          <w:rFonts w:ascii="Arial" w:eastAsia="Arial" w:hAnsi="Arial" w:cs="Arial"/>
        </w:rPr>
        <w:t>е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  <w:spacing w:val="-1"/>
        </w:rPr>
        <w:t>д</w:t>
      </w:r>
      <w:r>
        <w:rPr>
          <w:rFonts w:ascii="Arial" w:eastAsia="Arial" w:hAnsi="Arial" w:cs="Arial"/>
        </w:rPr>
        <w:t>о</w:t>
      </w:r>
      <w:r>
        <w:rPr>
          <w:rFonts w:ascii="Arial" w:eastAsia="Arial" w:hAnsi="Arial" w:cs="Arial"/>
          <w:spacing w:val="3"/>
        </w:rPr>
        <w:t>с</w:t>
      </w:r>
      <w:r>
        <w:rPr>
          <w:rFonts w:ascii="Arial" w:eastAsia="Arial" w:hAnsi="Arial" w:cs="Arial"/>
        </w:rPr>
        <w:t>тав</w:t>
      </w:r>
      <w:r>
        <w:rPr>
          <w:rFonts w:ascii="Arial" w:eastAsia="Arial" w:hAnsi="Arial" w:cs="Arial"/>
          <w:spacing w:val="1"/>
        </w:rPr>
        <w:t>и</w:t>
      </w:r>
      <w:r>
        <w:rPr>
          <w:rFonts w:ascii="Arial" w:eastAsia="Arial" w:hAnsi="Arial" w:cs="Arial"/>
          <w:spacing w:val="-1"/>
        </w:rPr>
        <w:t>л</w:t>
      </w:r>
      <w:r>
        <w:rPr>
          <w:rFonts w:ascii="Arial" w:eastAsia="Arial" w:hAnsi="Arial" w:cs="Arial"/>
        </w:rPr>
        <w:t xml:space="preserve">а </w:t>
      </w:r>
      <w:r>
        <w:rPr>
          <w:rFonts w:ascii="Arial" w:eastAsia="Arial" w:hAnsi="Arial" w:cs="Arial"/>
          <w:spacing w:val="-1"/>
        </w:rPr>
        <w:t>д</w:t>
      </w:r>
      <w:r>
        <w:rPr>
          <w:rFonts w:ascii="Arial" w:eastAsia="Arial" w:hAnsi="Arial" w:cs="Arial"/>
        </w:rPr>
        <w:t>о</w:t>
      </w:r>
      <w:r>
        <w:rPr>
          <w:rFonts w:ascii="Arial" w:eastAsia="Arial" w:hAnsi="Arial" w:cs="Arial"/>
          <w:spacing w:val="3"/>
        </w:rPr>
        <w:t>к</w:t>
      </w:r>
      <w:r>
        <w:rPr>
          <w:rFonts w:ascii="Arial" w:eastAsia="Arial" w:hAnsi="Arial" w:cs="Arial"/>
          <w:spacing w:val="-4"/>
        </w:rPr>
        <w:t>у</w:t>
      </w:r>
      <w:r>
        <w:rPr>
          <w:rFonts w:ascii="Arial" w:eastAsia="Arial" w:hAnsi="Arial" w:cs="Arial"/>
          <w:spacing w:val="2"/>
        </w:rPr>
        <w:t>м</w:t>
      </w:r>
      <w:r>
        <w:rPr>
          <w:rFonts w:ascii="Arial" w:eastAsia="Arial" w:hAnsi="Arial" w:cs="Arial"/>
        </w:rPr>
        <w:t>ента</w:t>
      </w:r>
    </w:p>
    <w:p w:rsidR="00437600" w:rsidRDefault="009869F2">
      <w:pPr>
        <w:spacing w:before="8" w:line="180" w:lineRule="exact"/>
        <w:rPr>
          <w:sz w:val="19"/>
          <w:szCs w:val="19"/>
        </w:rPr>
      </w:pPr>
      <w:r>
        <w:br w:type="column"/>
      </w:r>
    </w:p>
    <w:p w:rsidR="00312E4A" w:rsidRDefault="00312E4A">
      <w:pPr>
        <w:ind w:right="-34"/>
      </w:pPr>
    </w:p>
    <w:p w:rsidR="00312E4A" w:rsidRDefault="00312E4A">
      <w:pPr>
        <w:ind w:right="-34"/>
      </w:pPr>
    </w:p>
    <w:p w:rsidR="00312E4A" w:rsidRDefault="00312E4A">
      <w:pPr>
        <w:ind w:right="-34"/>
        <w:rPr>
          <w:rFonts w:ascii="Arial" w:eastAsia="Arial" w:hAnsi="Arial" w:cs="Arial"/>
          <w:spacing w:val="1"/>
        </w:rPr>
      </w:pPr>
    </w:p>
    <w:p w:rsidR="00437600" w:rsidRDefault="009869F2">
      <w:pPr>
        <w:ind w:right="-34"/>
        <w:rPr>
          <w:rFonts w:ascii="Arial" w:eastAsia="Arial" w:hAnsi="Arial" w:cs="Arial"/>
        </w:rPr>
      </w:pPr>
      <w:r>
        <w:rPr>
          <w:rFonts w:ascii="Arial" w:eastAsia="Arial" w:hAnsi="Arial" w:cs="Arial"/>
          <w:spacing w:val="1"/>
        </w:rPr>
        <w:t>О</w:t>
      </w:r>
      <w:r>
        <w:rPr>
          <w:rFonts w:ascii="Arial" w:eastAsia="Arial" w:hAnsi="Arial" w:cs="Arial"/>
          <w:spacing w:val="-1"/>
        </w:rPr>
        <w:t>д</w:t>
      </w:r>
      <w:r>
        <w:rPr>
          <w:rFonts w:ascii="Arial" w:eastAsia="Arial" w:hAnsi="Arial" w:cs="Arial"/>
          <w:spacing w:val="4"/>
        </w:rPr>
        <w:t>л</w:t>
      </w:r>
      <w:r>
        <w:rPr>
          <w:rFonts w:ascii="Arial" w:eastAsia="Arial" w:hAnsi="Arial" w:cs="Arial"/>
          <w:spacing w:val="-4"/>
        </w:rPr>
        <w:t>у</w:t>
      </w:r>
      <w:r>
        <w:rPr>
          <w:rFonts w:ascii="Arial" w:eastAsia="Arial" w:hAnsi="Arial" w:cs="Arial"/>
          <w:spacing w:val="1"/>
        </w:rPr>
        <w:t>к</w:t>
      </w:r>
      <w:r>
        <w:rPr>
          <w:rFonts w:ascii="Arial" w:eastAsia="Arial" w:hAnsi="Arial" w:cs="Arial"/>
        </w:rPr>
        <w:t>а</w:t>
      </w:r>
      <w:r>
        <w:rPr>
          <w:rFonts w:ascii="Arial" w:eastAsia="Arial" w:hAnsi="Arial" w:cs="Arial"/>
          <w:spacing w:val="-7"/>
        </w:rPr>
        <w:t xml:space="preserve"> </w:t>
      </w:r>
      <w:r>
        <w:rPr>
          <w:rFonts w:ascii="Arial" w:eastAsia="Arial" w:hAnsi="Arial" w:cs="Arial"/>
        </w:rPr>
        <w:t xml:space="preserve">о </w:t>
      </w:r>
      <w:r>
        <w:rPr>
          <w:rFonts w:ascii="Arial" w:eastAsia="Arial" w:hAnsi="Arial" w:cs="Arial"/>
          <w:spacing w:val="-1"/>
        </w:rPr>
        <w:t>и</w:t>
      </w:r>
      <w:r>
        <w:rPr>
          <w:rFonts w:ascii="Arial" w:eastAsia="Arial" w:hAnsi="Arial" w:cs="Arial"/>
        </w:rPr>
        <w:t>з</w:t>
      </w:r>
      <w:r>
        <w:rPr>
          <w:rFonts w:ascii="Arial" w:eastAsia="Arial" w:hAnsi="Arial" w:cs="Arial"/>
          <w:spacing w:val="1"/>
        </w:rPr>
        <w:t>б</w:t>
      </w:r>
      <w:r>
        <w:rPr>
          <w:rFonts w:ascii="Arial" w:eastAsia="Arial" w:hAnsi="Arial" w:cs="Arial"/>
        </w:rPr>
        <w:t>о</w:t>
      </w:r>
      <w:r>
        <w:rPr>
          <w:rFonts w:ascii="Arial" w:eastAsia="Arial" w:hAnsi="Arial" w:cs="Arial"/>
          <w:spacing w:val="4"/>
        </w:rPr>
        <w:t>р</w:t>
      </w:r>
      <w:r>
        <w:rPr>
          <w:rFonts w:ascii="Arial" w:eastAsia="Arial" w:hAnsi="Arial" w:cs="Arial"/>
        </w:rPr>
        <w:t>у на</w:t>
      </w:r>
      <w:r>
        <w:rPr>
          <w:rFonts w:ascii="Arial" w:eastAsia="Arial" w:hAnsi="Arial" w:cs="Arial"/>
          <w:spacing w:val="1"/>
        </w:rPr>
        <w:t>ј</w:t>
      </w:r>
      <w:r>
        <w:rPr>
          <w:rFonts w:ascii="Arial" w:eastAsia="Arial" w:hAnsi="Arial" w:cs="Arial"/>
        </w:rPr>
        <w:t>пов</w:t>
      </w:r>
      <w:r>
        <w:rPr>
          <w:rFonts w:ascii="Arial" w:eastAsia="Arial" w:hAnsi="Arial" w:cs="Arial"/>
          <w:spacing w:val="1"/>
        </w:rPr>
        <w:t>о</w:t>
      </w:r>
      <w:r>
        <w:rPr>
          <w:rFonts w:ascii="Arial" w:eastAsia="Arial" w:hAnsi="Arial" w:cs="Arial"/>
        </w:rPr>
        <w:t>љн</w:t>
      </w:r>
      <w:r>
        <w:rPr>
          <w:rFonts w:ascii="Arial" w:eastAsia="Arial" w:hAnsi="Arial" w:cs="Arial"/>
          <w:spacing w:val="-1"/>
        </w:rPr>
        <w:t>и</w:t>
      </w:r>
      <w:r>
        <w:rPr>
          <w:rFonts w:ascii="Arial" w:eastAsia="Arial" w:hAnsi="Arial" w:cs="Arial"/>
          <w:spacing w:val="1"/>
        </w:rPr>
        <w:t>ј</w:t>
      </w:r>
      <w:r>
        <w:rPr>
          <w:rFonts w:ascii="Arial" w:eastAsia="Arial" w:hAnsi="Arial" w:cs="Arial"/>
        </w:rPr>
        <w:t>ег</w:t>
      </w:r>
      <w:r>
        <w:rPr>
          <w:rFonts w:ascii="Arial" w:eastAsia="Arial" w:hAnsi="Arial" w:cs="Arial"/>
          <w:spacing w:val="-12"/>
        </w:rPr>
        <w:t xml:space="preserve"> </w:t>
      </w:r>
      <w:r>
        <w:rPr>
          <w:rFonts w:ascii="Arial" w:eastAsia="Arial" w:hAnsi="Arial" w:cs="Arial"/>
        </w:rPr>
        <w:t>по</w:t>
      </w:r>
      <w:r>
        <w:rPr>
          <w:rFonts w:ascii="Arial" w:eastAsia="Arial" w:hAnsi="Arial" w:cs="Arial"/>
          <w:spacing w:val="5"/>
        </w:rPr>
        <w:t>н</w:t>
      </w:r>
      <w:r>
        <w:rPr>
          <w:rFonts w:ascii="Arial" w:eastAsia="Arial" w:hAnsi="Arial" w:cs="Arial"/>
          <w:spacing w:val="-4"/>
        </w:rPr>
        <w:t>у</w:t>
      </w:r>
      <w:r>
        <w:rPr>
          <w:rFonts w:ascii="Arial" w:eastAsia="Arial" w:hAnsi="Arial" w:cs="Arial"/>
        </w:rPr>
        <w:t>ђ</w:t>
      </w:r>
      <w:r>
        <w:rPr>
          <w:rFonts w:ascii="Arial" w:eastAsia="Arial" w:hAnsi="Arial" w:cs="Arial"/>
          <w:spacing w:val="1"/>
        </w:rPr>
        <w:t>а</w:t>
      </w:r>
      <w:r>
        <w:rPr>
          <w:rFonts w:ascii="Arial" w:eastAsia="Arial" w:hAnsi="Arial" w:cs="Arial"/>
        </w:rPr>
        <w:t>ча</w:t>
      </w:r>
      <w:r>
        <w:rPr>
          <w:rFonts w:ascii="Arial" w:eastAsia="Arial" w:hAnsi="Arial" w:cs="Arial"/>
          <w:spacing w:val="-8"/>
        </w:rPr>
        <w:t xml:space="preserve"> </w:t>
      </w:r>
      <w:r>
        <w:rPr>
          <w:rFonts w:ascii="Arial" w:eastAsia="Arial" w:hAnsi="Arial" w:cs="Arial"/>
          <w:spacing w:val="2"/>
        </w:rPr>
        <w:t>з</w:t>
      </w:r>
      <w:r>
        <w:rPr>
          <w:rFonts w:ascii="Arial" w:eastAsia="Arial" w:hAnsi="Arial" w:cs="Arial"/>
        </w:rPr>
        <w:t xml:space="preserve">а </w:t>
      </w:r>
      <w:r>
        <w:rPr>
          <w:rFonts w:ascii="Arial" w:eastAsia="Arial" w:hAnsi="Arial" w:cs="Arial"/>
          <w:spacing w:val="-1"/>
        </w:rPr>
        <w:t>д</w:t>
      </w:r>
      <w:r>
        <w:rPr>
          <w:rFonts w:ascii="Arial" w:eastAsia="Arial" w:hAnsi="Arial" w:cs="Arial"/>
        </w:rPr>
        <w:t>а</w:t>
      </w:r>
      <w:r>
        <w:rPr>
          <w:rFonts w:ascii="Arial" w:eastAsia="Arial" w:hAnsi="Arial" w:cs="Arial"/>
          <w:spacing w:val="2"/>
        </w:rPr>
        <w:t>в</w:t>
      </w:r>
      <w:r>
        <w:rPr>
          <w:rFonts w:ascii="Arial" w:eastAsia="Arial" w:hAnsi="Arial" w:cs="Arial"/>
        </w:rPr>
        <w:t>а</w:t>
      </w:r>
      <w:r>
        <w:rPr>
          <w:rFonts w:ascii="Arial" w:eastAsia="Arial" w:hAnsi="Arial" w:cs="Arial"/>
          <w:spacing w:val="2"/>
        </w:rPr>
        <w:t>њ</w:t>
      </w:r>
      <w:r>
        <w:rPr>
          <w:rFonts w:ascii="Arial" w:eastAsia="Arial" w:hAnsi="Arial" w:cs="Arial"/>
        </w:rPr>
        <w:t>е</w:t>
      </w:r>
      <w:r>
        <w:rPr>
          <w:rFonts w:ascii="Arial" w:eastAsia="Arial" w:hAnsi="Arial" w:cs="Arial"/>
          <w:spacing w:val="47"/>
        </w:rPr>
        <w:t xml:space="preserve"> </w:t>
      </w:r>
      <w:r>
        <w:rPr>
          <w:rFonts w:ascii="Arial" w:eastAsia="Arial" w:hAnsi="Arial" w:cs="Arial"/>
          <w:spacing w:val="1"/>
        </w:rPr>
        <w:t>ј</w:t>
      </w:r>
      <w:r>
        <w:rPr>
          <w:rFonts w:ascii="Arial" w:eastAsia="Arial" w:hAnsi="Arial" w:cs="Arial"/>
        </w:rPr>
        <w:t>авне</w:t>
      </w:r>
      <w:r>
        <w:rPr>
          <w:rFonts w:ascii="Arial" w:eastAsia="Arial" w:hAnsi="Arial" w:cs="Arial"/>
          <w:spacing w:val="-3"/>
        </w:rPr>
        <w:t xml:space="preserve"> </w:t>
      </w:r>
      <w:r>
        <w:rPr>
          <w:rFonts w:ascii="Arial" w:eastAsia="Arial" w:hAnsi="Arial" w:cs="Arial"/>
        </w:rPr>
        <w:t>по</w:t>
      </w:r>
      <w:r>
        <w:rPr>
          <w:rFonts w:ascii="Arial" w:eastAsia="Arial" w:hAnsi="Arial" w:cs="Arial"/>
          <w:spacing w:val="2"/>
        </w:rPr>
        <w:t>в</w:t>
      </w:r>
      <w:r>
        <w:rPr>
          <w:rFonts w:ascii="Arial" w:eastAsia="Arial" w:hAnsi="Arial" w:cs="Arial"/>
        </w:rPr>
        <w:t>рш</w:t>
      </w:r>
      <w:r>
        <w:rPr>
          <w:rFonts w:ascii="Arial" w:eastAsia="Arial" w:hAnsi="Arial" w:cs="Arial"/>
          <w:spacing w:val="-1"/>
        </w:rPr>
        <w:t>и</w:t>
      </w:r>
      <w:r>
        <w:rPr>
          <w:rFonts w:ascii="Arial" w:eastAsia="Arial" w:hAnsi="Arial" w:cs="Arial"/>
          <w:spacing w:val="3"/>
        </w:rPr>
        <w:t>н</w:t>
      </w:r>
      <w:r>
        <w:rPr>
          <w:rFonts w:ascii="Arial" w:eastAsia="Arial" w:hAnsi="Arial" w:cs="Arial"/>
        </w:rPr>
        <w:t>е р</w:t>
      </w:r>
      <w:r>
        <w:rPr>
          <w:rFonts w:ascii="Arial" w:eastAsia="Arial" w:hAnsi="Arial" w:cs="Arial"/>
          <w:spacing w:val="-1"/>
        </w:rPr>
        <w:t>а</w:t>
      </w:r>
      <w:r>
        <w:rPr>
          <w:rFonts w:ascii="Arial" w:eastAsia="Arial" w:hAnsi="Arial" w:cs="Arial"/>
          <w:spacing w:val="1"/>
        </w:rPr>
        <w:t>д</w:t>
      </w:r>
      <w:r>
        <w:rPr>
          <w:rFonts w:ascii="Arial" w:eastAsia="Arial" w:hAnsi="Arial" w:cs="Arial"/>
        </w:rPr>
        <w:t>и</w:t>
      </w:r>
      <w:r>
        <w:rPr>
          <w:rFonts w:ascii="Arial" w:eastAsia="Arial" w:hAnsi="Arial" w:cs="Arial"/>
          <w:spacing w:val="-5"/>
        </w:rPr>
        <w:t xml:space="preserve"> </w:t>
      </w:r>
      <w:r>
        <w:rPr>
          <w:rFonts w:ascii="Arial" w:eastAsia="Arial" w:hAnsi="Arial" w:cs="Arial"/>
          <w:spacing w:val="2"/>
        </w:rPr>
        <w:t>п</w:t>
      </w:r>
      <w:r>
        <w:rPr>
          <w:rFonts w:ascii="Arial" w:eastAsia="Arial" w:hAnsi="Arial" w:cs="Arial"/>
        </w:rPr>
        <w:t>о</w:t>
      </w:r>
      <w:r>
        <w:rPr>
          <w:rFonts w:ascii="Arial" w:eastAsia="Arial" w:hAnsi="Arial" w:cs="Arial"/>
          <w:spacing w:val="1"/>
        </w:rPr>
        <w:t>с</w:t>
      </w:r>
      <w:r>
        <w:rPr>
          <w:rFonts w:ascii="Arial" w:eastAsia="Arial" w:hAnsi="Arial" w:cs="Arial"/>
        </w:rPr>
        <w:t>та</w:t>
      </w:r>
      <w:r>
        <w:rPr>
          <w:rFonts w:ascii="Arial" w:eastAsia="Arial" w:hAnsi="Arial" w:cs="Arial"/>
          <w:spacing w:val="2"/>
        </w:rPr>
        <w:t>в</w:t>
      </w:r>
      <w:r>
        <w:rPr>
          <w:rFonts w:ascii="Arial" w:eastAsia="Arial" w:hAnsi="Arial" w:cs="Arial"/>
        </w:rPr>
        <w:t>љ</w:t>
      </w:r>
      <w:r>
        <w:rPr>
          <w:rFonts w:ascii="Arial" w:eastAsia="Arial" w:hAnsi="Arial" w:cs="Arial"/>
          <w:spacing w:val="1"/>
        </w:rPr>
        <w:t>а</w:t>
      </w:r>
      <w:r>
        <w:rPr>
          <w:rFonts w:ascii="Arial" w:eastAsia="Arial" w:hAnsi="Arial" w:cs="Arial"/>
          <w:spacing w:val="-1"/>
        </w:rPr>
        <w:t>њ</w:t>
      </w:r>
      <w:r>
        <w:rPr>
          <w:rFonts w:ascii="Arial" w:eastAsia="Arial" w:hAnsi="Arial" w:cs="Arial"/>
        </w:rPr>
        <w:t>а</w:t>
      </w:r>
      <w:r>
        <w:rPr>
          <w:rFonts w:ascii="Arial" w:eastAsia="Arial" w:hAnsi="Arial" w:cs="Arial"/>
          <w:spacing w:val="-11"/>
        </w:rPr>
        <w:t xml:space="preserve"> </w:t>
      </w:r>
      <w:r>
        <w:rPr>
          <w:rFonts w:ascii="Arial" w:eastAsia="Arial" w:hAnsi="Arial" w:cs="Arial"/>
          <w:spacing w:val="2"/>
        </w:rPr>
        <w:t>м</w:t>
      </w:r>
      <w:r>
        <w:rPr>
          <w:rFonts w:ascii="Arial" w:eastAsia="Arial" w:hAnsi="Arial" w:cs="Arial"/>
        </w:rPr>
        <w:t>а</w:t>
      </w:r>
      <w:r>
        <w:rPr>
          <w:rFonts w:ascii="Arial" w:eastAsia="Arial" w:hAnsi="Arial" w:cs="Arial"/>
          <w:spacing w:val="1"/>
        </w:rPr>
        <w:t>њ</w:t>
      </w:r>
      <w:r>
        <w:rPr>
          <w:rFonts w:ascii="Arial" w:eastAsia="Arial" w:hAnsi="Arial" w:cs="Arial"/>
        </w:rPr>
        <w:t>ег м</w:t>
      </w:r>
      <w:r>
        <w:rPr>
          <w:rFonts w:ascii="Arial" w:eastAsia="Arial" w:hAnsi="Arial" w:cs="Arial"/>
          <w:spacing w:val="-1"/>
        </w:rPr>
        <w:t>о</w:t>
      </w:r>
      <w:r>
        <w:rPr>
          <w:rFonts w:ascii="Arial" w:eastAsia="Arial" w:hAnsi="Arial" w:cs="Arial"/>
        </w:rPr>
        <w:t>нта</w:t>
      </w:r>
      <w:r>
        <w:rPr>
          <w:rFonts w:ascii="Arial" w:eastAsia="Arial" w:hAnsi="Arial" w:cs="Arial"/>
          <w:spacing w:val="1"/>
        </w:rPr>
        <w:t>ж</w:t>
      </w:r>
      <w:r>
        <w:rPr>
          <w:rFonts w:ascii="Arial" w:eastAsia="Arial" w:hAnsi="Arial" w:cs="Arial"/>
        </w:rPr>
        <w:t>н</w:t>
      </w:r>
      <w:r>
        <w:rPr>
          <w:rFonts w:ascii="Arial" w:eastAsia="Arial" w:hAnsi="Arial" w:cs="Arial"/>
          <w:spacing w:val="2"/>
        </w:rPr>
        <w:t>о</w:t>
      </w:r>
      <w:r>
        <w:rPr>
          <w:rFonts w:ascii="Arial" w:eastAsia="Arial" w:hAnsi="Arial" w:cs="Arial"/>
        </w:rPr>
        <w:t>г</w:t>
      </w:r>
      <w:r>
        <w:rPr>
          <w:rFonts w:ascii="Arial" w:eastAsia="Arial" w:hAnsi="Arial" w:cs="Arial"/>
          <w:spacing w:val="-11"/>
        </w:rPr>
        <w:t xml:space="preserve"> </w:t>
      </w:r>
      <w:r>
        <w:rPr>
          <w:rFonts w:ascii="Arial" w:eastAsia="Arial" w:hAnsi="Arial" w:cs="Arial"/>
        </w:rPr>
        <w:t>об</w:t>
      </w:r>
      <w:r>
        <w:rPr>
          <w:rFonts w:ascii="Arial" w:eastAsia="Arial" w:hAnsi="Arial" w:cs="Arial"/>
          <w:spacing w:val="2"/>
        </w:rPr>
        <w:t>ј</w:t>
      </w:r>
      <w:r>
        <w:rPr>
          <w:rFonts w:ascii="Arial" w:eastAsia="Arial" w:hAnsi="Arial" w:cs="Arial"/>
        </w:rPr>
        <w:t>е</w:t>
      </w:r>
      <w:r>
        <w:rPr>
          <w:rFonts w:ascii="Arial" w:eastAsia="Arial" w:hAnsi="Arial" w:cs="Arial"/>
          <w:spacing w:val="-1"/>
        </w:rPr>
        <w:t>к</w:t>
      </w:r>
      <w:r>
        <w:rPr>
          <w:rFonts w:ascii="Arial" w:eastAsia="Arial" w:hAnsi="Arial" w:cs="Arial"/>
          <w:spacing w:val="2"/>
        </w:rPr>
        <w:t>т</w:t>
      </w:r>
      <w:r>
        <w:rPr>
          <w:rFonts w:ascii="Arial" w:eastAsia="Arial" w:hAnsi="Arial" w:cs="Arial"/>
        </w:rPr>
        <w:t>а</w:t>
      </w:r>
    </w:p>
    <w:p w:rsidR="00437600" w:rsidRDefault="00437600">
      <w:pPr>
        <w:spacing w:line="200" w:lineRule="exact"/>
      </w:pPr>
    </w:p>
    <w:p w:rsidR="00437600" w:rsidRDefault="00437600">
      <w:pPr>
        <w:spacing w:line="200" w:lineRule="exact"/>
      </w:pPr>
    </w:p>
    <w:p w:rsidR="00437600" w:rsidRDefault="00437600">
      <w:pPr>
        <w:spacing w:before="1" w:line="200" w:lineRule="exact"/>
      </w:pPr>
    </w:p>
    <w:p w:rsidR="00437600" w:rsidRDefault="009869F2">
      <w:pPr>
        <w:ind w:left="1645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3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дана</w:t>
      </w:r>
    </w:p>
    <w:p w:rsidR="00312E4A" w:rsidRDefault="00312E4A">
      <w:pPr>
        <w:ind w:right="19"/>
        <w:rPr>
          <w:sz w:val="28"/>
          <w:szCs w:val="28"/>
        </w:rPr>
      </w:pPr>
    </w:p>
    <w:p w:rsidR="00437600" w:rsidRDefault="009869F2">
      <w:pPr>
        <w:ind w:right="19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Д</w:t>
      </w:r>
      <w:r>
        <w:rPr>
          <w:rFonts w:ascii="Arial" w:eastAsia="Arial" w:hAnsi="Arial" w:cs="Arial"/>
          <w:spacing w:val="-1"/>
        </w:rPr>
        <w:t>о</w:t>
      </w:r>
      <w:r>
        <w:rPr>
          <w:rFonts w:ascii="Arial" w:eastAsia="Arial" w:hAnsi="Arial" w:cs="Arial"/>
        </w:rPr>
        <w:t>но</w:t>
      </w:r>
      <w:r>
        <w:rPr>
          <w:rFonts w:ascii="Arial" w:eastAsia="Arial" w:hAnsi="Arial" w:cs="Arial"/>
          <w:spacing w:val="1"/>
        </w:rPr>
        <w:t>ш</w:t>
      </w:r>
      <w:r>
        <w:rPr>
          <w:rFonts w:ascii="Arial" w:eastAsia="Arial" w:hAnsi="Arial" w:cs="Arial"/>
          <w:spacing w:val="2"/>
        </w:rPr>
        <w:t>е</w:t>
      </w:r>
      <w:r>
        <w:rPr>
          <w:rFonts w:ascii="Arial" w:eastAsia="Arial" w:hAnsi="Arial" w:cs="Arial"/>
          <w:spacing w:val="-1"/>
        </w:rPr>
        <w:t>њ</w:t>
      </w:r>
      <w:r>
        <w:rPr>
          <w:rFonts w:ascii="Arial" w:eastAsia="Arial" w:hAnsi="Arial" w:cs="Arial"/>
        </w:rPr>
        <w:t>е</w:t>
      </w:r>
      <w:r>
        <w:rPr>
          <w:rFonts w:ascii="Arial" w:eastAsia="Arial" w:hAnsi="Arial" w:cs="Arial"/>
          <w:spacing w:val="-8"/>
        </w:rPr>
        <w:t xml:space="preserve"> </w:t>
      </w:r>
      <w:r>
        <w:rPr>
          <w:rFonts w:ascii="Arial" w:eastAsia="Arial" w:hAnsi="Arial" w:cs="Arial"/>
        </w:rPr>
        <w:t>р</w:t>
      </w:r>
      <w:r>
        <w:rPr>
          <w:rFonts w:ascii="Arial" w:eastAsia="Arial" w:hAnsi="Arial" w:cs="Arial"/>
          <w:spacing w:val="-1"/>
        </w:rPr>
        <w:t>е</w:t>
      </w:r>
      <w:r>
        <w:rPr>
          <w:rFonts w:ascii="Arial" w:eastAsia="Arial" w:hAnsi="Arial" w:cs="Arial"/>
          <w:spacing w:val="1"/>
        </w:rPr>
        <w:t>ш</w:t>
      </w:r>
      <w:r>
        <w:rPr>
          <w:rFonts w:ascii="Arial" w:eastAsia="Arial" w:hAnsi="Arial" w:cs="Arial"/>
          <w:spacing w:val="2"/>
        </w:rPr>
        <w:t>е</w:t>
      </w:r>
      <w:r>
        <w:rPr>
          <w:rFonts w:ascii="Arial" w:eastAsia="Arial" w:hAnsi="Arial" w:cs="Arial"/>
          <w:spacing w:val="1"/>
        </w:rPr>
        <w:t>њ</w:t>
      </w:r>
      <w:r>
        <w:rPr>
          <w:rFonts w:ascii="Arial" w:eastAsia="Arial" w:hAnsi="Arial" w:cs="Arial"/>
        </w:rPr>
        <w:t>а</w:t>
      </w:r>
      <w:r>
        <w:rPr>
          <w:rFonts w:ascii="Arial" w:eastAsia="Arial" w:hAnsi="Arial" w:cs="Arial"/>
          <w:spacing w:val="-8"/>
        </w:rPr>
        <w:t xml:space="preserve"> </w:t>
      </w:r>
      <w:r>
        <w:rPr>
          <w:rFonts w:ascii="Arial" w:eastAsia="Arial" w:hAnsi="Arial" w:cs="Arial"/>
          <w:spacing w:val="1"/>
        </w:rPr>
        <w:t>о</w:t>
      </w:r>
      <w:r>
        <w:rPr>
          <w:rFonts w:ascii="Arial" w:eastAsia="Arial" w:hAnsi="Arial" w:cs="Arial"/>
        </w:rPr>
        <w:t xml:space="preserve">д </w:t>
      </w:r>
      <w:r>
        <w:rPr>
          <w:rFonts w:ascii="Arial" w:eastAsia="Arial" w:hAnsi="Arial" w:cs="Arial"/>
          <w:spacing w:val="1"/>
        </w:rPr>
        <w:t>с</w:t>
      </w:r>
      <w:r>
        <w:rPr>
          <w:rFonts w:ascii="Arial" w:eastAsia="Arial" w:hAnsi="Arial" w:cs="Arial"/>
        </w:rPr>
        <w:t>тр</w:t>
      </w:r>
      <w:r>
        <w:rPr>
          <w:rFonts w:ascii="Arial" w:eastAsia="Arial" w:hAnsi="Arial" w:cs="Arial"/>
          <w:spacing w:val="-1"/>
        </w:rPr>
        <w:t>а</w:t>
      </w:r>
      <w:r>
        <w:rPr>
          <w:rFonts w:ascii="Arial" w:eastAsia="Arial" w:hAnsi="Arial" w:cs="Arial"/>
        </w:rPr>
        <w:t>не</w:t>
      </w:r>
      <w:r>
        <w:rPr>
          <w:rFonts w:ascii="Arial" w:eastAsia="Arial" w:hAnsi="Arial" w:cs="Arial"/>
          <w:spacing w:val="49"/>
        </w:rPr>
        <w:t xml:space="preserve"> </w:t>
      </w:r>
      <w:r>
        <w:rPr>
          <w:rFonts w:ascii="Arial" w:eastAsia="Arial" w:hAnsi="Arial" w:cs="Arial"/>
          <w:spacing w:val="2"/>
        </w:rPr>
        <w:t>н</w:t>
      </w:r>
      <w:r>
        <w:rPr>
          <w:rFonts w:ascii="Arial" w:eastAsia="Arial" w:hAnsi="Arial" w:cs="Arial"/>
        </w:rPr>
        <w:t>а</w:t>
      </w:r>
      <w:r>
        <w:rPr>
          <w:rFonts w:ascii="Arial" w:eastAsia="Arial" w:hAnsi="Arial" w:cs="Arial"/>
          <w:spacing w:val="1"/>
        </w:rPr>
        <w:t>д</w:t>
      </w:r>
      <w:r>
        <w:rPr>
          <w:rFonts w:ascii="Arial" w:eastAsia="Arial" w:hAnsi="Arial" w:cs="Arial"/>
          <w:spacing w:val="-1"/>
        </w:rPr>
        <w:t>л</w:t>
      </w:r>
      <w:r>
        <w:rPr>
          <w:rFonts w:ascii="Arial" w:eastAsia="Arial" w:hAnsi="Arial" w:cs="Arial"/>
        </w:rPr>
        <w:t>е</w:t>
      </w:r>
      <w:r>
        <w:rPr>
          <w:rFonts w:ascii="Arial" w:eastAsia="Arial" w:hAnsi="Arial" w:cs="Arial"/>
          <w:spacing w:val="1"/>
        </w:rPr>
        <w:t>ж</w:t>
      </w:r>
      <w:r>
        <w:rPr>
          <w:rFonts w:ascii="Arial" w:eastAsia="Arial" w:hAnsi="Arial" w:cs="Arial"/>
        </w:rPr>
        <w:t>не о</w:t>
      </w:r>
      <w:r>
        <w:rPr>
          <w:rFonts w:ascii="Arial" w:eastAsia="Arial" w:hAnsi="Arial" w:cs="Arial"/>
          <w:spacing w:val="-1"/>
        </w:rPr>
        <w:t>рг</w:t>
      </w:r>
      <w:r>
        <w:rPr>
          <w:rFonts w:ascii="Arial" w:eastAsia="Arial" w:hAnsi="Arial" w:cs="Arial"/>
        </w:rPr>
        <w:t>а</w:t>
      </w:r>
      <w:r>
        <w:rPr>
          <w:rFonts w:ascii="Arial" w:eastAsia="Arial" w:hAnsi="Arial" w:cs="Arial"/>
          <w:spacing w:val="2"/>
        </w:rPr>
        <w:t>н</w:t>
      </w:r>
      <w:r>
        <w:rPr>
          <w:rFonts w:ascii="Arial" w:eastAsia="Arial" w:hAnsi="Arial" w:cs="Arial"/>
          <w:spacing w:val="-1"/>
        </w:rPr>
        <w:t>и</w:t>
      </w:r>
      <w:r>
        <w:rPr>
          <w:rFonts w:ascii="Arial" w:eastAsia="Arial" w:hAnsi="Arial" w:cs="Arial"/>
          <w:spacing w:val="2"/>
        </w:rPr>
        <w:t>з</w:t>
      </w:r>
      <w:r>
        <w:rPr>
          <w:rFonts w:ascii="Arial" w:eastAsia="Arial" w:hAnsi="Arial" w:cs="Arial"/>
        </w:rPr>
        <w:t>а</w:t>
      </w:r>
      <w:r>
        <w:rPr>
          <w:rFonts w:ascii="Arial" w:eastAsia="Arial" w:hAnsi="Arial" w:cs="Arial"/>
          <w:spacing w:val="1"/>
        </w:rPr>
        <w:t>ц</w:t>
      </w:r>
      <w:r>
        <w:rPr>
          <w:rFonts w:ascii="Arial" w:eastAsia="Arial" w:hAnsi="Arial" w:cs="Arial"/>
          <w:spacing w:val="-1"/>
        </w:rPr>
        <w:t>и</w:t>
      </w:r>
      <w:r>
        <w:rPr>
          <w:rFonts w:ascii="Arial" w:eastAsia="Arial" w:hAnsi="Arial" w:cs="Arial"/>
        </w:rPr>
        <w:t>о</w:t>
      </w:r>
      <w:r>
        <w:rPr>
          <w:rFonts w:ascii="Arial" w:eastAsia="Arial" w:hAnsi="Arial" w:cs="Arial"/>
          <w:spacing w:val="2"/>
        </w:rPr>
        <w:t>н</w:t>
      </w:r>
      <w:r>
        <w:rPr>
          <w:rFonts w:ascii="Arial" w:eastAsia="Arial" w:hAnsi="Arial" w:cs="Arial"/>
        </w:rPr>
        <w:t>е</w:t>
      </w:r>
      <w:r>
        <w:rPr>
          <w:rFonts w:ascii="Arial" w:eastAsia="Arial" w:hAnsi="Arial" w:cs="Arial"/>
          <w:spacing w:val="-14"/>
        </w:rPr>
        <w:t xml:space="preserve"> </w:t>
      </w:r>
      <w:r>
        <w:rPr>
          <w:rFonts w:ascii="Arial" w:eastAsia="Arial" w:hAnsi="Arial" w:cs="Arial"/>
          <w:spacing w:val="1"/>
        </w:rPr>
        <w:t>ј</w:t>
      </w:r>
      <w:r>
        <w:rPr>
          <w:rFonts w:ascii="Arial" w:eastAsia="Arial" w:hAnsi="Arial" w:cs="Arial"/>
        </w:rPr>
        <w:t>е</w:t>
      </w:r>
      <w:r>
        <w:rPr>
          <w:rFonts w:ascii="Arial" w:eastAsia="Arial" w:hAnsi="Arial" w:cs="Arial"/>
          <w:spacing w:val="1"/>
        </w:rPr>
        <w:t>д</w:t>
      </w:r>
      <w:r>
        <w:rPr>
          <w:rFonts w:ascii="Arial" w:eastAsia="Arial" w:hAnsi="Arial" w:cs="Arial"/>
          <w:spacing w:val="-1"/>
        </w:rPr>
        <w:t>и</w:t>
      </w:r>
      <w:r>
        <w:rPr>
          <w:rFonts w:ascii="Arial" w:eastAsia="Arial" w:hAnsi="Arial" w:cs="Arial"/>
        </w:rPr>
        <w:t xml:space="preserve">нице </w:t>
      </w:r>
      <w:r>
        <w:rPr>
          <w:rFonts w:ascii="Arial" w:eastAsia="Arial" w:hAnsi="Arial" w:cs="Arial"/>
          <w:spacing w:val="-1"/>
        </w:rPr>
        <w:t>г</w:t>
      </w:r>
      <w:r>
        <w:rPr>
          <w:rFonts w:ascii="Arial" w:eastAsia="Arial" w:hAnsi="Arial" w:cs="Arial"/>
        </w:rPr>
        <w:t>р</w:t>
      </w:r>
      <w:r>
        <w:rPr>
          <w:rFonts w:ascii="Arial" w:eastAsia="Arial" w:hAnsi="Arial" w:cs="Arial"/>
          <w:spacing w:val="1"/>
        </w:rPr>
        <w:t>а</w:t>
      </w:r>
      <w:r>
        <w:rPr>
          <w:rFonts w:ascii="Arial" w:eastAsia="Arial" w:hAnsi="Arial" w:cs="Arial"/>
          <w:spacing w:val="-1"/>
        </w:rPr>
        <w:t>д</w:t>
      </w:r>
      <w:r>
        <w:rPr>
          <w:rFonts w:ascii="Arial" w:eastAsia="Arial" w:hAnsi="Arial" w:cs="Arial"/>
          <w:spacing w:val="1"/>
        </w:rPr>
        <w:t>с</w:t>
      </w:r>
      <w:r>
        <w:rPr>
          <w:rFonts w:ascii="Arial" w:eastAsia="Arial" w:hAnsi="Arial" w:cs="Arial"/>
          <w:spacing w:val="-1"/>
        </w:rPr>
        <w:t>к</w:t>
      </w:r>
      <w:r>
        <w:rPr>
          <w:rFonts w:ascii="Arial" w:eastAsia="Arial" w:hAnsi="Arial" w:cs="Arial"/>
          <w:spacing w:val="1"/>
        </w:rPr>
        <w:t>е</w:t>
      </w:r>
      <w:r>
        <w:rPr>
          <w:rFonts w:ascii="Arial" w:eastAsia="Arial" w:hAnsi="Arial" w:cs="Arial"/>
          <w:spacing w:val="2"/>
        </w:rPr>
        <w:t>/</w:t>
      </w:r>
      <w:r>
        <w:rPr>
          <w:rFonts w:ascii="Arial" w:eastAsia="Arial" w:hAnsi="Arial" w:cs="Arial"/>
        </w:rPr>
        <w:t>оп</w:t>
      </w:r>
      <w:r>
        <w:rPr>
          <w:rFonts w:ascii="Arial" w:eastAsia="Arial" w:hAnsi="Arial" w:cs="Arial"/>
          <w:spacing w:val="1"/>
        </w:rPr>
        <w:t>ш</w:t>
      </w:r>
      <w:r>
        <w:rPr>
          <w:rFonts w:ascii="Arial" w:eastAsia="Arial" w:hAnsi="Arial" w:cs="Arial"/>
        </w:rPr>
        <w:t>т</w:t>
      </w:r>
      <w:r>
        <w:rPr>
          <w:rFonts w:ascii="Arial" w:eastAsia="Arial" w:hAnsi="Arial" w:cs="Arial"/>
          <w:spacing w:val="-1"/>
        </w:rPr>
        <w:t>и</w:t>
      </w:r>
      <w:r>
        <w:rPr>
          <w:rFonts w:ascii="Arial" w:eastAsia="Arial" w:hAnsi="Arial" w:cs="Arial"/>
        </w:rPr>
        <w:t>н</w:t>
      </w:r>
      <w:r>
        <w:rPr>
          <w:rFonts w:ascii="Arial" w:eastAsia="Arial" w:hAnsi="Arial" w:cs="Arial"/>
          <w:spacing w:val="4"/>
        </w:rPr>
        <w:t>с</w:t>
      </w:r>
      <w:r>
        <w:rPr>
          <w:rFonts w:ascii="Arial" w:eastAsia="Arial" w:hAnsi="Arial" w:cs="Arial"/>
          <w:spacing w:val="-1"/>
        </w:rPr>
        <w:t>к</w:t>
      </w:r>
      <w:r>
        <w:rPr>
          <w:rFonts w:ascii="Arial" w:eastAsia="Arial" w:hAnsi="Arial" w:cs="Arial"/>
        </w:rPr>
        <w:t>е</w:t>
      </w:r>
      <w:r>
        <w:rPr>
          <w:rFonts w:ascii="Arial" w:eastAsia="Arial" w:hAnsi="Arial" w:cs="Arial"/>
          <w:spacing w:val="-13"/>
        </w:rPr>
        <w:t xml:space="preserve"> </w:t>
      </w:r>
      <w:r>
        <w:rPr>
          <w:rFonts w:ascii="Arial" w:eastAsia="Arial" w:hAnsi="Arial" w:cs="Arial"/>
          <w:spacing w:val="-4"/>
        </w:rPr>
        <w:t>у</w:t>
      </w:r>
      <w:r>
        <w:rPr>
          <w:rFonts w:ascii="Arial" w:eastAsia="Arial" w:hAnsi="Arial" w:cs="Arial"/>
        </w:rPr>
        <w:t>п</w:t>
      </w:r>
      <w:r>
        <w:rPr>
          <w:rFonts w:ascii="Arial" w:eastAsia="Arial" w:hAnsi="Arial" w:cs="Arial"/>
          <w:spacing w:val="2"/>
        </w:rPr>
        <w:t>р</w:t>
      </w:r>
      <w:r>
        <w:rPr>
          <w:rFonts w:ascii="Arial" w:eastAsia="Arial" w:hAnsi="Arial" w:cs="Arial"/>
        </w:rPr>
        <w:t>а</w:t>
      </w:r>
      <w:r>
        <w:rPr>
          <w:rFonts w:ascii="Arial" w:eastAsia="Arial" w:hAnsi="Arial" w:cs="Arial"/>
          <w:spacing w:val="2"/>
        </w:rPr>
        <w:t>в</w:t>
      </w:r>
      <w:r>
        <w:rPr>
          <w:rFonts w:ascii="Arial" w:eastAsia="Arial" w:hAnsi="Arial" w:cs="Arial"/>
        </w:rPr>
        <w:t>е</w:t>
      </w:r>
    </w:p>
    <w:p w:rsidR="00437600" w:rsidRDefault="009869F2">
      <w:pPr>
        <w:spacing w:line="200" w:lineRule="exact"/>
      </w:pPr>
      <w:r>
        <w:br w:type="column"/>
      </w:r>
    </w:p>
    <w:p w:rsidR="00437600" w:rsidRDefault="00437600">
      <w:pPr>
        <w:spacing w:line="200" w:lineRule="exact"/>
      </w:pPr>
    </w:p>
    <w:p w:rsidR="00437600" w:rsidRDefault="00437600">
      <w:pPr>
        <w:spacing w:line="200" w:lineRule="exact"/>
      </w:pPr>
    </w:p>
    <w:p w:rsidR="00437600" w:rsidRDefault="00437600">
      <w:pPr>
        <w:spacing w:before="1" w:line="220" w:lineRule="exact"/>
        <w:rPr>
          <w:sz w:val="22"/>
          <w:szCs w:val="22"/>
        </w:rPr>
      </w:pPr>
    </w:p>
    <w:p w:rsidR="00437600" w:rsidRDefault="009869F2">
      <w:pPr>
        <w:rPr>
          <w:rFonts w:ascii="Arial" w:eastAsia="Arial" w:hAnsi="Arial" w:cs="Arial"/>
          <w:sz w:val="24"/>
          <w:szCs w:val="24"/>
        </w:rPr>
        <w:sectPr w:rsidR="00437600">
          <w:type w:val="continuous"/>
          <w:pgSz w:w="16840" w:h="11920" w:orient="landscape"/>
          <w:pgMar w:top="80" w:right="1720" w:bottom="280" w:left="1300" w:header="720" w:footer="720" w:gutter="0"/>
          <w:cols w:num="5" w:space="720" w:equalWidth="0">
            <w:col w:w="3164" w:space="493"/>
            <w:col w:w="694" w:space="605"/>
            <w:col w:w="3328" w:space="1595"/>
            <w:col w:w="2517" w:space="568"/>
            <w:col w:w="856"/>
          </w:cols>
        </w:sectPr>
      </w:pPr>
      <w:r>
        <w:rPr>
          <w:rFonts w:ascii="Arial" w:eastAsia="Arial" w:hAnsi="Arial" w:cs="Arial"/>
          <w:sz w:val="24"/>
          <w:szCs w:val="24"/>
        </w:rPr>
        <w:t>8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дана</w:t>
      </w:r>
    </w:p>
    <w:p w:rsidR="00437600" w:rsidRDefault="009869F2">
      <w:pPr>
        <w:spacing w:before="6"/>
        <w:ind w:left="1988" w:right="-38"/>
        <w:rPr>
          <w:rFonts w:ascii="Arial" w:eastAsia="Arial" w:hAnsi="Arial" w:cs="Arial"/>
          <w:sz w:val="22"/>
          <w:szCs w:val="22"/>
        </w:rPr>
      </w:pPr>
      <w:proofErr w:type="gramStart"/>
      <w:r>
        <w:rPr>
          <w:rFonts w:ascii="Arial" w:eastAsia="Arial" w:hAnsi="Arial" w:cs="Arial"/>
          <w:sz w:val="22"/>
          <w:szCs w:val="22"/>
        </w:rPr>
        <w:lastRenderedPageBreak/>
        <w:t>р</w:t>
      </w:r>
      <w:r>
        <w:rPr>
          <w:rFonts w:ascii="Arial" w:eastAsia="Arial" w:hAnsi="Arial" w:cs="Arial"/>
          <w:spacing w:val="-1"/>
          <w:sz w:val="22"/>
          <w:szCs w:val="22"/>
        </w:rPr>
        <w:t>о</w:t>
      </w:r>
      <w:r>
        <w:rPr>
          <w:rFonts w:ascii="Arial" w:eastAsia="Arial" w:hAnsi="Arial" w:cs="Arial"/>
          <w:sz w:val="22"/>
          <w:szCs w:val="22"/>
        </w:rPr>
        <w:t>к</w:t>
      </w:r>
      <w:proofErr w:type="gramEnd"/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pacing w:val="-3"/>
          <w:sz w:val="22"/>
          <w:szCs w:val="22"/>
        </w:rPr>
        <w:t>з</w:t>
      </w:r>
      <w:r>
        <w:rPr>
          <w:rFonts w:ascii="Arial" w:eastAsia="Arial" w:hAnsi="Arial" w:cs="Arial"/>
          <w:sz w:val="22"/>
          <w:szCs w:val="22"/>
        </w:rPr>
        <w:t>а с</w:t>
      </w:r>
      <w:r>
        <w:rPr>
          <w:rFonts w:ascii="Arial" w:eastAsia="Arial" w:hAnsi="Arial" w:cs="Arial"/>
          <w:spacing w:val="1"/>
          <w:sz w:val="22"/>
          <w:szCs w:val="22"/>
        </w:rPr>
        <w:t>п</w:t>
      </w:r>
      <w:r>
        <w:rPr>
          <w:rFonts w:ascii="Arial" w:eastAsia="Arial" w:hAnsi="Arial" w:cs="Arial"/>
          <w:sz w:val="22"/>
          <w:szCs w:val="22"/>
        </w:rPr>
        <w:t>р</w:t>
      </w:r>
      <w:r>
        <w:rPr>
          <w:rFonts w:ascii="Arial" w:eastAsia="Arial" w:hAnsi="Arial" w:cs="Arial"/>
          <w:spacing w:val="-1"/>
          <w:sz w:val="22"/>
          <w:szCs w:val="22"/>
        </w:rPr>
        <w:t>о</w:t>
      </w:r>
      <w:r>
        <w:rPr>
          <w:rFonts w:ascii="Arial" w:eastAsia="Arial" w:hAnsi="Arial" w:cs="Arial"/>
          <w:sz w:val="22"/>
          <w:szCs w:val="22"/>
        </w:rPr>
        <w:t>вођ</w:t>
      </w:r>
      <w:r>
        <w:rPr>
          <w:rFonts w:ascii="Arial" w:eastAsia="Arial" w:hAnsi="Arial" w:cs="Arial"/>
          <w:spacing w:val="-3"/>
          <w:sz w:val="22"/>
          <w:szCs w:val="22"/>
        </w:rPr>
        <w:t>е</w:t>
      </w:r>
      <w:r>
        <w:rPr>
          <w:rFonts w:ascii="Arial" w:eastAsia="Arial" w:hAnsi="Arial" w:cs="Arial"/>
          <w:sz w:val="22"/>
          <w:szCs w:val="22"/>
        </w:rPr>
        <w:t>ње адм</w:t>
      </w:r>
      <w:r>
        <w:rPr>
          <w:rFonts w:ascii="Arial" w:eastAsia="Arial" w:hAnsi="Arial" w:cs="Arial"/>
          <w:spacing w:val="-1"/>
          <w:sz w:val="22"/>
          <w:szCs w:val="22"/>
        </w:rPr>
        <w:t>и</w:t>
      </w:r>
      <w:r>
        <w:rPr>
          <w:rFonts w:ascii="Arial" w:eastAsia="Arial" w:hAnsi="Arial" w:cs="Arial"/>
          <w:sz w:val="22"/>
          <w:szCs w:val="22"/>
        </w:rPr>
        <w:t>ни</w:t>
      </w:r>
      <w:r>
        <w:rPr>
          <w:rFonts w:ascii="Arial" w:eastAsia="Arial" w:hAnsi="Arial" w:cs="Arial"/>
          <w:spacing w:val="-3"/>
          <w:sz w:val="22"/>
          <w:szCs w:val="22"/>
        </w:rPr>
        <w:t>с</w:t>
      </w:r>
      <w:r>
        <w:rPr>
          <w:rFonts w:ascii="Arial" w:eastAsia="Arial" w:hAnsi="Arial" w:cs="Arial"/>
          <w:sz w:val="22"/>
          <w:szCs w:val="22"/>
        </w:rPr>
        <w:t>т</w:t>
      </w:r>
      <w:r>
        <w:rPr>
          <w:rFonts w:ascii="Arial" w:eastAsia="Arial" w:hAnsi="Arial" w:cs="Arial"/>
          <w:spacing w:val="-1"/>
          <w:sz w:val="22"/>
          <w:szCs w:val="22"/>
        </w:rPr>
        <w:t>р</w:t>
      </w:r>
      <w:r>
        <w:rPr>
          <w:rFonts w:ascii="Arial" w:eastAsia="Arial" w:hAnsi="Arial" w:cs="Arial"/>
          <w:sz w:val="22"/>
          <w:szCs w:val="22"/>
        </w:rPr>
        <w:t>а</w:t>
      </w:r>
      <w:r>
        <w:rPr>
          <w:rFonts w:ascii="Arial" w:eastAsia="Arial" w:hAnsi="Arial" w:cs="Arial"/>
          <w:spacing w:val="-1"/>
          <w:sz w:val="22"/>
          <w:szCs w:val="22"/>
        </w:rPr>
        <w:t>ти</w:t>
      </w:r>
      <w:r>
        <w:rPr>
          <w:rFonts w:ascii="Arial" w:eastAsia="Arial" w:hAnsi="Arial" w:cs="Arial"/>
          <w:sz w:val="22"/>
          <w:szCs w:val="22"/>
        </w:rPr>
        <w:t>в</w:t>
      </w:r>
      <w:r>
        <w:rPr>
          <w:rFonts w:ascii="Arial" w:eastAsia="Arial" w:hAnsi="Arial" w:cs="Arial"/>
          <w:spacing w:val="1"/>
          <w:sz w:val="22"/>
          <w:szCs w:val="22"/>
        </w:rPr>
        <w:t>н</w:t>
      </w:r>
      <w:r>
        <w:rPr>
          <w:rFonts w:ascii="Arial" w:eastAsia="Arial" w:hAnsi="Arial" w:cs="Arial"/>
          <w:sz w:val="22"/>
          <w:szCs w:val="22"/>
        </w:rPr>
        <w:t>ог пост</w:t>
      </w:r>
      <w:r>
        <w:rPr>
          <w:rFonts w:ascii="Arial" w:eastAsia="Arial" w:hAnsi="Arial" w:cs="Arial"/>
          <w:spacing w:val="-3"/>
          <w:sz w:val="22"/>
          <w:szCs w:val="22"/>
        </w:rPr>
        <w:t>у</w:t>
      </w:r>
      <w:r>
        <w:rPr>
          <w:rFonts w:ascii="Arial" w:eastAsia="Arial" w:hAnsi="Arial" w:cs="Arial"/>
          <w:sz w:val="22"/>
          <w:szCs w:val="22"/>
        </w:rPr>
        <w:t>пк</w:t>
      </w:r>
      <w:r>
        <w:rPr>
          <w:rFonts w:ascii="Arial" w:eastAsia="Arial" w:hAnsi="Arial" w:cs="Arial"/>
          <w:spacing w:val="-1"/>
          <w:sz w:val="22"/>
          <w:szCs w:val="22"/>
        </w:rPr>
        <w:t>а</w:t>
      </w:r>
      <w:r>
        <w:rPr>
          <w:rFonts w:ascii="Arial" w:eastAsia="Arial" w:hAnsi="Arial" w:cs="Arial"/>
          <w:sz w:val="22"/>
          <w:szCs w:val="22"/>
        </w:rPr>
        <w:t xml:space="preserve">, </w:t>
      </w:r>
      <w:r>
        <w:rPr>
          <w:rFonts w:ascii="Arial" w:eastAsia="Arial" w:hAnsi="Arial" w:cs="Arial"/>
          <w:spacing w:val="-3"/>
          <w:sz w:val="22"/>
          <w:szCs w:val="22"/>
        </w:rPr>
        <w:t>о</w:t>
      </w:r>
      <w:r>
        <w:rPr>
          <w:rFonts w:ascii="Arial" w:eastAsia="Arial" w:hAnsi="Arial" w:cs="Arial"/>
          <w:sz w:val="22"/>
          <w:szCs w:val="22"/>
        </w:rPr>
        <w:t>д п</w:t>
      </w:r>
      <w:r>
        <w:rPr>
          <w:rFonts w:ascii="Arial" w:eastAsia="Arial" w:hAnsi="Arial" w:cs="Arial"/>
          <w:spacing w:val="-2"/>
          <w:sz w:val="22"/>
          <w:szCs w:val="22"/>
        </w:rPr>
        <w:t>о</w:t>
      </w:r>
      <w:r>
        <w:rPr>
          <w:rFonts w:ascii="Arial" w:eastAsia="Arial" w:hAnsi="Arial" w:cs="Arial"/>
          <w:spacing w:val="1"/>
          <w:sz w:val="22"/>
          <w:szCs w:val="22"/>
        </w:rPr>
        <w:t>д</w:t>
      </w:r>
      <w:r>
        <w:rPr>
          <w:rFonts w:ascii="Arial" w:eastAsia="Arial" w:hAnsi="Arial" w:cs="Arial"/>
          <w:sz w:val="22"/>
          <w:szCs w:val="22"/>
        </w:rPr>
        <w:t>нош</w:t>
      </w:r>
      <w:r>
        <w:rPr>
          <w:rFonts w:ascii="Arial" w:eastAsia="Arial" w:hAnsi="Arial" w:cs="Arial"/>
          <w:spacing w:val="-3"/>
          <w:sz w:val="22"/>
          <w:szCs w:val="22"/>
        </w:rPr>
        <w:t>е</w:t>
      </w:r>
      <w:r>
        <w:rPr>
          <w:rFonts w:ascii="Arial" w:eastAsia="Arial" w:hAnsi="Arial" w:cs="Arial"/>
          <w:sz w:val="22"/>
          <w:szCs w:val="22"/>
        </w:rPr>
        <w:t>ња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pacing w:val="-2"/>
          <w:sz w:val="22"/>
          <w:szCs w:val="22"/>
        </w:rPr>
        <w:t>у</w:t>
      </w:r>
      <w:r>
        <w:rPr>
          <w:rFonts w:ascii="Arial" w:eastAsia="Arial" w:hAnsi="Arial" w:cs="Arial"/>
          <w:sz w:val="22"/>
          <w:szCs w:val="22"/>
        </w:rPr>
        <w:t>р</w:t>
      </w:r>
      <w:r>
        <w:rPr>
          <w:rFonts w:ascii="Arial" w:eastAsia="Arial" w:hAnsi="Arial" w:cs="Arial"/>
          <w:spacing w:val="-1"/>
          <w:sz w:val="22"/>
          <w:szCs w:val="22"/>
        </w:rPr>
        <w:t>е</w:t>
      </w:r>
      <w:r>
        <w:rPr>
          <w:rFonts w:ascii="Arial" w:eastAsia="Arial" w:hAnsi="Arial" w:cs="Arial"/>
          <w:spacing w:val="-2"/>
          <w:sz w:val="22"/>
          <w:szCs w:val="22"/>
        </w:rPr>
        <w:t>д</w:t>
      </w:r>
      <w:r>
        <w:rPr>
          <w:rFonts w:ascii="Arial" w:eastAsia="Arial" w:hAnsi="Arial" w:cs="Arial"/>
          <w:sz w:val="22"/>
          <w:szCs w:val="22"/>
        </w:rPr>
        <w:t>ног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- по</w:t>
      </w:r>
      <w:r>
        <w:rPr>
          <w:rFonts w:ascii="Arial" w:eastAsia="Arial" w:hAnsi="Arial" w:cs="Arial"/>
          <w:spacing w:val="-3"/>
          <w:sz w:val="22"/>
          <w:szCs w:val="22"/>
        </w:rPr>
        <w:t>т</w:t>
      </w:r>
      <w:r>
        <w:rPr>
          <w:rFonts w:ascii="Arial" w:eastAsia="Arial" w:hAnsi="Arial" w:cs="Arial"/>
          <w:sz w:val="22"/>
          <w:szCs w:val="22"/>
        </w:rPr>
        <w:t>п</w:t>
      </w:r>
      <w:r>
        <w:rPr>
          <w:rFonts w:ascii="Arial" w:eastAsia="Arial" w:hAnsi="Arial" w:cs="Arial"/>
          <w:spacing w:val="-2"/>
          <w:sz w:val="22"/>
          <w:szCs w:val="22"/>
        </w:rPr>
        <w:t>у</w:t>
      </w:r>
      <w:r>
        <w:rPr>
          <w:rFonts w:ascii="Arial" w:eastAsia="Arial" w:hAnsi="Arial" w:cs="Arial"/>
          <w:sz w:val="22"/>
          <w:szCs w:val="22"/>
        </w:rPr>
        <w:t>ног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з</w:t>
      </w:r>
      <w:r>
        <w:rPr>
          <w:rFonts w:ascii="Arial" w:eastAsia="Arial" w:hAnsi="Arial" w:cs="Arial"/>
          <w:spacing w:val="-1"/>
          <w:sz w:val="22"/>
          <w:szCs w:val="22"/>
        </w:rPr>
        <w:t>а</w:t>
      </w:r>
      <w:r>
        <w:rPr>
          <w:rFonts w:ascii="Arial" w:eastAsia="Arial" w:hAnsi="Arial" w:cs="Arial"/>
          <w:spacing w:val="-2"/>
          <w:sz w:val="22"/>
          <w:szCs w:val="22"/>
        </w:rPr>
        <w:t>х</w:t>
      </w:r>
      <w:r>
        <w:rPr>
          <w:rFonts w:ascii="Arial" w:eastAsia="Arial" w:hAnsi="Arial" w:cs="Arial"/>
          <w:sz w:val="22"/>
          <w:szCs w:val="22"/>
        </w:rPr>
        <w:t>т</w:t>
      </w:r>
      <w:r>
        <w:rPr>
          <w:rFonts w:ascii="Arial" w:eastAsia="Arial" w:hAnsi="Arial" w:cs="Arial"/>
          <w:spacing w:val="-1"/>
          <w:sz w:val="22"/>
          <w:szCs w:val="22"/>
        </w:rPr>
        <w:t>е</w:t>
      </w:r>
      <w:r>
        <w:rPr>
          <w:rFonts w:ascii="Arial" w:eastAsia="Arial" w:hAnsi="Arial" w:cs="Arial"/>
          <w:sz w:val="22"/>
          <w:szCs w:val="22"/>
        </w:rPr>
        <w:t>ва р</w:t>
      </w:r>
      <w:r>
        <w:rPr>
          <w:rFonts w:ascii="Arial" w:eastAsia="Arial" w:hAnsi="Arial" w:cs="Arial"/>
          <w:spacing w:val="-3"/>
          <w:sz w:val="22"/>
          <w:szCs w:val="22"/>
        </w:rPr>
        <w:t>а</w:t>
      </w:r>
      <w:r>
        <w:rPr>
          <w:rFonts w:ascii="Arial" w:eastAsia="Arial" w:hAnsi="Arial" w:cs="Arial"/>
          <w:spacing w:val="1"/>
          <w:sz w:val="22"/>
          <w:szCs w:val="22"/>
        </w:rPr>
        <w:t>д</w:t>
      </w:r>
      <w:r>
        <w:rPr>
          <w:rFonts w:ascii="Arial" w:eastAsia="Arial" w:hAnsi="Arial" w:cs="Arial"/>
          <w:spacing w:val="-2"/>
          <w:sz w:val="22"/>
          <w:szCs w:val="22"/>
        </w:rPr>
        <w:t>њ</w:t>
      </w:r>
      <w:r>
        <w:rPr>
          <w:rFonts w:ascii="Arial" w:eastAsia="Arial" w:hAnsi="Arial" w:cs="Arial"/>
          <w:sz w:val="22"/>
          <w:szCs w:val="22"/>
        </w:rPr>
        <w:t>е ра</w:t>
      </w:r>
      <w:r>
        <w:rPr>
          <w:rFonts w:ascii="Arial" w:eastAsia="Arial" w:hAnsi="Arial" w:cs="Arial"/>
          <w:spacing w:val="1"/>
          <w:sz w:val="22"/>
          <w:szCs w:val="22"/>
        </w:rPr>
        <w:t>д</w:t>
      </w:r>
      <w:r>
        <w:rPr>
          <w:rFonts w:ascii="Arial" w:eastAsia="Arial" w:hAnsi="Arial" w:cs="Arial"/>
          <w:sz w:val="22"/>
          <w:szCs w:val="22"/>
        </w:rPr>
        <w:t xml:space="preserve">и </w:t>
      </w:r>
      <w:r>
        <w:rPr>
          <w:rFonts w:ascii="Arial" w:eastAsia="Arial" w:hAnsi="Arial" w:cs="Arial"/>
          <w:spacing w:val="-2"/>
          <w:sz w:val="22"/>
          <w:szCs w:val="22"/>
        </w:rPr>
        <w:t>у</w:t>
      </w:r>
      <w:r>
        <w:rPr>
          <w:rFonts w:ascii="Arial" w:eastAsia="Arial" w:hAnsi="Arial" w:cs="Arial"/>
          <w:sz w:val="22"/>
          <w:szCs w:val="22"/>
        </w:rPr>
        <w:t>потп</w:t>
      </w:r>
      <w:r>
        <w:rPr>
          <w:rFonts w:ascii="Arial" w:eastAsia="Arial" w:hAnsi="Arial" w:cs="Arial"/>
          <w:spacing w:val="-2"/>
          <w:sz w:val="22"/>
          <w:szCs w:val="22"/>
        </w:rPr>
        <w:t>у</w:t>
      </w:r>
      <w:r>
        <w:rPr>
          <w:rFonts w:ascii="Arial" w:eastAsia="Arial" w:hAnsi="Arial" w:cs="Arial"/>
          <w:sz w:val="22"/>
          <w:szCs w:val="22"/>
        </w:rPr>
        <w:t>њав</w:t>
      </w:r>
      <w:r>
        <w:rPr>
          <w:rFonts w:ascii="Arial" w:eastAsia="Arial" w:hAnsi="Arial" w:cs="Arial"/>
          <w:spacing w:val="-2"/>
          <w:sz w:val="22"/>
          <w:szCs w:val="22"/>
        </w:rPr>
        <w:t>а</w:t>
      </w:r>
      <w:r>
        <w:rPr>
          <w:rFonts w:ascii="Arial" w:eastAsia="Arial" w:hAnsi="Arial" w:cs="Arial"/>
          <w:sz w:val="22"/>
          <w:szCs w:val="22"/>
        </w:rPr>
        <w:t>ња</w:t>
      </w:r>
      <w:r>
        <w:rPr>
          <w:rFonts w:ascii="Arial" w:eastAsia="Arial" w:hAnsi="Arial" w:cs="Arial"/>
          <w:spacing w:val="-1"/>
          <w:sz w:val="22"/>
          <w:szCs w:val="22"/>
        </w:rPr>
        <w:t xml:space="preserve"> </w:t>
      </w:r>
      <w:r>
        <w:rPr>
          <w:rFonts w:ascii="Arial" w:eastAsia="Arial" w:hAnsi="Arial" w:cs="Arial"/>
          <w:spacing w:val="-2"/>
          <w:sz w:val="22"/>
          <w:szCs w:val="22"/>
        </w:rPr>
        <w:t>п</w:t>
      </w:r>
      <w:r>
        <w:rPr>
          <w:rFonts w:ascii="Arial" w:eastAsia="Arial" w:hAnsi="Arial" w:cs="Arial"/>
          <w:sz w:val="22"/>
          <w:szCs w:val="22"/>
        </w:rPr>
        <w:t>р</w:t>
      </w:r>
      <w:r>
        <w:rPr>
          <w:rFonts w:ascii="Arial" w:eastAsia="Arial" w:hAnsi="Arial" w:cs="Arial"/>
          <w:spacing w:val="-1"/>
          <w:sz w:val="22"/>
          <w:szCs w:val="22"/>
        </w:rPr>
        <w:t>и</w:t>
      </w:r>
      <w:r>
        <w:rPr>
          <w:rFonts w:ascii="Arial" w:eastAsia="Arial" w:hAnsi="Arial" w:cs="Arial"/>
          <w:spacing w:val="1"/>
          <w:sz w:val="22"/>
          <w:szCs w:val="22"/>
        </w:rPr>
        <w:t>ј</w:t>
      </w:r>
      <w:r>
        <w:rPr>
          <w:rFonts w:ascii="Arial" w:eastAsia="Arial" w:hAnsi="Arial" w:cs="Arial"/>
          <w:sz w:val="22"/>
          <w:szCs w:val="22"/>
        </w:rPr>
        <w:t>аве</w:t>
      </w:r>
    </w:p>
    <w:p w:rsidR="00437600" w:rsidRDefault="009869F2">
      <w:pPr>
        <w:spacing w:before="1" w:line="120" w:lineRule="exact"/>
        <w:rPr>
          <w:sz w:val="13"/>
          <w:szCs w:val="13"/>
        </w:rPr>
      </w:pPr>
      <w:r>
        <w:br w:type="column"/>
      </w:r>
    </w:p>
    <w:p w:rsidR="00437600" w:rsidRDefault="00437600">
      <w:pPr>
        <w:spacing w:line="200" w:lineRule="exact"/>
      </w:pPr>
    </w:p>
    <w:p w:rsidR="00437600" w:rsidRDefault="009869F2">
      <w:pPr>
        <w:ind w:left="1695" w:right="1428"/>
        <w:jc w:val="center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2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дана</w:t>
      </w:r>
    </w:p>
    <w:p w:rsidR="00437600" w:rsidRDefault="00437600">
      <w:pPr>
        <w:spacing w:before="1" w:line="120" w:lineRule="exact"/>
        <w:rPr>
          <w:sz w:val="12"/>
          <w:szCs w:val="12"/>
        </w:rPr>
      </w:pPr>
    </w:p>
    <w:p w:rsidR="00312E4A" w:rsidRDefault="00312E4A">
      <w:pPr>
        <w:ind w:right="1418"/>
        <w:rPr>
          <w:rFonts w:ascii="Arial" w:eastAsia="Arial" w:hAnsi="Arial" w:cs="Arial"/>
          <w:spacing w:val="1"/>
        </w:rPr>
      </w:pPr>
    </w:p>
    <w:p w:rsidR="00437600" w:rsidRDefault="009869F2">
      <w:pPr>
        <w:ind w:right="1418"/>
        <w:rPr>
          <w:rFonts w:ascii="Arial" w:eastAsia="Arial" w:hAnsi="Arial" w:cs="Arial"/>
        </w:rPr>
        <w:sectPr w:rsidR="00437600">
          <w:type w:val="continuous"/>
          <w:pgSz w:w="16840" w:h="11920" w:orient="landscape"/>
          <w:pgMar w:top="80" w:right="1720" w:bottom="280" w:left="1300" w:header="720" w:footer="720" w:gutter="0"/>
          <w:cols w:num="2" w:space="720" w:equalWidth="0">
            <w:col w:w="6908" w:space="2970"/>
            <w:col w:w="3942"/>
          </w:cols>
        </w:sectPr>
      </w:pPr>
      <w:r>
        <w:rPr>
          <w:rFonts w:ascii="Arial" w:eastAsia="Arial" w:hAnsi="Arial" w:cs="Arial"/>
          <w:spacing w:val="1"/>
        </w:rPr>
        <w:t>П</w:t>
      </w:r>
      <w:r>
        <w:rPr>
          <w:rFonts w:ascii="Arial" w:eastAsia="Arial" w:hAnsi="Arial" w:cs="Arial"/>
        </w:rPr>
        <w:t>отп</w:t>
      </w:r>
      <w:r>
        <w:rPr>
          <w:rFonts w:ascii="Arial" w:eastAsia="Arial" w:hAnsi="Arial" w:cs="Arial"/>
          <w:spacing w:val="-1"/>
        </w:rPr>
        <w:t>и</w:t>
      </w:r>
      <w:r>
        <w:rPr>
          <w:rFonts w:ascii="Arial" w:eastAsia="Arial" w:hAnsi="Arial" w:cs="Arial"/>
          <w:spacing w:val="1"/>
        </w:rPr>
        <w:t>с</w:t>
      </w:r>
      <w:r>
        <w:rPr>
          <w:rFonts w:ascii="Arial" w:eastAsia="Arial" w:hAnsi="Arial" w:cs="Arial"/>
        </w:rPr>
        <w:t>ан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-2"/>
        </w:rPr>
        <w:t>у</w:t>
      </w:r>
      <w:r>
        <w:rPr>
          <w:rFonts w:ascii="Arial" w:eastAsia="Arial" w:hAnsi="Arial" w:cs="Arial"/>
          <w:spacing w:val="1"/>
        </w:rPr>
        <w:t>г</w:t>
      </w:r>
      <w:r>
        <w:rPr>
          <w:rFonts w:ascii="Arial" w:eastAsia="Arial" w:hAnsi="Arial" w:cs="Arial"/>
        </w:rPr>
        <w:t>ов</w:t>
      </w:r>
      <w:r>
        <w:rPr>
          <w:rFonts w:ascii="Arial" w:eastAsia="Arial" w:hAnsi="Arial" w:cs="Arial"/>
          <w:spacing w:val="1"/>
        </w:rPr>
        <w:t>о</w:t>
      </w:r>
      <w:r>
        <w:rPr>
          <w:rFonts w:ascii="Arial" w:eastAsia="Arial" w:hAnsi="Arial" w:cs="Arial"/>
        </w:rPr>
        <w:t>р</w:t>
      </w:r>
      <w:r>
        <w:rPr>
          <w:rFonts w:ascii="Arial" w:eastAsia="Arial" w:hAnsi="Arial" w:cs="Arial"/>
          <w:spacing w:val="-6"/>
        </w:rPr>
        <w:t xml:space="preserve"> </w:t>
      </w:r>
      <w:r>
        <w:rPr>
          <w:rFonts w:ascii="Arial" w:eastAsia="Arial" w:hAnsi="Arial" w:cs="Arial"/>
        </w:rPr>
        <w:t>о</w:t>
      </w:r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  <w:spacing w:val="-1"/>
        </w:rPr>
        <w:t>д</w:t>
      </w:r>
      <w:r>
        <w:rPr>
          <w:rFonts w:ascii="Arial" w:eastAsia="Arial" w:hAnsi="Arial" w:cs="Arial"/>
          <w:spacing w:val="2"/>
        </w:rPr>
        <w:t>а</w:t>
      </w:r>
      <w:r>
        <w:rPr>
          <w:rFonts w:ascii="Arial" w:eastAsia="Arial" w:hAnsi="Arial" w:cs="Arial"/>
        </w:rPr>
        <w:t>в</w:t>
      </w:r>
      <w:r>
        <w:rPr>
          <w:rFonts w:ascii="Arial" w:eastAsia="Arial" w:hAnsi="Arial" w:cs="Arial"/>
          <w:spacing w:val="2"/>
        </w:rPr>
        <w:t>а</w:t>
      </w:r>
      <w:r>
        <w:rPr>
          <w:rFonts w:ascii="Arial" w:eastAsia="Arial" w:hAnsi="Arial" w:cs="Arial"/>
          <w:spacing w:val="1"/>
        </w:rPr>
        <w:t>њ</w:t>
      </w:r>
      <w:r>
        <w:rPr>
          <w:rFonts w:ascii="Arial" w:eastAsia="Arial" w:hAnsi="Arial" w:cs="Arial"/>
        </w:rPr>
        <w:t xml:space="preserve">у </w:t>
      </w:r>
      <w:r>
        <w:rPr>
          <w:rFonts w:ascii="Arial" w:eastAsia="Arial" w:hAnsi="Arial" w:cs="Arial"/>
          <w:spacing w:val="1"/>
        </w:rPr>
        <w:t>ј</w:t>
      </w:r>
      <w:r>
        <w:rPr>
          <w:rFonts w:ascii="Arial" w:eastAsia="Arial" w:hAnsi="Arial" w:cs="Arial"/>
        </w:rPr>
        <w:t>авне</w:t>
      </w:r>
      <w:r>
        <w:rPr>
          <w:rFonts w:ascii="Arial" w:eastAsia="Arial" w:hAnsi="Arial" w:cs="Arial"/>
          <w:spacing w:val="-6"/>
        </w:rPr>
        <w:t xml:space="preserve"> </w:t>
      </w:r>
      <w:r>
        <w:rPr>
          <w:rFonts w:ascii="Arial" w:eastAsia="Arial" w:hAnsi="Arial" w:cs="Arial"/>
        </w:rPr>
        <w:t>по</w:t>
      </w:r>
      <w:r>
        <w:rPr>
          <w:rFonts w:ascii="Arial" w:eastAsia="Arial" w:hAnsi="Arial" w:cs="Arial"/>
          <w:spacing w:val="2"/>
        </w:rPr>
        <w:t>в</w:t>
      </w:r>
      <w:r>
        <w:rPr>
          <w:rFonts w:ascii="Arial" w:eastAsia="Arial" w:hAnsi="Arial" w:cs="Arial"/>
        </w:rPr>
        <w:t>рш</w:t>
      </w:r>
      <w:r>
        <w:rPr>
          <w:rFonts w:ascii="Arial" w:eastAsia="Arial" w:hAnsi="Arial" w:cs="Arial"/>
          <w:spacing w:val="-1"/>
        </w:rPr>
        <w:t>и</w:t>
      </w:r>
      <w:r>
        <w:rPr>
          <w:rFonts w:ascii="Arial" w:eastAsia="Arial" w:hAnsi="Arial" w:cs="Arial"/>
          <w:spacing w:val="3"/>
        </w:rPr>
        <w:t>н</w:t>
      </w:r>
      <w:r>
        <w:rPr>
          <w:rFonts w:ascii="Arial" w:eastAsia="Arial" w:hAnsi="Arial" w:cs="Arial"/>
        </w:rPr>
        <w:t>е</w:t>
      </w:r>
      <w:r>
        <w:rPr>
          <w:rFonts w:ascii="Arial" w:eastAsia="Arial" w:hAnsi="Arial" w:cs="Arial"/>
          <w:spacing w:val="-6"/>
        </w:rPr>
        <w:t xml:space="preserve"> </w:t>
      </w:r>
      <w:r>
        <w:rPr>
          <w:rFonts w:ascii="Arial" w:eastAsia="Arial" w:hAnsi="Arial" w:cs="Arial"/>
        </w:rPr>
        <w:t>у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</w:rPr>
        <w:t>з</w:t>
      </w:r>
      <w:r>
        <w:rPr>
          <w:rFonts w:ascii="Arial" w:eastAsia="Arial" w:hAnsi="Arial" w:cs="Arial"/>
          <w:spacing w:val="2"/>
        </w:rPr>
        <w:t>а</w:t>
      </w:r>
      <w:r>
        <w:rPr>
          <w:rFonts w:ascii="Arial" w:eastAsia="Arial" w:hAnsi="Arial" w:cs="Arial"/>
          <w:spacing w:val="1"/>
        </w:rPr>
        <w:t>к</w:t>
      </w:r>
      <w:r>
        <w:rPr>
          <w:rFonts w:ascii="Arial" w:eastAsia="Arial" w:hAnsi="Arial" w:cs="Arial"/>
          <w:spacing w:val="-4"/>
        </w:rPr>
        <w:t>у</w:t>
      </w:r>
      <w:r>
        <w:rPr>
          <w:rFonts w:ascii="Arial" w:eastAsia="Arial" w:hAnsi="Arial" w:cs="Arial"/>
        </w:rPr>
        <w:t>п р</w:t>
      </w:r>
      <w:r>
        <w:rPr>
          <w:rFonts w:ascii="Arial" w:eastAsia="Arial" w:hAnsi="Arial" w:cs="Arial"/>
          <w:spacing w:val="-1"/>
        </w:rPr>
        <w:t>а</w:t>
      </w:r>
      <w:r>
        <w:rPr>
          <w:rFonts w:ascii="Arial" w:eastAsia="Arial" w:hAnsi="Arial" w:cs="Arial"/>
          <w:spacing w:val="1"/>
        </w:rPr>
        <w:t>д</w:t>
      </w:r>
      <w:r>
        <w:rPr>
          <w:rFonts w:ascii="Arial" w:eastAsia="Arial" w:hAnsi="Arial" w:cs="Arial"/>
        </w:rPr>
        <w:t>и</w:t>
      </w:r>
      <w:r>
        <w:rPr>
          <w:rFonts w:ascii="Arial" w:eastAsia="Arial" w:hAnsi="Arial" w:cs="Arial"/>
          <w:spacing w:val="-5"/>
        </w:rPr>
        <w:t xml:space="preserve"> </w:t>
      </w:r>
      <w:r>
        <w:rPr>
          <w:rFonts w:ascii="Arial" w:eastAsia="Arial" w:hAnsi="Arial" w:cs="Arial"/>
          <w:spacing w:val="2"/>
        </w:rPr>
        <w:t>п</w:t>
      </w:r>
      <w:r>
        <w:rPr>
          <w:rFonts w:ascii="Arial" w:eastAsia="Arial" w:hAnsi="Arial" w:cs="Arial"/>
        </w:rPr>
        <w:t>о</w:t>
      </w:r>
      <w:r>
        <w:rPr>
          <w:rFonts w:ascii="Arial" w:eastAsia="Arial" w:hAnsi="Arial" w:cs="Arial"/>
          <w:spacing w:val="1"/>
        </w:rPr>
        <w:t>с</w:t>
      </w:r>
      <w:r>
        <w:rPr>
          <w:rFonts w:ascii="Arial" w:eastAsia="Arial" w:hAnsi="Arial" w:cs="Arial"/>
        </w:rPr>
        <w:t>та</w:t>
      </w:r>
      <w:r>
        <w:rPr>
          <w:rFonts w:ascii="Arial" w:eastAsia="Arial" w:hAnsi="Arial" w:cs="Arial"/>
          <w:spacing w:val="2"/>
        </w:rPr>
        <w:t>в</w:t>
      </w:r>
      <w:r>
        <w:rPr>
          <w:rFonts w:ascii="Arial" w:eastAsia="Arial" w:hAnsi="Arial" w:cs="Arial"/>
        </w:rPr>
        <w:t>љ</w:t>
      </w:r>
      <w:r>
        <w:rPr>
          <w:rFonts w:ascii="Arial" w:eastAsia="Arial" w:hAnsi="Arial" w:cs="Arial"/>
          <w:spacing w:val="1"/>
        </w:rPr>
        <w:t>а</w:t>
      </w:r>
      <w:r>
        <w:rPr>
          <w:rFonts w:ascii="Arial" w:eastAsia="Arial" w:hAnsi="Arial" w:cs="Arial"/>
          <w:spacing w:val="-1"/>
        </w:rPr>
        <w:t>њ</w:t>
      </w:r>
      <w:r>
        <w:rPr>
          <w:rFonts w:ascii="Arial" w:eastAsia="Arial" w:hAnsi="Arial" w:cs="Arial"/>
        </w:rPr>
        <w:t>а</w:t>
      </w:r>
      <w:r>
        <w:rPr>
          <w:rFonts w:ascii="Arial" w:eastAsia="Arial" w:hAnsi="Arial" w:cs="Arial"/>
          <w:spacing w:val="-11"/>
        </w:rPr>
        <w:t xml:space="preserve"> </w:t>
      </w:r>
      <w:r>
        <w:rPr>
          <w:rFonts w:ascii="Arial" w:eastAsia="Arial" w:hAnsi="Arial" w:cs="Arial"/>
          <w:spacing w:val="2"/>
        </w:rPr>
        <w:t>м</w:t>
      </w:r>
      <w:r>
        <w:rPr>
          <w:rFonts w:ascii="Arial" w:eastAsia="Arial" w:hAnsi="Arial" w:cs="Arial"/>
        </w:rPr>
        <w:t>а</w:t>
      </w:r>
      <w:r>
        <w:rPr>
          <w:rFonts w:ascii="Arial" w:eastAsia="Arial" w:hAnsi="Arial" w:cs="Arial"/>
          <w:spacing w:val="1"/>
        </w:rPr>
        <w:t>њ</w:t>
      </w:r>
      <w:r>
        <w:rPr>
          <w:rFonts w:ascii="Arial" w:eastAsia="Arial" w:hAnsi="Arial" w:cs="Arial"/>
        </w:rPr>
        <w:t>ег м</w:t>
      </w:r>
      <w:r>
        <w:rPr>
          <w:rFonts w:ascii="Arial" w:eastAsia="Arial" w:hAnsi="Arial" w:cs="Arial"/>
          <w:spacing w:val="-1"/>
        </w:rPr>
        <w:t>о</w:t>
      </w:r>
      <w:r>
        <w:rPr>
          <w:rFonts w:ascii="Arial" w:eastAsia="Arial" w:hAnsi="Arial" w:cs="Arial"/>
        </w:rPr>
        <w:t>нта</w:t>
      </w:r>
      <w:r>
        <w:rPr>
          <w:rFonts w:ascii="Arial" w:eastAsia="Arial" w:hAnsi="Arial" w:cs="Arial"/>
          <w:spacing w:val="1"/>
        </w:rPr>
        <w:t>ж</w:t>
      </w:r>
      <w:r>
        <w:rPr>
          <w:rFonts w:ascii="Arial" w:eastAsia="Arial" w:hAnsi="Arial" w:cs="Arial"/>
        </w:rPr>
        <w:t>н</w:t>
      </w:r>
      <w:r>
        <w:rPr>
          <w:rFonts w:ascii="Arial" w:eastAsia="Arial" w:hAnsi="Arial" w:cs="Arial"/>
          <w:spacing w:val="2"/>
        </w:rPr>
        <w:t>о</w:t>
      </w:r>
      <w:r>
        <w:rPr>
          <w:rFonts w:ascii="Arial" w:eastAsia="Arial" w:hAnsi="Arial" w:cs="Arial"/>
        </w:rPr>
        <w:t>г</w:t>
      </w:r>
      <w:r>
        <w:rPr>
          <w:rFonts w:ascii="Arial" w:eastAsia="Arial" w:hAnsi="Arial" w:cs="Arial"/>
          <w:spacing w:val="-11"/>
        </w:rPr>
        <w:t xml:space="preserve"> </w:t>
      </w:r>
      <w:r>
        <w:rPr>
          <w:rFonts w:ascii="Arial" w:eastAsia="Arial" w:hAnsi="Arial" w:cs="Arial"/>
        </w:rPr>
        <w:t>об</w:t>
      </w:r>
      <w:r>
        <w:rPr>
          <w:rFonts w:ascii="Arial" w:eastAsia="Arial" w:hAnsi="Arial" w:cs="Arial"/>
          <w:spacing w:val="2"/>
        </w:rPr>
        <w:t>ј</w:t>
      </w:r>
      <w:r>
        <w:rPr>
          <w:rFonts w:ascii="Arial" w:eastAsia="Arial" w:hAnsi="Arial" w:cs="Arial"/>
        </w:rPr>
        <w:t>е</w:t>
      </w:r>
      <w:r>
        <w:rPr>
          <w:rFonts w:ascii="Arial" w:eastAsia="Arial" w:hAnsi="Arial" w:cs="Arial"/>
          <w:spacing w:val="-1"/>
        </w:rPr>
        <w:t>к</w:t>
      </w:r>
      <w:r>
        <w:rPr>
          <w:rFonts w:ascii="Arial" w:eastAsia="Arial" w:hAnsi="Arial" w:cs="Arial"/>
          <w:spacing w:val="2"/>
        </w:rPr>
        <w:t>т</w:t>
      </w:r>
      <w:r>
        <w:rPr>
          <w:rFonts w:ascii="Arial" w:eastAsia="Arial" w:hAnsi="Arial" w:cs="Arial"/>
        </w:rPr>
        <w:t>а</w:t>
      </w:r>
      <w:r>
        <w:rPr>
          <w:rFonts w:ascii="Arial" w:eastAsia="Arial" w:hAnsi="Arial" w:cs="Arial"/>
          <w:spacing w:val="-7"/>
        </w:rPr>
        <w:t xml:space="preserve"> </w:t>
      </w:r>
      <w:r>
        <w:rPr>
          <w:rFonts w:ascii="Arial" w:eastAsia="Arial" w:hAnsi="Arial" w:cs="Arial"/>
        </w:rPr>
        <w:t xml:space="preserve">на </w:t>
      </w:r>
      <w:r>
        <w:rPr>
          <w:rFonts w:ascii="Arial" w:eastAsia="Arial" w:hAnsi="Arial" w:cs="Arial"/>
          <w:spacing w:val="1"/>
        </w:rPr>
        <w:t>ј</w:t>
      </w:r>
      <w:r>
        <w:rPr>
          <w:rFonts w:ascii="Arial" w:eastAsia="Arial" w:hAnsi="Arial" w:cs="Arial"/>
        </w:rPr>
        <w:t>авн</w:t>
      </w:r>
      <w:r>
        <w:rPr>
          <w:rFonts w:ascii="Arial" w:eastAsia="Arial" w:hAnsi="Arial" w:cs="Arial"/>
          <w:spacing w:val="-1"/>
        </w:rPr>
        <w:t>и</w:t>
      </w:r>
      <w:r>
        <w:rPr>
          <w:rFonts w:ascii="Arial" w:eastAsia="Arial" w:hAnsi="Arial" w:cs="Arial"/>
        </w:rPr>
        <w:t>м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</w:rPr>
        <w:t>и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</w:rPr>
        <w:t>ост</w:t>
      </w:r>
      <w:r>
        <w:rPr>
          <w:rFonts w:ascii="Arial" w:eastAsia="Arial" w:hAnsi="Arial" w:cs="Arial"/>
          <w:spacing w:val="2"/>
        </w:rPr>
        <w:t>а</w:t>
      </w:r>
      <w:r>
        <w:rPr>
          <w:rFonts w:ascii="Arial" w:eastAsia="Arial" w:hAnsi="Arial" w:cs="Arial"/>
          <w:spacing w:val="1"/>
        </w:rPr>
        <w:t>л</w:t>
      </w:r>
      <w:r>
        <w:rPr>
          <w:rFonts w:ascii="Arial" w:eastAsia="Arial" w:hAnsi="Arial" w:cs="Arial"/>
          <w:spacing w:val="-1"/>
        </w:rPr>
        <w:t>и</w:t>
      </w:r>
      <w:r>
        <w:rPr>
          <w:rFonts w:ascii="Arial" w:eastAsia="Arial" w:hAnsi="Arial" w:cs="Arial"/>
        </w:rPr>
        <w:t>м пов</w:t>
      </w:r>
      <w:r>
        <w:rPr>
          <w:rFonts w:ascii="Arial" w:eastAsia="Arial" w:hAnsi="Arial" w:cs="Arial"/>
          <w:spacing w:val="-1"/>
        </w:rPr>
        <w:t>р</w:t>
      </w:r>
      <w:r>
        <w:rPr>
          <w:rFonts w:ascii="Arial" w:eastAsia="Arial" w:hAnsi="Arial" w:cs="Arial"/>
          <w:spacing w:val="3"/>
        </w:rPr>
        <w:t>ш</w:t>
      </w:r>
      <w:r>
        <w:rPr>
          <w:rFonts w:ascii="Arial" w:eastAsia="Arial" w:hAnsi="Arial" w:cs="Arial"/>
          <w:spacing w:val="-1"/>
        </w:rPr>
        <w:t>и</w:t>
      </w:r>
      <w:r>
        <w:rPr>
          <w:rFonts w:ascii="Arial" w:eastAsia="Arial" w:hAnsi="Arial" w:cs="Arial"/>
        </w:rPr>
        <w:t>на</w:t>
      </w:r>
      <w:r>
        <w:rPr>
          <w:rFonts w:ascii="Arial" w:eastAsia="Arial" w:hAnsi="Arial" w:cs="Arial"/>
          <w:spacing w:val="2"/>
        </w:rPr>
        <w:t>м</w:t>
      </w:r>
      <w:r>
        <w:rPr>
          <w:rFonts w:ascii="Arial" w:eastAsia="Arial" w:hAnsi="Arial" w:cs="Arial"/>
        </w:rPr>
        <w:t>а</w:t>
      </w:r>
    </w:p>
    <w:p w:rsidR="00437600" w:rsidRDefault="00437600">
      <w:pPr>
        <w:spacing w:line="200" w:lineRule="exact"/>
      </w:pPr>
    </w:p>
    <w:sectPr w:rsidR="00437600" w:rsidSect="00437600">
      <w:pgSz w:w="16840" w:h="11920" w:orient="landscape"/>
      <w:pgMar w:top="0" w:right="0" w:bottom="0" w:left="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Segoe UI Symbol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DE3F10"/>
    <w:multiLevelType w:val="multilevel"/>
    <w:tmpl w:val="C750BE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grammar="clean"/>
  <w:defaultTabStop w:val="720"/>
  <w:characterSpacingControl w:val="doNotCompress"/>
  <w:compat/>
  <w:rsids>
    <w:rsidRoot w:val="00437600"/>
    <w:rsid w:val="00084ED7"/>
    <w:rsid w:val="000E7FD2"/>
    <w:rsid w:val="00312E4A"/>
    <w:rsid w:val="00437600"/>
    <w:rsid w:val="004D043B"/>
    <w:rsid w:val="00556CF4"/>
    <w:rsid w:val="005E413B"/>
    <w:rsid w:val="006005A0"/>
    <w:rsid w:val="00617A05"/>
    <w:rsid w:val="00632820"/>
    <w:rsid w:val="006741E7"/>
    <w:rsid w:val="006B1235"/>
    <w:rsid w:val="006E7690"/>
    <w:rsid w:val="00734C28"/>
    <w:rsid w:val="00786AB0"/>
    <w:rsid w:val="007F50FE"/>
    <w:rsid w:val="0086408E"/>
    <w:rsid w:val="009869F2"/>
    <w:rsid w:val="00A628FC"/>
    <w:rsid w:val="00B140D6"/>
    <w:rsid w:val="00B465D8"/>
    <w:rsid w:val="00FE5B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tabs>
        <w:tab w:val="num" w:pos="720"/>
      </w:tabs>
      <w:spacing w:before="240" w:after="60"/>
      <w:ind w:left="720" w:hanging="72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tabs>
        <w:tab w:val="num" w:pos="1440"/>
      </w:tabs>
      <w:spacing w:before="240" w:after="60"/>
      <w:ind w:left="1440" w:hanging="72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tabs>
        <w:tab w:val="num" w:pos="2160"/>
      </w:tabs>
      <w:spacing w:before="240" w:after="60"/>
      <w:ind w:left="2160" w:hanging="72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tabs>
        <w:tab w:val="num" w:pos="2880"/>
      </w:tabs>
      <w:spacing w:before="240" w:after="60"/>
      <w:ind w:left="2880" w:hanging="72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tabs>
        <w:tab w:val="num" w:pos="3600"/>
      </w:tabs>
      <w:spacing w:before="240" w:after="60"/>
      <w:ind w:left="3600" w:hanging="72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tabs>
        <w:tab w:val="num" w:pos="4320"/>
      </w:tabs>
      <w:spacing w:before="240" w:after="60"/>
      <w:ind w:left="4320" w:hanging="72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tabs>
        <w:tab w:val="num" w:pos="5040"/>
      </w:tabs>
      <w:spacing w:before="240" w:after="60"/>
      <w:ind w:left="5040" w:hanging="72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tabs>
        <w:tab w:val="num" w:pos="5760"/>
      </w:tabs>
      <w:spacing w:before="240" w:after="60"/>
      <w:ind w:left="5760" w:hanging="72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tabs>
        <w:tab w:val="num" w:pos="6480"/>
      </w:tabs>
      <w:spacing w:before="240" w:after="60"/>
      <w:ind w:left="6480" w:hanging="72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11</Pages>
  <Words>2382</Words>
  <Characters>13584</Characters>
  <Application>Microsoft Office Word</Application>
  <DocSecurity>0</DocSecurity>
  <Lines>113</Lines>
  <Paragraphs>31</Paragraphs>
  <ScaleCrop>false</ScaleCrop>
  <Company>Opstinska uprava Opovo</Company>
  <LinksUpToDate>false</LinksUpToDate>
  <CharactersWithSpaces>15935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Natasa Vodenicar</cp:lastModifiedBy>
  <cp:revision>13</cp:revision>
  <dcterms:created xsi:type="dcterms:W3CDTF">2017-12-07T10:29:00Z</dcterms:created>
  <dcterms:modified xsi:type="dcterms:W3CDTF">2017-12-12T09:10:00Z</dcterms:modified>
</cp:coreProperties>
</file>