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BE3" w:rsidRDefault="00C97BE3">
      <w:pPr>
        <w:spacing w:before="20" w:line="280" w:lineRule="exact"/>
        <w:rPr>
          <w:sz w:val="28"/>
          <w:szCs w:val="28"/>
        </w:rPr>
        <w:sectPr w:rsidR="00C97BE3">
          <w:pgSz w:w="16840" w:h="11920" w:orient="landscape"/>
          <w:pgMar w:top="260" w:right="900" w:bottom="280" w:left="1040" w:header="720" w:footer="720" w:gutter="0"/>
          <w:cols w:space="720"/>
        </w:sectPr>
      </w:pPr>
      <w:bookmarkStart w:id="0" w:name="_GoBack"/>
      <w:bookmarkEnd w:id="0"/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EA28C6" w:rsidRDefault="00EA28C6" w:rsidP="00EA28C6">
      <w:pPr>
        <w:rPr>
          <w:sz w:val="24"/>
          <w:szCs w:val="24"/>
        </w:rPr>
      </w:pPr>
      <w:r>
        <w:rPr>
          <w:sz w:val="24"/>
          <w:szCs w:val="24"/>
        </w:rPr>
        <w:t xml:space="preserve">РЕПУБЛИКА СРБИЈА             </w:t>
      </w:r>
      <w:r>
        <w:rPr>
          <w:sz w:val="24"/>
          <w:szCs w:val="24"/>
        </w:rPr>
        <w:tab/>
        <w:t xml:space="preserve">                              </w:t>
      </w:r>
    </w:p>
    <w:p w:rsidR="00EA28C6" w:rsidRDefault="00EA28C6" w:rsidP="00EA28C6">
      <w:pPr>
        <w:rPr>
          <w:sz w:val="24"/>
          <w:szCs w:val="24"/>
        </w:rPr>
      </w:pPr>
      <w:r>
        <w:rPr>
          <w:sz w:val="24"/>
          <w:szCs w:val="24"/>
        </w:rPr>
        <w:t>АУТОНОМНА ПОКРАЈИНА ВОЈВОДИНА</w:t>
      </w:r>
    </w:p>
    <w:p w:rsidR="00EA28C6" w:rsidRDefault="00EA28C6" w:rsidP="00EA28C6">
      <w:pPr>
        <w:rPr>
          <w:sz w:val="24"/>
          <w:szCs w:val="24"/>
        </w:rPr>
      </w:pPr>
      <w:r>
        <w:rPr>
          <w:sz w:val="24"/>
          <w:szCs w:val="24"/>
        </w:rPr>
        <w:t>ОПШТИНА ОПОВО</w:t>
      </w:r>
    </w:p>
    <w:p w:rsidR="00EA28C6" w:rsidRDefault="00EA28C6" w:rsidP="00EA28C6">
      <w:pPr>
        <w:rPr>
          <w:sz w:val="24"/>
          <w:szCs w:val="24"/>
        </w:rPr>
      </w:pPr>
      <w:r>
        <w:rPr>
          <w:sz w:val="24"/>
          <w:szCs w:val="24"/>
        </w:rPr>
        <w:t>ОПШТИНСКА УПРАВА</w:t>
      </w:r>
    </w:p>
    <w:p w:rsidR="00EA28C6" w:rsidRDefault="00EA28C6" w:rsidP="00EA28C6">
      <w:pPr>
        <w:rPr>
          <w:sz w:val="24"/>
          <w:szCs w:val="24"/>
        </w:rPr>
      </w:pPr>
      <w:r>
        <w:rPr>
          <w:sz w:val="24"/>
          <w:szCs w:val="24"/>
        </w:rPr>
        <w:t>Одељење за имовинско правне,</w:t>
      </w:r>
    </w:p>
    <w:p w:rsidR="00EA28C6" w:rsidRDefault="00EA28C6" w:rsidP="00EA28C6">
      <w:pPr>
        <w:rPr>
          <w:sz w:val="24"/>
          <w:szCs w:val="24"/>
        </w:rPr>
      </w:pPr>
      <w:r>
        <w:rPr>
          <w:sz w:val="24"/>
          <w:szCs w:val="24"/>
        </w:rPr>
        <w:t>стамбено-комуналне  послове,урбанизам ,</w:t>
      </w:r>
    </w:p>
    <w:p w:rsidR="00EA28C6" w:rsidRDefault="00EA28C6" w:rsidP="00EA28C6">
      <w:pPr>
        <w:ind w:left="112"/>
      </w:pPr>
      <w:r>
        <w:rPr>
          <w:sz w:val="24"/>
          <w:szCs w:val="24"/>
        </w:rPr>
        <w:t>грађевинарство и заштиту  животне  средине</w:t>
      </w: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before="9" w:line="240" w:lineRule="exact"/>
        <w:rPr>
          <w:sz w:val="24"/>
          <w:szCs w:val="24"/>
        </w:rPr>
      </w:pPr>
    </w:p>
    <w:p w:rsidR="00C97BE3" w:rsidRDefault="00384B26">
      <w:pPr>
        <w:spacing w:line="260" w:lineRule="exact"/>
        <w:ind w:left="4900"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ДЕ</w:t>
      </w:r>
      <w:r>
        <w:rPr>
          <w:rFonts w:ascii="Arial" w:eastAsia="Arial" w:hAnsi="Arial" w:cs="Arial"/>
          <w:position w:val="-1"/>
          <w:sz w:val="24"/>
          <w:szCs w:val="24"/>
        </w:rPr>
        <w:t>Л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Д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ИНИС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И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В</w:t>
      </w:r>
      <w:r>
        <w:rPr>
          <w:rFonts w:ascii="Arial" w:eastAsia="Arial" w:hAnsi="Arial" w:cs="Arial"/>
          <w:position w:val="-1"/>
          <w:sz w:val="24"/>
          <w:szCs w:val="24"/>
        </w:rPr>
        <w:t>НОГ ПО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С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К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</w:p>
    <w:p w:rsidR="00C97BE3" w:rsidRDefault="00384B26">
      <w:pPr>
        <w:spacing w:before="29" w:line="457" w:lineRule="auto"/>
        <w:ind w:left="12" w:right="63" w:hanging="12"/>
        <w:rPr>
          <w:rFonts w:ascii="Arial" w:eastAsia="Arial" w:hAnsi="Arial" w:cs="Arial"/>
          <w:sz w:val="24"/>
          <w:szCs w:val="24"/>
        </w:rPr>
        <w:sectPr w:rsidR="00C97BE3">
          <w:type w:val="continuous"/>
          <w:pgSz w:w="16840" w:h="11920" w:orient="landscape"/>
          <w:pgMar w:top="260" w:right="900" w:bottom="280" w:left="1040" w:header="720" w:footer="720" w:gutter="0"/>
          <w:cols w:num="2" w:space="720" w:equalWidth="0">
            <w:col w:w="9856" w:space="3363"/>
            <w:col w:w="1681"/>
          </w:cols>
        </w:sectPr>
      </w:pPr>
      <w:r>
        <w:br w:type="column"/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lastRenderedPageBreak/>
        <w:t>З</w:t>
      </w:r>
      <w:r>
        <w:rPr>
          <w:rFonts w:ascii="Arial" w:eastAsia="Arial" w:hAnsi="Arial" w:cs="Arial"/>
          <w:b/>
          <w:color w:val="EAF0DD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Г</w:t>
      </w:r>
      <w:r>
        <w:rPr>
          <w:rFonts w:ascii="Arial" w:eastAsia="Arial" w:hAnsi="Arial" w:cs="Arial"/>
          <w:b/>
          <w:color w:val="EAF0DD"/>
          <w:spacing w:val="3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pacing w:val="6"/>
          <w:sz w:val="24"/>
          <w:szCs w:val="24"/>
        </w:rPr>
        <w:t>Ђ</w:t>
      </w:r>
      <w:r>
        <w:rPr>
          <w:rFonts w:ascii="Arial" w:eastAsia="Arial" w:hAnsi="Arial" w:cs="Arial"/>
          <w:b/>
          <w:color w:val="EAF0DD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EAF0DD"/>
          <w:sz w:val="24"/>
          <w:szCs w:val="24"/>
        </w:rPr>
        <w:t>НЕ И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EAF0DD"/>
          <w:sz w:val="24"/>
          <w:szCs w:val="24"/>
        </w:rPr>
        <w:t>П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Р</w:t>
      </w:r>
      <w:r>
        <w:rPr>
          <w:rFonts w:ascii="Arial" w:eastAsia="Arial" w:hAnsi="Arial" w:cs="Arial"/>
          <w:b/>
          <w:color w:val="EAF0DD"/>
          <w:sz w:val="24"/>
          <w:szCs w:val="24"/>
        </w:rPr>
        <w:t>ИВ</w:t>
      </w:r>
      <w:r>
        <w:rPr>
          <w:rFonts w:ascii="Arial" w:eastAsia="Arial" w:hAnsi="Arial" w:cs="Arial"/>
          <w:b/>
          <w:color w:val="EAF0DD"/>
          <w:spacing w:val="1"/>
          <w:sz w:val="24"/>
          <w:szCs w:val="24"/>
        </w:rPr>
        <w:t>РЕ</w:t>
      </w:r>
      <w:r>
        <w:rPr>
          <w:rFonts w:ascii="Arial" w:eastAsia="Arial" w:hAnsi="Arial" w:cs="Arial"/>
          <w:b/>
          <w:color w:val="EAF0DD"/>
          <w:sz w:val="24"/>
          <w:szCs w:val="24"/>
        </w:rPr>
        <w:t>ДУ</w:t>
      </w:r>
    </w:p>
    <w:p w:rsidR="00C97BE3" w:rsidRDefault="005C1867">
      <w:pPr>
        <w:spacing w:before="2" w:line="160" w:lineRule="exact"/>
        <w:rPr>
          <w:sz w:val="16"/>
          <w:szCs w:val="16"/>
        </w:rPr>
      </w:pPr>
      <w:r>
        <w:lastRenderedPageBreak/>
        <w:pict>
          <v:group id="_x0000_s1106" style="position:absolute;margin-left:661.15pt;margin-top:10.75pt;width:180pt;height:69.6pt;z-index:-1392;mso-position-horizontal-relative:page;mso-position-vertical-relative:page" coordorigin="13223,215" coordsize="3600,1392">
            <v:shape id="_x0000_s1107" style="position:absolute;left:13223;top:215;width:3600;height:1392" coordorigin="13223,215" coordsize="3600,1392" path="m13223,1607r3600,l16823,215r-3600,l13223,1607xe" fillcolor="#5b9bd4" stroked="f">
              <v:path arrowok="t"/>
            </v:shape>
            <w10:wrap anchorx="page" anchory="page"/>
          </v:group>
        </w:pict>
      </w:r>
    </w:p>
    <w:p w:rsidR="00C97BE3" w:rsidRDefault="00C97BE3">
      <w:pPr>
        <w:spacing w:line="200" w:lineRule="exact"/>
      </w:pPr>
    </w:p>
    <w:p w:rsidR="00C97BE3" w:rsidRDefault="00384B26">
      <w:pPr>
        <w:spacing w:before="9"/>
        <w:ind w:left="4679" w:right="1114" w:hanging="3636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z w:val="40"/>
          <w:szCs w:val="40"/>
        </w:rPr>
        <w:t>ОД</w:t>
      </w:r>
      <w:r>
        <w:rPr>
          <w:rFonts w:ascii="Arial" w:eastAsia="Arial" w:hAnsi="Arial" w:cs="Arial"/>
          <w:spacing w:val="-1"/>
          <w:sz w:val="40"/>
          <w:szCs w:val="40"/>
        </w:rPr>
        <w:t>РЕЂ</w:t>
      </w:r>
      <w:r>
        <w:rPr>
          <w:rFonts w:ascii="Arial" w:eastAsia="Arial" w:hAnsi="Arial" w:cs="Arial"/>
          <w:sz w:val="40"/>
          <w:szCs w:val="40"/>
        </w:rPr>
        <w:t>И</w:t>
      </w:r>
      <w:r>
        <w:rPr>
          <w:rFonts w:ascii="Arial" w:eastAsia="Arial" w:hAnsi="Arial" w:cs="Arial"/>
          <w:spacing w:val="-1"/>
          <w:sz w:val="40"/>
          <w:szCs w:val="40"/>
        </w:rPr>
        <w:t>ВА</w:t>
      </w:r>
      <w:r>
        <w:rPr>
          <w:rFonts w:ascii="Arial" w:eastAsia="Arial" w:hAnsi="Arial" w:cs="Arial"/>
          <w:spacing w:val="1"/>
          <w:sz w:val="40"/>
          <w:szCs w:val="40"/>
        </w:rPr>
        <w:t>Њ</w:t>
      </w:r>
      <w:r>
        <w:rPr>
          <w:rFonts w:ascii="Arial" w:eastAsia="Arial" w:hAnsi="Arial" w:cs="Arial"/>
          <w:sz w:val="40"/>
          <w:szCs w:val="40"/>
        </w:rPr>
        <w:t>Е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З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М</w:t>
      </w:r>
      <w:r>
        <w:rPr>
          <w:rFonts w:ascii="Arial" w:eastAsia="Arial" w:hAnsi="Arial" w:cs="Arial"/>
          <w:spacing w:val="1"/>
          <w:sz w:val="40"/>
          <w:szCs w:val="40"/>
        </w:rPr>
        <w:t>Љ</w:t>
      </w:r>
      <w:r>
        <w:rPr>
          <w:rFonts w:ascii="Arial" w:eastAsia="Arial" w:hAnsi="Arial" w:cs="Arial"/>
          <w:spacing w:val="-3"/>
          <w:sz w:val="40"/>
          <w:szCs w:val="40"/>
        </w:rPr>
        <w:t>И</w:t>
      </w:r>
      <w:r>
        <w:rPr>
          <w:rFonts w:ascii="Arial" w:eastAsia="Arial" w:hAnsi="Arial" w:cs="Arial"/>
          <w:sz w:val="40"/>
          <w:szCs w:val="40"/>
        </w:rPr>
        <w:t>ШТА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ЗА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РЕ</w:t>
      </w:r>
      <w:r>
        <w:rPr>
          <w:rFonts w:ascii="Arial" w:eastAsia="Arial" w:hAnsi="Arial" w:cs="Arial"/>
          <w:sz w:val="40"/>
          <w:szCs w:val="40"/>
        </w:rPr>
        <w:t>ДО</w:t>
      </w:r>
      <w:r>
        <w:rPr>
          <w:rFonts w:ascii="Arial" w:eastAsia="Arial" w:hAnsi="Arial" w:cs="Arial"/>
          <w:spacing w:val="-1"/>
          <w:sz w:val="40"/>
          <w:szCs w:val="40"/>
        </w:rPr>
        <w:t>В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У УПО</w:t>
      </w:r>
      <w:r>
        <w:rPr>
          <w:rFonts w:ascii="Arial" w:eastAsia="Arial" w:hAnsi="Arial" w:cs="Arial"/>
          <w:spacing w:val="-2"/>
          <w:sz w:val="40"/>
          <w:szCs w:val="40"/>
        </w:rPr>
        <w:t>Т</w:t>
      </w:r>
      <w:r>
        <w:rPr>
          <w:rFonts w:ascii="Arial" w:eastAsia="Arial" w:hAnsi="Arial" w:cs="Arial"/>
          <w:spacing w:val="-1"/>
          <w:sz w:val="40"/>
          <w:szCs w:val="40"/>
        </w:rPr>
        <w:t>РЕ</w:t>
      </w:r>
      <w:r>
        <w:rPr>
          <w:rFonts w:ascii="Arial" w:eastAsia="Arial" w:hAnsi="Arial" w:cs="Arial"/>
          <w:spacing w:val="1"/>
          <w:sz w:val="40"/>
          <w:szCs w:val="40"/>
        </w:rPr>
        <w:t>Б</w:t>
      </w:r>
      <w:r>
        <w:rPr>
          <w:rFonts w:ascii="Arial" w:eastAsia="Arial" w:hAnsi="Arial" w:cs="Arial"/>
          <w:sz w:val="40"/>
          <w:szCs w:val="40"/>
        </w:rPr>
        <w:t>У</w:t>
      </w:r>
      <w:r>
        <w:rPr>
          <w:rFonts w:ascii="Arial" w:eastAsia="Arial" w:hAnsi="Arial" w:cs="Arial"/>
          <w:spacing w:val="-3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О</w:t>
      </w:r>
      <w:r>
        <w:rPr>
          <w:rFonts w:ascii="Arial" w:eastAsia="Arial" w:hAnsi="Arial" w:cs="Arial"/>
          <w:spacing w:val="-1"/>
          <w:sz w:val="40"/>
          <w:szCs w:val="40"/>
        </w:rPr>
        <w:t>Б</w:t>
      </w:r>
      <w:r>
        <w:rPr>
          <w:rFonts w:ascii="Arial" w:eastAsia="Arial" w:hAnsi="Arial" w:cs="Arial"/>
          <w:spacing w:val="1"/>
          <w:sz w:val="40"/>
          <w:szCs w:val="40"/>
        </w:rPr>
        <w:t>Ј</w:t>
      </w:r>
      <w:r>
        <w:rPr>
          <w:rFonts w:ascii="Arial" w:eastAsia="Arial" w:hAnsi="Arial" w:cs="Arial"/>
          <w:spacing w:val="-1"/>
          <w:sz w:val="40"/>
          <w:szCs w:val="40"/>
        </w:rPr>
        <w:t>ЕК</w:t>
      </w:r>
      <w:r>
        <w:rPr>
          <w:rFonts w:ascii="Arial" w:eastAsia="Arial" w:hAnsi="Arial" w:cs="Arial"/>
          <w:sz w:val="40"/>
          <w:szCs w:val="40"/>
        </w:rPr>
        <w:t>ТА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У ПО</w:t>
      </w:r>
      <w:r>
        <w:rPr>
          <w:rFonts w:ascii="Arial" w:eastAsia="Arial" w:hAnsi="Arial" w:cs="Arial"/>
          <w:spacing w:val="1"/>
          <w:sz w:val="40"/>
          <w:szCs w:val="40"/>
        </w:rPr>
        <w:t>С</w:t>
      </w:r>
      <w:r>
        <w:rPr>
          <w:rFonts w:ascii="Arial" w:eastAsia="Arial" w:hAnsi="Arial" w:cs="Arial"/>
          <w:spacing w:val="-3"/>
          <w:sz w:val="40"/>
          <w:szCs w:val="40"/>
        </w:rPr>
        <w:t>Е</w:t>
      </w:r>
      <w:r>
        <w:rPr>
          <w:rFonts w:ascii="Arial" w:eastAsia="Arial" w:hAnsi="Arial" w:cs="Arial"/>
          <w:spacing w:val="1"/>
          <w:sz w:val="40"/>
          <w:szCs w:val="40"/>
        </w:rPr>
        <w:t>БН</w:t>
      </w:r>
      <w:r>
        <w:rPr>
          <w:rFonts w:ascii="Arial" w:eastAsia="Arial" w:hAnsi="Arial" w:cs="Arial"/>
          <w:spacing w:val="-3"/>
          <w:sz w:val="40"/>
          <w:szCs w:val="40"/>
        </w:rPr>
        <w:t>И</w:t>
      </w:r>
      <w:r>
        <w:rPr>
          <w:rFonts w:ascii="Arial" w:eastAsia="Arial" w:hAnsi="Arial" w:cs="Arial"/>
          <w:sz w:val="40"/>
          <w:szCs w:val="40"/>
        </w:rPr>
        <w:t xml:space="preserve">М </w:t>
      </w:r>
      <w:r>
        <w:rPr>
          <w:rFonts w:ascii="Arial" w:eastAsia="Arial" w:hAnsi="Arial" w:cs="Arial"/>
          <w:spacing w:val="1"/>
          <w:sz w:val="40"/>
          <w:szCs w:val="40"/>
        </w:rPr>
        <w:t>СЛ</w:t>
      </w:r>
      <w:r>
        <w:rPr>
          <w:rFonts w:ascii="Arial" w:eastAsia="Arial" w:hAnsi="Arial" w:cs="Arial"/>
          <w:sz w:val="40"/>
          <w:szCs w:val="40"/>
        </w:rPr>
        <w:t>У</w:t>
      </w:r>
      <w:r>
        <w:rPr>
          <w:rFonts w:ascii="Arial" w:eastAsia="Arial" w:hAnsi="Arial" w:cs="Arial"/>
          <w:spacing w:val="-1"/>
          <w:sz w:val="40"/>
          <w:szCs w:val="40"/>
        </w:rPr>
        <w:t>Ч</w:t>
      </w:r>
      <w:r>
        <w:rPr>
          <w:rFonts w:ascii="Arial" w:eastAsia="Arial" w:hAnsi="Arial" w:cs="Arial"/>
          <w:spacing w:val="-3"/>
          <w:sz w:val="40"/>
          <w:szCs w:val="40"/>
        </w:rPr>
        <w:t>А</w:t>
      </w:r>
      <w:r>
        <w:rPr>
          <w:rFonts w:ascii="Arial" w:eastAsia="Arial" w:hAnsi="Arial" w:cs="Arial"/>
          <w:spacing w:val="1"/>
          <w:sz w:val="40"/>
          <w:szCs w:val="40"/>
        </w:rPr>
        <w:t>Ј</w:t>
      </w:r>
      <w:r>
        <w:rPr>
          <w:rFonts w:ascii="Arial" w:eastAsia="Arial" w:hAnsi="Arial" w:cs="Arial"/>
          <w:spacing w:val="-1"/>
          <w:sz w:val="40"/>
          <w:szCs w:val="40"/>
        </w:rPr>
        <w:t>ЕВ</w:t>
      </w:r>
      <w:r>
        <w:rPr>
          <w:rFonts w:ascii="Arial" w:eastAsia="Arial" w:hAnsi="Arial" w:cs="Arial"/>
          <w:spacing w:val="-3"/>
          <w:sz w:val="40"/>
          <w:szCs w:val="40"/>
        </w:rPr>
        <w:t>И</w:t>
      </w:r>
      <w:r>
        <w:rPr>
          <w:rFonts w:ascii="Arial" w:eastAsia="Arial" w:hAnsi="Arial" w:cs="Arial"/>
          <w:sz w:val="40"/>
          <w:szCs w:val="40"/>
        </w:rPr>
        <w:t>МА</w:t>
      </w:r>
    </w:p>
    <w:p w:rsidR="00C97BE3" w:rsidRDefault="00C97BE3">
      <w:pPr>
        <w:spacing w:before="3" w:line="120" w:lineRule="exact"/>
        <w:rPr>
          <w:sz w:val="12"/>
          <w:szCs w:val="12"/>
        </w:rPr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384B26">
      <w:pPr>
        <w:spacing w:line="260" w:lineRule="exact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бл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а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ст: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Им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н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к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-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ра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вни 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–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е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ре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ни 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before="10" w:line="240" w:lineRule="exact"/>
        <w:rPr>
          <w:sz w:val="24"/>
          <w:szCs w:val="24"/>
        </w:rPr>
      </w:pPr>
    </w:p>
    <w:p w:rsidR="00C97BE3" w:rsidRDefault="00384B26">
      <w:pPr>
        <w:spacing w:before="29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Ко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z w:val="24"/>
          <w:szCs w:val="24"/>
        </w:rPr>
        <w:t>ће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ин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</w:p>
    <w:p w:rsidR="00C97BE3" w:rsidRDefault="00C97BE3">
      <w:pPr>
        <w:spacing w:line="160" w:lineRule="exact"/>
        <w:rPr>
          <w:sz w:val="16"/>
          <w:szCs w:val="16"/>
        </w:rPr>
      </w:pPr>
    </w:p>
    <w:p w:rsidR="00C97BE3" w:rsidRDefault="00C97BE3">
      <w:pPr>
        <w:spacing w:line="200" w:lineRule="exact"/>
      </w:pPr>
    </w:p>
    <w:p w:rsidR="00C97BE3" w:rsidRDefault="00384B26">
      <w:pPr>
        <w:spacing w:line="275" w:lineRule="auto"/>
        <w:ind w:left="112" w:right="212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Зах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в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ђ</w:t>
      </w:r>
      <w:r>
        <w:rPr>
          <w:rFonts w:ascii="Arial" w:eastAsia="Arial" w:hAnsi="Arial" w:cs="Arial"/>
          <w:b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љ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-1"/>
          <w:sz w:val="24"/>
          <w:szCs w:val="24"/>
        </w:rPr>
        <w:t>ед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4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sz w:val="24"/>
          <w:szCs w:val="24"/>
        </w:rPr>
        <w:t>б</w:t>
      </w:r>
      <w:r>
        <w:rPr>
          <w:rFonts w:ascii="Arial" w:eastAsia="Arial" w:hAnsi="Arial" w:cs="Arial"/>
          <w:b/>
          <w:sz w:val="24"/>
          <w:szCs w:val="24"/>
        </w:rPr>
        <w:t>у обј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се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spacing w:val="-1"/>
          <w:sz w:val="24"/>
          <w:szCs w:val="24"/>
        </w:rPr>
        <w:t>л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еви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дн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и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лас</w:t>
      </w:r>
      <w:r>
        <w:rPr>
          <w:rFonts w:ascii="Arial" w:eastAsia="Arial" w:hAnsi="Arial" w:cs="Arial"/>
          <w:b/>
          <w:spacing w:val="-1"/>
          <w:sz w:val="24"/>
          <w:szCs w:val="24"/>
        </w:rPr>
        <w:t>ни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об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к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а ор</w:t>
      </w:r>
      <w:r>
        <w:rPr>
          <w:rFonts w:ascii="Arial" w:eastAsia="Arial" w:hAnsi="Arial" w:cs="Arial"/>
          <w:b/>
          <w:spacing w:val="1"/>
          <w:sz w:val="24"/>
          <w:szCs w:val="24"/>
        </w:rPr>
        <w:t>ган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ед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pacing w:val="-1"/>
          <w:sz w:val="24"/>
          <w:szCs w:val="24"/>
        </w:rPr>
        <w:t>иц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sz w:val="24"/>
          <w:szCs w:val="24"/>
        </w:rPr>
        <w:t>ок</w:t>
      </w:r>
      <w:r>
        <w:rPr>
          <w:rFonts w:ascii="Arial" w:eastAsia="Arial" w:hAnsi="Arial" w:cs="Arial"/>
          <w:b/>
          <w:spacing w:val="1"/>
          <w:sz w:val="24"/>
          <w:szCs w:val="24"/>
        </w:rPr>
        <w:t>ал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с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ле</w:t>
      </w:r>
      <w:r>
        <w:rPr>
          <w:rFonts w:ascii="Arial" w:eastAsia="Arial" w:hAnsi="Arial" w:cs="Arial"/>
          <w:b/>
          <w:spacing w:val="3"/>
          <w:sz w:val="24"/>
          <w:szCs w:val="24"/>
        </w:rPr>
        <w:t>ж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ом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инс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-п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се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C97BE3" w:rsidRDefault="00384B26">
      <w:pPr>
        <w:spacing w:before="1"/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ска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 је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 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1"/>
          <w:sz w:val="24"/>
          <w:szCs w:val="24"/>
        </w:rPr>
        <w:t>об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,</w:t>
      </w:r>
    </w:p>
    <w:p w:rsidR="00C97BE3" w:rsidRDefault="00384B26">
      <w:pPr>
        <w:spacing w:before="43" w:line="275" w:lineRule="auto"/>
        <w:ind w:left="112" w:right="20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се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кту 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 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 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 xml:space="preserve">т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 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није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ма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ву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С“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</w:p>
    <w:p w:rsidR="00C97BE3" w:rsidRDefault="00384B26">
      <w:pPr>
        <w:spacing w:before="1"/>
        <w:ind w:left="112"/>
        <w:rPr>
          <w:rFonts w:ascii="Arial" w:eastAsia="Arial" w:hAnsi="Arial" w:cs="Arial"/>
          <w:sz w:val="24"/>
          <w:szCs w:val="24"/>
        </w:rPr>
        <w:sectPr w:rsidR="00C97BE3">
          <w:type w:val="continuous"/>
          <w:pgSz w:w="16840" w:h="11920" w:orient="landscape"/>
          <w:pgMar w:top="260" w:right="900" w:bottom="280" w:left="104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117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14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шту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ц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к</w:t>
      </w:r>
    </w:p>
    <w:p w:rsidR="00C97BE3" w:rsidRDefault="00C97BE3">
      <w:pPr>
        <w:spacing w:before="14" w:line="280" w:lineRule="exact"/>
        <w:rPr>
          <w:sz w:val="28"/>
          <w:szCs w:val="28"/>
        </w:rPr>
      </w:pPr>
    </w:p>
    <w:p w:rsidR="00C97BE3" w:rsidRDefault="00384B26">
      <w:pPr>
        <w:spacing w:before="29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б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мна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јин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вно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чији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б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ка</w:t>
      </w:r>
    </w:p>
    <w:p w:rsidR="00C97BE3" w:rsidRDefault="00384B26">
      <w:pPr>
        <w:spacing w:before="41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јин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од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z w:val="24"/>
          <w:szCs w:val="24"/>
        </w:rPr>
        <w:t>изичко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це</w:t>
      </w:r>
      <w:r>
        <w:rPr>
          <w:rFonts w:ascii="Arial" w:eastAsia="Arial" w:hAnsi="Arial" w:cs="Arial"/>
          <w:sz w:val="24"/>
          <w:szCs w:val="24"/>
        </w:rPr>
        <w:t>,</w:t>
      </w:r>
    </w:p>
    <w:p w:rsidR="00C97BE3" w:rsidRDefault="00384B26">
      <w:pPr>
        <w:spacing w:before="41" w:line="276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ађе</w:t>
      </w:r>
      <w:r>
        <w:rPr>
          <w:rFonts w:ascii="Arial" w:eastAsia="Arial" w:hAnsi="Arial" w:cs="Arial"/>
          <w:sz w:val="24"/>
          <w:szCs w:val="24"/>
        </w:rPr>
        <w:t xml:space="preserve">ним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С“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 xml:space="preserve"> 25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13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 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 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ц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z w:val="24"/>
          <w:szCs w:val="24"/>
        </w:rPr>
        <w:t>ика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јин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 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сни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z w:val="24"/>
          <w:szCs w:val="24"/>
        </w:rPr>
        <w:t>ика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јин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ф</w:t>
      </w:r>
      <w:r>
        <w:rPr>
          <w:rFonts w:ascii="Arial" w:eastAsia="Arial" w:hAnsi="Arial" w:cs="Arial"/>
          <w:sz w:val="24"/>
          <w:szCs w:val="24"/>
        </w:rPr>
        <w:t>изичко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</w:p>
    <w:p w:rsidR="00C97BE3" w:rsidRDefault="00C97BE3">
      <w:pPr>
        <w:spacing w:before="10" w:line="100" w:lineRule="exact"/>
        <w:rPr>
          <w:sz w:val="11"/>
          <w:szCs w:val="11"/>
        </w:rPr>
      </w:pPr>
    </w:p>
    <w:p w:rsidR="00C97BE3" w:rsidRDefault="00C97BE3">
      <w:pPr>
        <w:spacing w:line="200" w:lineRule="exact"/>
      </w:pPr>
    </w:p>
    <w:p w:rsidR="00C97BE3" w:rsidRDefault="00384B26">
      <w:pPr>
        <w:spacing w:line="275" w:lineRule="auto"/>
        <w:ind w:left="112" w:right="70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(д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аз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х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ља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color w:val="1F4E79"/>
          <w:sz w:val="24"/>
          <w:szCs w:val="24"/>
        </w:rPr>
        <w:t>и о 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ж</w:t>
      </w:r>
      <w:r>
        <w:rPr>
          <w:rFonts w:ascii="Arial" w:eastAsia="Arial" w:hAnsi="Arial" w:cs="Arial"/>
          <w:b/>
          <w:color w:val="1F4E79"/>
          <w:sz w:val="24"/>
          <w:szCs w:val="24"/>
        </w:rPr>
        <w:t>б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а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вид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ен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</w:p>
    <w:p w:rsidR="00C97BE3" w:rsidRDefault="00C97BE3">
      <w:pPr>
        <w:spacing w:line="200" w:lineRule="exact"/>
      </w:pPr>
    </w:p>
    <w:p w:rsidR="00C97BE3" w:rsidRDefault="00C97BE3">
      <w:pPr>
        <w:spacing w:line="240" w:lineRule="exact"/>
        <w:rPr>
          <w:sz w:val="24"/>
          <w:szCs w:val="24"/>
        </w:rPr>
      </w:pPr>
    </w:p>
    <w:p w:rsidR="00C97BE3" w:rsidRDefault="00384B26">
      <w:pPr>
        <w:spacing w:line="276" w:lineRule="auto"/>
        <w:ind w:left="112" w:right="67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 сти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б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ич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ивне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жни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>103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тке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ан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ио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ју 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ми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ске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C97BE3" w:rsidRDefault="00384B26">
      <w:pPr>
        <w:spacing w:line="275" w:lineRule="auto"/>
        <w:ind w:left="112" w:right="69" w:firstLine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 xml:space="preserve">нка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же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 xml:space="preserve">ито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ви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ке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них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та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јима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.</w:t>
      </w:r>
    </w:p>
    <w:p w:rsidR="00C97BE3" w:rsidRDefault="00384B26">
      <w:pPr>
        <w:spacing w:before="1" w:line="277" w:lineRule="auto"/>
        <w:ind w:left="112" w:right="69" w:firstLine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нка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сна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вид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нта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</w:p>
    <w:p w:rsidR="00C97BE3" w:rsidRDefault="00C97BE3">
      <w:pPr>
        <w:spacing w:before="6" w:line="100" w:lineRule="exact"/>
        <w:rPr>
          <w:sz w:val="11"/>
          <w:szCs w:val="11"/>
        </w:rPr>
      </w:pPr>
    </w:p>
    <w:p w:rsidR="00C97BE3" w:rsidRDefault="00C97BE3">
      <w:pPr>
        <w:spacing w:line="200" w:lineRule="exact"/>
      </w:pPr>
    </w:p>
    <w:p w:rsidR="00C97BE3" w:rsidRDefault="00384B26">
      <w:pPr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и 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в:</w:t>
      </w:r>
    </w:p>
    <w:p w:rsidR="00C97BE3" w:rsidRDefault="00C97BE3">
      <w:pPr>
        <w:spacing w:line="160" w:lineRule="exact"/>
        <w:rPr>
          <w:sz w:val="16"/>
          <w:szCs w:val="16"/>
        </w:rPr>
      </w:pPr>
    </w:p>
    <w:p w:rsidR="00C97BE3" w:rsidRDefault="00C97BE3">
      <w:pPr>
        <w:spacing w:line="200" w:lineRule="exact"/>
      </w:pPr>
    </w:p>
    <w:p w:rsidR="00C97BE3" w:rsidRDefault="00384B26">
      <w:pPr>
        <w:spacing w:line="275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  <w:sectPr w:rsidR="00C97BE3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ђ</w:t>
      </w:r>
      <w:r>
        <w:rPr>
          <w:rFonts w:ascii="Arial" w:eastAsia="Arial" w:hAnsi="Arial" w:cs="Arial"/>
          <w:b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sz w:val="24"/>
          <w:szCs w:val="24"/>
        </w:rPr>
        <w:t>е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зе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љ</w:t>
      </w:r>
      <w:r>
        <w:rPr>
          <w:rFonts w:ascii="Arial" w:eastAsia="Arial" w:hAnsi="Arial" w:cs="Arial"/>
          <w:b/>
          <w:spacing w:val="-1"/>
          <w:sz w:val="24"/>
          <w:szCs w:val="24"/>
        </w:rPr>
        <w:t>иш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4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у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3"/>
          <w:sz w:val="24"/>
          <w:szCs w:val="24"/>
        </w:rPr>
        <w:t>б</w:t>
      </w:r>
      <w:r>
        <w:rPr>
          <w:rFonts w:ascii="Arial" w:eastAsia="Arial" w:hAnsi="Arial" w:cs="Arial"/>
          <w:b/>
          <w:sz w:val="24"/>
          <w:szCs w:val="24"/>
        </w:rPr>
        <w:t>у об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pacing w:val="3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б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z w:val="24"/>
          <w:szCs w:val="24"/>
        </w:rPr>
        <w:t>м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</w:t>
      </w:r>
      <w:r>
        <w:rPr>
          <w:rFonts w:ascii="Arial" w:eastAsia="Arial" w:hAnsi="Arial" w:cs="Arial"/>
          <w:b/>
          <w:spacing w:val="3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 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С“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09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81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011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01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–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</w:t>
      </w:r>
      <w:r>
        <w:rPr>
          <w:rFonts w:ascii="Arial" w:eastAsia="Arial" w:hAnsi="Arial" w:cs="Arial"/>
          <w:sz w:val="24"/>
          <w:szCs w:val="24"/>
        </w:rPr>
        <w:t xml:space="preserve">3 –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</w:t>
      </w:r>
      <w:r>
        <w:rPr>
          <w:rFonts w:ascii="Arial" w:eastAsia="Arial" w:hAnsi="Arial" w:cs="Arial"/>
          <w:sz w:val="24"/>
          <w:szCs w:val="24"/>
        </w:rPr>
        <w:t>3 –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13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 у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</w:p>
    <w:p w:rsidR="00C97BE3" w:rsidRDefault="00C97BE3">
      <w:pPr>
        <w:spacing w:before="14" w:line="280" w:lineRule="exact"/>
        <w:rPr>
          <w:sz w:val="28"/>
          <w:szCs w:val="28"/>
        </w:rPr>
      </w:pPr>
    </w:p>
    <w:p w:rsidR="00C97BE3" w:rsidRDefault="00384B26">
      <w:pPr>
        <w:spacing w:before="29" w:line="275" w:lineRule="auto"/>
        <w:ind w:left="112" w:right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није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тих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145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-1"/>
          <w:sz w:val="24"/>
          <w:szCs w:val="24"/>
        </w:rPr>
        <w:t>пш</w:t>
      </w:r>
      <w:r>
        <w:rPr>
          <w:rFonts w:ascii="Arial" w:eastAsia="Arial" w:hAnsi="Arial" w:cs="Arial"/>
          <w:b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spacing w:val="3"/>
          <w:sz w:val="24"/>
          <w:szCs w:val="24"/>
        </w:rPr>
        <w:t>е</w:t>
      </w:r>
      <w:r>
        <w:rPr>
          <w:rFonts w:ascii="Arial" w:eastAsia="Arial" w:hAnsi="Arial" w:cs="Arial"/>
          <w:b/>
          <w:sz w:val="24"/>
          <w:szCs w:val="24"/>
        </w:rPr>
        <w:t>м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ав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sz w:val="24"/>
          <w:szCs w:val="24"/>
        </w:rPr>
        <w:t xml:space="preserve">м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т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(„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С“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18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16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ку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а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ки рок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сту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5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z w:val="24"/>
          <w:szCs w:val="24"/>
        </w:rPr>
        <w:t>ок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ођ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C97BE3" w:rsidRDefault="00C97BE3">
      <w:pPr>
        <w:spacing w:line="120" w:lineRule="exact"/>
        <w:rPr>
          <w:sz w:val="12"/>
          <w:szCs w:val="12"/>
        </w:rPr>
      </w:pPr>
    </w:p>
    <w:p w:rsidR="00C97BE3" w:rsidRDefault="00C97BE3">
      <w:pPr>
        <w:spacing w:line="200" w:lineRule="exact"/>
      </w:pPr>
    </w:p>
    <w:p w:rsidR="00C97BE3" w:rsidRDefault="00384B26">
      <w:pPr>
        <w:ind w:left="112" w:right="1164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</w:p>
    <w:p w:rsidR="00C97BE3" w:rsidRDefault="00C97BE3">
      <w:pPr>
        <w:spacing w:before="8" w:line="140" w:lineRule="exact"/>
        <w:rPr>
          <w:sz w:val="15"/>
          <w:szCs w:val="15"/>
        </w:rPr>
      </w:pPr>
    </w:p>
    <w:p w:rsidR="00C97BE3" w:rsidRDefault="00C97BE3">
      <w:pPr>
        <w:spacing w:line="200" w:lineRule="exact"/>
      </w:pPr>
    </w:p>
    <w:p w:rsidR="00C97BE3" w:rsidRDefault="00384B26">
      <w:pPr>
        <w:spacing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смис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ера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ив 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8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то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8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к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сно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ви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сно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  на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чин 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ко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то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z w:val="24"/>
          <w:szCs w:val="24"/>
        </w:rPr>
        <w:t>н 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C97BE3" w:rsidRDefault="00384B26">
      <w:pPr>
        <w:spacing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низма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 изв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б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ређе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ред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вну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ити 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лац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нистички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вих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 миш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ћ  изв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но 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ле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  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е  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  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рц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, 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кта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 није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ко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низма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е,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та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z w:val="24"/>
          <w:szCs w:val="24"/>
        </w:rPr>
        <w:t>жи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 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пку 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низм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, 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  и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 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  о  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  о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јима 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  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29.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ере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 ист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а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8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што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4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низма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ј.</w:t>
      </w:r>
    </w:p>
    <w:p w:rsidR="00C97BE3" w:rsidRDefault="00C97BE3">
      <w:pPr>
        <w:spacing w:before="7" w:line="100" w:lineRule="exact"/>
        <w:rPr>
          <w:sz w:val="11"/>
          <w:szCs w:val="11"/>
        </w:rPr>
      </w:pPr>
    </w:p>
    <w:p w:rsidR="00C97BE3" w:rsidRDefault="00C97BE3">
      <w:pPr>
        <w:spacing w:line="200" w:lineRule="exact"/>
      </w:pPr>
    </w:p>
    <w:p w:rsidR="00C97BE3" w:rsidRDefault="00384B26">
      <w:pPr>
        <w:ind w:left="112" w:right="1060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у:</w:t>
      </w:r>
    </w:p>
    <w:p w:rsidR="00C97BE3" w:rsidRDefault="00C97BE3">
      <w:pPr>
        <w:spacing w:line="160" w:lineRule="exact"/>
        <w:rPr>
          <w:sz w:val="16"/>
          <w:szCs w:val="16"/>
        </w:rPr>
      </w:pPr>
    </w:p>
    <w:p w:rsidR="00C97BE3" w:rsidRDefault="00C97BE3">
      <w:pPr>
        <w:spacing w:line="200" w:lineRule="exact"/>
      </w:pPr>
    </w:p>
    <w:p w:rsidR="00C97BE3" w:rsidRDefault="00384B26">
      <w:pPr>
        <w:spacing w:line="275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  <w:sectPr w:rsidR="00C97BE3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 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иште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вну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кта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је  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 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исник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а</w:t>
      </w:r>
    </w:p>
    <w:p w:rsidR="00C97BE3" w:rsidRDefault="00C97BE3">
      <w:pPr>
        <w:spacing w:before="14" w:line="280" w:lineRule="exact"/>
        <w:rPr>
          <w:sz w:val="28"/>
          <w:szCs w:val="28"/>
        </w:rPr>
      </w:pPr>
    </w:p>
    <w:p w:rsidR="00C97BE3" w:rsidRDefault="00384B26">
      <w:pPr>
        <w:spacing w:before="29" w:line="276" w:lineRule="auto"/>
        <w:ind w:left="112" w:right="6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кта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кне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годб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ни,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фо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ми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ту чи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ихв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пку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z w:val="24"/>
          <w:szCs w:val="24"/>
        </w:rPr>
        <w:t>вну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е 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лб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ству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ств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C97BE3" w:rsidRDefault="00384B26">
      <w:pPr>
        <w:spacing w:line="276" w:lineRule="auto"/>
        <w:ind w:left="112" w:right="66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сти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 xml:space="preserve">во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в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  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 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 за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ве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 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жно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1"/>
          <w:sz w:val="24"/>
          <w:szCs w:val="24"/>
        </w:rPr>
        <w:t>ењ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т.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.,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 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сти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з  о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ти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жишне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сти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 xml:space="preserve">ишта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се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што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a</w:t>
      </w:r>
      <w:r>
        <w:rPr>
          <w:rFonts w:ascii="Arial" w:eastAsia="Arial" w:hAnsi="Arial" w:cs="Arial"/>
          <w:i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>c</w:t>
      </w:r>
      <w:r>
        <w:rPr>
          <w:rFonts w:ascii="Arial" w:eastAsia="Arial" w:hAnsi="Arial" w:cs="Arial"/>
          <w:i/>
          <w:spacing w:val="1"/>
          <w:sz w:val="24"/>
          <w:szCs w:val="24"/>
        </w:rPr>
        <w:t>on</w:t>
      </w:r>
      <w:r>
        <w:rPr>
          <w:rFonts w:ascii="Arial" w:eastAsia="Arial" w:hAnsi="Arial" w:cs="Arial"/>
          <w:i/>
          <w:spacing w:val="-2"/>
          <w:sz w:val="24"/>
          <w:szCs w:val="24"/>
        </w:rPr>
        <w:t>t</w:t>
      </w:r>
      <w:r>
        <w:rPr>
          <w:rFonts w:ascii="Arial" w:eastAsia="Arial" w:hAnsi="Arial" w:cs="Arial"/>
          <w:i/>
          <w:spacing w:val="-1"/>
          <w:sz w:val="24"/>
          <w:szCs w:val="24"/>
        </w:rPr>
        <w:t>r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pacing w:val="-1"/>
          <w:sz w:val="24"/>
          <w:szCs w:val="24"/>
        </w:rPr>
        <w:t>r</w:t>
      </w:r>
      <w:r>
        <w:rPr>
          <w:rFonts w:ascii="Arial" w:eastAsia="Arial" w:hAnsi="Arial" w:cs="Arial"/>
          <w:i/>
          <w:sz w:val="24"/>
          <w:szCs w:val="24"/>
        </w:rPr>
        <w:t>io</w:t>
      </w:r>
      <w:r>
        <w:rPr>
          <w:rFonts w:ascii="Arial" w:eastAsia="Arial" w:hAnsi="Arial" w:cs="Arial"/>
          <w:i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х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в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ог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 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 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1"/>
          <w:sz w:val="24"/>
          <w:szCs w:val="24"/>
        </w:rPr>
        <w:t>ењ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смис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 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41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 изв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</w:t>
      </w:r>
      <w:r>
        <w:rPr>
          <w:rFonts w:ascii="Arial" w:eastAsia="Arial" w:hAnsi="Arial" w:cs="Arial"/>
          <w:sz w:val="24"/>
          <w:szCs w:val="24"/>
        </w:rPr>
        <w:t xml:space="preserve">С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015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шну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C97BE3" w:rsidRDefault="00384B26">
      <w:pPr>
        <w:spacing w:line="275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Др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сит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жни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ву изв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ве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низма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ађе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вну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ти 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це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 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ид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ла</w:t>
      </w:r>
      <w:r>
        <w:rPr>
          <w:rFonts w:ascii="Arial" w:eastAsia="Arial" w:hAnsi="Arial" w:cs="Arial"/>
          <w:sz w:val="24"/>
          <w:szCs w:val="24"/>
        </w:rPr>
        <w:t>ц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низм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ат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од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вну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ву 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 ист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исе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е.</w:t>
      </w:r>
    </w:p>
    <w:p w:rsidR="00C97BE3" w:rsidRDefault="00C97BE3">
      <w:pPr>
        <w:spacing w:line="120" w:lineRule="exact"/>
        <w:rPr>
          <w:sz w:val="12"/>
          <w:szCs w:val="12"/>
        </w:rPr>
      </w:pPr>
    </w:p>
    <w:p w:rsidR="00C97BE3" w:rsidRDefault="00C97BE3">
      <w:pPr>
        <w:spacing w:line="200" w:lineRule="exact"/>
      </w:pPr>
    </w:p>
    <w:p w:rsidR="00C97BE3" w:rsidRDefault="00384B26">
      <w:pPr>
        <w:spacing w:line="275" w:lineRule="auto"/>
        <w:ind w:left="112" w:right="104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о о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ењ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3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и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з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љ</w:t>
      </w:r>
      <w:r>
        <w:rPr>
          <w:rFonts w:ascii="Arial" w:eastAsia="Arial" w:hAnsi="Arial" w:cs="Arial"/>
          <w:color w:val="1F4E79"/>
          <w:sz w:val="24"/>
          <w:szCs w:val="24"/>
        </w:rPr>
        <w:t>ишта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за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вну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ј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кта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ним с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z w:val="24"/>
          <w:szCs w:val="24"/>
        </w:rPr>
        <w:t>ч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ј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вима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же 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жити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ж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лб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z w:val="24"/>
          <w:szCs w:val="24"/>
        </w:rPr>
        <w:t>инист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ар</w:t>
      </w:r>
      <w:r>
        <w:rPr>
          <w:rFonts w:ascii="Arial" w:eastAsia="Arial" w:hAnsi="Arial" w:cs="Arial"/>
          <w:color w:val="1F4E79"/>
          <w:sz w:val="24"/>
          <w:szCs w:val="24"/>
        </w:rPr>
        <w:t>ству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дл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жн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за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ве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гр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ђ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вин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z w:val="24"/>
          <w:szCs w:val="24"/>
        </w:rPr>
        <w:t>ств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,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ку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д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1</w:t>
      </w:r>
      <w:r>
        <w:rPr>
          <w:rFonts w:ascii="Arial" w:eastAsia="Arial" w:hAnsi="Arial" w:cs="Arial"/>
          <w:color w:val="1F4E79"/>
          <w:sz w:val="24"/>
          <w:szCs w:val="24"/>
        </w:rPr>
        <w:t>5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да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д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а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ља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.</w:t>
      </w:r>
    </w:p>
    <w:p w:rsidR="00C97BE3" w:rsidRDefault="00384B26">
      <w:pPr>
        <w:spacing w:before="1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ки рок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145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З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а</w:t>
      </w:r>
    </w:p>
    <w:p w:rsidR="00C97BE3" w:rsidRDefault="00384B26">
      <w:pPr>
        <w:spacing w:before="43"/>
        <w:ind w:left="112"/>
        <w:rPr>
          <w:rFonts w:ascii="Arial" w:eastAsia="Arial" w:hAnsi="Arial" w:cs="Arial"/>
          <w:sz w:val="24"/>
          <w:szCs w:val="24"/>
        </w:rPr>
        <w:sectPr w:rsidR="00C97BE3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Пр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 рок: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</w:p>
    <w:p w:rsidR="00C97BE3" w:rsidRDefault="00384B26">
      <w:pPr>
        <w:spacing w:before="67"/>
        <w:ind w:left="6987" w:right="6967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lastRenderedPageBreak/>
        <w:t>ФА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СТУ</w:t>
      </w:r>
      <w:r>
        <w:rPr>
          <w:rFonts w:ascii="Arial" w:eastAsia="Arial" w:hAnsi="Arial" w:cs="Arial"/>
          <w:sz w:val="28"/>
          <w:szCs w:val="28"/>
        </w:rPr>
        <w:t>П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z w:val="28"/>
          <w:szCs w:val="28"/>
        </w:rPr>
        <w:t>У</w:t>
      </w:r>
    </w:p>
    <w:p w:rsidR="00C97BE3" w:rsidRDefault="00C97BE3">
      <w:pPr>
        <w:spacing w:before="9" w:line="140" w:lineRule="exact"/>
        <w:rPr>
          <w:sz w:val="15"/>
          <w:szCs w:val="15"/>
        </w:rPr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384B26">
      <w:pPr>
        <w:spacing w:line="320" w:lineRule="exact"/>
        <w:ind w:left="1066" w:right="4017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в</w:t>
      </w:r>
      <w:r>
        <w:rPr>
          <w:rFonts w:ascii="Arial" w:eastAsia="Arial" w:hAnsi="Arial" w:cs="Arial"/>
          <w:spacing w:val="59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пк</w:t>
      </w:r>
      <w:r>
        <w:rPr>
          <w:rFonts w:ascii="Arial" w:eastAsia="Arial" w:hAnsi="Arial" w:cs="Arial"/>
          <w:sz w:val="28"/>
          <w:szCs w:val="28"/>
        </w:rPr>
        <w:t>а:</w:t>
      </w:r>
      <w:r>
        <w:rPr>
          <w:rFonts w:ascii="Arial" w:eastAsia="Arial" w:hAnsi="Arial" w:cs="Arial"/>
          <w:spacing w:val="6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Д</w:t>
      </w:r>
      <w:r>
        <w:rPr>
          <w:rFonts w:ascii="Arial" w:eastAsia="Arial" w:hAnsi="Arial" w:cs="Arial"/>
          <w:sz w:val="28"/>
          <w:szCs w:val="28"/>
        </w:rPr>
        <w:t>РЕЂИВАЊЕ</w:t>
      </w:r>
      <w:r>
        <w:rPr>
          <w:rFonts w:ascii="Arial" w:eastAsia="Arial" w:hAnsi="Arial" w:cs="Arial"/>
          <w:spacing w:val="57"/>
          <w:sz w:val="28"/>
          <w:szCs w:val="28"/>
        </w:rPr>
        <w:t xml:space="preserve"> </w:t>
      </w:r>
      <w:r>
        <w:rPr>
          <w:rFonts w:ascii="Arial" w:eastAsia="Arial" w:hAnsi="Arial" w:cs="Arial"/>
          <w:spacing w:val="-2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>М</w:t>
      </w:r>
      <w:r>
        <w:rPr>
          <w:rFonts w:ascii="Arial" w:eastAsia="Arial" w:hAnsi="Arial" w:cs="Arial"/>
          <w:spacing w:val="1"/>
          <w:sz w:val="28"/>
          <w:szCs w:val="28"/>
        </w:rPr>
        <w:t>Љ</w:t>
      </w:r>
      <w:r>
        <w:rPr>
          <w:rFonts w:ascii="Arial" w:eastAsia="Arial" w:hAnsi="Arial" w:cs="Arial"/>
          <w:sz w:val="28"/>
          <w:szCs w:val="28"/>
        </w:rPr>
        <w:t>И</w:t>
      </w:r>
      <w:r>
        <w:rPr>
          <w:rFonts w:ascii="Arial" w:eastAsia="Arial" w:hAnsi="Arial" w:cs="Arial"/>
          <w:spacing w:val="-1"/>
          <w:sz w:val="28"/>
          <w:szCs w:val="28"/>
        </w:rPr>
        <w:t>ШТ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57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60"/>
          <w:sz w:val="28"/>
          <w:szCs w:val="28"/>
        </w:rPr>
        <w:t xml:space="preserve"> </w:t>
      </w:r>
      <w:r>
        <w:rPr>
          <w:rFonts w:ascii="Arial" w:eastAsia="Arial" w:hAnsi="Arial" w:cs="Arial"/>
          <w:spacing w:val="-2"/>
          <w:sz w:val="28"/>
          <w:szCs w:val="28"/>
        </w:rPr>
        <w:t>Р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>Д</w:t>
      </w:r>
      <w:r>
        <w:rPr>
          <w:rFonts w:ascii="Arial" w:eastAsia="Arial" w:hAnsi="Arial" w:cs="Arial"/>
          <w:sz w:val="28"/>
          <w:szCs w:val="28"/>
        </w:rPr>
        <w:t>ОВ</w:t>
      </w: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58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У</w:t>
      </w:r>
      <w:r>
        <w:rPr>
          <w:rFonts w:ascii="Arial" w:eastAsia="Arial" w:hAnsi="Arial" w:cs="Arial"/>
          <w:sz w:val="28"/>
          <w:szCs w:val="28"/>
        </w:rPr>
        <w:t>ПО</w:t>
      </w:r>
      <w:r>
        <w:rPr>
          <w:rFonts w:ascii="Arial" w:eastAsia="Arial" w:hAnsi="Arial" w:cs="Arial"/>
          <w:spacing w:val="-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Р</w:t>
      </w:r>
      <w:r>
        <w:rPr>
          <w:rFonts w:ascii="Arial" w:eastAsia="Arial" w:hAnsi="Arial" w:cs="Arial"/>
          <w:spacing w:val="-2"/>
          <w:sz w:val="28"/>
          <w:szCs w:val="28"/>
        </w:rPr>
        <w:t>Е</w:t>
      </w:r>
      <w:r>
        <w:rPr>
          <w:rFonts w:ascii="Arial" w:eastAsia="Arial" w:hAnsi="Arial" w:cs="Arial"/>
          <w:spacing w:val="1"/>
          <w:sz w:val="28"/>
          <w:szCs w:val="28"/>
        </w:rPr>
        <w:t>Б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59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2"/>
          <w:sz w:val="28"/>
          <w:szCs w:val="28"/>
        </w:rPr>
        <w:t>Б</w:t>
      </w:r>
      <w:r>
        <w:rPr>
          <w:rFonts w:ascii="Arial" w:eastAsia="Arial" w:hAnsi="Arial" w:cs="Arial"/>
          <w:spacing w:val="1"/>
          <w:sz w:val="28"/>
          <w:szCs w:val="28"/>
        </w:rPr>
        <w:t>Ј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>КТ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55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У ПО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1"/>
          <w:sz w:val="28"/>
          <w:szCs w:val="28"/>
        </w:rPr>
        <w:t>Б</w:t>
      </w: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 xml:space="preserve">ИМ 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Л</w:t>
      </w:r>
      <w:r>
        <w:rPr>
          <w:rFonts w:ascii="Arial" w:eastAsia="Arial" w:hAnsi="Arial" w:cs="Arial"/>
          <w:spacing w:val="-3"/>
          <w:sz w:val="28"/>
          <w:szCs w:val="28"/>
        </w:rPr>
        <w:t>У</w:t>
      </w:r>
      <w:r>
        <w:rPr>
          <w:rFonts w:ascii="Arial" w:eastAsia="Arial" w:hAnsi="Arial" w:cs="Arial"/>
          <w:sz w:val="28"/>
          <w:szCs w:val="28"/>
        </w:rPr>
        <w:t>ЧА</w:t>
      </w:r>
      <w:r>
        <w:rPr>
          <w:rFonts w:ascii="Arial" w:eastAsia="Arial" w:hAnsi="Arial" w:cs="Arial"/>
          <w:spacing w:val="1"/>
          <w:sz w:val="28"/>
          <w:szCs w:val="28"/>
        </w:rPr>
        <w:t>Ј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2"/>
          <w:sz w:val="28"/>
          <w:szCs w:val="28"/>
        </w:rPr>
        <w:t>В</w:t>
      </w:r>
      <w:r>
        <w:rPr>
          <w:rFonts w:ascii="Arial" w:eastAsia="Arial" w:hAnsi="Arial" w:cs="Arial"/>
          <w:sz w:val="28"/>
          <w:szCs w:val="28"/>
        </w:rPr>
        <w:t>И</w:t>
      </w:r>
      <w:r>
        <w:rPr>
          <w:rFonts w:ascii="Arial" w:eastAsia="Arial" w:hAnsi="Arial" w:cs="Arial"/>
          <w:spacing w:val="-1"/>
          <w:sz w:val="28"/>
          <w:szCs w:val="28"/>
        </w:rPr>
        <w:t>МА</w:t>
      </w:r>
    </w:p>
    <w:p w:rsidR="00C97BE3" w:rsidRDefault="00384B26">
      <w:pPr>
        <w:tabs>
          <w:tab w:val="left" w:pos="4800"/>
        </w:tabs>
        <w:spacing w:line="260" w:lineRule="exact"/>
        <w:ind w:left="106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position w:val="-1"/>
          <w:sz w:val="24"/>
          <w:szCs w:val="24"/>
        </w:rPr>
        <w:t>Ш</w:t>
      </w:r>
      <w:r>
        <w:rPr>
          <w:rFonts w:ascii="Arial" w:eastAsia="Arial" w:hAnsi="Arial" w:cs="Arial"/>
          <w:position w:val="-1"/>
          <w:sz w:val="24"/>
          <w:szCs w:val="24"/>
        </w:rPr>
        <w:t>и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с</w:t>
      </w:r>
      <w:r>
        <w:rPr>
          <w:rFonts w:ascii="Arial" w:eastAsia="Arial" w:hAnsi="Arial" w:cs="Arial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пк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w w:val="210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C97BE3" w:rsidRDefault="00C97BE3">
      <w:pPr>
        <w:spacing w:before="4" w:line="180" w:lineRule="exact"/>
        <w:rPr>
          <w:sz w:val="18"/>
          <w:szCs w:val="18"/>
        </w:rPr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  <w:sectPr w:rsidR="00C97BE3">
          <w:pgSz w:w="16840" w:h="11920" w:orient="landscape"/>
          <w:pgMar w:top="480" w:right="100" w:bottom="0" w:left="100" w:header="720" w:footer="720" w:gutter="0"/>
          <w:cols w:space="720"/>
        </w:sectPr>
      </w:pPr>
    </w:p>
    <w:p w:rsidR="00C97BE3" w:rsidRDefault="00384B26">
      <w:pPr>
        <w:spacing w:before="34"/>
        <w:ind w:left="1038" w:right="-3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  <w:spacing w:val="-4"/>
        </w:rPr>
        <w:t>ф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ац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1"/>
        </w:rPr>
        <w:t>ко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 xml:space="preserve">се 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3"/>
        </w:rPr>
        <w:t>ж</w:t>
      </w:r>
      <w:r>
        <w:rPr>
          <w:rFonts w:ascii="Arial" w:eastAsia="Arial" w:hAnsi="Arial" w:cs="Arial"/>
          <w:b/>
        </w:rPr>
        <w:t xml:space="preserve">е 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д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1"/>
        </w:rPr>
        <w:t>р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х</w:t>
      </w:r>
      <w:r>
        <w:rPr>
          <w:rFonts w:ascii="Arial" w:eastAsia="Arial" w:hAnsi="Arial" w:cs="Arial"/>
          <w:b/>
          <w:spacing w:val="1"/>
        </w:rPr>
        <w:t>т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у</w:t>
      </w:r>
    </w:p>
    <w:p w:rsidR="00C97BE3" w:rsidRDefault="00384B26">
      <w:pPr>
        <w:spacing w:before="38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1.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и пре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а,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</w:rPr>
        <w:t>он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ф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ч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)</w:t>
      </w:r>
      <w:r>
        <w:rPr>
          <w:rFonts w:ascii="Arial" w:eastAsia="Arial" w:hAnsi="Arial" w:cs="Arial"/>
        </w:rPr>
        <w:t>,</w:t>
      </w:r>
    </w:p>
    <w:p w:rsidR="00C97BE3" w:rsidRDefault="00C97BE3">
      <w:pPr>
        <w:spacing w:before="16" w:line="220" w:lineRule="exact"/>
        <w:rPr>
          <w:sz w:val="22"/>
          <w:szCs w:val="22"/>
        </w:rPr>
      </w:pPr>
    </w:p>
    <w:p w:rsidR="00C97BE3" w:rsidRDefault="005C1867">
      <w:pPr>
        <w:rPr>
          <w:rFonts w:ascii="Arial" w:eastAsia="Arial" w:hAnsi="Arial" w:cs="Arial"/>
        </w:rPr>
      </w:pPr>
      <w:r>
        <w:pict>
          <v:group id="_x0000_s1098" style="position:absolute;margin-left:51.2pt;margin-top:157.65pt;width:739.55pt;height:71.25pt;z-index:-1391;mso-position-horizontal-relative:page;mso-position-vertical-relative:page" coordorigin="1024,3153" coordsize="14791,1425">
            <v:shape id="_x0000_s1105" style="position:absolute;left:1034;top:3163;width:2990;height:0" coordorigin="1034,3163" coordsize="2990,0" path="m1034,3163r2991,e" filled="f" strokeweight=".58pt">
              <v:path arrowok="t"/>
            </v:shape>
            <v:shape id="_x0000_s1104" style="position:absolute;left:4034;top:3163;width:11770;height:0" coordorigin="4034,3163" coordsize="11770,0" path="m4034,3163r11770,e" filled="f" strokeweight=".58pt">
              <v:path arrowok="t"/>
            </v:shape>
            <v:shape id="_x0000_s1103" style="position:absolute;left:1030;top:3158;width:0;height:1414" coordorigin="1030,3158" coordsize="0,1414" path="m1030,3158r,1414e" filled="f" strokeweight=".20497mm">
              <v:path arrowok="t"/>
            </v:shape>
            <v:shape id="_x0000_s1102" style="position:absolute;left:1034;top:4567;width:2990;height:0" coordorigin="1034,4567" coordsize="2990,0" path="m1034,4567r2991,e" filled="f" strokeweight=".58pt">
              <v:path arrowok="t"/>
            </v:shape>
            <v:shape id="_x0000_s1101" style="position:absolute;left:4030;top:3158;width:0;height:1414" coordorigin="4030,3158" coordsize="0,1414" path="m4030,3158r,1414e" filled="f" strokeweight=".58pt">
              <v:path arrowok="t"/>
            </v:shape>
            <v:shape id="_x0000_s1100" style="position:absolute;left:4034;top:4567;width:11770;height:0" coordorigin="4034,4567" coordsize="11770,0" path="m4034,4567r11770,e" filled="f" strokeweight=".58pt">
              <v:path arrowok="t"/>
            </v:shape>
            <v:shape id="_x0000_s1099" style="position:absolute;left:15809;top:3158;width:0;height:1414" coordorigin="15809,3158" coordsize="0,1414" path="m15809,3158r,1414e" filled="f" strokeweight=".58pt">
              <v:path arrowok="t"/>
            </v:shape>
            <w10:wrap anchorx="page" anchory="page"/>
          </v:group>
        </w:pict>
      </w:r>
      <w:r w:rsidR="00384B26">
        <w:rPr>
          <w:rFonts w:ascii="Arial" w:eastAsia="Arial" w:hAnsi="Arial" w:cs="Arial"/>
        </w:rPr>
        <w:t>2.</w:t>
      </w:r>
      <w:r w:rsidR="00384B26">
        <w:rPr>
          <w:rFonts w:ascii="Arial" w:eastAsia="Arial" w:hAnsi="Arial" w:cs="Arial"/>
          <w:spacing w:val="29"/>
        </w:rPr>
        <w:t xml:space="preserve"> </w:t>
      </w:r>
      <w:r w:rsidR="00384B26">
        <w:rPr>
          <w:rFonts w:ascii="Arial" w:eastAsia="Arial" w:hAnsi="Arial" w:cs="Arial"/>
          <w:spacing w:val="1"/>
        </w:rPr>
        <w:t>П</w:t>
      </w:r>
      <w:r w:rsidR="00384B26">
        <w:rPr>
          <w:rFonts w:ascii="Arial" w:eastAsia="Arial" w:hAnsi="Arial" w:cs="Arial"/>
        </w:rPr>
        <w:t>о</w:t>
      </w:r>
      <w:r w:rsidR="00384B26">
        <w:rPr>
          <w:rFonts w:ascii="Arial" w:eastAsia="Arial" w:hAnsi="Arial" w:cs="Arial"/>
          <w:spacing w:val="1"/>
        </w:rPr>
        <w:t>с</w:t>
      </w:r>
      <w:r w:rsidR="00384B26">
        <w:rPr>
          <w:rFonts w:ascii="Arial" w:eastAsia="Arial" w:hAnsi="Arial" w:cs="Arial"/>
          <w:spacing w:val="-1"/>
        </w:rPr>
        <w:t>л</w:t>
      </w:r>
      <w:r w:rsidR="00384B26">
        <w:rPr>
          <w:rFonts w:ascii="Arial" w:eastAsia="Arial" w:hAnsi="Arial" w:cs="Arial"/>
        </w:rPr>
        <w:t>ов</w:t>
      </w:r>
      <w:r w:rsidR="00384B26">
        <w:rPr>
          <w:rFonts w:ascii="Arial" w:eastAsia="Arial" w:hAnsi="Arial" w:cs="Arial"/>
          <w:spacing w:val="3"/>
        </w:rPr>
        <w:t>н</w:t>
      </w:r>
      <w:r w:rsidR="00384B26">
        <w:rPr>
          <w:rFonts w:ascii="Arial" w:eastAsia="Arial" w:hAnsi="Arial" w:cs="Arial"/>
        </w:rPr>
        <w:t>о</w:t>
      </w:r>
      <w:r w:rsidR="00384B26">
        <w:rPr>
          <w:rFonts w:ascii="Arial" w:eastAsia="Arial" w:hAnsi="Arial" w:cs="Arial"/>
          <w:spacing w:val="-10"/>
        </w:rPr>
        <w:t xml:space="preserve"> </w:t>
      </w:r>
      <w:r w:rsidR="00384B26">
        <w:rPr>
          <w:rFonts w:ascii="Arial" w:eastAsia="Arial" w:hAnsi="Arial" w:cs="Arial"/>
          <w:spacing w:val="1"/>
        </w:rPr>
        <w:t>и</w:t>
      </w:r>
      <w:r w:rsidR="00384B26">
        <w:rPr>
          <w:rFonts w:ascii="Arial" w:eastAsia="Arial" w:hAnsi="Arial" w:cs="Arial"/>
        </w:rPr>
        <w:t>ме,</w:t>
      </w:r>
      <w:r w:rsidR="00384B26">
        <w:rPr>
          <w:rFonts w:ascii="Arial" w:eastAsia="Arial" w:hAnsi="Arial" w:cs="Arial"/>
          <w:spacing w:val="-4"/>
        </w:rPr>
        <w:t xml:space="preserve"> </w:t>
      </w:r>
      <w:r w:rsidR="00384B26">
        <w:rPr>
          <w:rFonts w:ascii="Arial" w:eastAsia="Arial" w:hAnsi="Arial" w:cs="Arial"/>
          <w:spacing w:val="1"/>
        </w:rPr>
        <w:t>с</w:t>
      </w:r>
      <w:r w:rsidR="00384B26">
        <w:rPr>
          <w:rFonts w:ascii="Arial" w:eastAsia="Arial" w:hAnsi="Arial" w:cs="Arial"/>
          <w:spacing w:val="2"/>
        </w:rPr>
        <w:t>е</w:t>
      </w:r>
      <w:r w:rsidR="00384B26">
        <w:rPr>
          <w:rFonts w:ascii="Arial" w:eastAsia="Arial" w:hAnsi="Arial" w:cs="Arial"/>
          <w:spacing w:val="-1"/>
        </w:rPr>
        <w:t>ди</w:t>
      </w:r>
      <w:r w:rsidR="00384B26">
        <w:rPr>
          <w:rFonts w:ascii="Arial" w:eastAsia="Arial" w:hAnsi="Arial" w:cs="Arial"/>
          <w:spacing w:val="1"/>
        </w:rPr>
        <w:t>ш</w:t>
      </w:r>
      <w:r w:rsidR="00384B26">
        <w:rPr>
          <w:rFonts w:ascii="Arial" w:eastAsia="Arial" w:hAnsi="Arial" w:cs="Arial"/>
          <w:spacing w:val="2"/>
        </w:rPr>
        <w:t>т</w:t>
      </w:r>
      <w:r w:rsidR="00384B26">
        <w:rPr>
          <w:rFonts w:ascii="Arial" w:eastAsia="Arial" w:hAnsi="Arial" w:cs="Arial"/>
        </w:rPr>
        <w:t>е,</w:t>
      </w:r>
      <w:r w:rsidR="00384B26">
        <w:rPr>
          <w:rFonts w:ascii="Arial" w:eastAsia="Arial" w:hAnsi="Arial" w:cs="Arial"/>
          <w:spacing w:val="-7"/>
        </w:rPr>
        <w:t xml:space="preserve"> </w:t>
      </w:r>
      <w:r w:rsidR="00384B26">
        <w:rPr>
          <w:rFonts w:ascii="Arial" w:eastAsia="Arial" w:hAnsi="Arial" w:cs="Arial"/>
        </w:rPr>
        <w:t>МБ</w:t>
      </w:r>
      <w:r w:rsidR="00384B26">
        <w:rPr>
          <w:rFonts w:ascii="Arial" w:eastAsia="Arial" w:hAnsi="Arial" w:cs="Arial"/>
          <w:spacing w:val="-2"/>
        </w:rPr>
        <w:t xml:space="preserve"> </w:t>
      </w:r>
      <w:r w:rsidR="00384B26">
        <w:rPr>
          <w:rFonts w:ascii="Arial" w:eastAsia="Arial" w:hAnsi="Arial" w:cs="Arial"/>
        </w:rPr>
        <w:t>и</w:t>
      </w:r>
      <w:r w:rsidR="00384B26">
        <w:rPr>
          <w:rFonts w:ascii="Arial" w:eastAsia="Arial" w:hAnsi="Arial" w:cs="Arial"/>
          <w:spacing w:val="-2"/>
        </w:rPr>
        <w:t xml:space="preserve"> </w:t>
      </w:r>
      <w:r w:rsidR="00384B26">
        <w:rPr>
          <w:rFonts w:ascii="Arial" w:eastAsia="Arial" w:hAnsi="Arial" w:cs="Arial"/>
          <w:spacing w:val="1"/>
        </w:rPr>
        <w:t>ПИ</w:t>
      </w:r>
      <w:r w:rsidR="00384B26">
        <w:rPr>
          <w:rFonts w:ascii="Arial" w:eastAsia="Arial" w:hAnsi="Arial" w:cs="Arial"/>
        </w:rPr>
        <w:t>Б</w:t>
      </w:r>
      <w:r w:rsidR="00384B26">
        <w:rPr>
          <w:rFonts w:ascii="Arial" w:eastAsia="Arial" w:hAnsi="Arial" w:cs="Arial"/>
          <w:spacing w:val="-3"/>
        </w:rPr>
        <w:t xml:space="preserve"> </w:t>
      </w:r>
      <w:r w:rsidR="00384B26">
        <w:rPr>
          <w:rFonts w:ascii="Arial" w:eastAsia="Arial" w:hAnsi="Arial" w:cs="Arial"/>
          <w:spacing w:val="1"/>
        </w:rPr>
        <w:t>(</w:t>
      </w:r>
      <w:r w:rsidR="00384B26">
        <w:rPr>
          <w:rFonts w:ascii="Arial" w:eastAsia="Arial" w:hAnsi="Arial" w:cs="Arial"/>
        </w:rPr>
        <w:t>за</w:t>
      </w:r>
      <w:r w:rsidR="00384B26">
        <w:rPr>
          <w:rFonts w:ascii="Arial" w:eastAsia="Arial" w:hAnsi="Arial" w:cs="Arial"/>
          <w:spacing w:val="-4"/>
        </w:rPr>
        <w:t xml:space="preserve"> </w:t>
      </w:r>
      <w:r w:rsidR="00384B26">
        <w:rPr>
          <w:rFonts w:ascii="Arial" w:eastAsia="Arial" w:hAnsi="Arial" w:cs="Arial"/>
          <w:spacing w:val="2"/>
        </w:rPr>
        <w:t>п</w:t>
      </w:r>
      <w:r w:rsidR="00384B26">
        <w:rPr>
          <w:rFonts w:ascii="Arial" w:eastAsia="Arial" w:hAnsi="Arial" w:cs="Arial"/>
        </w:rPr>
        <w:t>рав</w:t>
      </w:r>
      <w:r w:rsidR="00384B26">
        <w:rPr>
          <w:rFonts w:ascii="Arial" w:eastAsia="Arial" w:hAnsi="Arial" w:cs="Arial"/>
          <w:spacing w:val="3"/>
        </w:rPr>
        <w:t>н</w:t>
      </w:r>
      <w:r w:rsidR="00384B26">
        <w:rPr>
          <w:rFonts w:ascii="Arial" w:eastAsia="Arial" w:hAnsi="Arial" w:cs="Arial"/>
        </w:rPr>
        <w:t>о</w:t>
      </w:r>
      <w:r w:rsidR="00384B26">
        <w:rPr>
          <w:rFonts w:ascii="Arial" w:eastAsia="Arial" w:hAnsi="Arial" w:cs="Arial"/>
          <w:spacing w:val="-8"/>
        </w:rPr>
        <w:t xml:space="preserve"> </w:t>
      </w:r>
      <w:r w:rsidR="00384B26">
        <w:rPr>
          <w:rFonts w:ascii="Arial" w:eastAsia="Arial" w:hAnsi="Arial" w:cs="Arial"/>
          <w:spacing w:val="1"/>
        </w:rPr>
        <w:t>л</w:t>
      </w:r>
      <w:r w:rsidR="00384B26">
        <w:rPr>
          <w:rFonts w:ascii="Arial" w:eastAsia="Arial" w:hAnsi="Arial" w:cs="Arial"/>
          <w:spacing w:val="-1"/>
        </w:rPr>
        <w:t>и</w:t>
      </w:r>
      <w:r w:rsidR="00384B26">
        <w:rPr>
          <w:rFonts w:ascii="Arial" w:eastAsia="Arial" w:hAnsi="Arial" w:cs="Arial"/>
          <w:spacing w:val="3"/>
        </w:rPr>
        <w:t>ц</w:t>
      </w:r>
      <w:r w:rsidR="00384B26">
        <w:rPr>
          <w:rFonts w:ascii="Arial" w:eastAsia="Arial" w:hAnsi="Arial" w:cs="Arial"/>
        </w:rPr>
        <w:t>е</w:t>
      </w:r>
      <w:r w:rsidR="00384B26">
        <w:rPr>
          <w:rFonts w:ascii="Arial" w:eastAsia="Arial" w:hAnsi="Arial" w:cs="Arial"/>
          <w:spacing w:val="-6"/>
        </w:rPr>
        <w:t xml:space="preserve"> </w:t>
      </w:r>
      <w:r w:rsidR="00384B26">
        <w:rPr>
          <w:rFonts w:ascii="Arial" w:eastAsia="Arial" w:hAnsi="Arial" w:cs="Arial"/>
        </w:rPr>
        <w:t>и</w:t>
      </w:r>
      <w:r w:rsidR="00384B26">
        <w:rPr>
          <w:rFonts w:ascii="Arial" w:eastAsia="Arial" w:hAnsi="Arial" w:cs="Arial"/>
          <w:spacing w:val="-2"/>
        </w:rPr>
        <w:t xml:space="preserve"> </w:t>
      </w:r>
      <w:r w:rsidR="00384B26">
        <w:rPr>
          <w:rFonts w:ascii="Arial" w:eastAsia="Arial" w:hAnsi="Arial" w:cs="Arial"/>
          <w:spacing w:val="2"/>
        </w:rPr>
        <w:t>п</w:t>
      </w:r>
      <w:r w:rsidR="00384B26">
        <w:rPr>
          <w:rFonts w:ascii="Arial" w:eastAsia="Arial" w:hAnsi="Arial" w:cs="Arial"/>
        </w:rPr>
        <w:t>р</w:t>
      </w:r>
      <w:r w:rsidR="00384B26">
        <w:rPr>
          <w:rFonts w:ascii="Arial" w:eastAsia="Arial" w:hAnsi="Arial" w:cs="Arial"/>
          <w:spacing w:val="2"/>
        </w:rPr>
        <w:t>е</w:t>
      </w:r>
      <w:r w:rsidR="00384B26">
        <w:rPr>
          <w:rFonts w:ascii="Arial" w:eastAsia="Arial" w:hAnsi="Arial" w:cs="Arial"/>
          <w:spacing w:val="1"/>
        </w:rPr>
        <w:t>д</w:t>
      </w:r>
      <w:r w:rsidR="00384B26">
        <w:rPr>
          <w:rFonts w:ascii="Arial" w:eastAsia="Arial" w:hAnsi="Arial" w:cs="Arial"/>
          <w:spacing w:val="-4"/>
        </w:rPr>
        <w:t>у</w:t>
      </w:r>
      <w:r w:rsidR="00384B26">
        <w:rPr>
          <w:rFonts w:ascii="Arial" w:eastAsia="Arial" w:hAnsi="Arial" w:cs="Arial"/>
          <w:spacing w:val="2"/>
        </w:rPr>
        <w:t>з</w:t>
      </w:r>
      <w:r w:rsidR="00384B26">
        <w:rPr>
          <w:rFonts w:ascii="Arial" w:eastAsia="Arial" w:hAnsi="Arial" w:cs="Arial"/>
        </w:rPr>
        <w:t>ет</w:t>
      </w:r>
      <w:r w:rsidR="00384B26">
        <w:rPr>
          <w:rFonts w:ascii="Arial" w:eastAsia="Arial" w:hAnsi="Arial" w:cs="Arial"/>
          <w:spacing w:val="3"/>
        </w:rPr>
        <w:t>н</w:t>
      </w:r>
      <w:r w:rsidR="00384B26">
        <w:rPr>
          <w:rFonts w:ascii="Arial" w:eastAsia="Arial" w:hAnsi="Arial" w:cs="Arial"/>
          <w:spacing w:val="-1"/>
        </w:rPr>
        <w:t>ик</w:t>
      </w:r>
      <w:r w:rsidR="00384B26">
        <w:rPr>
          <w:rFonts w:ascii="Arial" w:eastAsia="Arial" w:hAnsi="Arial" w:cs="Arial"/>
        </w:rPr>
        <w:t>а)</w:t>
      </w:r>
    </w:p>
    <w:p w:rsidR="00C97BE3" w:rsidRDefault="00C97BE3">
      <w:pPr>
        <w:spacing w:before="13" w:line="220" w:lineRule="exact"/>
        <w:rPr>
          <w:sz w:val="22"/>
          <w:szCs w:val="22"/>
        </w:rPr>
      </w:pPr>
    </w:p>
    <w:p w:rsidR="00C97BE3" w:rsidRDefault="00384B26">
      <w:pPr>
        <w:spacing w:line="220" w:lineRule="exact"/>
        <w:rPr>
          <w:rFonts w:ascii="Arial" w:eastAsia="Arial" w:hAnsi="Arial" w:cs="Arial"/>
        </w:rPr>
        <w:sectPr w:rsidR="00C97BE3">
          <w:type w:val="continuous"/>
          <w:pgSz w:w="16840" w:h="11920" w:orient="landscape"/>
          <w:pgMar w:top="260" w:right="100" w:bottom="280" w:left="100" w:header="720" w:footer="720" w:gutter="0"/>
          <w:cols w:num="2" w:space="720" w:equalWidth="0">
            <w:col w:w="3758" w:space="282"/>
            <w:col w:w="12600"/>
          </w:cols>
        </w:sectPr>
      </w:pPr>
      <w:r>
        <w:rPr>
          <w:rFonts w:ascii="Arial" w:eastAsia="Arial" w:hAnsi="Arial" w:cs="Arial"/>
          <w:position w:val="-1"/>
        </w:rPr>
        <w:t>3.</w:t>
      </w:r>
      <w:r>
        <w:rPr>
          <w:rFonts w:ascii="Arial" w:eastAsia="Arial" w:hAnsi="Arial" w:cs="Arial"/>
          <w:spacing w:val="29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Б</w:t>
      </w:r>
      <w:r>
        <w:rPr>
          <w:rFonts w:ascii="Arial" w:eastAsia="Arial" w:hAnsi="Arial" w:cs="Arial"/>
          <w:position w:val="-1"/>
        </w:rPr>
        <w:t xml:space="preserve">рој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ат.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п</w:t>
      </w:r>
      <w:r>
        <w:rPr>
          <w:rFonts w:ascii="Arial" w:eastAsia="Arial" w:hAnsi="Arial" w:cs="Arial"/>
          <w:position w:val="-1"/>
        </w:rPr>
        <w:t>ар</w:t>
      </w:r>
      <w:r>
        <w:rPr>
          <w:rFonts w:ascii="Arial" w:eastAsia="Arial" w:hAnsi="Arial" w:cs="Arial"/>
          <w:spacing w:val="1"/>
          <w:position w:val="-1"/>
        </w:rPr>
        <w:t>ц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spacing w:val="-1"/>
          <w:position w:val="-1"/>
        </w:rPr>
        <w:t>л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6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 xml:space="preserve">и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ат.</w:t>
      </w:r>
      <w:r>
        <w:rPr>
          <w:rFonts w:ascii="Arial" w:eastAsia="Arial" w:hAnsi="Arial" w:cs="Arial"/>
          <w:spacing w:val="-1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о</w:t>
      </w:r>
      <w:r>
        <w:rPr>
          <w:rFonts w:ascii="Arial" w:eastAsia="Arial" w:hAnsi="Arial" w:cs="Arial"/>
          <w:position w:val="-1"/>
        </w:rPr>
        <w:t>п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position w:val="-1"/>
        </w:rPr>
        <w:t>т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position w:val="-1"/>
        </w:rPr>
        <w:t>на</w:t>
      </w:r>
      <w:r>
        <w:rPr>
          <w:rFonts w:ascii="Arial" w:eastAsia="Arial" w:hAnsi="Arial" w:cs="Arial"/>
          <w:spacing w:val="-9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(</w:t>
      </w:r>
      <w:r>
        <w:rPr>
          <w:rFonts w:ascii="Arial" w:eastAsia="Arial" w:hAnsi="Arial" w:cs="Arial"/>
          <w:spacing w:val="2"/>
          <w:position w:val="-1"/>
        </w:rPr>
        <w:t>з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4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з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position w:val="-1"/>
        </w:rPr>
        <w:t>м</w:t>
      </w:r>
      <w:r>
        <w:rPr>
          <w:rFonts w:ascii="Arial" w:eastAsia="Arial" w:hAnsi="Arial" w:cs="Arial"/>
          <w:spacing w:val="2"/>
          <w:position w:val="-1"/>
        </w:rPr>
        <w:t>љ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position w:val="-1"/>
        </w:rPr>
        <w:t>те</w:t>
      </w:r>
      <w:r>
        <w:rPr>
          <w:rFonts w:ascii="Arial" w:eastAsia="Arial" w:hAnsi="Arial" w:cs="Arial"/>
          <w:spacing w:val="-11"/>
          <w:position w:val="-1"/>
        </w:rPr>
        <w:t xml:space="preserve"> 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position w:val="-1"/>
        </w:rPr>
        <w:t xml:space="preserve">а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1"/>
          <w:position w:val="-1"/>
        </w:rPr>
        <w:t>ј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5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о</w:t>
      </w:r>
      <w:r>
        <w:rPr>
          <w:rFonts w:ascii="Arial" w:eastAsia="Arial" w:hAnsi="Arial" w:cs="Arial"/>
          <w:spacing w:val="-1"/>
          <w:position w:val="-1"/>
        </w:rPr>
        <w:t>д</w:t>
      </w:r>
      <w:r>
        <w:rPr>
          <w:rFonts w:ascii="Arial" w:eastAsia="Arial" w:hAnsi="Arial" w:cs="Arial"/>
          <w:position w:val="-1"/>
        </w:rPr>
        <w:t>но</w:t>
      </w:r>
      <w:r>
        <w:rPr>
          <w:rFonts w:ascii="Arial" w:eastAsia="Arial" w:hAnsi="Arial" w:cs="Arial"/>
          <w:spacing w:val="4"/>
          <w:position w:val="-1"/>
        </w:rPr>
        <w:t>с</w:t>
      </w:r>
      <w:r>
        <w:rPr>
          <w:rFonts w:ascii="Arial" w:eastAsia="Arial" w:hAnsi="Arial" w:cs="Arial"/>
          <w:position w:val="-1"/>
        </w:rPr>
        <w:t>и</w:t>
      </w:r>
      <w:r>
        <w:rPr>
          <w:rFonts w:ascii="Arial" w:eastAsia="Arial" w:hAnsi="Arial" w:cs="Arial"/>
          <w:spacing w:val="-8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за</w:t>
      </w:r>
      <w:r>
        <w:rPr>
          <w:rFonts w:ascii="Arial" w:eastAsia="Arial" w:hAnsi="Arial" w:cs="Arial"/>
          <w:spacing w:val="1"/>
          <w:position w:val="-1"/>
        </w:rPr>
        <w:t>х</w:t>
      </w:r>
      <w:r>
        <w:rPr>
          <w:rFonts w:ascii="Arial" w:eastAsia="Arial" w:hAnsi="Arial" w:cs="Arial"/>
          <w:position w:val="-1"/>
        </w:rPr>
        <w:t>т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position w:val="-1"/>
        </w:rPr>
        <w:t>в)</w:t>
      </w:r>
    </w:p>
    <w:p w:rsidR="00C97BE3" w:rsidRDefault="00C97BE3">
      <w:pPr>
        <w:spacing w:line="200" w:lineRule="exact"/>
      </w:pPr>
    </w:p>
    <w:p w:rsidR="00C97BE3" w:rsidRDefault="00C97BE3">
      <w:pPr>
        <w:spacing w:before="11" w:line="240" w:lineRule="exact"/>
        <w:rPr>
          <w:sz w:val="24"/>
          <w:szCs w:val="24"/>
        </w:rPr>
      </w:pPr>
    </w:p>
    <w:p w:rsidR="00C97BE3" w:rsidRDefault="005C1867">
      <w:pPr>
        <w:spacing w:before="36" w:line="220" w:lineRule="exact"/>
        <w:ind w:left="1038"/>
        <w:rPr>
          <w:rFonts w:ascii="Arial" w:eastAsia="Arial" w:hAnsi="Arial" w:cs="Arial"/>
        </w:rPr>
      </w:pPr>
      <w:r>
        <w:pict>
          <v:group id="_x0000_s1090" style="position:absolute;left:0;text-align:left;margin-left:51.2pt;margin-top:1.15pt;width:739.55pt;height:13.05pt;z-index:-1390;mso-position-horizontal-relative:page" coordorigin="1024,23" coordsize="14791,261">
            <v:shape id="_x0000_s1097" style="position:absolute;left:1034;top:34;width:2976;height:0" coordorigin="1034,34" coordsize="2976,0" path="m1034,34r2976,e" filled="f" strokeweight=".20497mm">
              <v:path arrowok="t"/>
            </v:shape>
            <v:shape id="_x0000_s1096" style="position:absolute;left:4020;top:34;width:11784;height:0" coordorigin="4020,34" coordsize="11784,0" path="m4020,34r11784,e" filled="f" strokeweight=".20497mm">
              <v:path arrowok="t"/>
            </v:shape>
            <v:shape id="_x0000_s1095" style="position:absolute;left:1030;top:29;width:0;height:250" coordorigin="1030,29" coordsize="0,250" path="m1030,29r,250e" filled="f" strokeweight=".20497mm">
              <v:path arrowok="t"/>
            </v:shape>
            <v:shape id="_x0000_s1094" style="position:absolute;left:1034;top:274;width:2976;height:0" coordorigin="1034,274" coordsize="2976,0" path="m1034,274r2976,e" filled="f" strokeweight=".58pt">
              <v:path arrowok="t"/>
            </v:shape>
            <v:shape id="_x0000_s1093" style="position:absolute;left:4015;top:29;width:0;height:250" coordorigin="4015,29" coordsize="0,250" path="m4015,29r,250e" filled="f" strokeweight=".58pt">
              <v:path arrowok="t"/>
            </v:shape>
            <v:shape id="_x0000_s1092" style="position:absolute;left:4020;top:274;width:11784;height:0" coordorigin="4020,274" coordsize="11784,0" path="m4020,274r11784,e" filled="f" strokeweight=".58pt">
              <v:path arrowok="t"/>
            </v:shape>
            <v:shape id="_x0000_s1091" style="position:absolute;left:15809;top:29;width:0;height:250" coordorigin="15809,29" coordsize="0,250" path="m15809,29r,250e" filled="f" strokeweight=".58pt">
              <v:path arrowok="t"/>
            </v:shape>
            <w10:wrap anchorx="page"/>
          </v:group>
        </w:pict>
      </w:r>
      <w:r>
        <w:pict>
          <v:group id="_x0000_s1088" style="position:absolute;left:0;text-align:left;margin-left:56.9pt;margin-top:562pt;width:2in;height:0;z-index:-1389;mso-position-horizontal-relative:page;mso-position-vertical-relative:page" coordorigin="1138,11240" coordsize="2880,0">
            <v:shape id="_x0000_s1089" style="position:absolute;left:1138;top:11240;width:2880;height:0" coordorigin="1138,11240" coordsize="2880,0" path="m1138,11240r2880,e" filled="f" strokeweight=".24658mm">
              <v:path arrowok="t"/>
            </v:shape>
            <w10:wrap anchorx="page" anchory="page"/>
          </v:group>
        </w:pict>
      </w:r>
      <w:r w:rsidR="00384B26">
        <w:rPr>
          <w:rFonts w:ascii="Arial" w:eastAsia="Arial" w:hAnsi="Arial" w:cs="Arial"/>
          <w:b/>
          <w:spacing w:val="4"/>
        </w:rPr>
        <w:t>Р</w:t>
      </w:r>
      <w:r w:rsidR="00384B26">
        <w:rPr>
          <w:rFonts w:ascii="Arial" w:eastAsia="Arial" w:hAnsi="Arial" w:cs="Arial"/>
          <w:b/>
          <w:spacing w:val="-7"/>
        </w:rPr>
        <w:t>А</w:t>
      </w:r>
      <w:r w:rsidR="00384B26">
        <w:rPr>
          <w:rFonts w:ascii="Arial" w:eastAsia="Arial" w:hAnsi="Arial" w:cs="Arial"/>
          <w:b/>
          <w:spacing w:val="3"/>
        </w:rPr>
        <w:t>Т</w:t>
      </w:r>
      <w:r w:rsidR="00384B26">
        <w:rPr>
          <w:rFonts w:ascii="Arial" w:eastAsia="Arial" w:hAnsi="Arial" w:cs="Arial"/>
          <w:b/>
        </w:rPr>
        <w:t>/</w:t>
      </w:r>
      <w:r w:rsidR="00384B26">
        <w:rPr>
          <w:rFonts w:ascii="Arial" w:eastAsia="Arial" w:hAnsi="Arial" w:cs="Arial"/>
          <w:b/>
          <w:spacing w:val="4"/>
        </w:rPr>
        <w:t>Л</w:t>
      </w:r>
      <w:r w:rsidR="00384B26">
        <w:rPr>
          <w:rFonts w:ascii="Arial" w:eastAsia="Arial" w:hAnsi="Arial" w:cs="Arial"/>
          <w:b/>
          <w:spacing w:val="-7"/>
        </w:rPr>
        <w:t>А</w:t>
      </w:r>
      <w:r w:rsidR="00384B26">
        <w:rPr>
          <w:rFonts w:ascii="Arial" w:eastAsia="Arial" w:hAnsi="Arial" w:cs="Arial"/>
          <w:b/>
          <w:spacing w:val="5"/>
        </w:rPr>
        <w:t>Т</w:t>
      </w:r>
      <w:r w:rsidR="00384B26">
        <w:rPr>
          <w:rFonts w:ascii="Arial" w:eastAsia="Arial" w:hAnsi="Arial" w:cs="Arial"/>
          <w:b/>
        </w:rPr>
        <w:t>/</w:t>
      </w:r>
      <w:r w:rsidR="00384B26">
        <w:rPr>
          <w:rFonts w:ascii="Arial" w:eastAsia="Arial" w:hAnsi="Arial" w:cs="Arial"/>
          <w:b/>
          <w:spacing w:val="-1"/>
        </w:rPr>
        <w:t>Л</w:t>
      </w:r>
      <w:r w:rsidR="00384B26">
        <w:rPr>
          <w:rFonts w:ascii="Arial" w:eastAsia="Arial" w:hAnsi="Arial" w:cs="Arial"/>
          <w:b/>
        </w:rPr>
        <w:t xml:space="preserve">Н                               </w:t>
      </w:r>
      <w:r w:rsidR="00384B26">
        <w:rPr>
          <w:rFonts w:ascii="Arial" w:eastAsia="Arial" w:hAnsi="Arial" w:cs="Arial"/>
          <w:b/>
          <w:spacing w:val="1"/>
        </w:rPr>
        <w:t xml:space="preserve"> </w:t>
      </w:r>
      <w:r w:rsidR="00384B26">
        <w:rPr>
          <w:rFonts w:ascii="Arial" w:eastAsia="Arial" w:hAnsi="Arial" w:cs="Arial"/>
          <w:spacing w:val="-1"/>
          <w:position w:val="-1"/>
        </w:rPr>
        <w:t>РА</w:t>
      </w:r>
      <w:r w:rsidR="00384B26">
        <w:rPr>
          <w:rFonts w:ascii="Arial" w:eastAsia="Arial" w:hAnsi="Arial" w:cs="Arial"/>
          <w:position w:val="-1"/>
        </w:rPr>
        <w:t>Т</w:t>
      </w:r>
      <w:r w:rsidR="00384B26">
        <w:rPr>
          <w:rFonts w:ascii="Arial" w:eastAsia="Arial" w:hAnsi="Arial" w:cs="Arial"/>
          <w:spacing w:val="-1"/>
          <w:position w:val="-1"/>
        </w:rPr>
        <w:t xml:space="preserve"> </w:t>
      </w:r>
      <w:r w:rsidR="00384B26">
        <w:rPr>
          <w:rFonts w:ascii="Arial" w:eastAsia="Arial" w:hAnsi="Arial" w:cs="Arial"/>
          <w:spacing w:val="1"/>
          <w:position w:val="-1"/>
        </w:rPr>
        <w:t>(</w:t>
      </w:r>
      <w:r w:rsidR="00384B26">
        <w:rPr>
          <w:rFonts w:ascii="Arial" w:eastAsia="Arial" w:hAnsi="Arial" w:cs="Arial"/>
          <w:spacing w:val="3"/>
          <w:position w:val="-1"/>
        </w:rPr>
        <w:t>Т</w:t>
      </w:r>
      <w:r w:rsidR="00384B26">
        <w:rPr>
          <w:rFonts w:ascii="Arial" w:eastAsia="Arial" w:hAnsi="Arial" w:cs="Arial"/>
          <w:position w:val="-1"/>
        </w:rPr>
        <w:t>ар.</w:t>
      </w:r>
      <w:r w:rsidR="00384B26">
        <w:rPr>
          <w:rFonts w:ascii="Arial" w:eastAsia="Arial" w:hAnsi="Arial" w:cs="Arial"/>
          <w:spacing w:val="-5"/>
          <w:position w:val="-1"/>
        </w:rPr>
        <w:t xml:space="preserve"> </w:t>
      </w:r>
      <w:r w:rsidR="00384B26">
        <w:rPr>
          <w:rFonts w:ascii="Arial" w:eastAsia="Arial" w:hAnsi="Arial" w:cs="Arial"/>
          <w:spacing w:val="1"/>
          <w:position w:val="-1"/>
        </w:rPr>
        <w:t>б</w:t>
      </w:r>
      <w:r w:rsidR="00384B26">
        <w:rPr>
          <w:rFonts w:ascii="Arial" w:eastAsia="Arial" w:hAnsi="Arial" w:cs="Arial"/>
          <w:position w:val="-1"/>
        </w:rPr>
        <w:t>р.</w:t>
      </w:r>
      <w:r w:rsidR="00384B26">
        <w:rPr>
          <w:rFonts w:ascii="Arial" w:eastAsia="Arial" w:hAnsi="Arial" w:cs="Arial"/>
          <w:spacing w:val="-3"/>
          <w:position w:val="-1"/>
        </w:rPr>
        <w:t xml:space="preserve"> </w:t>
      </w:r>
      <w:r w:rsidR="00384B26">
        <w:rPr>
          <w:rFonts w:ascii="Arial" w:eastAsia="Arial" w:hAnsi="Arial" w:cs="Arial"/>
          <w:position w:val="-1"/>
        </w:rPr>
        <w:t>1</w:t>
      </w:r>
      <w:r w:rsidR="00384B26">
        <w:rPr>
          <w:rFonts w:ascii="Arial" w:eastAsia="Arial" w:hAnsi="Arial" w:cs="Arial"/>
          <w:spacing w:val="-2"/>
          <w:position w:val="-1"/>
        </w:rPr>
        <w:t xml:space="preserve"> </w:t>
      </w:r>
      <w:r w:rsidR="00384B26">
        <w:rPr>
          <w:rFonts w:ascii="Arial" w:eastAsia="Arial" w:hAnsi="Arial" w:cs="Arial"/>
          <w:position w:val="-1"/>
        </w:rPr>
        <w:t>т</w:t>
      </w:r>
      <w:r w:rsidR="00384B26">
        <w:rPr>
          <w:rFonts w:ascii="Arial" w:eastAsia="Arial" w:hAnsi="Arial" w:cs="Arial"/>
          <w:spacing w:val="2"/>
          <w:position w:val="-1"/>
        </w:rPr>
        <w:t>а</w:t>
      </w:r>
      <w:r w:rsidR="00384B26">
        <w:rPr>
          <w:rFonts w:ascii="Arial" w:eastAsia="Arial" w:hAnsi="Arial" w:cs="Arial"/>
          <w:position w:val="-1"/>
        </w:rPr>
        <w:t>р</w:t>
      </w:r>
      <w:r w:rsidR="00384B26">
        <w:rPr>
          <w:rFonts w:ascii="Arial" w:eastAsia="Arial" w:hAnsi="Arial" w:cs="Arial"/>
          <w:spacing w:val="1"/>
          <w:position w:val="-1"/>
        </w:rPr>
        <w:t>и</w:t>
      </w:r>
      <w:r w:rsidR="00384B26">
        <w:rPr>
          <w:rFonts w:ascii="Arial" w:eastAsia="Arial" w:hAnsi="Arial" w:cs="Arial"/>
          <w:spacing w:val="-1"/>
          <w:position w:val="-1"/>
        </w:rPr>
        <w:t>ф</w:t>
      </w:r>
      <w:r w:rsidR="00384B26">
        <w:rPr>
          <w:rFonts w:ascii="Arial" w:eastAsia="Arial" w:hAnsi="Arial" w:cs="Arial"/>
          <w:position w:val="-1"/>
        </w:rPr>
        <w:t>е</w:t>
      </w:r>
      <w:r w:rsidR="00384B26">
        <w:rPr>
          <w:rFonts w:ascii="Arial" w:eastAsia="Arial" w:hAnsi="Arial" w:cs="Arial"/>
          <w:spacing w:val="-5"/>
          <w:position w:val="-1"/>
        </w:rPr>
        <w:t xml:space="preserve"> </w:t>
      </w:r>
      <w:r w:rsidR="00384B26">
        <w:rPr>
          <w:rFonts w:ascii="Arial" w:eastAsia="Arial" w:hAnsi="Arial" w:cs="Arial"/>
          <w:spacing w:val="2"/>
          <w:position w:val="-1"/>
        </w:rPr>
        <w:t>Р</w:t>
      </w:r>
      <w:r w:rsidR="00384B26">
        <w:rPr>
          <w:rFonts w:ascii="Arial" w:eastAsia="Arial" w:hAnsi="Arial" w:cs="Arial"/>
          <w:spacing w:val="-1"/>
          <w:position w:val="-1"/>
        </w:rPr>
        <w:t>А</w:t>
      </w:r>
      <w:r w:rsidR="00384B26">
        <w:rPr>
          <w:rFonts w:ascii="Arial" w:eastAsia="Arial" w:hAnsi="Arial" w:cs="Arial"/>
          <w:spacing w:val="3"/>
          <w:position w:val="-1"/>
        </w:rPr>
        <w:t>Т</w:t>
      </w:r>
      <w:r w:rsidR="00384B26">
        <w:rPr>
          <w:rFonts w:ascii="Arial" w:eastAsia="Arial" w:hAnsi="Arial" w:cs="Arial"/>
          <w:spacing w:val="1"/>
          <w:position w:val="-1"/>
        </w:rPr>
        <w:t>)</w:t>
      </w:r>
      <w:r w:rsidR="00384B26">
        <w:rPr>
          <w:rFonts w:ascii="Arial" w:eastAsia="Arial" w:hAnsi="Arial" w:cs="Arial"/>
          <w:position w:val="-1"/>
        </w:rPr>
        <w:t>/</w:t>
      </w:r>
    </w:p>
    <w:p w:rsidR="00691506" w:rsidRDefault="00691506">
      <w:pPr>
        <w:spacing w:before="9" w:line="160" w:lineRule="exact"/>
        <w:rPr>
          <w:sz w:val="17"/>
          <w:szCs w:val="17"/>
        </w:rPr>
      </w:pPr>
    </w:p>
    <w:p w:rsidR="00691506" w:rsidRDefault="00691506">
      <w:pPr>
        <w:spacing w:before="9" w:line="160" w:lineRule="exact"/>
        <w:rPr>
          <w:sz w:val="17"/>
          <w:szCs w:val="17"/>
        </w:rPr>
      </w:pPr>
    </w:p>
    <w:p w:rsidR="00691506" w:rsidRPr="00826637" w:rsidRDefault="00691506" w:rsidP="00691506">
      <w:pPr>
        <w:spacing w:line="360" w:lineRule="auto"/>
        <w:jc w:val="both"/>
        <w:rPr>
          <w:rFonts w:ascii="Arial" w:hAnsi="Arial" w:cs="Arial"/>
        </w:rPr>
      </w:pPr>
      <w:r w:rsidRPr="00826637">
        <w:rPr>
          <w:rStyle w:val="Bodytext6"/>
          <w:rFonts w:ascii="Arial" w:eastAsia="Calibri" w:hAnsi="Arial" w:cs="Arial"/>
          <w:sz w:val="20"/>
          <w:lang w:val="sr-Cyrl-RS"/>
        </w:rPr>
        <w:t xml:space="preserve">Административна такса се уплаћује на жиро рачун број </w:t>
      </w:r>
      <w:r w:rsidRPr="00826637">
        <w:rPr>
          <w:rFonts w:ascii="Arial" w:hAnsi="Arial" w:cs="Arial"/>
        </w:rPr>
        <w:t>840-742221843-57</w:t>
      </w:r>
      <w:r w:rsidRPr="00826637">
        <w:rPr>
          <w:rFonts w:ascii="Arial" w:hAnsi="Arial" w:cs="Arial"/>
          <w:lang w:val="sr-Cyrl-RS"/>
        </w:rPr>
        <w:t xml:space="preserve">, корисник Буџет Републике Србије, позив на број </w:t>
      </w:r>
      <w:r w:rsidRPr="00826637">
        <w:rPr>
          <w:rFonts w:ascii="Arial" w:hAnsi="Arial" w:cs="Arial"/>
        </w:rPr>
        <w:t>97-05-225</w:t>
      </w:r>
      <w:r w:rsidRPr="00826637">
        <w:rPr>
          <w:rFonts w:ascii="Arial" w:hAnsi="Arial" w:cs="Arial"/>
          <w:lang w:val="sr-Cyrl-RS"/>
        </w:rPr>
        <w:t>, сврха дознаке „Републичка административна такса“</w:t>
      </w:r>
      <w:r w:rsidRPr="00826637">
        <w:rPr>
          <w:rStyle w:val="Bodytext6"/>
          <w:rFonts w:ascii="Arial" w:eastAsia="Calibri" w:hAnsi="Arial" w:cs="Arial"/>
          <w:sz w:val="20"/>
          <w:lang w:val="sr-Cyrl-RS"/>
        </w:rPr>
        <w:t xml:space="preserve">, у износу од </w:t>
      </w:r>
      <w:r w:rsidRPr="00826637">
        <w:rPr>
          <w:rStyle w:val="Bodytext6"/>
          <w:rFonts w:ascii="Arial" w:eastAsia="Calibri" w:hAnsi="Arial" w:cs="Arial"/>
          <w:sz w:val="20"/>
        </w:rPr>
        <w:t>310,00</w:t>
      </w:r>
      <w:r w:rsidRPr="00826637">
        <w:rPr>
          <w:rStyle w:val="Bodytext6"/>
          <w:rFonts w:ascii="Arial" w:eastAsia="Calibri" w:hAnsi="Arial" w:cs="Arial"/>
          <w:sz w:val="20"/>
          <w:lang w:val="sr-Cyrl-RS"/>
        </w:rPr>
        <w:t xml:space="preserve"> динара, по Тарифном броју 1. таксене тарифе из Закона о републичким административним таксама („Службени гласник Републике Србије“, број </w:t>
      </w:r>
      <w:r w:rsidRPr="00826637">
        <w:rPr>
          <w:rFonts w:ascii="Arial" w:hAnsi="Arial" w:cs="Arial"/>
          <w:iCs/>
          <w:lang w:val="sr-Cyrl-RS"/>
        </w:rPr>
        <w:t>43/03, 51/03 испр., 61/05, 101/05 – др. закон, 5/09, 54/09, 50/11, 70/11 – усклађени дин. износи, 55/12 - усклађени дин. износи, 93/12, 47/13 - усклађени дин. износи, 65/13 – др, закон, 57/14 - усклађени дин. износи, 45/15 - усклађени дин. износи, 83/15, 112/15 и 50/16 - усклађени дин. износи)</w:t>
      </w:r>
      <w:r w:rsidRPr="00826637">
        <w:rPr>
          <w:rFonts w:ascii="Arial" w:hAnsi="Arial" w:cs="Arial"/>
          <w:lang w:val="sr-Cyrl-RS"/>
        </w:rPr>
        <w:t xml:space="preserve">. </w:t>
      </w:r>
    </w:p>
    <w:p w:rsidR="00691506" w:rsidRDefault="007B2816">
      <w:pPr>
        <w:spacing w:before="9" w:line="160" w:lineRule="exact"/>
        <w:rPr>
          <w:sz w:val="17"/>
          <w:szCs w:val="17"/>
        </w:rPr>
      </w:pPr>
      <w:r w:rsidRPr="002B27A5">
        <w:rPr>
          <w:rFonts w:cs="Arial"/>
          <w:color w:val="000000"/>
          <w:lang w:val="sr-Cyrl-RS"/>
        </w:rPr>
        <w:t xml:space="preserve">Локална административна такса у износу од </w:t>
      </w:r>
      <w:r w:rsidRPr="002B27A5">
        <w:rPr>
          <w:rFonts w:cs="Arial"/>
          <w:color w:val="000000"/>
        </w:rPr>
        <w:t>200,00</w:t>
      </w:r>
      <w:r w:rsidRPr="002B27A5">
        <w:rPr>
          <w:rFonts w:cs="Arial"/>
          <w:color w:val="000000"/>
          <w:lang w:val="sr-Cyrl-RS"/>
        </w:rPr>
        <w:t xml:space="preserve"> динара се уплаћује на  текући рачун број </w:t>
      </w:r>
      <w:r w:rsidRPr="002B27A5">
        <w:rPr>
          <w:rFonts w:cs="Arial"/>
          <w:color w:val="000000"/>
        </w:rPr>
        <w:t xml:space="preserve"> </w:t>
      </w:r>
      <w:r w:rsidRPr="002B27A5">
        <w:rPr>
          <w:rFonts w:cs="Arial"/>
          <w:lang w:val="sr-Cyrl-CS"/>
        </w:rPr>
        <w:t>840-742</w:t>
      </w:r>
      <w:r w:rsidRPr="002B27A5">
        <w:rPr>
          <w:rFonts w:cs="Arial"/>
        </w:rPr>
        <w:t>251843</w:t>
      </w:r>
      <w:r w:rsidRPr="002B27A5">
        <w:rPr>
          <w:rFonts w:cs="Arial"/>
          <w:lang w:val="sr-Cyrl-CS"/>
        </w:rPr>
        <w:t>-</w:t>
      </w:r>
      <w:r w:rsidRPr="002B27A5">
        <w:rPr>
          <w:rFonts w:cs="Arial"/>
        </w:rPr>
        <w:t>73</w:t>
      </w:r>
      <w:r w:rsidRPr="002B27A5">
        <w:rPr>
          <w:rFonts w:cs="Arial"/>
          <w:lang w:val="sr-Cyrl-RS"/>
        </w:rPr>
        <w:t xml:space="preserve">, , позив на број </w:t>
      </w:r>
      <w:r w:rsidRPr="002B27A5">
        <w:rPr>
          <w:rFonts w:cs="Arial"/>
          <w:lang w:val="sr-Cyrl-CS"/>
        </w:rPr>
        <w:t>97 -   05-225</w:t>
      </w:r>
      <w:r w:rsidRPr="002B27A5">
        <w:rPr>
          <w:rFonts w:cs="Arial"/>
          <w:lang w:val="sr-Cyrl-RS"/>
        </w:rPr>
        <w:t xml:space="preserve"> корисник Буџет</w:t>
      </w:r>
      <w:r w:rsidRPr="002B27A5">
        <w:rPr>
          <w:rFonts w:cs="Arial"/>
        </w:rPr>
        <w:t xml:space="preserve"> </w:t>
      </w:r>
      <w:r w:rsidRPr="002B27A5">
        <w:rPr>
          <w:rFonts w:cs="Arial"/>
          <w:lang w:val="sr-Cyrl-RS"/>
        </w:rPr>
        <w:t xml:space="preserve">СО </w:t>
      </w:r>
      <w:r w:rsidRPr="002B27A5">
        <w:rPr>
          <w:rFonts w:cs="Arial"/>
          <w:lang w:val="sr-Cyrl-CS"/>
        </w:rPr>
        <w:t>Општина Опово, сврха уплате Општинска накнада</w:t>
      </w:r>
    </w:p>
    <w:p w:rsidR="00691506" w:rsidRDefault="00691506">
      <w:pPr>
        <w:spacing w:before="9" w:line="160" w:lineRule="exact"/>
        <w:rPr>
          <w:sz w:val="17"/>
          <w:szCs w:val="17"/>
        </w:rPr>
      </w:pPr>
    </w:p>
    <w:p w:rsidR="00691506" w:rsidRDefault="00691506">
      <w:pPr>
        <w:spacing w:before="9" w:line="160" w:lineRule="exact"/>
        <w:rPr>
          <w:sz w:val="17"/>
          <w:szCs w:val="17"/>
        </w:rPr>
      </w:pPr>
    </w:p>
    <w:p w:rsidR="00691506" w:rsidRDefault="00691506">
      <w:pPr>
        <w:spacing w:before="9" w:line="160" w:lineRule="exact"/>
        <w:rPr>
          <w:sz w:val="17"/>
          <w:szCs w:val="17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6"/>
        <w:gridCol w:w="2606"/>
        <w:gridCol w:w="1016"/>
        <w:gridCol w:w="1121"/>
        <w:gridCol w:w="1757"/>
        <w:gridCol w:w="1438"/>
        <w:gridCol w:w="1222"/>
        <w:gridCol w:w="2611"/>
      </w:tblGrid>
      <w:tr w:rsidR="00C97BE3" w:rsidTr="00826637">
        <w:trPr>
          <w:trHeight w:hRule="exact" w:val="122"/>
        </w:trPr>
        <w:tc>
          <w:tcPr>
            <w:tcW w:w="22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4" w:line="140" w:lineRule="exact"/>
              <w:rPr>
                <w:sz w:val="14"/>
                <w:szCs w:val="14"/>
              </w:rPr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384B26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1" w:line="140" w:lineRule="exact"/>
              <w:rPr>
                <w:sz w:val="14"/>
                <w:szCs w:val="14"/>
              </w:rPr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384B26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5" w:line="240" w:lineRule="exact"/>
              <w:rPr>
                <w:sz w:val="24"/>
                <w:szCs w:val="24"/>
              </w:rPr>
            </w:pPr>
          </w:p>
          <w:p w:rsidR="00C97BE3" w:rsidRDefault="00384B26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8" w:type="dxa"/>
            <w:gridSpan w:val="5"/>
            <w:vMerge w:val="restart"/>
            <w:tcBorders>
              <w:top w:val="single" w:sz="9" w:space="0" w:color="DEEAF6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before="16"/>
              <w:ind w:left="3182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97BE3" w:rsidRDefault="00C97BE3"/>
        </w:tc>
      </w:tr>
      <w:tr w:rsidR="00C97BE3" w:rsidTr="00826637">
        <w:trPr>
          <w:trHeight w:hRule="exact" w:val="356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7938" w:type="dxa"/>
            <w:gridSpan w:val="5"/>
            <w:vMerge/>
            <w:tcBorders>
              <w:left w:val="single" w:sz="5" w:space="0" w:color="000000"/>
              <w:bottom w:val="single" w:sz="9" w:space="0" w:color="DEEAF6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22" w:type="dxa"/>
            <w:tcBorders>
              <w:top w:val="nil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before="8"/>
              <w:ind w:left="455" w:right="45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1" w:type="dxa"/>
            <w:vMerge w:val="restart"/>
            <w:tcBorders>
              <w:top w:val="nil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line="200" w:lineRule="exact"/>
              <w:ind w:left="745" w:right="7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C97BE3" w:rsidRDefault="00C97BE3">
            <w:pPr>
              <w:spacing w:before="12" w:line="200" w:lineRule="exact"/>
            </w:pPr>
          </w:p>
          <w:p w:rsidR="00C97BE3" w:rsidRDefault="00384B26">
            <w:pPr>
              <w:spacing w:line="200" w:lineRule="exact"/>
              <w:ind w:left="142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70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C97BE3" w:rsidRDefault="00384B26">
            <w:pPr>
              <w:spacing w:line="200" w:lineRule="exact"/>
              <w:ind w:left="234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C97BE3" w:rsidRDefault="00384B26">
            <w:pPr>
              <w:spacing w:line="200" w:lineRule="exact"/>
              <w:ind w:left="193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C97BE3" w:rsidRDefault="00384B26">
            <w:pPr>
              <w:spacing w:line="200" w:lineRule="exact"/>
              <w:ind w:left="191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C97BE3" w:rsidRDefault="00384B26">
            <w:pPr>
              <w:spacing w:line="200" w:lineRule="exact"/>
              <w:ind w:left="172" w:right="17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2014</w:t>
            </w:r>
          </w:p>
        </w:tc>
      </w:tr>
      <w:tr w:rsidR="00C97BE3" w:rsidTr="00826637">
        <w:trPr>
          <w:trHeight w:hRule="exact" w:val="458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3622" w:type="dxa"/>
            <w:gridSpan w:val="2"/>
            <w:tcBorders>
              <w:top w:val="single" w:sz="9" w:space="0" w:color="DEEAF6"/>
              <w:left w:val="single" w:sz="5" w:space="0" w:color="000000"/>
              <w:bottom w:val="single" w:sz="8" w:space="0" w:color="DEEAF6"/>
              <w:right w:val="single" w:sz="5" w:space="0" w:color="FF0000"/>
            </w:tcBorders>
            <w:shd w:val="clear" w:color="auto" w:fill="DEEAF6"/>
          </w:tcPr>
          <w:p w:rsidR="00C97BE3" w:rsidRDefault="00C97BE3"/>
        </w:tc>
        <w:tc>
          <w:tcPr>
            <w:tcW w:w="4316" w:type="dxa"/>
            <w:gridSpan w:val="3"/>
            <w:tcBorders>
              <w:top w:val="single" w:sz="9" w:space="0" w:color="DEEAF6"/>
              <w:left w:val="single" w:sz="5" w:space="0" w:color="FF0000"/>
              <w:bottom w:val="single" w:sz="8" w:space="0" w:color="DEEAF6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before="22"/>
              <w:ind w:left="12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22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C97BE3" w:rsidRDefault="00C97BE3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</w:tr>
      <w:tr w:rsidR="00C97BE3" w:rsidTr="00826637">
        <w:trPr>
          <w:trHeight w:hRule="exact" w:val="1163"/>
        </w:trPr>
        <w:tc>
          <w:tcPr>
            <w:tcW w:w="22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2606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9" w:line="260" w:lineRule="exact"/>
              <w:rPr>
                <w:sz w:val="26"/>
                <w:szCs w:val="26"/>
              </w:rPr>
            </w:pPr>
          </w:p>
          <w:p w:rsidR="00C97BE3" w:rsidRDefault="00384B26">
            <w:pPr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ње</w:t>
            </w:r>
          </w:p>
        </w:tc>
        <w:tc>
          <w:tcPr>
            <w:tcW w:w="1016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C97BE3" w:rsidRDefault="00C97BE3">
            <w:pPr>
              <w:spacing w:before="9" w:line="160" w:lineRule="exact"/>
              <w:rPr>
                <w:sz w:val="17"/>
                <w:szCs w:val="17"/>
              </w:rPr>
            </w:pPr>
          </w:p>
          <w:p w:rsidR="00C97BE3" w:rsidRDefault="00C97BE3">
            <w:pPr>
              <w:spacing w:line="200" w:lineRule="exact"/>
            </w:pPr>
          </w:p>
          <w:p w:rsidR="00C97BE3" w:rsidRDefault="00384B26">
            <w:pPr>
              <w:spacing w:line="200" w:lineRule="exact"/>
              <w:ind w:left="184" w:right="97" w:hanging="58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9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21" w:type="dxa"/>
            <w:tcBorders>
              <w:top w:val="single" w:sz="8" w:space="0" w:color="DEEAF6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6" w:line="160" w:lineRule="exact"/>
              <w:rPr>
                <w:sz w:val="16"/>
                <w:szCs w:val="16"/>
              </w:rPr>
            </w:pPr>
          </w:p>
          <w:p w:rsidR="00C97BE3" w:rsidRDefault="00384B26">
            <w:pPr>
              <w:ind w:left="149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6" w:line="160" w:lineRule="exact"/>
              <w:rPr>
                <w:sz w:val="16"/>
                <w:szCs w:val="16"/>
              </w:rPr>
            </w:pPr>
          </w:p>
          <w:p w:rsidR="00C97BE3" w:rsidRDefault="00384B26">
            <w:pPr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9" w:line="260" w:lineRule="exact"/>
              <w:rPr>
                <w:sz w:val="26"/>
                <w:szCs w:val="26"/>
              </w:rPr>
            </w:pPr>
          </w:p>
          <w:p w:rsidR="00C97BE3" w:rsidRDefault="00384B26">
            <w:pPr>
              <w:ind w:left="275" w:right="275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C97BE3" w:rsidRDefault="00C97BE3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</w:tr>
      <w:tr w:rsidR="00C97BE3" w:rsidTr="00826637">
        <w:trPr>
          <w:trHeight w:hRule="exact" w:val="619"/>
        </w:trPr>
        <w:tc>
          <w:tcPr>
            <w:tcW w:w="22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оше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1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3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b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Поп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C97BE3" w:rsidRDefault="00C97BE3">
            <w:pPr>
              <w:spacing w:before="5"/>
              <w:ind w:left="429" w:right="366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FF0000"/>
            </w:tcBorders>
          </w:tcPr>
          <w:p w:rsidR="00C97BE3" w:rsidRDefault="00C97BE3"/>
        </w:tc>
        <w:tc>
          <w:tcPr>
            <w:tcW w:w="2611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</w:tcPr>
          <w:p w:rsidR="00C97BE3" w:rsidRDefault="00384B26">
            <w:pPr>
              <w:spacing w:before="7" w:line="200" w:lineRule="exact"/>
              <w:ind w:left="107" w:right="4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ком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нц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</w:tc>
      </w:tr>
      <w:tr w:rsidR="00C97BE3" w:rsidTr="00826637">
        <w:trPr>
          <w:trHeight w:hRule="exact" w:val="686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опи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C97BE3" w:rsidRDefault="00C97BE3"/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C97BE3" w:rsidRDefault="00C97BE3">
            <w:pPr>
              <w:spacing w:before="2"/>
              <w:ind w:left="265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</w:p>
          <w:p w:rsidR="00C97BE3" w:rsidRDefault="00384B26">
            <w:pPr>
              <w:spacing w:before="3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C97BE3" w:rsidRDefault="00C97BE3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C97BE3" w:rsidRDefault="00C97BE3"/>
        </w:tc>
      </w:tr>
      <w:tr w:rsidR="00C97BE3" w:rsidTr="00826637">
        <w:trPr>
          <w:trHeight w:hRule="exact" w:val="684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C97BE3" w:rsidRDefault="00384B26">
            <w:pPr>
              <w:spacing w:before="33"/>
              <w:ind w:left="46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C97BE3" w:rsidRDefault="00C97BE3"/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C97BE3" w:rsidRDefault="00C97BE3">
            <w:pPr>
              <w:ind w:left="265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</w:p>
          <w:p w:rsidR="00C97BE3" w:rsidRDefault="00384B26">
            <w:pPr>
              <w:spacing w:before="3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C97BE3" w:rsidRDefault="00C97BE3"/>
        </w:tc>
        <w:tc>
          <w:tcPr>
            <w:tcW w:w="2611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C97BE3" w:rsidRDefault="00C97BE3"/>
        </w:tc>
      </w:tr>
      <w:tr w:rsidR="00C97BE3" w:rsidTr="00826637">
        <w:trPr>
          <w:trHeight w:hRule="exact" w:val="845"/>
        </w:trPr>
        <w:tc>
          <w:tcPr>
            <w:tcW w:w="22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line="200" w:lineRule="exact"/>
              <w:ind w:left="90" w:right="50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ица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ња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не</w:t>
            </w:r>
          </w:p>
          <w:p w:rsidR="00C97BE3" w:rsidRDefault="00384B26">
            <w:pPr>
              <w:spacing w:before="33"/>
              <w:ind w:left="361" w:right="8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..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0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C97BE3" w:rsidRDefault="00C97BE3">
            <w:pPr>
              <w:ind w:left="429" w:right="366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</w:p>
          <w:p w:rsidR="00C97BE3" w:rsidRDefault="00384B26">
            <w:pPr>
              <w:spacing w:before="3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не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2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C97BE3" w:rsidRDefault="00C97BE3"/>
        </w:tc>
        <w:tc>
          <w:tcPr>
            <w:tcW w:w="2611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</w:tr>
    </w:tbl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before="4" w:line="280" w:lineRule="exact"/>
        <w:rPr>
          <w:sz w:val="28"/>
          <w:szCs w:val="28"/>
        </w:rPr>
      </w:pPr>
    </w:p>
    <w:p w:rsidR="00C97BE3" w:rsidRDefault="00384B26">
      <w:pPr>
        <w:spacing w:before="46"/>
        <w:ind w:left="1038"/>
        <w:rPr>
          <w:rFonts w:ascii="Arial" w:eastAsia="Arial" w:hAnsi="Arial" w:cs="Arial"/>
          <w:sz w:val="18"/>
          <w:szCs w:val="18"/>
        </w:rPr>
        <w:sectPr w:rsidR="00C97BE3">
          <w:type w:val="continuous"/>
          <w:pgSz w:w="16840" w:h="11920" w:orient="landscape"/>
          <w:pgMar w:top="260" w:right="100" w:bottom="280" w:left="100" w:header="720" w:footer="720" w:gutter="0"/>
          <w:cols w:space="720"/>
        </w:sectPr>
      </w:pPr>
      <w:r>
        <w:rPr>
          <w:rFonts w:ascii="Arial" w:eastAsia="Arial" w:hAnsi="Arial" w:cs="Arial"/>
          <w:position w:val="9"/>
          <w:sz w:val="12"/>
          <w:szCs w:val="12"/>
        </w:rPr>
        <w:t>1</w:t>
      </w:r>
      <w:r>
        <w:rPr>
          <w:rFonts w:ascii="Arial" w:eastAsia="Arial" w:hAnsi="Arial" w:cs="Arial"/>
          <w:spacing w:val="17"/>
          <w:position w:val="9"/>
          <w:sz w:val="12"/>
          <w:szCs w:val="12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ка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мо</w:t>
      </w:r>
      <w:r>
        <w:rPr>
          <w:rFonts w:ascii="Arial" w:eastAsia="Arial" w:hAnsi="Arial" w:cs="Arial"/>
          <w:sz w:val="18"/>
          <w:szCs w:val="18"/>
        </w:rPr>
        <w:t>же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>м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 xml:space="preserve">з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хт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ло</w:t>
      </w:r>
      <w:r>
        <w:rPr>
          <w:rFonts w:ascii="Arial" w:eastAsia="Arial" w:hAnsi="Arial" w:cs="Arial"/>
          <w:sz w:val="18"/>
          <w:szCs w:val="18"/>
        </w:rPr>
        <w:t>жи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ум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нт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-2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ој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z w:val="18"/>
          <w:szCs w:val="18"/>
        </w:rPr>
        <w:t>иб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вља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2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и.</w:t>
      </w:r>
    </w:p>
    <w:p w:rsidR="00C97BE3" w:rsidRDefault="00C97BE3">
      <w:pPr>
        <w:spacing w:before="8" w:line="80" w:lineRule="exact"/>
        <w:rPr>
          <w:sz w:val="8"/>
          <w:szCs w:val="8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6"/>
        <w:gridCol w:w="2606"/>
        <w:gridCol w:w="1014"/>
        <w:gridCol w:w="1122"/>
        <w:gridCol w:w="1757"/>
        <w:gridCol w:w="1438"/>
        <w:gridCol w:w="1219"/>
        <w:gridCol w:w="2614"/>
      </w:tblGrid>
      <w:tr w:rsidR="00C97BE3">
        <w:trPr>
          <w:trHeight w:hRule="exact" w:val="122"/>
        </w:trPr>
        <w:tc>
          <w:tcPr>
            <w:tcW w:w="22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1" w:line="140" w:lineRule="exact"/>
              <w:rPr>
                <w:sz w:val="14"/>
                <w:szCs w:val="14"/>
              </w:rPr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384B26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9" w:line="120" w:lineRule="exact"/>
              <w:rPr>
                <w:sz w:val="13"/>
                <w:szCs w:val="13"/>
              </w:rPr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384B26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2" w:line="240" w:lineRule="exact"/>
              <w:rPr>
                <w:sz w:val="24"/>
                <w:szCs w:val="24"/>
              </w:rPr>
            </w:pPr>
          </w:p>
          <w:p w:rsidR="00C97BE3" w:rsidRDefault="00384B26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7" w:type="dxa"/>
            <w:gridSpan w:val="5"/>
            <w:vMerge w:val="restart"/>
            <w:tcBorders>
              <w:top w:val="single" w:sz="10" w:space="0" w:color="DEEAF6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before="15"/>
              <w:ind w:left="3182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1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2614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97BE3" w:rsidRDefault="00C97BE3"/>
        </w:tc>
      </w:tr>
      <w:tr w:rsidR="00C97BE3">
        <w:trPr>
          <w:trHeight w:hRule="exact" w:val="355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7937" w:type="dxa"/>
            <w:gridSpan w:val="5"/>
            <w:vMerge/>
            <w:tcBorders>
              <w:left w:val="single" w:sz="5" w:space="0" w:color="000000"/>
              <w:bottom w:val="single" w:sz="10" w:space="0" w:color="DEEAF6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19" w:type="dxa"/>
            <w:tcBorders>
              <w:top w:val="nil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before="8"/>
              <w:ind w:left="455" w:right="44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4" w:type="dxa"/>
            <w:vMerge w:val="restart"/>
            <w:tcBorders>
              <w:top w:val="nil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line="200" w:lineRule="exact"/>
              <w:ind w:left="748" w:right="7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C97BE3" w:rsidRDefault="00C97BE3">
            <w:pPr>
              <w:spacing w:before="10" w:line="200" w:lineRule="exact"/>
            </w:pPr>
          </w:p>
          <w:p w:rsidR="00C97BE3" w:rsidRDefault="00384B26">
            <w:pPr>
              <w:spacing w:line="200" w:lineRule="exact"/>
              <w:ind w:left="145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70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C97BE3" w:rsidRDefault="00384B26">
            <w:pPr>
              <w:spacing w:line="200" w:lineRule="exact"/>
              <w:ind w:left="237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C97BE3" w:rsidRDefault="00384B26">
            <w:pPr>
              <w:spacing w:line="200" w:lineRule="exact"/>
              <w:ind w:left="196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C97BE3" w:rsidRDefault="00384B26">
            <w:pPr>
              <w:spacing w:line="200" w:lineRule="exact"/>
              <w:ind w:left="194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C97BE3" w:rsidRDefault="00384B26">
            <w:pPr>
              <w:spacing w:line="200" w:lineRule="exact"/>
              <w:ind w:left="175" w:right="17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2014</w:t>
            </w:r>
          </w:p>
        </w:tc>
      </w:tr>
      <w:tr w:rsidR="00C97BE3">
        <w:trPr>
          <w:trHeight w:hRule="exact" w:val="458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3620" w:type="dxa"/>
            <w:gridSpan w:val="2"/>
            <w:tcBorders>
              <w:top w:val="single" w:sz="10" w:space="0" w:color="DEEAF6"/>
              <w:left w:val="single" w:sz="5" w:space="0" w:color="000000"/>
              <w:bottom w:val="single" w:sz="8" w:space="0" w:color="DEEAF6"/>
              <w:right w:val="single" w:sz="5" w:space="0" w:color="FF0000"/>
            </w:tcBorders>
            <w:shd w:val="clear" w:color="auto" w:fill="DEEAF6"/>
          </w:tcPr>
          <w:p w:rsidR="00C97BE3" w:rsidRDefault="00C97BE3"/>
        </w:tc>
        <w:tc>
          <w:tcPr>
            <w:tcW w:w="4317" w:type="dxa"/>
            <w:gridSpan w:val="3"/>
            <w:tcBorders>
              <w:top w:val="single" w:sz="10" w:space="0" w:color="DEEAF6"/>
              <w:left w:val="single" w:sz="5" w:space="0" w:color="FF0000"/>
              <w:bottom w:val="single" w:sz="8" w:space="0" w:color="DEEAF6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before="22"/>
              <w:ind w:left="12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19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C97BE3" w:rsidRDefault="00C97BE3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</w:tr>
      <w:tr w:rsidR="00C97BE3">
        <w:trPr>
          <w:trHeight w:hRule="exact" w:val="1162"/>
        </w:trPr>
        <w:tc>
          <w:tcPr>
            <w:tcW w:w="228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2606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13" w:line="260" w:lineRule="exact"/>
              <w:rPr>
                <w:sz w:val="26"/>
                <w:szCs w:val="26"/>
              </w:rPr>
            </w:pPr>
          </w:p>
          <w:p w:rsidR="00C97BE3" w:rsidRDefault="00384B26">
            <w:pPr>
              <w:spacing w:line="200" w:lineRule="exact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ње</w:t>
            </w:r>
          </w:p>
        </w:tc>
        <w:tc>
          <w:tcPr>
            <w:tcW w:w="1014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C97BE3" w:rsidRDefault="00C97BE3">
            <w:pPr>
              <w:spacing w:before="7" w:line="160" w:lineRule="exact"/>
              <w:rPr>
                <w:sz w:val="17"/>
                <w:szCs w:val="17"/>
              </w:rPr>
            </w:pPr>
          </w:p>
          <w:p w:rsidR="00C97BE3" w:rsidRDefault="00C97BE3">
            <w:pPr>
              <w:spacing w:line="200" w:lineRule="exact"/>
            </w:pPr>
          </w:p>
          <w:p w:rsidR="00C97BE3" w:rsidRDefault="00384B26">
            <w:pPr>
              <w:spacing w:line="200" w:lineRule="exact"/>
              <w:ind w:left="184" w:right="96" w:hanging="58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9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22" w:type="dxa"/>
            <w:tcBorders>
              <w:top w:val="single" w:sz="8" w:space="0" w:color="DEEAF6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line="160" w:lineRule="exact"/>
              <w:rPr>
                <w:sz w:val="17"/>
                <w:szCs w:val="17"/>
              </w:rPr>
            </w:pPr>
          </w:p>
          <w:p w:rsidR="00C97BE3" w:rsidRDefault="00384B26">
            <w:pPr>
              <w:spacing w:line="200" w:lineRule="exact"/>
              <w:ind w:left="151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line="160" w:lineRule="exact"/>
              <w:rPr>
                <w:sz w:val="17"/>
                <w:szCs w:val="17"/>
              </w:rPr>
            </w:pPr>
          </w:p>
          <w:p w:rsidR="00C97BE3" w:rsidRDefault="00384B26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13" w:line="260" w:lineRule="exact"/>
              <w:rPr>
                <w:sz w:val="26"/>
                <w:szCs w:val="26"/>
              </w:rPr>
            </w:pPr>
          </w:p>
          <w:p w:rsidR="00C97BE3" w:rsidRDefault="00384B26">
            <w:pPr>
              <w:spacing w:line="200" w:lineRule="exact"/>
              <w:ind w:left="275" w:right="275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C97BE3" w:rsidRDefault="00C97BE3"/>
        </w:tc>
        <w:tc>
          <w:tcPr>
            <w:tcW w:w="2614" w:type="dxa"/>
            <w:vMerge/>
            <w:tcBorders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C97BE3" w:rsidRDefault="00C97BE3"/>
        </w:tc>
      </w:tr>
      <w:tr w:rsidR="00C97BE3">
        <w:trPr>
          <w:trHeight w:hRule="exact" w:val="1841"/>
        </w:trPr>
        <w:tc>
          <w:tcPr>
            <w:tcW w:w="228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12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226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  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  <w:u w:val="single" w:color="000000"/>
              </w:rPr>
              <w:t>*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  <w:u w:val="single" w:color="000000"/>
              </w:rPr>
              <w:t>опцио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  <w:u w:val="single" w:color="000000"/>
              </w:rPr>
              <w:t>но</w:t>
            </w:r>
          </w:p>
          <w:p w:rsidR="00C97BE3" w:rsidRDefault="00C97BE3">
            <w:pPr>
              <w:spacing w:before="10" w:line="220" w:lineRule="exact"/>
              <w:rPr>
                <w:sz w:val="22"/>
                <w:szCs w:val="22"/>
              </w:rPr>
            </w:pPr>
          </w:p>
          <w:p w:rsidR="00C97BE3" w:rsidRDefault="00384B26">
            <w:pPr>
              <w:spacing w:line="276" w:lineRule="auto"/>
              <w:ind w:left="462" w:right="16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рга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ега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да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мог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реше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ега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аци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C97BE3" w:rsidRDefault="00C97BE3"/>
        </w:tc>
        <w:tc>
          <w:tcPr>
            <w:tcW w:w="112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C97BE3" w:rsidRDefault="00C97BE3">
            <w:pPr>
              <w:spacing w:before="5"/>
              <w:ind w:left="267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line="276" w:lineRule="auto"/>
              <w:ind w:left="354" w:right="16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мог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3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ој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ега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3"/>
              <w:ind w:left="102" w:right="16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рга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грађе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х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ега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</w:tc>
        <w:tc>
          <w:tcPr>
            <w:tcW w:w="1219" w:type="dxa"/>
            <w:vMerge w:val="restart"/>
            <w:tcBorders>
              <w:top w:val="nil"/>
              <w:left w:val="single" w:sz="5" w:space="0" w:color="000000"/>
              <w:right w:val="single" w:sz="5" w:space="0" w:color="FF0000"/>
            </w:tcBorders>
          </w:tcPr>
          <w:p w:rsidR="00C97BE3" w:rsidRDefault="00C97BE3"/>
        </w:tc>
        <w:tc>
          <w:tcPr>
            <w:tcW w:w="2614" w:type="dxa"/>
            <w:vMerge w:val="restart"/>
            <w:tcBorders>
              <w:top w:val="nil"/>
              <w:left w:val="single" w:sz="5" w:space="0" w:color="FF0000"/>
              <w:right w:val="single" w:sz="5" w:space="0" w:color="000000"/>
            </w:tcBorders>
          </w:tcPr>
          <w:p w:rsidR="00C97BE3" w:rsidRDefault="00C97BE3"/>
        </w:tc>
      </w:tr>
      <w:tr w:rsidR="00C97BE3">
        <w:trPr>
          <w:trHeight w:hRule="exact" w:val="1596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да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но</w:t>
            </w:r>
          </w:p>
          <w:p w:rsidR="00C97BE3" w:rsidRDefault="00384B26">
            <w:pPr>
              <w:spacing w:before="30" w:line="278" w:lineRule="auto"/>
              <w:ind w:left="395" w:right="41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но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ормира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рце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ле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C97BE3" w:rsidRDefault="00C97BE3"/>
        </w:tc>
        <w:tc>
          <w:tcPr>
            <w:tcW w:w="112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C97BE3" w:rsidRDefault="00C97BE3">
            <w:pPr>
              <w:ind w:left="267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ормира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</w:p>
          <w:p w:rsidR="00C97BE3" w:rsidRDefault="00384B26">
            <w:pPr>
              <w:spacing w:before="30" w:line="276" w:lineRule="auto"/>
              <w:ind w:left="354" w:right="5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парце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ле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C97BE3" w:rsidRDefault="00C97BE3"/>
        </w:tc>
        <w:tc>
          <w:tcPr>
            <w:tcW w:w="2614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C97BE3" w:rsidRDefault="00C97BE3"/>
        </w:tc>
      </w:tr>
      <w:tr w:rsidR="00C97BE3">
        <w:trPr>
          <w:trHeight w:hRule="exact" w:val="883"/>
        </w:trPr>
        <w:tc>
          <w:tcPr>
            <w:tcW w:w="22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 о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C97BE3" w:rsidRDefault="00C97BE3">
            <w:pPr>
              <w:spacing w:before="2"/>
              <w:ind w:left="429" w:right="365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FF0000"/>
              <w:bottom w:val="single" w:sz="5" w:space="0" w:color="FF0000"/>
              <w:right w:val="single" w:sz="5" w:space="0" w:color="000000"/>
            </w:tcBorders>
          </w:tcPr>
          <w:p w:rsidR="00C97BE3" w:rsidRDefault="00C97BE3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C97BE3" w:rsidRDefault="00384B26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аће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 </w:t>
            </w:r>
            <w:r>
              <w:rPr>
                <w:rFonts w:ascii="Arial" w:eastAsia="Arial" w:hAnsi="Arial" w:cs="Arial"/>
                <w:spacing w:val="1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 </w:t>
            </w:r>
            <w:r>
              <w:rPr>
                <w:rFonts w:ascii="Arial" w:eastAsia="Arial" w:hAnsi="Arial" w:cs="Arial"/>
                <w:spacing w:val="1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</w:p>
          <w:p w:rsidR="00C97BE3" w:rsidRDefault="00384B26">
            <w:pPr>
              <w:spacing w:before="3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</w:t>
            </w:r>
          </w:p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C97BE3" w:rsidRDefault="00384B26">
            <w:pPr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19" w:type="dxa"/>
            <w:vMerge/>
            <w:tcBorders>
              <w:left w:val="single" w:sz="5" w:space="0" w:color="000000"/>
              <w:bottom w:val="single" w:sz="5" w:space="0" w:color="FF0000"/>
              <w:right w:val="single" w:sz="5" w:space="0" w:color="FF0000"/>
            </w:tcBorders>
          </w:tcPr>
          <w:p w:rsidR="00C97BE3" w:rsidRDefault="00C97BE3"/>
        </w:tc>
        <w:tc>
          <w:tcPr>
            <w:tcW w:w="2614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</w:tr>
      <w:tr w:rsidR="00C97BE3">
        <w:trPr>
          <w:trHeight w:hRule="exact" w:val="1896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7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7"/>
              <w:ind w:lef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7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арн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ца</w:t>
            </w:r>
          </w:p>
          <w:p w:rsidR="00C97BE3" w:rsidRDefault="00384B26">
            <w:pPr>
              <w:spacing w:before="3" w:line="200" w:lineRule="exact"/>
              <w:ind w:left="102" w:right="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орган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ем</w:t>
            </w:r>
          </w:p>
          <w:p w:rsidR="00C97BE3" w:rsidRDefault="00384B26">
            <w:pPr>
              <w:spacing w:before="2" w:line="200" w:lineRule="exact"/>
              <w:ind w:left="102" w:right="3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122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75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438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219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26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7"/>
              <w:ind w:left="110" w:right="4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ком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нц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</w:tc>
      </w:tr>
    </w:tbl>
    <w:p w:rsidR="00C97BE3" w:rsidRDefault="00C97BE3">
      <w:pPr>
        <w:sectPr w:rsidR="00C97BE3">
          <w:pgSz w:w="16840" w:h="11920" w:orient="landscape"/>
          <w:pgMar w:top="80" w:right="100" w:bottom="280" w:left="100" w:header="720" w:footer="720" w:gutter="0"/>
          <w:cols w:space="720"/>
        </w:sectPr>
      </w:pPr>
    </w:p>
    <w:p w:rsidR="00C97BE3" w:rsidRDefault="00C97BE3">
      <w:pPr>
        <w:spacing w:before="8" w:line="80" w:lineRule="exact"/>
        <w:rPr>
          <w:sz w:val="8"/>
          <w:szCs w:val="8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6"/>
        <w:gridCol w:w="2606"/>
        <w:gridCol w:w="1023"/>
        <w:gridCol w:w="1114"/>
        <w:gridCol w:w="1757"/>
        <w:gridCol w:w="1438"/>
        <w:gridCol w:w="1233"/>
        <w:gridCol w:w="2599"/>
      </w:tblGrid>
      <w:tr w:rsidR="00C97BE3">
        <w:trPr>
          <w:trHeight w:hRule="exact" w:val="122"/>
        </w:trPr>
        <w:tc>
          <w:tcPr>
            <w:tcW w:w="22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1" w:line="140" w:lineRule="exact"/>
              <w:rPr>
                <w:sz w:val="14"/>
                <w:szCs w:val="14"/>
              </w:rPr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384B26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9" w:line="120" w:lineRule="exact"/>
              <w:rPr>
                <w:sz w:val="13"/>
                <w:szCs w:val="13"/>
              </w:rPr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384B26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2" w:line="240" w:lineRule="exact"/>
              <w:rPr>
                <w:sz w:val="24"/>
                <w:szCs w:val="24"/>
              </w:rPr>
            </w:pPr>
          </w:p>
          <w:p w:rsidR="00C97BE3" w:rsidRDefault="00384B26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7" w:type="dxa"/>
            <w:gridSpan w:val="5"/>
            <w:vMerge w:val="restart"/>
            <w:tcBorders>
              <w:top w:val="single" w:sz="10" w:space="0" w:color="DEEAF6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before="15"/>
              <w:ind w:left="3182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259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97BE3" w:rsidRDefault="00C97BE3"/>
        </w:tc>
      </w:tr>
      <w:tr w:rsidR="00C97BE3">
        <w:trPr>
          <w:trHeight w:hRule="exact" w:val="355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7937" w:type="dxa"/>
            <w:gridSpan w:val="5"/>
            <w:vMerge/>
            <w:tcBorders>
              <w:left w:val="single" w:sz="5" w:space="0" w:color="000000"/>
              <w:bottom w:val="single" w:sz="10" w:space="0" w:color="DEEAF6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33" w:type="dxa"/>
            <w:tcBorders>
              <w:top w:val="nil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before="8"/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line="200" w:lineRule="exact"/>
              <w:ind w:left="733" w:right="7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C97BE3" w:rsidRDefault="00C97BE3">
            <w:pPr>
              <w:spacing w:before="10" w:line="200" w:lineRule="exact"/>
            </w:pPr>
          </w:p>
          <w:p w:rsidR="00C97BE3" w:rsidRDefault="00384B26">
            <w:pPr>
              <w:spacing w:line="200" w:lineRule="exact"/>
              <w:ind w:left="130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70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C97BE3" w:rsidRDefault="00384B26">
            <w:pPr>
              <w:spacing w:line="200" w:lineRule="exact"/>
              <w:ind w:left="222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C97BE3" w:rsidRDefault="00384B26">
            <w:pPr>
              <w:spacing w:line="200" w:lineRule="exact"/>
              <w:ind w:left="182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C97BE3" w:rsidRDefault="00384B26">
            <w:pPr>
              <w:spacing w:line="200" w:lineRule="exact"/>
              <w:ind w:left="180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C97BE3" w:rsidRDefault="00384B26">
            <w:pPr>
              <w:spacing w:line="200" w:lineRule="exact"/>
              <w:ind w:left="160" w:right="17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2014</w:t>
            </w:r>
          </w:p>
        </w:tc>
      </w:tr>
      <w:tr w:rsidR="00C97BE3">
        <w:trPr>
          <w:trHeight w:hRule="exact" w:val="458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3629" w:type="dxa"/>
            <w:gridSpan w:val="2"/>
            <w:tcBorders>
              <w:top w:val="single" w:sz="10" w:space="0" w:color="DEEAF6"/>
              <w:left w:val="single" w:sz="5" w:space="0" w:color="000000"/>
              <w:bottom w:val="single" w:sz="8" w:space="0" w:color="DEEAF6"/>
              <w:right w:val="single" w:sz="5" w:space="0" w:color="FF0000"/>
            </w:tcBorders>
            <w:shd w:val="clear" w:color="auto" w:fill="DEEAF6"/>
          </w:tcPr>
          <w:p w:rsidR="00C97BE3" w:rsidRDefault="00C97BE3"/>
        </w:tc>
        <w:tc>
          <w:tcPr>
            <w:tcW w:w="4308" w:type="dxa"/>
            <w:gridSpan w:val="3"/>
            <w:tcBorders>
              <w:top w:val="single" w:sz="10" w:space="0" w:color="DEEAF6"/>
              <w:left w:val="single" w:sz="5" w:space="0" w:color="FF0000"/>
              <w:bottom w:val="single" w:sz="8" w:space="0" w:color="DEEAF6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before="22"/>
              <w:ind w:left="1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C97BE3" w:rsidRDefault="00C97BE3"/>
        </w:tc>
        <w:tc>
          <w:tcPr>
            <w:tcW w:w="2599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</w:tr>
      <w:tr w:rsidR="00C97BE3">
        <w:trPr>
          <w:trHeight w:hRule="exact" w:val="1162"/>
        </w:trPr>
        <w:tc>
          <w:tcPr>
            <w:tcW w:w="22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2606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13" w:line="260" w:lineRule="exact"/>
              <w:rPr>
                <w:sz w:val="26"/>
                <w:szCs w:val="26"/>
              </w:rPr>
            </w:pPr>
          </w:p>
          <w:p w:rsidR="00C97BE3" w:rsidRDefault="00384B26">
            <w:pPr>
              <w:spacing w:line="200" w:lineRule="exact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ње</w:t>
            </w:r>
          </w:p>
        </w:tc>
        <w:tc>
          <w:tcPr>
            <w:tcW w:w="1022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C97BE3" w:rsidRDefault="00C97BE3">
            <w:pPr>
              <w:spacing w:before="7" w:line="160" w:lineRule="exact"/>
              <w:rPr>
                <w:sz w:val="17"/>
                <w:szCs w:val="17"/>
              </w:rPr>
            </w:pPr>
          </w:p>
          <w:p w:rsidR="00C97BE3" w:rsidRDefault="00C97BE3">
            <w:pPr>
              <w:spacing w:line="200" w:lineRule="exact"/>
            </w:pPr>
          </w:p>
          <w:p w:rsidR="00C97BE3" w:rsidRDefault="00384B26">
            <w:pPr>
              <w:spacing w:line="200" w:lineRule="exact"/>
              <w:ind w:left="184" w:right="104" w:hanging="58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9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4" w:type="dxa"/>
            <w:tcBorders>
              <w:top w:val="single" w:sz="8" w:space="0" w:color="DEEAF6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line="160" w:lineRule="exact"/>
              <w:rPr>
                <w:sz w:val="17"/>
                <w:szCs w:val="17"/>
              </w:rPr>
            </w:pPr>
          </w:p>
          <w:p w:rsidR="00C97BE3" w:rsidRDefault="00384B26">
            <w:pPr>
              <w:spacing w:line="200" w:lineRule="exact"/>
              <w:ind w:left="142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line="160" w:lineRule="exact"/>
              <w:rPr>
                <w:sz w:val="17"/>
                <w:szCs w:val="17"/>
              </w:rPr>
            </w:pPr>
          </w:p>
          <w:p w:rsidR="00C97BE3" w:rsidRDefault="00384B26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13" w:line="260" w:lineRule="exact"/>
              <w:rPr>
                <w:sz w:val="26"/>
                <w:szCs w:val="26"/>
              </w:rPr>
            </w:pPr>
          </w:p>
          <w:p w:rsidR="00C97BE3" w:rsidRDefault="00384B26">
            <w:pPr>
              <w:spacing w:line="200" w:lineRule="exact"/>
              <w:ind w:left="275" w:right="275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C97BE3" w:rsidRDefault="00C97BE3"/>
        </w:tc>
        <w:tc>
          <w:tcPr>
            <w:tcW w:w="2599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</w:tr>
      <w:tr w:rsidR="00C97BE3">
        <w:trPr>
          <w:trHeight w:hRule="exact" w:val="3938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tabs>
                <w:tab w:val="left" w:pos="460"/>
              </w:tabs>
              <w:spacing w:line="275" w:lineRule="auto"/>
              <w:ind w:left="462" w:right="75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ћи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3" w:line="240" w:lineRule="exact"/>
              <w:rPr>
                <w:sz w:val="24"/>
                <w:szCs w:val="24"/>
              </w:rPr>
            </w:pPr>
          </w:p>
          <w:p w:rsidR="00C97BE3" w:rsidRDefault="00384B26">
            <w:pPr>
              <w:spacing w:line="200" w:lineRule="exact"/>
              <w:ind w:left="102" w:right="1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.1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нке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</w:p>
          <w:p w:rsidR="00C97BE3" w:rsidRDefault="00384B26">
            <w:pPr>
              <w:spacing w:line="200" w:lineRule="exact"/>
              <w:ind w:left="102" w:right="1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 за 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оп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ну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а)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3"/>
              <w:ind w:left="102" w:righ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а/ 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ањ</w:t>
            </w:r>
          </w:p>
          <w:p w:rsidR="00C97BE3" w:rsidRDefault="00384B26">
            <w:pPr>
              <w:spacing w:before="3" w:line="200" w:lineRule="exact"/>
              <w:ind w:left="102" w:right="1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ли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еоп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</w:p>
          <w:p w:rsidR="00C97BE3" w:rsidRDefault="00384B26">
            <w:pPr>
              <w:spacing w:before="1"/>
              <w:ind w:left="102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w w:val="82"/>
                <w:sz w:val="12"/>
                <w:szCs w:val="12"/>
              </w:rPr>
              <w:t>2</w:t>
            </w: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19" w:line="260" w:lineRule="exact"/>
              <w:rPr>
                <w:sz w:val="26"/>
                <w:szCs w:val="26"/>
              </w:rPr>
            </w:pPr>
          </w:p>
          <w:p w:rsidR="00C97BE3" w:rsidRDefault="00384B26">
            <w:pPr>
              <w:spacing w:line="200" w:lineRule="exact"/>
              <w:ind w:left="102" w:right="9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а)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3"/>
              <w:ind w:left="102" w:right="1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се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О2,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О2 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даје и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9" w:line="220" w:lineRule="exact"/>
              <w:rPr>
                <w:sz w:val="22"/>
                <w:szCs w:val="22"/>
              </w:rPr>
            </w:pPr>
          </w:p>
          <w:p w:rsidR="00C97BE3" w:rsidRDefault="00384B26">
            <w:pPr>
              <w:spacing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7" w:line="200" w:lineRule="exact"/>
              <w:ind w:left="102" w:right="14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ената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едним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</w:p>
          <w:p w:rsidR="00C97BE3" w:rsidRDefault="00384B26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,5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6.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C97BE3" w:rsidRDefault="00C97BE3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C97BE3" w:rsidRDefault="00C97BE3"/>
        </w:tc>
        <w:tc>
          <w:tcPr>
            <w:tcW w:w="259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7" w:line="200" w:lineRule="exact"/>
              <w:ind w:left="91" w:right="1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102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2016)</w:t>
            </w: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9" w:line="220" w:lineRule="exact"/>
              <w:rPr>
                <w:sz w:val="22"/>
                <w:szCs w:val="22"/>
              </w:rPr>
            </w:pPr>
          </w:p>
          <w:p w:rsidR="00C97BE3" w:rsidRDefault="00384B26">
            <w:pPr>
              <w:spacing w:line="200" w:lineRule="exact"/>
              <w:ind w:left="91" w:right="13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59.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3.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тем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2016)</w:t>
            </w: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13" w:line="220" w:lineRule="exact"/>
              <w:rPr>
                <w:sz w:val="22"/>
                <w:szCs w:val="22"/>
              </w:rPr>
            </w:pPr>
          </w:p>
          <w:p w:rsidR="00C97BE3" w:rsidRDefault="00384B26">
            <w:pPr>
              <w:spacing w:line="200" w:lineRule="exact"/>
              <w:ind w:left="92" w:righ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103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2016)</w:t>
            </w:r>
          </w:p>
        </w:tc>
      </w:tr>
      <w:tr w:rsidR="00C97BE3">
        <w:trPr>
          <w:trHeight w:hRule="exact" w:val="2066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Приба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C97BE3" w:rsidRDefault="00384B26">
            <w:pPr>
              <w:spacing w:before="30" w:line="278" w:lineRule="auto"/>
              <w:ind w:left="462" w:right="1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орга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4"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8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рађ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17" w:line="200" w:lineRule="exact"/>
            </w:pPr>
          </w:p>
          <w:p w:rsidR="00C97BE3" w:rsidRDefault="00384B26">
            <w:pPr>
              <w:spacing w:line="200" w:lineRule="exact"/>
              <w:ind w:left="102" w:right="2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17" w:line="200" w:lineRule="exact"/>
            </w:pPr>
          </w:p>
          <w:p w:rsidR="00C97BE3" w:rsidRDefault="00384B26">
            <w:pPr>
              <w:spacing w:line="200" w:lineRule="exact"/>
              <w:ind w:left="625" w:right="196" w:hanging="4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ј 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C97BE3" w:rsidRDefault="00C97BE3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>
            <w:pPr>
              <w:spacing w:before="2"/>
              <w:ind w:left="255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C97BE3" w:rsidRDefault="00C97BE3"/>
        </w:tc>
        <w:tc>
          <w:tcPr>
            <w:tcW w:w="259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4" w:line="200" w:lineRule="exact"/>
              <w:ind w:left="91" w:right="6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70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b/>
                <w:spacing w:val="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на 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ни   </w:t>
            </w:r>
            <w:r>
              <w:rPr>
                <w:rFonts w:ascii="Arial" w:eastAsia="Arial" w:hAnsi="Arial" w:cs="Arial"/>
                <w:spacing w:val="2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   </w:t>
            </w:r>
            <w:r>
              <w:rPr>
                <w:rFonts w:ascii="Arial" w:eastAsia="Arial" w:hAnsi="Arial" w:cs="Arial"/>
                <w:spacing w:val="2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“   </w:t>
            </w:r>
            <w:r>
              <w:rPr>
                <w:rFonts w:ascii="Arial" w:eastAsia="Arial" w:hAnsi="Arial" w:cs="Arial"/>
                <w:spacing w:val="1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C97BE3" w:rsidRDefault="00384B26">
            <w:pPr>
              <w:spacing w:line="200" w:lineRule="exact"/>
              <w:ind w:left="91" w:right="7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1200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.,</w:t>
            </w:r>
            <w:r>
              <w:rPr>
                <w:rFonts w:ascii="Arial" w:eastAsia="Arial" w:hAnsi="Arial" w:cs="Arial"/>
                <w:spacing w:val="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</w:p>
          <w:p w:rsidR="00C97BE3" w:rsidRDefault="00384B26">
            <w:pPr>
              <w:spacing w:line="200" w:lineRule="exact"/>
              <w:ind w:left="91" w:right="7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ка  </w:t>
            </w:r>
            <w:r>
              <w:rPr>
                <w:rFonts w:ascii="Arial" w:eastAsia="Arial" w:hAnsi="Arial" w:cs="Arial"/>
                <w:spacing w:val="3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3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12,</w:t>
            </w:r>
          </w:p>
          <w:p w:rsidR="00C97BE3" w:rsidRDefault="00384B26">
            <w:pPr>
              <w:spacing w:line="200" w:lineRule="exact"/>
              <w:ind w:left="91" w:right="7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3 </w:t>
            </w:r>
            <w:r>
              <w:rPr>
                <w:rFonts w:ascii="Arial" w:eastAsia="Arial" w:hAnsi="Arial" w:cs="Arial"/>
                <w:spacing w:val="6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9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spacing w:val="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pacing w:val="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3 </w:t>
            </w:r>
            <w:r>
              <w:rPr>
                <w:rFonts w:ascii="Arial" w:eastAsia="Arial" w:hAnsi="Arial" w:cs="Arial"/>
                <w:spacing w:val="7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</w:p>
          <w:p w:rsidR="00C97BE3" w:rsidRDefault="00384B26">
            <w:pPr>
              <w:spacing w:line="200" w:lineRule="exact"/>
              <w:ind w:left="91" w:right="75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3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3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C97BE3" w:rsidRDefault="00384B26">
            <w:pPr>
              <w:spacing w:line="200" w:lineRule="exact"/>
              <w:ind w:left="91" w:right="102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4)</w:t>
            </w:r>
          </w:p>
        </w:tc>
      </w:tr>
    </w:tbl>
    <w:p w:rsidR="00C97BE3" w:rsidRDefault="00C97BE3">
      <w:pPr>
        <w:spacing w:before="8" w:line="100" w:lineRule="exact"/>
        <w:rPr>
          <w:sz w:val="11"/>
          <w:szCs w:val="11"/>
        </w:rPr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5C1867">
      <w:pPr>
        <w:spacing w:before="83" w:line="200" w:lineRule="exact"/>
        <w:ind w:left="1038" w:right="1727"/>
        <w:rPr>
          <w:rFonts w:ascii="Arial" w:eastAsia="Arial" w:hAnsi="Arial" w:cs="Arial"/>
          <w:sz w:val="18"/>
          <w:szCs w:val="18"/>
        </w:rPr>
        <w:sectPr w:rsidR="00C97BE3">
          <w:pgSz w:w="16840" w:h="11920" w:orient="landscape"/>
          <w:pgMar w:top="80" w:right="100" w:bottom="280" w:left="100" w:header="720" w:footer="720" w:gutter="0"/>
          <w:cols w:space="720"/>
        </w:sectPr>
      </w:pPr>
      <w:r>
        <w:pict>
          <v:group id="_x0000_s1086" style="position:absolute;left:0;text-align:left;margin-left:56.9pt;margin-top:-1pt;width:2in;height:0;z-index:-1388;mso-position-horizontal-relative:page" coordorigin="1138,-20" coordsize="2880,0">
            <v:shape id="_x0000_s1087" style="position:absolute;left:1138;top:-20;width:2880;height:0" coordorigin="1138,-20" coordsize="2880,0" path="m1138,-20r2880,e" filled="f" strokeweight=".7pt">
              <v:path arrowok="t"/>
            </v:shape>
            <w10:wrap anchorx="page"/>
          </v:group>
        </w:pict>
      </w:r>
      <w:r w:rsidR="00384B26">
        <w:rPr>
          <w:rFonts w:ascii="Arial" w:eastAsia="Arial" w:hAnsi="Arial" w:cs="Arial"/>
          <w:position w:val="9"/>
          <w:sz w:val="12"/>
          <w:szCs w:val="12"/>
        </w:rPr>
        <w:t>2</w:t>
      </w:r>
      <w:r w:rsidR="00384B26">
        <w:rPr>
          <w:rFonts w:ascii="Arial" w:eastAsia="Arial" w:hAnsi="Arial" w:cs="Arial"/>
          <w:spacing w:val="17"/>
          <w:position w:val="9"/>
          <w:sz w:val="12"/>
          <w:szCs w:val="12"/>
        </w:rPr>
        <w:t xml:space="preserve"> </w:t>
      </w:r>
      <w:r w:rsidR="00384B26">
        <w:rPr>
          <w:rFonts w:ascii="Arial" w:eastAsia="Arial" w:hAnsi="Arial" w:cs="Arial"/>
          <w:sz w:val="18"/>
          <w:szCs w:val="18"/>
        </w:rPr>
        <w:t>Б</w:t>
      </w:r>
      <w:r w:rsidR="00384B26">
        <w:rPr>
          <w:rFonts w:ascii="Arial" w:eastAsia="Arial" w:hAnsi="Arial" w:cs="Arial"/>
          <w:spacing w:val="1"/>
          <w:sz w:val="18"/>
          <w:szCs w:val="18"/>
        </w:rPr>
        <w:t>ро</w:t>
      </w:r>
      <w:r w:rsidR="00384B26">
        <w:rPr>
          <w:rFonts w:ascii="Arial" w:eastAsia="Arial" w:hAnsi="Arial" w:cs="Arial"/>
          <w:sz w:val="18"/>
          <w:szCs w:val="18"/>
        </w:rPr>
        <w:t>ј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-2"/>
          <w:sz w:val="18"/>
          <w:szCs w:val="18"/>
        </w:rPr>
        <w:t>д</w:t>
      </w:r>
      <w:r w:rsidR="00384B26">
        <w:rPr>
          <w:rFonts w:ascii="Arial" w:eastAsia="Arial" w:hAnsi="Arial" w:cs="Arial"/>
          <w:spacing w:val="1"/>
          <w:sz w:val="18"/>
          <w:szCs w:val="18"/>
        </w:rPr>
        <w:t>ода</w:t>
      </w:r>
      <w:r w:rsidR="00384B26">
        <w:rPr>
          <w:rFonts w:ascii="Arial" w:eastAsia="Arial" w:hAnsi="Arial" w:cs="Arial"/>
          <w:spacing w:val="-1"/>
          <w:sz w:val="18"/>
          <w:szCs w:val="18"/>
        </w:rPr>
        <w:t>тн</w:t>
      </w:r>
      <w:r w:rsidR="00384B26">
        <w:rPr>
          <w:rFonts w:ascii="Arial" w:eastAsia="Arial" w:hAnsi="Arial" w:cs="Arial"/>
          <w:sz w:val="18"/>
          <w:szCs w:val="18"/>
        </w:rPr>
        <w:t>их</w:t>
      </w:r>
      <w:r w:rsidR="00384B26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да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z w:val="18"/>
          <w:szCs w:val="18"/>
        </w:rPr>
        <w:t>а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pacing w:val="1"/>
          <w:sz w:val="18"/>
          <w:szCs w:val="18"/>
        </w:rPr>
        <w:t>еоп</w:t>
      </w:r>
      <w:r w:rsidR="00384B26">
        <w:rPr>
          <w:rFonts w:ascii="Arial" w:eastAsia="Arial" w:hAnsi="Arial" w:cs="Arial"/>
          <w:spacing w:val="-4"/>
          <w:sz w:val="18"/>
          <w:szCs w:val="18"/>
        </w:rPr>
        <w:t>х</w:t>
      </w:r>
      <w:r w:rsidR="00384B26">
        <w:rPr>
          <w:rFonts w:ascii="Arial" w:eastAsia="Arial" w:hAnsi="Arial" w:cs="Arial"/>
          <w:spacing w:val="1"/>
          <w:sz w:val="18"/>
          <w:szCs w:val="18"/>
        </w:rPr>
        <w:t>о</w:t>
      </w:r>
      <w:r w:rsidR="00384B26">
        <w:rPr>
          <w:rFonts w:ascii="Arial" w:eastAsia="Arial" w:hAnsi="Arial" w:cs="Arial"/>
          <w:spacing w:val="3"/>
          <w:sz w:val="18"/>
          <w:szCs w:val="18"/>
        </w:rPr>
        <w:t>д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pacing w:val="3"/>
          <w:sz w:val="18"/>
          <w:szCs w:val="18"/>
        </w:rPr>
        <w:t>и</w:t>
      </w:r>
      <w:r w:rsidR="00384B26">
        <w:rPr>
          <w:rFonts w:ascii="Arial" w:eastAsia="Arial" w:hAnsi="Arial" w:cs="Arial"/>
          <w:sz w:val="18"/>
          <w:szCs w:val="18"/>
        </w:rPr>
        <w:t>х</w:t>
      </w:r>
      <w:r w:rsidR="00384B26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-1"/>
          <w:sz w:val="18"/>
          <w:szCs w:val="18"/>
        </w:rPr>
        <w:t>з</w:t>
      </w:r>
      <w:r w:rsidR="00384B26">
        <w:rPr>
          <w:rFonts w:ascii="Arial" w:eastAsia="Arial" w:hAnsi="Arial" w:cs="Arial"/>
          <w:sz w:val="18"/>
          <w:szCs w:val="18"/>
        </w:rPr>
        <w:t>а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 w:rsidR="00384B26">
        <w:rPr>
          <w:rFonts w:ascii="Arial" w:eastAsia="Arial" w:hAnsi="Arial" w:cs="Arial"/>
          <w:sz w:val="18"/>
          <w:szCs w:val="18"/>
        </w:rPr>
        <w:t>иб</w:t>
      </w:r>
      <w:r w:rsidR="00384B26">
        <w:rPr>
          <w:rFonts w:ascii="Arial" w:eastAsia="Arial" w:hAnsi="Arial" w:cs="Arial"/>
          <w:spacing w:val="1"/>
          <w:sz w:val="18"/>
          <w:szCs w:val="18"/>
        </w:rPr>
        <w:t>а</w:t>
      </w:r>
      <w:r w:rsidR="00384B26">
        <w:rPr>
          <w:rFonts w:ascii="Arial" w:eastAsia="Arial" w:hAnsi="Arial" w:cs="Arial"/>
          <w:sz w:val="18"/>
          <w:szCs w:val="18"/>
        </w:rPr>
        <w:t>вљ</w:t>
      </w:r>
      <w:r w:rsidR="00384B26">
        <w:rPr>
          <w:rFonts w:ascii="Arial" w:eastAsia="Arial" w:hAnsi="Arial" w:cs="Arial"/>
          <w:spacing w:val="1"/>
          <w:sz w:val="18"/>
          <w:szCs w:val="18"/>
        </w:rPr>
        <w:t>а</w:t>
      </w:r>
      <w:r w:rsidR="00384B26">
        <w:rPr>
          <w:rFonts w:ascii="Arial" w:eastAsia="Arial" w:hAnsi="Arial" w:cs="Arial"/>
          <w:sz w:val="18"/>
          <w:szCs w:val="18"/>
        </w:rPr>
        <w:t>ње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по</w:t>
      </w:r>
      <w:r w:rsidR="00384B26">
        <w:rPr>
          <w:rFonts w:ascii="Arial" w:eastAsia="Arial" w:hAnsi="Arial" w:cs="Arial"/>
          <w:spacing w:val="-2"/>
          <w:sz w:val="18"/>
          <w:szCs w:val="18"/>
        </w:rPr>
        <w:t>д</w:t>
      </w:r>
      <w:r w:rsidR="00384B26">
        <w:rPr>
          <w:rFonts w:ascii="Arial" w:eastAsia="Arial" w:hAnsi="Arial" w:cs="Arial"/>
          <w:spacing w:val="1"/>
          <w:sz w:val="18"/>
          <w:szCs w:val="18"/>
        </w:rPr>
        <w:t>а</w:t>
      </w:r>
      <w:r w:rsidR="00384B26">
        <w:rPr>
          <w:rFonts w:ascii="Arial" w:eastAsia="Arial" w:hAnsi="Arial" w:cs="Arial"/>
          <w:spacing w:val="-1"/>
          <w:sz w:val="18"/>
          <w:szCs w:val="18"/>
        </w:rPr>
        <w:t>т</w:t>
      </w:r>
      <w:r w:rsidR="00384B26">
        <w:rPr>
          <w:rFonts w:ascii="Arial" w:eastAsia="Arial" w:hAnsi="Arial" w:cs="Arial"/>
          <w:spacing w:val="1"/>
          <w:sz w:val="18"/>
          <w:szCs w:val="18"/>
        </w:rPr>
        <w:t>а</w:t>
      </w:r>
      <w:r w:rsidR="00384B26">
        <w:rPr>
          <w:rFonts w:ascii="Arial" w:eastAsia="Arial" w:hAnsi="Arial" w:cs="Arial"/>
          <w:spacing w:val="-2"/>
          <w:sz w:val="18"/>
          <w:szCs w:val="18"/>
        </w:rPr>
        <w:t>к</w:t>
      </w:r>
      <w:r w:rsidR="00384B26">
        <w:rPr>
          <w:rFonts w:ascii="Arial" w:eastAsia="Arial" w:hAnsi="Arial" w:cs="Arial"/>
          <w:sz w:val="18"/>
          <w:szCs w:val="18"/>
        </w:rPr>
        <w:t>а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z w:val="18"/>
          <w:szCs w:val="18"/>
        </w:rPr>
        <w:t>и</w:t>
      </w:r>
      <w:r w:rsidR="00384B26">
        <w:rPr>
          <w:rFonts w:ascii="Arial" w:eastAsia="Arial" w:hAnsi="Arial" w:cs="Arial"/>
          <w:spacing w:val="1"/>
          <w:sz w:val="18"/>
          <w:szCs w:val="18"/>
        </w:rPr>
        <w:t>л</w:t>
      </w:r>
      <w:r w:rsidR="00384B26">
        <w:rPr>
          <w:rFonts w:ascii="Arial" w:eastAsia="Arial" w:hAnsi="Arial" w:cs="Arial"/>
          <w:sz w:val="18"/>
          <w:szCs w:val="18"/>
        </w:rPr>
        <w:t>и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-2"/>
          <w:sz w:val="18"/>
          <w:szCs w:val="18"/>
        </w:rPr>
        <w:t>д</w:t>
      </w:r>
      <w:r w:rsidR="00384B26">
        <w:rPr>
          <w:rFonts w:ascii="Arial" w:eastAsia="Arial" w:hAnsi="Arial" w:cs="Arial"/>
          <w:spacing w:val="1"/>
          <w:sz w:val="18"/>
          <w:szCs w:val="18"/>
        </w:rPr>
        <w:t>о</w:t>
      </w:r>
      <w:r w:rsidR="00384B26">
        <w:rPr>
          <w:rFonts w:ascii="Arial" w:eastAsia="Arial" w:hAnsi="Arial" w:cs="Arial"/>
          <w:sz w:val="18"/>
          <w:szCs w:val="18"/>
        </w:rPr>
        <w:t>к</w:t>
      </w:r>
      <w:r w:rsidR="00384B26">
        <w:rPr>
          <w:rFonts w:ascii="Arial" w:eastAsia="Arial" w:hAnsi="Arial" w:cs="Arial"/>
          <w:spacing w:val="-1"/>
          <w:sz w:val="18"/>
          <w:szCs w:val="18"/>
        </w:rPr>
        <w:t>у</w:t>
      </w:r>
      <w:r w:rsidR="00384B26">
        <w:rPr>
          <w:rFonts w:ascii="Arial" w:eastAsia="Arial" w:hAnsi="Arial" w:cs="Arial"/>
          <w:spacing w:val="1"/>
          <w:sz w:val="18"/>
          <w:szCs w:val="18"/>
        </w:rPr>
        <w:t>ме</w:t>
      </w:r>
      <w:r w:rsidR="00384B26">
        <w:rPr>
          <w:rFonts w:ascii="Arial" w:eastAsia="Arial" w:hAnsi="Arial" w:cs="Arial"/>
          <w:spacing w:val="-1"/>
          <w:sz w:val="18"/>
          <w:szCs w:val="18"/>
        </w:rPr>
        <w:t>нт</w:t>
      </w:r>
      <w:r w:rsidR="00384B26">
        <w:rPr>
          <w:rFonts w:ascii="Arial" w:eastAsia="Arial" w:hAnsi="Arial" w:cs="Arial"/>
          <w:sz w:val="18"/>
          <w:szCs w:val="18"/>
        </w:rPr>
        <w:t>а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 w:rsidR="00384B26">
        <w:rPr>
          <w:rFonts w:ascii="Arial" w:eastAsia="Arial" w:hAnsi="Arial" w:cs="Arial"/>
          <w:sz w:val="18"/>
          <w:szCs w:val="18"/>
        </w:rPr>
        <w:t>д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др</w:t>
      </w:r>
      <w:r w:rsidR="00384B26">
        <w:rPr>
          <w:rFonts w:ascii="Arial" w:eastAsia="Arial" w:hAnsi="Arial" w:cs="Arial"/>
          <w:spacing w:val="-1"/>
          <w:sz w:val="18"/>
          <w:szCs w:val="18"/>
        </w:rPr>
        <w:t>уг</w:t>
      </w:r>
      <w:r w:rsidR="00384B26">
        <w:rPr>
          <w:rFonts w:ascii="Arial" w:eastAsia="Arial" w:hAnsi="Arial" w:cs="Arial"/>
          <w:spacing w:val="1"/>
          <w:sz w:val="18"/>
          <w:szCs w:val="18"/>
        </w:rPr>
        <w:t>о</w:t>
      </w:r>
      <w:r w:rsidR="00384B26">
        <w:rPr>
          <w:rFonts w:ascii="Arial" w:eastAsia="Arial" w:hAnsi="Arial" w:cs="Arial"/>
          <w:sz w:val="18"/>
          <w:szCs w:val="18"/>
        </w:rPr>
        <w:t xml:space="preserve">г 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pacing w:val="1"/>
          <w:sz w:val="18"/>
          <w:szCs w:val="18"/>
        </w:rPr>
        <w:t>адле</w:t>
      </w:r>
      <w:r w:rsidR="00384B26">
        <w:rPr>
          <w:rFonts w:ascii="Arial" w:eastAsia="Arial" w:hAnsi="Arial" w:cs="Arial"/>
          <w:sz w:val="18"/>
          <w:szCs w:val="18"/>
        </w:rPr>
        <w:t>ж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pacing w:val="1"/>
          <w:sz w:val="18"/>
          <w:szCs w:val="18"/>
        </w:rPr>
        <w:t>о</w:t>
      </w:r>
      <w:r w:rsidR="00384B26">
        <w:rPr>
          <w:rFonts w:ascii="Arial" w:eastAsia="Arial" w:hAnsi="Arial" w:cs="Arial"/>
          <w:sz w:val="18"/>
          <w:szCs w:val="18"/>
        </w:rPr>
        <w:t xml:space="preserve">г </w:t>
      </w:r>
      <w:r w:rsidR="00384B26">
        <w:rPr>
          <w:rFonts w:ascii="Arial" w:eastAsia="Arial" w:hAnsi="Arial" w:cs="Arial"/>
          <w:spacing w:val="1"/>
          <w:sz w:val="18"/>
          <w:szCs w:val="18"/>
        </w:rPr>
        <w:t>ор</w:t>
      </w:r>
      <w:r w:rsidR="00384B26">
        <w:rPr>
          <w:rFonts w:ascii="Arial" w:eastAsia="Arial" w:hAnsi="Arial" w:cs="Arial"/>
          <w:spacing w:val="-1"/>
          <w:sz w:val="18"/>
          <w:szCs w:val="18"/>
        </w:rPr>
        <w:t>г</w:t>
      </w:r>
      <w:r w:rsidR="00384B26">
        <w:rPr>
          <w:rFonts w:ascii="Arial" w:eastAsia="Arial" w:hAnsi="Arial" w:cs="Arial"/>
          <w:spacing w:val="1"/>
          <w:sz w:val="18"/>
          <w:szCs w:val="18"/>
        </w:rPr>
        <w:t>а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z w:val="18"/>
          <w:szCs w:val="18"/>
        </w:rPr>
        <w:t>а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-1"/>
          <w:sz w:val="18"/>
          <w:szCs w:val="18"/>
        </w:rPr>
        <w:t>ут</w:t>
      </w:r>
      <w:r w:rsidR="00384B26">
        <w:rPr>
          <w:rFonts w:ascii="Arial" w:eastAsia="Arial" w:hAnsi="Arial" w:cs="Arial"/>
          <w:sz w:val="18"/>
          <w:szCs w:val="18"/>
        </w:rPr>
        <w:t>в</w:t>
      </w:r>
      <w:r w:rsidR="00384B26">
        <w:rPr>
          <w:rFonts w:ascii="Arial" w:eastAsia="Arial" w:hAnsi="Arial" w:cs="Arial"/>
          <w:spacing w:val="1"/>
          <w:sz w:val="18"/>
          <w:szCs w:val="18"/>
        </w:rPr>
        <w:t>рђ</w:t>
      </w:r>
      <w:r w:rsidR="00384B26">
        <w:rPr>
          <w:rFonts w:ascii="Arial" w:eastAsia="Arial" w:hAnsi="Arial" w:cs="Arial"/>
          <w:spacing w:val="-1"/>
          <w:sz w:val="18"/>
          <w:szCs w:val="18"/>
        </w:rPr>
        <w:t>у</w:t>
      </w:r>
      <w:r w:rsidR="00384B26">
        <w:rPr>
          <w:rFonts w:ascii="Arial" w:eastAsia="Arial" w:hAnsi="Arial" w:cs="Arial"/>
          <w:spacing w:val="1"/>
          <w:sz w:val="18"/>
          <w:szCs w:val="18"/>
        </w:rPr>
        <w:t>ј</w:t>
      </w:r>
      <w:r w:rsidR="00384B26">
        <w:rPr>
          <w:rFonts w:ascii="Arial" w:eastAsia="Arial" w:hAnsi="Arial" w:cs="Arial"/>
          <w:sz w:val="18"/>
          <w:szCs w:val="18"/>
        </w:rPr>
        <w:t>е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с</w:t>
      </w:r>
      <w:r w:rsidR="00384B26">
        <w:rPr>
          <w:rFonts w:ascii="Arial" w:eastAsia="Arial" w:hAnsi="Arial" w:cs="Arial"/>
          <w:spacing w:val="-2"/>
          <w:sz w:val="18"/>
          <w:szCs w:val="18"/>
        </w:rPr>
        <w:t>в</w:t>
      </w:r>
      <w:r w:rsidR="00384B26">
        <w:rPr>
          <w:rFonts w:ascii="Arial" w:eastAsia="Arial" w:hAnsi="Arial" w:cs="Arial"/>
          <w:spacing w:val="1"/>
          <w:sz w:val="18"/>
          <w:szCs w:val="18"/>
        </w:rPr>
        <w:t>а</w:t>
      </w:r>
      <w:r w:rsidR="00384B26">
        <w:rPr>
          <w:rFonts w:ascii="Arial" w:eastAsia="Arial" w:hAnsi="Arial" w:cs="Arial"/>
          <w:sz w:val="18"/>
          <w:szCs w:val="18"/>
        </w:rPr>
        <w:t>ка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 w:rsidR="00384B26">
        <w:rPr>
          <w:rFonts w:ascii="Arial" w:eastAsia="Arial" w:hAnsi="Arial" w:cs="Arial"/>
          <w:sz w:val="18"/>
          <w:szCs w:val="18"/>
        </w:rPr>
        <w:t>ЛС</w:t>
      </w:r>
      <w:r w:rsidR="00384B26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по</w:t>
      </w:r>
      <w:r w:rsidR="00384B26">
        <w:rPr>
          <w:rFonts w:ascii="Arial" w:eastAsia="Arial" w:hAnsi="Arial" w:cs="Arial"/>
          <w:spacing w:val="-1"/>
          <w:sz w:val="18"/>
          <w:szCs w:val="18"/>
        </w:rPr>
        <w:t>с</w:t>
      </w:r>
      <w:r w:rsidR="00384B26">
        <w:rPr>
          <w:rFonts w:ascii="Arial" w:eastAsia="Arial" w:hAnsi="Arial" w:cs="Arial"/>
          <w:spacing w:val="1"/>
          <w:sz w:val="18"/>
          <w:szCs w:val="18"/>
        </w:rPr>
        <w:t>е</w:t>
      </w:r>
      <w:r w:rsidR="00384B26">
        <w:rPr>
          <w:rFonts w:ascii="Arial" w:eastAsia="Arial" w:hAnsi="Arial" w:cs="Arial"/>
          <w:sz w:val="18"/>
          <w:szCs w:val="18"/>
        </w:rPr>
        <w:t>б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z w:val="18"/>
          <w:szCs w:val="18"/>
        </w:rPr>
        <w:t>о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z w:val="18"/>
          <w:szCs w:val="18"/>
        </w:rPr>
        <w:t>у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с</w:t>
      </w:r>
      <w:r w:rsidR="00384B26">
        <w:rPr>
          <w:rFonts w:ascii="Arial" w:eastAsia="Arial" w:hAnsi="Arial" w:cs="Arial"/>
          <w:sz w:val="18"/>
          <w:szCs w:val="18"/>
        </w:rPr>
        <w:t>к</w:t>
      </w:r>
      <w:r w:rsidR="00384B26">
        <w:rPr>
          <w:rFonts w:ascii="Arial" w:eastAsia="Arial" w:hAnsi="Arial" w:cs="Arial"/>
          <w:spacing w:val="-2"/>
          <w:sz w:val="18"/>
          <w:szCs w:val="18"/>
        </w:rPr>
        <w:t>л</w:t>
      </w:r>
      <w:r w:rsidR="00384B26">
        <w:rPr>
          <w:rFonts w:ascii="Arial" w:eastAsia="Arial" w:hAnsi="Arial" w:cs="Arial"/>
          <w:spacing w:val="1"/>
          <w:sz w:val="18"/>
          <w:szCs w:val="18"/>
        </w:rPr>
        <w:t>ад</w:t>
      </w:r>
      <w:r w:rsidR="00384B26">
        <w:rPr>
          <w:rFonts w:ascii="Arial" w:eastAsia="Arial" w:hAnsi="Arial" w:cs="Arial"/>
          <w:sz w:val="18"/>
          <w:szCs w:val="18"/>
        </w:rPr>
        <w:t>у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с</w:t>
      </w:r>
      <w:r w:rsidR="00384B26">
        <w:rPr>
          <w:rFonts w:ascii="Arial" w:eastAsia="Arial" w:hAnsi="Arial" w:cs="Arial"/>
          <w:sz w:val="18"/>
          <w:szCs w:val="18"/>
        </w:rPr>
        <w:t>а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про</w:t>
      </w:r>
      <w:r w:rsidR="00384B26">
        <w:rPr>
          <w:rFonts w:ascii="Arial" w:eastAsia="Arial" w:hAnsi="Arial" w:cs="Arial"/>
          <w:sz w:val="18"/>
          <w:szCs w:val="18"/>
        </w:rPr>
        <w:t>ц</w:t>
      </w:r>
      <w:r w:rsidR="00384B26">
        <w:rPr>
          <w:rFonts w:ascii="Arial" w:eastAsia="Arial" w:hAnsi="Arial" w:cs="Arial"/>
          <w:spacing w:val="1"/>
          <w:sz w:val="18"/>
          <w:szCs w:val="18"/>
        </w:rPr>
        <w:t>е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pacing w:val="-2"/>
          <w:sz w:val="18"/>
          <w:szCs w:val="18"/>
        </w:rPr>
        <w:t>о</w:t>
      </w:r>
      <w:r w:rsidR="00384B26">
        <w:rPr>
          <w:rFonts w:ascii="Arial" w:eastAsia="Arial" w:hAnsi="Arial" w:cs="Arial"/>
          <w:sz w:val="18"/>
          <w:szCs w:val="18"/>
        </w:rPr>
        <w:t>м</w:t>
      </w:r>
      <w:r w:rsidR="00384B26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-2"/>
          <w:sz w:val="18"/>
          <w:szCs w:val="18"/>
        </w:rPr>
        <w:t>п</w:t>
      </w:r>
      <w:r w:rsidR="00384B26">
        <w:rPr>
          <w:rFonts w:ascii="Arial" w:eastAsia="Arial" w:hAnsi="Arial" w:cs="Arial"/>
          <w:spacing w:val="1"/>
          <w:sz w:val="18"/>
          <w:szCs w:val="18"/>
        </w:rPr>
        <w:t>ро</w:t>
      </w:r>
      <w:r w:rsidR="00384B26">
        <w:rPr>
          <w:rFonts w:ascii="Arial" w:eastAsia="Arial" w:hAnsi="Arial" w:cs="Arial"/>
          <w:spacing w:val="-1"/>
          <w:sz w:val="18"/>
          <w:szCs w:val="18"/>
        </w:rPr>
        <w:t>с</w:t>
      </w:r>
      <w:r w:rsidR="00384B26">
        <w:rPr>
          <w:rFonts w:ascii="Arial" w:eastAsia="Arial" w:hAnsi="Arial" w:cs="Arial"/>
          <w:spacing w:val="1"/>
          <w:sz w:val="18"/>
          <w:szCs w:val="18"/>
        </w:rPr>
        <w:t>е</w:t>
      </w:r>
      <w:r w:rsidR="00384B26">
        <w:rPr>
          <w:rFonts w:ascii="Arial" w:eastAsia="Arial" w:hAnsi="Arial" w:cs="Arial"/>
          <w:sz w:val="18"/>
          <w:szCs w:val="18"/>
        </w:rPr>
        <w:t>ч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ог </w:t>
      </w:r>
      <w:r w:rsidR="00384B26">
        <w:rPr>
          <w:rFonts w:ascii="Arial" w:eastAsia="Arial" w:hAnsi="Arial" w:cs="Arial"/>
          <w:sz w:val="18"/>
          <w:szCs w:val="18"/>
        </w:rPr>
        <w:t>в</w:t>
      </w:r>
      <w:r w:rsidR="00384B26">
        <w:rPr>
          <w:rFonts w:ascii="Arial" w:eastAsia="Arial" w:hAnsi="Arial" w:cs="Arial"/>
          <w:spacing w:val="1"/>
          <w:sz w:val="18"/>
          <w:szCs w:val="18"/>
        </w:rPr>
        <w:t>реме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z w:val="18"/>
          <w:szCs w:val="18"/>
        </w:rPr>
        <w:t>а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по</w:t>
      </w:r>
      <w:r w:rsidR="00384B26">
        <w:rPr>
          <w:rFonts w:ascii="Arial" w:eastAsia="Arial" w:hAnsi="Arial" w:cs="Arial"/>
          <w:spacing w:val="-1"/>
          <w:sz w:val="18"/>
          <w:szCs w:val="18"/>
        </w:rPr>
        <w:t>т</w:t>
      </w:r>
      <w:r w:rsidR="00384B26">
        <w:rPr>
          <w:rFonts w:ascii="Arial" w:eastAsia="Arial" w:hAnsi="Arial" w:cs="Arial"/>
          <w:spacing w:val="1"/>
          <w:sz w:val="18"/>
          <w:szCs w:val="18"/>
        </w:rPr>
        <w:t>ре</w:t>
      </w:r>
      <w:r w:rsidR="00384B26">
        <w:rPr>
          <w:rFonts w:ascii="Arial" w:eastAsia="Arial" w:hAnsi="Arial" w:cs="Arial"/>
          <w:sz w:val="18"/>
          <w:szCs w:val="18"/>
        </w:rPr>
        <w:t>б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pacing w:val="1"/>
          <w:sz w:val="18"/>
          <w:szCs w:val="18"/>
        </w:rPr>
        <w:t>о</w:t>
      </w:r>
      <w:r w:rsidR="00384B26">
        <w:rPr>
          <w:rFonts w:ascii="Arial" w:eastAsia="Arial" w:hAnsi="Arial" w:cs="Arial"/>
          <w:sz w:val="18"/>
          <w:szCs w:val="18"/>
        </w:rPr>
        <w:t xml:space="preserve">г </w:t>
      </w:r>
      <w:r w:rsidR="00384B26">
        <w:rPr>
          <w:rFonts w:ascii="Arial" w:eastAsia="Arial" w:hAnsi="Arial" w:cs="Arial"/>
          <w:spacing w:val="-1"/>
          <w:sz w:val="18"/>
          <w:szCs w:val="18"/>
        </w:rPr>
        <w:t>з</w:t>
      </w:r>
      <w:r w:rsidR="00384B26">
        <w:rPr>
          <w:rFonts w:ascii="Arial" w:eastAsia="Arial" w:hAnsi="Arial" w:cs="Arial"/>
          <w:sz w:val="18"/>
          <w:szCs w:val="18"/>
        </w:rPr>
        <w:t>а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пр</w:t>
      </w:r>
      <w:r w:rsidR="00384B26">
        <w:rPr>
          <w:rFonts w:ascii="Arial" w:eastAsia="Arial" w:hAnsi="Arial" w:cs="Arial"/>
          <w:sz w:val="18"/>
          <w:szCs w:val="18"/>
        </w:rPr>
        <w:t>иб</w:t>
      </w:r>
      <w:r w:rsidR="00384B26">
        <w:rPr>
          <w:rFonts w:ascii="Arial" w:eastAsia="Arial" w:hAnsi="Arial" w:cs="Arial"/>
          <w:spacing w:val="-2"/>
          <w:sz w:val="18"/>
          <w:szCs w:val="18"/>
        </w:rPr>
        <w:t>а</w:t>
      </w:r>
      <w:r w:rsidR="00384B26">
        <w:rPr>
          <w:rFonts w:ascii="Arial" w:eastAsia="Arial" w:hAnsi="Arial" w:cs="Arial"/>
          <w:sz w:val="18"/>
          <w:szCs w:val="18"/>
        </w:rPr>
        <w:t>вљ</w:t>
      </w:r>
      <w:r w:rsidR="00384B26">
        <w:rPr>
          <w:rFonts w:ascii="Arial" w:eastAsia="Arial" w:hAnsi="Arial" w:cs="Arial"/>
          <w:spacing w:val="1"/>
          <w:sz w:val="18"/>
          <w:szCs w:val="18"/>
        </w:rPr>
        <w:t>а</w:t>
      </w:r>
      <w:r w:rsidR="00384B26">
        <w:rPr>
          <w:rFonts w:ascii="Arial" w:eastAsia="Arial" w:hAnsi="Arial" w:cs="Arial"/>
          <w:sz w:val="18"/>
          <w:szCs w:val="18"/>
        </w:rPr>
        <w:t>ње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384B26">
        <w:rPr>
          <w:rFonts w:ascii="Arial" w:eastAsia="Arial" w:hAnsi="Arial" w:cs="Arial"/>
          <w:spacing w:val="-2"/>
          <w:sz w:val="18"/>
          <w:szCs w:val="18"/>
        </w:rPr>
        <w:t>о</w:t>
      </w:r>
      <w:r w:rsidR="00384B26">
        <w:rPr>
          <w:rFonts w:ascii="Arial" w:eastAsia="Arial" w:hAnsi="Arial" w:cs="Arial"/>
          <w:sz w:val="18"/>
          <w:szCs w:val="18"/>
        </w:rPr>
        <w:t>к</w:t>
      </w:r>
      <w:r w:rsidR="00384B26">
        <w:rPr>
          <w:rFonts w:ascii="Arial" w:eastAsia="Arial" w:hAnsi="Arial" w:cs="Arial"/>
          <w:spacing w:val="-1"/>
          <w:sz w:val="18"/>
          <w:szCs w:val="18"/>
        </w:rPr>
        <w:t>у</w:t>
      </w:r>
      <w:r w:rsidR="00384B26">
        <w:rPr>
          <w:rFonts w:ascii="Arial" w:eastAsia="Arial" w:hAnsi="Arial" w:cs="Arial"/>
          <w:spacing w:val="1"/>
          <w:sz w:val="18"/>
          <w:szCs w:val="18"/>
        </w:rPr>
        <w:t>ме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pacing w:val="1"/>
          <w:sz w:val="18"/>
          <w:szCs w:val="18"/>
        </w:rPr>
        <w:t>а</w:t>
      </w:r>
      <w:r w:rsidR="00384B26">
        <w:rPr>
          <w:rFonts w:ascii="Arial" w:eastAsia="Arial" w:hAnsi="Arial" w:cs="Arial"/>
          <w:spacing w:val="-1"/>
          <w:sz w:val="18"/>
          <w:szCs w:val="18"/>
        </w:rPr>
        <w:t>т</w:t>
      </w:r>
      <w:r w:rsidR="00384B26">
        <w:rPr>
          <w:rFonts w:ascii="Arial" w:eastAsia="Arial" w:hAnsi="Arial" w:cs="Arial"/>
          <w:spacing w:val="1"/>
          <w:sz w:val="18"/>
          <w:szCs w:val="18"/>
        </w:rPr>
        <w:t>а</w:t>
      </w:r>
      <w:r w:rsidR="00384B26">
        <w:rPr>
          <w:rFonts w:ascii="Arial" w:eastAsia="Arial" w:hAnsi="Arial" w:cs="Arial"/>
          <w:sz w:val="18"/>
          <w:szCs w:val="18"/>
        </w:rPr>
        <w:t>/</w:t>
      </w:r>
      <w:r w:rsidR="00384B26">
        <w:rPr>
          <w:rFonts w:ascii="Arial" w:eastAsia="Arial" w:hAnsi="Arial" w:cs="Arial"/>
          <w:spacing w:val="-2"/>
          <w:sz w:val="18"/>
          <w:szCs w:val="18"/>
        </w:rPr>
        <w:t>п</w:t>
      </w:r>
      <w:r w:rsidR="00384B26">
        <w:rPr>
          <w:rFonts w:ascii="Arial" w:eastAsia="Arial" w:hAnsi="Arial" w:cs="Arial"/>
          <w:spacing w:val="1"/>
          <w:sz w:val="18"/>
          <w:szCs w:val="18"/>
        </w:rPr>
        <w:t>ода</w:t>
      </w:r>
      <w:r w:rsidR="00384B26">
        <w:rPr>
          <w:rFonts w:ascii="Arial" w:eastAsia="Arial" w:hAnsi="Arial" w:cs="Arial"/>
          <w:spacing w:val="-1"/>
          <w:sz w:val="18"/>
          <w:szCs w:val="18"/>
        </w:rPr>
        <w:t>т</w:t>
      </w:r>
      <w:r w:rsidR="00384B26">
        <w:rPr>
          <w:rFonts w:ascii="Arial" w:eastAsia="Arial" w:hAnsi="Arial" w:cs="Arial"/>
          <w:spacing w:val="1"/>
          <w:sz w:val="18"/>
          <w:szCs w:val="18"/>
        </w:rPr>
        <w:t>а</w:t>
      </w:r>
      <w:r w:rsidR="00384B26">
        <w:rPr>
          <w:rFonts w:ascii="Arial" w:eastAsia="Arial" w:hAnsi="Arial" w:cs="Arial"/>
          <w:sz w:val="18"/>
          <w:szCs w:val="18"/>
        </w:rPr>
        <w:t>к</w:t>
      </w:r>
      <w:r w:rsidR="00384B26">
        <w:rPr>
          <w:rFonts w:ascii="Arial" w:eastAsia="Arial" w:hAnsi="Arial" w:cs="Arial"/>
          <w:spacing w:val="-2"/>
          <w:sz w:val="18"/>
          <w:szCs w:val="18"/>
        </w:rPr>
        <w:t>а</w:t>
      </w:r>
      <w:r w:rsidR="00384B26">
        <w:rPr>
          <w:rFonts w:ascii="Arial" w:eastAsia="Arial" w:hAnsi="Arial" w:cs="Arial"/>
          <w:sz w:val="18"/>
          <w:szCs w:val="18"/>
        </w:rPr>
        <w:t>,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z w:val="18"/>
          <w:szCs w:val="18"/>
        </w:rPr>
        <w:t>с</w:t>
      </w:r>
      <w:r w:rsidR="00384B26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-1"/>
          <w:sz w:val="18"/>
          <w:szCs w:val="18"/>
        </w:rPr>
        <w:t>т</w:t>
      </w:r>
      <w:r w:rsidR="00384B26">
        <w:rPr>
          <w:rFonts w:ascii="Arial" w:eastAsia="Arial" w:hAnsi="Arial" w:cs="Arial"/>
          <w:sz w:val="18"/>
          <w:szCs w:val="18"/>
        </w:rPr>
        <w:t>им</w:t>
      </w:r>
      <w:r w:rsidR="00384B26">
        <w:rPr>
          <w:rFonts w:ascii="Arial" w:eastAsia="Arial" w:hAnsi="Arial" w:cs="Arial"/>
          <w:spacing w:val="2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z w:val="18"/>
          <w:szCs w:val="18"/>
        </w:rPr>
        <w:t>ш</w:t>
      </w:r>
      <w:r w:rsidR="00384B26">
        <w:rPr>
          <w:rFonts w:ascii="Arial" w:eastAsia="Arial" w:hAnsi="Arial" w:cs="Arial"/>
          <w:spacing w:val="-1"/>
          <w:sz w:val="18"/>
          <w:szCs w:val="18"/>
        </w:rPr>
        <w:t>т</w:t>
      </w:r>
      <w:r w:rsidR="00384B26">
        <w:rPr>
          <w:rFonts w:ascii="Arial" w:eastAsia="Arial" w:hAnsi="Arial" w:cs="Arial"/>
          <w:sz w:val="18"/>
          <w:szCs w:val="18"/>
        </w:rPr>
        <w:t>о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ма</w:t>
      </w:r>
      <w:r w:rsidR="00384B26">
        <w:rPr>
          <w:rFonts w:ascii="Arial" w:eastAsia="Arial" w:hAnsi="Arial" w:cs="Arial"/>
          <w:spacing w:val="-2"/>
          <w:sz w:val="18"/>
          <w:szCs w:val="18"/>
        </w:rPr>
        <w:t>к</w:t>
      </w:r>
      <w:r w:rsidR="00384B26">
        <w:rPr>
          <w:rFonts w:ascii="Arial" w:eastAsia="Arial" w:hAnsi="Arial" w:cs="Arial"/>
          <w:spacing w:val="1"/>
          <w:sz w:val="18"/>
          <w:szCs w:val="18"/>
        </w:rPr>
        <w:t>с</w:t>
      </w:r>
      <w:r w:rsidR="00384B26">
        <w:rPr>
          <w:rFonts w:ascii="Arial" w:eastAsia="Arial" w:hAnsi="Arial" w:cs="Arial"/>
          <w:sz w:val="18"/>
          <w:szCs w:val="18"/>
        </w:rPr>
        <w:t>и</w:t>
      </w:r>
      <w:r w:rsidR="00384B26">
        <w:rPr>
          <w:rFonts w:ascii="Arial" w:eastAsia="Arial" w:hAnsi="Arial" w:cs="Arial"/>
          <w:spacing w:val="1"/>
          <w:sz w:val="18"/>
          <w:szCs w:val="18"/>
        </w:rPr>
        <w:t>м</w:t>
      </w:r>
      <w:r w:rsidR="00384B26">
        <w:rPr>
          <w:rFonts w:ascii="Arial" w:eastAsia="Arial" w:hAnsi="Arial" w:cs="Arial"/>
          <w:spacing w:val="-2"/>
          <w:sz w:val="18"/>
          <w:szCs w:val="18"/>
        </w:rPr>
        <w:t>а</w:t>
      </w:r>
      <w:r w:rsidR="00384B26">
        <w:rPr>
          <w:rFonts w:ascii="Arial" w:eastAsia="Arial" w:hAnsi="Arial" w:cs="Arial"/>
          <w:spacing w:val="1"/>
          <w:sz w:val="18"/>
          <w:szCs w:val="18"/>
        </w:rPr>
        <w:t>л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z w:val="18"/>
          <w:szCs w:val="18"/>
        </w:rPr>
        <w:t>и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z w:val="18"/>
          <w:szCs w:val="18"/>
        </w:rPr>
        <w:t>б</w:t>
      </w:r>
      <w:r w:rsidR="00384B26">
        <w:rPr>
          <w:rFonts w:ascii="Arial" w:eastAsia="Arial" w:hAnsi="Arial" w:cs="Arial"/>
          <w:spacing w:val="1"/>
          <w:sz w:val="18"/>
          <w:szCs w:val="18"/>
        </w:rPr>
        <w:t>ро</w:t>
      </w:r>
      <w:r w:rsidR="00384B26">
        <w:rPr>
          <w:rFonts w:ascii="Arial" w:eastAsia="Arial" w:hAnsi="Arial" w:cs="Arial"/>
          <w:sz w:val="18"/>
          <w:szCs w:val="18"/>
        </w:rPr>
        <w:t>ј</w:t>
      </w:r>
      <w:r w:rsidR="00384B26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дода</w:t>
      </w:r>
      <w:r w:rsidR="00384B26">
        <w:rPr>
          <w:rFonts w:ascii="Arial" w:eastAsia="Arial" w:hAnsi="Arial" w:cs="Arial"/>
          <w:spacing w:val="-1"/>
          <w:sz w:val="18"/>
          <w:szCs w:val="18"/>
        </w:rPr>
        <w:t>тн</w:t>
      </w:r>
      <w:r w:rsidR="00384B26">
        <w:rPr>
          <w:rFonts w:ascii="Arial" w:eastAsia="Arial" w:hAnsi="Arial" w:cs="Arial"/>
          <w:sz w:val="18"/>
          <w:szCs w:val="18"/>
        </w:rPr>
        <w:t>их</w:t>
      </w:r>
      <w:r w:rsidR="00384B26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да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z w:val="18"/>
          <w:szCs w:val="18"/>
        </w:rPr>
        <w:t>а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мо</w:t>
      </w:r>
      <w:r w:rsidR="00384B26">
        <w:rPr>
          <w:rFonts w:ascii="Arial" w:eastAsia="Arial" w:hAnsi="Arial" w:cs="Arial"/>
          <w:sz w:val="18"/>
          <w:szCs w:val="18"/>
        </w:rPr>
        <w:t>же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z w:val="18"/>
          <w:szCs w:val="18"/>
        </w:rPr>
        <w:t>би</w:t>
      </w:r>
      <w:r w:rsidR="00384B26">
        <w:rPr>
          <w:rFonts w:ascii="Arial" w:eastAsia="Arial" w:hAnsi="Arial" w:cs="Arial"/>
          <w:spacing w:val="-1"/>
          <w:sz w:val="18"/>
          <w:szCs w:val="18"/>
        </w:rPr>
        <w:t>т</w:t>
      </w:r>
      <w:r w:rsidR="00384B26">
        <w:rPr>
          <w:rFonts w:ascii="Arial" w:eastAsia="Arial" w:hAnsi="Arial" w:cs="Arial"/>
          <w:sz w:val="18"/>
          <w:szCs w:val="18"/>
        </w:rPr>
        <w:t>и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1</w:t>
      </w:r>
      <w:r w:rsidR="00384B26">
        <w:rPr>
          <w:rFonts w:ascii="Arial" w:eastAsia="Arial" w:hAnsi="Arial" w:cs="Arial"/>
          <w:sz w:val="18"/>
          <w:szCs w:val="18"/>
        </w:rPr>
        <w:t>5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да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z w:val="18"/>
          <w:szCs w:val="18"/>
        </w:rPr>
        <w:t>а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z w:val="18"/>
          <w:szCs w:val="18"/>
        </w:rPr>
        <w:t>(</w:t>
      </w:r>
      <w:r w:rsidR="00384B26">
        <w:rPr>
          <w:rFonts w:ascii="Arial" w:eastAsia="Arial" w:hAnsi="Arial" w:cs="Arial"/>
          <w:spacing w:val="-1"/>
          <w:sz w:val="18"/>
          <w:szCs w:val="18"/>
        </w:rPr>
        <w:t>З</w:t>
      </w:r>
      <w:r w:rsidR="00384B26">
        <w:rPr>
          <w:rFonts w:ascii="Arial" w:eastAsia="Arial" w:hAnsi="Arial" w:cs="Arial"/>
          <w:spacing w:val="1"/>
          <w:sz w:val="18"/>
          <w:szCs w:val="18"/>
        </w:rPr>
        <w:t>У</w:t>
      </w:r>
      <w:r w:rsidR="00384B26">
        <w:rPr>
          <w:rFonts w:ascii="Arial" w:eastAsia="Arial" w:hAnsi="Arial" w:cs="Arial"/>
          <w:sz w:val="18"/>
          <w:szCs w:val="18"/>
        </w:rPr>
        <w:t>П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z w:val="18"/>
          <w:szCs w:val="18"/>
        </w:rPr>
        <w:t>ч</w:t>
      </w:r>
      <w:r w:rsidR="00384B26">
        <w:rPr>
          <w:rFonts w:ascii="Arial" w:eastAsia="Arial" w:hAnsi="Arial" w:cs="Arial"/>
          <w:spacing w:val="1"/>
          <w:sz w:val="18"/>
          <w:szCs w:val="18"/>
        </w:rPr>
        <w:t>ла</w:t>
      </w:r>
      <w:r w:rsidR="00384B26">
        <w:rPr>
          <w:rFonts w:ascii="Arial" w:eastAsia="Arial" w:hAnsi="Arial" w:cs="Arial"/>
          <w:sz w:val="18"/>
          <w:szCs w:val="18"/>
        </w:rPr>
        <w:t xml:space="preserve">н </w:t>
      </w:r>
      <w:r w:rsidR="00384B26">
        <w:rPr>
          <w:rFonts w:ascii="Arial" w:eastAsia="Arial" w:hAnsi="Arial" w:cs="Arial"/>
          <w:spacing w:val="-2"/>
          <w:sz w:val="18"/>
          <w:szCs w:val="18"/>
        </w:rPr>
        <w:t>1</w:t>
      </w:r>
      <w:r w:rsidR="00384B26">
        <w:rPr>
          <w:rFonts w:ascii="Arial" w:eastAsia="Arial" w:hAnsi="Arial" w:cs="Arial"/>
          <w:spacing w:val="1"/>
          <w:sz w:val="18"/>
          <w:szCs w:val="18"/>
        </w:rPr>
        <w:t>03)</w:t>
      </w:r>
    </w:p>
    <w:p w:rsidR="00C97BE3" w:rsidRDefault="00C97BE3">
      <w:pPr>
        <w:spacing w:before="8" w:line="80" w:lineRule="exact"/>
        <w:rPr>
          <w:sz w:val="8"/>
          <w:szCs w:val="8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6"/>
        <w:gridCol w:w="2606"/>
        <w:gridCol w:w="1023"/>
        <w:gridCol w:w="1114"/>
        <w:gridCol w:w="1757"/>
        <w:gridCol w:w="1438"/>
        <w:gridCol w:w="1233"/>
        <w:gridCol w:w="2599"/>
      </w:tblGrid>
      <w:tr w:rsidR="00C97BE3">
        <w:trPr>
          <w:trHeight w:hRule="exact" w:val="122"/>
        </w:trPr>
        <w:tc>
          <w:tcPr>
            <w:tcW w:w="22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1" w:line="140" w:lineRule="exact"/>
              <w:rPr>
                <w:sz w:val="14"/>
                <w:szCs w:val="14"/>
              </w:rPr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384B26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9" w:line="120" w:lineRule="exact"/>
              <w:rPr>
                <w:sz w:val="13"/>
                <w:szCs w:val="13"/>
              </w:rPr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384B26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2" w:line="240" w:lineRule="exact"/>
              <w:rPr>
                <w:sz w:val="24"/>
                <w:szCs w:val="24"/>
              </w:rPr>
            </w:pPr>
          </w:p>
          <w:p w:rsidR="00C97BE3" w:rsidRDefault="00384B26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7" w:type="dxa"/>
            <w:gridSpan w:val="5"/>
            <w:vMerge w:val="restart"/>
            <w:tcBorders>
              <w:top w:val="single" w:sz="10" w:space="0" w:color="DEEAF6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before="15"/>
              <w:ind w:left="3182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259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97BE3" w:rsidRDefault="00C97BE3"/>
        </w:tc>
      </w:tr>
      <w:tr w:rsidR="00C97BE3">
        <w:trPr>
          <w:trHeight w:hRule="exact" w:val="355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7937" w:type="dxa"/>
            <w:gridSpan w:val="5"/>
            <w:vMerge/>
            <w:tcBorders>
              <w:left w:val="single" w:sz="5" w:space="0" w:color="000000"/>
              <w:bottom w:val="single" w:sz="10" w:space="0" w:color="DEEAF6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33" w:type="dxa"/>
            <w:tcBorders>
              <w:top w:val="nil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before="8"/>
              <w:ind w:left="455" w:right="46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599" w:type="dxa"/>
            <w:vMerge w:val="restart"/>
            <w:tcBorders>
              <w:top w:val="nil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line="200" w:lineRule="exact"/>
              <w:ind w:left="733" w:right="7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C97BE3" w:rsidRDefault="00C97BE3">
            <w:pPr>
              <w:spacing w:before="10" w:line="200" w:lineRule="exact"/>
            </w:pPr>
          </w:p>
          <w:p w:rsidR="00C97BE3" w:rsidRDefault="00384B26">
            <w:pPr>
              <w:spacing w:line="200" w:lineRule="exact"/>
              <w:ind w:left="130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70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C97BE3" w:rsidRDefault="00384B26">
            <w:pPr>
              <w:spacing w:line="200" w:lineRule="exact"/>
              <w:ind w:left="222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C97BE3" w:rsidRDefault="00384B26">
            <w:pPr>
              <w:spacing w:line="200" w:lineRule="exact"/>
              <w:ind w:left="182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C97BE3" w:rsidRDefault="00384B26">
            <w:pPr>
              <w:spacing w:line="200" w:lineRule="exact"/>
              <w:ind w:left="180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C97BE3" w:rsidRDefault="00384B26">
            <w:pPr>
              <w:spacing w:line="200" w:lineRule="exact"/>
              <w:ind w:left="160" w:right="17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2014</w:t>
            </w:r>
          </w:p>
        </w:tc>
      </w:tr>
      <w:tr w:rsidR="00C97BE3">
        <w:trPr>
          <w:trHeight w:hRule="exact" w:val="458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3629" w:type="dxa"/>
            <w:gridSpan w:val="2"/>
            <w:tcBorders>
              <w:top w:val="single" w:sz="10" w:space="0" w:color="DEEAF6"/>
              <w:left w:val="single" w:sz="5" w:space="0" w:color="000000"/>
              <w:bottom w:val="single" w:sz="8" w:space="0" w:color="DEEAF6"/>
              <w:right w:val="single" w:sz="5" w:space="0" w:color="FF0000"/>
            </w:tcBorders>
            <w:shd w:val="clear" w:color="auto" w:fill="DEEAF6"/>
          </w:tcPr>
          <w:p w:rsidR="00C97BE3" w:rsidRDefault="00C97BE3"/>
        </w:tc>
        <w:tc>
          <w:tcPr>
            <w:tcW w:w="4308" w:type="dxa"/>
            <w:gridSpan w:val="3"/>
            <w:tcBorders>
              <w:top w:val="single" w:sz="10" w:space="0" w:color="DEEAF6"/>
              <w:left w:val="single" w:sz="5" w:space="0" w:color="FF0000"/>
              <w:bottom w:val="single" w:sz="8" w:space="0" w:color="DEEAF6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before="22"/>
              <w:ind w:left="1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33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C97BE3" w:rsidRDefault="00C97BE3"/>
        </w:tc>
        <w:tc>
          <w:tcPr>
            <w:tcW w:w="2599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</w:tr>
      <w:tr w:rsidR="00C97BE3">
        <w:trPr>
          <w:trHeight w:hRule="exact" w:val="1162"/>
        </w:trPr>
        <w:tc>
          <w:tcPr>
            <w:tcW w:w="22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2606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13" w:line="260" w:lineRule="exact"/>
              <w:rPr>
                <w:sz w:val="26"/>
                <w:szCs w:val="26"/>
              </w:rPr>
            </w:pPr>
          </w:p>
          <w:p w:rsidR="00C97BE3" w:rsidRDefault="00384B26">
            <w:pPr>
              <w:spacing w:line="200" w:lineRule="exact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ње</w:t>
            </w:r>
          </w:p>
        </w:tc>
        <w:tc>
          <w:tcPr>
            <w:tcW w:w="1022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C97BE3" w:rsidRDefault="00C97BE3">
            <w:pPr>
              <w:spacing w:before="7" w:line="160" w:lineRule="exact"/>
              <w:rPr>
                <w:sz w:val="17"/>
                <w:szCs w:val="17"/>
              </w:rPr>
            </w:pPr>
          </w:p>
          <w:p w:rsidR="00C97BE3" w:rsidRDefault="00C97BE3">
            <w:pPr>
              <w:spacing w:line="200" w:lineRule="exact"/>
            </w:pPr>
          </w:p>
          <w:p w:rsidR="00C97BE3" w:rsidRDefault="00384B26">
            <w:pPr>
              <w:spacing w:line="200" w:lineRule="exact"/>
              <w:ind w:left="184" w:right="104" w:hanging="58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9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4" w:type="dxa"/>
            <w:tcBorders>
              <w:top w:val="single" w:sz="8" w:space="0" w:color="DEEAF6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line="160" w:lineRule="exact"/>
              <w:rPr>
                <w:sz w:val="17"/>
                <w:szCs w:val="17"/>
              </w:rPr>
            </w:pPr>
          </w:p>
          <w:p w:rsidR="00C97BE3" w:rsidRDefault="00384B26">
            <w:pPr>
              <w:spacing w:line="200" w:lineRule="exact"/>
              <w:ind w:left="142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line="160" w:lineRule="exact"/>
              <w:rPr>
                <w:sz w:val="17"/>
                <w:szCs w:val="17"/>
              </w:rPr>
            </w:pPr>
          </w:p>
          <w:p w:rsidR="00C97BE3" w:rsidRDefault="00384B26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13" w:line="260" w:lineRule="exact"/>
              <w:rPr>
                <w:sz w:val="26"/>
                <w:szCs w:val="26"/>
              </w:rPr>
            </w:pPr>
          </w:p>
          <w:p w:rsidR="00C97BE3" w:rsidRDefault="00384B26">
            <w:pPr>
              <w:spacing w:line="200" w:lineRule="exact"/>
              <w:ind w:left="275" w:right="275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3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C97BE3" w:rsidRDefault="00C97BE3"/>
        </w:tc>
        <w:tc>
          <w:tcPr>
            <w:tcW w:w="2599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</w:tr>
      <w:tr w:rsidR="00C97BE3">
        <w:trPr>
          <w:trHeight w:hRule="exact" w:val="5592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о:</w:t>
            </w:r>
          </w:p>
          <w:p w:rsidR="00C97BE3" w:rsidRDefault="00C97BE3">
            <w:pPr>
              <w:spacing w:before="10" w:line="220" w:lineRule="exact"/>
              <w:rPr>
                <w:sz w:val="22"/>
                <w:szCs w:val="22"/>
              </w:rPr>
            </w:pPr>
          </w:p>
          <w:p w:rsidR="00C97BE3" w:rsidRDefault="00384B26">
            <w:pPr>
              <w:spacing w:line="276" w:lineRule="auto"/>
              <w:ind w:left="462" w:right="83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.1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иоц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препа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12" w:line="200" w:lineRule="exact"/>
            </w:pPr>
          </w:p>
          <w:p w:rsidR="00C97BE3" w:rsidRDefault="00384B26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C97BE3" w:rsidRDefault="00C97BE3">
            <w:pPr>
              <w:spacing w:before="3" w:line="200" w:lineRule="exact"/>
            </w:pPr>
          </w:p>
          <w:p w:rsidR="00C97BE3" w:rsidRDefault="00384B26">
            <w:pPr>
              <w:spacing w:line="276" w:lineRule="auto"/>
              <w:ind w:left="462" w:right="181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.2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иоц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ду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препа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  <w:p w:rsidR="00C97BE3" w:rsidRDefault="00C97BE3">
            <w:pPr>
              <w:spacing w:before="10" w:line="180" w:lineRule="exact"/>
              <w:rPr>
                <w:sz w:val="19"/>
                <w:szCs w:val="19"/>
              </w:rPr>
            </w:pPr>
          </w:p>
          <w:p w:rsidR="00C97BE3" w:rsidRDefault="00384B26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10" w:line="200" w:lineRule="exact"/>
            </w:pPr>
          </w:p>
          <w:p w:rsidR="00C97BE3" w:rsidRDefault="00384B26">
            <w:pPr>
              <w:spacing w:line="276" w:lineRule="auto"/>
              <w:ind w:left="102" w:right="30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.3 Из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рђи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њу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ну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3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>
            <w:pPr>
              <w:spacing w:before="9" w:line="200" w:lineRule="exact"/>
            </w:pPr>
          </w:p>
          <w:p w:rsidR="00C97BE3" w:rsidRDefault="00384B26">
            <w:pPr>
              <w:ind w:left="102" w:right="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C97BE3" w:rsidRDefault="00384B26">
            <w:pPr>
              <w:spacing w:before="3" w:line="200" w:lineRule="exact"/>
              <w:ind w:left="102" w:right="12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4</w:t>
            </w: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13" w:line="200" w:lineRule="exact"/>
            </w:pPr>
          </w:p>
          <w:p w:rsidR="00C97BE3" w:rsidRDefault="00384B26">
            <w:pPr>
              <w:spacing w:line="200" w:lineRule="exact"/>
              <w:ind w:left="102" w:right="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C97BE3" w:rsidRDefault="00384B26">
            <w:pPr>
              <w:spacing w:line="200" w:lineRule="exact"/>
              <w:ind w:left="102" w:right="12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5</w:t>
            </w: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1" w:line="220" w:lineRule="exact"/>
              <w:rPr>
                <w:sz w:val="22"/>
                <w:szCs w:val="22"/>
              </w:rPr>
            </w:pPr>
          </w:p>
          <w:p w:rsidR="00C97BE3" w:rsidRDefault="00384B26">
            <w:pPr>
              <w:spacing w:line="200" w:lineRule="exact"/>
              <w:ind w:left="102" w:right="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C97BE3" w:rsidRDefault="00384B26">
            <w:pPr>
              <w:spacing w:line="200" w:lineRule="exact"/>
              <w:ind w:left="102" w:right="124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6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15" w:line="220" w:lineRule="exact"/>
              <w:rPr>
                <w:sz w:val="22"/>
                <w:szCs w:val="22"/>
              </w:rPr>
            </w:pPr>
          </w:p>
          <w:p w:rsidR="00C97BE3" w:rsidRDefault="00384B26">
            <w:pPr>
              <w:spacing w:line="200" w:lineRule="exact"/>
              <w:ind w:left="297" w:right="209" w:hanging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13" w:line="220" w:lineRule="exact"/>
              <w:rPr>
                <w:sz w:val="22"/>
                <w:szCs w:val="22"/>
              </w:rPr>
            </w:pPr>
          </w:p>
          <w:p w:rsidR="00C97BE3" w:rsidRDefault="00384B26">
            <w:pPr>
              <w:spacing w:line="200" w:lineRule="exact"/>
              <w:ind w:left="297" w:right="209" w:hanging="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14" w:line="240" w:lineRule="exact"/>
              <w:rPr>
                <w:sz w:val="24"/>
                <w:szCs w:val="24"/>
              </w:rPr>
            </w:pPr>
          </w:p>
          <w:p w:rsidR="00C97BE3" w:rsidRDefault="00384B26">
            <w:pPr>
              <w:spacing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л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C97BE3" w:rsidRDefault="00C97BE3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C97BE3" w:rsidRDefault="00C97BE3"/>
        </w:tc>
        <w:tc>
          <w:tcPr>
            <w:tcW w:w="259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7" w:line="200" w:lineRule="exact"/>
              <w:ind w:left="91" w:right="69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л.</w:t>
            </w:r>
            <w:r>
              <w:rPr>
                <w:rFonts w:ascii="Arial" w:eastAsia="Arial" w:hAnsi="Arial" w:cs="Arial"/>
                <w:b/>
                <w:spacing w:val="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70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b/>
                <w:spacing w:val="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на 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ни   </w:t>
            </w:r>
            <w:r>
              <w:rPr>
                <w:rFonts w:ascii="Arial" w:eastAsia="Arial" w:hAnsi="Arial" w:cs="Arial"/>
                <w:spacing w:val="2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   </w:t>
            </w:r>
            <w:r>
              <w:rPr>
                <w:rFonts w:ascii="Arial" w:eastAsia="Arial" w:hAnsi="Arial" w:cs="Arial"/>
                <w:spacing w:val="2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“   </w:t>
            </w:r>
            <w:r>
              <w:rPr>
                <w:rFonts w:ascii="Arial" w:eastAsia="Arial" w:hAnsi="Arial" w:cs="Arial"/>
                <w:spacing w:val="1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C97BE3" w:rsidRDefault="00384B26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1200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.,</w:t>
            </w:r>
            <w:r>
              <w:rPr>
                <w:rFonts w:ascii="Arial" w:eastAsia="Arial" w:hAnsi="Arial" w:cs="Arial"/>
                <w:spacing w:val="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</w:p>
          <w:p w:rsidR="00C97BE3" w:rsidRDefault="00384B26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ка  </w:t>
            </w:r>
            <w:r>
              <w:rPr>
                <w:rFonts w:ascii="Arial" w:eastAsia="Arial" w:hAnsi="Arial" w:cs="Arial"/>
                <w:spacing w:val="3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3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12,</w:t>
            </w:r>
          </w:p>
          <w:p w:rsidR="00C97BE3" w:rsidRDefault="00384B26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3 </w:t>
            </w:r>
            <w:r>
              <w:rPr>
                <w:rFonts w:ascii="Arial" w:eastAsia="Arial" w:hAnsi="Arial" w:cs="Arial"/>
                <w:spacing w:val="6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9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ка </w:t>
            </w:r>
            <w:r>
              <w:rPr>
                <w:rFonts w:ascii="Arial" w:eastAsia="Arial" w:hAnsi="Arial" w:cs="Arial"/>
                <w:spacing w:val="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, </w:t>
            </w:r>
            <w:r>
              <w:rPr>
                <w:rFonts w:ascii="Arial" w:eastAsia="Arial" w:hAnsi="Arial" w:cs="Arial"/>
                <w:spacing w:val="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3 </w:t>
            </w:r>
            <w:r>
              <w:rPr>
                <w:rFonts w:ascii="Arial" w:eastAsia="Arial" w:hAnsi="Arial" w:cs="Arial"/>
                <w:spacing w:val="7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</w:p>
          <w:p w:rsidR="00C97BE3" w:rsidRDefault="00384B26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3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3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C97BE3" w:rsidRDefault="00384B26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4)</w:t>
            </w: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16" w:line="200" w:lineRule="exact"/>
            </w:pPr>
          </w:p>
          <w:p w:rsidR="00C97BE3" w:rsidRDefault="00384B26">
            <w:pPr>
              <w:spacing w:line="200" w:lineRule="exact"/>
              <w:ind w:left="91" w:right="7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Чл. 70. с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8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13" w:line="220" w:lineRule="exact"/>
              <w:rPr>
                <w:sz w:val="22"/>
                <w:szCs w:val="22"/>
              </w:rPr>
            </w:pPr>
          </w:p>
          <w:p w:rsidR="00C97BE3" w:rsidRDefault="00384B26">
            <w:pPr>
              <w:spacing w:line="200" w:lineRule="exact"/>
              <w:ind w:left="91" w:right="3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Чл. 70 ст.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9, 10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11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</w:p>
          <w:p w:rsidR="00C97BE3" w:rsidRDefault="00C97BE3">
            <w:pPr>
              <w:spacing w:before="9" w:line="200" w:lineRule="exact"/>
            </w:pPr>
          </w:p>
          <w:p w:rsidR="00C97BE3" w:rsidRDefault="00384B26">
            <w:pPr>
              <w:spacing w:line="200" w:lineRule="exact"/>
              <w:ind w:left="91" w:right="3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136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140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тем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сту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бени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ласник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C97BE3" w:rsidRDefault="00384B26">
            <w:pPr>
              <w:spacing w:line="200" w:lineRule="exact"/>
              <w:ind w:left="9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</w:tc>
      </w:tr>
      <w:tr w:rsidR="00C97BE3">
        <w:trPr>
          <w:trHeight w:hRule="exact" w:val="886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2" w:line="200" w:lineRule="exact"/>
              <w:ind w:left="102" w:right="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2" w:line="200" w:lineRule="exact"/>
              <w:ind w:left="101" w:right="10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ково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лац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C97BE3" w:rsidRDefault="00C97BE3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C97BE3" w:rsidRDefault="00C97BE3"/>
        </w:tc>
        <w:tc>
          <w:tcPr>
            <w:tcW w:w="2599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2" w:line="200" w:lineRule="exact"/>
              <w:ind w:left="91" w:right="4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ком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нц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</w:p>
        </w:tc>
      </w:tr>
    </w:tbl>
    <w:p w:rsidR="00C97BE3" w:rsidRDefault="00C97BE3">
      <w:pPr>
        <w:spacing w:before="6" w:line="140" w:lineRule="exact"/>
        <w:rPr>
          <w:sz w:val="15"/>
          <w:szCs w:val="15"/>
        </w:rPr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5C1867">
      <w:pPr>
        <w:spacing w:before="46"/>
        <w:ind w:left="1038" w:right="2125"/>
        <w:rPr>
          <w:rFonts w:ascii="Arial" w:eastAsia="Arial" w:hAnsi="Arial" w:cs="Arial"/>
          <w:sz w:val="18"/>
          <w:szCs w:val="18"/>
        </w:rPr>
      </w:pPr>
      <w:r>
        <w:pict>
          <v:group id="_x0000_s1084" style="position:absolute;left:0;text-align:left;margin-left:56.9pt;margin-top:-12.45pt;width:2in;height:0;z-index:-1387;mso-position-horizontal-relative:page" coordorigin="1138,-249" coordsize="2880,0">
            <v:shape id="_x0000_s1085" style="position:absolute;left:1138;top:-249;width:2880;height:0" coordorigin="1138,-249" coordsize="2880,0" path="m1138,-249r2880,e" filled="f" strokeweight=".7pt">
              <v:path arrowok="t"/>
            </v:shape>
            <w10:wrap anchorx="page"/>
          </v:group>
        </w:pict>
      </w:r>
      <w:r w:rsidR="00384B26">
        <w:rPr>
          <w:rFonts w:ascii="Arial" w:eastAsia="Arial" w:hAnsi="Arial" w:cs="Arial"/>
          <w:position w:val="9"/>
          <w:sz w:val="12"/>
          <w:szCs w:val="12"/>
        </w:rPr>
        <w:t>4</w:t>
      </w:r>
      <w:r w:rsidR="00384B26">
        <w:rPr>
          <w:rFonts w:ascii="Arial" w:eastAsia="Arial" w:hAnsi="Arial" w:cs="Arial"/>
          <w:sz w:val="18"/>
          <w:szCs w:val="18"/>
        </w:rPr>
        <w:t>У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-1"/>
          <w:sz w:val="18"/>
          <w:szCs w:val="18"/>
        </w:rPr>
        <w:t>т</w:t>
      </w:r>
      <w:r w:rsidR="00384B26">
        <w:rPr>
          <w:rFonts w:ascii="Arial" w:eastAsia="Arial" w:hAnsi="Arial" w:cs="Arial"/>
          <w:spacing w:val="1"/>
          <w:sz w:val="18"/>
          <w:szCs w:val="18"/>
        </w:rPr>
        <w:t>о</w:t>
      </w:r>
      <w:r w:rsidR="00384B26">
        <w:rPr>
          <w:rFonts w:ascii="Arial" w:eastAsia="Arial" w:hAnsi="Arial" w:cs="Arial"/>
          <w:sz w:val="18"/>
          <w:szCs w:val="18"/>
        </w:rPr>
        <w:t>м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сл</w:t>
      </w:r>
      <w:r w:rsidR="00384B26">
        <w:rPr>
          <w:rFonts w:ascii="Arial" w:eastAsia="Arial" w:hAnsi="Arial" w:cs="Arial"/>
          <w:spacing w:val="-1"/>
          <w:sz w:val="18"/>
          <w:szCs w:val="18"/>
        </w:rPr>
        <w:t>у</w:t>
      </w:r>
      <w:r w:rsidR="00384B26">
        <w:rPr>
          <w:rFonts w:ascii="Arial" w:eastAsia="Arial" w:hAnsi="Arial" w:cs="Arial"/>
          <w:sz w:val="18"/>
          <w:szCs w:val="18"/>
        </w:rPr>
        <w:t>ч</w:t>
      </w:r>
      <w:r w:rsidR="00384B26">
        <w:rPr>
          <w:rFonts w:ascii="Arial" w:eastAsia="Arial" w:hAnsi="Arial" w:cs="Arial"/>
          <w:spacing w:val="1"/>
          <w:sz w:val="18"/>
          <w:szCs w:val="18"/>
        </w:rPr>
        <w:t>ај</w:t>
      </w:r>
      <w:r w:rsidR="00384B26">
        <w:rPr>
          <w:rFonts w:ascii="Arial" w:eastAsia="Arial" w:hAnsi="Arial" w:cs="Arial"/>
          <w:sz w:val="18"/>
          <w:szCs w:val="18"/>
        </w:rPr>
        <w:t>у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п</w:t>
      </w:r>
      <w:r w:rsidR="00384B26">
        <w:rPr>
          <w:rFonts w:ascii="Arial" w:eastAsia="Arial" w:hAnsi="Arial" w:cs="Arial"/>
          <w:spacing w:val="-2"/>
          <w:sz w:val="18"/>
          <w:szCs w:val="18"/>
        </w:rPr>
        <w:t>о</w:t>
      </w:r>
      <w:r w:rsidR="00384B26">
        <w:rPr>
          <w:rFonts w:ascii="Arial" w:eastAsia="Arial" w:hAnsi="Arial" w:cs="Arial"/>
          <w:spacing w:val="1"/>
          <w:sz w:val="18"/>
          <w:szCs w:val="18"/>
        </w:rPr>
        <w:t>с</w:t>
      </w:r>
      <w:r w:rsidR="00384B26">
        <w:rPr>
          <w:rFonts w:ascii="Arial" w:eastAsia="Arial" w:hAnsi="Arial" w:cs="Arial"/>
          <w:spacing w:val="-1"/>
          <w:sz w:val="18"/>
          <w:szCs w:val="18"/>
        </w:rPr>
        <w:t>ту</w:t>
      </w:r>
      <w:r w:rsidR="00384B26">
        <w:rPr>
          <w:rFonts w:ascii="Arial" w:eastAsia="Arial" w:hAnsi="Arial" w:cs="Arial"/>
          <w:spacing w:val="1"/>
          <w:sz w:val="18"/>
          <w:szCs w:val="18"/>
        </w:rPr>
        <w:t>па</w:t>
      </w:r>
      <w:r w:rsidR="00384B26">
        <w:rPr>
          <w:rFonts w:ascii="Arial" w:eastAsia="Arial" w:hAnsi="Arial" w:cs="Arial"/>
          <w:sz w:val="18"/>
          <w:szCs w:val="18"/>
        </w:rPr>
        <w:t>к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-1"/>
          <w:sz w:val="18"/>
          <w:szCs w:val="18"/>
        </w:rPr>
        <w:t>с</w:t>
      </w:r>
      <w:r w:rsidR="00384B26">
        <w:rPr>
          <w:rFonts w:ascii="Arial" w:eastAsia="Arial" w:hAnsi="Arial" w:cs="Arial"/>
          <w:sz w:val="18"/>
          <w:szCs w:val="18"/>
        </w:rPr>
        <w:t>е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 w:rsidR="00384B26">
        <w:rPr>
          <w:rFonts w:ascii="Arial" w:eastAsia="Arial" w:hAnsi="Arial" w:cs="Arial"/>
          <w:spacing w:val="-2"/>
          <w:sz w:val="18"/>
          <w:szCs w:val="18"/>
        </w:rPr>
        <w:t>р</w:t>
      </w:r>
      <w:r w:rsidR="00384B26">
        <w:rPr>
          <w:rFonts w:ascii="Arial" w:eastAsia="Arial" w:hAnsi="Arial" w:cs="Arial"/>
          <w:spacing w:val="1"/>
          <w:sz w:val="18"/>
          <w:szCs w:val="18"/>
        </w:rPr>
        <w:t>е</w:t>
      </w:r>
      <w:r w:rsidR="00384B26">
        <w:rPr>
          <w:rFonts w:ascii="Arial" w:eastAsia="Arial" w:hAnsi="Arial" w:cs="Arial"/>
          <w:sz w:val="18"/>
          <w:szCs w:val="18"/>
        </w:rPr>
        <w:t>ки</w:t>
      </w:r>
      <w:r w:rsidR="00384B26">
        <w:rPr>
          <w:rFonts w:ascii="Arial" w:eastAsia="Arial" w:hAnsi="Arial" w:cs="Arial"/>
          <w:spacing w:val="1"/>
          <w:sz w:val="18"/>
          <w:szCs w:val="18"/>
        </w:rPr>
        <w:t>да</w:t>
      </w:r>
      <w:r w:rsidR="00384B26">
        <w:rPr>
          <w:rFonts w:ascii="Arial" w:eastAsia="Arial" w:hAnsi="Arial" w:cs="Arial"/>
          <w:sz w:val="18"/>
          <w:szCs w:val="18"/>
        </w:rPr>
        <w:t>,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по</w:t>
      </w:r>
      <w:r w:rsidR="00384B26">
        <w:rPr>
          <w:rFonts w:ascii="Arial" w:eastAsia="Arial" w:hAnsi="Arial" w:cs="Arial"/>
          <w:spacing w:val="-1"/>
          <w:sz w:val="18"/>
          <w:szCs w:val="18"/>
        </w:rPr>
        <w:t>т</w:t>
      </w:r>
      <w:r w:rsidR="00384B26">
        <w:rPr>
          <w:rFonts w:ascii="Arial" w:eastAsia="Arial" w:hAnsi="Arial" w:cs="Arial"/>
          <w:spacing w:val="1"/>
          <w:sz w:val="18"/>
          <w:szCs w:val="18"/>
        </w:rPr>
        <w:t>ре</w:t>
      </w:r>
      <w:r w:rsidR="00384B26">
        <w:rPr>
          <w:rFonts w:ascii="Arial" w:eastAsia="Arial" w:hAnsi="Arial" w:cs="Arial"/>
          <w:sz w:val="18"/>
          <w:szCs w:val="18"/>
        </w:rPr>
        <w:t>б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z w:val="18"/>
          <w:szCs w:val="18"/>
        </w:rPr>
        <w:t>о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ј</w:t>
      </w:r>
      <w:r w:rsidR="00384B26">
        <w:rPr>
          <w:rFonts w:ascii="Arial" w:eastAsia="Arial" w:hAnsi="Arial" w:cs="Arial"/>
          <w:sz w:val="18"/>
          <w:szCs w:val="18"/>
        </w:rPr>
        <w:t>е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-2"/>
          <w:sz w:val="18"/>
          <w:szCs w:val="18"/>
        </w:rPr>
        <w:t>д</w:t>
      </w:r>
      <w:r w:rsidR="00384B26">
        <w:rPr>
          <w:rFonts w:ascii="Arial" w:eastAsia="Arial" w:hAnsi="Arial" w:cs="Arial"/>
          <w:spacing w:val="1"/>
          <w:sz w:val="18"/>
          <w:szCs w:val="18"/>
        </w:rPr>
        <w:t>о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pacing w:val="1"/>
          <w:sz w:val="18"/>
          <w:szCs w:val="18"/>
        </w:rPr>
        <w:t>е</w:t>
      </w:r>
      <w:r w:rsidR="00384B26">
        <w:rPr>
          <w:rFonts w:ascii="Arial" w:eastAsia="Arial" w:hAnsi="Arial" w:cs="Arial"/>
          <w:spacing w:val="-1"/>
          <w:sz w:val="18"/>
          <w:szCs w:val="18"/>
        </w:rPr>
        <w:t>т</w:t>
      </w:r>
      <w:r w:rsidR="00384B26">
        <w:rPr>
          <w:rFonts w:ascii="Arial" w:eastAsia="Arial" w:hAnsi="Arial" w:cs="Arial"/>
          <w:sz w:val="18"/>
          <w:szCs w:val="18"/>
        </w:rPr>
        <w:t>и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р</w:t>
      </w:r>
      <w:r w:rsidR="00384B26">
        <w:rPr>
          <w:rFonts w:ascii="Arial" w:eastAsia="Arial" w:hAnsi="Arial" w:cs="Arial"/>
          <w:spacing w:val="-2"/>
          <w:sz w:val="18"/>
          <w:szCs w:val="18"/>
        </w:rPr>
        <w:t>е</w:t>
      </w:r>
      <w:r w:rsidR="00384B26">
        <w:rPr>
          <w:rFonts w:ascii="Arial" w:eastAsia="Arial" w:hAnsi="Arial" w:cs="Arial"/>
          <w:sz w:val="18"/>
          <w:szCs w:val="18"/>
        </w:rPr>
        <w:t>ш</w:t>
      </w:r>
      <w:r w:rsidR="00384B26">
        <w:rPr>
          <w:rFonts w:ascii="Arial" w:eastAsia="Arial" w:hAnsi="Arial" w:cs="Arial"/>
          <w:spacing w:val="1"/>
          <w:sz w:val="18"/>
          <w:szCs w:val="18"/>
        </w:rPr>
        <w:t>е</w:t>
      </w:r>
      <w:r w:rsidR="00384B26">
        <w:rPr>
          <w:rFonts w:ascii="Arial" w:eastAsia="Arial" w:hAnsi="Arial" w:cs="Arial"/>
          <w:sz w:val="18"/>
          <w:szCs w:val="18"/>
        </w:rPr>
        <w:t>ње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z w:val="18"/>
          <w:szCs w:val="18"/>
        </w:rPr>
        <w:t>о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-2"/>
          <w:sz w:val="18"/>
          <w:szCs w:val="18"/>
        </w:rPr>
        <w:t>п</w:t>
      </w:r>
      <w:r w:rsidR="00384B26">
        <w:rPr>
          <w:rFonts w:ascii="Arial" w:eastAsia="Arial" w:hAnsi="Arial" w:cs="Arial"/>
          <w:spacing w:val="1"/>
          <w:sz w:val="18"/>
          <w:szCs w:val="18"/>
        </w:rPr>
        <w:t>ре</w:t>
      </w:r>
      <w:r w:rsidR="00384B26">
        <w:rPr>
          <w:rFonts w:ascii="Arial" w:eastAsia="Arial" w:hAnsi="Arial" w:cs="Arial"/>
          <w:sz w:val="18"/>
          <w:szCs w:val="18"/>
        </w:rPr>
        <w:t>к</w:t>
      </w:r>
      <w:r w:rsidR="00384B26">
        <w:rPr>
          <w:rFonts w:ascii="Arial" w:eastAsia="Arial" w:hAnsi="Arial" w:cs="Arial"/>
          <w:spacing w:val="-2"/>
          <w:sz w:val="18"/>
          <w:szCs w:val="18"/>
        </w:rPr>
        <w:t>и</w:t>
      </w:r>
      <w:r w:rsidR="00384B26">
        <w:rPr>
          <w:rFonts w:ascii="Arial" w:eastAsia="Arial" w:hAnsi="Arial" w:cs="Arial"/>
          <w:spacing w:val="1"/>
          <w:sz w:val="18"/>
          <w:szCs w:val="18"/>
        </w:rPr>
        <w:t>д</w:t>
      </w:r>
      <w:r w:rsidR="00384B26">
        <w:rPr>
          <w:rFonts w:ascii="Arial" w:eastAsia="Arial" w:hAnsi="Arial" w:cs="Arial"/>
          <w:sz w:val="18"/>
          <w:szCs w:val="18"/>
        </w:rPr>
        <w:t>у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пос</w:t>
      </w:r>
      <w:r w:rsidR="00384B26">
        <w:rPr>
          <w:rFonts w:ascii="Arial" w:eastAsia="Arial" w:hAnsi="Arial" w:cs="Arial"/>
          <w:spacing w:val="-1"/>
          <w:sz w:val="18"/>
          <w:szCs w:val="18"/>
        </w:rPr>
        <w:t>ту</w:t>
      </w:r>
      <w:r w:rsidR="00384B26">
        <w:rPr>
          <w:rFonts w:ascii="Arial" w:eastAsia="Arial" w:hAnsi="Arial" w:cs="Arial"/>
          <w:spacing w:val="1"/>
          <w:sz w:val="18"/>
          <w:szCs w:val="18"/>
        </w:rPr>
        <w:t>п</w:t>
      </w:r>
      <w:r w:rsidR="00384B26">
        <w:rPr>
          <w:rFonts w:ascii="Arial" w:eastAsia="Arial" w:hAnsi="Arial" w:cs="Arial"/>
          <w:sz w:val="18"/>
          <w:szCs w:val="18"/>
        </w:rPr>
        <w:t>к</w:t>
      </w:r>
      <w:r w:rsidR="00384B26">
        <w:rPr>
          <w:rFonts w:ascii="Arial" w:eastAsia="Arial" w:hAnsi="Arial" w:cs="Arial"/>
          <w:spacing w:val="-2"/>
          <w:sz w:val="18"/>
          <w:szCs w:val="18"/>
        </w:rPr>
        <w:t>а</w:t>
      </w:r>
      <w:r w:rsidR="00384B26">
        <w:rPr>
          <w:rFonts w:ascii="Arial" w:eastAsia="Arial" w:hAnsi="Arial" w:cs="Arial"/>
          <w:sz w:val="18"/>
          <w:szCs w:val="18"/>
        </w:rPr>
        <w:t>.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-2"/>
          <w:sz w:val="18"/>
          <w:szCs w:val="18"/>
        </w:rPr>
        <w:t>П</w:t>
      </w:r>
      <w:r w:rsidR="00384B26">
        <w:rPr>
          <w:rFonts w:ascii="Arial" w:eastAsia="Arial" w:hAnsi="Arial" w:cs="Arial"/>
          <w:spacing w:val="1"/>
          <w:sz w:val="18"/>
          <w:szCs w:val="18"/>
        </w:rPr>
        <w:t>ре</w:t>
      </w:r>
      <w:r w:rsidR="00384B26">
        <w:rPr>
          <w:rFonts w:ascii="Arial" w:eastAsia="Arial" w:hAnsi="Arial" w:cs="Arial"/>
          <w:sz w:val="18"/>
          <w:szCs w:val="18"/>
        </w:rPr>
        <w:t>кид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пос</w:t>
      </w:r>
      <w:r w:rsidR="00384B26">
        <w:rPr>
          <w:rFonts w:ascii="Arial" w:eastAsia="Arial" w:hAnsi="Arial" w:cs="Arial"/>
          <w:spacing w:val="-1"/>
          <w:sz w:val="18"/>
          <w:szCs w:val="18"/>
        </w:rPr>
        <w:t>ту</w:t>
      </w:r>
      <w:r w:rsidR="00384B26">
        <w:rPr>
          <w:rFonts w:ascii="Arial" w:eastAsia="Arial" w:hAnsi="Arial" w:cs="Arial"/>
          <w:spacing w:val="1"/>
          <w:sz w:val="18"/>
          <w:szCs w:val="18"/>
        </w:rPr>
        <w:t>п</w:t>
      </w:r>
      <w:r w:rsidR="00384B26">
        <w:rPr>
          <w:rFonts w:ascii="Arial" w:eastAsia="Arial" w:hAnsi="Arial" w:cs="Arial"/>
          <w:sz w:val="18"/>
          <w:szCs w:val="18"/>
        </w:rPr>
        <w:t>ка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т</w:t>
      </w:r>
      <w:r w:rsidR="00384B26">
        <w:rPr>
          <w:rFonts w:ascii="Arial" w:eastAsia="Arial" w:hAnsi="Arial" w:cs="Arial"/>
          <w:spacing w:val="1"/>
          <w:sz w:val="18"/>
          <w:szCs w:val="18"/>
        </w:rPr>
        <w:t>рај</w:t>
      </w:r>
      <w:r w:rsidR="00384B26">
        <w:rPr>
          <w:rFonts w:ascii="Arial" w:eastAsia="Arial" w:hAnsi="Arial" w:cs="Arial"/>
          <w:sz w:val="18"/>
          <w:szCs w:val="18"/>
        </w:rPr>
        <w:t>е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до</w:t>
      </w:r>
      <w:r w:rsidR="00384B26">
        <w:rPr>
          <w:rFonts w:ascii="Arial" w:eastAsia="Arial" w:hAnsi="Arial" w:cs="Arial"/>
          <w:sz w:val="18"/>
          <w:szCs w:val="18"/>
        </w:rPr>
        <w:t>к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с</w:t>
      </w:r>
      <w:r w:rsidR="00384B26">
        <w:rPr>
          <w:rFonts w:ascii="Arial" w:eastAsia="Arial" w:hAnsi="Arial" w:cs="Arial"/>
          <w:spacing w:val="-1"/>
          <w:sz w:val="18"/>
          <w:szCs w:val="18"/>
        </w:rPr>
        <w:t>т</w:t>
      </w:r>
      <w:r w:rsidR="00384B26">
        <w:rPr>
          <w:rFonts w:ascii="Arial" w:eastAsia="Arial" w:hAnsi="Arial" w:cs="Arial"/>
          <w:spacing w:val="-2"/>
          <w:sz w:val="18"/>
          <w:szCs w:val="18"/>
        </w:rPr>
        <w:t>р</w:t>
      </w:r>
      <w:r w:rsidR="00384B26">
        <w:rPr>
          <w:rFonts w:ascii="Arial" w:eastAsia="Arial" w:hAnsi="Arial" w:cs="Arial"/>
          <w:spacing w:val="1"/>
          <w:sz w:val="18"/>
          <w:szCs w:val="18"/>
        </w:rPr>
        <w:t>а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z w:val="18"/>
          <w:szCs w:val="18"/>
        </w:rPr>
        <w:t>ка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z w:val="18"/>
          <w:szCs w:val="18"/>
        </w:rPr>
        <w:t>е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384B26">
        <w:rPr>
          <w:rFonts w:ascii="Arial" w:eastAsia="Arial" w:hAnsi="Arial" w:cs="Arial"/>
          <w:spacing w:val="-2"/>
          <w:sz w:val="18"/>
          <w:szCs w:val="18"/>
        </w:rPr>
        <w:t>о</w:t>
      </w:r>
      <w:r w:rsidR="00384B26">
        <w:rPr>
          <w:rFonts w:ascii="Arial" w:eastAsia="Arial" w:hAnsi="Arial" w:cs="Arial"/>
          <w:spacing w:val="1"/>
          <w:sz w:val="18"/>
          <w:szCs w:val="18"/>
        </w:rPr>
        <w:t>с</w:t>
      </w:r>
      <w:r w:rsidR="00384B26">
        <w:rPr>
          <w:rFonts w:ascii="Arial" w:eastAsia="Arial" w:hAnsi="Arial" w:cs="Arial"/>
          <w:spacing w:val="-1"/>
          <w:sz w:val="18"/>
          <w:szCs w:val="18"/>
        </w:rPr>
        <w:t>т</w:t>
      </w:r>
      <w:r w:rsidR="00384B26">
        <w:rPr>
          <w:rFonts w:ascii="Arial" w:eastAsia="Arial" w:hAnsi="Arial" w:cs="Arial"/>
          <w:spacing w:val="1"/>
          <w:sz w:val="18"/>
          <w:szCs w:val="18"/>
        </w:rPr>
        <w:t>а</w:t>
      </w:r>
      <w:r w:rsidR="00384B26">
        <w:rPr>
          <w:rFonts w:ascii="Arial" w:eastAsia="Arial" w:hAnsi="Arial" w:cs="Arial"/>
          <w:sz w:val="18"/>
          <w:szCs w:val="18"/>
        </w:rPr>
        <w:t>ви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pacing w:val="1"/>
          <w:sz w:val="18"/>
          <w:szCs w:val="18"/>
        </w:rPr>
        <w:t>ад</w:t>
      </w:r>
      <w:r w:rsidR="00384B26">
        <w:rPr>
          <w:rFonts w:ascii="Arial" w:eastAsia="Arial" w:hAnsi="Arial" w:cs="Arial"/>
          <w:spacing w:val="-2"/>
          <w:sz w:val="18"/>
          <w:szCs w:val="18"/>
        </w:rPr>
        <w:t>л</w:t>
      </w:r>
      <w:r w:rsidR="00384B26">
        <w:rPr>
          <w:rFonts w:ascii="Arial" w:eastAsia="Arial" w:hAnsi="Arial" w:cs="Arial"/>
          <w:spacing w:val="1"/>
          <w:sz w:val="18"/>
          <w:szCs w:val="18"/>
        </w:rPr>
        <w:t>е</w:t>
      </w:r>
      <w:r w:rsidR="00384B26">
        <w:rPr>
          <w:rFonts w:ascii="Arial" w:eastAsia="Arial" w:hAnsi="Arial" w:cs="Arial"/>
          <w:sz w:val="18"/>
          <w:szCs w:val="18"/>
        </w:rPr>
        <w:t>ж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pacing w:val="1"/>
          <w:sz w:val="18"/>
          <w:szCs w:val="18"/>
        </w:rPr>
        <w:t>о</w:t>
      </w:r>
      <w:r w:rsidR="00384B26">
        <w:rPr>
          <w:rFonts w:ascii="Arial" w:eastAsia="Arial" w:hAnsi="Arial" w:cs="Arial"/>
          <w:sz w:val="18"/>
          <w:szCs w:val="18"/>
        </w:rPr>
        <w:t>м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ор</w:t>
      </w:r>
      <w:r w:rsidR="00384B26">
        <w:rPr>
          <w:rFonts w:ascii="Arial" w:eastAsia="Arial" w:hAnsi="Arial" w:cs="Arial"/>
          <w:spacing w:val="-1"/>
          <w:sz w:val="18"/>
          <w:szCs w:val="18"/>
        </w:rPr>
        <w:t>г</w:t>
      </w:r>
      <w:r w:rsidR="00384B26">
        <w:rPr>
          <w:rFonts w:ascii="Arial" w:eastAsia="Arial" w:hAnsi="Arial" w:cs="Arial"/>
          <w:spacing w:val="1"/>
          <w:sz w:val="18"/>
          <w:szCs w:val="18"/>
        </w:rPr>
        <w:t>а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z w:val="18"/>
          <w:szCs w:val="18"/>
        </w:rPr>
        <w:t>у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z w:val="18"/>
          <w:szCs w:val="18"/>
        </w:rPr>
        <w:t>П</w:t>
      </w:r>
      <w:r w:rsidR="00384B26">
        <w:rPr>
          <w:rFonts w:ascii="Arial" w:eastAsia="Arial" w:hAnsi="Arial" w:cs="Arial"/>
          <w:spacing w:val="1"/>
          <w:sz w:val="18"/>
          <w:szCs w:val="18"/>
        </w:rPr>
        <w:t>роје</w:t>
      </w:r>
      <w:r w:rsidR="00384B26">
        <w:rPr>
          <w:rFonts w:ascii="Arial" w:eastAsia="Arial" w:hAnsi="Arial" w:cs="Arial"/>
          <w:sz w:val="18"/>
          <w:szCs w:val="18"/>
        </w:rPr>
        <w:t>к</w:t>
      </w:r>
      <w:r w:rsidR="00384B26">
        <w:rPr>
          <w:rFonts w:ascii="Arial" w:eastAsia="Arial" w:hAnsi="Arial" w:cs="Arial"/>
          <w:spacing w:val="1"/>
          <w:sz w:val="18"/>
          <w:szCs w:val="18"/>
        </w:rPr>
        <w:t>ат пре</w:t>
      </w:r>
      <w:r w:rsidR="00384B26">
        <w:rPr>
          <w:rFonts w:ascii="Arial" w:eastAsia="Arial" w:hAnsi="Arial" w:cs="Arial"/>
          <w:spacing w:val="-2"/>
          <w:sz w:val="18"/>
          <w:szCs w:val="18"/>
        </w:rPr>
        <w:t>п</w:t>
      </w:r>
      <w:r w:rsidR="00384B26">
        <w:rPr>
          <w:rFonts w:ascii="Arial" w:eastAsia="Arial" w:hAnsi="Arial" w:cs="Arial"/>
          <w:spacing w:val="1"/>
          <w:sz w:val="18"/>
          <w:szCs w:val="18"/>
        </w:rPr>
        <w:t>ар</w:t>
      </w:r>
      <w:r w:rsidR="00384B26">
        <w:rPr>
          <w:rFonts w:ascii="Arial" w:eastAsia="Arial" w:hAnsi="Arial" w:cs="Arial"/>
          <w:sz w:val="18"/>
          <w:szCs w:val="18"/>
        </w:rPr>
        <w:t>ц</w:t>
      </w:r>
      <w:r w:rsidR="00384B26">
        <w:rPr>
          <w:rFonts w:ascii="Arial" w:eastAsia="Arial" w:hAnsi="Arial" w:cs="Arial"/>
          <w:spacing w:val="1"/>
          <w:sz w:val="18"/>
          <w:szCs w:val="18"/>
        </w:rPr>
        <w:t>е</w:t>
      </w:r>
      <w:r w:rsidR="00384B26">
        <w:rPr>
          <w:rFonts w:ascii="Arial" w:eastAsia="Arial" w:hAnsi="Arial" w:cs="Arial"/>
          <w:spacing w:val="-2"/>
          <w:sz w:val="18"/>
          <w:szCs w:val="18"/>
        </w:rPr>
        <w:t>л</w:t>
      </w:r>
      <w:r w:rsidR="00384B26">
        <w:rPr>
          <w:rFonts w:ascii="Arial" w:eastAsia="Arial" w:hAnsi="Arial" w:cs="Arial"/>
          <w:spacing w:val="1"/>
          <w:sz w:val="18"/>
          <w:szCs w:val="18"/>
        </w:rPr>
        <w:t>а</w:t>
      </w:r>
      <w:r w:rsidR="00384B26">
        <w:rPr>
          <w:rFonts w:ascii="Arial" w:eastAsia="Arial" w:hAnsi="Arial" w:cs="Arial"/>
          <w:sz w:val="18"/>
          <w:szCs w:val="18"/>
        </w:rPr>
        <w:t>ци</w:t>
      </w:r>
      <w:r w:rsidR="00384B26">
        <w:rPr>
          <w:rFonts w:ascii="Arial" w:eastAsia="Arial" w:hAnsi="Arial" w:cs="Arial"/>
          <w:spacing w:val="-2"/>
          <w:sz w:val="18"/>
          <w:szCs w:val="18"/>
        </w:rPr>
        <w:t>ј</w:t>
      </w:r>
      <w:r w:rsidR="00384B26">
        <w:rPr>
          <w:rFonts w:ascii="Arial" w:eastAsia="Arial" w:hAnsi="Arial" w:cs="Arial"/>
          <w:sz w:val="18"/>
          <w:szCs w:val="18"/>
        </w:rPr>
        <w:t>е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по</w:t>
      </w:r>
      <w:r w:rsidR="00384B26">
        <w:rPr>
          <w:rFonts w:ascii="Arial" w:eastAsia="Arial" w:hAnsi="Arial" w:cs="Arial"/>
          <w:spacing w:val="-1"/>
          <w:sz w:val="18"/>
          <w:szCs w:val="18"/>
        </w:rPr>
        <w:t>т</w:t>
      </w:r>
      <w:r w:rsidR="00384B26">
        <w:rPr>
          <w:rFonts w:ascii="Arial" w:eastAsia="Arial" w:hAnsi="Arial" w:cs="Arial"/>
          <w:sz w:val="18"/>
          <w:szCs w:val="18"/>
        </w:rPr>
        <w:t>в</w:t>
      </w:r>
      <w:r w:rsidR="00384B26">
        <w:rPr>
          <w:rFonts w:ascii="Arial" w:eastAsia="Arial" w:hAnsi="Arial" w:cs="Arial"/>
          <w:spacing w:val="-2"/>
          <w:sz w:val="18"/>
          <w:szCs w:val="18"/>
        </w:rPr>
        <w:t>р</w:t>
      </w:r>
      <w:r w:rsidR="00384B26">
        <w:rPr>
          <w:rFonts w:ascii="Arial" w:eastAsia="Arial" w:hAnsi="Arial" w:cs="Arial"/>
          <w:spacing w:val="1"/>
          <w:sz w:val="18"/>
          <w:szCs w:val="18"/>
        </w:rPr>
        <w:t>ђе</w:t>
      </w:r>
      <w:r w:rsidR="00384B26">
        <w:rPr>
          <w:rFonts w:ascii="Arial" w:eastAsia="Arial" w:hAnsi="Arial" w:cs="Arial"/>
          <w:sz w:val="18"/>
          <w:szCs w:val="18"/>
        </w:rPr>
        <w:t xml:space="preserve">н </w:t>
      </w:r>
      <w:r w:rsidR="00384B26">
        <w:rPr>
          <w:rFonts w:ascii="Arial" w:eastAsia="Arial" w:hAnsi="Arial" w:cs="Arial"/>
          <w:spacing w:val="1"/>
          <w:sz w:val="18"/>
          <w:szCs w:val="18"/>
        </w:rPr>
        <w:t>о</w:t>
      </w:r>
      <w:r w:rsidR="00384B26">
        <w:rPr>
          <w:rFonts w:ascii="Arial" w:eastAsia="Arial" w:hAnsi="Arial" w:cs="Arial"/>
          <w:sz w:val="18"/>
          <w:szCs w:val="18"/>
        </w:rPr>
        <w:t>д</w:t>
      </w:r>
      <w:r w:rsidR="00384B26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1"/>
          <w:sz w:val="18"/>
          <w:szCs w:val="18"/>
        </w:rPr>
        <w:t>с</w:t>
      </w:r>
      <w:r w:rsidR="00384B26">
        <w:rPr>
          <w:rFonts w:ascii="Arial" w:eastAsia="Arial" w:hAnsi="Arial" w:cs="Arial"/>
          <w:spacing w:val="-1"/>
          <w:sz w:val="18"/>
          <w:szCs w:val="18"/>
        </w:rPr>
        <w:t>т</w:t>
      </w:r>
      <w:r w:rsidR="00384B26">
        <w:rPr>
          <w:rFonts w:ascii="Arial" w:eastAsia="Arial" w:hAnsi="Arial" w:cs="Arial"/>
          <w:spacing w:val="1"/>
          <w:sz w:val="18"/>
          <w:szCs w:val="18"/>
        </w:rPr>
        <w:t>ра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z w:val="18"/>
          <w:szCs w:val="18"/>
        </w:rPr>
        <w:t>е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ор</w:t>
      </w:r>
      <w:r w:rsidR="00384B26">
        <w:rPr>
          <w:rFonts w:ascii="Arial" w:eastAsia="Arial" w:hAnsi="Arial" w:cs="Arial"/>
          <w:spacing w:val="-1"/>
          <w:sz w:val="18"/>
          <w:szCs w:val="18"/>
        </w:rPr>
        <w:t>г</w:t>
      </w:r>
      <w:r w:rsidR="00384B26">
        <w:rPr>
          <w:rFonts w:ascii="Arial" w:eastAsia="Arial" w:hAnsi="Arial" w:cs="Arial"/>
          <w:spacing w:val="1"/>
          <w:sz w:val="18"/>
          <w:szCs w:val="18"/>
        </w:rPr>
        <w:t>а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z w:val="18"/>
          <w:szCs w:val="18"/>
        </w:rPr>
        <w:t>а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pacing w:val="-2"/>
          <w:sz w:val="18"/>
          <w:szCs w:val="18"/>
        </w:rPr>
        <w:t>а</w:t>
      </w:r>
      <w:r w:rsidR="00384B26">
        <w:rPr>
          <w:rFonts w:ascii="Arial" w:eastAsia="Arial" w:hAnsi="Arial" w:cs="Arial"/>
          <w:spacing w:val="1"/>
          <w:sz w:val="18"/>
          <w:szCs w:val="18"/>
        </w:rPr>
        <w:t>дле</w:t>
      </w:r>
      <w:r w:rsidR="00384B26">
        <w:rPr>
          <w:rFonts w:ascii="Arial" w:eastAsia="Arial" w:hAnsi="Arial" w:cs="Arial"/>
          <w:sz w:val="18"/>
          <w:szCs w:val="18"/>
        </w:rPr>
        <w:t>ж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pacing w:val="1"/>
          <w:sz w:val="18"/>
          <w:szCs w:val="18"/>
        </w:rPr>
        <w:t>о</w:t>
      </w:r>
      <w:r w:rsidR="00384B26">
        <w:rPr>
          <w:rFonts w:ascii="Arial" w:eastAsia="Arial" w:hAnsi="Arial" w:cs="Arial"/>
          <w:sz w:val="18"/>
          <w:szCs w:val="18"/>
        </w:rPr>
        <w:t xml:space="preserve">г </w:t>
      </w:r>
      <w:r w:rsidR="00384B26">
        <w:rPr>
          <w:rFonts w:ascii="Arial" w:eastAsia="Arial" w:hAnsi="Arial" w:cs="Arial"/>
          <w:spacing w:val="-1"/>
          <w:sz w:val="18"/>
          <w:szCs w:val="18"/>
        </w:rPr>
        <w:t>з</w:t>
      </w:r>
      <w:r w:rsidR="00384B26">
        <w:rPr>
          <w:rFonts w:ascii="Arial" w:eastAsia="Arial" w:hAnsi="Arial" w:cs="Arial"/>
          <w:sz w:val="18"/>
          <w:szCs w:val="18"/>
        </w:rPr>
        <w:t>а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по</w:t>
      </w:r>
      <w:r w:rsidR="00384B26">
        <w:rPr>
          <w:rFonts w:ascii="Arial" w:eastAsia="Arial" w:hAnsi="Arial" w:cs="Arial"/>
          <w:spacing w:val="-1"/>
          <w:sz w:val="18"/>
          <w:szCs w:val="18"/>
        </w:rPr>
        <w:t>с</w:t>
      </w:r>
      <w:r w:rsidR="00384B26">
        <w:rPr>
          <w:rFonts w:ascii="Arial" w:eastAsia="Arial" w:hAnsi="Arial" w:cs="Arial"/>
          <w:spacing w:val="1"/>
          <w:sz w:val="18"/>
          <w:szCs w:val="18"/>
        </w:rPr>
        <w:t>ло</w:t>
      </w:r>
      <w:r w:rsidR="00384B26">
        <w:rPr>
          <w:rFonts w:ascii="Arial" w:eastAsia="Arial" w:hAnsi="Arial" w:cs="Arial"/>
          <w:sz w:val="18"/>
          <w:szCs w:val="18"/>
        </w:rPr>
        <w:t>ве</w:t>
      </w:r>
      <w:r w:rsidR="00384B26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spacing w:val="-1"/>
          <w:sz w:val="18"/>
          <w:szCs w:val="18"/>
        </w:rPr>
        <w:t>у</w:t>
      </w:r>
      <w:r w:rsidR="00384B26">
        <w:rPr>
          <w:rFonts w:ascii="Arial" w:eastAsia="Arial" w:hAnsi="Arial" w:cs="Arial"/>
          <w:spacing w:val="1"/>
          <w:sz w:val="18"/>
          <w:szCs w:val="18"/>
        </w:rPr>
        <w:t>р</w:t>
      </w:r>
      <w:r w:rsidR="00384B26">
        <w:rPr>
          <w:rFonts w:ascii="Arial" w:eastAsia="Arial" w:hAnsi="Arial" w:cs="Arial"/>
          <w:spacing w:val="-2"/>
          <w:sz w:val="18"/>
          <w:szCs w:val="18"/>
        </w:rPr>
        <w:t>б</w:t>
      </w:r>
      <w:r w:rsidR="00384B26">
        <w:rPr>
          <w:rFonts w:ascii="Arial" w:eastAsia="Arial" w:hAnsi="Arial" w:cs="Arial"/>
          <w:spacing w:val="1"/>
          <w:sz w:val="18"/>
          <w:szCs w:val="18"/>
        </w:rPr>
        <w:t>а</w:t>
      </w:r>
      <w:r w:rsidR="00384B26">
        <w:rPr>
          <w:rFonts w:ascii="Arial" w:eastAsia="Arial" w:hAnsi="Arial" w:cs="Arial"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sz w:val="18"/>
          <w:szCs w:val="18"/>
        </w:rPr>
        <w:t>и</w:t>
      </w:r>
      <w:r w:rsidR="00384B26">
        <w:rPr>
          <w:rFonts w:ascii="Arial" w:eastAsia="Arial" w:hAnsi="Arial" w:cs="Arial"/>
          <w:spacing w:val="-1"/>
          <w:sz w:val="18"/>
          <w:szCs w:val="18"/>
        </w:rPr>
        <w:t>з</w:t>
      </w:r>
      <w:r w:rsidR="00384B26">
        <w:rPr>
          <w:rFonts w:ascii="Arial" w:eastAsia="Arial" w:hAnsi="Arial" w:cs="Arial"/>
          <w:spacing w:val="1"/>
          <w:sz w:val="18"/>
          <w:szCs w:val="18"/>
        </w:rPr>
        <w:t>ма.</w:t>
      </w:r>
    </w:p>
    <w:p w:rsidR="00C97BE3" w:rsidRDefault="00384B26">
      <w:pPr>
        <w:spacing w:before="2" w:line="200" w:lineRule="exact"/>
        <w:ind w:left="1038" w:right="133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position w:val="9"/>
          <w:sz w:val="12"/>
          <w:szCs w:val="12"/>
        </w:rPr>
        <w:t>5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1"/>
          <w:sz w:val="18"/>
          <w:szCs w:val="18"/>
        </w:rPr>
        <w:t>ај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ка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>д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7</w:t>
      </w:r>
      <w:r>
        <w:rPr>
          <w:rFonts w:ascii="Arial" w:eastAsia="Arial" w:hAnsi="Arial" w:cs="Arial"/>
          <w:sz w:val="18"/>
          <w:szCs w:val="18"/>
        </w:rPr>
        <w:t>0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8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>
        <w:rPr>
          <w:rFonts w:ascii="Arial" w:eastAsia="Arial" w:hAnsi="Arial" w:cs="Arial"/>
          <w:spacing w:val="-2"/>
          <w:sz w:val="18"/>
          <w:szCs w:val="18"/>
        </w:rPr>
        <w:t>л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z w:val="18"/>
          <w:szCs w:val="18"/>
        </w:rPr>
        <w:t>њу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зг</w:t>
      </w:r>
      <w:r>
        <w:rPr>
          <w:rFonts w:ascii="Arial" w:eastAsia="Arial" w:hAnsi="Arial" w:cs="Arial"/>
          <w:spacing w:val="1"/>
          <w:sz w:val="18"/>
          <w:szCs w:val="18"/>
        </w:rPr>
        <w:t>рад</w:t>
      </w:r>
      <w:r>
        <w:rPr>
          <w:rFonts w:ascii="Arial" w:eastAsia="Arial" w:hAnsi="Arial" w:cs="Arial"/>
          <w:sz w:val="18"/>
          <w:szCs w:val="18"/>
        </w:rPr>
        <w:t>њи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м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пр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ро</w:t>
      </w:r>
      <w:r>
        <w:rPr>
          <w:rFonts w:ascii="Arial" w:eastAsia="Arial" w:hAnsi="Arial" w:cs="Arial"/>
          <w:sz w:val="18"/>
          <w:szCs w:val="18"/>
        </w:rPr>
        <w:t>ку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д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3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>ем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т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 xml:space="preserve">г 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ш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ња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ја</w:t>
      </w:r>
      <w:r>
        <w:rPr>
          <w:rFonts w:ascii="Arial" w:eastAsia="Arial" w:hAnsi="Arial" w:cs="Arial"/>
          <w:sz w:val="18"/>
          <w:szCs w:val="18"/>
        </w:rPr>
        <w:t>ви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ећ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 в</w:t>
      </w:r>
      <w:r>
        <w:rPr>
          <w:rFonts w:ascii="Arial" w:eastAsia="Arial" w:hAnsi="Arial" w:cs="Arial"/>
          <w:spacing w:val="1"/>
          <w:sz w:val="18"/>
          <w:szCs w:val="18"/>
        </w:rPr>
        <w:t>рем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2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по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б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ећ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до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-2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дл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ку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ај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pacing w:val="-1"/>
          <w:sz w:val="18"/>
          <w:szCs w:val="18"/>
        </w:rPr>
        <w:t>ту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пос</w:t>
      </w:r>
      <w:r>
        <w:rPr>
          <w:rFonts w:ascii="Arial" w:eastAsia="Arial" w:hAnsi="Arial" w:cs="Arial"/>
          <w:spacing w:val="-1"/>
          <w:sz w:val="18"/>
          <w:szCs w:val="18"/>
        </w:rPr>
        <w:t>ту</w:t>
      </w:r>
      <w:r>
        <w:rPr>
          <w:rFonts w:ascii="Arial" w:eastAsia="Arial" w:hAnsi="Arial" w:cs="Arial"/>
          <w:spacing w:val="1"/>
          <w:sz w:val="18"/>
          <w:szCs w:val="18"/>
        </w:rPr>
        <w:t>па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вља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sz w:val="18"/>
          <w:szCs w:val="18"/>
        </w:rPr>
        <w:t>д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>др</w:t>
      </w:r>
      <w:r>
        <w:rPr>
          <w:rFonts w:ascii="Arial" w:eastAsia="Arial" w:hAnsi="Arial" w:cs="Arial"/>
          <w:sz w:val="18"/>
          <w:szCs w:val="18"/>
        </w:rPr>
        <w:t>жи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ке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ор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.</w:t>
      </w:r>
    </w:p>
    <w:p w:rsidR="00C97BE3" w:rsidRDefault="00384B26">
      <w:pPr>
        <w:spacing w:line="200" w:lineRule="exact"/>
        <w:ind w:left="103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position w:val="9"/>
          <w:sz w:val="12"/>
          <w:szCs w:val="12"/>
        </w:rPr>
        <w:t>6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1"/>
          <w:sz w:val="18"/>
          <w:szCs w:val="18"/>
        </w:rPr>
        <w:t>ај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ка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>д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7</w:t>
      </w:r>
      <w:r>
        <w:rPr>
          <w:rFonts w:ascii="Arial" w:eastAsia="Arial" w:hAnsi="Arial" w:cs="Arial"/>
          <w:sz w:val="18"/>
          <w:szCs w:val="18"/>
        </w:rPr>
        <w:t>0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8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>
        <w:rPr>
          <w:rFonts w:ascii="Arial" w:eastAsia="Arial" w:hAnsi="Arial" w:cs="Arial"/>
          <w:spacing w:val="-2"/>
          <w:sz w:val="18"/>
          <w:szCs w:val="18"/>
        </w:rPr>
        <w:t>л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ра</w:t>
      </w:r>
      <w:r>
        <w:rPr>
          <w:rFonts w:ascii="Arial" w:eastAsia="Arial" w:hAnsi="Arial" w:cs="Arial"/>
          <w:sz w:val="18"/>
          <w:szCs w:val="18"/>
        </w:rPr>
        <w:t>њу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зг</w:t>
      </w:r>
      <w:r>
        <w:rPr>
          <w:rFonts w:ascii="Arial" w:eastAsia="Arial" w:hAnsi="Arial" w:cs="Arial"/>
          <w:spacing w:val="1"/>
          <w:sz w:val="18"/>
          <w:szCs w:val="18"/>
        </w:rPr>
        <w:t>рад</w:t>
      </w:r>
      <w:r>
        <w:rPr>
          <w:rFonts w:ascii="Arial" w:eastAsia="Arial" w:hAnsi="Arial" w:cs="Arial"/>
          <w:sz w:val="18"/>
          <w:szCs w:val="18"/>
        </w:rPr>
        <w:t>њи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м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пр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ро</w:t>
      </w:r>
      <w:r>
        <w:rPr>
          <w:rFonts w:ascii="Arial" w:eastAsia="Arial" w:hAnsi="Arial" w:cs="Arial"/>
          <w:sz w:val="18"/>
          <w:szCs w:val="18"/>
        </w:rPr>
        <w:t>ку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д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3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>ем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т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 xml:space="preserve">г 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ш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ња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ја</w:t>
      </w:r>
      <w:r>
        <w:rPr>
          <w:rFonts w:ascii="Arial" w:eastAsia="Arial" w:hAnsi="Arial" w:cs="Arial"/>
          <w:sz w:val="18"/>
          <w:szCs w:val="18"/>
        </w:rPr>
        <w:t>ви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ећ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</w:p>
    <w:p w:rsidR="00C97BE3" w:rsidRDefault="00384B26">
      <w:pPr>
        <w:spacing w:before="2"/>
        <w:ind w:left="1038"/>
        <w:rPr>
          <w:rFonts w:ascii="Arial" w:eastAsia="Arial" w:hAnsi="Arial" w:cs="Arial"/>
          <w:sz w:val="18"/>
          <w:szCs w:val="18"/>
        </w:rPr>
        <w:sectPr w:rsidR="00C97BE3">
          <w:pgSz w:w="16840" w:h="11920" w:orient="landscape"/>
          <w:pgMar w:top="80" w:right="100" w:bottom="280" w:left="100" w:header="720" w:footer="720" w:gutter="0"/>
          <w:cols w:space="720"/>
        </w:sectPr>
      </w:pP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рем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2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по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б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ећ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до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-2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дл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ку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ај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pacing w:val="-1"/>
          <w:sz w:val="18"/>
          <w:szCs w:val="18"/>
        </w:rPr>
        <w:t>ту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пос</w:t>
      </w:r>
      <w:r>
        <w:rPr>
          <w:rFonts w:ascii="Arial" w:eastAsia="Arial" w:hAnsi="Arial" w:cs="Arial"/>
          <w:spacing w:val="-1"/>
          <w:sz w:val="18"/>
          <w:szCs w:val="18"/>
        </w:rPr>
        <w:t>ту</w:t>
      </w:r>
      <w:r>
        <w:rPr>
          <w:rFonts w:ascii="Arial" w:eastAsia="Arial" w:hAnsi="Arial" w:cs="Arial"/>
          <w:spacing w:val="1"/>
          <w:sz w:val="18"/>
          <w:szCs w:val="18"/>
        </w:rPr>
        <w:t>па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вља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sz w:val="18"/>
          <w:szCs w:val="18"/>
        </w:rPr>
        <w:t>д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>др</w:t>
      </w:r>
      <w:r>
        <w:rPr>
          <w:rFonts w:ascii="Arial" w:eastAsia="Arial" w:hAnsi="Arial" w:cs="Arial"/>
          <w:sz w:val="18"/>
          <w:szCs w:val="18"/>
        </w:rPr>
        <w:t>жи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ке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pacing w:val="1"/>
          <w:sz w:val="18"/>
          <w:szCs w:val="18"/>
        </w:rPr>
        <w:t>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ор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.</w:t>
      </w:r>
    </w:p>
    <w:p w:rsidR="00C97BE3" w:rsidRDefault="00C97BE3">
      <w:pPr>
        <w:spacing w:before="8" w:line="80" w:lineRule="exact"/>
        <w:rPr>
          <w:sz w:val="8"/>
          <w:szCs w:val="8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6"/>
        <w:gridCol w:w="2606"/>
        <w:gridCol w:w="1022"/>
        <w:gridCol w:w="1114"/>
        <w:gridCol w:w="1757"/>
        <w:gridCol w:w="1438"/>
        <w:gridCol w:w="1227"/>
        <w:gridCol w:w="2606"/>
      </w:tblGrid>
      <w:tr w:rsidR="00C97BE3">
        <w:trPr>
          <w:trHeight w:hRule="exact" w:val="122"/>
        </w:trPr>
        <w:tc>
          <w:tcPr>
            <w:tcW w:w="228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1" w:line="140" w:lineRule="exact"/>
              <w:rPr>
                <w:sz w:val="14"/>
                <w:szCs w:val="14"/>
              </w:rPr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384B26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9" w:line="120" w:lineRule="exact"/>
              <w:rPr>
                <w:sz w:val="13"/>
                <w:szCs w:val="13"/>
              </w:rPr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384B26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2" w:line="240" w:lineRule="exact"/>
              <w:rPr>
                <w:sz w:val="24"/>
                <w:szCs w:val="24"/>
              </w:rPr>
            </w:pPr>
          </w:p>
          <w:p w:rsidR="00C97BE3" w:rsidRDefault="00384B26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7" w:type="dxa"/>
            <w:gridSpan w:val="5"/>
            <w:vMerge w:val="restart"/>
            <w:tcBorders>
              <w:top w:val="single" w:sz="10" w:space="0" w:color="DEEAF6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before="15"/>
              <w:ind w:left="3182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97BE3" w:rsidRDefault="00C97BE3"/>
        </w:tc>
      </w:tr>
      <w:tr w:rsidR="00C97BE3">
        <w:trPr>
          <w:trHeight w:hRule="exact" w:val="355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7937" w:type="dxa"/>
            <w:gridSpan w:val="5"/>
            <w:vMerge/>
            <w:tcBorders>
              <w:left w:val="single" w:sz="5" w:space="0" w:color="000000"/>
              <w:bottom w:val="single" w:sz="10" w:space="0" w:color="DEEAF6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27" w:type="dxa"/>
            <w:tcBorders>
              <w:top w:val="nil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before="8"/>
              <w:ind w:left="455" w:right="45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6" w:type="dxa"/>
            <w:vMerge w:val="restart"/>
            <w:tcBorders>
              <w:top w:val="nil"/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line="200" w:lineRule="exact"/>
              <w:ind w:left="740" w:right="7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C97BE3" w:rsidRDefault="00C97BE3">
            <w:pPr>
              <w:spacing w:before="10" w:line="200" w:lineRule="exact"/>
            </w:pPr>
          </w:p>
          <w:p w:rsidR="00C97BE3" w:rsidRDefault="00384B26">
            <w:pPr>
              <w:spacing w:line="200" w:lineRule="exact"/>
              <w:ind w:left="137" w:right="139" w:hanging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70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изгр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ад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 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-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09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200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р.,</w:t>
            </w:r>
          </w:p>
          <w:p w:rsidR="00C97BE3" w:rsidRDefault="00384B26">
            <w:pPr>
              <w:spacing w:line="200" w:lineRule="exact"/>
              <w:ind w:left="229" w:right="23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–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1.</w:t>
            </w:r>
          </w:p>
          <w:p w:rsidR="00C97BE3" w:rsidRDefault="00384B26">
            <w:pPr>
              <w:spacing w:line="200" w:lineRule="exact"/>
              <w:ind w:left="188" w:right="18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121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C97BE3" w:rsidRDefault="00384B26">
            <w:pPr>
              <w:spacing w:line="200" w:lineRule="exact"/>
              <w:ind w:left="186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C97BE3" w:rsidRDefault="00384B26">
            <w:pPr>
              <w:spacing w:line="200" w:lineRule="exact"/>
              <w:ind w:left="167" w:right="17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01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145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2014</w:t>
            </w:r>
          </w:p>
        </w:tc>
      </w:tr>
      <w:tr w:rsidR="00C97BE3">
        <w:trPr>
          <w:trHeight w:hRule="exact" w:val="458"/>
        </w:trPr>
        <w:tc>
          <w:tcPr>
            <w:tcW w:w="2285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3628" w:type="dxa"/>
            <w:gridSpan w:val="2"/>
            <w:tcBorders>
              <w:top w:val="single" w:sz="10" w:space="0" w:color="DEEAF6"/>
              <w:left w:val="single" w:sz="5" w:space="0" w:color="000000"/>
              <w:bottom w:val="single" w:sz="8" w:space="0" w:color="DEEAF6"/>
              <w:right w:val="single" w:sz="5" w:space="0" w:color="FF0000"/>
            </w:tcBorders>
            <w:shd w:val="clear" w:color="auto" w:fill="DEEAF6"/>
          </w:tcPr>
          <w:p w:rsidR="00C97BE3" w:rsidRDefault="00C97BE3"/>
        </w:tc>
        <w:tc>
          <w:tcPr>
            <w:tcW w:w="4309" w:type="dxa"/>
            <w:gridSpan w:val="3"/>
            <w:tcBorders>
              <w:top w:val="single" w:sz="10" w:space="0" w:color="DEEAF6"/>
              <w:left w:val="single" w:sz="5" w:space="0" w:color="FF0000"/>
              <w:bottom w:val="single" w:sz="8" w:space="0" w:color="DEEAF6"/>
              <w:right w:val="single" w:sz="5" w:space="0" w:color="000000"/>
            </w:tcBorders>
            <w:shd w:val="clear" w:color="auto" w:fill="DEEAF6"/>
          </w:tcPr>
          <w:p w:rsidR="00C97BE3" w:rsidRDefault="00384B26">
            <w:pPr>
              <w:spacing w:before="22"/>
              <w:ind w:left="1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227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FF0000"/>
            </w:tcBorders>
            <w:shd w:val="clear" w:color="auto" w:fill="DEEAF6"/>
          </w:tcPr>
          <w:p w:rsidR="00C97BE3" w:rsidRDefault="00C97BE3"/>
        </w:tc>
        <w:tc>
          <w:tcPr>
            <w:tcW w:w="2606" w:type="dxa"/>
            <w:vMerge/>
            <w:tcBorders>
              <w:left w:val="single" w:sz="5" w:space="0" w:color="FF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</w:tr>
      <w:tr w:rsidR="00C97BE3">
        <w:trPr>
          <w:trHeight w:hRule="exact" w:val="1162"/>
        </w:trPr>
        <w:tc>
          <w:tcPr>
            <w:tcW w:w="228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1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1226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97BE3" w:rsidRDefault="00C97BE3"/>
        </w:tc>
        <w:tc>
          <w:tcPr>
            <w:tcW w:w="2606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13" w:line="260" w:lineRule="exact"/>
              <w:rPr>
                <w:sz w:val="26"/>
                <w:szCs w:val="26"/>
              </w:rPr>
            </w:pPr>
          </w:p>
          <w:p w:rsidR="00C97BE3" w:rsidRDefault="00384B26">
            <w:pPr>
              <w:spacing w:line="200" w:lineRule="exact"/>
              <w:ind w:left="736" w:right="166" w:hanging="5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ње</w:t>
            </w:r>
          </w:p>
        </w:tc>
        <w:tc>
          <w:tcPr>
            <w:tcW w:w="1022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C97BE3" w:rsidRDefault="00C97BE3">
            <w:pPr>
              <w:spacing w:before="7" w:line="160" w:lineRule="exact"/>
              <w:rPr>
                <w:sz w:val="17"/>
                <w:szCs w:val="17"/>
              </w:rPr>
            </w:pPr>
          </w:p>
          <w:p w:rsidR="00C97BE3" w:rsidRDefault="00C97BE3">
            <w:pPr>
              <w:spacing w:line="200" w:lineRule="exact"/>
            </w:pPr>
          </w:p>
          <w:p w:rsidR="00C97BE3" w:rsidRDefault="00384B26">
            <w:pPr>
              <w:spacing w:line="200" w:lineRule="exact"/>
              <w:ind w:left="184" w:right="104" w:hanging="58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9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4" w:type="dxa"/>
            <w:tcBorders>
              <w:top w:val="single" w:sz="8" w:space="0" w:color="DEEAF6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line="160" w:lineRule="exact"/>
              <w:rPr>
                <w:sz w:val="17"/>
                <w:szCs w:val="17"/>
              </w:rPr>
            </w:pPr>
          </w:p>
          <w:p w:rsidR="00C97BE3" w:rsidRDefault="00384B26">
            <w:pPr>
              <w:spacing w:line="200" w:lineRule="exact"/>
              <w:ind w:left="143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line="160" w:lineRule="exact"/>
              <w:rPr>
                <w:sz w:val="17"/>
                <w:szCs w:val="17"/>
              </w:rPr>
            </w:pPr>
          </w:p>
          <w:p w:rsidR="00C97BE3" w:rsidRDefault="00384B26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38" w:type="dxa"/>
            <w:tcBorders>
              <w:top w:val="single" w:sz="8" w:space="0" w:color="DEEAF6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97BE3" w:rsidRDefault="00C97BE3">
            <w:pPr>
              <w:spacing w:before="13" w:line="260" w:lineRule="exact"/>
              <w:rPr>
                <w:sz w:val="26"/>
                <w:szCs w:val="26"/>
              </w:rPr>
            </w:pPr>
          </w:p>
          <w:p w:rsidR="00C97BE3" w:rsidRDefault="00384B26">
            <w:pPr>
              <w:spacing w:line="200" w:lineRule="exact"/>
              <w:ind w:left="275" w:right="275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7" w:type="dxa"/>
            <w:vMerge/>
            <w:tcBorders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C97BE3" w:rsidRDefault="00C97BE3"/>
        </w:tc>
        <w:tc>
          <w:tcPr>
            <w:tcW w:w="2606" w:type="dxa"/>
            <w:vMerge/>
            <w:tcBorders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C97BE3" w:rsidRDefault="00C97BE3"/>
        </w:tc>
      </w:tr>
      <w:tr w:rsidR="00C97BE3">
        <w:trPr>
          <w:trHeight w:hRule="exact" w:val="2057"/>
        </w:trPr>
        <w:tc>
          <w:tcPr>
            <w:tcW w:w="22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>
            <w:pPr>
              <w:spacing w:line="200" w:lineRule="exact"/>
            </w:pPr>
          </w:p>
          <w:p w:rsidR="00C97BE3" w:rsidRDefault="00C97BE3">
            <w:pPr>
              <w:spacing w:before="7" w:line="240" w:lineRule="exact"/>
              <w:rPr>
                <w:sz w:val="24"/>
                <w:szCs w:val="24"/>
              </w:rPr>
            </w:pPr>
          </w:p>
          <w:p w:rsidR="00C97BE3" w:rsidRDefault="00384B26">
            <w:pPr>
              <w:tabs>
                <w:tab w:val="left" w:pos="560"/>
              </w:tabs>
              <w:spacing w:line="275" w:lineRule="auto"/>
              <w:ind w:left="565" w:right="171" w:hanging="36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иоц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 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  <w:p w:rsidR="00C97BE3" w:rsidRDefault="00384B26">
            <w:pPr>
              <w:spacing w:before="3"/>
              <w:ind w:left="101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ку</w:t>
            </w:r>
          </w:p>
        </w:tc>
        <w:tc>
          <w:tcPr>
            <w:tcW w:w="112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22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C97BE3" w:rsidRDefault="00C97BE3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4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122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C97BE3"/>
        </w:tc>
        <w:tc>
          <w:tcPr>
            <w:tcW w:w="260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97BE3" w:rsidRDefault="00384B26">
            <w:pPr>
              <w:spacing w:before="8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ана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</w:tc>
      </w:tr>
    </w:tbl>
    <w:p w:rsidR="00C97BE3" w:rsidRDefault="00C97BE3">
      <w:pPr>
        <w:spacing w:before="3" w:line="180" w:lineRule="exact"/>
        <w:rPr>
          <w:sz w:val="19"/>
          <w:szCs w:val="19"/>
        </w:rPr>
      </w:pPr>
    </w:p>
    <w:p w:rsidR="00C97BE3" w:rsidRDefault="00384B26">
      <w:pPr>
        <w:spacing w:before="34" w:line="220" w:lineRule="exact"/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1F4E79"/>
          <w:position w:val="-1"/>
        </w:rPr>
        <w:t>С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кр</w:t>
      </w:r>
      <w:r>
        <w:rPr>
          <w:rFonts w:ascii="Arial" w:eastAsia="Arial" w:hAnsi="Arial" w:cs="Arial"/>
          <w:b/>
          <w:color w:val="1F4E79"/>
          <w:position w:val="-1"/>
        </w:rPr>
        <w:t>а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ћ</w:t>
      </w:r>
      <w:r>
        <w:rPr>
          <w:rFonts w:ascii="Arial" w:eastAsia="Arial" w:hAnsi="Arial" w:cs="Arial"/>
          <w:b/>
          <w:color w:val="1F4E79"/>
          <w:position w:val="-1"/>
        </w:rPr>
        <w:t>ени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ц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-13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position w:val="-1"/>
        </w:rPr>
        <w:t>и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з</w:t>
      </w:r>
      <w:r>
        <w:rPr>
          <w:rFonts w:ascii="Arial" w:eastAsia="Arial" w:hAnsi="Arial" w:cs="Arial"/>
          <w:b/>
          <w:color w:val="1F4E79"/>
          <w:position w:val="-1"/>
        </w:rPr>
        <w:t>н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а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ч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њ</w:t>
      </w:r>
      <w:r>
        <w:rPr>
          <w:rFonts w:ascii="Arial" w:eastAsia="Arial" w:hAnsi="Arial" w:cs="Arial"/>
          <w:b/>
          <w:color w:val="1F4E79"/>
          <w:position w:val="-1"/>
        </w:rPr>
        <w:t>а:</w:t>
      </w:r>
    </w:p>
    <w:p w:rsidR="00C97BE3" w:rsidRDefault="00C97BE3">
      <w:pPr>
        <w:spacing w:before="2" w:line="200" w:lineRule="exact"/>
      </w:pPr>
    </w:p>
    <w:p w:rsidR="00C97BE3" w:rsidRDefault="00384B26">
      <w:pPr>
        <w:spacing w:before="34"/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НО</w:t>
      </w:r>
    </w:p>
    <w:p w:rsidR="00C97BE3" w:rsidRDefault="00C97BE3">
      <w:pPr>
        <w:spacing w:before="6" w:line="100" w:lineRule="exact"/>
        <w:rPr>
          <w:sz w:val="11"/>
          <w:szCs w:val="11"/>
        </w:rPr>
      </w:pPr>
    </w:p>
    <w:p w:rsidR="00C97BE3" w:rsidRDefault="00384B26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г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2</w:t>
      </w:r>
    </w:p>
    <w:p w:rsidR="00C97BE3" w:rsidRDefault="00C97BE3">
      <w:pPr>
        <w:spacing w:before="3" w:line="100" w:lineRule="exact"/>
        <w:rPr>
          <w:sz w:val="11"/>
          <w:szCs w:val="11"/>
        </w:rPr>
      </w:pPr>
    </w:p>
    <w:p w:rsidR="00C97BE3" w:rsidRDefault="00384B26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Дан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ан</w:t>
      </w:r>
    </w:p>
    <w:p w:rsidR="00C97BE3" w:rsidRDefault="00C97BE3">
      <w:pPr>
        <w:spacing w:before="6" w:line="100" w:lineRule="exact"/>
        <w:rPr>
          <w:sz w:val="11"/>
          <w:szCs w:val="11"/>
        </w:rPr>
      </w:pPr>
    </w:p>
    <w:p w:rsidR="00C97BE3" w:rsidRDefault="005C1867">
      <w:pPr>
        <w:ind w:left="1038"/>
        <w:rPr>
          <w:rFonts w:ascii="Arial" w:eastAsia="Arial" w:hAnsi="Arial" w:cs="Arial"/>
        </w:rPr>
      </w:pPr>
      <w:r>
        <w:pict>
          <v:group id="_x0000_s1068" style="position:absolute;left:0;text-align:left;margin-left:50.95pt;margin-top:-76.35pt;width:740pt;height:164.5pt;z-index:-1386;mso-position-horizontal-relative:page" coordorigin="1019,-1527" coordsize="14800,3290">
            <v:shape id="_x0000_s1083" style="position:absolute;left:1030;top:-1512;width:14779;height:250" coordorigin="1030,-1512" coordsize="14779,250" path="m1030,-1262r14779,l15809,-1512r-14779,l1030,-1262xe" fillcolor="#deeaf6" stroked="f">
              <v:path arrowok="t"/>
            </v:shape>
            <v:shape id="_x0000_s1082" style="position:absolute;left:1138;top:-1275;width:2342;height:0" coordorigin="1138,-1275" coordsize="2342,0" path="m1138,-1275r2342,e" filled="f" strokecolor="#1f4e79" strokeweight="1.18pt">
              <v:path arrowok="t"/>
            </v:shape>
            <v:shape id="_x0000_s1081" style="position:absolute;left:1030;top:-1516;width:14779;height:0" coordorigin="1030,-1516" coordsize="14779,0" path="m1030,-1516r14779,e" filled="f" strokeweight=".20497mm">
              <v:path arrowok="t"/>
            </v:shape>
            <v:shape id="_x0000_s1080" style="position:absolute;left:1030;top:-1262;width:14779;height:230" coordorigin="1030,-1262" coordsize="14779,230" path="m1030,-1032r14779,l15809,-1262r-14779,l1030,-1032xe" fillcolor="#deeaf6" stroked="f">
              <v:path arrowok="t"/>
            </v:shape>
            <v:shape id="_x0000_s1079" style="position:absolute;left:1030;top:-1032;width:14779;height:346" coordorigin="1030,-1032" coordsize="14779,346" path="m1030,-686r14779,l15809,-1032r-14779,l1030,-686xe" fillcolor="#deeaf6" stroked="f">
              <v:path arrowok="t"/>
            </v:shape>
            <v:shape id="_x0000_s1078" style="position:absolute;left:1030;top:-686;width:14779;height:343" coordorigin="1030,-686" coordsize="14779,343" path="m1030,-343r14779,l15809,-686r-14779,l1030,-343xe" fillcolor="#deeaf6" stroked="f">
              <v:path arrowok="t"/>
            </v:shape>
            <v:shape id="_x0000_s1077" style="position:absolute;left:1030;top:-343;width:14779;height:346" coordorigin="1030,-343" coordsize="14779,346" path="m1030,3r14779,l15809,-343r-14779,l1030,3xe" fillcolor="#deeaf6" stroked="f">
              <v:path arrowok="t"/>
            </v:shape>
            <v:shape id="_x0000_s1076" style="position:absolute;left:1030;top:3;width:14779;height:346" coordorigin="1030,3" coordsize="14779,346" path="m1030,348r14779,l15809,3,1030,3r,345xe" fillcolor="#deeaf6" stroked="f">
              <v:path arrowok="t"/>
            </v:shape>
            <v:shape id="_x0000_s1075" style="position:absolute;left:1030;top:348;width:14779;height:346" coordorigin="1030,348" coordsize="14779,346" path="m1030,694r14779,l15809,348r-14779,l1030,694xe" fillcolor="#deeaf6" stroked="f">
              <v:path arrowok="t"/>
            </v:shape>
            <v:shape id="_x0000_s1074" style="position:absolute;left:1030;top:694;width:14779;height:343" coordorigin="1030,694" coordsize="14779,343" path="m1030,1037r14779,l15809,694r-14779,l1030,1037xe" fillcolor="#deeaf6" stroked="f">
              <v:path arrowok="t"/>
            </v:shape>
            <v:shape id="_x0000_s1073" style="position:absolute;left:1030;top:1037;width:14779;height:346" coordorigin="1030,1037" coordsize="14779,346" path="m1030,1383r14779,l15809,1037r-14779,l1030,1383xe" fillcolor="#deeaf6" stroked="f">
              <v:path arrowok="t"/>
            </v:shape>
            <v:shape id="_x0000_s1072" style="position:absolute;left:1030;top:1383;width:14779;height:365" coordorigin="1030,1383" coordsize="14779,365" path="m1030,1748r14779,l15809,1383r-14779,l1030,1748xe" fillcolor="#deeaf6" stroked="f">
              <v:path arrowok="t"/>
            </v:shape>
            <v:shape id="_x0000_s1071" style="position:absolute;left:1030;top:1752;width:14779;height:0" coordorigin="1030,1752" coordsize="14779,0" path="m1030,1752r14779,e" filled="f" strokeweight=".20497mm">
              <v:path arrowok="t"/>
            </v:shape>
            <v:shape id="_x0000_s1070" style="position:absolute;left:1025;top:-1521;width:0;height:3278" coordorigin="1025,-1521" coordsize="0,3278" path="m1025,-1521r,3278e" filled="f" strokeweight=".58pt">
              <v:path arrowok="t"/>
            </v:shape>
            <v:shape id="_x0000_s1069" style="position:absolute;left:15814;top:-1521;width:0;height:3278" coordorigin="15814,-1521" coordsize="0,3278" path="m15814,-1521r,3278e" filled="f" strokeweight=".58pt">
              <v:path arrowok="t"/>
            </v:shape>
            <w10:wrap anchorx="page"/>
          </v:group>
        </w:pict>
      </w:r>
      <w:r w:rsidR="00384B26">
        <w:rPr>
          <w:rFonts w:ascii="Arial" w:eastAsia="Arial" w:hAnsi="Arial" w:cs="Arial"/>
        </w:rPr>
        <w:t>За</w:t>
      </w:r>
      <w:r w:rsidR="00384B26">
        <w:rPr>
          <w:rFonts w:ascii="Arial" w:eastAsia="Arial" w:hAnsi="Arial" w:cs="Arial"/>
          <w:spacing w:val="-1"/>
        </w:rPr>
        <w:t>к</w:t>
      </w:r>
      <w:r w:rsidR="00384B26">
        <w:rPr>
          <w:rFonts w:ascii="Arial" w:eastAsia="Arial" w:hAnsi="Arial" w:cs="Arial"/>
          <w:spacing w:val="2"/>
        </w:rPr>
        <w:t>о</w:t>
      </w:r>
      <w:r w:rsidR="00384B26">
        <w:rPr>
          <w:rFonts w:ascii="Arial" w:eastAsia="Arial" w:hAnsi="Arial" w:cs="Arial"/>
        </w:rPr>
        <w:t>н</w:t>
      </w:r>
      <w:r w:rsidR="00384B26">
        <w:rPr>
          <w:rFonts w:ascii="Arial" w:eastAsia="Arial" w:hAnsi="Arial" w:cs="Arial"/>
          <w:spacing w:val="1"/>
        </w:rPr>
        <w:t>с</w:t>
      </w:r>
      <w:r w:rsidR="00384B26">
        <w:rPr>
          <w:rFonts w:ascii="Arial" w:eastAsia="Arial" w:hAnsi="Arial" w:cs="Arial"/>
          <w:spacing w:val="-1"/>
        </w:rPr>
        <w:t>к</w:t>
      </w:r>
      <w:r w:rsidR="00384B26">
        <w:rPr>
          <w:rFonts w:ascii="Arial" w:eastAsia="Arial" w:hAnsi="Arial" w:cs="Arial"/>
        </w:rPr>
        <w:t>и</w:t>
      </w:r>
      <w:r w:rsidR="00384B26">
        <w:rPr>
          <w:rFonts w:ascii="Arial" w:eastAsia="Arial" w:hAnsi="Arial" w:cs="Arial"/>
          <w:spacing w:val="-7"/>
        </w:rPr>
        <w:t xml:space="preserve"> </w:t>
      </w:r>
      <w:r w:rsidR="00384B26">
        <w:rPr>
          <w:rFonts w:ascii="Arial" w:eastAsia="Arial" w:hAnsi="Arial" w:cs="Arial"/>
        </w:rPr>
        <w:t>р</w:t>
      </w:r>
      <w:r w:rsidR="00384B26">
        <w:rPr>
          <w:rFonts w:ascii="Arial" w:eastAsia="Arial" w:hAnsi="Arial" w:cs="Arial"/>
          <w:spacing w:val="2"/>
        </w:rPr>
        <w:t>о</w:t>
      </w:r>
      <w:r w:rsidR="00384B26">
        <w:rPr>
          <w:rFonts w:ascii="Arial" w:eastAsia="Arial" w:hAnsi="Arial" w:cs="Arial"/>
        </w:rPr>
        <w:t>к</w:t>
      </w:r>
      <w:r w:rsidR="00384B26">
        <w:rPr>
          <w:rFonts w:ascii="Arial" w:eastAsia="Arial" w:hAnsi="Arial" w:cs="Arial"/>
          <w:spacing w:val="-4"/>
        </w:rPr>
        <w:t xml:space="preserve"> </w:t>
      </w:r>
      <w:r w:rsidR="00384B26">
        <w:rPr>
          <w:rFonts w:ascii="Arial" w:eastAsia="Arial" w:hAnsi="Arial" w:cs="Arial"/>
        </w:rPr>
        <w:t>–</w:t>
      </w:r>
      <w:r w:rsidR="00384B26">
        <w:rPr>
          <w:rFonts w:ascii="Arial" w:eastAsia="Arial" w:hAnsi="Arial" w:cs="Arial"/>
          <w:spacing w:val="1"/>
        </w:rPr>
        <w:t xml:space="preserve"> </w:t>
      </w:r>
      <w:r w:rsidR="00384B26">
        <w:rPr>
          <w:rFonts w:ascii="Arial" w:eastAsia="Arial" w:hAnsi="Arial" w:cs="Arial"/>
        </w:rPr>
        <w:t>рок</w:t>
      </w:r>
      <w:r w:rsidR="00384B26">
        <w:rPr>
          <w:rFonts w:ascii="Arial" w:eastAsia="Arial" w:hAnsi="Arial" w:cs="Arial"/>
          <w:spacing w:val="-2"/>
        </w:rPr>
        <w:t xml:space="preserve"> </w:t>
      </w:r>
      <w:r w:rsidR="00384B26">
        <w:rPr>
          <w:rFonts w:ascii="Arial" w:eastAsia="Arial" w:hAnsi="Arial" w:cs="Arial"/>
          <w:spacing w:val="-1"/>
        </w:rPr>
        <w:t>к</w:t>
      </w:r>
      <w:r w:rsidR="00384B26">
        <w:rPr>
          <w:rFonts w:ascii="Arial" w:eastAsia="Arial" w:hAnsi="Arial" w:cs="Arial"/>
        </w:rPr>
        <w:t>о</w:t>
      </w:r>
      <w:r w:rsidR="00384B26">
        <w:rPr>
          <w:rFonts w:ascii="Arial" w:eastAsia="Arial" w:hAnsi="Arial" w:cs="Arial"/>
          <w:spacing w:val="1"/>
        </w:rPr>
        <w:t>ј</w:t>
      </w:r>
      <w:r w:rsidR="00384B26">
        <w:rPr>
          <w:rFonts w:ascii="Arial" w:eastAsia="Arial" w:hAnsi="Arial" w:cs="Arial"/>
        </w:rPr>
        <w:t>и</w:t>
      </w:r>
      <w:r w:rsidR="00384B26">
        <w:rPr>
          <w:rFonts w:ascii="Arial" w:eastAsia="Arial" w:hAnsi="Arial" w:cs="Arial"/>
          <w:spacing w:val="-3"/>
        </w:rPr>
        <w:t xml:space="preserve"> </w:t>
      </w:r>
      <w:r w:rsidR="00384B26">
        <w:rPr>
          <w:rFonts w:ascii="Arial" w:eastAsia="Arial" w:hAnsi="Arial" w:cs="Arial"/>
          <w:spacing w:val="1"/>
        </w:rPr>
        <w:t>ј</w:t>
      </w:r>
      <w:r w:rsidR="00384B26">
        <w:rPr>
          <w:rFonts w:ascii="Arial" w:eastAsia="Arial" w:hAnsi="Arial" w:cs="Arial"/>
        </w:rPr>
        <w:t xml:space="preserve">е </w:t>
      </w:r>
      <w:r w:rsidR="00384B26">
        <w:rPr>
          <w:rFonts w:ascii="Arial" w:eastAsia="Arial" w:hAnsi="Arial" w:cs="Arial"/>
          <w:spacing w:val="-4"/>
        </w:rPr>
        <w:t>у</w:t>
      </w:r>
      <w:r w:rsidR="00384B26">
        <w:rPr>
          <w:rFonts w:ascii="Arial" w:eastAsia="Arial" w:hAnsi="Arial" w:cs="Arial"/>
          <w:spacing w:val="2"/>
        </w:rPr>
        <w:t>т</w:t>
      </w:r>
      <w:r w:rsidR="00384B26">
        <w:rPr>
          <w:rFonts w:ascii="Arial" w:eastAsia="Arial" w:hAnsi="Arial" w:cs="Arial"/>
        </w:rPr>
        <w:t>в</w:t>
      </w:r>
      <w:r w:rsidR="00384B26">
        <w:rPr>
          <w:rFonts w:ascii="Arial" w:eastAsia="Arial" w:hAnsi="Arial" w:cs="Arial"/>
          <w:spacing w:val="2"/>
        </w:rPr>
        <w:t>р</w:t>
      </w:r>
      <w:r w:rsidR="00384B26">
        <w:rPr>
          <w:rFonts w:ascii="Arial" w:eastAsia="Arial" w:hAnsi="Arial" w:cs="Arial"/>
        </w:rPr>
        <w:t>ђен</w:t>
      </w:r>
      <w:r w:rsidR="00384B26">
        <w:rPr>
          <w:rFonts w:ascii="Arial" w:eastAsia="Arial" w:hAnsi="Arial" w:cs="Arial"/>
          <w:spacing w:val="-4"/>
        </w:rPr>
        <w:t xml:space="preserve"> </w:t>
      </w:r>
      <w:r w:rsidR="00384B26">
        <w:rPr>
          <w:rFonts w:ascii="Arial" w:eastAsia="Arial" w:hAnsi="Arial" w:cs="Arial"/>
        </w:rPr>
        <w:t>о</w:t>
      </w:r>
      <w:r w:rsidR="00384B26">
        <w:rPr>
          <w:rFonts w:ascii="Arial" w:eastAsia="Arial" w:hAnsi="Arial" w:cs="Arial"/>
          <w:spacing w:val="1"/>
        </w:rPr>
        <w:t>д</w:t>
      </w:r>
      <w:r w:rsidR="00384B26">
        <w:rPr>
          <w:rFonts w:ascii="Arial" w:eastAsia="Arial" w:hAnsi="Arial" w:cs="Arial"/>
          <w:spacing w:val="-1"/>
        </w:rPr>
        <w:t>г</w:t>
      </w:r>
      <w:r w:rsidR="00384B26">
        <w:rPr>
          <w:rFonts w:ascii="Arial" w:eastAsia="Arial" w:hAnsi="Arial" w:cs="Arial"/>
        </w:rPr>
        <w:t>о</w:t>
      </w:r>
      <w:r w:rsidR="00384B26">
        <w:rPr>
          <w:rFonts w:ascii="Arial" w:eastAsia="Arial" w:hAnsi="Arial" w:cs="Arial"/>
          <w:spacing w:val="2"/>
        </w:rPr>
        <w:t>в</w:t>
      </w:r>
      <w:r w:rsidR="00384B26">
        <w:rPr>
          <w:rFonts w:ascii="Arial" w:eastAsia="Arial" w:hAnsi="Arial" w:cs="Arial"/>
        </w:rPr>
        <w:t>ара</w:t>
      </w:r>
      <w:r w:rsidR="00384B26">
        <w:rPr>
          <w:rFonts w:ascii="Arial" w:eastAsia="Arial" w:hAnsi="Arial" w:cs="Arial"/>
          <w:spacing w:val="6"/>
        </w:rPr>
        <w:t>ј</w:t>
      </w:r>
      <w:r w:rsidR="00384B26">
        <w:rPr>
          <w:rFonts w:ascii="Arial" w:eastAsia="Arial" w:hAnsi="Arial" w:cs="Arial"/>
          <w:spacing w:val="-4"/>
        </w:rPr>
        <w:t>у</w:t>
      </w:r>
      <w:r w:rsidR="00384B26">
        <w:rPr>
          <w:rFonts w:ascii="Arial" w:eastAsia="Arial" w:hAnsi="Arial" w:cs="Arial"/>
        </w:rPr>
        <w:t>ћ</w:t>
      </w:r>
      <w:r w:rsidR="00384B26">
        <w:rPr>
          <w:rFonts w:ascii="Arial" w:eastAsia="Arial" w:hAnsi="Arial" w:cs="Arial"/>
          <w:spacing w:val="1"/>
        </w:rPr>
        <w:t>и</w:t>
      </w:r>
      <w:r w:rsidR="00384B26">
        <w:rPr>
          <w:rFonts w:ascii="Arial" w:eastAsia="Arial" w:hAnsi="Arial" w:cs="Arial"/>
        </w:rPr>
        <w:t>м</w:t>
      </w:r>
      <w:r w:rsidR="00384B26">
        <w:rPr>
          <w:rFonts w:ascii="Arial" w:eastAsia="Arial" w:hAnsi="Arial" w:cs="Arial"/>
          <w:spacing w:val="-14"/>
        </w:rPr>
        <w:t xml:space="preserve"> </w:t>
      </w:r>
      <w:r w:rsidR="00384B26">
        <w:rPr>
          <w:rFonts w:ascii="Arial" w:eastAsia="Arial" w:hAnsi="Arial" w:cs="Arial"/>
        </w:rPr>
        <w:t>з</w:t>
      </w:r>
      <w:r w:rsidR="00384B26">
        <w:rPr>
          <w:rFonts w:ascii="Arial" w:eastAsia="Arial" w:hAnsi="Arial" w:cs="Arial"/>
          <w:spacing w:val="2"/>
        </w:rPr>
        <w:t>а</w:t>
      </w:r>
      <w:r w:rsidR="00384B26">
        <w:rPr>
          <w:rFonts w:ascii="Arial" w:eastAsia="Arial" w:hAnsi="Arial" w:cs="Arial"/>
          <w:spacing w:val="-1"/>
        </w:rPr>
        <w:t>к</w:t>
      </w:r>
      <w:r w:rsidR="00384B26">
        <w:rPr>
          <w:rFonts w:ascii="Arial" w:eastAsia="Arial" w:hAnsi="Arial" w:cs="Arial"/>
        </w:rPr>
        <w:t>оном</w:t>
      </w:r>
    </w:p>
    <w:p w:rsidR="00C97BE3" w:rsidRDefault="00C97BE3">
      <w:pPr>
        <w:spacing w:before="6" w:line="100" w:lineRule="exact"/>
        <w:rPr>
          <w:sz w:val="11"/>
          <w:szCs w:val="11"/>
        </w:rPr>
      </w:pPr>
    </w:p>
    <w:p w:rsidR="00C97BE3" w:rsidRDefault="00384B26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репо</w:t>
      </w:r>
      <w:r>
        <w:rPr>
          <w:rFonts w:ascii="Arial" w:eastAsia="Arial" w:hAnsi="Arial" w:cs="Arial"/>
          <w:spacing w:val="4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ени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аћ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бј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вно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у</w:t>
      </w:r>
      <w:r>
        <w:rPr>
          <w:rFonts w:ascii="Arial" w:eastAsia="Arial" w:hAnsi="Arial" w:cs="Arial"/>
        </w:rPr>
        <w:t>тврђ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ок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 пр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а</w:t>
      </w:r>
    </w:p>
    <w:p w:rsidR="00C97BE3" w:rsidRDefault="00C97BE3">
      <w:pPr>
        <w:spacing w:before="6" w:line="100" w:lineRule="exact"/>
        <w:rPr>
          <w:sz w:val="11"/>
          <w:szCs w:val="11"/>
        </w:rPr>
      </w:pPr>
    </w:p>
    <w:p w:rsidR="00C97BE3" w:rsidRDefault="00384B26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еп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чк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трат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</w:p>
    <w:p w:rsidR="00C97BE3" w:rsidRDefault="00C97BE3">
      <w:pPr>
        <w:spacing w:before="3" w:line="100" w:lineRule="exact"/>
        <w:rPr>
          <w:sz w:val="11"/>
          <w:szCs w:val="11"/>
        </w:rPr>
      </w:pPr>
    </w:p>
    <w:p w:rsidR="00C97BE3" w:rsidRDefault="00384B26">
      <w:pPr>
        <w:spacing w:line="363" w:lineRule="auto"/>
        <w:ind w:left="1038" w:right="4788"/>
        <w:rPr>
          <w:rFonts w:ascii="Arial" w:eastAsia="Arial" w:hAnsi="Arial" w:cs="Arial"/>
        </w:rPr>
        <w:sectPr w:rsidR="00C97BE3">
          <w:pgSz w:w="16840" w:h="11920" w:orient="landscape"/>
          <w:pgMar w:top="80" w:right="100" w:bottom="280" w:left="100" w:header="720" w:footer="720" w:gutter="0"/>
          <w:cols w:space="720"/>
        </w:sectPr>
      </w:pPr>
      <w:r>
        <w:rPr>
          <w:rFonts w:ascii="Arial" w:eastAsia="Arial" w:hAnsi="Arial" w:cs="Arial"/>
          <w:spacing w:val="-1"/>
        </w:rPr>
        <w:t>ЛА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трат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6"/>
        </w:rPr>
        <w:t>(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4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ном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и 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 xml:space="preserve">ма)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ро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ови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2"/>
        </w:rPr>
        <w:t>ља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ок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 xml:space="preserve">по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и</w:t>
      </w:r>
    </w:p>
    <w:p w:rsidR="00C97BE3" w:rsidRDefault="00384B26">
      <w:pPr>
        <w:spacing w:before="54" w:line="400" w:lineRule="exact"/>
        <w:ind w:left="2621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pacing w:val="1"/>
          <w:position w:val="-1"/>
          <w:sz w:val="36"/>
          <w:szCs w:val="36"/>
        </w:rPr>
        <w:lastRenderedPageBreak/>
        <w:t>О</w:t>
      </w:r>
      <w:r>
        <w:rPr>
          <w:rFonts w:ascii="Arial" w:eastAsia="Arial" w:hAnsi="Arial" w:cs="Arial"/>
          <w:b/>
          <w:spacing w:val="-1"/>
          <w:position w:val="-1"/>
          <w:sz w:val="36"/>
          <w:szCs w:val="36"/>
        </w:rPr>
        <w:t>д</w:t>
      </w:r>
      <w:r>
        <w:rPr>
          <w:rFonts w:ascii="Arial" w:eastAsia="Arial" w:hAnsi="Arial" w:cs="Arial"/>
          <w:b/>
          <w:spacing w:val="1"/>
          <w:position w:val="-1"/>
          <w:sz w:val="36"/>
          <w:szCs w:val="36"/>
        </w:rPr>
        <w:t>р</w:t>
      </w:r>
      <w:r>
        <w:rPr>
          <w:rFonts w:ascii="Arial" w:eastAsia="Arial" w:hAnsi="Arial" w:cs="Arial"/>
          <w:b/>
          <w:spacing w:val="-1"/>
          <w:position w:val="-1"/>
          <w:sz w:val="36"/>
          <w:szCs w:val="36"/>
        </w:rPr>
        <w:t>е</w:t>
      </w:r>
      <w:r>
        <w:rPr>
          <w:rFonts w:ascii="Arial" w:eastAsia="Arial" w:hAnsi="Arial" w:cs="Arial"/>
          <w:b/>
          <w:spacing w:val="1"/>
          <w:position w:val="-1"/>
          <w:sz w:val="36"/>
          <w:szCs w:val="36"/>
        </w:rPr>
        <w:t>ђ</w:t>
      </w:r>
      <w:r>
        <w:rPr>
          <w:rFonts w:ascii="Arial" w:eastAsia="Arial" w:hAnsi="Arial" w:cs="Arial"/>
          <w:b/>
          <w:spacing w:val="-1"/>
          <w:position w:val="-1"/>
          <w:sz w:val="36"/>
          <w:szCs w:val="36"/>
        </w:rPr>
        <w:t>ива</w:t>
      </w:r>
      <w:r>
        <w:rPr>
          <w:rFonts w:ascii="Arial" w:eastAsia="Arial" w:hAnsi="Arial" w:cs="Arial"/>
          <w:b/>
          <w:position w:val="-1"/>
          <w:sz w:val="36"/>
          <w:szCs w:val="36"/>
        </w:rPr>
        <w:t>ње</w:t>
      </w:r>
      <w:r>
        <w:rPr>
          <w:rFonts w:ascii="Arial" w:eastAsia="Arial" w:hAnsi="Arial" w:cs="Arial"/>
          <w:b/>
          <w:spacing w:val="2"/>
          <w:position w:val="-1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spacing w:val="1"/>
          <w:position w:val="-1"/>
          <w:sz w:val="36"/>
          <w:szCs w:val="36"/>
        </w:rPr>
        <w:t>з</w:t>
      </w:r>
      <w:r>
        <w:rPr>
          <w:rFonts w:ascii="Arial" w:eastAsia="Arial" w:hAnsi="Arial" w:cs="Arial"/>
          <w:b/>
          <w:spacing w:val="-1"/>
          <w:position w:val="-1"/>
          <w:sz w:val="36"/>
          <w:szCs w:val="36"/>
        </w:rPr>
        <w:t>е</w:t>
      </w:r>
      <w:r>
        <w:rPr>
          <w:rFonts w:ascii="Arial" w:eastAsia="Arial" w:hAnsi="Arial" w:cs="Arial"/>
          <w:b/>
          <w:position w:val="-1"/>
          <w:sz w:val="36"/>
          <w:szCs w:val="36"/>
        </w:rPr>
        <w:t>м</w:t>
      </w:r>
      <w:r>
        <w:rPr>
          <w:rFonts w:ascii="Arial" w:eastAsia="Arial" w:hAnsi="Arial" w:cs="Arial"/>
          <w:b/>
          <w:spacing w:val="-1"/>
          <w:position w:val="-1"/>
          <w:sz w:val="36"/>
          <w:szCs w:val="36"/>
        </w:rPr>
        <w:t>љ</w:t>
      </w:r>
      <w:r>
        <w:rPr>
          <w:rFonts w:ascii="Arial" w:eastAsia="Arial" w:hAnsi="Arial" w:cs="Arial"/>
          <w:b/>
          <w:spacing w:val="4"/>
          <w:position w:val="-1"/>
          <w:sz w:val="36"/>
          <w:szCs w:val="36"/>
        </w:rPr>
        <w:t>и</w:t>
      </w:r>
      <w:r>
        <w:rPr>
          <w:rFonts w:ascii="Arial" w:eastAsia="Arial" w:hAnsi="Arial" w:cs="Arial"/>
          <w:b/>
          <w:spacing w:val="-2"/>
          <w:position w:val="-1"/>
          <w:sz w:val="36"/>
          <w:szCs w:val="36"/>
        </w:rPr>
        <w:t>ш</w:t>
      </w:r>
      <w:r>
        <w:rPr>
          <w:rFonts w:ascii="Arial" w:eastAsia="Arial" w:hAnsi="Arial" w:cs="Arial"/>
          <w:b/>
          <w:spacing w:val="-4"/>
          <w:position w:val="-1"/>
          <w:sz w:val="36"/>
          <w:szCs w:val="36"/>
        </w:rPr>
        <w:t>т</w:t>
      </w:r>
      <w:r>
        <w:rPr>
          <w:rFonts w:ascii="Arial" w:eastAsia="Arial" w:hAnsi="Arial" w:cs="Arial"/>
          <w:b/>
          <w:position w:val="-1"/>
          <w:sz w:val="36"/>
          <w:szCs w:val="36"/>
        </w:rPr>
        <w:t xml:space="preserve">а </w:t>
      </w:r>
      <w:r>
        <w:rPr>
          <w:rFonts w:ascii="Arial" w:eastAsia="Arial" w:hAnsi="Arial" w:cs="Arial"/>
          <w:b/>
          <w:spacing w:val="1"/>
          <w:position w:val="-1"/>
          <w:sz w:val="36"/>
          <w:szCs w:val="36"/>
        </w:rPr>
        <w:t>з</w:t>
      </w:r>
      <w:r>
        <w:rPr>
          <w:rFonts w:ascii="Arial" w:eastAsia="Arial" w:hAnsi="Arial" w:cs="Arial"/>
          <w:b/>
          <w:position w:val="-1"/>
          <w:sz w:val="36"/>
          <w:szCs w:val="36"/>
        </w:rPr>
        <w:t>а</w:t>
      </w:r>
      <w:r>
        <w:rPr>
          <w:rFonts w:ascii="Arial" w:eastAsia="Arial" w:hAnsi="Arial" w:cs="Arial"/>
          <w:b/>
          <w:spacing w:val="3"/>
          <w:position w:val="-1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spacing w:val="1"/>
          <w:position w:val="-1"/>
          <w:sz w:val="36"/>
          <w:szCs w:val="36"/>
        </w:rPr>
        <w:t>р</w:t>
      </w:r>
      <w:r>
        <w:rPr>
          <w:rFonts w:ascii="Arial" w:eastAsia="Arial" w:hAnsi="Arial" w:cs="Arial"/>
          <w:b/>
          <w:spacing w:val="-1"/>
          <w:position w:val="-1"/>
          <w:sz w:val="36"/>
          <w:szCs w:val="36"/>
        </w:rPr>
        <w:t>ед</w:t>
      </w:r>
      <w:r>
        <w:rPr>
          <w:rFonts w:ascii="Arial" w:eastAsia="Arial" w:hAnsi="Arial" w:cs="Arial"/>
          <w:b/>
          <w:spacing w:val="1"/>
          <w:position w:val="-1"/>
          <w:sz w:val="36"/>
          <w:szCs w:val="36"/>
        </w:rPr>
        <w:t>о</w:t>
      </w:r>
      <w:r>
        <w:rPr>
          <w:rFonts w:ascii="Arial" w:eastAsia="Arial" w:hAnsi="Arial" w:cs="Arial"/>
          <w:b/>
          <w:spacing w:val="-1"/>
          <w:position w:val="-1"/>
          <w:sz w:val="36"/>
          <w:szCs w:val="36"/>
        </w:rPr>
        <w:t>в</w:t>
      </w:r>
      <w:r>
        <w:rPr>
          <w:rFonts w:ascii="Arial" w:eastAsia="Arial" w:hAnsi="Arial" w:cs="Arial"/>
          <w:b/>
          <w:spacing w:val="1"/>
          <w:position w:val="-1"/>
          <w:sz w:val="36"/>
          <w:szCs w:val="36"/>
        </w:rPr>
        <w:t>н</w:t>
      </w:r>
      <w:r>
        <w:rPr>
          <w:rFonts w:ascii="Arial" w:eastAsia="Arial" w:hAnsi="Arial" w:cs="Arial"/>
          <w:b/>
          <w:position w:val="-1"/>
          <w:sz w:val="36"/>
          <w:szCs w:val="36"/>
        </w:rPr>
        <w:t xml:space="preserve">у </w:t>
      </w:r>
      <w:r>
        <w:rPr>
          <w:rFonts w:ascii="Arial" w:eastAsia="Arial" w:hAnsi="Arial" w:cs="Arial"/>
          <w:b/>
          <w:spacing w:val="-3"/>
          <w:position w:val="-1"/>
          <w:sz w:val="36"/>
          <w:szCs w:val="36"/>
        </w:rPr>
        <w:t>у</w:t>
      </w:r>
      <w:r>
        <w:rPr>
          <w:rFonts w:ascii="Arial" w:eastAsia="Arial" w:hAnsi="Arial" w:cs="Arial"/>
          <w:b/>
          <w:spacing w:val="1"/>
          <w:position w:val="-1"/>
          <w:sz w:val="36"/>
          <w:szCs w:val="36"/>
        </w:rPr>
        <w:t>по</w:t>
      </w:r>
      <w:r>
        <w:rPr>
          <w:rFonts w:ascii="Arial" w:eastAsia="Arial" w:hAnsi="Arial" w:cs="Arial"/>
          <w:b/>
          <w:spacing w:val="-4"/>
          <w:position w:val="-1"/>
          <w:sz w:val="36"/>
          <w:szCs w:val="36"/>
        </w:rPr>
        <w:t>т</w:t>
      </w:r>
      <w:r>
        <w:rPr>
          <w:rFonts w:ascii="Arial" w:eastAsia="Arial" w:hAnsi="Arial" w:cs="Arial"/>
          <w:b/>
          <w:spacing w:val="3"/>
          <w:position w:val="-1"/>
          <w:sz w:val="36"/>
          <w:szCs w:val="36"/>
        </w:rPr>
        <w:t>р</w:t>
      </w:r>
      <w:r>
        <w:rPr>
          <w:rFonts w:ascii="Arial" w:eastAsia="Arial" w:hAnsi="Arial" w:cs="Arial"/>
          <w:b/>
          <w:spacing w:val="-1"/>
          <w:position w:val="-1"/>
          <w:sz w:val="36"/>
          <w:szCs w:val="36"/>
        </w:rPr>
        <w:t>е</w:t>
      </w:r>
      <w:r>
        <w:rPr>
          <w:rFonts w:ascii="Arial" w:eastAsia="Arial" w:hAnsi="Arial" w:cs="Arial"/>
          <w:b/>
          <w:spacing w:val="3"/>
          <w:position w:val="-1"/>
          <w:sz w:val="36"/>
          <w:szCs w:val="36"/>
        </w:rPr>
        <w:t>б</w:t>
      </w:r>
      <w:r>
        <w:rPr>
          <w:rFonts w:ascii="Arial" w:eastAsia="Arial" w:hAnsi="Arial" w:cs="Arial"/>
          <w:b/>
          <w:position w:val="-1"/>
          <w:sz w:val="36"/>
          <w:szCs w:val="36"/>
        </w:rPr>
        <w:t>у</w:t>
      </w:r>
      <w:r>
        <w:rPr>
          <w:rFonts w:ascii="Arial" w:eastAsia="Arial" w:hAnsi="Arial" w:cs="Arial"/>
          <w:b/>
          <w:spacing w:val="-2"/>
          <w:position w:val="-1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spacing w:val="1"/>
          <w:position w:val="-1"/>
          <w:sz w:val="36"/>
          <w:szCs w:val="36"/>
        </w:rPr>
        <w:t>обј</w:t>
      </w:r>
      <w:r>
        <w:rPr>
          <w:rFonts w:ascii="Arial" w:eastAsia="Arial" w:hAnsi="Arial" w:cs="Arial"/>
          <w:b/>
          <w:spacing w:val="-1"/>
          <w:position w:val="-1"/>
          <w:sz w:val="36"/>
          <w:szCs w:val="36"/>
        </w:rPr>
        <w:t>е</w:t>
      </w:r>
      <w:r>
        <w:rPr>
          <w:rFonts w:ascii="Arial" w:eastAsia="Arial" w:hAnsi="Arial" w:cs="Arial"/>
          <w:b/>
          <w:spacing w:val="2"/>
          <w:position w:val="-1"/>
          <w:sz w:val="36"/>
          <w:szCs w:val="36"/>
        </w:rPr>
        <w:t>к</w:t>
      </w:r>
      <w:r>
        <w:rPr>
          <w:rFonts w:ascii="Arial" w:eastAsia="Arial" w:hAnsi="Arial" w:cs="Arial"/>
          <w:b/>
          <w:spacing w:val="-4"/>
          <w:position w:val="-1"/>
          <w:sz w:val="36"/>
          <w:szCs w:val="36"/>
        </w:rPr>
        <w:t>т</w:t>
      </w:r>
      <w:r>
        <w:rPr>
          <w:rFonts w:ascii="Arial" w:eastAsia="Arial" w:hAnsi="Arial" w:cs="Arial"/>
          <w:b/>
          <w:position w:val="-1"/>
          <w:sz w:val="36"/>
          <w:szCs w:val="36"/>
        </w:rPr>
        <w:t>а</w:t>
      </w: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5C1867">
      <w:pPr>
        <w:spacing w:line="200" w:lineRule="exact"/>
      </w:pPr>
      <w:r>
        <w:pict>
          <v:group id="_x0000_s1058" style="position:absolute;margin-left:111.15pt;margin-top:62.35pt;width:375.05pt;height:208.1pt;z-index:-1384;mso-position-horizontal-relative:page;mso-position-vertical-relative:page" coordorigin="2145,1472" coordsize="7501,4162">
            <v:shape id="_x0000_s1067" style="position:absolute;left:6105;top:4149;width:2160;height:1455" coordorigin="6105,4149" coordsize="2160,1455" path="m6105,5604r2160,l8265,4149r-2160,l6105,5604xe" filled="f" strokecolor="#5b9bd4" strokeweight="3pt">
              <v:path arrowok="t"/>
            </v:shape>
            <v:shape id="_x0000_s1066" style="position:absolute;left:6805;top:3183;width:0;height:966" coordorigin="6805,3183" coordsize="0,966" path="m6805,4149r,-966e" filled="f" strokeweight="3pt">
              <v:path arrowok="t"/>
            </v:shape>
            <v:shape id="_x0000_s1065" style="position:absolute;left:4951;top:1502;width:4665;height:1531" coordorigin="4951,1502" coordsize="4665,1531" path="m6117,1502l4951,2268r1166,765l8450,3033,9616,2268,8450,1502r-2333,xe" filled="f" strokeweight="3pt">
              <v:path arrowok="t"/>
            </v:shape>
            <v:shape id="_x0000_s1064" style="position:absolute;left:6715;top:3033;width:180;height:180" coordorigin="6715,3033" coordsize="180,180" path="m6715,3213r180,l6805,3033r-90,180xe" fillcolor="black" stroked="f">
              <v:path arrowok="t"/>
            </v:shape>
            <v:shape id="_x0000_s1063" style="position:absolute;left:7497;top:3068;width:1;height:873" coordorigin="7497,3068" coordsize="1,873" path="m7497,3068r,511l7498,3579r,362e" filled="f" strokeweight="3pt">
              <v:path arrowok="t"/>
            </v:shape>
            <v:shape id="_x0000_s1062" style="position:absolute;left:7408;top:3911;width:180;height:180" coordorigin="7408,3911" coordsize="180,180" path="m7588,3911r-180,l7498,4091r90,-180xe" fillcolor="black" stroked="f">
              <v:path arrowok="t"/>
            </v:shape>
            <v:shape id="_x0000_s1061" style="position:absolute;left:2175;top:4112;width:2535;height:1395" coordorigin="2175,4112" coordsize="2535,1395" path="m2175,5507r2535,l4710,4112r-2535,l2175,5507xe" filled="f" strokecolor="#5b9bd4" strokeweight="3pt">
              <v:path arrowok="t"/>
            </v:shape>
            <v:shape id="_x0000_s1060" style="position:absolute;left:4713;top:4811;width:1245;height:0" coordorigin="4713,4811" coordsize="1245,0" path="m4713,4811r1245,e" filled="f" strokecolor="#5b9bd4" strokeweight="3pt">
              <v:path arrowok="t"/>
            </v:shape>
            <v:shape id="_x0000_s1059" style="position:absolute;left:5928;top:4721;width:180;height:180" coordorigin="5928,4721" coordsize="180,180" path="m5928,4721r,180l6108,4811r-180,-90xe" fillcolor="#5b9bd4" stroked="f">
              <v:path arrowok="t"/>
            </v:shape>
            <w10:wrap anchorx="page" anchory="page"/>
          </v:group>
        </w:pict>
      </w:r>
    </w:p>
    <w:p w:rsidR="00C97BE3" w:rsidRDefault="00C97BE3">
      <w:pPr>
        <w:spacing w:line="200" w:lineRule="exact"/>
      </w:pPr>
    </w:p>
    <w:p w:rsidR="00C97BE3" w:rsidRDefault="00C97BE3">
      <w:pPr>
        <w:spacing w:before="3" w:line="200" w:lineRule="exact"/>
      </w:pPr>
    </w:p>
    <w:p w:rsidR="00C97BE3" w:rsidRDefault="00384B26">
      <w:pPr>
        <w:spacing w:before="34" w:line="277" w:lineRule="auto"/>
        <w:ind w:left="4838" w:right="723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Е</w:t>
      </w:r>
      <w:r>
        <w:rPr>
          <w:rFonts w:ascii="Arial" w:eastAsia="Arial" w:hAnsi="Arial" w:cs="Arial"/>
        </w:rPr>
        <w:t>вен</w:t>
      </w:r>
      <w:r>
        <w:rPr>
          <w:rFonts w:ascii="Arial" w:eastAsia="Arial" w:hAnsi="Arial" w:cs="Arial"/>
          <w:spacing w:val="5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ев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w w:val="99"/>
        </w:rPr>
        <w:t xml:space="preserve">за 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w w:val="99"/>
        </w:rPr>
        <w:t>о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w w:val="99"/>
        </w:rPr>
        <w:t>та</w:t>
      </w:r>
      <w:r>
        <w:rPr>
          <w:rFonts w:ascii="Arial" w:eastAsia="Arial" w:hAnsi="Arial" w:cs="Arial"/>
          <w:spacing w:val="2"/>
          <w:w w:val="99"/>
        </w:rPr>
        <w:t>в</w:t>
      </w:r>
      <w:r>
        <w:rPr>
          <w:rFonts w:ascii="Arial" w:eastAsia="Arial" w:hAnsi="Arial" w:cs="Arial"/>
          <w:w w:val="99"/>
        </w:rPr>
        <w:t>љ</w:t>
      </w:r>
      <w:r>
        <w:rPr>
          <w:rFonts w:ascii="Arial" w:eastAsia="Arial" w:hAnsi="Arial" w:cs="Arial"/>
          <w:spacing w:val="2"/>
          <w:w w:val="99"/>
        </w:rPr>
        <w:t>а</w:t>
      </w:r>
      <w:r>
        <w:rPr>
          <w:rFonts w:ascii="Arial" w:eastAsia="Arial" w:hAnsi="Arial" w:cs="Arial"/>
          <w:spacing w:val="-1"/>
          <w:w w:val="99"/>
        </w:rPr>
        <w:t>њ</w:t>
      </w:r>
      <w:r>
        <w:rPr>
          <w:rFonts w:ascii="Arial" w:eastAsia="Arial" w:hAnsi="Arial" w:cs="Arial"/>
          <w:w w:val="99"/>
        </w:rPr>
        <w:t>е</w:t>
      </w:r>
    </w:p>
    <w:p w:rsidR="00C97BE3" w:rsidRDefault="00384B26">
      <w:pPr>
        <w:spacing w:line="200" w:lineRule="exact"/>
        <w:ind w:left="4986" w:right="738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position w:val="-1"/>
        </w:rPr>
        <w:t>по</w:t>
      </w:r>
      <w:r>
        <w:rPr>
          <w:rFonts w:ascii="Arial" w:eastAsia="Arial" w:hAnsi="Arial" w:cs="Arial"/>
          <w:spacing w:val="-1"/>
          <w:position w:val="-1"/>
        </w:rPr>
        <w:t>д</w:t>
      </w:r>
      <w:r>
        <w:rPr>
          <w:rFonts w:ascii="Arial" w:eastAsia="Arial" w:hAnsi="Arial" w:cs="Arial"/>
          <w:spacing w:val="2"/>
          <w:position w:val="-1"/>
        </w:rPr>
        <w:t>а</w:t>
      </w:r>
      <w:r>
        <w:rPr>
          <w:rFonts w:ascii="Arial" w:eastAsia="Arial" w:hAnsi="Arial" w:cs="Arial"/>
          <w:position w:val="-1"/>
        </w:rPr>
        <w:t>та</w:t>
      </w:r>
      <w:r>
        <w:rPr>
          <w:rFonts w:ascii="Arial" w:eastAsia="Arial" w:hAnsi="Arial" w:cs="Arial"/>
          <w:spacing w:val="2"/>
          <w:position w:val="-1"/>
        </w:rPr>
        <w:t>к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5"/>
          <w:position w:val="-1"/>
        </w:rPr>
        <w:t>/</w:t>
      </w:r>
      <w:r>
        <w:rPr>
          <w:rFonts w:ascii="Arial" w:eastAsia="Arial" w:hAnsi="Arial" w:cs="Arial"/>
          <w:spacing w:val="-4"/>
          <w:position w:val="-1"/>
        </w:rPr>
        <w:t>у</w:t>
      </w:r>
      <w:r>
        <w:rPr>
          <w:rFonts w:ascii="Arial" w:eastAsia="Arial" w:hAnsi="Arial" w:cs="Arial"/>
          <w:position w:val="-1"/>
        </w:rPr>
        <w:t>р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position w:val="-1"/>
        </w:rPr>
        <w:t>ђ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spacing w:val="-1"/>
          <w:position w:val="-1"/>
        </w:rPr>
        <w:t>њ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18"/>
          <w:position w:val="-1"/>
        </w:rPr>
        <w:t xml:space="preserve"> </w:t>
      </w:r>
      <w:r>
        <w:rPr>
          <w:rFonts w:ascii="Arial" w:eastAsia="Arial" w:hAnsi="Arial" w:cs="Arial"/>
          <w:spacing w:val="2"/>
          <w:w w:val="99"/>
          <w:position w:val="-1"/>
        </w:rPr>
        <w:t>з</w:t>
      </w:r>
      <w:r>
        <w:rPr>
          <w:rFonts w:ascii="Arial" w:eastAsia="Arial" w:hAnsi="Arial" w:cs="Arial"/>
          <w:w w:val="99"/>
          <w:position w:val="-1"/>
        </w:rPr>
        <w:t>а</w:t>
      </w:r>
      <w:r>
        <w:rPr>
          <w:rFonts w:ascii="Arial" w:eastAsia="Arial" w:hAnsi="Arial" w:cs="Arial"/>
          <w:spacing w:val="1"/>
          <w:w w:val="99"/>
          <w:position w:val="-1"/>
        </w:rPr>
        <w:t>х</w:t>
      </w:r>
      <w:r>
        <w:rPr>
          <w:rFonts w:ascii="Arial" w:eastAsia="Arial" w:hAnsi="Arial" w:cs="Arial"/>
          <w:w w:val="99"/>
          <w:position w:val="-1"/>
        </w:rPr>
        <w:t>те</w:t>
      </w:r>
      <w:r>
        <w:rPr>
          <w:rFonts w:ascii="Arial" w:eastAsia="Arial" w:hAnsi="Arial" w:cs="Arial"/>
          <w:spacing w:val="2"/>
          <w:w w:val="99"/>
          <w:position w:val="-1"/>
        </w:rPr>
        <w:t>в</w:t>
      </w:r>
      <w:r>
        <w:rPr>
          <w:rFonts w:ascii="Arial" w:eastAsia="Arial" w:hAnsi="Arial" w:cs="Arial"/>
          <w:w w:val="99"/>
          <w:position w:val="-1"/>
        </w:rPr>
        <w:t>а</w:t>
      </w:r>
    </w:p>
    <w:p w:rsidR="00C97BE3" w:rsidRDefault="00C97BE3">
      <w:pPr>
        <w:spacing w:before="7" w:line="160" w:lineRule="exact"/>
        <w:rPr>
          <w:sz w:val="16"/>
          <w:szCs w:val="16"/>
        </w:rPr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  <w:sectPr w:rsidR="00C97BE3">
          <w:pgSz w:w="16840" w:h="11920" w:orient="landscape"/>
          <w:pgMar w:top="120" w:right="880" w:bottom="280" w:left="1020" w:header="720" w:footer="720" w:gutter="0"/>
          <w:cols w:space="720"/>
        </w:sectPr>
      </w:pPr>
    </w:p>
    <w:p w:rsidR="00C97BE3" w:rsidRDefault="00C97BE3">
      <w:pPr>
        <w:spacing w:before="1" w:line="180" w:lineRule="exact"/>
        <w:rPr>
          <w:sz w:val="18"/>
          <w:szCs w:val="18"/>
        </w:rPr>
      </w:pPr>
    </w:p>
    <w:p w:rsidR="00C97BE3" w:rsidRDefault="00384B26">
      <w:pPr>
        <w:jc w:val="righ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ан</w:t>
      </w:r>
    </w:p>
    <w:p w:rsidR="00C97BE3" w:rsidRDefault="00384B26">
      <w:pPr>
        <w:spacing w:before="30"/>
        <w:ind w:right="5533"/>
        <w:rPr>
          <w:rFonts w:ascii="Arial" w:eastAsia="Arial" w:hAnsi="Arial" w:cs="Arial"/>
          <w:sz w:val="18"/>
          <w:szCs w:val="18"/>
        </w:rPr>
        <w:sectPr w:rsidR="00C97BE3">
          <w:type w:val="continuous"/>
          <w:pgSz w:w="16840" w:h="11920" w:orient="landscape"/>
          <w:pgMar w:top="260" w:right="880" w:bottom="280" w:left="1020" w:header="720" w:footer="720" w:gutter="0"/>
          <w:cols w:num="2" w:space="720" w:equalWidth="0">
            <w:col w:w="5337" w:space="1524"/>
            <w:col w:w="8079"/>
          </w:cols>
        </w:sectPr>
      </w:pPr>
      <w:r>
        <w:br w:type="column"/>
      </w:r>
      <w:r>
        <w:rPr>
          <w:rFonts w:ascii="Arial" w:eastAsia="Arial" w:hAnsi="Arial" w:cs="Arial"/>
          <w:sz w:val="24"/>
          <w:szCs w:val="24"/>
        </w:rPr>
        <w:lastRenderedPageBreak/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30"/>
          <w:sz w:val="24"/>
          <w:szCs w:val="24"/>
        </w:rPr>
        <w:t xml:space="preserve"> </w:t>
      </w:r>
      <w:r>
        <w:rPr>
          <w:rFonts w:ascii="Calibri" w:eastAsia="Calibri" w:hAnsi="Calibri" w:cs="Calibri"/>
          <w:i/>
          <w:spacing w:val="-1"/>
          <w:sz w:val="16"/>
          <w:szCs w:val="16"/>
        </w:rPr>
        <w:t>(</w:t>
      </w:r>
      <w:r>
        <w:rPr>
          <w:rFonts w:ascii="Arial" w:eastAsia="Arial" w:hAnsi="Arial" w:cs="Arial"/>
          <w:i/>
          <w:spacing w:val="-1"/>
          <w:sz w:val="18"/>
          <w:szCs w:val="18"/>
        </w:rPr>
        <w:t>п</w:t>
      </w:r>
      <w:r>
        <w:rPr>
          <w:rFonts w:ascii="Arial" w:eastAsia="Arial" w:hAnsi="Arial" w:cs="Arial"/>
          <w:i/>
          <w:spacing w:val="1"/>
          <w:sz w:val="18"/>
          <w:szCs w:val="18"/>
        </w:rPr>
        <w:t>ре</w:t>
      </w:r>
      <w:r>
        <w:rPr>
          <w:rFonts w:ascii="Arial" w:eastAsia="Arial" w:hAnsi="Arial" w:cs="Arial"/>
          <w:i/>
          <w:spacing w:val="-1"/>
          <w:sz w:val="18"/>
          <w:szCs w:val="18"/>
        </w:rPr>
        <w:t>п</w:t>
      </w:r>
      <w:r>
        <w:rPr>
          <w:rFonts w:ascii="Arial" w:eastAsia="Arial" w:hAnsi="Arial" w:cs="Arial"/>
          <w:i/>
          <w:spacing w:val="1"/>
          <w:sz w:val="18"/>
          <w:szCs w:val="18"/>
        </w:rPr>
        <w:t>о</w:t>
      </w:r>
      <w:r>
        <w:rPr>
          <w:rFonts w:ascii="Arial" w:eastAsia="Arial" w:hAnsi="Arial" w:cs="Arial"/>
          <w:i/>
          <w:spacing w:val="-2"/>
          <w:sz w:val="18"/>
          <w:szCs w:val="18"/>
        </w:rPr>
        <w:t>р</w:t>
      </w:r>
      <w:r>
        <w:rPr>
          <w:rFonts w:ascii="Arial" w:eastAsia="Arial" w:hAnsi="Arial" w:cs="Arial"/>
          <w:i/>
          <w:spacing w:val="1"/>
          <w:sz w:val="18"/>
          <w:szCs w:val="18"/>
        </w:rPr>
        <w:t>у</w:t>
      </w:r>
      <w:r>
        <w:rPr>
          <w:rFonts w:ascii="Arial" w:eastAsia="Arial" w:hAnsi="Arial" w:cs="Arial"/>
          <w:i/>
          <w:sz w:val="18"/>
          <w:szCs w:val="18"/>
        </w:rPr>
        <w:t>ч</w:t>
      </w:r>
      <w:r>
        <w:rPr>
          <w:rFonts w:ascii="Arial" w:eastAsia="Arial" w:hAnsi="Arial" w:cs="Arial"/>
          <w:i/>
          <w:spacing w:val="1"/>
          <w:sz w:val="18"/>
          <w:szCs w:val="18"/>
        </w:rPr>
        <w:t>е</w:t>
      </w:r>
      <w:r>
        <w:rPr>
          <w:rFonts w:ascii="Arial" w:eastAsia="Arial" w:hAnsi="Arial" w:cs="Arial"/>
          <w:i/>
          <w:spacing w:val="-1"/>
          <w:sz w:val="18"/>
          <w:szCs w:val="18"/>
        </w:rPr>
        <w:t>н</w:t>
      </w:r>
      <w:r>
        <w:rPr>
          <w:rFonts w:ascii="Arial" w:eastAsia="Arial" w:hAnsi="Arial" w:cs="Arial"/>
          <w:i/>
          <w:sz w:val="18"/>
          <w:szCs w:val="18"/>
        </w:rPr>
        <w:t>и</w:t>
      </w:r>
      <w:r>
        <w:rPr>
          <w:rFonts w:ascii="Arial" w:eastAsia="Arial" w:hAnsi="Arial" w:cs="Arial"/>
          <w:i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2"/>
          <w:sz w:val="18"/>
          <w:szCs w:val="18"/>
        </w:rPr>
        <w:t>р</w:t>
      </w:r>
      <w:r>
        <w:rPr>
          <w:rFonts w:ascii="Arial" w:eastAsia="Arial" w:hAnsi="Arial" w:cs="Arial"/>
          <w:i/>
          <w:spacing w:val="1"/>
          <w:sz w:val="18"/>
          <w:szCs w:val="18"/>
        </w:rPr>
        <w:t>о</w:t>
      </w:r>
      <w:r>
        <w:rPr>
          <w:rFonts w:ascii="Arial" w:eastAsia="Arial" w:hAnsi="Arial" w:cs="Arial"/>
          <w:i/>
          <w:sz w:val="18"/>
          <w:szCs w:val="18"/>
        </w:rPr>
        <w:t xml:space="preserve">к </w:t>
      </w:r>
      <w:r>
        <w:rPr>
          <w:rFonts w:ascii="Arial" w:eastAsia="Arial" w:hAnsi="Arial" w:cs="Arial"/>
          <w:i/>
          <w:spacing w:val="-2"/>
          <w:sz w:val="18"/>
          <w:szCs w:val="18"/>
        </w:rPr>
        <w:t>з</w:t>
      </w:r>
      <w:r>
        <w:rPr>
          <w:rFonts w:ascii="Arial" w:eastAsia="Arial" w:hAnsi="Arial" w:cs="Arial"/>
          <w:i/>
          <w:sz w:val="18"/>
          <w:szCs w:val="18"/>
        </w:rPr>
        <w:t xml:space="preserve">а </w:t>
      </w:r>
      <w:r>
        <w:rPr>
          <w:rFonts w:ascii="Arial" w:eastAsia="Arial" w:hAnsi="Arial" w:cs="Arial"/>
          <w:i/>
          <w:spacing w:val="-1"/>
          <w:sz w:val="18"/>
          <w:szCs w:val="18"/>
        </w:rPr>
        <w:t>д</w:t>
      </w:r>
      <w:r>
        <w:rPr>
          <w:rFonts w:ascii="Arial" w:eastAsia="Arial" w:hAnsi="Arial" w:cs="Arial"/>
          <w:i/>
          <w:spacing w:val="1"/>
          <w:sz w:val="18"/>
          <w:szCs w:val="18"/>
        </w:rPr>
        <w:t>о</w:t>
      </w:r>
      <w:r>
        <w:rPr>
          <w:rFonts w:ascii="Arial" w:eastAsia="Arial" w:hAnsi="Arial" w:cs="Arial"/>
          <w:i/>
          <w:spacing w:val="-1"/>
          <w:sz w:val="18"/>
          <w:szCs w:val="18"/>
        </w:rPr>
        <w:t>п</w:t>
      </w:r>
      <w:r>
        <w:rPr>
          <w:rFonts w:ascii="Arial" w:eastAsia="Arial" w:hAnsi="Arial" w:cs="Arial"/>
          <w:i/>
          <w:spacing w:val="1"/>
          <w:sz w:val="18"/>
          <w:szCs w:val="18"/>
        </w:rPr>
        <w:t>у</w:t>
      </w:r>
      <w:r>
        <w:rPr>
          <w:rFonts w:ascii="Arial" w:eastAsia="Arial" w:hAnsi="Arial" w:cs="Arial"/>
          <w:i/>
          <w:spacing w:val="-1"/>
          <w:sz w:val="18"/>
          <w:szCs w:val="18"/>
        </w:rPr>
        <w:t>н</w:t>
      </w:r>
      <w:r>
        <w:rPr>
          <w:rFonts w:ascii="Arial" w:eastAsia="Arial" w:hAnsi="Arial" w:cs="Arial"/>
          <w:i/>
          <w:sz w:val="18"/>
          <w:szCs w:val="18"/>
        </w:rPr>
        <w:t>у</w:t>
      </w:r>
      <w:r>
        <w:rPr>
          <w:rFonts w:ascii="Arial" w:eastAsia="Arial" w:hAnsi="Arial" w:cs="Arial"/>
          <w:i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1"/>
          <w:sz w:val="18"/>
          <w:szCs w:val="18"/>
        </w:rPr>
        <w:t>д</w:t>
      </w:r>
      <w:r>
        <w:rPr>
          <w:rFonts w:ascii="Arial" w:eastAsia="Arial" w:hAnsi="Arial" w:cs="Arial"/>
          <w:i/>
          <w:spacing w:val="1"/>
          <w:sz w:val="18"/>
          <w:szCs w:val="18"/>
        </w:rPr>
        <w:t>о</w:t>
      </w:r>
      <w:r>
        <w:rPr>
          <w:rFonts w:ascii="Arial" w:eastAsia="Arial" w:hAnsi="Arial" w:cs="Arial"/>
          <w:i/>
          <w:spacing w:val="-1"/>
          <w:sz w:val="18"/>
          <w:szCs w:val="18"/>
        </w:rPr>
        <w:t>к</w:t>
      </w:r>
      <w:r>
        <w:rPr>
          <w:rFonts w:ascii="Arial" w:eastAsia="Arial" w:hAnsi="Arial" w:cs="Arial"/>
          <w:i/>
          <w:spacing w:val="1"/>
          <w:sz w:val="18"/>
          <w:szCs w:val="18"/>
        </w:rPr>
        <w:t>у</w:t>
      </w:r>
      <w:r>
        <w:rPr>
          <w:rFonts w:ascii="Arial" w:eastAsia="Arial" w:hAnsi="Arial" w:cs="Arial"/>
          <w:i/>
          <w:spacing w:val="-1"/>
          <w:sz w:val="18"/>
          <w:szCs w:val="18"/>
        </w:rPr>
        <w:t>м</w:t>
      </w:r>
      <w:r>
        <w:rPr>
          <w:rFonts w:ascii="Arial" w:eastAsia="Arial" w:hAnsi="Arial" w:cs="Arial"/>
          <w:i/>
          <w:spacing w:val="1"/>
          <w:sz w:val="18"/>
          <w:szCs w:val="18"/>
        </w:rPr>
        <w:t>е</w:t>
      </w:r>
      <w:r>
        <w:rPr>
          <w:rFonts w:ascii="Arial" w:eastAsia="Arial" w:hAnsi="Arial" w:cs="Arial"/>
          <w:i/>
          <w:spacing w:val="-1"/>
          <w:sz w:val="18"/>
          <w:szCs w:val="18"/>
        </w:rPr>
        <w:t>нт</w:t>
      </w:r>
      <w:r>
        <w:rPr>
          <w:rFonts w:ascii="Arial" w:eastAsia="Arial" w:hAnsi="Arial" w:cs="Arial"/>
          <w:i/>
          <w:spacing w:val="1"/>
          <w:sz w:val="18"/>
          <w:szCs w:val="18"/>
        </w:rPr>
        <w:t>а</w:t>
      </w:r>
      <w:r>
        <w:rPr>
          <w:rFonts w:ascii="Arial" w:eastAsia="Arial" w:hAnsi="Arial" w:cs="Arial"/>
          <w:i/>
          <w:sz w:val="18"/>
          <w:szCs w:val="18"/>
        </w:rPr>
        <w:t>ц</w:t>
      </w:r>
      <w:r>
        <w:rPr>
          <w:rFonts w:ascii="Arial" w:eastAsia="Arial" w:hAnsi="Arial" w:cs="Arial"/>
          <w:i/>
          <w:spacing w:val="1"/>
          <w:sz w:val="18"/>
          <w:szCs w:val="18"/>
        </w:rPr>
        <w:t>иј</w:t>
      </w:r>
      <w:r>
        <w:rPr>
          <w:rFonts w:ascii="Arial" w:eastAsia="Arial" w:hAnsi="Arial" w:cs="Arial"/>
          <w:i/>
          <w:sz w:val="18"/>
          <w:szCs w:val="18"/>
        </w:rPr>
        <w:t>е</w:t>
      </w:r>
      <w:r>
        <w:rPr>
          <w:rFonts w:ascii="Arial" w:eastAsia="Arial" w:hAnsi="Arial" w:cs="Arial"/>
          <w:i/>
          <w:spacing w:val="1"/>
          <w:sz w:val="18"/>
          <w:szCs w:val="18"/>
        </w:rPr>
        <w:t xml:space="preserve"> од с</w:t>
      </w:r>
      <w:r>
        <w:rPr>
          <w:rFonts w:ascii="Arial" w:eastAsia="Arial" w:hAnsi="Arial" w:cs="Arial"/>
          <w:i/>
          <w:spacing w:val="-1"/>
          <w:sz w:val="18"/>
          <w:szCs w:val="18"/>
        </w:rPr>
        <w:t>т</w:t>
      </w:r>
      <w:r>
        <w:rPr>
          <w:rFonts w:ascii="Arial" w:eastAsia="Arial" w:hAnsi="Arial" w:cs="Arial"/>
          <w:i/>
          <w:spacing w:val="1"/>
          <w:sz w:val="18"/>
          <w:szCs w:val="18"/>
        </w:rPr>
        <w:t>ра</w:t>
      </w:r>
      <w:r>
        <w:rPr>
          <w:rFonts w:ascii="Arial" w:eastAsia="Arial" w:hAnsi="Arial" w:cs="Arial"/>
          <w:i/>
          <w:spacing w:val="-1"/>
          <w:sz w:val="18"/>
          <w:szCs w:val="18"/>
        </w:rPr>
        <w:t>н</w:t>
      </w:r>
      <w:r>
        <w:rPr>
          <w:rFonts w:ascii="Arial" w:eastAsia="Arial" w:hAnsi="Arial" w:cs="Arial"/>
          <w:i/>
          <w:sz w:val="18"/>
          <w:szCs w:val="18"/>
        </w:rPr>
        <w:t>е</w:t>
      </w:r>
      <w:r>
        <w:rPr>
          <w:rFonts w:ascii="Arial" w:eastAsia="Arial" w:hAnsi="Arial" w:cs="Arial"/>
          <w:i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1"/>
          <w:sz w:val="18"/>
          <w:szCs w:val="18"/>
        </w:rPr>
        <w:t>п</w:t>
      </w:r>
      <w:r>
        <w:rPr>
          <w:rFonts w:ascii="Arial" w:eastAsia="Arial" w:hAnsi="Arial" w:cs="Arial"/>
          <w:i/>
          <w:spacing w:val="1"/>
          <w:sz w:val="18"/>
          <w:szCs w:val="18"/>
        </w:rPr>
        <w:t>о</w:t>
      </w:r>
      <w:r>
        <w:rPr>
          <w:rFonts w:ascii="Arial" w:eastAsia="Arial" w:hAnsi="Arial" w:cs="Arial"/>
          <w:i/>
          <w:spacing w:val="-1"/>
          <w:sz w:val="18"/>
          <w:szCs w:val="18"/>
        </w:rPr>
        <w:t>дн</w:t>
      </w:r>
      <w:r>
        <w:rPr>
          <w:rFonts w:ascii="Arial" w:eastAsia="Arial" w:hAnsi="Arial" w:cs="Arial"/>
          <w:i/>
          <w:spacing w:val="1"/>
          <w:sz w:val="18"/>
          <w:szCs w:val="18"/>
        </w:rPr>
        <w:t>оси</w:t>
      </w:r>
      <w:r>
        <w:rPr>
          <w:rFonts w:ascii="Arial" w:eastAsia="Arial" w:hAnsi="Arial" w:cs="Arial"/>
          <w:i/>
          <w:spacing w:val="-2"/>
          <w:sz w:val="18"/>
          <w:szCs w:val="18"/>
        </w:rPr>
        <w:t>о</w:t>
      </w:r>
      <w:r>
        <w:rPr>
          <w:rFonts w:ascii="Arial" w:eastAsia="Arial" w:hAnsi="Arial" w:cs="Arial"/>
          <w:i/>
          <w:sz w:val="18"/>
          <w:szCs w:val="18"/>
        </w:rPr>
        <w:t>ца</w:t>
      </w:r>
      <w:r>
        <w:rPr>
          <w:rFonts w:ascii="Arial" w:eastAsia="Arial" w:hAnsi="Arial" w:cs="Arial"/>
          <w:i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з</w:t>
      </w:r>
      <w:r>
        <w:rPr>
          <w:rFonts w:ascii="Arial" w:eastAsia="Arial" w:hAnsi="Arial" w:cs="Arial"/>
          <w:i/>
          <w:spacing w:val="-2"/>
          <w:sz w:val="18"/>
          <w:szCs w:val="18"/>
        </w:rPr>
        <w:t>а</w:t>
      </w:r>
      <w:r>
        <w:rPr>
          <w:rFonts w:ascii="Arial" w:eastAsia="Arial" w:hAnsi="Arial" w:cs="Arial"/>
          <w:i/>
          <w:spacing w:val="1"/>
          <w:sz w:val="18"/>
          <w:szCs w:val="18"/>
        </w:rPr>
        <w:t>х</w:t>
      </w:r>
      <w:r>
        <w:rPr>
          <w:rFonts w:ascii="Arial" w:eastAsia="Arial" w:hAnsi="Arial" w:cs="Arial"/>
          <w:i/>
          <w:spacing w:val="-1"/>
          <w:sz w:val="18"/>
          <w:szCs w:val="18"/>
        </w:rPr>
        <w:t>т</w:t>
      </w:r>
      <w:r>
        <w:rPr>
          <w:rFonts w:ascii="Arial" w:eastAsia="Arial" w:hAnsi="Arial" w:cs="Arial"/>
          <w:i/>
          <w:spacing w:val="1"/>
          <w:sz w:val="18"/>
          <w:szCs w:val="18"/>
        </w:rPr>
        <w:t>е</w:t>
      </w:r>
      <w:r>
        <w:rPr>
          <w:rFonts w:ascii="Arial" w:eastAsia="Arial" w:hAnsi="Arial" w:cs="Arial"/>
          <w:i/>
          <w:sz w:val="18"/>
          <w:szCs w:val="18"/>
        </w:rPr>
        <w:t>в</w:t>
      </w:r>
      <w:r>
        <w:rPr>
          <w:rFonts w:ascii="Arial" w:eastAsia="Arial" w:hAnsi="Arial" w:cs="Arial"/>
          <w:i/>
          <w:spacing w:val="-2"/>
          <w:sz w:val="18"/>
          <w:szCs w:val="18"/>
        </w:rPr>
        <w:t>а</w:t>
      </w:r>
      <w:r>
        <w:rPr>
          <w:rFonts w:ascii="Arial" w:eastAsia="Arial" w:hAnsi="Arial" w:cs="Arial"/>
          <w:i/>
          <w:sz w:val="18"/>
          <w:szCs w:val="18"/>
        </w:rPr>
        <w:t>)</w:t>
      </w:r>
    </w:p>
    <w:p w:rsidR="00C97BE3" w:rsidRDefault="00C97BE3">
      <w:pPr>
        <w:spacing w:before="16" w:line="260" w:lineRule="exact"/>
        <w:rPr>
          <w:sz w:val="26"/>
          <w:szCs w:val="26"/>
        </w:rPr>
        <w:sectPr w:rsidR="00C97BE3">
          <w:type w:val="continuous"/>
          <w:pgSz w:w="16840" w:h="11920" w:orient="landscape"/>
          <w:pgMar w:top="260" w:right="880" w:bottom="280" w:left="1020" w:header="720" w:footer="720" w:gutter="0"/>
          <w:cols w:space="720"/>
        </w:sectPr>
      </w:pPr>
    </w:p>
    <w:p w:rsidR="00C97BE3" w:rsidRDefault="00384B26">
      <w:pPr>
        <w:spacing w:before="77" w:line="280" w:lineRule="auto"/>
        <w:ind w:left="2050" w:right="-34" w:hanging="677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Под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ше</w:t>
      </w:r>
      <w:r>
        <w:rPr>
          <w:rFonts w:ascii="Arial" w:eastAsia="Arial" w:hAnsi="Arial" w:cs="Arial"/>
          <w:b/>
          <w:spacing w:val="2"/>
        </w:rPr>
        <w:t>њ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13"/>
        </w:rPr>
        <w:t xml:space="preserve"> </w:t>
      </w:r>
      <w:r>
        <w:rPr>
          <w:rFonts w:ascii="Arial" w:eastAsia="Arial" w:hAnsi="Arial" w:cs="Arial"/>
          <w:b/>
        </w:rPr>
        <w:t>и</w:t>
      </w:r>
      <w:r>
        <w:rPr>
          <w:rFonts w:ascii="Arial" w:eastAsia="Arial" w:hAnsi="Arial" w:cs="Arial"/>
          <w:b/>
          <w:spacing w:val="1"/>
        </w:rPr>
        <w:t xml:space="preserve"> </w:t>
      </w:r>
      <w:r>
        <w:rPr>
          <w:rFonts w:ascii="Arial" w:eastAsia="Arial" w:hAnsi="Arial" w:cs="Arial"/>
          <w:b/>
        </w:rPr>
        <w:t>п</w:t>
      </w:r>
      <w:r>
        <w:rPr>
          <w:rFonts w:ascii="Arial" w:eastAsia="Arial" w:hAnsi="Arial" w:cs="Arial"/>
          <w:b/>
          <w:spacing w:val="1"/>
        </w:rPr>
        <w:t>р</w:t>
      </w:r>
      <w:r>
        <w:rPr>
          <w:rFonts w:ascii="Arial" w:eastAsia="Arial" w:hAnsi="Arial" w:cs="Arial"/>
          <w:b/>
        </w:rPr>
        <w:t>иј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 xml:space="preserve">м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2"/>
        </w:rPr>
        <w:t>х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2"/>
        </w:rPr>
        <w:t>е</w:t>
      </w:r>
      <w:r>
        <w:rPr>
          <w:rFonts w:ascii="Arial" w:eastAsia="Arial" w:hAnsi="Arial" w:cs="Arial"/>
          <w:b/>
        </w:rPr>
        <w:t>ва</w:t>
      </w:r>
    </w:p>
    <w:p w:rsidR="00C97BE3" w:rsidRDefault="00C97BE3">
      <w:pPr>
        <w:spacing w:before="6" w:line="140" w:lineRule="exact"/>
        <w:rPr>
          <w:sz w:val="15"/>
          <w:szCs w:val="15"/>
        </w:rPr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B5279F" w:rsidRDefault="00B5279F">
      <w:pPr>
        <w:spacing w:line="300" w:lineRule="exact"/>
        <w:ind w:left="118"/>
        <w:rPr>
          <w:rFonts w:ascii="Arial" w:eastAsia="Arial" w:hAnsi="Arial" w:cs="Arial"/>
          <w:b/>
          <w:position w:val="-1"/>
          <w:sz w:val="28"/>
          <w:szCs w:val="28"/>
        </w:rPr>
      </w:pPr>
    </w:p>
    <w:p w:rsidR="00B5279F" w:rsidRDefault="00B5279F">
      <w:pPr>
        <w:spacing w:line="300" w:lineRule="exact"/>
        <w:ind w:left="118"/>
        <w:rPr>
          <w:rFonts w:ascii="Arial" w:eastAsia="Arial" w:hAnsi="Arial" w:cs="Arial"/>
          <w:b/>
          <w:position w:val="-1"/>
          <w:sz w:val="28"/>
          <w:szCs w:val="28"/>
        </w:rPr>
      </w:pPr>
    </w:p>
    <w:p w:rsidR="00C97BE3" w:rsidRDefault="005C1867">
      <w:pPr>
        <w:spacing w:line="300" w:lineRule="exact"/>
        <w:ind w:left="118"/>
        <w:rPr>
          <w:rFonts w:ascii="Arial" w:eastAsia="Arial" w:hAnsi="Arial" w:cs="Arial"/>
          <w:sz w:val="28"/>
          <w:szCs w:val="28"/>
        </w:rPr>
      </w:pPr>
      <w:r>
        <w:pict>
          <v:group id="_x0000_s1055" style="position:absolute;left:0;text-align:left;margin-left:55.4pt;margin-top:17.15pt;width:66.75pt;height:12pt;z-index:-1381;mso-position-horizontal-relative:page" coordorigin="1108,343" coordsize="1335,240">
            <v:shape id="_x0000_s1057" style="position:absolute;left:1138;top:463;width:1125;height:0" coordorigin="1138,463" coordsize="1125,0" path="m1138,463r1125,e" filled="f" strokecolor="#5b9bd4" strokeweight="3pt">
              <v:path arrowok="t"/>
            </v:shape>
            <v:shape id="_x0000_s1056" style="position:absolute;left:2233;top:373;width:180;height:180" coordorigin="2233,373" coordsize="180,180" path="m2233,373r,180l2413,463,2233,373xe" fillcolor="#5b9bd4" stroked="f">
              <v:path arrowok="t"/>
            </v:shape>
            <w10:wrap anchorx="page"/>
          </v:group>
        </w:pict>
      </w:r>
      <w:r>
        <w:pict>
          <v:group id="_x0000_s1052" style="position:absolute;left:0;text-align:left;margin-left:55.4pt;margin-top:42.4pt;width:66.75pt;height:12pt;z-index:-1380;mso-position-horizontal-relative:page" coordorigin="1108,848" coordsize="1335,240">
            <v:shape id="_x0000_s1054" style="position:absolute;left:1138;top:968;width:1125;height:0" coordorigin="1138,968" coordsize="1125,0" path="m1138,968r1125,e" filled="f" strokeweight="3pt">
              <v:path arrowok="t"/>
            </v:shape>
            <v:shape id="_x0000_s1053" style="position:absolute;left:2233;top:878;width:180;height:180" coordorigin="2233,878" coordsize="180,180" path="m2233,878r,180l2413,968,2233,878xe" fillcolor="black" stroked="f">
              <v:path arrowok="t"/>
            </v:shape>
            <w10:wrap anchorx="page"/>
          </v:group>
        </w:pict>
      </w:r>
      <w:r w:rsidR="00384B26">
        <w:rPr>
          <w:rFonts w:ascii="Arial" w:eastAsia="Arial" w:hAnsi="Arial" w:cs="Arial"/>
          <w:b/>
          <w:position w:val="-1"/>
          <w:sz w:val="28"/>
          <w:szCs w:val="28"/>
        </w:rPr>
        <w:t>ЛЕ</w:t>
      </w:r>
      <w:r w:rsidR="00384B26"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Г</w:t>
      </w:r>
      <w:r w:rsidR="00384B26">
        <w:rPr>
          <w:rFonts w:ascii="Arial" w:eastAsia="Arial" w:hAnsi="Arial" w:cs="Arial"/>
          <w:b/>
          <w:position w:val="-1"/>
          <w:sz w:val="28"/>
          <w:szCs w:val="28"/>
        </w:rPr>
        <w:t>Е</w:t>
      </w:r>
      <w:r w:rsidR="00384B26">
        <w:rPr>
          <w:rFonts w:ascii="Arial" w:eastAsia="Arial" w:hAnsi="Arial" w:cs="Arial"/>
          <w:b/>
          <w:spacing w:val="-1"/>
          <w:position w:val="-1"/>
          <w:sz w:val="28"/>
          <w:szCs w:val="28"/>
        </w:rPr>
        <w:t>Н</w:t>
      </w:r>
      <w:r w:rsidR="00384B26">
        <w:rPr>
          <w:rFonts w:ascii="Arial" w:eastAsia="Arial" w:hAnsi="Arial" w:cs="Arial"/>
          <w:b/>
          <w:spacing w:val="2"/>
          <w:position w:val="-1"/>
          <w:sz w:val="28"/>
          <w:szCs w:val="28"/>
        </w:rPr>
        <w:t>Д</w:t>
      </w:r>
      <w:r w:rsidR="00384B26">
        <w:rPr>
          <w:rFonts w:ascii="Arial" w:eastAsia="Arial" w:hAnsi="Arial" w:cs="Arial"/>
          <w:b/>
          <w:spacing w:val="-6"/>
          <w:position w:val="-1"/>
          <w:sz w:val="28"/>
          <w:szCs w:val="28"/>
        </w:rPr>
        <w:t>А</w:t>
      </w:r>
      <w:r w:rsidR="00384B26">
        <w:rPr>
          <w:rFonts w:ascii="Arial" w:eastAsia="Arial" w:hAnsi="Arial" w:cs="Arial"/>
          <w:b/>
          <w:position w:val="-1"/>
          <w:sz w:val="28"/>
          <w:szCs w:val="28"/>
        </w:rPr>
        <w:t>:</w:t>
      </w:r>
    </w:p>
    <w:p w:rsidR="00C97BE3" w:rsidRDefault="00384B26">
      <w:pPr>
        <w:spacing w:line="200" w:lineRule="exact"/>
      </w:pPr>
      <w:r>
        <w:br w:type="column"/>
      </w: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60" w:lineRule="exact"/>
        <w:rPr>
          <w:sz w:val="26"/>
          <w:szCs w:val="26"/>
        </w:rPr>
      </w:pPr>
    </w:p>
    <w:p w:rsidR="00C97BE3" w:rsidRDefault="00384B26">
      <w:pPr>
        <w:ind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ах</w:t>
      </w:r>
    </w:p>
    <w:p w:rsidR="00C97BE3" w:rsidRDefault="00384B26">
      <w:pPr>
        <w:spacing w:before="5" w:line="100" w:lineRule="exact"/>
        <w:rPr>
          <w:sz w:val="11"/>
          <w:szCs w:val="11"/>
        </w:rPr>
      </w:pPr>
      <w:r>
        <w:br w:type="column"/>
      </w:r>
    </w:p>
    <w:p w:rsidR="00C97BE3" w:rsidRDefault="005C1867">
      <w:pPr>
        <w:spacing w:line="275" w:lineRule="auto"/>
        <w:ind w:left="233" w:right="-34" w:hanging="233"/>
        <w:rPr>
          <w:rFonts w:ascii="Arial" w:eastAsia="Arial" w:hAnsi="Arial" w:cs="Arial"/>
        </w:rPr>
      </w:pPr>
      <w:r>
        <w:pict>
          <v:group id="_x0000_s1049" style="position:absolute;left:0;text-align:left;margin-left:414.75pt;margin-top:22.4pt;width:60.7pt;height:12pt;z-index:-1382;mso-position-horizontal-relative:page" coordorigin="8295,448" coordsize="1214,240">
            <v:shape id="_x0000_s1051" style="position:absolute;left:8325;top:567;width:1004;height:1" coordorigin="8325,567" coordsize="1004,1" path="m8325,567r577,l8902,568r427,e" filled="f" strokecolor="#5b9bd4" strokeweight="3pt">
              <v:path arrowok="t"/>
            </v:shape>
            <v:shape id="_x0000_s1050" style="position:absolute;left:9299;top:478;width:180;height:180" coordorigin="9299,478" coordsize="180,180" path="m9299,478r,180l9479,568,9299,478xe" fillcolor="#5b9bd4" stroked="f">
              <v:path arrowok="t"/>
            </v:shape>
            <w10:wrap anchorx="page"/>
          </v:group>
        </w:pict>
      </w:r>
      <w:r w:rsidR="00384B26">
        <w:rPr>
          <w:rFonts w:ascii="Arial" w:eastAsia="Arial" w:hAnsi="Arial" w:cs="Arial"/>
          <w:spacing w:val="1"/>
        </w:rPr>
        <w:t>П</w:t>
      </w:r>
      <w:r w:rsidR="00384B26">
        <w:rPr>
          <w:rFonts w:ascii="Arial" w:eastAsia="Arial" w:hAnsi="Arial" w:cs="Arial"/>
        </w:rPr>
        <w:t>ре</w:t>
      </w:r>
      <w:r w:rsidR="00384B26">
        <w:rPr>
          <w:rFonts w:ascii="Arial" w:eastAsia="Arial" w:hAnsi="Arial" w:cs="Arial"/>
          <w:spacing w:val="2"/>
        </w:rPr>
        <w:t>г</w:t>
      </w:r>
      <w:r w:rsidR="00384B26">
        <w:rPr>
          <w:rFonts w:ascii="Arial" w:eastAsia="Arial" w:hAnsi="Arial" w:cs="Arial"/>
          <w:spacing w:val="-1"/>
        </w:rPr>
        <w:t>л</w:t>
      </w:r>
      <w:r w:rsidR="00384B26">
        <w:rPr>
          <w:rFonts w:ascii="Arial" w:eastAsia="Arial" w:hAnsi="Arial" w:cs="Arial"/>
          <w:spacing w:val="2"/>
        </w:rPr>
        <w:t>е</w:t>
      </w:r>
      <w:r w:rsidR="00384B26">
        <w:rPr>
          <w:rFonts w:ascii="Arial" w:eastAsia="Arial" w:hAnsi="Arial" w:cs="Arial"/>
        </w:rPr>
        <w:t>д</w:t>
      </w:r>
      <w:r w:rsidR="00384B26">
        <w:rPr>
          <w:rFonts w:ascii="Arial" w:eastAsia="Arial" w:hAnsi="Arial" w:cs="Arial"/>
          <w:spacing w:val="-9"/>
        </w:rPr>
        <w:t xml:space="preserve"> </w:t>
      </w:r>
      <w:r w:rsidR="00384B26">
        <w:rPr>
          <w:rFonts w:ascii="Arial" w:eastAsia="Arial" w:hAnsi="Arial" w:cs="Arial"/>
        </w:rPr>
        <w:t>п</w:t>
      </w:r>
      <w:r w:rsidR="00384B26">
        <w:rPr>
          <w:rFonts w:ascii="Arial" w:eastAsia="Arial" w:hAnsi="Arial" w:cs="Arial"/>
          <w:spacing w:val="2"/>
        </w:rPr>
        <w:t>р</w:t>
      </w:r>
      <w:r w:rsidR="00384B26">
        <w:rPr>
          <w:rFonts w:ascii="Arial" w:eastAsia="Arial" w:hAnsi="Arial" w:cs="Arial"/>
        </w:rPr>
        <w:t>е</w:t>
      </w:r>
      <w:r w:rsidR="00384B26">
        <w:rPr>
          <w:rFonts w:ascii="Arial" w:eastAsia="Arial" w:hAnsi="Arial" w:cs="Arial"/>
          <w:spacing w:val="1"/>
        </w:rPr>
        <w:t>д</w:t>
      </w:r>
      <w:r w:rsidR="00384B26">
        <w:rPr>
          <w:rFonts w:ascii="Arial" w:eastAsia="Arial" w:hAnsi="Arial" w:cs="Arial"/>
        </w:rPr>
        <w:t>мета од</w:t>
      </w:r>
      <w:r w:rsidR="00384B26">
        <w:rPr>
          <w:rFonts w:ascii="Arial" w:eastAsia="Arial" w:hAnsi="Arial" w:cs="Arial"/>
          <w:spacing w:val="-3"/>
        </w:rPr>
        <w:t xml:space="preserve"> </w:t>
      </w:r>
      <w:r w:rsidR="00384B26">
        <w:rPr>
          <w:rFonts w:ascii="Arial" w:eastAsia="Arial" w:hAnsi="Arial" w:cs="Arial"/>
          <w:spacing w:val="1"/>
        </w:rPr>
        <w:t>с</w:t>
      </w:r>
      <w:r w:rsidR="00384B26">
        <w:rPr>
          <w:rFonts w:ascii="Arial" w:eastAsia="Arial" w:hAnsi="Arial" w:cs="Arial"/>
        </w:rPr>
        <w:t>т</w:t>
      </w:r>
      <w:r w:rsidR="00384B26">
        <w:rPr>
          <w:rFonts w:ascii="Arial" w:eastAsia="Arial" w:hAnsi="Arial" w:cs="Arial"/>
          <w:spacing w:val="2"/>
        </w:rPr>
        <w:t>р</w:t>
      </w:r>
      <w:r w:rsidR="00384B26">
        <w:rPr>
          <w:rFonts w:ascii="Arial" w:eastAsia="Arial" w:hAnsi="Arial" w:cs="Arial"/>
        </w:rPr>
        <w:t>ане</w:t>
      </w:r>
      <w:r w:rsidR="00384B26">
        <w:rPr>
          <w:rFonts w:ascii="Arial" w:eastAsia="Arial" w:hAnsi="Arial" w:cs="Arial"/>
          <w:spacing w:val="-7"/>
        </w:rPr>
        <w:t xml:space="preserve"> </w:t>
      </w:r>
      <w:r w:rsidR="00384B26">
        <w:rPr>
          <w:rFonts w:ascii="Arial" w:eastAsia="Arial" w:hAnsi="Arial" w:cs="Arial"/>
        </w:rPr>
        <w:t>НО</w:t>
      </w:r>
    </w:p>
    <w:p w:rsidR="00C97BE3" w:rsidRDefault="00384B26">
      <w:pPr>
        <w:spacing w:line="200" w:lineRule="exact"/>
      </w:pPr>
      <w:r>
        <w:br w:type="column"/>
      </w: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before="7" w:line="280" w:lineRule="exact"/>
        <w:rPr>
          <w:sz w:val="28"/>
          <w:szCs w:val="28"/>
        </w:rPr>
      </w:pPr>
    </w:p>
    <w:p w:rsidR="00C97BE3" w:rsidRDefault="00384B26">
      <w:pPr>
        <w:ind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ан</w:t>
      </w:r>
    </w:p>
    <w:p w:rsidR="00C97BE3" w:rsidRDefault="00384B26">
      <w:pPr>
        <w:spacing w:before="34" w:line="275" w:lineRule="auto"/>
        <w:ind w:left="364" w:right="1628" w:firstLine="2"/>
        <w:jc w:val="center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За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>тев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w w:val="99"/>
        </w:rPr>
        <w:t>ор</w:t>
      </w:r>
      <w:r>
        <w:rPr>
          <w:rFonts w:ascii="Arial" w:eastAsia="Arial" w:hAnsi="Arial" w:cs="Arial"/>
          <w:spacing w:val="2"/>
          <w:w w:val="99"/>
        </w:rPr>
        <w:t>г</w:t>
      </w:r>
      <w:r>
        <w:rPr>
          <w:rFonts w:ascii="Arial" w:eastAsia="Arial" w:hAnsi="Arial" w:cs="Arial"/>
          <w:w w:val="99"/>
        </w:rPr>
        <w:t>а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 xml:space="preserve">у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ном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w w:val="99"/>
        </w:rPr>
        <w:t>за</w:t>
      </w:r>
    </w:p>
    <w:p w:rsidR="00C97BE3" w:rsidRDefault="00384B26">
      <w:pPr>
        <w:spacing w:before="1" w:line="275" w:lineRule="auto"/>
        <w:ind w:left="-17" w:right="1249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4"/>
        </w:rPr>
        <w:t xml:space="preserve"> у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зма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w w:val="99"/>
        </w:rPr>
        <w:t xml:space="preserve">за 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spacing w:val="2"/>
          <w:w w:val="99"/>
        </w:rPr>
        <w:t>з</w:t>
      </w:r>
      <w:r>
        <w:rPr>
          <w:rFonts w:ascii="Arial" w:eastAsia="Arial" w:hAnsi="Arial" w:cs="Arial"/>
          <w:w w:val="99"/>
        </w:rPr>
        <w:t>ве</w:t>
      </w:r>
      <w:r>
        <w:rPr>
          <w:rFonts w:ascii="Arial" w:eastAsia="Arial" w:hAnsi="Arial" w:cs="Arial"/>
          <w:spacing w:val="1"/>
          <w:w w:val="99"/>
        </w:rPr>
        <w:t>ш</w:t>
      </w:r>
      <w:r>
        <w:rPr>
          <w:rFonts w:ascii="Arial" w:eastAsia="Arial" w:hAnsi="Arial" w:cs="Arial"/>
          <w:w w:val="99"/>
        </w:rPr>
        <w:t>та</w:t>
      </w:r>
      <w:r>
        <w:rPr>
          <w:rFonts w:ascii="Arial" w:eastAsia="Arial" w:hAnsi="Arial" w:cs="Arial"/>
          <w:spacing w:val="1"/>
          <w:w w:val="99"/>
        </w:rPr>
        <w:t>ј</w:t>
      </w:r>
      <w:r>
        <w:rPr>
          <w:rFonts w:ascii="Arial" w:eastAsia="Arial" w:hAnsi="Arial" w:cs="Arial"/>
          <w:w w:val="99"/>
        </w:rPr>
        <w:t>а</w:t>
      </w:r>
    </w:p>
    <w:p w:rsidR="00C97BE3" w:rsidRDefault="00C97BE3">
      <w:pPr>
        <w:spacing w:before="16" w:line="260" w:lineRule="exact"/>
        <w:rPr>
          <w:sz w:val="26"/>
          <w:szCs w:val="26"/>
        </w:rPr>
      </w:pPr>
    </w:p>
    <w:p w:rsidR="00C97BE3" w:rsidRDefault="005C1867">
      <w:pPr>
        <w:ind w:left="1140" w:right="-36"/>
        <w:rPr>
          <w:rFonts w:ascii="Arial" w:eastAsia="Arial" w:hAnsi="Arial" w:cs="Arial"/>
          <w:sz w:val="18"/>
          <w:szCs w:val="18"/>
        </w:rPr>
      </w:pPr>
      <w:r>
        <w:pict>
          <v:group id="_x0000_s1045" style="position:absolute;left:0;text-align:left;margin-left:475.5pt;margin-top:-73.1pt;width:125.25pt;height:98.3pt;z-index:-1383;mso-position-horizontal-relative:page" coordorigin="9510,-1462" coordsize="2505,1966">
            <v:shape id="_x0000_s1048" style="position:absolute;left:10620;top:-22;width:0;height:346" coordorigin="10620,-22" coordsize="0,346" path="m10620,-22r,346e" filled="f" strokecolor="#5b9bd4" strokeweight="3pt">
              <v:path arrowok="t"/>
            </v:shape>
            <v:shape id="_x0000_s1047" style="position:absolute;left:10530;top:294;width:180;height:180" coordorigin="10530,294" coordsize="180,180" path="m10710,294r-180,l10620,474r90,-180xe" fillcolor="#5b9bd4" stroked="f">
              <v:path arrowok="t"/>
            </v:shape>
            <v:shape id="_x0000_s1046" style="position:absolute;left:9540;top:-1432;width:2445;height:1410" coordorigin="9540,-1432" coordsize="2445,1410" path="m9540,-22r2445,l11985,-1432r-2445,l9540,-22xe" filled="f" strokecolor="#5b9bd4" strokeweight="3pt">
              <v:path arrowok="t"/>
            </v:shape>
            <w10:wrap anchorx="page"/>
          </v:group>
        </w:pict>
      </w:r>
      <w:r w:rsidR="00384B26">
        <w:rPr>
          <w:rFonts w:ascii="Arial" w:eastAsia="Arial" w:hAnsi="Arial" w:cs="Arial"/>
          <w:sz w:val="24"/>
          <w:szCs w:val="24"/>
        </w:rPr>
        <w:t>8</w:t>
      </w:r>
      <w:r w:rsidR="00384B2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384B26">
        <w:rPr>
          <w:rFonts w:ascii="Arial" w:eastAsia="Arial" w:hAnsi="Arial" w:cs="Arial"/>
          <w:spacing w:val="-1"/>
          <w:sz w:val="24"/>
          <w:szCs w:val="24"/>
        </w:rPr>
        <w:t>д</w:t>
      </w:r>
      <w:r w:rsidR="00384B26">
        <w:rPr>
          <w:rFonts w:ascii="Arial" w:eastAsia="Arial" w:hAnsi="Arial" w:cs="Arial"/>
          <w:spacing w:val="1"/>
          <w:sz w:val="24"/>
          <w:szCs w:val="24"/>
        </w:rPr>
        <w:t>а</w:t>
      </w:r>
      <w:r w:rsidR="00384B26">
        <w:rPr>
          <w:rFonts w:ascii="Arial" w:eastAsia="Arial" w:hAnsi="Arial" w:cs="Arial"/>
          <w:sz w:val="24"/>
          <w:szCs w:val="24"/>
        </w:rPr>
        <w:t>на</w:t>
      </w:r>
      <w:r w:rsidR="00384B26">
        <w:rPr>
          <w:rFonts w:ascii="Arial" w:eastAsia="Arial" w:hAnsi="Arial" w:cs="Arial"/>
          <w:spacing w:val="-25"/>
          <w:sz w:val="24"/>
          <w:szCs w:val="24"/>
        </w:rPr>
        <w:t xml:space="preserve"> </w:t>
      </w:r>
      <w:r w:rsidR="00384B26">
        <w:rPr>
          <w:rFonts w:ascii="Arial" w:eastAsia="Arial" w:hAnsi="Arial" w:cs="Arial"/>
          <w:i/>
          <w:sz w:val="18"/>
          <w:szCs w:val="18"/>
        </w:rPr>
        <w:t>(</w:t>
      </w:r>
      <w:r w:rsidR="00384B26">
        <w:rPr>
          <w:rFonts w:ascii="Arial" w:eastAsia="Arial" w:hAnsi="Arial" w:cs="Arial"/>
          <w:i/>
          <w:spacing w:val="1"/>
          <w:sz w:val="18"/>
          <w:szCs w:val="18"/>
        </w:rPr>
        <w:t>о</w:t>
      </w:r>
      <w:r w:rsidR="00384B26">
        <w:rPr>
          <w:rFonts w:ascii="Arial" w:eastAsia="Arial" w:hAnsi="Arial" w:cs="Arial"/>
          <w:i/>
          <w:sz w:val="18"/>
          <w:szCs w:val="18"/>
        </w:rPr>
        <w:t>д</w:t>
      </w:r>
      <w:r w:rsidR="00384B26">
        <w:rPr>
          <w:rFonts w:ascii="Arial" w:eastAsia="Arial" w:hAnsi="Arial" w:cs="Arial"/>
          <w:i/>
          <w:spacing w:val="-1"/>
          <w:sz w:val="18"/>
          <w:szCs w:val="18"/>
        </w:rPr>
        <w:t xml:space="preserve"> д</w:t>
      </w:r>
      <w:r w:rsidR="00384B26">
        <w:rPr>
          <w:rFonts w:ascii="Arial" w:eastAsia="Arial" w:hAnsi="Arial" w:cs="Arial"/>
          <w:i/>
          <w:spacing w:val="1"/>
          <w:sz w:val="18"/>
          <w:szCs w:val="18"/>
        </w:rPr>
        <w:t>а</w:t>
      </w:r>
      <w:r w:rsidR="00384B26">
        <w:rPr>
          <w:rFonts w:ascii="Arial" w:eastAsia="Arial" w:hAnsi="Arial" w:cs="Arial"/>
          <w:i/>
          <w:spacing w:val="-1"/>
          <w:sz w:val="18"/>
          <w:szCs w:val="18"/>
        </w:rPr>
        <w:t>н</w:t>
      </w:r>
      <w:r w:rsidR="00384B26">
        <w:rPr>
          <w:rFonts w:ascii="Arial" w:eastAsia="Arial" w:hAnsi="Arial" w:cs="Arial"/>
          <w:i/>
          <w:sz w:val="18"/>
          <w:szCs w:val="18"/>
        </w:rPr>
        <w:t>а</w:t>
      </w:r>
      <w:r w:rsidR="00384B26">
        <w:rPr>
          <w:rFonts w:ascii="Arial" w:eastAsia="Arial" w:hAnsi="Arial" w:cs="Arial"/>
          <w:i/>
          <w:spacing w:val="1"/>
          <w:sz w:val="18"/>
          <w:szCs w:val="18"/>
        </w:rPr>
        <w:t xml:space="preserve"> </w:t>
      </w:r>
      <w:r w:rsidR="00384B26">
        <w:rPr>
          <w:rFonts w:ascii="Arial" w:eastAsia="Arial" w:hAnsi="Arial" w:cs="Arial"/>
          <w:i/>
          <w:spacing w:val="-1"/>
          <w:sz w:val="18"/>
          <w:szCs w:val="18"/>
        </w:rPr>
        <w:t>п</w:t>
      </w:r>
      <w:r w:rsidR="00384B26">
        <w:rPr>
          <w:rFonts w:ascii="Arial" w:eastAsia="Arial" w:hAnsi="Arial" w:cs="Arial"/>
          <w:i/>
          <w:spacing w:val="1"/>
          <w:sz w:val="18"/>
          <w:szCs w:val="18"/>
        </w:rPr>
        <w:t>р</w:t>
      </w:r>
      <w:r w:rsidR="00384B26">
        <w:rPr>
          <w:rFonts w:ascii="Arial" w:eastAsia="Arial" w:hAnsi="Arial" w:cs="Arial"/>
          <w:i/>
          <w:spacing w:val="-2"/>
          <w:sz w:val="18"/>
          <w:szCs w:val="18"/>
        </w:rPr>
        <w:t>и</w:t>
      </w:r>
      <w:r w:rsidR="00384B26">
        <w:rPr>
          <w:rFonts w:ascii="Arial" w:eastAsia="Arial" w:hAnsi="Arial" w:cs="Arial"/>
          <w:i/>
          <w:spacing w:val="1"/>
          <w:sz w:val="18"/>
          <w:szCs w:val="18"/>
        </w:rPr>
        <w:t>је</w:t>
      </w:r>
      <w:r w:rsidR="00384B26">
        <w:rPr>
          <w:rFonts w:ascii="Arial" w:eastAsia="Arial" w:hAnsi="Arial" w:cs="Arial"/>
          <w:i/>
          <w:spacing w:val="-1"/>
          <w:sz w:val="18"/>
          <w:szCs w:val="18"/>
        </w:rPr>
        <w:t>м</w:t>
      </w:r>
      <w:r w:rsidR="00384B26">
        <w:rPr>
          <w:rFonts w:ascii="Arial" w:eastAsia="Arial" w:hAnsi="Arial" w:cs="Arial"/>
          <w:i/>
          <w:sz w:val="18"/>
          <w:szCs w:val="18"/>
        </w:rPr>
        <w:t>а з</w:t>
      </w:r>
      <w:r w:rsidR="00384B26">
        <w:rPr>
          <w:rFonts w:ascii="Arial" w:eastAsia="Arial" w:hAnsi="Arial" w:cs="Arial"/>
          <w:i/>
          <w:spacing w:val="1"/>
          <w:sz w:val="18"/>
          <w:szCs w:val="18"/>
        </w:rPr>
        <w:t>ах</w:t>
      </w:r>
      <w:r w:rsidR="00384B26">
        <w:rPr>
          <w:rFonts w:ascii="Arial" w:eastAsia="Arial" w:hAnsi="Arial" w:cs="Arial"/>
          <w:i/>
          <w:spacing w:val="-1"/>
          <w:sz w:val="18"/>
          <w:szCs w:val="18"/>
        </w:rPr>
        <w:t>т</w:t>
      </w:r>
      <w:r w:rsidR="00384B26">
        <w:rPr>
          <w:rFonts w:ascii="Arial" w:eastAsia="Arial" w:hAnsi="Arial" w:cs="Arial"/>
          <w:i/>
          <w:spacing w:val="1"/>
          <w:sz w:val="18"/>
          <w:szCs w:val="18"/>
        </w:rPr>
        <w:t>е</w:t>
      </w:r>
      <w:r w:rsidR="00384B26">
        <w:rPr>
          <w:rFonts w:ascii="Arial" w:eastAsia="Arial" w:hAnsi="Arial" w:cs="Arial"/>
          <w:i/>
          <w:sz w:val="18"/>
          <w:szCs w:val="18"/>
        </w:rPr>
        <w:t>в</w:t>
      </w:r>
      <w:r w:rsidR="00384B26">
        <w:rPr>
          <w:rFonts w:ascii="Arial" w:eastAsia="Arial" w:hAnsi="Arial" w:cs="Arial"/>
          <w:i/>
          <w:spacing w:val="1"/>
          <w:sz w:val="18"/>
          <w:szCs w:val="18"/>
        </w:rPr>
        <w:t>а)</w:t>
      </w:r>
    </w:p>
    <w:p w:rsidR="00C97BE3" w:rsidRDefault="00384B26">
      <w:pPr>
        <w:spacing w:line="200" w:lineRule="exact"/>
      </w:pPr>
      <w:r>
        <w:br w:type="column"/>
      </w: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before="12" w:line="220" w:lineRule="exact"/>
        <w:rPr>
          <w:sz w:val="22"/>
          <w:szCs w:val="22"/>
        </w:rPr>
      </w:pPr>
    </w:p>
    <w:p w:rsidR="00C97BE3" w:rsidRDefault="00384B26">
      <w:pPr>
        <w:rPr>
          <w:rFonts w:ascii="Arial" w:eastAsia="Arial" w:hAnsi="Arial" w:cs="Arial"/>
        </w:rPr>
        <w:sectPr w:rsidR="00C97BE3">
          <w:type w:val="continuous"/>
          <w:pgSz w:w="16840" w:h="11920" w:orient="landscape"/>
          <w:pgMar w:top="260" w:right="880" w:bottom="280" w:left="1020" w:header="720" w:footer="720" w:gutter="0"/>
          <w:cols w:num="6" w:space="720" w:equalWidth="0">
            <w:col w:w="3493" w:space="479"/>
            <w:col w:w="695" w:space="637"/>
            <w:col w:w="1736" w:space="542"/>
            <w:col w:w="609" w:space="521"/>
            <w:col w:w="3343" w:space="454"/>
            <w:col w:w="2431"/>
          </w:cols>
        </w:sectPr>
      </w:pPr>
      <w:r>
        <w:rPr>
          <w:rFonts w:ascii="Arial" w:eastAsia="Arial" w:hAnsi="Arial" w:cs="Arial"/>
          <w:spacing w:val="1"/>
        </w:rPr>
        <w:t>Об</w:t>
      </w:r>
      <w:r>
        <w:rPr>
          <w:rFonts w:ascii="Arial" w:eastAsia="Arial" w:hAnsi="Arial" w:cs="Arial"/>
        </w:rPr>
        <w:t>аве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</w:p>
    <w:p w:rsidR="00C97BE3" w:rsidRDefault="00384B26">
      <w:pPr>
        <w:spacing w:before="5"/>
        <w:ind w:left="2186" w:right="-41" w:hanging="19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lastRenderedPageBreak/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тивн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</w:p>
    <w:p w:rsidR="00C97BE3" w:rsidRDefault="00384B26">
      <w:pPr>
        <w:ind w:left="198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</w:p>
    <w:p w:rsidR="00C97BE3" w:rsidRDefault="00384B26">
      <w:pPr>
        <w:spacing w:line="200" w:lineRule="exact"/>
      </w:pPr>
      <w:r>
        <w:br w:type="column"/>
      </w: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before="19" w:line="240" w:lineRule="exact"/>
        <w:rPr>
          <w:sz w:val="24"/>
          <w:szCs w:val="24"/>
        </w:rPr>
      </w:pPr>
    </w:p>
    <w:p w:rsidR="00C97BE3" w:rsidRDefault="00384B26">
      <w:pPr>
        <w:spacing w:line="260" w:lineRule="exact"/>
        <w:ind w:right="-5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1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ан</w:t>
      </w:r>
    </w:p>
    <w:p w:rsidR="00C97BE3" w:rsidRDefault="00384B26">
      <w:pPr>
        <w:spacing w:before="4" w:line="100" w:lineRule="exact"/>
        <w:rPr>
          <w:sz w:val="11"/>
          <w:szCs w:val="11"/>
        </w:rPr>
      </w:pPr>
      <w:r>
        <w:br w:type="column"/>
      </w:r>
    </w:p>
    <w:p w:rsidR="00C97BE3" w:rsidRDefault="00384B26">
      <w:pPr>
        <w:spacing w:line="275" w:lineRule="auto"/>
        <w:ind w:left="-17" w:right="-17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5"/>
        </w:rPr>
        <w:t>м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1"/>
          <w:w w:val="99"/>
        </w:rPr>
        <w:t>и</w:t>
      </w:r>
      <w:r>
        <w:rPr>
          <w:rFonts w:ascii="Arial" w:eastAsia="Arial" w:hAnsi="Arial" w:cs="Arial"/>
          <w:w w:val="99"/>
        </w:rPr>
        <w:t>зве</w:t>
      </w:r>
      <w:r>
        <w:rPr>
          <w:rFonts w:ascii="Arial" w:eastAsia="Arial" w:hAnsi="Arial" w:cs="Arial"/>
          <w:spacing w:val="1"/>
          <w:w w:val="99"/>
        </w:rPr>
        <w:t>ш</w:t>
      </w:r>
      <w:r>
        <w:rPr>
          <w:rFonts w:ascii="Arial" w:eastAsia="Arial" w:hAnsi="Arial" w:cs="Arial"/>
          <w:spacing w:val="2"/>
          <w:w w:val="99"/>
        </w:rPr>
        <w:t>т</w:t>
      </w:r>
      <w:r>
        <w:rPr>
          <w:rFonts w:ascii="Arial" w:eastAsia="Arial" w:hAnsi="Arial" w:cs="Arial"/>
          <w:w w:val="99"/>
        </w:rPr>
        <w:t>а</w:t>
      </w:r>
      <w:r>
        <w:rPr>
          <w:rFonts w:ascii="Arial" w:eastAsia="Arial" w:hAnsi="Arial" w:cs="Arial"/>
          <w:spacing w:val="1"/>
          <w:w w:val="99"/>
        </w:rPr>
        <w:t>ј</w:t>
      </w:r>
      <w:r>
        <w:rPr>
          <w:rFonts w:ascii="Arial" w:eastAsia="Arial" w:hAnsi="Arial" w:cs="Arial"/>
          <w:w w:val="99"/>
        </w:rPr>
        <w:t xml:space="preserve">а </w:t>
      </w:r>
      <w:r>
        <w:rPr>
          <w:rFonts w:ascii="Arial" w:eastAsia="Arial" w:hAnsi="Arial" w:cs="Arial"/>
        </w:rPr>
        <w:t>ор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ног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w w:val="99"/>
        </w:rPr>
        <w:t xml:space="preserve">за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w w:val="99"/>
        </w:rPr>
        <w:t>р</w:t>
      </w:r>
      <w:r>
        <w:rPr>
          <w:rFonts w:ascii="Arial" w:eastAsia="Arial" w:hAnsi="Arial" w:cs="Arial"/>
          <w:spacing w:val="1"/>
          <w:w w:val="99"/>
        </w:rPr>
        <w:t>б</w:t>
      </w:r>
      <w:r>
        <w:rPr>
          <w:rFonts w:ascii="Arial" w:eastAsia="Arial" w:hAnsi="Arial" w:cs="Arial"/>
          <w:w w:val="99"/>
        </w:rPr>
        <w:t>а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w w:val="99"/>
        </w:rPr>
        <w:t>зма</w:t>
      </w:r>
    </w:p>
    <w:p w:rsidR="00C97BE3" w:rsidRDefault="00384B26">
      <w:pPr>
        <w:spacing w:before="13" w:line="275" w:lineRule="auto"/>
        <w:ind w:left="-17" w:right="86" w:hanging="2"/>
        <w:jc w:val="center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нема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w w:val="99"/>
        </w:rPr>
        <w:t>р</w:t>
      </w:r>
      <w:r>
        <w:rPr>
          <w:rFonts w:ascii="Arial" w:eastAsia="Arial" w:hAnsi="Arial" w:cs="Arial"/>
          <w:spacing w:val="1"/>
          <w:w w:val="99"/>
        </w:rPr>
        <w:t>б</w:t>
      </w:r>
      <w:r>
        <w:rPr>
          <w:rFonts w:ascii="Arial" w:eastAsia="Arial" w:hAnsi="Arial" w:cs="Arial"/>
          <w:w w:val="99"/>
        </w:rPr>
        <w:t>а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w w:val="99"/>
        </w:rPr>
        <w:t>т</w:t>
      </w:r>
      <w:r>
        <w:rPr>
          <w:rFonts w:ascii="Arial" w:eastAsia="Arial" w:hAnsi="Arial" w:cs="Arial"/>
          <w:spacing w:val="1"/>
          <w:w w:val="99"/>
        </w:rPr>
        <w:t>и</w:t>
      </w:r>
      <w:r>
        <w:rPr>
          <w:rFonts w:ascii="Arial" w:eastAsia="Arial" w:hAnsi="Arial" w:cs="Arial"/>
          <w:spacing w:val="-1"/>
          <w:w w:val="99"/>
        </w:rPr>
        <w:t>ч</w:t>
      </w:r>
      <w:r>
        <w:rPr>
          <w:rFonts w:ascii="Arial" w:eastAsia="Arial" w:hAnsi="Arial" w:cs="Arial"/>
          <w:spacing w:val="2"/>
          <w:w w:val="99"/>
        </w:rPr>
        <w:t>к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w w:val="99"/>
        </w:rPr>
        <w:t xml:space="preserve">х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4"/>
        </w:rPr>
        <w:t>с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ва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  <w:w w:val="99"/>
        </w:rPr>
        <w:t>и</w:t>
      </w:r>
      <w:r>
        <w:rPr>
          <w:rFonts w:ascii="Arial" w:eastAsia="Arial" w:hAnsi="Arial" w:cs="Arial"/>
          <w:w w:val="99"/>
        </w:rPr>
        <w:t>зр</w:t>
      </w:r>
      <w:r>
        <w:rPr>
          <w:rFonts w:ascii="Arial" w:eastAsia="Arial" w:hAnsi="Arial" w:cs="Arial"/>
          <w:spacing w:val="2"/>
          <w:w w:val="99"/>
        </w:rPr>
        <w:t>а</w:t>
      </w:r>
      <w:r>
        <w:rPr>
          <w:rFonts w:ascii="Arial" w:eastAsia="Arial" w:hAnsi="Arial" w:cs="Arial"/>
          <w:spacing w:val="4"/>
          <w:w w:val="99"/>
        </w:rPr>
        <w:t>д</w:t>
      </w:r>
      <w:r>
        <w:rPr>
          <w:rFonts w:ascii="Arial" w:eastAsia="Arial" w:hAnsi="Arial" w:cs="Arial"/>
          <w:w w:val="99"/>
        </w:rPr>
        <w:t xml:space="preserve">у </w:t>
      </w:r>
      <w:r>
        <w:rPr>
          <w:rFonts w:ascii="Arial" w:eastAsia="Arial" w:hAnsi="Arial" w:cs="Arial"/>
        </w:rPr>
        <w:t>про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w w:val="99"/>
        </w:rPr>
        <w:t>п</w:t>
      </w:r>
      <w:r>
        <w:rPr>
          <w:rFonts w:ascii="Arial" w:eastAsia="Arial" w:hAnsi="Arial" w:cs="Arial"/>
          <w:spacing w:val="2"/>
          <w:w w:val="99"/>
        </w:rPr>
        <w:t>р</w:t>
      </w:r>
      <w:r>
        <w:rPr>
          <w:rFonts w:ascii="Arial" w:eastAsia="Arial" w:hAnsi="Arial" w:cs="Arial"/>
          <w:w w:val="99"/>
        </w:rPr>
        <w:t>епар</w:t>
      </w:r>
      <w:r>
        <w:rPr>
          <w:rFonts w:ascii="Arial" w:eastAsia="Arial" w:hAnsi="Arial" w:cs="Arial"/>
          <w:spacing w:val="3"/>
          <w:w w:val="99"/>
        </w:rPr>
        <w:t>ц</w:t>
      </w:r>
      <w:r>
        <w:rPr>
          <w:rFonts w:ascii="Arial" w:eastAsia="Arial" w:hAnsi="Arial" w:cs="Arial"/>
          <w:w w:val="99"/>
        </w:rPr>
        <w:t>е</w:t>
      </w:r>
      <w:r>
        <w:rPr>
          <w:rFonts w:ascii="Arial" w:eastAsia="Arial" w:hAnsi="Arial" w:cs="Arial"/>
          <w:spacing w:val="1"/>
          <w:w w:val="99"/>
        </w:rPr>
        <w:t>л</w:t>
      </w:r>
      <w:r>
        <w:rPr>
          <w:rFonts w:ascii="Arial" w:eastAsia="Arial" w:hAnsi="Arial" w:cs="Arial"/>
          <w:w w:val="99"/>
        </w:rPr>
        <w:t>а</w:t>
      </w:r>
      <w:r>
        <w:rPr>
          <w:rFonts w:ascii="Arial" w:eastAsia="Arial" w:hAnsi="Arial" w:cs="Arial"/>
          <w:spacing w:val="1"/>
          <w:w w:val="99"/>
        </w:rPr>
        <w:t>ц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spacing w:val="1"/>
          <w:w w:val="99"/>
        </w:rPr>
        <w:t>ј</w:t>
      </w:r>
      <w:r>
        <w:rPr>
          <w:rFonts w:ascii="Arial" w:eastAsia="Arial" w:hAnsi="Arial" w:cs="Arial"/>
          <w:w w:val="99"/>
        </w:rPr>
        <w:t xml:space="preserve">е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w w:val="99"/>
        </w:rPr>
        <w:t>по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spacing w:val="5"/>
          <w:w w:val="99"/>
        </w:rPr>
        <w:t>т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w w:val="99"/>
        </w:rPr>
        <w:t>п</w:t>
      </w:r>
      <w:r>
        <w:rPr>
          <w:rFonts w:ascii="Arial" w:eastAsia="Arial" w:hAnsi="Arial" w:cs="Arial"/>
          <w:spacing w:val="2"/>
          <w:w w:val="99"/>
        </w:rPr>
        <w:t>к</w:t>
      </w:r>
      <w:r>
        <w:rPr>
          <w:rFonts w:ascii="Arial" w:eastAsia="Arial" w:hAnsi="Arial" w:cs="Arial"/>
          <w:w w:val="99"/>
        </w:rPr>
        <w:t xml:space="preserve">ом </w:t>
      </w:r>
      <w:r>
        <w:rPr>
          <w:rFonts w:ascii="Arial" w:eastAsia="Arial" w:hAnsi="Arial" w:cs="Arial"/>
        </w:rPr>
        <w:t>рок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г</w:t>
      </w:r>
      <w:r>
        <w:rPr>
          <w:rFonts w:ascii="Arial" w:eastAsia="Arial" w:hAnsi="Arial" w:cs="Arial"/>
        </w:rPr>
        <w:t>ов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w w:val="99"/>
        </w:rPr>
        <w:t>3</w:t>
      </w:r>
    </w:p>
    <w:p w:rsidR="00C97BE3" w:rsidRDefault="00384B26">
      <w:pPr>
        <w:spacing w:line="220" w:lineRule="exact"/>
        <w:ind w:left="708"/>
        <w:rPr>
          <w:rFonts w:ascii="Arial" w:eastAsia="Arial" w:hAnsi="Arial" w:cs="Arial"/>
        </w:rPr>
        <w:sectPr w:rsidR="00C97BE3">
          <w:type w:val="continuous"/>
          <w:pgSz w:w="16840" w:h="11920" w:orient="landscape"/>
          <w:pgMar w:top="260" w:right="880" w:bottom="280" w:left="1020" w:header="720" w:footer="720" w:gutter="0"/>
          <w:cols w:num="4" w:space="720" w:equalWidth="0">
            <w:col w:w="7351" w:space="120"/>
            <w:col w:w="609" w:space="389"/>
            <w:col w:w="2350" w:space="1687"/>
            <w:col w:w="2434"/>
          </w:cols>
        </w:sectPr>
      </w:pPr>
      <w:r>
        <w:rPr>
          <w:rFonts w:ascii="Arial" w:eastAsia="Arial" w:hAnsi="Arial" w:cs="Arial"/>
          <w:spacing w:val="-1"/>
          <w:position w:val="2"/>
          <w:sz w:val="22"/>
          <w:szCs w:val="22"/>
        </w:rPr>
        <w:t>и</w:t>
      </w:r>
      <w:r>
        <w:rPr>
          <w:rFonts w:ascii="Arial" w:eastAsia="Arial" w:hAnsi="Arial" w:cs="Arial"/>
          <w:spacing w:val="-54"/>
          <w:position w:val="2"/>
          <w:sz w:val="22"/>
          <w:szCs w:val="22"/>
        </w:rPr>
        <w:t>л</w:t>
      </w:r>
      <w:r>
        <w:rPr>
          <w:rFonts w:ascii="Arial" w:eastAsia="Arial" w:hAnsi="Arial" w:cs="Arial"/>
          <w:spacing w:val="-61"/>
        </w:rPr>
        <w:t>д</w:t>
      </w:r>
      <w:r>
        <w:rPr>
          <w:rFonts w:ascii="Arial" w:eastAsia="Arial" w:hAnsi="Arial" w:cs="Arial"/>
          <w:spacing w:val="-63"/>
          <w:position w:val="2"/>
          <w:sz w:val="22"/>
          <w:szCs w:val="22"/>
        </w:rPr>
        <w:t>и</w:t>
      </w:r>
      <w:r>
        <w:rPr>
          <w:rFonts w:ascii="Arial" w:eastAsia="Arial" w:hAnsi="Arial" w:cs="Arial"/>
        </w:rPr>
        <w:t>ана)</w:t>
      </w:r>
    </w:p>
    <w:p w:rsidR="00C97BE3" w:rsidRDefault="00C97BE3">
      <w:pPr>
        <w:spacing w:before="11" w:line="200" w:lineRule="exact"/>
        <w:sectPr w:rsidR="00C97BE3">
          <w:type w:val="continuous"/>
          <w:pgSz w:w="16840" w:h="11920" w:orient="landscape"/>
          <w:pgMar w:top="260" w:right="880" w:bottom="280" w:left="1020" w:header="720" w:footer="720" w:gutter="0"/>
          <w:cols w:space="720"/>
        </w:sectPr>
      </w:pPr>
    </w:p>
    <w:p w:rsidR="00C97BE3" w:rsidRDefault="005C1867">
      <w:pPr>
        <w:spacing w:before="6" w:line="120" w:lineRule="exact"/>
        <w:rPr>
          <w:sz w:val="12"/>
          <w:szCs w:val="12"/>
        </w:rPr>
      </w:pPr>
      <w:r>
        <w:lastRenderedPageBreak/>
        <w:pict>
          <v:group id="_x0000_s1026" style="position:absolute;margin-left:398.95pt;margin-top:256.65pt;width:432.15pt;height:284.4pt;z-index:-1385;mso-position-horizontal-relative:page;mso-position-vertical-relative:page" coordorigin="7979,5133" coordsize="8643,5688">
            <v:shape id="_x0000_s1044" style="position:absolute;left:11593;top:6777;width:1044;height:1" coordorigin="11593,6777" coordsize="1044,1" path="m11593,6777r597,l12190,6778r447,e" filled="f" strokeweight="3pt">
              <v:path arrowok="t"/>
            </v:shape>
            <v:shape id="_x0000_s1043" style="position:absolute;left:12607;top:6688;width:180;height:180" coordorigin="12607,6688" coordsize="180,180" path="m12607,6688r,180l12787,6778r-180,-90xe" fillcolor="black" stroked="f">
              <v:path arrowok="t"/>
            </v:shape>
            <v:shape id="_x0000_s1042" style="position:absolute;left:9298;top:6033;width:2715;height:1140" coordorigin="9298,6033" coordsize="2715,1140" path="m9298,7173r2715,l12013,6033r-2715,l9298,7173xe" stroked="f">
              <v:path arrowok="t"/>
            </v:shape>
            <v:shape id="_x0000_s1041" style="position:absolute;left:9298;top:6033;width:2715;height:1140" coordorigin="9298,6033" coordsize="2715,1140" path="m9298,7173r2715,l12013,6033r-2715,l9298,7173xe" filled="f" strokecolor="#5b9bd4" strokeweight="3pt">
              <v:path arrowok="t"/>
            </v:shape>
            <v:shape id="_x0000_s1040" style="position:absolute;left:8009;top:8186;width:2055;height:1980" coordorigin="8009,8186" coordsize="2055,1980" path="m8009,10166r2055,l10064,8186r-2055,l8009,10166xe" filled="f" strokecolor="#5b9bd4" strokeweight="3pt">
              <v:path arrowok="t"/>
            </v:shape>
            <v:shape id="_x0000_s1039" style="position:absolute;left:9337;top:7213;width:1536;height:913" coordorigin="9337,7213" coordsize="1536,913" path="m10873,7213l9337,8126e" filled="f" strokecolor="#5b9bd4" strokeweight="3pt">
              <v:path arrowok="t"/>
            </v:shape>
            <v:shape id="_x0000_s1038" style="position:absolute;left:9208;top:8034;width:201;height:169" coordorigin="9208,8034" coordsize="201,169" path="m9409,8188r-92,-154l9208,8203r201,-15xe" fillcolor="#5b9bd4" stroked="f">
              <v:path arrowok="t"/>
            </v:shape>
            <v:shape id="_x0000_s1037" style="position:absolute;left:8341;top:7407;width:1138;height:600" coordorigin="8341,7407" coordsize="1138,600" path="m8341,7407r,600l9479,8007r,-600l8341,7407xe" stroked="f">
              <v:path arrowok="t"/>
            </v:shape>
            <v:shape id="_x0000_s1036" style="position:absolute;left:8341;top:7407;width:1138;height:600" coordorigin="8341,7407" coordsize="1138,600" path="m8341,7407r1138,l9479,8007r-1138,l8341,7407xe" filled="f" strokecolor="white" strokeweight=".5pt">
              <v:path arrowok="t"/>
            </v:shape>
            <v:shape id="_x0000_s1035" style="position:absolute;left:12767;top:5163;width:3825;height:3218" coordorigin="12767,5163" coordsize="3825,3218" path="m13723,5163r-956,1609l13723,8381r1913,l16592,6772,15636,5163r-1913,xe" stroked="f">
              <v:path arrowok="t"/>
            </v:shape>
            <v:shape id="_x0000_s1034" style="position:absolute;left:12767;top:5163;width:3825;height:3218" coordorigin="12767,5163" coordsize="3825,3218" path="m13723,5163r-956,1609l13723,8381r1913,l16592,6772,15636,5163r-1913,xe" filled="f" strokeweight="3pt">
              <v:path arrowok="t"/>
            </v:shape>
            <v:shape id="_x0000_s1033" style="position:absolute;left:11746;top:7186;width:0;height:1482" coordorigin="11746,7186" coordsize="0,1482" path="m11746,7186r,1482e" filled="f" strokecolor="#5b9bd4" strokeweight="3pt">
              <v:path arrowok="t"/>
            </v:shape>
            <v:shape id="_x0000_s1032" style="position:absolute;left:11656;top:8638;width:180;height:180" coordorigin="11656,8638" coordsize="180,180" path="m11836,8638r-180,l11746,8818r90,-180xe" fillcolor="#5b9bd4" stroked="f">
              <v:path arrowok="t"/>
            </v:shape>
            <v:shape id="_x0000_s1031" style="position:absolute;left:9724;top:7325;width:1418;height:881" coordorigin="9724,7325" coordsize="1418,881" path="m9724,8206r1418,-881e" filled="f" strokecolor="#5b9bd4" strokeweight="3pt">
              <v:path arrowok="t"/>
            </v:shape>
            <v:shape id="_x0000_s1030" style="position:absolute;left:11069;top:7246;width:200;height:171" coordorigin="11069,7246" coordsize="200,171" path="m11069,7265r95,152l11269,7246r-200,19xe" fillcolor="#5b9bd4" stroked="f">
              <v:path arrowok="t"/>
            </v:shape>
            <v:shape id="_x0000_s1029" style="position:absolute;left:10873;top:8863;width:2535;height:1928" coordorigin="10873,8863" coordsize="2535,1928" path="m10873,10791r2535,l13408,8863r-2535,l10873,10791xe" filled="f" strokecolor="#5b9bd4" strokeweight="3pt">
              <v:path arrowok="t"/>
            </v:shape>
            <v:shape id="_x0000_s1028" style="position:absolute;left:10441;top:7915;width:1245;height:551" coordorigin="10441,7915" coordsize="1245,551" path="m10441,8466r1245,l11686,7915r-1245,l10441,8466xe" stroked="f">
              <v:path arrowok="t"/>
            </v:shape>
            <v:shape id="_x0000_s1027" style="position:absolute;left:10441;top:7915;width:1245;height:551" coordorigin="10441,7915" coordsize="1245,551" path="m10441,8466r1245,l11686,7915r-1245,l10441,8466xe" filled="f" strokecolor="white" strokeweight=".5pt">
              <v:path arrowok="t"/>
            </v:shape>
            <w10:wrap anchorx="page" anchory="page"/>
          </v:group>
        </w:pict>
      </w:r>
    </w:p>
    <w:p w:rsidR="00C97BE3" w:rsidRDefault="00C97BE3">
      <w:pPr>
        <w:spacing w:line="200" w:lineRule="exact"/>
      </w:pPr>
    </w:p>
    <w:p w:rsidR="00C97BE3" w:rsidRDefault="00384B26">
      <w:pPr>
        <w:spacing w:line="275" w:lineRule="auto"/>
        <w:ind w:left="7166" w:right="-17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  <w:w w:val="99"/>
        </w:rPr>
        <w:t>Об</w:t>
      </w:r>
      <w:r>
        <w:rPr>
          <w:rFonts w:ascii="Arial" w:eastAsia="Arial" w:hAnsi="Arial" w:cs="Arial"/>
          <w:w w:val="99"/>
        </w:rPr>
        <w:t>аве</w:t>
      </w:r>
      <w:r>
        <w:rPr>
          <w:rFonts w:ascii="Arial" w:eastAsia="Arial" w:hAnsi="Arial" w:cs="Arial"/>
          <w:spacing w:val="1"/>
          <w:w w:val="99"/>
        </w:rPr>
        <w:t>ш</w:t>
      </w:r>
      <w:r>
        <w:rPr>
          <w:rFonts w:ascii="Arial" w:eastAsia="Arial" w:hAnsi="Arial" w:cs="Arial"/>
          <w:w w:val="99"/>
        </w:rPr>
        <w:t>т</w:t>
      </w:r>
      <w:r>
        <w:rPr>
          <w:rFonts w:ascii="Arial" w:eastAsia="Arial" w:hAnsi="Arial" w:cs="Arial"/>
          <w:spacing w:val="2"/>
          <w:w w:val="99"/>
        </w:rPr>
        <w:t>е</w:t>
      </w:r>
      <w:r>
        <w:rPr>
          <w:rFonts w:ascii="Arial" w:eastAsia="Arial" w:hAnsi="Arial" w:cs="Arial"/>
          <w:spacing w:val="-1"/>
          <w:w w:val="99"/>
        </w:rPr>
        <w:t>њ</w:t>
      </w:r>
      <w:r>
        <w:rPr>
          <w:rFonts w:ascii="Arial" w:eastAsia="Arial" w:hAnsi="Arial" w:cs="Arial"/>
          <w:w w:val="99"/>
        </w:rPr>
        <w:t xml:space="preserve">е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тран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  <w:w w:val="99"/>
        </w:rPr>
        <w:t>ј</w:t>
      </w:r>
      <w:r>
        <w:rPr>
          <w:rFonts w:ascii="Arial" w:eastAsia="Arial" w:hAnsi="Arial" w:cs="Arial"/>
          <w:w w:val="99"/>
        </w:rPr>
        <w:t>е потре</w:t>
      </w:r>
      <w:r>
        <w:rPr>
          <w:rFonts w:ascii="Arial" w:eastAsia="Arial" w:hAnsi="Arial" w:cs="Arial"/>
          <w:spacing w:val="1"/>
          <w:w w:val="99"/>
        </w:rPr>
        <w:t>б</w:t>
      </w:r>
      <w:r>
        <w:rPr>
          <w:rFonts w:ascii="Arial" w:eastAsia="Arial" w:hAnsi="Arial" w:cs="Arial"/>
          <w:w w:val="99"/>
        </w:rPr>
        <w:t xml:space="preserve">но 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w w:val="99"/>
        </w:rPr>
        <w:t>зр</w:t>
      </w:r>
      <w:r>
        <w:rPr>
          <w:rFonts w:ascii="Arial" w:eastAsia="Arial" w:hAnsi="Arial" w:cs="Arial"/>
          <w:spacing w:val="2"/>
          <w:w w:val="99"/>
        </w:rPr>
        <w:t>а</w:t>
      </w:r>
      <w:r>
        <w:rPr>
          <w:rFonts w:ascii="Arial" w:eastAsia="Arial" w:hAnsi="Arial" w:cs="Arial"/>
          <w:spacing w:val="1"/>
          <w:w w:val="99"/>
        </w:rPr>
        <w:t>д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w w:val="99"/>
        </w:rPr>
        <w:t>ти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w w:val="99"/>
        </w:rPr>
        <w:t>про</w:t>
      </w:r>
      <w:r>
        <w:rPr>
          <w:rFonts w:ascii="Arial" w:eastAsia="Arial" w:hAnsi="Arial" w:cs="Arial"/>
          <w:spacing w:val="1"/>
          <w:w w:val="99"/>
        </w:rPr>
        <w:t>ј</w:t>
      </w:r>
      <w:r>
        <w:rPr>
          <w:rFonts w:ascii="Arial" w:eastAsia="Arial" w:hAnsi="Arial" w:cs="Arial"/>
          <w:spacing w:val="2"/>
          <w:w w:val="99"/>
        </w:rPr>
        <w:t>е</w:t>
      </w:r>
      <w:r>
        <w:rPr>
          <w:rFonts w:ascii="Arial" w:eastAsia="Arial" w:hAnsi="Arial" w:cs="Arial"/>
          <w:spacing w:val="-1"/>
          <w:w w:val="99"/>
        </w:rPr>
        <w:t>к</w:t>
      </w:r>
      <w:r>
        <w:rPr>
          <w:rFonts w:ascii="Arial" w:eastAsia="Arial" w:hAnsi="Arial" w:cs="Arial"/>
          <w:w w:val="99"/>
        </w:rPr>
        <w:t>ат преп</w:t>
      </w:r>
      <w:r>
        <w:rPr>
          <w:rFonts w:ascii="Arial" w:eastAsia="Arial" w:hAnsi="Arial" w:cs="Arial"/>
          <w:spacing w:val="2"/>
          <w:w w:val="99"/>
        </w:rPr>
        <w:t>а</w:t>
      </w:r>
      <w:r>
        <w:rPr>
          <w:rFonts w:ascii="Arial" w:eastAsia="Arial" w:hAnsi="Arial" w:cs="Arial"/>
          <w:w w:val="99"/>
        </w:rPr>
        <w:t>р</w:t>
      </w:r>
      <w:r>
        <w:rPr>
          <w:rFonts w:ascii="Arial" w:eastAsia="Arial" w:hAnsi="Arial" w:cs="Arial"/>
          <w:spacing w:val="1"/>
          <w:w w:val="99"/>
        </w:rPr>
        <w:t>ц</w:t>
      </w:r>
      <w:r>
        <w:rPr>
          <w:rFonts w:ascii="Arial" w:eastAsia="Arial" w:hAnsi="Arial" w:cs="Arial"/>
          <w:w w:val="99"/>
        </w:rPr>
        <w:t>е</w:t>
      </w:r>
      <w:r>
        <w:rPr>
          <w:rFonts w:ascii="Arial" w:eastAsia="Arial" w:hAnsi="Arial" w:cs="Arial"/>
          <w:spacing w:val="1"/>
          <w:w w:val="99"/>
        </w:rPr>
        <w:t>л</w:t>
      </w:r>
      <w:r>
        <w:rPr>
          <w:rFonts w:ascii="Arial" w:eastAsia="Arial" w:hAnsi="Arial" w:cs="Arial"/>
          <w:w w:val="99"/>
        </w:rPr>
        <w:t>а</w:t>
      </w:r>
      <w:r>
        <w:rPr>
          <w:rFonts w:ascii="Arial" w:eastAsia="Arial" w:hAnsi="Arial" w:cs="Arial"/>
          <w:spacing w:val="1"/>
          <w:w w:val="99"/>
        </w:rPr>
        <w:t>ц</w:t>
      </w:r>
      <w:r>
        <w:rPr>
          <w:rFonts w:ascii="Arial" w:eastAsia="Arial" w:hAnsi="Arial" w:cs="Arial"/>
          <w:spacing w:val="-1"/>
          <w:w w:val="99"/>
        </w:rPr>
        <w:t>и</w:t>
      </w:r>
      <w:r>
        <w:rPr>
          <w:rFonts w:ascii="Arial" w:eastAsia="Arial" w:hAnsi="Arial" w:cs="Arial"/>
          <w:spacing w:val="1"/>
          <w:w w:val="99"/>
        </w:rPr>
        <w:t>ј</w:t>
      </w:r>
      <w:r>
        <w:rPr>
          <w:rFonts w:ascii="Arial" w:eastAsia="Arial" w:hAnsi="Arial" w:cs="Arial"/>
          <w:w w:val="99"/>
        </w:rPr>
        <w:t xml:space="preserve">е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пре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w w:val="99"/>
        </w:rPr>
        <w:t>по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spacing w:val="2"/>
          <w:w w:val="99"/>
        </w:rPr>
        <w:t>т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2"/>
          <w:w w:val="99"/>
        </w:rPr>
        <w:t>п</w:t>
      </w:r>
      <w:r>
        <w:rPr>
          <w:rFonts w:ascii="Arial" w:eastAsia="Arial" w:hAnsi="Arial" w:cs="Arial"/>
          <w:spacing w:val="-1"/>
          <w:w w:val="99"/>
        </w:rPr>
        <w:t>к</w:t>
      </w:r>
      <w:r>
        <w:rPr>
          <w:rFonts w:ascii="Arial" w:eastAsia="Arial" w:hAnsi="Arial" w:cs="Arial"/>
          <w:w w:val="99"/>
        </w:rPr>
        <w:t>а)</w:t>
      </w:r>
    </w:p>
    <w:p w:rsidR="00C97BE3" w:rsidRDefault="00384B26">
      <w:pPr>
        <w:spacing w:before="29"/>
        <w:rPr>
          <w:rFonts w:ascii="Arial" w:eastAsia="Arial" w:hAnsi="Arial" w:cs="Arial"/>
          <w:sz w:val="24"/>
          <w:szCs w:val="24"/>
        </w:rPr>
      </w:pPr>
      <w:r>
        <w:br w:type="column"/>
      </w:r>
      <w:r>
        <w:rPr>
          <w:rFonts w:ascii="Arial" w:eastAsia="Arial" w:hAnsi="Arial" w:cs="Arial"/>
          <w:sz w:val="24"/>
          <w:szCs w:val="24"/>
        </w:rPr>
        <w:lastRenderedPageBreak/>
        <w:t xml:space="preserve">2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</w:p>
    <w:p w:rsidR="00C97BE3" w:rsidRDefault="00C97BE3">
      <w:pPr>
        <w:spacing w:line="200" w:lineRule="exact"/>
      </w:pPr>
    </w:p>
    <w:p w:rsidR="00C97BE3" w:rsidRDefault="00C97BE3">
      <w:pPr>
        <w:spacing w:line="200" w:lineRule="exact"/>
      </w:pPr>
    </w:p>
    <w:p w:rsidR="00C97BE3" w:rsidRDefault="00C97BE3">
      <w:pPr>
        <w:spacing w:before="18" w:line="280" w:lineRule="exact"/>
        <w:rPr>
          <w:sz w:val="28"/>
          <w:szCs w:val="28"/>
        </w:rPr>
      </w:pPr>
    </w:p>
    <w:p w:rsidR="00C97BE3" w:rsidRDefault="00384B26">
      <w:pPr>
        <w:spacing w:line="275" w:lineRule="auto"/>
        <w:ind w:left="520" w:right="2771" w:firstLine="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зра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2"/>
          <w:w w:val="99"/>
        </w:rPr>
        <w:t>р</w:t>
      </w:r>
      <w:r>
        <w:rPr>
          <w:rFonts w:ascii="Arial" w:eastAsia="Arial" w:hAnsi="Arial" w:cs="Arial"/>
          <w:w w:val="99"/>
        </w:rPr>
        <w:t>е</w:t>
      </w:r>
      <w:r>
        <w:rPr>
          <w:rFonts w:ascii="Arial" w:eastAsia="Arial" w:hAnsi="Arial" w:cs="Arial"/>
          <w:spacing w:val="1"/>
          <w:w w:val="99"/>
        </w:rPr>
        <w:t>ш</w:t>
      </w:r>
      <w:r>
        <w:rPr>
          <w:rFonts w:ascii="Arial" w:eastAsia="Arial" w:hAnsi="Arial" w:cs="Arial"/>
          <w:spacing w:val="2"/>
          <w:w w:val="99"/>
        </w:rPr>
        <w:t>е</w:t>
      </w:r>
      <w:r>
        <w:rPr>
          <w:rFonts w:ascii="Arial" w:eastAsia="Arial" w:hAnsi="Arial" w:cs="Arial"/>
          <w:spacing w:val="-1"/>
          <w:w w:val="99"/>
        </w:rPr>
        <w:t>њ</w:t>
      </w:r>
      <w:r>
        <w:rPr>
          <w:rFonts w:ascii="Arial" w:eastAsia="Arial" w:hAnsi="Arial" w:cs="Arial"/>
          <w:w w:val="99"/>
        </w:rPr>
        <w:t xml:space="preserve">а, </w:t>
      </w:r>
      <w:r>
        <w:rPr>
          <w:rFonts w:ascii="Arial" w:eastAsia="Arial" w:hAnsi="Arial" w:cs="Arial"/>
        </w:rPr>
        <w:t>потп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4"/>
        </w:rPr>
        <w:t>с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w w:val="99"/>
        </w:rPr>
        <w:t xml:space="preserve">и 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w w:val="99"/>
        </w:rPr>
        <w:t>о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w w:val="99"/>
        </w:rPr>
        <w:t>та</w:t>
      </w:r>
      <w:r>
        <w:rPr>
          <w:rFonts w:ascii="Arial" w:eastAsia="Arial" w:hAnsi="Arial" w:cs="Arial"/>
          <w:spacing w:val="2"/>
          <w:w w:val="99"/>
        </w:rPr>
        <w:t>в</w:t>
      </w:r>
      <w:r>
        <w:rPr>
          <w:rFonts w:ascii="Arial" w:eastAsia="Arial" w:hAnsi="Arial" w:cs="Arial"/>
          <w:w w:val="99"/>
        </w:rPr>
        <w:t>љ</w:t>
      </w:r>
      <w:r>
        <w:rPr>
          <w:rFonts w:ascii="Arial" w:eastAsia="Arial" w:hAnsi="Arial" w:cs="Arial"/>
          <w:spacing w:val="2"/>
          <w:w w:val="99"/>
        </w:rPr>
        <w:t>а</w:t>
      </w:r>
      <w:r>
        <w:rPr>
          <w:rFonts w:ascii="Arial" w:eastAsia="Arial" w:hAnsi="Arial" w:cs="Arial"/>
          <w:spacing w:val="-1"/>
          <w:w w:val="99"/>
        </w:rPr>
        <w:t>њ</w:t>
      </w:r>
      <w:r>
        <w:rPr>
          <w:rFonts w:ascii="Arial" w:eastAsia="Arial" w:hAnsi="Arial" w:cs="Arial"/>
          <w:w w:val="99"/>
        </w:rPr>
        <w:t xml:space="preserve">е 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4"/>
        </w:rPr>
        <w:t>с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3"/>
        </w:rPr>
        <w:t>ц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ва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w w:val="99"/>
        </w:rPr>
        <w:t xml:space="preserve">и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ама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w w:val="99"/>
        </w:rPr>
        <w:t>у по</w:t>
      </w:r>
      <w:r>
        <w:rPr>
          <w:rFonts w:ascii="Arial" w:eastAsia="Arial" w:hAnsi="Arial" w:cs="Arial"/>
          <w:spacing w:val="1"/>
          <w:w w:val="99"/>
        </w:rPr>
        <w:t>с</w:t>
      </w:r>
      <w:r>
        <w:rPr>
          <w:rFonts w:ascii="Arial" w:eastAsia="Arial" w:hAnsi="Arial" w:cs="Arial"/>
          <w:spacing w:val="2"/>
          <w:w w:val="99"/>
        </w:rPr>
        <w:t>т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2"/>
          <w:w w:val="99"/>
        </w:rPr>
        <w:t>пк</w:t>
      </w:r>
      <w:r>
        <w:rPr>
          <w:rFonts w:ascii="Arial" w:eastAsia="Arial" w:hAnsi="Arial" w:cs="Arial"/>
          <w:w w:val="99"/>
        </w:rPr>
        <w:t>у</w:t>
      </w:r>
    </w:p>
    <w:sectPr w:rsidR="00C97BE3">
      <w:type w:val="continuous"/>
      <w:pgSz w:w="16840" w:h="11920" w:orient="landscape"/>
      <w:pgMar w:top="260" w:right="880" w:bottom="280" w:left="1020" w:header="720" w:footer="720" w:gutter="0"/>
      <w:cols w:num="2" w:space="720" w:equalWidth="0">
        <w:col w:w="8870" w:space="701"/>
        <w:col w:w="536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55FF8"/>
    <w:multiLevelType w:val="multilevel"/>
    <w:tmpl w:val="F68608F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C97BE3"/>
    <w:rsid w:val="00384B26"/>
    <w:rsid w:val="005C1867"/>
    <w:rsid w:val="006032CA"/>
    <w:rsid w:val="00691506"/>
    <w:rsid w:val="007B2816"/>
    <w:rsid w:val="00826637"/>
    <w:rsid w:val="00B5279F"/>
    <w:rsid w:val="00C97BE3"/>
    <w:rsid w:val="00D86B55"/>
    <w:rsid w:val="00EA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customStyle="1" w:styleId="Bodytext6">
    <w:name w:val="Body text (6)_"/>
    <w:rsid w:val="00691506"/>
    <w:rPr>
      <w:rFonts w:ascii="Times New Roman" w:hAnsi="Times New Roman" w:cs="Times New Roman" w:hint="default"/>
      <w:sz w:val="23"/>
      <w:lang w:val="sr-Cyrl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customStyle="1" w:styleId="Bodytext6">
    <w:name w:val="Body text (6)_"/>
    <w:rsid w:val="00691506"/>
    <w:rPr>
      <w:rFonts w:ascii="Times New Roman" w:hAnsi="Times New Roman" w:cs="Times New Roman" w:hint="default"/>
      <w:sz w:val="23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2866</Words>
  <Characters>16342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 Opovo</dc:creator>
  <cp:lastModifiedBy>Rade</cp:lastModifiedBy>
  <cp:revision>2</cp:revision>
  <dcterms:created xsi:type="dcterms:W3CDTF">2017-12-12T11:47:00Z</dcterms:created>
  <dcterms:modified xsi:type="dcterms:W3CDTF">2017-12-12T11:47:00Z</dcterms:modified>
</cp:coreProperties>
</file>