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20" w:rsidRDefault="009C6920">
      <w:pPr>
        <w:spacing w:line="200" w:lineRule="exact"/>
      </w:pPr>
    </w:p>
    <w:p w:rsidR="009C6920" w:rsidRDefault="009C6920">
      <w:pPr>
        <w:spacing w:before="14" w:line="240" w:lineRule="exact"/>
        <w:rPr>
          <w:sz w:val="24"/>
          <w:szCs w:val="24"/>
        </w:rPr>
        <w:sectPr w:rsidR="009C6920">
          <w:pgSz w:w="16840" w:h="11920" w:orient="landscape"/>
          <w:pgMar w:top="240" w:right="820" w:bottom="280" w:left="1040" w:header="720" w:footer="720" w:gutter="0"/>
          <w:cols w:space="720"/>
        </w:sectPr>
      </w:pPr>
    </w:p>
    <w:p w:rsidR="009C6920" w:rsidRDefault="009C6920">
      <w:pPr>
        <w:spacing w:before="4" w:line="140" w:lineRule="exact"/>
        <w:rPr>
          <w:sz w:val="14"/>
          <w:szCs w:val="14"/>
        </w:rPr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tbl>
      <w:tblPr>
        <w:tblW w:w="0" w:type="auto"/>
        <w:tblLayout w:type="fixed"/>
        <w:tblLook w:val="04A0"/>
      </w:tblPr>
      <w:tblGrid>
        <w:gridCol w:w="9180"/>
      </w:tblGrid>
      <w:tr w:rsidR="005B2AAC" w:rsidTr="007530B3">
        <w:tc>
          <w:tcPr>
            <w:tcW w:w="9180" w:type="dxa"/>
            <w:shd w:val="clear" w:color="auto" w:fill="auto"/>
          </w:tcPr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</w:rPr>
            </w:pPr>
            <w:r w:rsidRPr="005B2AAC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5B2AAC" w:rsidRPr="005B2AAC" w:rsidRDefault="005B2AAC" w:rsidP="007530B3">
            <w:pPr>
              <w:rPr>
                <w:rFonts w:ascii="Arial" w:hAnsi="Arial" w:cs="Arial"/>
                <w:lang w:val="sr-Cyrl-CS"/>
              </w:rPr>
            </w:pPr>
            <w:r w:rsidRPr="005B2AAC">
              <w:rPr>
                <w:rFonts w:ascii="Arial" w:hAnsi="Arial" w:cs="Arial"/>
                <w:b/>
                <w:caps/>
              </w:rPr>
              <w:t>A</w:t>
            </w:r>
            <w:r w:rsidRPr="005B2AAC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5B2AAC" w:rsidTr="007530B3">
        <w:tc>
          <w:tcPr>
            <w:tcW w:w="9180" w:type="dxa"/>
            <w:shd w:val="clear" w:color="auto" w:fill="auto"/>
          </w:tcPr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5B2AAC">
              <w:rPr>
                <w:rFonts w:ascii="Arial" w:hAnsi="Arial" w:cs="Arial"/>
                <w:b/>
                <w:caps/>
              </w:rPr>
              <w:t>општина</w:t>
            </w:r>
            <w:r w:rsidRPr="005B2AAC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5B2AAC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</w:rPr>
            </w:pPr>
            <w:r w:rsidRPr="005B2AAC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D90664">
              <w:rPr>
                <w:rFonts w:ascii="Arial" w:hAnsi="Arial" w:cs="Arial"/>
                <w:b/>
                <w:caps/>
              </w:rPr>
              <w:t xml:space="preserve"> </w:t>
            </w:r>
            <w:r w:rsidRPr="005B2AAC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5B2AAC">
              <w:rPr>
                <w:rFonts w:ascii="Arial" w:hAnsi="Arial" w:cs="Arial"/>
                <w:b/>
                <w:caps/>
              </w:rPr>
              <w:t>III</w:t>
            </w:r>
          </w:p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5B2AAC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5B2AAC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D90664">
              <w:rPr>
                <w:rFonts w:ascii="Arial" w:hAnsi="Arial" w:cs="Arial"/>
                <w:b/>
                <w:caps/>
              </w:rPr>
              <w:t xml:space="preserve"> </w:t>
            </w:r>
            <w:r w:rsidRPr="005B2AAC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5B2AAC" w:rsidRPr="005B2AAC" w:rsidRDefault="005B2AAC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5957C0">
      <w:pPr>
        <w:ind w:left="4854" w:right="100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ЕЛ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9C6920" w:rsidRDefault="009C6920">
      <w:pPr>
        <w:spacing w:before="6" w:line="140" w:lineRule="exact"/>
        <w:rPr>
          <w:sz w:val="15"/>
          <w:szCs w:val="15"/>
        </w:rPr>
      </w:pPr>
    </w:p>
    <w:p w:rsidR="009C6920" w:rsidRDefault="009C6920">
      <w:pPr>
        <w:spacing w:line="200" w:lineRule="exact"/>
      </w:pPr>
    </w:p>
    <w:p w:rsidR="009C6920" w:rsidRDefault="005957C0">
      <w:pPr>
        <w:spacing w:line="300" w:lineRule="exact"/>
        <w:ind w:left="3813" w:right="-41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position w:val="-1"/>
          <w:sz w:val="28"/>
          <w:szCs w:val="28"/>
        </w:rPr>
        <w:t>ОДОБРЕ</w:t>
      </w:r>
      <w:r>
        <w:rPr>
          <w:rFonts w:ascii="Arial" w:eastAsia="Arial" w:hAnsi="Arial" w:cs="Arial"/>
          <w:spacing w:val="-3"/>
          <w:position w:val="-1"/>
          <w:sz w:val="28"/>
          <w:szCs w:val="28"/>
        </w:rPr>
        <w:t>Њ</w:t>
      </w:r>
      <w:r>
        <w:rPr>
          <w:rFonts w:ascii="Arial" w:eastAsia="Arial" w:hAnsi="Arial" w:cs="Arial"/>
          <w:position w:val="-1"/>
          <w:sz w:val="28"/>
          <w:szCs w:val="28"/>
        </w:rPr>
        <w:t>Е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position w:val="-1"/>
          <w:sz w:val="28"/>
          <w:szCs w:val="28"/>
        </w:rPr>
        <w:t xml:space="preserve">ЗА </w:t>
      </w:r>
      <w:r>
        <w:rPr>
          <w:rFonts w:ascii="Arial" w:eastAsia="Arial" w:hAnsi="Arial" w:cs="Arial"/>
          <w:spacing w:val="-3"/>
          <w:position w:val="-1"/>
          <w:sz w:val="28"/>
          <w:szCs w:val="28"/>
        </w:rPr>
        <w:t>Р</w:t>
      </w:r>
      <w:r>
        <w:rPr>
          <w:rFonts w:ascii="Arial" w:eastAsia="Arial" w:hAnsi="Arial" w:cs="Arial"/>
          <w:position w:val="-1"/>
          <w:sz w:val="28"/>
          <w:szCs w:val="28"/>
        </w:rPr>
        <w:t>А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С</w:t>
      </w:r>
      <w:r>
        <w:rPr>
          <w:rFonts w:ascii="Arial" w:eastAsia="Arial" w:hAnsi="Arial" w:cs="Arial"/>
          <w:position w:val="-1"/>
          <w:sz w:val="28"/>
          <w:szCs w:val="28"/>
        </w:rPr>
        <w:t>КО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П</w:t>
      </w:r>
      <w:r>
        <w:rPr>
          <w:rFonts w:ascii="Arial" w:eastAsia="Arial" w:hAnsi="Arial" w:cs="Arial"/>
          <w:position w:val="-1"/>
          <w:sz w:val="28"/>
          <w:szCs w:val="28"/>
        </w:rPr>
        <w:t>АВАЊЕ</w:t>
      </w:r>
      <w:r>
        <w:rPr>
          <w:rFonts w:ascii="Arial" w:eastAsia="Arial" w:hAnsi="Arial" w:cs="Arial"/>
          <w:spacing w:val="-2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Ј</w:t>
      </w:r>
      <w:r>
        <w:rPr>
          <w:rFonts w:ascii="Arial" w:eastAsia="Arial" w:hAnsi="Arial" w:cs="Arial"/>
          <w:spacing w:val="-3"/>
          <w:position w:val="-1"/>
          <w:sz w:val="28"/>
          <w:szCs w:val="28"/>
        </w:rPr>
        <w:t>А</w:t>
      </w:r>
      <w:r>
        <w:rPr>
          <w:rFonts w:ascii="Arial" w:eastAsia="Arial" w:hAnsi="Arial" w:cs="Arial"/>
          <w:position w:val="-1"/>
          <w:sz w:val="28"/>
          <w:szCs w:val="28"/>
        </w:rPr>
        <w:t>В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Н</w:t>
      </w:r>
      <w:r>
        <w:rPr>
          <w:rFonts w:ascii="Arial" w:eastAsia="Arial" w:hAnsi="Arial" w:cs="Arial"/>
          <w:position w:val="-1"/>
          <w:sz w:val="28"/>
          <w:szCs w:val="28"/>
        </w:rPr>
        <w:t>Е</w:t>
      </w:r>
      <w:r>
        <w:rPr>
          <w:rFonts w:ascii="Arial" w:eastAsia="Arial" w:hAnsi="Arial" w:cs="Arial"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position w:val="-1"/>
          <w:sz w:val="28"/>
          <w:szCs w:val="28"/>
        </w:rPr>
        <w:t>ПОВР</w:t>
      </w:r>
      <w:r>
        <w:rPr>
          <w:rFonts w:ascii="Arial" w:eastAsia="Arial" w:hAnsi="Arial" w:cs="Arial"/>
          <w:spacing w:val="-4"/>
          <w:position w:val="-1"/>
          <w:sz w:val="28"/>
          <w:szCs w:val="28"/>
        </w:rPr>
        <w:t>Ш</w:t>
      </w:r>
      <w:r>
        <w:rPr>
          <w:rFonts w:ascii="Arial" w:eastAsia="Arial" w:hAnsi="Arial" w:cs="Arial"/>
          <w:position w:val="-1"/>
          <w:sz w:val="28"/>
          <w:szCs w:val="28"/>
        </w:rPr>
        <w:t>И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Н</w:t>
      </w:r>
      <w:r>
        <w:rPr>
          <w:rFonts w:ascii="Arial" w:eastAsia="Arial" w:hAnsi="Arial" w:cs="Arial"/>
          <w:position w:val="-1"/>
          <w:sz w:val="28"/>
          <w:szCs w:val="28"/>
        </w:rPr>
        <w:t>Е</w:t>
      </w:r>
    </w:p>
    <w:p w:rsidR="009C6920" w:rsidRDefault="005957C0">
      <w:pPr>
        <w:spacing w:before="29"/>
        <w:rPr>
          <w:rFonts w:ascii="Arial" w:eastAsia="Arial" w:hAnsi="Arial" w:cs="Arial"/>
          <w:sz w:val="24"/>
          <w:szCs w:val="24"/>
        </w:rPr>
        <w:sectPr w:rsidR="009C6920">
          <w:type w:val="continuous"/>
          <w:pgSz w:w="16840" w:h="11920" w:orient="landscape"/>
          <w:pgMar w:top="240" w:right="820" w:bottom="280" w:left="1040" w:header="720" w:footer="720" w:gutter="0"/>
          <w:cols w:num="2" w:space="720" w:equalWidth="0">
            <w:col w:w="10903" w:space="2257"/>
            <w:col w:w="1820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9C6920" w:rsidRDefault="002C38A1">
      <w:pPr>
        <w:spacing w:line="200" w:lineRule="exact"/>
      </w:pPr>
      <w:r>
        <w:lastRenderedPageBreak/>
        <w:pict>
          <v:group id="_x0000_s1111" style="position:absolute;margin-left:661.4pt;margin-top:17.15pt;width:180pt;height:55.35pt;z-index:-251665920;mso-position-horizontal-relative:page;mso-position-vertical-relative:page" coordorigin="13228,343" coordsize="3600,1107">
            <v:shape id="_x0000_s1112" style="position:absolute;left:13228;top:343;width:3600;height:1107" coordorigin="13228,343" coordsize="3600,1107" path="m13228,1450r3600,l16828,343r-3600,l13228,1450xe" fillcolor="#936" stroked="f">
              <v:path arrowok="t"/>
            </v:shape>
            <w10:wrap anchorx="page" anchory="page"/>
          </v:group>
        </w:pict>
      </w:r>
    </w:p>
    <w:p w:rsidR="009C6920" w:rsidRDefault="009C6920">
      <w:pPr>
        <w:spacing w:line="200" w:lineRule="exact"/>
      </w:pPr>
    </w:p>
    <w:p w:rsidR="009C6920" w:rsidRDefault="009C6920">
      <w:pPr>
        <w:spacing w:before="2" w:line="260" w:lineRule="exact"/>
        <w:rPr>
          <w:sz w:val="26"/>
          <w:szCs w:val="26"/>
        </w:rPr>
      </w:pPr>
    </w:p>
    <w:p w:rsidR="009C6920" w:rsidRDefault="005957C0">
      <w:pPr>
        <w:spacing w:before="29" w:line="260" w:lineRule="exact"/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Стамбено</w:t>
      </w:r>
      <w:r>
        <w:rPr>
          <w:rFonts w:ascii="Arial" w:eastAsia="Arial" w:hAnsi="Arial" w:cs="Arial"/>
          <w:color w:val="800000"/>
          <w:spacing w:val="65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и послови – </w:t>
      </w:r>
      <w:proofErr w:type="gramStart"/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з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ворни  пос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  <w:proofErr w:type="gramEnd"/>
    </w:p>
    <w:p w:rsidR="009C6920" w:rsidRDefault="009C6920">
      <w:pPr>
        <w:spacing w:before="4" w:line="120" w:lineRule="exact"/>
        <w:rPr>
          <w:sz w:val="13"/>
          <w:szCs w:val="13"/>
        </w:rPr>
      </w:pPr>
    </w:p>
    <w:p w:rsidR="009C6920" w:rsidRDefault="009C6920">
      <w:pPr>
        <w:spacing w:line="200" w:lineRule="exact"/>
      </w:pPr>
    </w:p>
    <w:p w:rsidR="009C6920" w:rsidRDefault="005957C0">
      <w:pPr>
        <w:spacing w:before="29"/>
        <w:ind w:left="100" w:right="104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9C6920" w:rsidRDefault="009C6920">
      <w:pPr>
        <w:spacing w:before="2" w:line="240" w:lineRule="exact"/>
        <w:rPr>
          <w:sz w:val="24"/>
          <w:szCs w:val="24"/>
        </w:rPr>
      </w:pPr>
    </w:p>
    <w:p w:rsidR="009C6920" w:rsidRDefault="005957C0">
      <w:pPr>
        <w:spacing w:line="275" w:lineRule="auto"/>
        <w:ind w:left="100" w:right="275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 за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здава</w:t>
      </w:r>
      <w:r>
        <w:rPr>
          <w:rFonts w:ascii="Arial" w:eastAsia="Arial" w:hAnsi="Arial" w:cs="Arial"/>
          <w:b/>
          <w:spacing w:val="-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обр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а за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оси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8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ор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орг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ј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/о</w:t>
      </w:r>
      <w:r>
        <w:rPr>
          <w:rFonts w:ascii="Arial" w:eastAsia="Arial" w:hAnsi="Arial" w:cs="Arial"/>
          <w:b/>
          <w:spacing w:val="-1"/>
          <w:sz w:val="24"/>
          <w:szCs w:val="24"/>
        </w:rPr>
        <w:t>пш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ој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ком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алн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9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 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велики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итних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венци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вају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иционе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,</w:t>
      </w:r>
    </w:p>
    <w:p w:rsidR="009C6920" w:rsidRDefault="005957C0">
      <w:pPr>
        <w:spacing w:before="4" w:line="275" w:lineRule="auto"/>
        <w:ind w:left="100" w:right="28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те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ређа</w:t>
      </w:r>
      <w:r>
        <w:rPr>
          <w:rFonts w:ascii="Arial" w:eastAsia="Arial" w:hAnsi="Arial" w:cs="Arial"/>
          <w:sz w:val="24"/>
          <w:szCs w:val="24"/>
        </w:rPr>
        <w:t>ја,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них вод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ју 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итних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венци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изнен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кв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, 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пе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због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јања 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ијална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9C6920" w:rsidRDefault="009C6920">
      <w:pPr>
        <w:spacing w:line="120" w:lineRule="exact"/>
        <w:rPr>
          <w:sz w:val="12"/>
          <w:szCs w:val="12"/>
        </w:rPr>
      </w:pPr>
    </w:p>
    <w:p w:rsidR="009C6920" w:rsidRDefault="009C6920">
      <w:pPr>
        <w:spacing w:line="200" w:lineRule="exact"/>
      </w:pPr>
    </w:p>
    <w:p w:rsidR="009C6920" w:rsidRDefault="005957C0">
      <w:pPr>
        <w:ind w:left="100" w:right="22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 за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ко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ји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9C6920" w:rsidRDefault="009C6920">
      <w:pPr>
        <w:spacing w:before="3" w:line="240" w:lineRule="exact"/>
        <w:rPr>
          <w:sz w:val="24"/>
          <w:szCs w:val="24"/>
        </w:rPr>
      </w:pPr>
    </w:p>
    <w:p w:rsidR="009C6920" w:rsidRDefault="005957C0">
      <w:pPr>
        <w:spacing w:line="275" w:lineRule="auto"/>
        <w:ind w:left="100" w:right="273" w:firstLine="720"/>
        <w:jc w:val="both"/>
        <w:rPr>
          <w:rFonts w:ascii="Arial" w:eastAsia="Arial" w:hAnsi="Arial" w:cs="Arial"/>
          <w:sz w:val="24"/>
          <w:szCs w:val="24"/>
        </w:rPr>
        <w:sectPr w:rsidR="009C6920">
          <w:type w:val="continuous"/>
          <w:pgSz w:w="16840" w:h="11920" w:orient="landscape"/>
          <w:pgMar w:top="240" w:right="82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доб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б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4"/>
          <w:sz w:val="24"/>
          <w:szCs w:val="24"/>
        </w:rPr>
        <w:t>ф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кт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сист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гла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и</w:t>
      </w:r>
      <w:proofErr w:type="gramEnd"/>
      <w:r>
        <w:rPr>
          <w:rFonts w:ascii="Arial" w:eastAsia="Arial" w:hAnsi="Arial" w:cs="Arial"/>
          <w:b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ала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љ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ча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рен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зв</w:t>
      </w:r>
      <w:r>
        <w:rPr>
          <w:rFonts w:ascii="Arial" w:eastAsia="Arial" w:hAnsi="Arial" w:cs="Arial"/>
          <w:b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д</w:t>
      </w:r>
    </w:p>
    <w:p w:rsidR="009C6920" w:rsidRDefault="009C6920">
      <w:pPr>
        <w:spacing w:before="6" w:line="100" w:lineRule="exact"/>
        <w:rPr>
          <w:sz w:val="10"/>
          <w:szCs w:val="10"/>
        </w:rPr>
      </w:pPr>
    </w:p>
    <w:p w:rsidR="009C6920" w:rsidRDefault="009C6920">
      <w:pPr>
        <w:spacing w:line="200" w:lineRule="exact"/>
      </w:pPr>
    </w:p>
    <w:p w:rsidR="009C6920" w:rsidRDefault="005957C0">
      <w:pPr>
        <w:spacing w:before="29" w:line="276" w:lineRule="auto"/>
        <w:ind w:left="100" w:right="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2"/>
          <w:sz w:val="24"/>
          <w:szCs w:val="24"/>
        </w:rPr>
        <w:t>л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рж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рен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зв</w:t>
      </w:r>
      <w:r>
        <w:rPr>
          <w:rFonts w:ascii="Arial" w:eastAsia="Arial" w:hAnsi="Arial" w:cs="Arial"/>
          <w:b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д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2"/>
          <w:sz w:val="24"/>
          <w:szCs w:val="24"/>
        </w:rPr>
        <w:t>л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у и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pacing w:val="-1"/>
          <w:sz w:val="24"/>
          <w:szCs w:val="24"/>
        </w:rPr>
        <w:t>њ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ала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ил</w:t>
      </w:r>
      <w:r>
        <w:rPr>
          <w:rFonts w:ascii="Arial" w:eastAsia="Arial" w:hAnsi="Arial" w:cs="Arial"/>
          <w:b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5"/>
          <w:sz w:val="24"/>
          <w:szCs w:val="24"/>
        </w:rPr>
        <w:t>љ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чак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;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са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ћа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због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жим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ја;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оказ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г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у об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зе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ође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шин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ех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чки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ис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ање</w:t>
      </w:r>
      <w:r>
        <w:rPr>
          <w:rFonts w:ascii="Arial" w:eastAsia="Arial" w:hAnsi="Arial" w:cs="Arial"/>
          <w:b/>
          <w:sz w:val="24"/>
          <w:szCs w:val="24"/>
        </w:rPr>
        <w:t xml:space="preserve">;  </w:t>
      </w:r>
      <w:r>
        <w:rPr>
          <w:rFonts w:ascii="Arial" w:eastAsia="Arial" w:hAnsi="Arial" w:cs="Arial"/>
          <w:b/>
          <w:spacing w:val="-1"/>
          <w:sz w:val="24"/>
          <w:szCs w:val="24"/>
        </w:rPr>
        <w:t>ел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бор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рђе</w:t>
      </w:r>
      <w:r>
        <w:rPr>
          <w:rFonts w:ascii="Arial" w:eastAsia="Arial" w:hAnsi="Arial" w:cs="Arial"/>
          <w:b/>
          <w:spacing w:val="2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ви</w:t>
      </w:r>
      <w:r>
        <w:rPr>
          <w:rFonts w:ascii="Arial" w:eastAsia="Arial" w:hAnsi="Arial" w:cs="Arial"/>
          <w:b/>
          <w:sz w:val="24"/>
          <w:szCs w:val="24"/>
        </w:rPr>
        <w:t>ма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ређа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-1"/>
          <w:sz w:val="24"/>
          <w:szCs w:val="24"/>
        </w:rPr>
        <w:t>аш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ту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z w:val="24"/>
          <w:szCs w:val="24"/>
        </w:rPr>
        <w:t>зн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г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 води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тник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сту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члан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103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 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).</w:t>
      </w:r>
    </w:p>
    <w:p w:rsidR="009C6920" w:rsidRDefault="005957C0">
      <w:pPr>
        <w:spacing w:line="276" w:lineRule="auto"/>
        <w:ind w:left="100" w:right="7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2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илаже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велике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пе,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 тим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лац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 xml:space="preserve">н извод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 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 извод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 инст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9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силац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 ра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шин</w:t>
      </w:r>
      <w:r>
        <w:rPr>
          <w:rFonts w:ascii="Arial" w:eastAsia="Arial" w:hAnsi="Arial" w:cs="Arial"/>
          <w:b/>
          <w:spacing w:val="4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9C6920" w:rsidRDefault="005957C0">
      <w:pPr>
        <w:spacing w:line="275" w:lineRule="auto"/>
        <w:ind w:left="100" w:right="8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в)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а 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хи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ве</w:t>
      </w:r>
      <w:r>
        <w:rPr>
          <w:rFonts w:ascii="Arial" w:eastAsia="Arial" w:hAnsi="Arial" w:cs="Arial"/>
          <w:b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6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пи 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би се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штитили живот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9C6920" w:rsidRDefault="005957C0">
      <w:pPr>
        <w:spacing w:before="4" w:line="275" w:lineRule="auto"/>
        <w:ind w:left="100" w:right="75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Инвес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да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че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здав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зло</w:t>
      </w:r>
      <w:r>
        <w:rPr>
          <w:rFonts w:ascii="Arial" w:eastAsia="Arial" w:hAnsi="Arial" w:cs="Arial"/>
          <w:spacing w:val="1"/>
          <w:sz w:val="24"/>
          <w:szCs w:val="24"/>
        </w:rPr>
        <w:t>же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поч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4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-2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ва.</w:t>
      </w:r>
      <w:proofErr w:type="gramEnd"/>
    </w:p>
    <w:p w:rsidR="009C6920" w:rsidRDefault="005957C0">
      <w:pPr>
        <w:spacing w:before="1" w:line="277" w:lineRule="auto"/>
        <w:ind w:left="100" w:right="8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изјави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 све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9C6920" w:rsidRDefault="005957C0">
      <w:pPr>
        <w:spacing w:line="260" w:lineRule="exact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9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</w:p>
    <w:p w:rsidR="009C6920" w:rsidRDefault="005957C0">
      <w:pPr>
        <w:spacing w:before="41"/>
        <w:ind w:left="100" w:right="1318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</w:p>
    <w:p w:rsidR="009C6920" w:rsidRDefault="005957C0">
      <w:pPr>
        <w:spacing w:before="41"/>
        <w:ind w:left="100" w:right="129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9C6920" w:rsidRDefault="009C6920">
      <w:pPr>
        <w:spacing w:before="2" w:line="240" w:lineRule="exact"/>
        <w:rPr>
          <w:sz w:val="24"/>
          <w:szCs w:val="24"/>
        </w:rPr>
      </w:pPr>
    </w:p>
    <w:p w:rsidR="009C6920" w:rsidRDefault="005957C0">
      <w:pPr>
        <w:spacing w:line="275" w:lineRule="auto"/>
        <w:ind w:left="100" w:right="79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јавних 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жбени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ије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“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proofErr w:type="gramEnd"/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6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9C6920" w:rsidRDefault="005957C0">
      <w:pPr>
        <w:spacing w:before="1"/>
        <w:ind w:left="100" w:right="117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9C6920" w:rsidRDefault="009C6920">
      <w:pPr>
        <w:spacing w:before="2" w:line="240" w:lineRule="exact"/>
        <w:rPr>
          <w:sz w:val="24"/>
          <w:szCs w:val="24"/>
        </w:rPr>
      </w:pPr>
    </w:p>
    <w:p w:rsidR="009C6920" w:rsidRDefault="005957C0">
      <w:pPr>
        <w:spacing w:line="275" w:lineRule="auto"/>
        <w:ind w:left="100" w:right="82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ијању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 јавне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9C6920" w:rsidRDefault="005957C0">
      <w:pPr>
        <w:spacing w:before="1" w:line="277" w:lineRule="auto"/>
        <w:ind w:left="100" w:right="73" w:firstLine="720"/>
        <w:jc w:val="both"/>
        <w:rPr>
          <w:rFonts w:ascii="Arial" w:eastAsia="Arial" w:hAnsi="Arial" w:cs="Arial"/>
          <w:sz w:val="24"/>
          <w:szCs w:val="24"/>
        </w:rPr>
        <w:sectPr w:rsidR="009C6920">
          <w:pgSz w:w="16840" w:h="11920" w:orient="landscape"/>
          <w:pgMar w:top="1080" w:right="1020" w:bottom="280" w:left="104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</w:p>
    <w:p w:rsidR="009C6920" w:rsidRDefault="009C6920">
      <w:pPr>
        <w:spacing w:before="6" w:line="100" w:lineRule="exact"/>
        <w:rPr>
          <w:sz w:val="10"/>
          <w:szCs w:val="10"/>
        </w:rPr>
      </w:pPr>
    </w:p>
    <w:p w:rsidR="009C6920" w:rsidRDefault="009C6920">
      <w:pPr>
        <w:spacing w:line="200" w:lineRule="exact"/>
      </w:pPr>
    </w:p>
    <w:p w:rsidR="009C6920" w:rsidRDefault="005957C0">
      <w:pPr>
        <w:spacing w:before="29" w:line="275" w:lineRule="auto"/>
        <w:ind w:left="100" w:right="10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ву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чења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 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чесни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изведу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чињени</w:t>
      </w:r>
      <w:r>
        <w:rPr>
          <w:rFonts w:ascii="Arial" w:eastAsia="Arial" w:hAnsi="Arial" w:cs="Arial"/>
          <w:spacing w:val="-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ног 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9C6920" w:rsidRDefault="005957C0">
      <w:pPr>
        <w:spacing w:before="3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Aко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орга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итно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ни</w:t>
      </w:r>
    </w:p>
    <w:p w:rsidR="009C6920" w:rsidRDefault="005957C0">
      <w:pPr>
        <w:spacing w:before="41" w:line="275" w:lineRule="auto"/>
        <w:ind w:left="100" w:right="7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кчије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писано. </w:t>
      </w:r>
      <w:proofErr w:type="gramStart"/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pacing w:val="-1"/>
          <w:sz w:val="24"/>
          <w:szCs w:val="24"/>
        </w:rPr>
        <w:t>ле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тро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оље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.)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ибав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9C6920" w:rsidRDefault="005957C0">
      <w:pPr>
        <w:spacing w:before="3" w:line="275" w:lineRule="auto"/>
        <w:ind w:left="100" w:right="100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 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 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чава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ску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или 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proofErr w:type="gram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тк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9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 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ним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20" w:line="220" w:lineRule="exact"/>
        <w:rPr>
          <w:sz w:val="22"/>
          <w:szCs w:val="22"/>
        </w:rPr>
      </w:pPr>
    </w:p>
    <w:p w:rsidR="009C6920" w:rsidRDefault="005957C0">
      <w:pPr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9C6920" w:rsidRDefault="009C6920">
      <w:pPr>
        <w:spacing w:before="2" w:line="240" w:lineRule="exact"/>
        <w:rPr>
          <w:sz w:val="24"/>
          <w:szCs w:val="24"/>
        </w:rPr>
      </w:pPr>
    </w:p>
    <w:p w:rsidR="009C6920" w:rsidRDefault="005957C0">
      <w:pPr>
        <w:spacing w:line="275" w:lineRule="auto"/>
        <w:ind w:left="100" w:right="9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обр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proofErr w:type="gram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 з</w:t>
      </w:r>
      <w:r>
        <w:rPr>
          <w:rFonts w:ascii="Arial" w:eastAsia="Arial" w:hAnsi="Arial" w:cs="Arial"/>
          <w:b/>
          <w:spacing w:val="4"/>
          <w:sz w:val="24"/>
          <w:szCs w:val="24"/>
        </w:rPr>
        <w:t>а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ће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шин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8" w:line="220" w:lineRule="exact"/>
        <w:rPr>
          <w:sz w:val="22"/>
          <w:szCs w:val="22"/>
        </w:rPr>
      </w:pPr>
    </w:p>
    <w:p w:rsidR="009C6920" w:rsidRDefault="005957C0">
      <w:pPr>
        <w:spacing w:line="275" w:lineRule="auto"/>
        <w:ind w:left="100" w:right="1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тив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 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има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ку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>5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вешт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9C6920" w:rsidRDefault="009C6920">
      <w:pPr>
        <w:spacing w:line="120" w:lineRule="exact"/>
        <w:rPr>
          <w:sz w:val="12"/>
          <w:szCs w:val="12"/>
        </w:rPr>
      </w:pPr>
    </w:p>
    <w:p w:rsidR="009C6920" w:rsidRDefault="009C6920">
      <w:pPr>
        <w:spacing w:line="200" w:lineRule="exact"/>
      </w:pPr>
    </w:p>
    <w:p w:rsidR="009C6920" w:rsidRDefault="005957C0">
      <w:pPr>
        <w:ind w:left="100" w:right="403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  <w:proofErr w:type="gramEnd"/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5" w:line="260" w:lineRule="exact"/>
        <w:rPr>
          <w:sz w:val="26"/>
          <w:szCs w:val="26"/>
        </w:rPr>
      </w:pPr>
    </w:p>
    <w:p w:rsidR="009C6920" w:rsidRDefault="005957C0">
      <w:pPr>
        <w:spacing w:line="275" w:lineRule="auto"/>
        <w:ind w:left="100" w:right="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(оп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14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пку).</w:t>
      </w:r>
      <w:proofErr w:type="gramEnd"/>
    </w:p>
    <w:p w:rsidR="009C6920" w:rsidRDefault="005957C0">
      <w:pPr>
        <w:spacing w:before="3"/>
        <w:ind w:left="100" w:right="1798"/>
        <w:jc w:val="both"/>
        <w:rPr>
          <w:rFonts w:ascii="Arial" w:eastAsia="Arial" w:hAnsi="Arial" w:cs="Arial"/>
          <w:sz w:val="24"/>
          <w:szCs w:val="24"/>
        </w:rPr>
        <w:sectPr w:rsidR="009C6920">
          <w:pgSz w:w="16840" w:h="11920" w:orient="landscape"/>
          <w:pgMar w:top="1080" w:right="100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х</w:t>
      </w:r>
      <w:r>
        <w:rPr>
          <w:rFonts w:ascii="Arial" w:eastAsia="Arial" w:hAnsi="Arial" w:cs="Arial"/>
          <w:sz w:val="24"/>
          <w:szCs w:val="24"/>
        </w:rPr>
        <w:t>итним 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издаје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дан.</w:t>
      </w:r>
    </w:p>
    <w:p w:rsidR="009C6920" w:rsidRDefault="009C6920">
      <w:pPr>
        <w:spacing w:line="200" w:lineRule="exact"/>
        <w:sectPr w:rsidR="009C6920">
          <w:pgSz w:w="16840" w:h="11920" w:orient="landscape"/>
          <w:pgMar w:top="0" w:right="0" w:bottom="0" w:left="0" w:header="720" w:footer="720" w:gutter="0"/>
          <w:cols w:space="720"/>
        </w:sectPr>
      </w:pPr>
    </w:p>
    <w:p w:rsidR="009C6920" w:rsidRDefault="005957C0">
      <w:pPr>
        <w:spacing w:before="61"/>
        <w:ind w:left="6986" w:right="696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4" w:line="220" w:lineRule="exact"/>
        <w:rPr>
          <w:sz w:val="22"/>
          <w:szCs w:val="22"/>
        </w:rPr>
      </w:pPr>
    </w:p>
    <w:p w:rsidR="009C6920" w:rsidRDefault="005957C0">
      <w:pPr>
        <w:ind w:left="134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>доб</w:t>
      </w:r>
      <w:r>
        <w:rPr>
          <w:rFonts w:ascii="Arial" w:eastAsia="Arial" w:hAnsi="Arial" w:cs="Arial"/>
          <w:spacing w:val="-1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ење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ра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к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ава</w:t>
      </w:r>
      <w:r>
        <w:rPr>
          <w:rFonts w:ascii="Arial" w:eastAsia="Arial" w:hAnsi="Arial" w:cs="Arial"/>
          <w:spacing w:val="-1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ја</w:t>
      </w:r>
      <w:r>
        <w:rPr>
          <w:rFonts w:ascii="Arial" w:eastAsia="Arial" w:hAnsi="Arial" w:cs="Arial"/>
          <w:spacing w:val="-3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ов</w:t>
      </w:r>
      <w:r>
        <w:rPr>
          <w:rFonts w:ascii="Arial" w:eastAsia="Arial" w:hAnsi="Arial" w:cs="Arial"/>
          <w:spacing w:val="-3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шине</w:t>
      </w:r>
    </w:p>
    <w:p w:rsidR="009C6920" w:rsidRDefault="009C6920">
      <w:pPr>
        <w:spacing w:before="8" w:line="240" w:lineRule="exact"/>
        <w:rPr>
          <w:sz w:val="24"/>
          <w:szCs w:val="24"/>
        </w:rPr>
      </w:pPr>
    </w:p>
    <w:p w:rsidR="009C6920" w:rsidRDefault="005957C0">
      <w:pPr>
        <w:tabs>
          <w:tab w:val="left" w:pos="5060"/>
        </w:tabs>
        <w:spacing w:line="260" w:lineRule="exact"/>
        <w:ind w:left="13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9C6920" w:rsidRDefault="009C6920">
      <w:pPr>
        <w:spacing w:before="1" w:line="180" w:lineRule="exact"/>
        <w:rPr>
          <w:sz w:val="19"/>
          <w:szCs w:val="19"/>
        </w:rPr>
      </w:pPr>
    </w:p>
    <w:p w:rsidR="009C6920" w:rsidRDefault="009C6920">
      <w:pPr>
        <w:spacing w:line="200" w:lineRule="exact"/>
        <w:sectPr w:rsidR="009C6920">
          <w:pgSz w:w="16840" w:h="11920" w:orient="landscape"/>
          <w:pgMar w:top="500" w:right="100" w:bottom="280" w:left="100" w:header="720" w:footer="720" w:gutter="0"/>
          <w:cols w:space="720"/>
        </w:sectPr>
      </w:pPr>
    </w:p>
    <w:p w:rsidR="009C6920" w:rsidRDefault="005957C0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оји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се</w:t>
      </w:r>
    </w:p>
    <w:p w:rsidR="009C6920" w:rsidRDefault="002C38A1">
      <w:pPr>
        <w:spacing w:before="34" w:line="220" w:lineRule="exact"/>
        <w:ind w:left="1318" w:right="-50"/>
        <w:rPr>
          <w:rFonts w:ascii="Arial" w:eastAsia="Arial" w:hAnsi="Arial" w:cs="Arial"/>
        </w:rPr>
      </w:pPr>
      <w:r w:rsidRPr="002C38A1">
        <w:pict>
          <v:group id="_x0000_s1103" style="position:absolute;left:0;text-align:left;margin-left:65.25pt;margin-top:-12.3pt;width:711.45pt;height:48pt;z-index:-251663872;mso-position-horizontal-relative:page" coordorigin="1305,-246" coordsize="14229,960">
            <v:shape id="_x0000_s1110" style="position:absolute;left:1315;top:-235;width:2924;height:0" coordorigin="1315,-235" coordsize="2924,0" path="m1315,-235r2924,e" filled="f" strokeweight=".58pt">
              <v:path arrowok="t"/>
            </v:shape>
            <v:shape id="_x0000_s1109" style="position:absolute;left:4248;top:-235;width:11274;height:0" coordorigin="4248,-235" coordsize="11274,0" path="m4248,-235r11275,e" filled="f" strokeweight=".58pt">
              <v:path arrowok="t"/>
            </v:shape>
            <v:shape id="_x0000_s1108" style="position:absolute;left:1310;top:-240;width:0;height:949" coordorigin="1310,-240" coordsize="0,949" path="m1310,-240r,949e" filled="f" strokeweight=".58pt">
              <v:path arrowok="t"/>
            </v:shape>
            <v:shape id="_x0000_s1107" style="position:absolute;left:1315;top:704;width:2924;height:0" coordorigin="1315,704" coordsize="2924,0" path="m1315,704r2924,e" filled="f" strokeweight=".58pt">
              <v:path arrowok="t"/>
            </v:shape>
            <v:shape id="_x0000_s1106" style="position:absolute;left:4244;top:-240;width:0;height:949" coordorigin="4244,-240" coordsize="0,949" path="m4244,-240r,949e" filled="f" strokeweight=".58pt">
              <v:path arrowok="t"/>
            </v:shape>
            <v:shape id="_x0000_s1105" style="position:absolute;left:4248;top:704;width:11274;height:0" coordorigin="4248,704" coordsize="11274,0" path="m4248,704r11275,e" filled="f" strokeweight=".58pt">
              <v:path arrowok="t"/>
            </v:shape>
            <v:shape id="_x0000_s1104" style="position:absolute;left:15528;top:-240;width:0;height:949" coordorigin="15528,-240" coordsize="0,949" path="m15528,-240r,949e" filled="f" strokeweight=".20464mm">
              <v:path arrowok="t"/>
            </v:shape>
            <w10:wrap anchorx="page"/>
          </v:group>
        </w:pict>
      </w:r>
      <w:proofErr w:type="gramStart"/>
      <w:r w:rsidR="005957C0">
        <w:rPr>
          <w:rFonts w:ascii="Arial" w:eastAsia="Arial" w:hAnsi="Arial" w:cs="Arial"/>
          <w:b/>
          <w:spacing w:val="-2"/>
          <w:position w:val="-1"/>
        </w:rPr>
        <w:t>т</w:t>
      </w:r>
      <w:r w:rsidR="005957C0">
        <w:rPr>
          <w:rFonts w:ascii="Arial" w:eastAsia="Arial" w:hAnsi="Arial" w:cs="Arial"/>
          <w:b/>
          <w:position w:val="-1"/>
        </w:rPr>
        <w:t>ра</w:t>
      </w:r>
      <w:r w:rsidR="005957C0">
        <w:rPr>
          <w:rFonts w:ascii="Arial" w:eastAsia="Arial" w:hAnsi="Arial" w:cs="Arial"/>
          <w:b/>
          <w:spacing w:val="2"/>
          <w:position w:val="-1"/>
        </w:rPr>
        <w:t>ж</w:t>
      </w:r>
      <w:r w:rsidR="005957C0">
        <w:rPr>
          <w:rFonts w:ascii="Arial" w:eastAsia="Arial" w:hAnsi="Arial" w:cs="Arial"/>
          <w:b/>
          <w:position w:val="-1"/>
        </w:rPr>
        <w:t>е</w:t>
      </w:r>
      <w:proofErr w:type="gramEnd"/>
      <w:r w:rsidR="005957C0">
        <w:rPr>
          <w:rFonts w:ascii="Arial" w:eastAsia="Arial" w:hAnsi="Arial" w:cs="Arial"/>
          <w:b/>
          <w:spacing w:val="-6"/>
          <w:position w:val="-1"/>
        </w:rPr>
        <w:t xml:space="preserve"> </w:t>
      </w:r>
      <w:r w:rsidR="005957C0">
        <w:rPr>
          <w:rFonts w:ascii="Arial" w:eastAsia="Arial" w:hAnsi="Arial" w:cs="Arial"/>
          <w:b/>
          <w:position w:val="-1"/>
        </w:rPr>
        <w:t>од</w:t>
      </w:r>
      <w:r w:rsidR="005957C0">
        <w:rPr>
          <w:rFonts w:ascii="Arial" w:eastAsia="Arial" w:hAnsi="Arial" w:cs="Arial"/>
          <w:b/>
          <w:spacing w:val="-1"/>
          <w:position w:val="-1"/>
        </w:rPr>
        <w:t xml:space="preserve"> </w:t>
      </w:r>
      <w:r w:rsidR="005957C0">
        <w:rPr>
          <w:rFonts w:ascii="Arial" w:eastAsia="Arial" w:hAnsi="Arial" w:cs="Arial"/>
          <w:b/>
          <w:spacing w:val="2"/>
          <w:position w:val="-1"/>
        </w:rPr>
        <w:t>с</w:t>
      </w:r>
      <w:r w:rsidR="005957C0">
        <w:rPr>
          <w:rFonts w:ascii="Arial" w:eastAsia="Arial" w:hAnsi="Arial" w:cs="Arial"/>
          <w:b/>
          <w:spacing w:val="-2"/>
          <w:position w:val="-1"/>
        </w:rPr>
        <w:t>т</w:t>
      </w:r>
      <w:r w:rsidR="005957C0">
        <w:rPr>
          <w:rFonts w:ascii="Arial" w:eastAsia="Arial" w:hAnsi="Arial" w:cs="Arial"/>
          <w:b/>
          <w:position w:val="-1"/>
        </w:rPr>
        <w:t>ра</w:t>
      </w:r>
      <w:r w:rsidR="005957C0">
        <w:rPr>
          <w:rFonts w:ascii="Arial" w:eastAsia="Arial" w:hAnsi="Arial" w:cs="Arial"/>
          <w:b/>
          <w:spacing w:val="-1"/>
          <w:position w:val="-1"/>
        </w:rPr>
        <w:t>н</w:t>
      </w:r>
      <w:r w:rsidR="005957C0">
        <w:rPr>
          <w:rFonts w:ascii="Arial" w:eastAsia="Arial" w:hAnsi="Arial" w:cs="Arial"/>
          <w:b/>
          <w:spacing w:val="1"/>
          <w:position w:val="-1"/>
        </w:rPr>
        <w:t>к</w:t>
      </w:r>
      <w:r w:rsidR="005957C0">
        <w:rPr>
          <w:rFonts w:ascii="Arial" w:eastAsia="Arial" w:hAnsi="Arial" w:cs="Arial"/>
          <w:b/>
          <w:position w:val="-1"/>
        </w:rPr>
        <w:t>е</w:t>
      </w:r>
      <w:r w:rsidR="005957C0">
        <w:rPr>
          <w:rFonts w:ascii="Arial" w:eastAsia="Arial" w:hAnsi="Arial" w:cs="Arial"/>
          <w:b/>
          <w:spacing w:val="-4"/>
          <w:position w:val="-1"/>
        </w:rPr>
        <w:t xml:space="preserve"> </w:t>
      </w:r>
      <w:r w:rsidR="005957C0">
        <w:rPr>
          <w:rFonts w:ascii="Arial" w:eastAsia="Arial" w:hAnsi="Arial" w:cs="Arial"/>
          <w:b/>
          <w:position w:val="-1"/>
        </w:rPr>
        <w:t>у</w:t>
      </w:r>
      <w:r w:rsidR="005957C0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5957C0">
        <w:rPr>
          <w:rFonts w:ascii="Arial" w:eastAsia="Arial" w:hAnsi="Arial" w:cs="Arial"/>
          <w:b/>
          <w:spacing w:val="-1"/>
          <w:position w:val="-1"/>
        </w:rPr>
        <w:t>з</w:t>
      </w:r>
      <w:r w:rsidR="005957C0">
        <w:rPr>
          <w:rFonts w:ascii="Arial" w:eastAsia="Arial" w:hAnsi="Arial" w:cs="Arial"/>
          <w:b/>
          <w:position w:val="-1"/>
        </w:rPr>
        <w:t>а</w:t>
      </w:r>
      <w:r w:rsidR="005957C0">
        <w:rPr>
          <w:rFonts w:ascii="Arial" w:eastAsia="Arial" w:hAnsi="Arial" w:cs="Arial"/>
          <w:b/>
          <w:spacing w:val="1"/>
          <w:position w:val="-1"/>
        </w:rPr>
        <w:t>хт</w:t>
      </w:r>
      <w:r w:rsidR="005957C0">
        <w:rPr>
          <w:rFonts w:ascii="Arial" w:eastAsia="Arial" w:hAnsi="Arial" w:cs="Arial"/>
          <w:b/>
          <w:position w:val="-1"/>
        </w:rPr>
        <w:t>е</w:t>
      </w:r>
      <w:r w:rsidR="005957C0">
        <w:rPr>
          <w:rFonts w:ascii="Arial" w:eastAsia="Arial" w:hAnsi="Arial" w:cs="Arial"/>
          <w:b/>
          <w:spacing w:val="2"/>
          <w:position w:val="-1"/>
        </w:rPr>
        <w:t>в</w:t>
      </w:r>
      <w:r w:rsidR="005957C0">
        <w:rPr>
          <w:rFonts w:ascii="Arial" w:eastAsia="Arial" w:hAnsi="Arial" w:cs="Arial"/>
          <w:b/>
          <w:position w:val="-1"/>
        </w:rPr>
        <w:t>у</w:t>
      </w:r>
    </w:p>
    <w:p w:rsidR="009C6920" w:rsidRDefault="005957C0">
      <w:pPr>
        <w:spacing w:before="34"/>
        <w:rPr>
          <w:rFonts w:ascii="Arial" w:eastAsia="Arial" w:hAnsi="Arial" w:cs="Arial"/>
        </w:rPr>
        <w:sectPr w:rsidR="009C6920">
          <w:type w:val="continuous"/>
          <w:pgSz w:w="16840" w:h="11920" w:orient="landscape"/>
          <w:pgMar w:top="240" w:right="100" w:bottom="280" w:left="100" w:header="720" w:footer="720" w:gutter="0"/>
          <w:cols w:num="2" w:space="720" w:equalWidth="0">
            <w:col w:w="4024" w:space="226"/>
            <w:col w:w="12390"/>
          </w:cols>
        </w:sect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1" w:line="280" w:lineRule="exact"/>
        <w:rPr>
          <w:sz w:val="28"/>
          <w:szCs w:val="28"/>
        </w:rPr>
      </w:pPr>
    </w:p>
    <w:p w:rsidR="009C6920" w:rsidRDefault="005957C0">
      <w:pPr>
        <w:spacing w:before="34" w:line="275" w:lineRule="auto"/>
        <w:ind w:left="4175" w:right="1507" w:hanging="2856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4"/>
        </w:rPr>
        <w:t>Р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3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4"/>
        </w:rPr>
        <w:t>Л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5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-1"/>
        </w:rPr>
        <w:t>Л</w:t>
      </w:r>
      <w:r>
        <w:rPr>
          <w:rFonts w:ascii="Arial" w:eastAsia="Arial" w:hAnsi="Arial" w:cs="Arial"/>
          <w:b/>
        </w:rPr>
        <w:t xml:space="preserve">Н                            </w:t>
      </w:r>
      <w:r>
        <w:rPr>
          <w:rFonts w:ascii="Arial" w:eastAsia="Arial" w:hAnsi="Arial" w:cs="Arial"/>
          <w:b/>
          <w:spacing w:val="38"/>
        </w:rPr>
        <w:t xml:space="preserve"> </w:t>
      </w:r>
      <w:r w:rsidR="007A0A49">
        <w:rPr>
          <w:rFonts w:ascii="Arial" w:eastAsia="Arial" w:hAnsi="Arial" w:cs="Arial"/>
          <w:spacing w:val="1"/>
        </w:rPr>
        <w:tab/>
        <w:t>O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се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аћ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4"/>
        </w:rPr>
        <w:t>ч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 xml:space="preserve">ј </w:t>
      </w:r>
      <w:r w:rsidR="007A0A49">
        <w:rPr>
          <w:rFonts w:ascii="Arial" w:eastAsia="Arial" w:hAnsi="Arial" w:cs="Arial"/>
          <w:u w:val="single" w:color="000000"/>
        </w:rPr>
        <w:t>840-742251843-73</w:t>
      </w:r>
      <w:r>
        <w:rPr>
          <w:rFonts w:ascii="Arial" w:eastAsia="Arial" w:hAnsi="Arial" w:cs="Arial"/>
          <w:spacing w:val="-47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џ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 xml:space="preserve">т </w:t>
      </w:r>
      <w:r w:rsidR="007A0A49">
        <w:rPr>
          <w:rFonts w:ascii="Arial" w:eastAsia="Arial" w:hAnsi="Arial" w:cs="Arial"/>
          <w:lang w:val="sr-Cyrl-CS"/>
        </w:rPr>
        <w:t>СО ОПОВО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</w:t>
      </w:r>
      <w:r>
        <w:rPr>
          <w:rFonts w:ascii="Arial" w:eastAsia="Arial" w:hAnsi="Arial" w:cs="Arial"/>
          <w:spacing w:val="41"/>
          <w:u w:val="single" w:color="000000"/>
        </w:rPr>
        <w:t xml:space="preserve"> </w:t>
      </w:r>
      <w:r>
        <w:rPr>
          <w:rFonts w:ascii="Arial" w:eastAsia="Arial" w:hAnsi="Arial" w:cs="Arial"/>
          <w:spacing w:val="-50"/>
        </w:rPr>
        <w:t xml:space="preserve"> 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б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 xml:space="preserve">ој </w:t>
      </w:r>
      <w:r w:rsidR="007A0A49">
        <w:rPr>
          <w:rFonts w:ascii="Arial" w:eastAsia="Arial" w:hAnsi="Arial" w:cs="Arial"/>
          <w:u w:val="single" w:color="000000"/>
          <w:lang w:val="sr-Cyrl-CS"/>
        </w:rPr>
        <w:t>97 05-225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врха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озн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''</w:t>
      </w:r>
      <w:r w:rsidR="007A0A49">
        <w:rPr>
          <w:rFonts w:ascii="Arial" w:eastAsia="Arial" w:hAnsi="Arial" w:cs="Arial"/>
          <w:lang w:val="sr-Cyrl-CS"/>
        </w:rPr>
        <w:t>О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ак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а'</w:t>
      </w:r>
      <w:r>
        <w:rPr>
          <w:rFonts w:ascii="Arial" w:eastAsia="Arial" w:hAnsi="Arial" w:cs="Arial"/>
          <w:spacing w:val="9"/>
        </w:rPr>
        <w:t>'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у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зно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 xml:space="preserve">д </w:t>
      </w:r>
      <w:r w:rsidR="007A0A49">
        <w:rPr>
          <w:rFonts w:ascii="Arial" w:eastAsia="Arial" w:hAnsi="Arial" w:cs="Arial"/>
          <w:u w:val="single" w:color="000000"/>
          <w:lang w:val="sr-Cyrl-CS"/>
        </w:rPr>
        <w:t>200,00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;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-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с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авној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0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4"/>
        </w:rPr>
        <w:t>ћ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ој</w:t>
      </w:r>
    </w:p>
    <w:p w:rsidR="009C6920" w:rsidRDefault="005957C0">
      <w:pPr>
        <w:spacing w:before="1"/>
        <w:ind w:left="4175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ник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4"/>
        </w:rPr>
        <w:t>Б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џ</w:t>
      </w:r>
      <w:r>
        <w:rPr>
          <w:rFonts w:ascii="Arial" w:eastAsia="Arial" w:hAnsi="Arial" w:cs="Arial"/>
        </w:rPr>
        <w:t>ет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Г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</w:t>
      </w:r>
      <w:r>
        <w:rPr>
          <w:rFonts w:ascii="Arial" w:eastAsia="Arial" w:hAnsi="Arial" w:cs="Arial"/>
          <w:spacing w:val="41"/>
          <w:u w:val="single" w:color="000000"/>
        </w:rPr>
        <w:t xml:space="preserve"> </w:t>
      </w:r>
      <w:r>
        <w:rPr>
          <w:rFonts w:ascii="Arial" w:eastAsia="Arial" w:hAnsi="Arial" w:cs="Arial"/>
          <w:spacing w:val="-52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број </w:t>
      </w:r>
      <w:r>
        <w:rPr>
          <w:rFonts w:ascii="Arial" w:eastAsia="Arial" w:hAnsi="Arial" w:cs="Arial"/>
          <w:u w:val="single" w:color="000000"/>
        </w:rPr>
        <w:t xml:space="preserve">         </w:t>
      </w:r>
      <w:r>
        <w:rPr>
          <w:rFonts w:ascii="Arial" w:eastAsia="Arial" w:hAnsi="Arial" w:cs="Arial"/>
          <w:spacing w:val="51"/>
          <w:u w:val="single" w:color="000000"/>
        </w:rPr>
        <w:t xml:space="preserve"> </w:t>
      </w:r>
      <w:r>
        <w:rPr>
          <w:rFonts w:ascii="Arial" w:eastAsia="Arial" w:hAnsi="Arial" w:cs="Arial"/>
          <w:spacing w:val="-52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врха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озн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''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за</w:t>
      </w:r>
    </w:p>
    <w:p w:rsidR="009C6920" w:rsidRDefault="002C38A1">
      <w:pPr>
        <w:spacing w:before="36" w:line="220" w:lineRule="exact"/>
        <w:ind w:left="4175"/>
        <w:rPr>
          <w:rFonts w:ascii="Arial" w:eastAsia="Arial" w:hAnsi="Arial" w:cs="Arial"/>
        </w:rPr>
      </w:pPr>
      <w:r w:rsidRPr="002C38A1">
        <w:pict>
          <v:group id="_x0000_s1095" style="position:absolute;left:0;text-align:left;margin-left:65.25pt;margin-top:-51.85pt;width:711.45pt;height:94.1pt;z-index:-251662848;mso-position-horizontal-relative:page" coordorigin="1305,-1037" coordsize="14229,1882">
            <v:shape id="_x0000_s1102" style="position:absolute;left:1315;top:-1027;width:2847;height:0" coordorigin="1315,-1027" coordsize="2847,0" path="m1315,-1027r2847,e" filled="f" strokeweight=".58pt">
              <v:path arrowok="t"/>
            </v:shape>
            <v:shape id="_x0000_s1101" style="position:absolute;left:4172;top:-1027;width:11351;height:0" coordorigin="4172,-1027" coordsize="11351,0" path="m4172,-1027r11351,e" filled="f" strokeweight=".58pt">
              <v:path arrowok="t"/>
            </v:shape>
            <v:shape id="_x0000_s1100" style="position:absolute;left:1310;top:-1032;width:0;height:1870" coordorigin="1310,-1032" coordsize="0,1870" path="m1310,-1032r,1870e" filled="f" strokeweight=".58pt">
              <v:path arrowok="t"/>
            </v:shape>
            <v:shape id="_x0000_s1099" style="position:absolute;left:1315;top:834;width:2847;height:0" coordorigin="1315,834" coordsize="2847,0" path="m1315,834r2847,e" filled="f" strokeweight=".58pt">
              <v:path arrowok="t"/>
            </v:shape>
            <v:shape id="_x0000_s1098" style="position:absolute;left:4167;top:-1032;width:0;height:1870" coordorigin="4167,-1032" coordsize="0,1870" path="m4167,-1032r,1870e" filled="f" strokeweight=".58pt">
              <v:path arrowok="t"/>
            </v:shape>
            <v:shape id="_x0000_s1097" style="position:absolute;left:4172;top:834;width:11351;height:0" coordorigin="4172,834" coordsize="11351,0" path="m4172,834r11351,e" filled="f" strokeweight=".58pt">
              <v:path arrowok="t"/>
            </v:shape>
            <v:shape id="_x0000_s1096" style="position:absolute;left:15528;top:-1032;width:0;height:1870" coordorigin="15528,-1032" coordsize="0,1870" path="m15528,-1032r,1870e" filled="f" strokeweight=".20464mm">
              <v:path arrowok="t"/>
            </v:shape>
            <w10:wrap anchorx="page"/>
          </v:group>
        </w:pict>
      </w:r>
      <w:r w:rsidRPr="002C38A1">
        <w:pict>
          <v:group id="_x0000_s1090" style="position:absolute;left:0;text-align:left;margin-left:484.5pt;margin-top:131.45pt;width:78.05pt;height:48.5pt;z-index:-251661824;mso-position-horizontal-relative:page" coordorigin="9690,2629" coordsize="1561,970">
            <v:shape id="_x0000_s1094" style="position:absolute;left:9700;top:2639;width:1541;height:238" coordorigin="9700,2639" coordsize="1541,238" path="m9700,2877r1541,l11241,2639r-1541,l9700,2877xe" fillcolor="#dbe4f0" stroked="f">
              <v:path arrowok="t"/>
            </v:shape>
            <v:shape id="_x0000_s1093" style="position:absolute;left:9700;top:2877;width:1541;height:238" coordorigin="9700,2877" coordsize="1541,238" path="m9700,3114r1541,l11241,2877r-1541,l9700,3114xe" fillcolor="#dbe4f0" stroked="f">
              <v:path arrowok="t"/>
            </v:shape>
            <v:shape id="_x0000_s1092" style="position:absolute;left:9700;top:3114;width:1541;height:238" coordorigin="9700,3114" coordsize="1541,238" path="m9700,3352r1541,l11241,3114r-1541,l9700,3352xe" fillcolor="#dbe4f0" stroked="f">
              <v:path arrowok="t"/>
            </v:shape>
            <v:shape id="_x0000_s1091" style="position:absolute;left:9700;top:3352;width:1541;height:238" coordorigin="9700,3352" coordsize="1541,238" path="m9700,3589r1541,l11241,3352r-1541,l9700,3589xe" fillcolor="#dbe4f0" stroked="f">
              <v:path arrowok="t"/>
            </v:shape>
            <w10:wrap anchorx="page"/>
          </v:group>
        </w:pict>
      </w:r>
      <w:r w:rsidRPr="002C38A1">
        <w:pict>
          <v:group id="_x0000_s1088" style="position:absolute;left:0;text-align:left;margin-left:70.9pt;margin-top:550.6pt;width:2in;height:0;z-index:-251660800;mso-position-horizontal-relative:page;mso-position-vertical-relative:page" coordorigin="1418,11012" coordsize="2880,0">
            <v:shape id="_x0000_s1089" style="position:absolute;left:1418;top:11012;width:2880;height:0" coordorigin="1418,11012" coordsize="2880,0" path="m1418,11012r2881,e" filled="f" strokeweight=".7pt">
              <v:path arrowok="t"/>
            </v:shape>
            <w10:wrap anchorx="page" anchory="page"/>
          </v:group>
        </w:pict>
      </w:r>
      <w:proofErr w:type="gramStart"/>
      <w:r w:rsidR="005957C0">
        <w:rPr>
          <w:rFonts w:ascii="Arial" w:eastAsia="Arial" w:hAnsi="Arial" w:cs="Arial"/>
          <w:spacing w:val="-4"/>
          <w:position w:val="-1"/>
        </w:rPr>
        <w:t>у</w:t>
      </w:r>
      <w:r w:rsidR="005957C0">
        <w:rPr>
          <w:rFonts w:ascii="Arial" w:eastAsia="Arial" w:hAnsi="Arial" w:cs="Arial"/>
          <w:spacing w:val="1"/>
          <w:position w:val="-1"/>
        </w:rPr>
        <w:t>с</w:t>
      </w:r>
      <w:r w:rsidR="005957C0">
        <w:rPr>
          <w:rFonts w:ascii="Arial" w:eastAsia="Arial" w:hAnsi="Arial" w:cs="Arial"/>
          <w:spacing w:val="2"/>
          <w:position w:val="-1"/>
        </w:rPr>
        <w:t>п</w:t>
      </w:r>
      <w:r w:rsidR="005957C0">
        <w:rPr>
          <w:rFonts w:ascii="Arial" w:eastAsia="Arial" w:hAnsi="Arial" w:cs="Arial"/>
          <w:position w:val="-1"/>
        </w:rPr>
        <w:t>о</w:t>
      </w:r>
      <w:r w:rsidR="005957C0">
        <w:rPr>
          <w:rFonts w:ascii="Arial" w:eastAsia="Arial" w:hAnsi="Arial" w:cs="Arial"/>
          <w:spacing w:val="1"/>
          <w:position w:val="-1"/>
        </w:rPr>
        <w:t>с</w:t>
      </w:r>
      <w:r w:rsidR="005957C0">
        <w:rPr>
          <w:rFonts w:ascii="Arial" w:eastAsia="Arial" w:hAnsi="Arial" w:cs="Arial"/>
          <w:position w:val="-1"/>
        </w:rPr>
        <w:t>та</w:t>
      </w:r>
      <w:r w:rsidR="005957C0">
        <w:rPr>
          <w:rFonts w:ascii="Arial" w:eastAsia="Arial" w:hAnsi="Arial" w:cs="Arial"/>
          <w:spacing w:val="2"/>
          <w:position w:val="-1"/>
        </w:rPr>
        <w:t>в</w:t>
      </w:r>
      <w:r w:rsidR="005957C0">
        <w:rPr>
          <w:rFonts w:ascii="Arial" w:eastAsia="Arial" w:hAnsi="Arial" w:cs="Arial"/>
          <w:position w:val="-1"/>
        </w:rPr>
        <w:t>љ</w:t>
      </w:r>
      <w:r w:rsidR="005957C0">
        <w:rPr>
          <w:rFonts w:ascii="Arial" w:eastAsia="Arial" w:hAnsi="Arial" w:cs="Arial"/>
          <w:spacing w:val="1"/>
          <w:position w:val="-1"/>
        </w:rPr>
        <w:t>а</w:t>
      </w:r>
      <w:r w:rsidR="005957C0">
        <w:rPr>
          <w:rFonts w:ascii="Arial" w:eastAsia="Arial" w:hAnsi="Arial" w:cs="Arial"/>
          <w:spacing w:val="-1"/>
          <w:position w:val="-1"/>
        </w:rPr>
        <w:t>њ</w:t>
      </w:r>
      <w:r w:rsidR="005957C0">
        <w:rPr>
          <w:rFonts w:ascii="Arial" w:eastAsia="Arial" w:hAnsi="Arial" w:cs="Arial"/>
          <w:position w:val="-1"/>
        </w:rPr>
        <w:t>е</w:t>
      </w:r>
      <w:proofErr w:type="gramEnd"/>
      <w:r w:rsidR="005957C0">
        <w:rPr>
          <w:rFonts w:ascii="Arial" w:eastAsia="Arial" w:hAnsi="Arial" w:cs="Arial"/>
          <w:spacing w:val="-14"/>
          <w:position w:val="-1"/>
        </w:rPr>
        <w:t xml:space="preserve"> </w:t>
      </w:r>
      <w:r w:rsidR="005957C0">
        <w:rPr>
          <w:rFonts w:ascii="Arial" w:eastAsia="Arial" w:hAnsi="Arial" w:cs="Arial"/>
          <w:spacing w:val="3"/>
          <w:position w:val="-1"/>
        </w:rPr>
        <w:t>с</w:t>
      </w:r>
      <w:r w:rsidR="005957C0">
        <w:rPr>
          <w:rFonts w:ascii="Arial" w:eastAsia="Arial" w:hAnsi="Arial" w:cs="Arial"/>
          <w:spacing w:val="1"/>
          <w:position w:val="-1"/>
        </w:rPr>
        <w:t>л</w:t>
      </w:r>
      <w:r w:rsidR="005957C0">
        <w:rPr>
          <w:rFonts w:ascii="Arial" w:eastAsia="Arial" w:hAnsi="Arial" w:cs="Arial"/>
          <w:spacing w:val="-4"/>
          <w:position w:val="-1"/>
        </w:rPr>
        <w:t>у</w:t>
      </w:r>
      <w:r w:rsidR="005957C0">
        <w:rPr>
          <w:rFonts w:ascii="Arial" w:eastAsia="Arial" w:hAnsi="Arial" w:cs="Arial"/>
          <w:spacing w:val="1"/>
          <w:position w:val="-1"/>
        </w:rPr>
        <w:t>жб</w:t>
      </w:r>
      <w:r w:rsidR="005957C0">
        <w:rPr>
          <w:rFonts w:ascii="Arial" w:eastAsia="Arial" w:hAnsi="Arial" w:cs="Arial"/>
          <w:position w:val="-1"/>
        </w:rPr>
        <w:t>е</w:t>
      </w:r>
      <w:r w:rsidR="005957C0">
        <w:rPr>
          <w:rFonts w:ascii="Arial" w:eastAsia="Arial" w:hAnsi="Arial" w:cs="Arial"/>
          <w:spacing w:val="2"/>
          <w:position w:val="-1"/>
        </w:rPr>
        <w:t>н</w:t>
      </w:r>
      <w:r w:rsidR="005957C0">
        <w:rPr>
          <w:rFonts w:ascii="Arial" w:eastAsia="Arial" w:hAnsi="Arial" w:cs="Arial"/>
          <w:position w:val="-1"/>
        </w:rPr>
        <w:t>о</w:t>
      </w:r>
      <w:r w:rsidR="005957C0">
        <w:rPr>
          <w:rFonts w:ascii="Arial" w:eastAsia="Arial" w:hAnsi="Arial" w:cs="Arial"/>
          <w:spacing w:val="1"/>
          <w:position w:val="-1"/>
        </w:rPr>
        <w:t>с</w:t>
      </w:r>
      <w:r w:rsidR="005957C0">
        <w:rPr>
          <w:rFonts w:ascii="Arial" w:eastAsia="Arial" w:hAnsi="Arial" w:cs="Arial"/>
          <w:position w:val="-1"/>
        </w:rPr>
        <w:t>ти</w:t>
      </w:r>
      <w:r w:rsidR="005957C0">
        <w:rPr>
          <w:rFonts w:ascii="Arial" w:eastAsia="Arial" w:hAnsi="Arial" w:cs="Arial"/>
          <w:spacing w:val="-13"/>
          <w:position w:val="-1"/>
        </w:rPr>
        <w:t xml:space="preserve"> </w:t>
      </w:r>
      <w:r w:rsidR="005957C0">
        <w:rPr>
          <w:rFonts w:ascii="Arial" w:eastAsia="Arial" w:hAnsi="Arial" w:cs="Arial"/>
          <w:position w:val="-1"/>
        </w:rPr>
        <w:t>на</w:t>
      </w:r>
      <w:r w:rsidR="005957C0">
        <w:rPr>
          <w:rFonts w:ascii="Arial" w:eastAsia="Arial" w:hAnsi="Arial" w:cs="Arial"/>
          <w:spacing w:val="-2"/>
          <w:position w:val="-1"/>
        </w:rPr>
        <w:t xml:space="preserve"> </w:t>
      </w:r>
      <w:r w:rsidR="005957C0">
        <w:rPr>
          <w:rFonts w:ascii="Arial" w:eastAsia="Arial" w:hAnsi="Arial" w:cs="Arial"/>
          <w:spacing w:val="1"/>
          <w:position w:val="-1"/>
        </w:rPr>
        <w:t>ј</w:t>
      </w:r>
      <w:r w:rsidR="005957C0">
        <w:rPr>
          <w:rFonts w:ascii="Arial" w:eastAsia="Arial" w:hAnsi="Arial" w:cs="Arial"/>
          <w:spacing w:val="2"/>
          <w:position w:val="-1"/>
        </w:rPr>
        <w:t>а</w:t>
      </w:r>
      <w:r w:rsidR="005957C0">
        <w:rPr>
          <w:rFonts w:ascii="Arial" w:eastAsia="Arial" w:hAnsi="Arial" w:cs="Arial"/>
          <w:position w:val="-1"/>
        </w:rPr>
        <w:t>вној</w:t>
      </w:r>
      <w:r w:rsidR="005957C0">
        <w:rPr>
          <w:rFonts w:ascii="Arial" w:eastAsia="Arial" w:hAnsi="Arial" w:cs="Arial"/>
          <w:spacing w:val="-4"/>
          <w:position w:val="-1"/>
        </w:rPr>
        <w:t xml:space="preserve"> </w:t>
      </w:r>
      <w:r w:rsidR="005957C0">
        <w:rPr>
          <w:rFonts w:ascii="Arial" w:eastAsia="Arial" w:hAnsi="Arial" w:cs="Arial"/>
          <w:position w:val="-1"/>
        </w:rPr>
        <w:t>по</w:t>
      </w:r>
      <w:r w:rsidR="005957C0">
        <w:rPr>
          <w:rFonts w:ascii="Arial" w:eastAsia="Arial" w:hAnsi="Arial" w:cs="Arial"/>
          <w:spacing w:val="2"/>
          <w:position w:val="-1"/>
        </w:rPr>
        <w:t>в</w:t>
      </w:r>
      <w:r w:rsidR="005957C0">
        <w:rPr>
          <w:rFonts w:ascii="Arial" w:eastAsia="Arial" w:hAnsi="Arial" w:cs="Arial"/>
          <w:position w:val="-1"/>
        </w:rPr>
        <w:t>рш</w:t>
      </w:r>
      <w:r w:rsidR="005957C0">
        <w:rPr>
          <w:rFonts w:ascii="Arial" w:eastAsia="Arial" w:hAnsi="Arial" w:cs="Arial"/>
          <w:spacing w:val="-1"/>
          <w:position w:val="-1"/>
        </w:rPr>
        <w:t>и</w:t>
      </w:r>
      <w:r w:rsidR="005957C0">
        <w:rPr>
          <w:rFonts w:ascii="Arial" w:eastAsia="Arial" w:hAnsi="Arial" w:cs="Arial"/>
          <w:spacing w:val="3"/>
          <w:position w:val="-1"/>
        </w:rPr>
        <w:t>н</w:t>
      </w:r>
      <w:r w:rsidR="005957C0">
        <w:rPr>
          <w:rFonts w:ascii="Arial" w:eastAsia="Arial" w:hAnsi="Arial" w:cs="Arial"/>
          <w:spacing w:val="-1"/>
          <w:position w:val="-1"/>
        </w:rPr>
        <w:t>и</w:t>
      </w:r>
      <w:r w:rsidR="005957C0">
        <w:rPr>
          <w:rFonts w:ascii="Arial" w:eastAsia="Arial" w:hAnsi="Arial" w:cs="Arial"/>
          <w:position w:val="-1"/>
        </w:rPr>
        <w:t>'</w:t>
      </w:r>
      <w:r w:rsidR="005957C0">
        <w:rPr>
          <w:rFonts w:ascii="Arial" w:eastAsia="Arial" w:hAnsi="Arial" w:cs="Arial"/>
          <w:spacing w:val="5"/>
          <w:position w:val="-1"/>
        </w:rPr>
        <w:t>'</w:t>
      </w:r>
      <w:r w:rsidR="005957C0">
        <w:rPr>
          <w:rFonts w:ascii="Arial" w:eastAsia="Arial" w:hAnsi="Arial" w:cs="Arial"/>
          <w:position w:val="-1"/>
        </w:rPr>
        <w:t>,</w:t>
      </w:r>
      <w:r w:rsidR="005957C0">
        <w:rPr>
          <w:rFonts w:ascii="Arial" w:eastAsia="Arial" w:hAnsi="Arial" w:cs="Arial"/>
          <w:spacing w:val="-8"/>
          <w:position w:val="-1"/>
        </w:rPr>
        <w:t xml:space="preserve"> </w:t>
      </w:r>
      <w:r w:rsidR="005957C0">
        <w:rPr>
          <w:rFonts w:ascii="Arial" w:eastAsia="Arial" w:hAnsi="Arial" w:cs="Arial"/>
          <w:position w:val="-1"/>
        </w:rPr>
        <w:t xml:space="preserve">у </w:t>
      </w:r>
      <w:r w:rsidR="005957C0">
        <w:rPr>
          <w:rFonts w:ascii="Arial" w:eastAsia="Arial" w:hAnsi="Arial" w:cs="Arial"/>
          <w:spacing w:val="-1"/>
          <w:position w:val="-1"/>
        </w:rPr>
        <w:t>и</w:t>
      </w:r>
      <w:r w:rsidR="005957C0">
        <w:rPr>
          <w:rFonts w:ascii="Arial" w:eastAsia="Arial" w:hAnsi="Arial" w:cs="Arial"/>
          <w:position w:val="-1"/>
        </w:rPr>
        <w:t>зно</w:t>
      </w:r>
      <w:r w:rsidR="005957C0">
        <w:rPr>
          <w:rFonts w:ascii="Arial" w:eastAsia="Arial" w:hAnsi="Arial" w:cs="Arial"/>
          <w:spacing w:val="3"/>
          <w:position w:val="-1"/>
        </w:rPr>
        <w:t>с</w:t>
      </w:r>
      <w:r w:rsidR="005957C0">
        <w:rPr>
          <w:rFonts w:ascii="Arial" w:eastAsia="Arial" w:hAnsi="Arial" w:cs="Arial"/>
          <w:position w:val="-1"/>
        </w:rPr>
        <w:t>у</w:t>
      </w:r>
      <w:r w:rsidR="005957C0">
        <w:rPr>
          <w:rFonts w:ascii="Arial" w:eastAsia="Arial" w:hAnsi="Arial" w:cs="Arial"/>
          <w:spacing w:val="-8"/>
          <w:position w:val="-1"/>
        </w:rPr>
        <w:t xml:space="preserve"> </w:t>
      </w:r>
      <w:r w:rsidR="005957C0">
        <w:rPr>
          <w:rFonts w:ascii="Arial" w:eastAsia="Arial" w:hAnsi="Arial" w:cs="Arial"/>
          <w:spacing w:val="2"/>
          <w:position w:val="-1"/>
        </w:rPr>
        <w:t>о</w:t>
      </w:r>
      <w:r w:rsidR="005957C0">
        <w:rPr>
          <w:rFonts w:ascii="Arial" w:eastAsia="Arial" w:hAnsi="Arial" w:cs="Arial"/>
          <w:position w:val="-1"/>
        </w:rPr>
        <w:t xml:space="preserve">д </w:t>
      </w:r>
      <w:r w:rsidR="005957C0">
        <w:rPr>
          <w:rFonts w:ascii="Arial" w:eastAsia="Arial" w:hAnsi="Arial" w:cs="Arial"/>
          <w:position w:val="-1"/>
          <w:u w:val="single" w:color="000000"/>
        </w:rPr>
        <w:t xml:space="preserve">         </w:t>
      </w:r>
      <w:r w:rsidR="005957C0">
        <w:rPr>
          <w:rFonts w:ascii="Arial" w:eastAsia="Arial" w:hAnsi="Arial" w:cs="Arial"/>
          <w:spacing w:val="53"/>
          <w:position w:val="-1"/>
          <w:u w:val="single" w:color="000000"/>
        </w:rPr>
        <w:t xml:space="preserve"> </w:t>
      </w:r>
      <w:r w:rsidR="005957C0">
        <w:rPr>
          <w:rFonts w:ascii="Arial" w:eastAsia="Arial" w:hAnsi="Arial" w:cs="Arial"/>
          <w:spacing w:val="2"/>
          <w:position w:val="-1"/>
        </w:rPr>
        <w:t xml:space="preserve"> </w:t>
      </w:r>
      <w:r w:rsidR="005957C0">
        <w:rPr>
          <w:rFonts w:ascii="Arial" w:eastAsia="Arial" w:hAnsi="Arial" w:cs="Arial"/>
          <w:spacing w:val="1"/>
          <w:position w:val="-1"/>
        </w:rPr>
        <w:t>д</w:t>
      </w:r>
      <w:r w:rsidR="005957C0">
        <w:rPr>
          <w:rFonts w:ascii="Arial" w:eastAsia="Arial" w:hAnsi="Arial" w:cs="Arial"/>
          <w:spacing w:val="-1"/>
          <w:position w:val="-1"/>
        </w:rPr>
        <w:t>и</w:t>
      </w:r>
      <w:r w:rsidR="005957C0">
        <w:rPr>
          <w:rFonts w:ascii="Arial" w:eastAsia="Arial" w:hAnsi="Arial" w:cs="Arial"/>
          <w:position w:val="-1"/>
        </w:rPr>
        <w:t>н</w:t>
      </w:r>
      <w:r w:rsidR="005957C0">
        <w:rPr>
          <w:rFonts w:ascii="Arial" w:eastAsia="Arial" w:hAnsi="Arial" w:cs="Arial"/>
          <w:spacing w:val="2"/>
          <w:position w:val="-1"/>
        </w:rPr>
        <w:t>а</w:t>
      </w:r>
      <w:r w:rsidR="005957C0">
        <w:rPr>
          <w:rFonts w:ascii="Arial" w:eastAsia="Arial" w:hAnsi="Arial" w:cs="Arial"/>
          <w:position w:val="-1"/>
        </w:rPr>
        <w:t>р</w:t>
      </w:r>
      <w:r w:rsidR="005957C0">
        <w:rPr>
          <w:rFonts w:ascii="Arial" w:eastAsia="Arial" w:hAnsi="Arial" w:cs="Arial"/>
          <w:spacing w:val="-1"/>
          <w:position w:val="-1"/>
        </w:rPr>
        <w:t>а</w:t>
      </w:r>
      <w:r w:rsidR="005957C0">
        <w:rPr>
          <w:rFonts w:ascii="Arial" w:eastAsia="Arial" w:hAnsi="Arial" w:cs="Arial"/>
          <w:position w:val="-1"/>
        </w:rPr>
        <w:t>.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60" w:lineRule="exact"/>
        <w:rPr>
          <w:sz w:val="26"/>
          <w:szCs w:val="2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6"/>
        <w:gridCol w:w="2607"/>
        <w:gridCol w:w="1015"/>
        <w:gridCol w:w="1121"/>
        <w:gridCol w:w="1757"/>
        <w:gridCol w:w="1440"/>
        <w:gridCol w:w="1227"/>
        <w:gridCol w:w="2604"/>
      </w:tblGrid>
      <w:tr w:rsidR="009C6920">
        <w:trPr>
          <w:trHeight w:hRule="exact" w:val="511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4" w:line="140" w:lineRule="exact"/>
              <w:rPr>
                <w:sz w:val="15"/>
                <w:szCs w:val="15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01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before="16" w:line="220" w:lineRule="exact"/>
              <w:rPr>
                <w:sz w:val="22"/>
                <w:szCs w:val="22"/>
              </w:rPr>
            </w:pPr>
          </w:p>
          <w:p w:rsidR="009C6920" w:rsidRDefault="005957C0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5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9" w:space="0" w:color="DBE4F0"/>
              <w:right w:val="single" w:sz="8" w:space="0" w:color="000000"/>
            </w:tcBorders>
            <w:shd w:val="clear" w:color="auto" w:fill="DBE4F0"/>
          </w:tcPr>
          <w:p w:rsidR="009C6920" w:rsidRDefault="009C6920">
            <w:pPr>
              <w:spacing w:before="5" w:line="120" w:lineRule="exact"/>
              <w:rPr>
                <w:sz w:val="12"/>
                <w:szCs w:val="12"/>
              </w:rPr>
            </w:pPr>
          </w:p>
          <w:p w:rsidR="009C6920" w:rsidRDefault="005957C0">
            <w:pPr>
              <w:ind w:left="453" w:right="45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7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9C6920">
        <w:trPr>
          <w:trHeight w:hRule="exact" w:val="496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3622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8"/>
              <w:ind w:left="7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27" w:type="dxa"/>
            <w:vMerge w:val="restart"/>
            <w:tcBorders>
              <w:top w:val="single" w:sz="9" w:space="0" w:color="DBE4F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736" w:right="166" w:hanging="5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67" w:right="98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49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32" w:right="13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14" w:line="200" w:lineRule="exact"/>
            </w:pPr>
          </w:p>
          <w:p w:rsidR="009C6920" w:rsidRDefault="005957C0">
            <w:pPr>
              <w:spacing w:line="274" w:lineRule="auto"/>
              <w:ind w:left="272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686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412" w:right="59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1.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</w:p>
          <w:p w:rsidR="009C6920" w:rsidRDefault="005957C0">
            <w:pPr>
              <w:spacing w:before="30"/>
              <w:ind w:left="772" w:right="90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ц</w:t>
            </w:r>
          </w:p>
          <w:p w:rsidR="009C6920" w:rsidRDefault="005957C0">
            <w:pPr>
              <w:spacing w:before="30"/>
              <w:ind w:left="7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5957C0">
            <w:pPr>
              <w:spacing w:line="200" w:lineRule="exact"/>
              <w:ind w:left="429" w:right="36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9C6920" w:rsidRDefault="005957C0">
            <w:pPr>
              <w:spacing w:before="30" w:line="275" w:lineRule="auto"/>
              <w:ind w:left="100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9C6920">
        <w:trPr>
          <w:trHeight w:hRule="exact" w:val="92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9C6920" w:rsidRDefault="005957C0">
            <w:pPr>
              <w:spacing w:before="31" w:line="275" w:lineRule="auto"/>
              <w:ind w:left="756" w:right="5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ног ли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едузе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2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тус</w:t>
            </w:r>
          </w:p>
          <w:p w:rsidR="009C6920" w:rsidRDefault="005957C0">
            <w:pPr>
              <w:spacing w:before="31" w:line="275" w:lineRule="auto"/>
              <w:ind w:left="354" w:right="5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</w:tr>
    </w:tbl>
    <w:p w:rsidR="009C6920" w:rsidRDefault="009C6920">
      <w:pPr>
        <w:spacing w:before="10" w:line="120" w:lineRule="exact"/>
        <w:rPr>
          <w:sz w:val="12"/>
          <w:szCs w:val="12"/>
        </w:rPr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5957C0">
      <w:pPr>
        <w:spacing w:before="42"/>
        <w:ind w:left="1318"/>
        <w:rPr>
          <w:sz w:val="18"/>
          <w:szCs w:val="18"/>
        </w:rPr>
        <w:sectPr w:rsidR="009C6920">
          <w:type w:val="continuous"/>
          <w:pgSz w:w="16840" w:h="11920" w:orient="landscape"/>
          <w:pgMar w:top="240" w:right="100" w:bottom="280" w:left="100" w:header="720" w:footer="720" w:gutter="0"/>
          <w:cols w:space="720"/>
        </w:sectPr>
      </w:pPr>
      <w:proofErr w:type="gramStart"/>
      <w:r>
        <w:rPr>
          <w:position w:val="7"/>
          <w:sz w:val="13"/>
          <w:szCs w:val="13"/>
        </w:rPr>
        <w:t>1</w:t>
      </w:r>
      <w:r>
        <w:rPr>
          <w:spacing w:val="12"/>
          <w:position w:val="7"/>
          <w:sz w:val="13"/>
          <w:szCs w:val="13"/>
        </w:rPr>
        <w:t xml:space="preserve"> </w:t>
      </w:r>
      <w:r>
        <w:rPr>
          <w:sz w:val="18"/>
          <w:szCs w:val="18"/>
        </w:rPr>
        <w:t>Ст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же с</w:t>
      </w:r>
      <w:r>
        <w:rPr>
          <w:spacing w:val="-1"/>
          <w:sz w:val="18"/>
          <w:szCs w:val="18"/>
        </w:rPr>
        <w:t>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в</w:t>
      </w:r>
      <w:r>
        <w:rPr>
          <w:spacing w:val="-1"/>
          <w:sz w:val="18"/>
          <w:szCs w:val="18"/>
        </w:rPr>
        <w:t xml:space="preserve">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3"/>
          <w:sz w:val="18"/>
          <w:szCs w:val="18"/>
        </w:rPr>
        <w:t>е</w:t>
      </w:r>
      <w:r>
        <w:rPr>
          <w:sz w:val="18"/>
          <w:szCs w:val="18"/>
        </w:rPr>
        <w:t>нта</w:t>
      </w:r>
      <w:r>
        <w:rPr>
          <w:spacing w:val="-1"/>
          <w:sz w:val="18"/>
          <w:szCs w:val="18"/>
        </w:rPr>
        <w:t>ц</w:t>
      </w:r>
      <w:r>
        <w:rPr>
          <w:sz w:val="18"/>
          <w:szCs w:val="18"/>
        </w:rPr>
        <w:t>и</w:t>
      </w:r>
      <w:r>
        <w:rPr>
          <w:spacing w:val="2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ја се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бав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2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ти.</w:t>
      </w:r>
      <w:proofErr w:type="gramEnd"/>
    </w:p>
    <w:p w:rsidR="009C6920" w:rsidRDefault="002C38A1">
      <w:pPr>
        <w:spacing w:before="7" w:line="80" w:lineRule="exact"/>
        <w:rPr>
          <w:sz w:val="9"/>
          <w:szCs w:val="9"/>
        </w:rPr>
      </w:pPr>
      <w:r w:rsidRPr="002C38A1">
        <w:lastRenderedPageBreak/>
        <w:pict>
          <v:group id="_x0000_s1083" style="position:absolute;margin-left:484.5pt;margin-top:83.4pt;width:78.05pt;height:48.5pt;z-index:-251659776;mso-position-horizontal-relative:page;mso-position-vertical-relative:page" coordorigin="9690,1668" coordsize="1561,970">
            <v:shape id="_x0000_s1087" style="position:absolute;left:9700;top:1678;width:1541;height:238" coordorigin="9700,1678" coordsize="1541,238" path="m9700,1916r1541,l11241,1678r-1541,l9700,1916xe" fillcolor="#dbe4f0" stroked="f">
              <v:path arrowok="t"/>
            </v:shape>
            <v:shape id="_x0000_s1086" style="position:absolute;left:9700;top:1916;width:1541;height:238" coordorigin="9700,1916" coordsize="1541,238" path="m9700,2153r1541,l11241,1916r-1541,l9700,2153xe" fillcolor="#dbe4f0" stroked="f">
              <v:path arrowok="t"/>
            </v:shape>
            <v:shape id="_x0000_s1085" style="position:absolute;left:9700;top:2153;width:1541;height:238" coordorigin="9700,2153" coordsize="1541,238" path="m9700,2391r1541,l11241,2153r-1541,l9700,2391xe" fillcolor="#dbe4f0" stroked="f">
              <v:path arrowok="t"/>
            </v:shape>
            <v:shape id="_x0000_s1084" style="position:absolute;left:9700;top:2391;width:1541;height:238" coordorigin="9700,2391" coordsize="1541,238" path="m9700,2628r1541,l11241,2391r-1541,l9700,2628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6"/>
        <w:gridCol w:w="2607"/>
        <w:gridCol w:w="1014"/>
        <w:gridCol w:w="1123"/>
        <w:gridCol w:w="1757"/>
        <w:gridCol w:w="1440"/>
        <w:gridCol w:w="1220"/>
        <w:gridCol w:w="2611"/>
      </w:tblGrid>
      <w:tr w:rsidR="009C6920">
        <w:trPr>
          <w:trHeight w:hRule="exact" w:val="51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4" w:line="140" w:lineRule="exact"/>
              <w:rPr>
                <w:sz w:val="15"/>
                <w:szCs w:val="15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01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before="16" w:line="220" w:lineRule="exact"/>
              <w:rPr>
                <w:sz w:val="22"/>
                <w:szCs w:val="22"/>
              </w:rPr>
            </w:pPr>
          </w:p>
          <w:p w:rsidR="009C6920" w:rsidRDefault="005957C0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5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9" w:space="0" w:color="DBE4F0"/>
              <w:right w:val="single" w:sz="8" w:space="0" w:color="000000"/>
            </w:tcBorders>
            <w:shd w:val="clear" w:color="auto" w:fill="DBE4F0"/>
          </w:tcPr>
          <w:p w:rsidR="009C6920" w:rsidRDefault="009C6920">
            <w:pPr>
              <w:spacing w:before="5" w:line="120" w:lineRule="exact"/>
              <w:rPr>
                <w:sz w:val="12"/>
                <w:szCs w:val="12"/>
              </w:rPr>
            </w:pPr>
          </w:p>
          <w:p w:rsidR="009C6920" w:rsidRDefault="005957C0">
            <w:pPr>
              <w:ind w:left="444" w:right="4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9C6920">
        <w:trPr>
          <w:trHeight w:hRule="exact" w:val="493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3621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4320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6"/>
              <w:ind w:left="7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20" w:type="dxa"/>
            <w:vMerge w:val="restart"/>
            <w:tcBorders>
              <w:top w:val="single" w:sz="9" w:space="0" w:color="DBE4F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736" w:right="166" w:hanging="5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67" w:right="96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51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32" w:right="13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14" w:line="200" w:lineRule="exact"/>
            </w:pPr>
          </w:p>
          <w:p w:rsidR="009C6920" w:rsidRDefault="005957C0">
            <w:pPr>
              <w:spacing w:line="275" w:lineRule="auto"/>
              <w:ind w:left="272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0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611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2826"/>
        </w:trPr>
        <w:tc>
          <w:tcPr>
            <w:tcW w:w="22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1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tabs>
                <w:tab w:val="left" w:pos="740"/>
              </w:tabs>
              <w:spacing w:line="275" w:lineRule="auto"/>
              <w:ind w:left="756" w:right="131" w:hanging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звод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авног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авања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авне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5957C0">
            <w:pPr>
              <w:spacing w:line="200" w:lineRule="exact"/>
              <w:ind w:left="428" w:right="364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0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2611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9C6920" w:rsidRDefault="009C6920"/>
        </w:tc>
      </w:tr>
      <w:tr w:rsidR="009C6920">
        <w:trPr>
          <w:trHeight w:hRule="exact" w:val="922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4. 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т,</w:t>
            </w:r>
          </w:p>
          <w:p w:rsidR="009C6920" w:rsidRDefault="005957C0">
            <w:pPr>
              <w:spacing w:before="30" w:line="275" w:lineRule="auto"/>
              <w:ind w:left="756" w:right="1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5957C0">
            <w:pPr>
              <w:spacing w:line="200" w:lineRule="exact"/>
              <w:ind w:left="428" w:right="364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0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9C6920" w:rsidRDefault="009C6920"/>
        </w:tc>
      </w:tr>
      <w:tr w:rsidR="009C6920">
        <w:trPr>
          <w:trHeight w:hRule="exact" w:val="1635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5. 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улисању</w:t>
            </w:r>
          </w:p>
          <w:p w:rsidR="009C6920" w:rsidRDefault="005957C0">
            <w:pPr>
              <w:spacing w:before="30" w:line="275" w:lineRule="auto"/>
              <w:ind w:left="756" w:right="1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авне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рво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тно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ехн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чки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5957C0">
            <w:pPr>
              <w:spacing w:line="200" w:lineRule="exact"/>
              <w:ind w:left="428" w:right="364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0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9C6920" w:rsidRDefault="009C6920"/>
        </w:tc>
      </w:tr>
      <w:tr w:rsidR="009C6920">
        <w:trPr>
          <w:trHeight w:hRule="exact" w:val="1399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6. 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ат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9C6920" w:rsidRDefault="005957C0">
            <w:pPr>
              <w:spacing w:before="30" w:line="275" w:lineRule="auto"/>
              <w:ind w:left="756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 ср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тви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лазн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ско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5957C0">
            <w:pPr>
              <w:spacing w:line="200" w:lineRule="exact"/>
              <w:ind w:left="428" w:right="364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0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9C6920" w:rsidRDefault="009C6920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9C6920" w:rsidRDefault="009C6920"/>
        </w:tc>
      </w:tr>
      <w:tr w:rsidR="009C6920">
        <w:trPr>
          <w:trHeight w:hRule="exact" w:val="1047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7. 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упла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9C6920" w:rsidRDefault="005957C0">
            <w:pPr>
              <w:spacing w:before="30"/>
              <w:ind w:left="7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накнад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9C6920" w:rsidRDefault="005957C0">
            <w:pPr>
              <w:spacing w:line="200" w:lineRule="exact"/>
              <w:ind w:left="428" w:right="364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9C6920" w:rsidRDefault="009C6920"/>
        </w:tc>
        <w:tc>
          <w:tcPr>
            <w:tcW w:w="1220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9C6920" w:rsidRDefault="009C6920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</w:tr>
    </w:tbl>
    <w:p w:rsidR="009C6920" w:rsidRDefault="009C6920">
      <w:pPr>
        <w:sectPr w:rsidR="009C6920">
          <w:pgSz w:w="16840" w:h="11920" w:orient="landscape"/>
          <w:pgMar w:top="460" w:right="100" w:bottom="280" w:left="100" w:header="720" w:footer="720" w:gutter="0"/>
          <w:cols w:space="720"/>
        </w:sectPr>
      </w:pPr>
    </w:p>
    <w:p w:rsidR="009C6920" w:rsidRDefault="009C6920">
      <w:pPr>
        <w:spacing w:before="7" w:line="80" w:lineRule="exact"/>
        <w:rPr>
          <w:sz w:val="9"/>
          <w:szCs w:val="9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6"/>
        <w:gridCol w:w="2607"/>
        <w:gridCol w:w="1015"/>
        <w:gridCol w:w="1121"/>
        <w:gridCol w:w="1757"/>
        <w:gridCol w:w="1440"/>
        <w:gridCol w:w="1227"/>
        <w:gridCol w:w="2604"/>
      </w:tblGrid>
      <w:tr w:rsidR="009C6920">
        <w:trPr>
          <w:trHeight w:hRule="exact" w:val="51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4" w:line="140" w:lineRule="exact"/>
              <w:rPr>
                <w:sz w:val="15"/>
                <w:szCs w:val="15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01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before="16" w:line="220" w:lineRule="exact"/>
              <w:rPr>
                <w:sz w:val="22"/>
                <w:szCs w:val="22"/>
              </w:rPr>
            </w:pPr>
          </w:p>
          <w:p w:rsidR="009C6920" w:rsidRDefault="005957C0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5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9" w:space="0" w:color="DBE4F0"/>
              <w:right w:val="single" w:sz="8" w:space="0" w:color="000000"/>
            </w:tcBorders>
            <w:shd w:val="clear" w:color="auto" w:fill="DBE4F0"/>
          </w:tcPr>
          <w:p w:rsidR="009C6920" w:rsidRDefault="009C6920">
            <w:pPr>
              <w:spacing w:before="5" w:line="120" w:lineRule="exact"/>
              <w:rPr>
                <w:sz w:val="12"/>
                <w:szCs w:val="12"/>
              </w:rPr>
            </w:pPr>
          </w:p>
          <w:p w:rsidR="009C6920" w:rsidRDefault="005957C0">
            <w:pPr>
              <w:ind w:left="444" w:right="4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7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9C6920">
        <w:trPr>
          <w:trHeight w:hRule="exact" w:val="493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3622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6"/>
              <w:ind w:left="7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27" w:type="dxa"/>
            <w:vMerge w:val="restart"/>
            <w:tcBorders>
              <w:top w:val="single" w:sz="9" w:space="0" w:color="DBE4F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116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736" w:right="166" w:hanging="5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67" w:right="98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49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32" w:right="13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14" w:line="200" w:lineRule="exact"/>
            </w:pPr>
          </w:p>
          <w:p w:rsidR="009C6920" w:rsidRDefault="005957C0">
            <w:pPr>
              <w:spacing w:line="275" w:lineRule="auto"/>
              <w:ind w:left="272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1531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before="9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before="9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before="9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9C6920" w:rsidRDefault="005957C0">
            <w:pPr>
              <w:spacing w:before="30" w:line="275" w:lineRule="auto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2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</w:tr>
      <w:tr w:rsidR="009C6920">
        <w:trPr>
          <w:trHeight w:hRule="exact" w:val="4047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 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9C6920" w:rsidRDefault="005957C0">
            <w:pPr>
              <w:spacing w:before="30" w:line="275" w:lineRule="auto"/>
              <w:ind w:left="102" w:righ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ене ев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02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9C6920" w:rsidRDefault="005957C0">
            <w:pPr>
              <w:spacing w:before="1" w:line="275" w:lineRule="auto"/>
              <w:ind w:left="102" w:right="1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 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ева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</w:t>
            </w:r>
          </w:p>
          <w:p w:rsidR="009C6920" w:rsidRDefault="005957C0">
            <w:pPr>
              <w:spacing w:before="30" w:line="275" w:lineRule="auto"/>
              <w:ind w:left="100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да/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</w:p>
          <w:p w:rsidR="009C6920" w:rsidRDefault="005957C0">
            <w:pPr>
              <w:spacing w:before="1" w:line="275" w:lineRule="auto"/>
              <w:ind w:left="100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</w:p>
          <w:p w:rsidR="009C6920" w:rsidRDefault="005957C0">
            <w:pPr>
              <w:spacing w:before="4"/>
              <w:ind w:left="10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2"/>
                <w:szCs w:val="12"/>
              </w:rPr>
              <w:t>2</w:t>
            </w:r>
          </w:p>
          <w:p w:rsidR="009C6920" w:rsidRDefault="005957C0">
            <w:pPr>
              <w:spacing w:before="94" w:line="275" w:lineRule="auto"/>
              <w:ind w:left="100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</w:p>
          <w:p w:rsidR="009C6920" w:rsidRDefault="005957C0">
            <w:pPr>
              <w:spacing w:before="30" w:line="275" w:lineRule="auto"/>
              <w:ind w:left="102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аћа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</w:p>
          <w:p w:rsidR="009C6920" w:rsidRDefault="009C6920">
            <w:pPr>
              <w:spacing w:before="17" w:line="220" w:lineRule="exact"/>
              <w:rPr>
                <w:sz w:val="22"/>
                <w:szCs w:val="22"/>
              </w:rPr>
            </w:pPr>
          </w:p>
          <w:p w:rsidR="009C6920" w:rsidRDefault="005957C0">
            <w:pPr>
              <w:spacing w:line="275" w:lineRule="auto"/>
              <w:ind w:left="102" w:right="3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>
            <w:pPr>
              <w:spacing w:before="16" w:line="220" w:lineRule="exact"/>
              <w:rPr>
                <w:sz w:val="22"/>
                <w:szCs w:val="22"/>
              </w:rPr>
            </w:pPr>
          </w:p>
          <w:p w:rsidR="009C6920" w:rsidRDefault="005957C0">
            <w:pPr>
              <w:spacing w:line="275" w:lineRule="auto"/>
              <w:ind w:left="100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</w:t>
            </w:r>
            <w:proofErr w:type="gramEnd"/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9C6920" w:rsidRDefault="009C6920">
            <w:pPr>
              <w:spacing w:before="2" w:line="140" w:lineRule="exact"/>
              <w:rPr>
                <w:sz w:val="15"/>
                <w:szCs w:val="15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00" w:right="1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9.  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3" w:line="240" w:lineRule="exact"/>
        <w:rPr>
          <w:sz w:val="24"/>
          <w:szCs w:val="24"/>
        </w:rPr>
      </w:pPr>
    </w:p>
    <w:p w:rsidR="009C6920" w:rsidRDefault="002C38A1">
      <w:pPr>
        <w:spacing w:before="40"/>
        <w:ind w:left="1318" w:right="1512"/>
        <w:rPr>
          <w:rFonts w:ascii="Arial" w:eastAsia="Arial" w:hAnsi="Arial" w:cs="Arial"/>
        </w:rPr>
        <w:sectPr w:rsidR="009C6920">
          <w:pgSz w:w="16840" w:h="11920" w:orient="landscape"/>
          <w:pgMar w:top="460" w:right="100" w:bottom="280" w:left="100" w:header="720" w:footer="720" w:gutter="0"/>
          <w:cols w:space="720"/>
        </w:sectPr>
      </w:pPr>
      <w:r w:rsidRPr="002C38A1">
        <w:pict>
          <v:group id="_x0000_s1078" style="position:absolute;left:0;text-align:left;margin-left:484.5pt;margin-top:83.4pt;width:78.05pt;height:48.5pt;z-index:-251658752;mso-position-horizontal-relative:page;mso-position-vertical-relative:page" coordorigin="9690,1668" coordsize="1561,970">
            <v:shape id="_x0000_s1082" style="position:absolute;left:9700;top:1678;width:1541;height:238" coordorigin="9700,1678" coordsize="1541,238" path="m9700,1916r1541,l11241,1678r-1541,l9700,1916xe" fillcolor="#dbe4f0" stroked="f">
              <v:path arrowok="t"/>
            </v:shape>
            <v:shape id="_x0000_s1081" style="position:absolute;left:9700;top:1916;width:1541;height:238" coordorigin="9700,1916" coordsize="1541,238" path="m9700,2153r1541,l11241,1916r-1541,l9700,2153xe" fillcolor="#dbe4f0" stroked="f">
              <v:path arrowok="t"/>
            </v:shape>
            <v:shape id="_x0000_s1080" style="position:absolute;left:9700;top:2153;width:1541;height:238" coordorigin="9700,2153" coordsize="1541,238" path="m9700,2391r1541,l11241,2153r-1541,l9700,2391xe" fillcolor="#dbe4f0" stroked="f">
              <v:path arrowok="t"/>
            </v:shape>
            <v:shape id="_x0000_s1079" style="position:absolute;left:9700;top:2391;width:1541;height:238" coordorigin="9700,2391" coordsize="1541,238" path="m9700,2628r1541,l11241,2391r-1541,l9700,2628xe" fillcolor="#dbe4f0" stroked="f">
              <v:path arrowok="t"/>
            </v:shape>
            <w10:wrap anchorx="page" anchory="page"/>
          </v:group>
        </w:pict>
      </w:r>
      <w:r w:rsidRPr="002C38A1">
        <w:pict>
          <v:group id="_x0000_s1076" style="position:absolute;left:0;text-align:left;margin-left:70.9pt;margin-top:-2.75pt;width:2in;height:0;z-index:-251657728;mso-position-horizontal-relative:page" coordorigin="1418,-55" coordsize="2880,0">
            <v:shape id="_x0000_s1077" style="position:absolute;left:1418;top:-55;width:2880;height:0" coordorigin="1418,-55" coordsize="2880,0" path="m1418,-55r2881,e" filled="f" strokeweight=".7pt">
              <v:path arrowok="t"/>
            </v:shape>
            <w10:wrap anchorx="page"/>
          </v:group>
        </w:pict>
      </w:r>
      <w:r w:rsidR="005957C0">
        <w:rPr>
          <w:rFonts w:ascii="Arial" w:eastAsia="Arial" w:hAnsi="Arial" w:cs="Arial"/>
          <w:position w:val="8"/>
          <w:sz w:val="14"/>
          <w:szCs w:val="14"/>
        </w:rPr>
        <w:t>2</w:t>
      </w:r>
      <w:r w:rsidR="005957C0">
        <w:rPr>
          <w:rFonts w:ascii="Arial" w:eastAsia="Arial" w:hAnsi="Arial" w:cs="Arial"/>
          <w:spacing w:val="22"/>
          <w:position w:val="8"/>
          <w:sz w:val="14"/>
          <w:szCs w:val="14"/>
        </w:rPr>
        <w:t xml:space="preserve"> </w:t>
      </w:r>
      <w:r w:rsidR="005957C0">
        <w:rPr>
          <w:rFonts w:ascii="Arial" w:eastAsia="Arial" w:hAnsi="Arial" w:cs="Arial"/>
          <w:spacing w:val="-1"/>
        </w:rPr>
        <w:t>Б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-1"/>
        </w:rPr>
        <w:t>о</w:t>
      </w:r>
      <w:r w:rsidR="005957C0">
        <w:rPr>
          <w:rFonts w:ascii="Arial" w:eastAsia="Arial" w:hAnsi="Arial" w:cs="Arial"/>
        </w:rPr>
        <w:t>ј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  <w:spacing w:val="1"/>
        </w:rPr>
        <w:t>д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  <w:spacing w:val="2"/>
        </w:rPr>
        <w:t>а</w:t>
      </w:r>
      <w:r w:rsidR="005957C0">
        <w:rPr>
          <w:rFonts w:ascii="Arial" w:eastAsia="Arial" w:hAnsi="Arial" w:cs="Arial"/>
        </w:rPr>
        <w:t>тних</w:t>
      </w:r>
      <w:r w:rsidR="005957C0">
        <w:rPr>
          <w:rFonts w:ascii="Arial" w:eastAsia="Arial" w:hAnsi="Arial" w:cs="Arial"/>
          <w:spacing w:val="-7"/>
        </w:rPr>
        <w:t xml:space="preserve"> 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</w:rPr>
        <w:t>ана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</w:rPr>
        <w:t>нео</w:t>
      </w:r>
      <w:r w:rsidR="005957C0">
        <w:rPr>
          <w:rFonts w:ascii="Arial" w:eastAsia="Arial" w:hAnsi="Arial" w:cs="Arial"/>
          <w:spacing w:val="2"/>
        </w:rPr>
        <w:t>п</w:t>
      </w:r>
      <w:r w:rsidR="005957C0">
        <w:rPr>
          <w:rFonts w:ascii="Arial" w:eastAsia="Arial" w:hAnsi="Arial" w:cs="Arial"/>
          <w:spacing w:val="1"/>
        </w:rPr>
        <w:t>х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</w:rPr>
        <w:t>них</w:t>
      </w:r>
      <w:r w:rsidR="005957C0">
        <w:rPr>
          <w:rFonts w:ascii="Arial" w:eastAsia="Arial" w:hAnsi="Arial" w:cs="Arial"/>
          <w:spacing w:val="-11"/>
        </w:rPr>
        <w:t xml:space="preserve"> </w:t>
      </w:r>
      <w:r w:rsidR="005957C0">
        <w:rPr>
          <w:rFonts w:ascii="Arial" w:eastAsia="Arial" w:hAnsi="Arial" w:cs="Arial"/>
          <w:spacing w:val="2"/>
        </w:rPr>
        <w:t>з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</w:rPr>
        <w:t>п</w:t>
      </w:r>
      <w:r w:rsidR="005957C0">
        <w:rPr>
          <w:rFonts w:ascii="Arial" w:eastAsia="Arial" w:hAnsi="Arial" w:cs="Arial"/>
          <w:spacing w:val="1"/>
        </w:rPr>
        <w:t>р</w:t>
      </w:r>
      <w:r w:rsidR="005957C0">
        <w:rPr>
          <w:rFonts w:ascii="Arial" w:eastAsia="Arial" w:hAnsi="Arial" w:cs="Arial"/>
          <w:spacing w:val="-1"/>
        </w:rPr>
        <w:t>и</w:t>
      </w:r>
      <w:r w:rsidR="005957C0">
        <w:rPr>
          <w:rFonts w:ascii="Arial" w:eastAsia="Arial" w:hAnsi="Arial" w:cs="Arial"/>
          <w:spacing w:val="1"/>
        </w:rPr>
        <w:t>б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2"/>
        </w:rPr>
        <w:t>в</w:t>
      </w:r>
      <w:r w:rsidR="005957C0">
        <w:rPr>
          <w:rFonts w:ascii="Arial" w:eastAsia="Arial" w:hAnsi="Arial" w:cs="Arial"/>
        </w:rPr>
        <w:t>љ</w:t>
      </w:r>
      <w:r w:rsidR="005957C0">
        <w:rPr>
          <w:rFonts w:ascii="Arial" w:eastAsia="Arial" w:hAnsi="Arial" w:cs="Arial"/>
          <w:spacing w:val="1"/>
        </w:rPr>
        <w:t>а</w:t>
      </w:r>
      <w:r w:rsidR="005957C0">
        <w:rPr>
          <w:rFonts w:ascii="Arial" w:eastAsia="Arial" w:hAnsi="Arial" w:cs="Arial"/>
          <w:spacing w:val="-1"/>
        </w:rPr>
        <w:t>њ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-12"/>
        </w:rPr>
        <w:t xml:space="preserve"> </w:t>
      </w:r>
      <w:r w:rsidR="005957C0">
        <w:rPr>
          <w:rFonts w:ascii="Arial" w:eastAsia="Arial" w:hAnsi="Arial" w:cs="Arial"/>
          <w:spacing w:val="2"/>
        </w:rPr>
        <w:t>п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2"/>
        </w:rPr>
        <w:t>т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1"/>
        </w:rPr>
        <w:t>к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8"/>
        </w:rPr>
        <w:t xml:space="preserve"> </w:t>
      </w:r>
      <w:r w:rsidR="005957C0">
        <w:rPr>
          <w:rFonts w:ascii="Arial" w:eastAsia="Arial" w:hAnsi="Arial" w:cs="Arial"/>
          <w:spacing w:val="1"/>
        </w:rPr>
        <w:t>ил</w:t>
      </w:r>
      <w:r w:rsidR="005957C0">
        <w:rPr>
          <w:rFonts w:ascii="Arial" w:eastAsia="Arial" w:hAnsi="Arial" w:cs="Arial"/>
        </w:rPr>
        <w:t>и</w:t>
      </w:r>
      <w:r w:rsidR="005957C0">
        <w:rPr>
          <w:rFonts w:ascii="Arial" w:eastAsia="Arial" w:hAnsi="Arial" w:cs="Arial"/>
          <w:spacing w:val="-4"/>
        </w:rPr>
        <w:t xml:space="preserve"> </w:t>
      </w:r>
      <w:r w:rsidR="005957C0">
        <w:rPr>
          <w:rFonts w:ascii="Arial" w:eastAsia="Arial" w:hAnsi="Arial" w:cs="Arial"/>
          <w:spacing w:val="1"/>
        </w:rPr>
        <w:t>д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3"/>
        </w:rPr>
        <w:t>к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</w:rPr>
        <w:t>м</w:t>
      </w:r>
      <w:r w:rsidR="005957C0">
        <w:rPr>
          <w:rFonts w:ascii="Arial" w:eastAsia="Arial" w:hAnsi="Arial" w:cs="Arial"/>
          <w:spacing w:val="-1"/>
        </w:rPr>
        <w:t>е</w:t>
      </w:r>
      <w:r w:rsidR="005957C0">
        <w:rPr>
          <w:rFonts w:ascii="Arial" w:eastAsia="Arial" w:hAnsi="Arial" w:cs="Arial"/>
          <w:spacing w:val="3"/>
        </w:rPr>
        <w:t>н</w:t>
      </w:r>
      <w:r w:rsidR="005957C0">
        <w:rPr>
          <w:rFonts w:ascii="Arial" w:eastAsia="Arial" w:hAnsi="Arial" w:cs="Arial"/>
        </w:rPr>
        <w:t>та</w:t>
      </w:r>
      <w:r w:rsidR="005957C0">
        <w:rPr>
          <w:rFonts w:ascii="Arial" w:eastAsia="Arial" w:hAnsi="Arial" w:cs="Arial"/>
          <w:spacing w:val="-8"/>
        </w:rPr>
        <w:t xml:space="preserve"> </w:t>
      </w:r>
      <w:r w:rsidR="005957C0">
        <w:rPr>
          <w:rFonts w:ascii="Arial" w:eastAsia="Arial" w:hAnsi="Arial" w:cs="Arial"/>
        </w:rPr>
        <w:t>од</w:t>
      </w:r>
      <w:r w:rsidR="005957C0">
        <w:rPr>
          <w:rFonts w:ascii="Arial" w:eastAsia="Arial" w:hAnsi="Arial" w:cs="Arial"/>
          <w:spacing w:val="-1"/>
        </w:rPr>
        <w:t xml:space="preserve"> д</w:t>
      </w:r>
      <w:r w:rsidR="005957C0">
        <w:rPr>
          <w:rFonts w:ascii="Arial" w:eastAsia="Arial" w:hAnsi="Arial" w:cs="Arial"/>
          <w:spacing w:val="4"/>
        </w:rPr>
        <w:t>р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1"/>
        </w:rPr>
        <w:t>г</w:t>
      </w:r>
      <w:r w:rsidR="005957C0">
        <w:rPr>
          <w:rFonts w:ascii="Arial" w:eastAsia="Arial" w:hAnsi="Arial" w:cs="Arial"/>
        </w:rPr>
        <w:t>ог</w:t>
      </w:r>
      <w:r w:rsidR="005957C0">
        <w:rPr>
          <w:rFonts w:ascii="Arial" w:eastAsia="Arial" w:hAnsi="Arial" w:cs="Arial"/>
          <w:spacing w:val="-7"/>
        </w:rPr>
        <w:t xml:space="preserve"> 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2"/>
        </w:rPr>
        <w:t>а</w:t>
      </w:r>
      <w:r w:rsidR="005957C0">
        <w:rPr>
          <w:rFonts w:ascii="Arial" w:eastAsia="Arial" w:hAnsi="Arial" w:cs="Arial"/>
          <w:spacing w:val="1"/>
        </w:rPr>
        <w:t>д</w:t>
      </w:r>
      <w:r w:rsidR="005957C0">
        <w:rPr>
          <w:rFonts w:ascii="Arial" w:eastAsia="Arial" w:hAnsi="Arial" w:cs="Arial"/>
          <w:spacing w:val="-1"/>
        </w:rPr>
        <w:t>л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1"/>
        </w:rPr>
        <w:t>ж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</w:rPr>
        <w:t>г</w:t>
      </w:r>
      <w:r w:rsidR="005957C0">
        <w:rPr>
          <w:rFonts w:ascii="Arial" w:eastAsia="Arial" w:hAnsi="Arial" w:cs="Arial"/>
          <w:spacing w:val="-11"/>
        </w:rPr>
        <w:t xml:space="preserve"> 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1"/>
        </w:rPr>
        <w:t>р</w:t>
      </w:r>
      <w:r w:rsidR="005957C0">
        <w:rPr>
          <w:rFonts w:ascii="Arial" w:eastAsia="Arial" w:hAnsi="Arial" w:cs="Arial"/>
          <w:spacing w:val="-1"/>
        </w:rPr>
        <w:t>г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2"/>
        </w:rPr>
        <w:t>н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4"/>
        </w:rPr>
        <w:t xml:space="preserve"> у</w:t>
      </w:r>
      <w:r w:rsidR="005957C0">
        <w:rPr>
          <w:rFonts w:ascii="Arial" w:eastAsia="Arial" w:hAnsi="Arial" w:cs="Arial"/>
          <w:spacing w:val="2"/>
        </w:rPr>
        <w:t>т</w:t>
      </w:r>
      <w:r w:rsidR="005957C0">
        <w:rPr>
          <w:rFonts w:ascii="Arial" w:eastAsia="Arial" w:hAnsi="Arial" w:cs="Arial"/>
        </w:rPr>
        <w:t>в</w:t>
      </w:r>
      <w:r w:rsidR="005957C0">
        <w:rPr>
          <w:rFonts w:ascii="Arial" w:eastAsia="Arial" w:hAnsi="Arial" w:cs="Arial"/>
          <w:spacing w:val="2"/>
        </w:rPr>
        <w:t>рђ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1"/>
        </w:rPr>
        <w:t>ј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-6"/>
        </w:rPr>
        <w:t xml:space="preserve"> 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</w:rPr>
        <w:t>ва</w:t>
      </w:r>
      <w:r w:rsidR="005957C0">
        <w:rPr>
          <w:rFonts w:ascii="Arial" w:eastAsia="Arial" w:hAnsi="Arial" w:cs="Arial"/>
          <w:spacing w:val="1"/>
        </w:rPr>
        <w:t>к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5"/>
        </w:rPr>
        <w:t xml:space="preserve"> </w:t>
      </w:r>
      <w:r w:rsidR="005957C0">
        <w:rPr>
          <w:rFonts w:ascii="Arial" w:eastAsia="Arial" w:hAnsi="Arial" w:cs="Arial"/>
        </w:rPr>
        <w:t>Ј</w:t>
      </w:r>
      <w:r w:rsidR="005957C0">
        <w:rPr>
          <w:rFonts w:ascii="Arial" w:eastAsia="Arial" w:hAnsi="Arial" w:cs="Arial"/>
          <w:spacing w:val="-1"/>
        </w:rPr>
        <w:t>Л</w:t>
      </w:r>
      <w:r w:rsidR="005957C0">
        <w:rPr>
          <w:rFonts w:ascii="Arial" w:eastAsia="Arial" w:hAnsi="Arial" w:cs="Arial"/>
        </w:rPr>
        <w:t>С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</w:rPr>
        <w:t>по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3"/>
        </w:rPr>
        <w:t>б</w:t>
      </w:r>
      <w:r w:rsidR="005957C0">
        <w:rPr>
          <w:rFonts w:ascii="Arial" w:eastAsia="Arial" w:hAnsi="Arial" w:cs="Arial"/>
        </w:rPr>
        <w:t>но</w:t>
      </w:r>
      <w:r w:rsidR="005957C0">
        <w:rPr>
          <w:rFonts w:ascii="Arial" w:eastAsia="Arial" w:hAnsi="Arial" w:cs="Arial"/>
          <w:spacing w:val="6"/>
        </w:rPr>
        <w:t xml:space="preserve"> </w:t>
      </w:r>
      <w:r w:rsidR="005957C0">
        <w:rPr>
          <w:rFonts w:ascii="Arial" w:eastAsia="Arial" w:hAnsi="Arial" w:cs="Arial"/>
        </w:rPr>
        <w:t>у</w:t>
      </w:r>
      <w:r w:rsidR="005957C0">
        <w:rPr>
          <w:rFonts w:ascii="Arial" w:eastAsia="Arial" w:hAnsi="Arial" w:cs="Arial"/>
          <w:spacing w:val="-5"/>
        </w:rPr>
        <w:t xml:space="preserve"> </w:t>
      </w:r>
      <w:r w:rsidR="005957C0">
        <w:rPr>
          <w:rFonts w:ascii="Arial" w:eastAsia="Arial" w:hAnsi="Arial" w:cs="Arial"/>
          <w:spacing w:val="1"/>
        </w:rPr>
        <w:t>ск</w:t>
      </w:r>
      <w:r w:rsidR="005957C0">
        <w:rPr>
          <w:rFonts w:ascii="Arial" w:eastAsia="Arial" w:hAnsi="Arial" w:cs="Arial"/>
          <w:spacing w:val="-1"/>
        </w:rPr>
        <w:t>л</w:t>
      </w:r>
      <w:r w:rsidR="005957C0">
        <w:rPr>
          <w:rFonts w:ascii="Arial" w:eastAsia="Arial" w:hAnsi="Arial" w:cs="Arial"/>
          <w:spacing w:val="2"/>
        </w:rPr>
        <w:t>а</w:t>
      </w:r>
      <w:r w:rsidR="005957C0">
        <w:rPr>
          <w:rFonts w:ascii="Arial" w:eastAsia="Arial" w:hAnsi="Arial" w:cs="Arial"/>
          <w:spacing w:val="4"/>
        </w:rPr>
        <w:t>д</w:t>
      </w:r>
      <w:r w:rsidR="005957C0">
        <w:rPr>
          <w:rFonts w:ascii="Arial" w:eastAsia="Arial" w:hAnsi="Arial" w:cs="Arial"/>
        </w:rPr>
        <w:t>у</w:t>
      </w:r>
      <w:r w:rsidR="005957C0">
        <w:rPr>
          <w:rFonts w:ascii="Arial" w:eastAsia="Arial" w:hAnsi="Arial" w:cs="Arial"/>
          <w:spacing w:val="-10"/>
        </w:rPr>
        <w:t xml:space="preserve"> 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</w:rPr>
        <w:t>а пр</w:t>
      </w:r>
      <w:r w:rsidR="005957C0">
        <w:rPr>
          <w:rFonts w:ascii="Arial" w:eastAsia="Arial" w:hAnsi="Arial" w:cs="Arial"/>
          <w:spacing w:val="-1"/>
        </w:rPr>
        <w:t>о</w:t>
      </w:r>
      <w:r w:rsidR="005957C0">
        <w:rPr>
          <w:rFonts w:ascii="Arial" w:eastAsia="Arial" w:hAnsi="Arial" w:cs="Arial"/>
          <w:spacing w:val="1"/>
        </w:rPr>
        <w:t>ц</w:t>
      </w:r>
      <w:r w:rsidR="005957C0">
        <w:rPr>
          <w:rFonts w:ascii="Arial" w:eastAsia="Arial" w:hAnsi="Arial" w:cs="Arial"/>
        </w:rPr>
        <w:t>ен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</w:rPr>
        <w:t>м</w:t>
      </w:r>
      <w:r w:rsidR="005957C0">
        <w:rPr>
          <w:rFonts w:ascii="Arial" w:eastAsia="Arial" w:hAnsi="Arial" w:cs="Arial"/>
          <w:spacing w:val="-9"/>
        </w:rPr>
        <w:t xml:space="preserve"> </w:t>
      </w:r>
      <w:r w:rsidR="005957C0">
        <w:rPr>
          <w:rFonts w:ascii="Arial" w:eastAsia="Arial" w:hAnsi="Arial" w:cs="Arial"/>
        </w:rPr>
        <w:t>п</w:t>
      </w:r>
      <w:r w:rsidR="005957C0">
        <w:rPr>
          <w:rFonts w:ascii="Arial" w:eastAsia="Arial" w:hAnsi="Arial" w:cs="Arial"/>
          <w:spacing w:val="1"/>
        </w:rPr>
        <w:t>р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-1"/>
        </w:rPr>
        <w:t>ч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</w:rPr>
        <w:t>г</w:t>
      </w:r>
      <w:r w:rsidR="005957C0">
        <w:rPr>
          <w:rFonts w:ascii="Arial" w:eastAsia="Arial" w:hAnsi="Arial" w:cs="Arial"/>
          <w:spacing w:val="-10"/>
        </w:rPr>
        <w:t xml:space="preserve"> </w:t>
      </w:r>
      <w:r w:rsidR="005957C0">
        <w:rPr>
          <w:rFonts w:ascii="Arial" w:eastAsia="Arial" w:hAnsi="Arial" w:cs="Arial"/>
          <w:spacing w:val="2"/>
        </w:rPr>
        <w:t>в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-1"/>
        </w:rPr>
        <w:t>е</w:t>
      </w:r>
      <w:r w:rsidR="005957C0">
        <w:rPr>
          <w:rFonts w:ascii="Arial" w:eastAsia="Arial" w:hAnsi="Arial" w:cs="Arial"/>
          <w:spacing w:val="2"/>
        </w:rPr>
        <w:t>м</w:t>
      </w:r>
      <w:r w:rsidR="005957C0">
        <w:rPr>
          <w:rFonts w:ascii="Arial" w:eastAsia="Arial" w:hAnsi="Arial" w:cs="Arial"/>
        </w:rPr>
        <w:t>ена</w:t>
      </w:r>
      <w:r w:rsidR="005957C0">
        <w:rPr>
          <w:rFonts w:ascii="Arial" w:eastAsia="Arial" w:hAnsi="Arial" w:cs="Arial"/>
          <w:spacing w:val="-8"/>
        </w:rPr>
        <w:t xml:space="preserve"> </w:t>
      </w:r>
      <w:r w:rsidR="005957C0">
        <w:rPr>
          <w:rFonts w:ascii="Arial" w:eastAsia="Arial" w:hAnsi="Arial" w:cs="Arial"/>
        </w:rPr>
        <w:t>п</w:t>
      </w:r>
      <w:r w:rsidR="005957C0">
        <w:rPr>
          <w:rFonts w:ascii="Arial" w:eastAsia="Arial" w:hAnsi="Arial" w:cs="Arial"/>
          <w:spacing w:val="1"/>
        </w:rPr>
        <w:t>о</w:t>
      </w:r>
      <w:r w:rsidR="005957C0">
        <w:rPr>
          <w:rFonts w:ascii="Arial" w:eastAsia="Arial" w:hAnsi="Arial" w:cs="Arial"/>
        </w:rPr>
        <w:t>тр</w:t>
      </w:r>
      <w:r w:rsidR="005957C0">
        <w:rPr>
          <w:rFonts w:ascii="Arial" w:eastAsia="Arial" w:hAnsi="Arial" w:cs="Arial"/>
          <w:spacing w:val="-1"/>
        </w:rPr>
        <w:t>е</w:t>
      </w:r>
      <w:r w:rsidR="005957C0">
        <w:rPr>
          <w:rFonts w:ascii="Arial" w:eastAsia="Arial" w:hAnsi="Arial" w:cs="Arial"/>
          <w:spacing w:val="1"/>
        </w:rPr>
        <w:t>б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</w:rPr>
        <w:t>г</w:t>
      </w:r>
      <w:r w:rsidR="005957C0">
        <w:rPr>
          <w:rFonts w:ascii="Arial" w:eastAsia="Arial" w:hAnsi="Arial" w:cs="Arial"/>
          <w:spacing w:val="-10"/>
        </w:rPr>
        <w:t xml:space="preserve"> </w:t>
      </w:r>
      <w:r w:rsidR="005957C0">
        <w:rPr>
          <w:rFonts w:ascii="Arial" w:eastAsia="Arial" w:hAnsi="Arial" w:cs="Arial"/>
        </w:rPr>
        <w:t>за п</w:t>
      </w:r>
      <w:r w:rsidR="005957C0">
        <w:rPr>
          <w:rFonts w:ascii="Arial" w:eastAsia="Arial" w:hAnsi="Arial" w:cs="Arial"/>
          <w:spacing w:val="2"/>
        </w:rPr>
        <w:t>р</w:t>
      </w:r>
      <w:r w:rsidR="005957C0">
        <w:rPr>
          <w:rFonts w:ascii="Arial" w:eastAsia="Arial" w:hAnsi="Arial" w:cs="Arial"/>
          <w:spacing w:val="-1"/>
        </w:rPr>
        <w:t>и</w:t>
      </w:r>
      <w:r w:rsidR="005957C0">
        <w:rPr>
          <w:rFonts w:ascii="Arial" w:eastAsia="Arial" w:hAnsi="Arial" w:cs="Arial"/>
          <w:spacing w:val="1"/>
        </w:rPr>
        <w:t>б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2"/>
        </w:rPr>
        <w:t>в</w:t>
      </w:r>
      <w:r w:rsidR="005957C0">
        <w:rPr>
          <w:rFonts w:ascii="Arial" w:eastAsia="Arial" w:hAnsi="Arial" w:cs="Arial"/>
        </w:rPr>
        <w:t>љ</w:t>
      </w:r>
      <w:r w:rsidR="005957C0">
        <w:rPr>
          <w:rFonts w:ascii="Arial" w:eastAsia="Arial" w:hAnsi="Arial" w:cs="Arial"/>
          <w:spacing w:val="1"/>
        </w:rPr>
        <w:t>а</w:t>
      </w:r>
      <w:r w:rsidR="005957C0">
        <w:rPr>
          <w:rFonts w:ascii="Arial" w:eastAsia="Arial" w:hAnsi="Arial" w:cs="Arial"/>
          <w:spacing w:val="-1"/>
        </w:rPr>
        <w:t>њ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-10"/>
        </w:rPr>
        <w:t xml:space="preserve"> 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  <w:spacing w:val="1"/>
        </w:rPr>
        <w:t>к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2"/>
        </w:rPr>
        <w:t>м</w:t>
      </w:r>
      <w:r w:rsidR="005957C0">
        <w:rPr>
          <w:rFonts w:ascii="Arial" w:eastAsia="Arial" w:hAnsi="Arial" w:cs="Arial"/>
        </w:rPr>
        <w:t>ена</w:t>
      </w:r>
      <w:r w:rsidR="005957C0">
        <w:rPr>
          <w:rFonts w:ascii="Arial" w:eastAsia="Arial" w:hAnsi="Arial" w:cs="Arial"/>
          <w:spacing w:val="2"/>
        </w:rPr>
        <w:t>т</w:t>
      </w:r>
      <w:r w:rsidR="005957C0">
        <w:rPr>
          <w:rFonts w:ascii="Arial" w:eastAsia="Arial" w:hAnsi="Arial" w:cs="Arial"/>
        </w:rPr>
        <w:t>а/п</w:t>
      </w:r>
      <w:r w:rsidR="005957C0">
        <w:rPr>
          <w:rFonts w:ascii="Arial" w:eastAsia="Arial" w:hAnsi="Arial" w:cs="Arial"/>
          <w:spacing w:val="1"/>
        </w:rPr>
        <w:t>о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  <w:spacing w:val="2"/>
        </w:rPr>
        <w:t>а</w:t>
      </w:r>
      <w:r w:rsidR="005957C0">
        <w:rPr>
          <w:rFonts w:ascii="Arial" w:eastAsia="Arial" w:hAnsi="Arial" w:cs="Arial"/>
        </w:rPr>
        <w:t>т</w:t>
      </w:r>
      <w:r w:rsidR="005957C0">
        <w:rPr>
          <w:rFonts w:ascii="Arial" w:eastAsia="Arial" w:hAnsi="Arial" w:cs="Arial"/>
          <w:spacing w:val="2"/>
        </w:rPr>
        <w:t>а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  <w:spacing w:val="6"/>
        </w:rPr>
        <w:t>а</w:t>
      </w:r>
      <w:r w:rsidR="005957C0">
        <w:rPr>
          <w:rFonts w:ascii="Arial" w:eastAsia="Arial" w:hAnsi="Arial" w:cs="Arial"/>
        </w:rPr>
        <w:t>,</w:t>
      </w:r>
      <w:r w:rsidR="005957C0">
        <w:rPr>
          <w:rFonts w:ascii="Arial" w:eastAsia="Arial" w:hAnsi="Arial" w:cs="Arial"/>
          <w:spacing w:val="-20"/>
        </w:rPr>
        <w:t xml:space="preserve"> </w:t>
      </w:r>
      <w:r w:rsidR="005957C0">
        <w:rPr>
          <w:rFonts w:ascii="Arial" w:eastAsia="Arial" w:hAnsi="Arial" w:cs="Arial"/>
        </w:rPr>
        <w:t xml:space="preserve">с </w:t>
      </w:r>
      <w:r w:rsidR="005957C0">
        <w:rPr>
          <w:rFonts w:ascii="Arial" w:eastAsia="Arial" w:hAnsi="Arial" w:cs="Arial"/>
          <w:spacing w:val="2"/>
        </w:rPr>
        <w:t>т</w:t>
      </w:r>
      <w:r w:rsidR="005957C0">
        <w:rPr>
          <w:rFonts w:ascii="Arial" w:eastAsia="Arial" w:hAnsi="Arial" w:cs="Arial"/>
          <w:spacing w:val="-1"/>
        </w:rPr>
        <w:t>и</w:t>
      </w:r>
      <w:r w:rsidR="005957C0">
        <w:rPr>
          <w:rFonts w:ascii="Arial" w:eastAsia="Arial" w:hAnsi="Arial" w:cs="Arial"/>
        </w:rPr>
        <w:t>м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</w:rPr>
        <w:t>што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</w:rPr>
        <w:t>м</w:t>
      </w:r>
      <w:r w:rsidR="005957C0">
        <w:rPr>
          <w:rFonts w:ascii="Arial" w:eastAsia="Arial" w:hAnsi="Arial" w:cs="Arial"/>
          <w:spacing w:val="1"/>
        </w:rPr>
        <w:t>а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  <w:spacing w:val="-1"/>
        </w:rPr>
        <w:t>и</w:t>
      </w:r>
      <w:r w:rsidR="005957C0">
        <w:rPr>
          <w:rFonts w:ascii="Arial" w:eastAsia="Arial" w:hAnsi="Arial" w:cs="Arial"/>
          <w:spacing w:val="2"/>
        </w:rPr>
        <w:t>м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1"/>
        </w:rPr>
        <w:t>л</w:t>
      </w:r>
      <w:r w:rsidR="005957C0">
        <w:rPr>
          <w:rFonts w:ascii="Arial" w:eastAsia="Arial" w:hAnsi="Arial" w:cs="Arial"/>
          <w:spacing w:val="3"/>
        </w:rPr>
        <w:t>н</w:t>
      </w:r>
      <w:r w:rsidR="005957C0">
        <w:rPr>
          <w:rFonts w:ascii="Arial" w:eastAsia="Arial" w:hAnsi="Arial" w:cs="Arial"/>
        </w:rPr>
        <w:t>и</w:t>
      </w:r>
      <w:r w:rsidR="005957C0">
        <w:rPr>
          <w:rFonts w:ascii="Arial" w:eastAsia="Arial" w:hAnsi="Arial" w:cs="Arial"/>
          <w:spacing w:val="-10"/>
        </w:rPr>
        <w:t xml:space="preserve"> </w:t>
      </w:r>
      <w:r w:rsidR="005957C0">
        <w:rPr>
          <w:rFonts w:ascii="Arial" w:eastAsia="Arial" w:hAnsi="Arial" w:cs="Arial"/>
          <w:spacing w:val="1"/>
        </w:rPr>
        <w:t>б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-1"/>
        </w:rPr>
        <w:t>о</w:t>
      </w:r>
      <w:r w:rsidR="005957C0">
        <w:rPr>
          <w:rFonts w:ascii="Arial" w:eastAsia="Arial" w:hAnsi="Arial" w:cs="Arial"/>
        </w:rPr>
        <w:t>ј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  <w:spacing w:val="-1"/>
        </w:rPr>
        <w:t>д</w:t>
      </w:r>
      <w:r w:rsidR="005957C0">
        <w:rPr>
          <w:rFonts w:ascii="Arial" w:eastAsia="Arial" w:hAnsi="Arial" w:cs="Arial"/>
        </w:rPr>
        <w:t>ат</w:t>
      </w:r>
      <w:r w:rsidR="005957C0">
        <w:rPr>
          <w:rFonts w:ascii="Arial" w:eastAsia="Arial" w:hAnsi="Arial" w:cs="Arial"/>
          <w:spacing w:val="2"/>
        </w:rPr>
        <w:t>н</w:t>
      </w:r>
      <w:r w:rsidR="005957C0">
        <w:rPr>
          <w:rFonts w:ascii="Arial" w:eastAsia="Arial" w:hAnsi="Arial" w:cs="Arial"/>
          <w:spacing w:val="-1"/>
        </w:rPr>
        <w:t>и</w:t>
      </w:r>
      <w:r w:rsidR="005957C0">
        <w:rPr>
          <w:rFonts w:ascii="Arial" w:eastAsia="Arial" w:hAnsi="Arial" w:cs="Arial"/>
        </w:rPr>
        <w:t>х</w:t>
      </w:r>
      <w:r w:rsidR="005957C0">
        <w:rPr>
          <w:rFonts w:ascii="Arial" w:eastAsia="Arial" w:hAnsi="Arial" w:cs="Arial"/>
          <w:spacing w:val="-8"/>
        </w:rPr>
        <w:t xml:space="preserve"> </w:t>
      </w:r>
      <w:r w:rsidR="005957C0">
        <w:rPr>
          <w:rFonts w:ascii="Arial" w:eastAsia="Arial" w:hAnsi="Arial" w:cs="Arial"/>
          <w:spacing w:val="1"/>
        </w:rPr>
        <w:t>д</w:t>
      </w:r>
      <w:r w:rsidR="005957C0">
        <w:rPr>
          <w:rFonts w:ascii="Arial" w:eastAsia="Arial" w:hAnsi="Arial" w:cs="Arial"/>
        </w:rPr>
        <w:t>ана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</w:rPr>
        <w:t>м</w:t>
      </w:r>
      <w:r w:rsidR="005957C0">
        <w:rPr>
          <w:rFonts w:ascii="Arial" w:eastAsia="Arial" w:hAnsi="Arial" w:cs="Arial"/>
          <w:spacing w:val="-1"/>
        </w:rPr>
        <w:t>о</w:t>
      </w:r>
      <w:r w:rsidR="005957C0">
        <w:rPr>
          <w:rFonts w:ascii="Arial" w:eastAsia="Arial" w:hAnsi="Arial" w:cs="Arial"/>
          <w:spacing w:val="1"/>
        </w:rPr>
        <w:t>ж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  <w:spacing w:val="1"/>
        </w:rPr>
        <w:t>б</w:t>
      </w:r>
      <w:r w:rsidR="005957C0">
        <w:rPr>
          <w:rFonts w:ascii="Arial" w:eastAsia="Arial" w:hAnsi="Arial" w:cs="Arial"/>
          <w:spacing w:val="-1"/>
        </w:rPr>
        <w:t>и</w:t>
      </w:r>
      <w:r w:rsidR="005957C0">
        <w:rPr>
          <w:rFonts w:ascii="Arial" w:eastAsia="Arial" w:hAnsi="Arial" w:cs="Arial"/>
        </w:rPr>
        <w:t>ти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</w:rPr>
        <w:t>15</w:t>
      </w:r>
      <w:r w:rsidR="005957C0">
        <w:rPr>
          <w:rFonts w:ascii="Arial" w:eastAsia="Arial" w:hAnsi="Arial" w:cs="Arial"/>
          <w:spacing w:val="-1"/>
        </w:rPr>
        <w:t xml:space="preserve"> д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2"/>
        </w:rPr>
        <w:t>н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4"/>
        </w:rPr>
        <w:t xml:space="preserve"> </w:t>
      </w:r>
      <w:r w:rsidR="005957C0">
        <w:rPr>
          <w:rFonts w:ascii="Arial" w:eastAsia="Arial" w:hAnsi="Arial" w:cs="Arial"/>
        </w:rPr>
        <w:t>(З</w:t>
      </w:r>
      <w:r w:rsidR="005957C0">
        <w:rPr>
          <w:rFonts w:ascii="Arial" w:eastAsia="Arial" w:hAnsi="Arial" w:cs="Arial"/>
          <w:spacing w:val="1"/>
        </w:rPr>
        <w:t>У</w:t>
      </w:r>
      <w:r w:rsidR="005957C0">
        <w:rPr>
          <w:rFonts w:ascii="Arial" w:eastAsia="Arial" w:hAnsi="Arial" w:cs="Arial"/>
        </w:rPr>
        <w:t>П ч</w:t>
      </w:r>
      <w:r w:rsidR="005957C0">
        <w:rPr>
          <w:rFonts w:ascii="Arial" w:eastAsia="Arial" w:hAnsi="Arial" w:cs="Arial"/>
          <w:spacing w:val="-2"/>
        </w:rPr>
        <w:t>л</w:t>
      </w:r>
      <w:r w:rsidR="005957C0">
        <w:rPr>
          <w:rFonts w:ascii="Arial" w:eastAsia="Arial" w:hAnsi="Arial" w:cs="Arial"/>
        </w:rPr>
        <w:t>ан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</w:rPr>
        <w:t>1</w:t>
      </w:r>
      <w:r w:rsidR="005957C0">
        <w:rPr>
          <w:rFonts w:ascii="Arial" w:eastAsia="Arial" w:hAnsi="Arial" w:cs="Arial"/>
          <w:spacing w:val="1"/>
        </w:rPr>
        <w:t>0</w:t>
      </w:r>
      <w:r w:rsidR="005957C0">
        <w:rPr>
          <w:rFonts w:ascii="Arial" w:eastAsia="Arial" w:hAnsi="Arial" w:cs="Arial"/>
        </w:rPr>
        <w:t>3)</w:t>
      </w:r>
    </w:p>
    <w:p w:rsidR="009C6920" w:rsidRDefault="009C6920">
      <w:pPr>
        <w:spacing w:before="7" w:line="80" w:lineRule="exact"/>
        <w:rPr>
          <w:sz w:val="9"/>
          <w:szCs w:val="9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6"/>
        <w:gridCol w:w="2607"/>
        <w:gridCol w:w="1022"/>
        <w:gridCol w:w="1115"/>
        <w:gridCol w:w="1757"/>
        <w:gridCol w:w="1440"/>
        <w:gridCol w:w="1234"/>
        <w:gridCol w:w="2598"/>
      </w:tblGrid>
      <w:tr w:rsidR="009C6920">
        <w:trPr>
          <w:trHeight w:hRule="exact" w:val="51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4" w:line="140" w:lineRule="exact"/>
              <w:rPr>
                <w:sz w:val="15"/>
                <w:szCs w:val="15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01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before="16" w:line="220" w:lineRule="exact"/>
              <w:rPr>
                <w:sz w:val="22"/>
                <w:szCs w:val="22"/>
              </w:rPr>
            </w:pPr>
          </w:p>
          <w:p w:rsidR="009C6920" w:rsidRDefault="005957C0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5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9" w:space="0" w:color="DBE4F0"/>
              <w:right w:val="single" w:sz="8" w:space="0" w:color="000000"/>
            </w:tcBorders>
            <w:shd w:val="clear" w:color="auto" w:fill="DBE4F0"/>
          </w:tcPr>
          <w:p w:rsidR="009C6920" w:rsidRDefault="009C6920">
            <w:pPr>
              <w:spacing w:before="5" w:line="120" w:lineRule="exact"/>
              <w:rPr>
                <w:sz w:val="12"/>
                <w:szCs w:val="12"/>
              </w:rPr>
            </w:pPr>
          </w:p>
          <w:p w:rsidR="009C6920" w:rsidRDefault="005957C0">
            <w:pPr>
              <w:ind w:left="444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8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6" w:line="100" w:lineRule="exact"/>
              <w:rPr>
                <w:sz w:val="11"/>
                <w:szCs w:val="11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ind w:left="7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9C6920">
        <w:trPr>
          <w:trHeight w:hRule="exact" w:val="493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3629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6"/>
              <w:ind w:left="7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34" w:type="dxa"/>
            <w:vMerge w:val="restart"/>
            <w:tcBorders>
              <w:top w:val="single" w:sz="9" w:space="0" w:color="DBE4F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598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736" w:right="166" w:hanging="5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>
            <w:pPr>
              <w:spacing w:before="2" w:line="120" w:lineRule="exact"/>
              <w:rPr>
                <w:sz w:val="13"/>
                <w:szCs w:val="13"/>
              </w:rPr>
            </w:pPr>
          </w:p>
          <w:p w:rsidR="009C6920" w:rsidRDefault="009C6920">
            <w:pPr>
              <w:spacing w:line="200" w:lineRule="exact"/>
            </w:pPr>
          </w:p>
          <w:p w:rsidR="009C6920" w:rsidRDefault="005957C0">
            <w:pPr>
              <w:spacing w:line="275" w:lineRule="auto"/>
              <w:ind w:left="167" w:right="104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43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5957C0">
            <w:pPr>
              <w:spacing w:before="94" w:line="275" w:lineRule="auto"/>
              <w:ind w:left="132" w:right="13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>
            <w:pPr>
              <w:spacing w:before="14" w:line="200" w:lineRule="exact"/>
            </w:pPr>
          </w:p>
          <w:p w:rsidR="009C6920" w:rsidRDefault="005957C0">
            <w:pPr>
              <w:spacing w:line="275" w:lineRule="auto"/>
              <w:ind w:left="272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9C6920" w:rsidRDefault="009C6920"/>
        </w:tc>
        <w:tc>
          <w:tcPr>
            <w:tcW w:w="2598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9C6920" w:rsidRDefault="009C6920"/>
        </w:tc>
      </w:tr>
      <w:tr w:rsidR="009C6920">
        <w:trPr>
          <w:trHeight w:hRule="exact" w:val="2175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75" w:lineRule="auto"/>
              <w:ind w:left="102" w:righ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ању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ско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авања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ово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тпи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дост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75" w:lineRule="auto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9C6920" w:rsidRDefault="009C6920"/>
        </w:tc>
        <w:tc>
          <w:tcPr>
            <w:tcW w:w="111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9C6920"/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9C6920" w:rsidRDefault="009C6920"/>
        </w:tc>
        <w:tc>
          <w:tcPr>
            <w:tcW w:w="2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9C6920" w:rsidRDefault="005957C0">
            <w:pPr>
              <w:spacing w:line="275" w:lineRule="auto"/>
              <w:ind w:left="89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9C6920" w:rsidRDefault="005957C0">
            <w:pPr>
              <w:ind w:lef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9C6920" w:rsidRDefault="005957C0">
            <w:pPr>
              <w:spacing w:before="28" w:line="275" w:lineRule="auto"/>
              <w:ind w:left="89" w:righ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уће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бе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них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тих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9C6920" w:rsidRDefault="005957C0">
            <w:pPr>
              <w:spacing w:before="1" w:line="275" w:lineRule="auto"/>
              <w:ind w:left="89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еђена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ењу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тине</w:t>
            </w:r>
          </w:p>
        </w:tc>
      </w:tr>
    </w:tbl>
    <w:p w:rsidR="009C6920" w:rsidRDefault="009C6920">
      <w:pPr>
        <w:spacing w:before="20" w:line="260" w:lineRule="exact"/>
        <w:rPr>
          <w:sz w:val="26"/>
          <w:szCs w:val="26"/>
        </w:rPr>
      </w:pPr>
    </w:p>
    <w:p w:rsidR="009C6920" w:rsidRDefault="005957C0">
      <w:pPr>
        <w:spacing w:before="34" w:line="220" w:lineRule="exact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9C6920" w:rsidRDefault="009C6920">
      <w:pPr>
        <w:spacing w:before="2" w:line="200" w:lineRule="exact"/>
      </w:pPr>
    </w:p>
    <w:p w:rsidR="009C6920" w:rsidRDefault="005957C0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 НО</w:t>
      </w:r>
    </w:p>
    <w:p w:rsidR="009C6920" w:rsidRDefault="005957C0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9C6920" w:rsidRDefault="005957C0">
      <w:pPr>
        <w:spacing w:line="220" w:lineRule="exact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9C6920" w:rsidRDefault="002C38A1">
      <w:pPr>
        <w:ind w:left="1318"/>
        <w:rPr>
          <w:rFonts w:ascii="Arial" w:eastAsia="Arial" w:hAnsi="Arial" w:cs="Arial"/>
        </w:rPr>
      </w:pPr>
      <w:r w:rsidRPr="002C38A1">
        <w:pict>
          <v:group id="_x0000_s1060" style="position:absolute;left:0;text-align:left;margin-left:65pt;margin-top:-59.2pt;width:711.8pt;height:118.6pt;z-index:-251655680;mso-position-horizontal-relative:page" coordorigin="1300,-1184" coordsize="14236,2372">
            <v:shape id="_x0000_s1075" style="position:absolute;left:1310;top:-1169;width:14215;height:250" coordorigin="1310,-1169" coordsize="14215,250" path="m1310,-919r14215,l15525,-1169r-14215,l1310,-919xe" fillcolor="#c5d9f0" stroked="f">
              <v:path arrowok="t"/>
            </v:shape>
            <v:shape id="_x0000_s1074" style="position:absolute;left:1418;top:-930;width:2343;height:0" coordorigin="1418,-930" coordsize="2343,0" path="m1418,-930r2343,e" filled="f" strokecolor="#1f4e79" strokeweight="1.18pt">
              <v:path arrowok="t"/>
            </v:shape>
            <v:shape id="_x0000_s1073" style="position:absolute;left:1310;top:-1174;width:14215;height:0" coordorigin="1310,-1174" coordsize="14215,0" path="m1310,-1174r14215,e" filled="f" strokeweight=".58pt">
              <v:path arrowok="t"/>
            </v:shape>
            <v:shape id="_x0000_s1072" style="position:absolute;left:1310;top:-919;width:14215;height:230" coordorigin="1310,-919" coordsize="14215,230" path="m1310,-688r14215,l15525,-919r-14215,l1310,-688xe" fillcolor="#c5d9f0" stroked="f">
              <v:path arrowok="t"/>
            </v:shape>
            <v:shape id="_x0000_s1071" style="position:absolute;left:1310;top:-688;width:14215;height:230" coordorigin="1310,-688" coordsize="14215,230" path="m1310,-458r14215,l15525,-688r-14215,l1310,-458xe" fillcolor="#c5d9f0" stroked="f">
              <v:path arrowok="t"/>
            </v:shape>
            <v:shape id="_x0000_s1070" style="position:absolute;left:1310;top:-458;width:14215;height:230" coordorigin="1310,-458" coordsize="14215,230" path="m1310,-228r14215,l15525,-458r-14215,l1310,-228xe" fillcolor="#c5d9f0" stroked="f">
              <v:path arrowok="t"/>
            </v:shape>
            <v:shape id="_x0000_s1069" style="position:absolute;left:1310;top:-228;width:14215;height:228" coordorigin="1310,-228" coordsize="14215,228" path="m1310,l15525,r,-228l1310,-228r,228xe" fillcolor="#c5d9f0" stroked="f">
              <v:path arrowok="t"/>
            </v:shape>
            <v:shape id="_x0000_s1068" style="position:absolute;left:1310;width:14215;height:230" coordorigin="1310" coordsize="14215,230" path="m1310,231r14215,l15525,,1310,r,231xe" fillcolor="#c5d9f0" stroked="f">
              <v:path arrowok="t"/>
            </v:shape>
            <v:shape id="_x0000_s1067" style="position:absolute;left:1310;top:231;width:14215;height:230" coordorigin="1310,231" coordsize="14215,230" path="m1310,461r14215,l15525,231r-14215,l1310,461xe" fillcolor="#c5d9f0" stroked="f">
              <v:path arrowok="t"/>
            </v:shape>
            <v:shape id="_x0000_s1066" style="position:absolute;left:1310;top:461;width:14215;height:230" coordorigin="1310,461" coordsize="14215,230" path="m1310,692r14215,l15525,461r-14215,l1310,692xe" fillcolor="#c5d9f0" stroked="f">
              <v:path arrowok="t"/>
            </v:shape>
            <v:shape id="_x0000_s1065" style="position:absolute;left:1310;top:692;width:14215;height:230" coordorigin="1310,692" coordsize="14215,230" path="m1310,922r14215,l15525,692r-14215,l1310,922xe" fillcolor="#c5d9f0" stroked="f">
              <v:path arrowok="t"/>
            </v:shape>
            <v:shape id="_x0000_s1064" style="position:absolute;left:1310;top:922;width:14215;height:250" coordorigin="1310,922" coordsize="14215,250" path="m1310,1172r14215,l15525,922r-14215,l1310,1172xe" fillcolor="#c5d9f0" stroked="f">
              <v:path arrowok="t"/>
            </v:shape>
            <v:shape id="_x0000_s1063" style="position:absolute;left:1310;top:1177;width:14215;height:0" coordorigin="1310,1177" coordsize="14215,0" path="m1310,1177r14215,e" filled="f" strokeweight=".58pt">
              <v:path arrowok="t"/>
            </v:shape>
            <v:shape id="_x0000_s1062" style="position:absolute;left:1306;top:-1178;width:0;height:2360" coordorigin="1306,-1178" coordsize="0,2360" path="m1306,-1178r,2360e" filled="f" strokeweight=".58pt">
              <v:path arrowok="t"/>
            </v:shape>
            <v:shape id="_x0000_s1061" style="position:absolute;left:15530;top:-1178;width:0;height:2360" coordorigin="15530,-1178" coordsize="0,2360" path="m15530,-1178r,2360e" filled="f" strokeweight=".20464mm">
              <v:path arrowok="t"/>
            </v:shape>
            <w10:wrap anchorx="page"/>
          </v:group>
        </w:pict>
      </w:r>
      <w:r w:rsidR="005957C0">
        <w:rPr>
          <w:rFonts w:ascii="Arial" w:eastAsia="Arial" w:hAnsi="Arial" w:cs="Arial"/>
        </w:rPr>
        <w:t>З</w:t>
      </w:r>
      <w:r w:rsidR="005957C0">
        <w:rPr>
          <w:rFonts w:ascii="Arial" w:eastAsia="Arial" w:hAnsi="Arial" w:cs="Arial"/>
          <w:spacing w:val="-1"/>
        </w:rPr>
        <w:t>ак</w:t>
      </w:r>
      <w:r w:rsidR="005957C0">
        <w:rPr>
          <w:rFonts w:ascii="Arial" w:eastAsia="Arial" w:hAnsi="Arial" w:cs="Arial"/>
          <w:spacing w:val="2"/>
        </w:rPr>
        <w:t>о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</w:rPr>
        <w:t>и</w:t>
      </w:r>
      <w:r w:rsidR="005957C0">
        <w:rPr>
          <w:rFonts w:ascii="Arial" w:eastAsia="Arial" w:hAnsi="Arial" w:cs="Arial"/>
          <w:spacing w:val="-7"/>
        </w:rPr>
        <w:t xml:space="preserve"> 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1"/>
        </w:rPr>
        <w:t>о</w:t>
      </w:r>
      <w:r w:rsidR="005957C0">
        <w:rPr>
          <w:rFonts w:ascii="Arial" w:eastAsia="Arial" w:hAnsi="Arial" w:cs="Arial"/>
        </w:rPr>
        <w:t>к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</w:rPr>
        <w:t>- р</w:t>
      </w:r>
      <w:r w:rsidR="005957C0">
        <w:rPr>
          <w:rFonts w:ascii="Arial" w:eastAsia="Arial" w:hAnsi="Arial" w:cs="Arial"/>
          <w:spacing w:val="1"/>
        </w:rPr>
        <w:t>о</w:t>
      </w:r>
      <w:r w:rsidR="005957C0">
        <w:rPr>
          <w:rFonts w:ascii="Arial" w:eastAsia="Arial" w:hAnsi="Arial" w:cs="Arial"/>
        </w:rPr>
        <w:t>к</w:t>
      </w:r>
      <w:r w:rsidR="005957C0">
        <w:rPr>
          <w:rFonts w:ascii="Arial" w:eastAsia="Arial" w:hAnsi="Arial" w:cs="Arial"/>
          <w:spacing w:val="-4"/>
        </w:rPr>
        <w:t xml:space="preserve"> </w:t>
      </w:r>
      <w:r w:rsidR="005957C0">
        <w:rPr>
          <w:rFonts w:ascii="Arial" w:eastAsia="Arial" w:hAnsi="Arial" w:cs="Arial"/>
          <w:spacing w:val="1"/>
        </w:rPr>
        <w:t>к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1"/>
        </w:rPr>
        <w:t>ј</w:t>
      </w:r>
      <w:r w:rsidR="005957C0">
        <w:rPr>
          <w:rFonts w:ascii="Arial" w:eastAsia="Arial" w:hAnsi="Arial" w:cs="Arial"/>
        </w:rPr>
        <w:t>и</w:t>
      </w:r>
      <w:r w:rsidR="005957C0">
        <w:rPr>
          <w:rFonts w:ascii="Arial" w:eastAsia="Arial" w:hAnsi="Arial" w:cs="Arial"/>
          <w:spacing w:val="-5"/>
        </w:rPr>
        <w:t xml:space="preserve"> </w:t>
      </w:r>
      <w:r w:rsidR="005957C0">
        <w:rPr>
          <w:rFonts w:ascii="Arial" w:eastAsia="Arial" w:hAnsi="Arial" w:cs="Arial"/>
          <w:spacing w:val="1"/>
        </w:rPr>
        <w:t>ј</w:t>
      </w:r>
      <w:r w:rsidR="005957C0">
        <w:rPr>
          <w:rFonts w:ascii="Arial" w:eastAsia="Arial" w:hAnsi="Arial" w:cs="Arial"/>
        </w:rPr>
        <w:t xml:space="preserve">е 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2"/>
        </w:rPr>
        <w:t>т</w:t>
      </w:r>
      <w:r w:rsidR="005957C0">
        <w:rPr>
          <w:rFonts w:ascii="Arial" w:eastAsia="Arial" w:hAnsi="Arial" w:cs="Arial"/>
        </w:rPr>
        <w:t>в</w:t>
      </w:r>
      <w:r w:rsidR="005957C0">
        <w:rPr>
          <w:rFonts w:ascii="Arial" w:eastAsia="Arial" w:hAnsi="Arial" w:cs="Arial"/>
          <w:spacing w:val="2"/>
        </w:rPr>
        <w:t>р</w:t>
      </w:r>
      <w:r w:rsidR="005957C0">
        <w:rPr>
          <w:rFonts w:ascii="Arial" w:eastAsia="Arial" w:hAnsi="Arial" w:cs="Arial"/>
        </w:rPr>
        <w:t>ђ</w:t>
      </w:r>
      <w:r w:rsidR="005957C0">
        <w:rPr>
          <w:rFonts w:ascii="Arial" w:eastAsia="Arial" w:hAnsi="Arial" w:cs="Arial"/>
          <w:spacing w:val="-1"/>
        </w:rPr>
        <w:t>е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-5"/>
        </w:rPr>
        <w:t xml:space="preserve"> 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1"/>
        </w:rPr>
        <w:t>д</w:t>
      </w:r>
      <w:r w:rsidR="005957C0">
        <w:rPr>
          <w:rFonts w:ascii="Arial" w:eastAsia="Arial" w:hAnsi="Arial" w:cs="Arial"/>
          <w:spacing w:val="-1"/>
        </w:rPr>
        <w:t>г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2"/>
        </w:rPr>
        <w:t>в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1"/>
        </w:rPr>
        <w:t>р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6"/>
        </w:rPr>
        <w:t>ј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</w:rPr>
        <w:t>ћ</w:t>
      </w:r>
      <w:r w:rsidR="005957C0">
        <w:rPr>
          <w:rFonts w:ascii="Arial" w:eastAsia="Arial" w:hAnsi="Arial" w:cs="Arial"/>
          <w:spacing w:val="1"/>
        </w:rPr>
        <w:t>и</w:t>
      </w:r>
      <w:r w:rsidR="005957C0">
        <w:rPr>
          <w:rFonts w:ascii="Arial" w:eastAsia="Arial" w:hAnsi="Arial" w:cs="Arial"/>
        </w:rPr>
        <w:t>м</w:t>
      </w:r>
      <w:r w:rsidR="005957C0">
        <w:rPr>
          <w:rFonts w:ascii="Arial" w:eastAsia="Arial" w:hAnsi="Arial" w:cs="Arial"/>
          <w:spacing w:val="-14"/>
        </w:rPr>
        <w:t xml:space="preserve"> </w:t>
      </w:r>
      <w:r w:rsidR="005957C0">
        <w:rPr>
          <w:rFonts w:ascii="Arial" w:eastAsia="Arial" w:hAnsi="Arial" w:cs="Arial"/>
        </w:rPr>
        <w:t>з</w:t>
      </w:r>
      <w:r w:rsidR="005957C0">
        <w:rPr>
          <w:rFonts w:ascii="Arial" w:eastAsia="Arial" w:hAnsi="Arial" w:cs="Arial"/>
          <w:spacing w:val="1"/>
        </w:rPr>
        <w:t>а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</w:rPr>
        <w:t>оном</w:t>
      </w:r>
    </w:p>
    <w:p w:rsidR="009C6920" w:rsidRDefault="002C38A1">
      <w:pPr>
        <w:ind w:left="1318"/>
        <w:rPr>
          <w:rFonts w:ascii="Arial" w:eastAsia="Arial" w:hAnsi="Arial" w:cs="Arial"/>
        </w:rPr>
      </w:pPr>
      <w:r w:rsidRPr="002C38A1">
        <w:pict>
          <v:group id="_x0000_s1055" style="position:absolute;left:0;text-align:left;margin-left:484.5pt;margin-top:-247pt;width:78.05pt;height:48.5pt;z-index:-251656704;mso-position-horizontal-relative:page" coordorigin="9690,-4940" coordsize="1561,970">
            <v:shape id="_x0000_s1059" style="position:absolute;left:9700;top:-4930;width:1541;height:238" coordorigin="9700,-4930" coordsize="1541,238" path="m9700,-4693r1541,l11241,-4930r-1541,l9700,-4693xe" fillcolor="#dbe4f0" stroked="f">
              <v:path arrowok="t"/>
            </v:shape>
            <v:shape id="_x0000_s1058" style="position:absolute;left:9700;top:-4693;width:1541;height:238" coordorigin="9700,-4693" coordsize="1541,238" path="m9700,-4455r1541,l11241,-4693r-1541,l9700,-4455xe" fillcolor="#dbe4f0" stroked="f">
              <v:path arrowok="t"/>
            </v:shape>
            <v:shape id="_x0000_s1057" style="position:absolute;left:9700;top:-4455;width:1541;height:238" coordorigin="9700,-4455" coordsize="1541,238" path="m9700,-4217r1541,l11241,-4455r-1541,l9700,-4217xe" fillcolor="#dbe4f0" stroked="f">
              <v:path arrowok="t"/>
            </v:shape>
            <v:shape id="_x0000_s1056" style="position:absolute;left:9700;top:-4217;width:1541;height:238" coordorigin="9700,-4217" coordsize="1541,238" path="m9700,-3980r1541,l11241,-4217r-1541,l9700,-3980xe" fillcolor="#dbe4f0" stroked="f">
              <v:path arrowok="t"/>
            </v:shape>
            <w10:wrap anchorx="page"/>
          </v:group>
        </w:pict>
      </w:r>
      <w:r w:rsidR="005957C0">
        <w:rPr>
          <w:rFonts w:ascii="Arial" w:eastAsia="Arial" w:hAnsi="Arial" w:cs="Arial"/>
          <w:spacing w:val="1"/>
        </w:rPr>
        <w:t>П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-1"/>
        </w:rPr>
        <w:t>е</w:t>
      </w:r>
      <w:r w:rsidR="005957C0">
        <w:rPr>
          <w:rFonts w:ascii="Arial" w:eastAsia="Arial" w:hAnsi="Arial" w:cs="Arial"/>
        </w:rPr>
        <w:t>по</w:t>
      </w:r>
      <w:r w:rsidR="005957C0">
        <w:rPr>
          <w:rFonts w:ascii="Arial" w:eastAsia="Arial" w:hAnsi="Arial" w:cs="Arial"/>
          <w:spacing w:val="4"/>
        </w:rPr>
        <w:t>р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2"/>
        </w:rPr>
        <w:t>ч</w:t>
      </w:r>
      <w:r w:rsidR="005957C0">
        <w:rPr>
          <w:rFonts w:ascii="Arial" w:eastAsia="Arial" w:hAnsi="Arial" w:cs="Arial"/>
        </w:rPr>
        <w:t>ени</w:t>
      </w:r>
      <w:r w:rsidR="005957C0">
        <w:rPr>
          <w:rFonts w:ascii="Arial" w:eastAsia="Arial" w:hAnsi="Arial" w:cs="Arial"/>
          <w:spacing w:val="-11"/>
        </w:rPr>
        <w:t xml:space="preserve"> 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1"/>
        </w:rPr>
        <w:t>о</w:t>
      </w:r>
      <w:r w:rsidR="005957C0">
        <w:rPr>
          <w:rFonts w:ascii="Arial" w:eastAsia="Arial" w:hAnsi="Arial" w:cs="Arial"/>
        </w:rPr>
        <w:t>к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</w:rPr>
        <w:t xml:space="preserve">- 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  <w:spacing w:val="2"/>
        </w:rPr>
        <w:t>р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1"/>
        </w:rPr>
        <w:t>ћ</w:t>
      </w:r>
      <w:r w:rsidR="005957C0">
        <w:rPr>
          <w:rFonts w:ascii="Arial" w:eastAsia="Arial" w:hAnsi="Arial" w:cs="Arial"/>
          <w:spacing w:val="2"/>
        </w:rPr>
        <w:t>е</w:t>
      </w:r>
      <w:r w:rsidR="005957C0">
        <w:rPr>
          <w:rFonts w:ascii="Arial" w:eastAsia="Arial" w:hAnsi="Arial" w:cs="Arial"/>
        </w:rPr>
        <w:t>ни</w:t>
      </w:r>
      <w:r w:rsidR="005957C0">
        <w:rPr>
          <w:rFonts w:ascii="Arial" w:eastAsia="Arial" w:hAnsi="Arial" w:cs="Arial"/>
          <w:spacing w:val="-10"/>
        </w:rPr>
        <w:t xml:space="preserve"> 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1"/>
        </w:rPr>
        <w:t>о</w:t>
      </w:r>
      <w:r w:rsidR="005957C0">
        <w:rPr>
          <w:rFonts w:ascii="Arial" w:eastAsia="Arial" w:hAnsi="Arial" w:cs="Arial"/>
        </w:rPr>
        <w:t>к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1"/>
        </w:rPr>
        <w:t>ј</w:t>
      </w:r>
      <w:r w:rsidR="005957C0">
        <w:rPr>
          <w:rFonts w:ascii="Arial" w:eastAsia="Arial" w:hAnsi="Arial" w:cs="Arial"/>
        </w:rPr>
        <w:t>и</w:t>
      </w:r>
      <w:r w:rsidR="005957C0">
        <w:rPr>
          <w:rFonts w:ascii="Arial" w:eastAsia="Arial" w:hAnsi="Arial" w:cs="Arial"/>
          <w:spacing w:val="-5"/>
        </w:rPr>
        <w:t xml:space="preserve"> </w:t>
      </w:r>
      <w:r w:rsidR="005957C0">
        <w:rPr>
          <w:rFonts w:ascii="Arial" w:eastAsia="Arial" w:hAnsi="Arial" w:cs="Arial"/>
          <w:spacing w:val="1"/>
        </w:rPr>
        <w:t>ј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  <w:spacing w:val="-1"/>
        </w:rPr>
        <w:t>о</w:t>
      </w:r>
      <w:r w:rsidR="005957C0">
        <w:rPr>
          <w:rFonts w:ascii="Arial" w:eastAsia="Arial" w:hAnsi="Arial" w:cs="Arial"/>
          <w:spacing w:val="1"/>
        </w:rPr>
        <w:t>бј</w:t>
      </w:r>
      <w:r w:rsidR="005957C0">
        <w:rPr>
          <w:rFonts w:ascii="Arial" w:eastAsia="Arial" w:hAnsi="Arial" w:cs="Arial"/>
          <w:spacing w:val="2"/>
        </w:rPr>
        <w:t>е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</w:rPr>
        <w:t>т</w:t>
      </w:r>
      <w:r w:rsidR="005957C0">
        <w:rPr>
          <w:rFonts w:ascii="Arial" w:eastAsia="Arial" w:hAnsi="Arial" w:cs="Arial"/>
          <w:spacing w:val="1"/>
        </w:rPr>
        <w:t>и</w:t>
      </w:r>
      <w:r w:rsidR="005957C0">
        <w:rPr>
          <w:rFonts w:ascii="Arial" w:eastAsia="Arial" w:hAnsi="Arial" w:cs="Arial"/>
        </w:rPr>
        <w:t>вно</w:t>
      </w:r>
      <w:r w:rsidR="005957C0">
        <w:rPr>
          <w:rFonts w:ascii="Arial" w:eastAsia="Arial" w:hAnsi="Arial" w:cs="Arial"/>
          <w:spacing w:val="-6"/>
        </w:rPr>
        <w:t xml:space="preserve"> </w:t>
      </w:r>
      <w:r w:rsidR="005957C0">
        <w:rPr>
          <w:rFonts w:ascii="Arial" w:eastAsia="Arial" w:hAnsi="Arial" w:cs="Arial"/>
          <w:spacing w:val="-1"/>
        </w:rPr>
        <w:t>у</w:t>
      </w:r>
      <w:r w:rsidR="005957C0">
        <w:rPr>
          <w:rFonts w:ascii="Arial" w:eastAsia="Arial" w:hAnsi="Arial" w:cs="Arial"/>
        </w:rPr>
        <w:t>твр</w:t>
      </w:r>
      <w:r w:rsidR="005957C0">
        <w:rPr>
          <w:rFonts w:ascii="Arial" w:eastAsia="Arial" w:hAnsi="Arial" w:cs="Arial"/>
          <w:spacing w:val="-1"/>
        </w:rPr>
        <w:t>ђ</w:t>
      </w:r>
      <w:r w:rsidR="005957C0">
        <w:rPr>
          <w:rFonts w:ascii="Arial" w:eastAsia="Arial" w:hAnsi="Arial" w:cs="Arial"/>
          <w:spacing w:val="2"/>
        </w:rPr>
        <w:t>е</w:t>
      </w:r>
      <w:r w:rsidR="005957C0">
        <w:rPr>
          <w:rFonts w:ascii="Arial" w:eastAsia="Arial" w:hAnsi="Arial" w:cs="Arial"/>
        </w:rPr>
        <w:t>н</w:t>
      </w:r>
      <w:r w:rsidR="005957C0">
        <w:rPr>
          <w:rFonts w:ascii="Arial" w:eastAsia="Arial" w:hAnsi="Arial" w:cs="Arial"/>
          <w:spacing w:val="-7"/>
        </w:rPr>
        <w:t xml:space="preserve"> </w:t>
      </w:r>
      <w:r w:rsidR="005957C0">
        <w:rPr>
          <w:rFonts w:ascii="Arial" w:eastAsia="Arial" w:hAnsi="Arial" w:cs="Arial"/>
        </w:rPr>
        <w:t>и</w:t>
      </w:r>
      <w:r w:rsidR="005957C0">
        <w:rPr>
          <w:rFonts w:ascii="Arial" w:eastAsia="Arial" w:hAnsi="Arial" w:cs="Arial"/>
          <w:spacing w:val="3"/>
        </w:rPr>
        <w:t xml:space="preserve"> </w:t>
      </w:r>
      <w:r w:rsidR="005957C0">
        <w:rPr>
          <w:rFonts w:ascii="Arial" w:eastAsia="Arial" w:hAnsi="Arial" w:cs="Arial"/>
        </w:rPr>
        <w:t>у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  <w:spacing w:val="-1"/>
        </w:rPr>
        <w:t>к</w:t>
      </w:r>
      <w:r w:rsidR="005957C0">
        <w:rPr>
          <w:rFonts w:ascii="Arial" w:eastAsia="Arial" w:hAnsi="Arial" w:cs="Arial"/>
        </w:rPr>
        <w:t>ом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</w:rPr>
        <w:t>р</w:t>
      </w:r>
      <w:r w:rsidR="005957C0">
        <w:rPr>
          <w:rFonts w:ascii="Arial" w:eastAsia="Arial" w:hAnsi="Arial" w:cs="Arial"/>
          <w:spacing w:val="1"/>
        </w:rPr>
        <w:t>ок</w:t>
      </w:r>
      <w:r w:rsidR="005957C0">
        <w:rPr>
          <w:rFonts w:ascii="Arial" w:eastAsia="Arial" w:hAnsi="Arial" w:cs="Arial"/>
        </w:rPr>
        <w:t>у</w:t>
      </w:r>
      <w:r w:rsidR="005957C0">
        <w:rPr>
          <w:rFonts w:ascii="Arial" w:eastAsia="Arial" w:hAnsi="Arial" w:cs="Arial"/>
          <w:spacing w:val="-8"/>
        </w:rPr>
        <w:t xml:space="preserve"> </w:t>
      </w:r>
      <w:r w:rsidR="005957C0">
        <w:rPr>
          <w:rFonts w:ascii="Arial" w:eastAsia="Arial" w:hAnsi="Arial" w:cs="Arial"/>
          <w:spacing w:val="1"/>
        </w:rPr>
        <w:t>ј</w:t>
      </w:r>
      <w:r w:rsidR="005957C0">
        <w:rPr>
          <w:rFonts w:ascii="Arial" w:eastAsia="Arial" w:hAnsi="Arial" w:cs="Arial"/>
        </w:rPr>
        <w:t>е пр</w:t>
      </w:r>
      <w:r w:rsidR="005957C0">
        <w:rPr>
          <w:rFonts w:ascii="Arial" w:eastAsia="Arial" w:hAnsi="Arial" w:cs="Arial"/>
          <w:spacing w:val="2"/>
        </w:rPr>
        <w:t>е</w:t>
      </w:r>
      <w:r w:rsidR="005957C0">
        <w:rPr>
          <w:rFonts w:ascii="Arial" w:eastAsia="Arial" w:hAnsi="Arial" w:cs="Arial"/>
        </w:rPr>
        <w:t>по</w:t>
      </w:r>
      <w:r w:rsidR="005957C0">
        <w:rPr>
          <w:rFonts w:ascii="Arial" w:eastAsia="Arial" w:hAnsi="Arial" w:cs="Arial"/>
          <w:spacing w:val="2"/>
        </w:rPr>
        <w:t>р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2"/>
        </w:rPr>
        <w:t>ч</w:t>
      </w:r>
      <w:r w:rsidR="005957C0">
        <w:rPr>
          <w:rFonts w:ascii="Arial" w:eastAsia="Arial" w:hAnsi="Arial" w:cs="Arial"/>
        </w:rPr>
        <w:t>е</w:t>
      </w:r>
      <w:r w:rsidR="005957C0">
        <w:rPr>
          <w:rFonts w:ascii="Arial" w:eastAsia="Arial" w:hAnsi="Arial" w:cs="Arial"/>
          <w:spacing w:val="2"/>
        </w:rPr>
        <w:t>н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-12"/>
        </w:rPr>
        <w:t xml:space="preserve"> </w:t>
      </w:r>
      <w:r w:rsidR="005957C0">
        <w:rPr>
          <w:rFonts w:ascii="Arial" w:eastAsia="Arial" w:hAnsi="Arial" w:cs="Arial"/>
          <w:spacing w:val="1"/>
        </w:rPr>
        <w:t>д</w:t>
      </w:r>
      <w:r w:rsidR="005957C0">
        <w:rPr>
          <w:rFonts w:ascii="Arial" w:eastAsia="Arial" w:hAnsi="Arial" w:cs="Arial"/>
        </w:rPr>
        <w:t>а</w:t>
      </w:r>
      <w:r w:rsidR="005957C0">
        <w:rPr>
          <w:rFonts w:ascii="Arial" w:eastAsia="Arial" w:hAnsi="Arial" w:cs="Arial"/>
          <w:spacing w:val="-2"/>
        </w:rPr>
        <w:t xml:space="preserve"> </w:t>
      </w:r>
      <w:r w:rsidR="005957C0">
        <w:rPr>
          <w:rFonts w:ascii="Arial" w:eastAsia="Arial" w:hAnsi="Arial" w:cs="Arial"/>
        </w:rPr>
        <w:t>НО</w:t>
      </w:r>
      <w:r w:rsidR="005957C0">
        <w:rPr>
          <w:rFonts w:ascii="Arial" w:eastAsia="Arial" w:hAnsi="Arial" w:cs="Arial"/>
          <w:spacing w:val="-3"/>
        </w:rPr>
        <w:t xml:space="preserve"> </w:t>
      </w:r>
      <w:r w:rsidR="005957C0">
        <w:rPr>
          <w:rFonts w:ascii="Arial" w:eastAsia="Arial" w:hAnsi="Arial" w:cs="Arial"/>
          <w:spacing w:val="2"/>
        </w:rPr>
        <w:t>п</w:t>
      </w:r>
      <w:r w:rsidR="005957C0">
        <w:rPr>
          <w:rFonts w:ascii="Arial" w:eastAsia="Arial" w:hAnsi="Arial" w:cs="Arial"/>
        </w:rPr>
        <w:t>о</w:t>
      </w:r>
      <w:r w:rsidR="005957C0">
        <w:rPr>
          <w:rFonts w:ascii="Arial" w:eastAsia="Arial" w:hAnsi="Arial" w:cs="Arial"/>
          <w:spacing w:val="1"/>
        </w:rPr>
        <w:t>с</w:t>
      </w:r>
      <w:r w:rsidR="005957C0">
        <w:rPr>
          <w:rFonts w:ascii="Arial" w:eastAsia="Arial" w:hAnsi="Arial" w:cs="Arial"/>
          <w:spacing w:val="2"/>
        </w:rPr>
        <w:t>т</w:t>
      </w:r>
      <w:r w:rsidR="005957C0">
        <w:rPr>
          <w:rFonts w:ascii="Arial" w:eastAsia="Arial" w:hAnsi="Arial" w:cs="Arial"/>
          <w:spacing w:val="-4"/>
        </w:rPr>
        <w:t>у</w:t>
      </w:r>
      <w:r w:rsidR="005957C0">
        <w:rPr>
          <w:rFonts w:ascii="Arial" w:eastAsia="Arial" w:hAnsi="Arial" w:cs="Arial"/>
          <w:spacing w:val="2"/>
        </w:rPr>
        <w:t>п</w:t>
      </w:r>
      <w:r w:rsidR="005957C0">
        <w:rPr>
          <w:rFonts w:ascii="Arial" w:eastAsia="Arial" w:hAnsi="Arial" w:cs="Arial"/>
        </w:rPr>
        <w:t>а</w:t>
      </w:r>
    </w:p>
    <w:p w:rsidR="009C6920" w:rsidRDefault="005957C0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3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9C6920" w:rsidRDefault="005957C0">
      <w:pPr>
        <w:ind w:left="1318" w:right="4496"/>
        <w:rPr>
          <w:rFonts w:ascii="Arial" w:eastAsia="Arial" w:hAnsi="Arial" w:cs="Arial"/>
        </w:rPr>
        <w:sectPr w:rsidR="009C6920">
          <w:pgSz w:w="16840" w:h="11920" w:orient="landscape"/>
          <w:pgMar w:top="46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9C6920" w:rsidRDefault="009C6920">
      <w:pPr>
        <w:spacing w:before="4" w:line="100" w:lineRule="exact"/>
        <w:rPr>
          <w:sz w:val="10"/>
          <w:szCs w:val="10"/>
        </w:rPr>
      </w:pPr>
    </w:p>
    <w:p w:rsidR="009C6920" w:rsidRDefault="009C6920">
      <w:pPr>
        <w:spacing w:line="200" w:lineRule="exact"/>
      </w:pPr>
    </w:p>
    <w:p w:rsidR="009C6920" w:rsidRDefault="005957C0">
      <w:pPr>
        <w:spacing w:before="29" w:line="260" w:lineRule="exact"/>
        <w:ind w:left="316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ОДОБРЕ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КО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ПОВ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ИНЕ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" w:line="280" w:lineRule="exact"/>
        <w:rPr>
          <w:sz w:val="28"/>
          <w:szCs w:val="28"/>
        </w:rPr>
      </w:pPr>
    </w:p>
    <w:p w:rsidR="009C6920" w:rsidRDefault="005957C0">
      <w:pPr>
        <w:spacing w:before="34"/>
        <w:ind w:left="3891" w:right="5776" w:firstLine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штав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о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-1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>по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-3"/>
          <w:w w:val="99"/>
        </w:rPr>
        <w:t>ш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 xml:space="preserve">ња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ата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-1"/>
        </w:rPr>
        <w:t>п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з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2"/>
        </w:rPr>
        <w:t>ч</w:t>
      </w:r>
      <w:r>
        <w:rPr>
          <w:rFonts w:ascii="Arial" w:eastAsia="Arial" w:hAnsi="Arial" w:cs="Arial"/>
          <w:b/>
        </w:rPr>
        <w:t>ив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3"/>
          <w:w w:val="99"/>
        </w:rPr>
        <w:t>(</w:t>
      </w:r>
      <w:r>
        <w:rPr>
          <w:rFonts w:ascii="Arial" w:eastAsia="Arial" w:hAnsi="Arial" w:cs="Arial"/>
          <w:b/>
          <w:w w:val="99"/>
        </w:rPr>
        <w:t>уз 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ређива</w:t>
      </w:r>
      <w:r>
        <w:rPr>
          <w:rFonts w:ascii="Arial" w:eastAsia="Arial" w:hAnsi="Arial" w:cs="Arial"/>
          <w:b/>
          <w:spacing w:val="1"/>
          <w:w w:val="99"/>
        </w:rPr>
        <w:t>њ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</w:rPr>
        <w:t xml:space="preserve"> ро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w w:val="99"/>
        </w:rPr>
        <w:t>д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2"/>
          <w:w w:val="99"/>
        </w:rPr>
        <w:t>п</w:t>
      </w:r>
      <w:r>
        <w:rPr>
          <w:rFonts w:ascii="Arial" w:eastAsia="Arial" w:hAnsi="Arial" w:cs="Arial"/>
          <w:b/>
          <w:spacing w:val="-3"/>
          <w:w w:val="99"/>
        </w:rPr>
        <w:t>у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у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х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ва</w: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9" w:line="220" w:lineRule="exact"/>
        <w:rPr>
          <w:sz w:val="22"/>
          <w:szCs w:val="22"/>
        </w:rPr>
        <w:sectPr w:rsidR="009C6920">
          <w:pgSz w:w="16860" w:h="11920" w:orient="landscape"/>
          <w:pgMar w:top="1080" w:right="2420" w:bottom="280" w:left="1920" w:header="720" w:footer="720" w:gutter="0"/>
          <w:cols w:space="720"/>
        </w:sectPr>
      </w:pPr>
    </w:p>
    <w:p w:rsidR="009C6920" w:rsidRDefault="009C6920">
      <w:pPr>
        <w:spacing w:before="5" w:line="120" w:lineRule="exact"/>
        <w:rPr>
          <w:sz w:val="12"/>
          <w:szCs w:val="12"/>
        </w:rPr>
      </w:pP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5B2AAC" w:rsidRDefault="005B2AAC">
      <w:pPr>
        <w:ind w:left="101" w:right="-17" w:firstLine="4"/>
        <w:jc w:val="center"/>
        <w:rPr>
          <w:rFonts w:ascii="Arial" w:eastAsia="Arial" w:hAnsi="Arial" w:cs="Arial"/>
          <w:b/>
          <w:spacing w:val="1"/>
          <w:w w:val="99"/>
        </w:rPr>
      </w:pPr>
    </w:p>
    <w:p w:rsidR="009C6920" w:rsidRDefault="005957C0">
      <w:pPr>
        <w:ind w:left="101" w:right="-17" w:firstLine="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  <w:w w:val="99"/>
        </w:rPr>
        <w:t>П</w:t>
      </w:r>
      <w:r>
        <w:rPr>
          <w:rFonts w:ascii="Arial" w:eastAsia="Arial" w:hAnsi="Arial" w:cs="Arial"/>
          <w:b/>
          <w:w w:val="99"/>
        </w:rPr>
        <w:t>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ноше</w:t>
      </w:r>
      <w:r>
        <w:rPr>
          <w:rFonts w:ascii="Arial" w:eastAsia="Arial" w:hAnsi="Arial" w:cs="Arial"/>
          <w:b/>
          <w:spacing w:val="1"/>
          <w:w w:val="99"/>
        </w:rPr>
        <w:t>њ</w:t>
      </w:r>
      <w:r>
        <w:rPr>
          <w:rFonts w:ascii="Arial" w:eastAsia="Arial" w:hAnsi="Arial" w:cs="Arial"/>
          <w:b/>
          <w:w w:val="99"/>
        </w:rPr>
        <w:t xml:space="preserve">е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з</w:t>
      </w:r>
      <w:r>
        <w:rPr>
          <w:rFonts w:ascii="Arial" w:eastAsia="Arial" w:hAnsi="Arial" w:cs="Arial"/>
          <w:b/>
          <w:w w:val="99"/>
        </w:rPr>
        <w:t>а и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ав</w:t>
      </w:r>
      <w:r>
        <w:rPr>
          <w:rFonts w:ascii="Arial" w:eastAsia="Arial" w:hAnsi="Arial" w:cs="Arial"/>
          <w:b/>
          <w:spacing w:val="1"/>
          <w:w w:val="99"/>
        </w:rPr>
        <w:t>а</w:t>
      </w:r>
      <w:r>
        <w:rPr>
          <w:rFonts w:ascii="Arial" w:eastAsia="Arial" w:hAnsi="Arial" w:cs="Arial"/>
          <w:b/>
          <w:w w:val="99"/>
        </w:rPr>
        <w:t xml:space="preserve">ње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ре</w:t>
      </w:r>
      <w:r>
        <w:rPr>
          <w:rFonts w:ascii="Arial" w:eastAsia="Arial" w:hAnsi="Arial" w:cs="Arial"/>
          <w:b/>
          <w:spacing w:val="-1"/>
        </w:rPr>
        <w:t>њ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 ра</w:t>
      </w:r>
      <w:r>
        <w:rPr>
          <w:rFonts w:ascii="Arial" w:eastAsia="Arial" w:hAnsi="Arial" w:cs="Arial"/>
          <w:b/>
          <w:spacing w:val="-1"/>
          <w:w w:val="99"/>
        </w:rPr>
        <w:t>с</w:t>
      </w:r>
      <w:r>
        <w:rPr>
          <w:rFonts w:ascii="Arial" w:eastAsia="Arial" w:hAnsi="Arial" w:cs="Arial"/>
          <w:b/>
          <w:spacing w:val="1"/>
          <w:w w:val="99"/>
        </w:rPr>
        <w:t>к</w:t>
      </w:r>
      <w:r>
        <w:rPr>
          <w:rFonts w:ascii="Arial" w:eastAsia="Arial" w:hAnsi="Arial" w:cs="Arial"/>
          <w:b/>
          <w:w w:val="99"/>
        </w:rPr>
        <w:t>оп</w:t>
      </w:r>
      <w:r>
        <w:rPr>
          <w:rFonts w:ascii="Arial" w:eastAsia="Arial" w:hAnsi="Arial" w:cs="Arial"/>
          <w:b/>
          <w:spacing w:val="-1"/>
          <w:w w:val="99"/>
        </w:rPr>
        <w:t>а</w:t>
      </w:r>
      <w:r>
        <w:rPr>
          <w:rFonts w:ascii="Arial" w:eastAsia="Arial" w:hAnsi="Arial" w:cs="Arial"/>
          <w:b/>
          <w:w w:val="99"/>
        </w:rPr>
        <w:t>в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 xml:space="preserve">ње </w:t>
      </w:r>
      <w:r>
        <w:rPr>
          <w:rFonts w:ascii="Arial" w:eastAsia="Arial" w:hAnsi="Arial" w:cs="Arial"/>
          <w:b/>
        </w:rPr>
        <w:t>ја</w:t>
      </w:r>
      <w:r>
        <w:rPr>
          <w:rFonts w:ascii="Arial" w:eastAsia="Arial" w:hAnsi="Arial" w:cs="Arial"/>
          <w:b/>
          <w:spacing w:val="-1"/>
        </w:rPr>
        <w:t>в</w:t>
      </w:r>
      <w:r>
        <w:rPr>
          <w:rFonts w:ascii="Arial" w:eastAsia="Arial" w:hAnsi="Arial" w:cs="Arial"/>
          <w:b/>
        </w:rPr>
        <w:t>не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w w:val="99"/>
        </w:rPr>
        <w:t>пов</w:t>
      </w:r>
      <w:r>
        <w:rPr>
          <w:rFonts w:ascii="Arial" w:eastAsia="Arial" w:hAnsi="Arial" w:cs="Arial"/>
          <w:b/>
          <w:spacing w:val="3"/>
          <w:w w:val="99"/>
        </w:rPr>
        <w:t>р</w:t>
      </w:r>
      <w:r>
        <w:rPr>
          <w:rFonts w:ascii="Arial" w:eastAsia="Arial" w:hAnsi="Arial" w:cs="Arial"/>
          <w:b/>
          <w:w w:val="99"/>
        </w:rPr>
        <w:t>ши</w:t>
      </w:r>
      <w:r>
        <w:rPr>
          <w:rFonts w:ascii="Arial" w:eastAsia="Arial" w:hAnsi="Arial" w:cs="Arial"/>
          <w:b/>
          <w:spacing w:val="-1"/>
          <w:w w:val="99"/>
        </w:rPr>
        <w:t>н</w:t>
      </w:r>
      <w:r>
        <w:rPr>
          <w:rFonts w:ascii="Arial" w:eastAsia="Arial" w:hAnsi="Arial" w:cs="Arial"/>
          <w:b/>
          <w:w w:val="99"/>
        </w:rPr>
        <w:t>а</w:t>
      </w:r>
    </w:p>
    <w:p w:rsidR="009C6920" w:rsidRDefault="005957C0">
      <w:pPr>
        <w:spacing w:line="200" w:lineRule="exact"/>
      </w:pPr>
      <w:r>
        <w:br w:type="column"/>
      </w:r>
    </w:p>
    <w:p w:rsidR="009C6920" w:rsidRDefault="009C6920">
      <w:pPr>
        <w:spacing w:line="200" w:lineRule="exact"/>
      </w:pPr>
    </w:p>
    <w:p w:rsidR="009C6920" w:rsidRDefault="009C6920">
      <w:pPr>
        <w:spacing w:before="19" w:line="220" w:lineRule="exact"/>
        <w:rPr>
          <w:sz w:val="22"/>
          <w:szCs w:val="22"/>
        </w:rPr>
      </w:pPr>
    </w:p>
    <w:p w:rsidR="009C6920" w:rsidRDefault="005957C0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9C6920" w:rsidRDefault="005957C0">
      <w:pPr>
        <w:spacing w:before="29"/>
        <w:ind w:left="1445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9C6920" w:rsidRDefault="009C6920">
      <w:pPr>
        <w:spacing w:before="9" w:line="100" w:lineRule="exact"/>
        <w:rPr>
          <w:sz w:val="10"/>
          <w:szCs w:val="10"/>
        </w:rPr>
      </w:pPr>
    </w:p>
    <w:p w:rsidR="009C6920" w:rsidRDefault="009C6920">
      <w:pPr>
        <w:spacing w:line="200" w:lineRule="exact"/>
      </w:pPr>
    </w:p>
    <w:p w:rsidR="005B2AAC" w:rsidRDefault="005B2AAC">
      <w:pPr>
        <w:ind w:left="-17" w:right="-17" w:firstLine="2"/>
        <w:jc w:val="center"/>
        <w:rPr>
          <w:rFonts w:ascii="Arial" w:eastAsia="Arial" w:hAnsi="Arial" w:cs="Arial"/>
          <w:b/>
          <w:spacing w:val="1"/>
        </w:rPr>
      </w:pPr>
    </w:p>
    <w:p w:rsidR="009C6920" w:rsidRDefault="005957C0">
      <w:pPr>
        <w:ind w:left="-17" w:right="-17" w:firstLine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рада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2"/>
        </w:rPr>
        <w:t>р</w:t>
      </w:r>
      <w:r>
        <w:rPr>
          <w:rFonts w:ascii="Arial" w:eastAsia="Arial" w:hAnsi="Arial" w:cs="Arial"/>
          <w:b/>
        </w:rPr>
        <w:t>ед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с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вом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рађи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ч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– </w:t>
      </w:r>
      <w:r>
        <w:rPr>
          <w:rFonts w:ascii="Arial" w:eastAsia="Arial" w:hAnsi="Arial" w:cs="Arial"/>
          <w:b/>
        </w:rPr>
        <w:t>ор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иона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  <w:w w:val="99"/>
        </w:rPr>
        <w:t>једи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ица 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а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на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spacing w:val="-1"/>
          <w:w w:val="99"/>
        </w:rPr>
        <w:t>м</w:t>
      </w:r>
      <w:r>
        <w:rPr>
          <w:rFonts w:ascii="Arial" w:eastAsia="Arial" w:hAnsi="Arial" w:cs="Arial"/>
          <w:b/>
          <w:spacing w:val="2"/>
          <w:w w:val="99"/>
        </w:rPr>
        <w:t>б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  <w:spacing w:val="-1"/>
          <w:w w:val="99"/>
        </w:rPr>
        <w:t>н</w:t>
      </w:r>
      <w:r>
        <w:rPr>
          <w:rFonts w:ascii="Arial" w:eastAsia="Arial" w:hAnsi="Arial" w:cs="Arial"/>
          <w:b/>
          <w:spacing w:val="2"/>
          <w:w w:val="99"/>
        </w:rPr>
        <w:t>о</w:t>
      </w:r>
      <w:r>
        <w:rPr>
          <w:rFonts w:ascii="Arial" w:eastAsia="Arial" w:hAnsi="Arial" w:cs="Arial"/>
          <w:b/>
          <w:w w:val="99"/>
        </w:rPr>
        <w:t xml:space="preserve">-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м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а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</w:rPr>
        <w:t>не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2"/>
          <w:w w:val="99"/>
        </w:rPr>
        <w:t>о</w:t>
      </w:r>
      <w:r>
        <w:rPr>
          <w:rFonts w:ascii="Arial" w:eastAsia="Arial" w:hAnsi="Arial" w:cs="Arial"/>
          <w:b/>
          <w:w w:val="99"/>
        </w:rPr>
        <w:t>сл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 xml:space="preserve">ве </w:t>
      </w:r>
      <w:r>
        <w:rPr>
          <w:rFonts w:ascii="Arial" w:eastAsia="Arial" w:hAnsi="Arial" w:cs="Arial"/>
          <w:b/>
          <w:spacing w:val="1"/>
          <w:w w:val="99"/>
        </w:rPr>
        <w:t>П</w:t>
      </w:r>
      <w:r>
        <w:rPr>
          <w:rFonts w:ascii="Arial" w:eastAsia="Arial" w:hAnsi="Arial" w:cs="Arial"/>
          <w:b/>
          <w:w w:val="99"/>
        </w:rPr>
        <w:t>ри</w:t>
      </w:r>
      <w:r>
        <w:rPr>
          <w:rFonts w:ascii="Arial" w:eastAsia="Arial" w:hAnsi="Arial" w:cs="Arial"/>
          <w:b/>
          <w:spacing w:val="-1"/>
          <w:w w:val="99"/>
        </w:rPr>
        <w:t>б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2"/>
          <w:w w:val="99"/>
        </w:rPr>
        <w:t>в</w:t>
      </w:r>
      <w:r>
        <w:rPr>
          <w:rFonts w:ascii="Arial" w:eastAsia="Arial" w:hAnsi="Arial" w:cs="Arial"/>
          <w:b/>
          <w:spacing w:val="-1"/>
          <w:w w:val="99"/>
        </w:rPr>
        <w:t>љ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>ње</w:t>
      </w:r>
    </w:p>
    <w:p w:rsidR="009C6920" w:rsidRDefault="005957C0">
      <w:pPr>
        <w:spacing w:before="33" w:line="276" w:lineRule="auto"/>
        <w:ind w:left="2" w:firstLine="3"/>
        <w:jc w:val="center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ата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а/</w:t>
      </w:r>
      <w:r>
        <w:rPr>
          <w:rFonts w:ascii="Arial" w:eastAsia="Arial" w:hAnsi="Arial" w:cs="Arial"/>
          <w:b/>
          <w:spacing w:val="-1"/>
        </w:rPr>
        <w:t>ч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њ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ни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а</w:t>
      </w:r>
      <w:proofErr w:type="gramEnd"/>
      <w:r>
        <w:rPr>
          <w:rFonts w:ascii="Arial" w:eastAsia="Arial" w:hAnsi="Arial" w:cs="Arial"/>
          <w:b/>
          <w:spacing w:val="-20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и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ата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>еопхо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их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2"/>
        </w:rPr>
        <w:t>ч</w:t>
      </w:r>
      <w:r>
        <w:rPr>
          <w:rFonts w:ascii="Arial" w:eastAsia="Arial" w:hAnsi="Arial" w:cs="Arial"/>
          <w:b/>
        </w:rPr>
        <w:t>ив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и</w:t>
      </w:r>
      <w:r>
        <w:rPr>
          <w:rFonts w:ascii="Arial" w:eastAsia="Arial" w:hAnsi="Arial" w:cs="Arial"/>
          <w:b/>
          <w:w w:val="99"/>
        </w:rPr>
        <w:t xml:space="preserve">з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>бе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w w:val="99"/>
        </w:rPr>
        <w:t>евид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нци</w:t>
      </w:r>
      <w:r>
        <w:rPr>
          <w:rFonts w:ascii="Arial" w:eastAsia="Arial" w:hAnsi="Arial" w:cs="Arial"/>
          <w:b/>
          <w:spacing w:val="1"/>
          <w:w w:val="99"/>
        </w:rPr>
        <w:t>ј</w:t>
      </w:r>
      <w:r>
        <w:rPr>
          <w:rFonts w:ascii="Arial" w:eastAsia="Arial" w:hAnsi="Arial" w:cs="Arial"/>
          <w:b/>
          <w:w w:val="99"/>
        </w:rPr>
        <w:t xml:space="preserve">е, 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соп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ни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2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н</w:t>
      </w:r>
      <w:r>
        <w:rPr>
          <w:rFonts w:ascii="Arial" w:eastAsia="Arial" w:hAnsi="Arial" w:cs="Arial"/>
          <w:b/>
          <w:w w:val="99"/>
        </w:rPr>
        <w:t>и</w:t>
      </w:r>
      <w:r>
        <w:rPr>
          <w:rFonts w:ascii="Arial" w:eastAsia="Arial" w:hAnsi="Arial" w:cs="Arial"/>
          <w:b/>
          <w:spacing w:val="2"/>
          <w:w w:val="99"/>
        </w:rPr>
        <w:t>ј</w:t>
      </w:r>
      <w:r>
        <w:rPr>
          <w:rFonts w:ascii="Arial" w:eastAsia="Arial" w:hAnsi="Arial" w:cs="Arial"/>
          <w:b/>
          <w:w w:val="99"/>
        </w:rPr>
        <w:t>е</w:t>
      </w:r>
    </w:p>
    <w:p w:rsidR="009C6920" w:rsidRDefault="005957C0">
      <w:pPr>
        <w:spacing w:line="220" w:lineRule="exact"/>
        <w:ind w:left="107" w:right="108"/>
        <w:jc w:val="center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spacing w:val="1"/>
          <w:position w:val="-1"/>
        </w:rPr>
        <w:t>д</w:t>
      </w:r>
      <w:r>
        <w:rPr>
          <w:rFonts w:ascii="Arial" w:eastAsia="Arial" w:hAnsi="Arial" w:cs="Arial"/>
          <w:b/>
          <w:position w:val="-1"/>
        </w:rPr>
        <w:t>ос</w:t>
      </w:r>
      <w:r>
        <w:rPr>
          <w:rFonts w:ascii="Arial" w:eastAsia="Arial" w:hAnsi="Arial" w:cs="Arial"/>
          <w:b/>
          <w:spacing w:val="-2"/>
          <w:position w:val="-1"/>
        </w:rPr>
        <w:t>т</w:t>
      </w:r>
      <w:r>
        <w:rPr>
          <w:rFonts w:ascii="Arial" w:eastAsia="Arial" w:hAnsi="Arial" w:cs="Arial"/>
          <w:b/>
          <w:spacing w:val="2"/>
          <w:position w:val="-1"/>
        </w:rPr>
        <w:t>а</w:t>
      </w:r>
      <w:r>
        <w:rPr>
          <w:rFonts w:ascii="Arial" w:eastAsia="Arial" w:hAnsi="Arial" w:cs="Arial"/>
          <w:b/>
          <w:position w:val="-1"/>
        </w:rPr>
        <w:t>вила</w:t>
      </w:r>
      <w:proofErr w:type="gramEnd"/>
      <w:r>
        <w:rPr>
          <w:rFonts w:ascii="Arial" w:eastAsia="Arial" w:hAnsi="Arial" w:cs="Arial"/>
          <w:b/>
          <w:spacing w:val="-11"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до</w:t>
      </w:r>
      <w:r>
        <w:rPr>
          <w:rFonts w:ascii="Arial" w:eastAsia="Arial" w:hAnsi="Arial" w:cs="Arial"/>
          <w:b/>
          <w:spacing w:val="3"/>
          <w:w w:val="99"/>
          <w:position w:val="-1"/>
        </w:rPr>
        <w:t>к</w:t>
      </w:r>
      <w:r>
        <w:rPr>
          <w:rFonts w:ascii="Arial" w:eastAsia="Arial" w:hAnsi="Arial" w:cs="Arial"/>
          <w:b/>
          <w:w w:val="99"/>
          <w:position w:val="-1"/>
        </w:rPr>
        <w:t>у</w:t>
      </w:r>
      <w:r>
        <w:rPr>
          <w:rFonts w:ascii="Arial" w:eastAsia="Arial" w:hAnsi="Arial" w:cs="Arial"/>
          <w:b/>
          <w:spacing w:val="-1"/>
          <w:w w:val="99"/>
          <w:position w:val="-1"/>
        </w:rPr>
        <w:t>м</w:t>
      </w:r>
      <w:r>
        <w:rPr>
          <w:rFonts w:ascii="Arial" w:eastAsia="Arial" w:hAnsi="Arial" w:cs="Arial"/>
          <w:b/>
          <w:w w:val="99"/>
          <w:position w:val="-1"/>
        </w:rPr>
        <w:t>е</w:t>
      </w:r>
      <w:r>
        <w:rPr>
          <w:rFonts w:ascii="Arial" w:eastAsia="Arial" w:hAnsi="Arial" w:cs="Arial"/>
          <w:b/>
          <w:spacing w:val="2"/>
          <w:w w:val="99"/>
          <w:position w:val="-1"/>
        </w:rPr>
        <w:t>н</w:t>
      </w:r>
      <w:r>
        <w:rPr>
          <w:rFonts w:ascii="Arial" w:eastAsia="Arial" w:hAnsi="Arial" w:cs="Arial"/>
          <w:b/>
          <w:spacing w:val="1"/>
          <w:w w:val="99"/>
          <w:position w:val="-1"/>
        </w:rPr>
        <w:t>т</w:t>
      </w:r>
      <w:r>
        <w:rPr>
          <w:rFonts w:ascii="Arial" w:eastAsia="Arial" w:hAnsi="Arial" w:cs="Arial"/>
          <w:b/>
          <w:w w:val="99"/>
          <w:position w:val="-1"/>
        </w:rPr>
        <w:t>а</w:t>
      </w:r>
    </w:p>
    <w:p w:rsidR="009C6920" w:rsidRDefault="005957C0">
      <w:pPr>
        <w:spacing w:line="200" w:lineRule="exact"/>
      </w:pPr>
      <w:r>
        <w:br w:type="column"/>
      </w:r>
    </w:p>
    <w:p w:rsidR="009C6920" w:rsidRDefault="009C6920">
      <w:pPr>
        <w:spacing w:line="200" w:lineRule="exact"/>
      </w:pPr>
    </w:p>
    <w:p w:rsidR="009C6920" w:rsidRDefault="009C6920">
      <w:pPr>
        <w:spacing w:before="19" w:line="220" w:lineRule="exact"/>
        <w:rPr>
          <w:sz w:val="22"/>
          <w:szCs w:val="22"/>
        </w:rPr>
      </w:pPr>
    </w:p>
    <w:p w:rsidR="009C6920" w:rsidRDefault="005957C0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9C6920" w:rsidRDefault="005957C0">
      <w:pPr>
        <w:spacing w:line="200" w:lineRule="exact"/>
      </w:pPr>
      <w:r>
        <w:br w:type="column"/>
      </w:r>
    </w:p>
    <w:p w:rsidR="009C6920" w:rsidRDefault="009C6920">
      <w:pPr>
        <w:spacing w:line="200" w:lineRule="exact"/>
      </w:pPr>
    </w:p>
    <w:p w:rsidR="009C6920" w:rsidRDefault="009C6920">
      <w:pPr>
        <w:spacing w:before="14" w:line="200" w:lineRule="exact"/>
      </w:pPr>
    </w:p>
    <w:p w:rsidR="009C6920" w:rsidRDefault="002C38A1">
      <w:pPr>
        <w:ind w:left="-17" w:right="1446" w:firstLine="2"/>
        <w:jc w:val="center"/>
        <w:rPr>
          <w:rFonts w:ascii="Arial" w:eastAsia="Arial" w:hAnsi="Arial" w:cs="Arial"/>
        </w:rPr>
        <w:sectPr w:rsidR="009C6920">
          <w:type w:val="continuous"/>
          <w:pgSz w:w="16860" w:h="11920" w:orient="landscape"/>
          <w:pgMar w:top="240" w:right="2420" w:bottom="280" w:left="1920" w:header="720" w:footer="720" w:gutter="0"/>
          <w:cols w:num="5" w:space="720" w:equalWidth="0">
            <w:col w:w="1703" w:space="806"/>
            <w:col w:w="694" w:space="833"/>
            <w:col w:w="2441" w:space="329"/>
            <w:col w:w="804" w:space="986"/>
            <w:col w:w="3924"/>
          </w:cols>
        </w:sectPr>
      </w:pPr>
      <w:r w:rsidRPr="002C38A1">
        <w:pict>
          <v:group id="_x0000_s1053" style="position:absolute;left:0;text-align:left;margin-left:509.45pt;margin-top:-5.05pt;width:154.85pt;height:97.85pt;z-index:-251651584;mso-position-horizontal-relative:page" coordorigin="10189,-101" coordsize="3097,1957">
            <v:shape id="_x0000_s1054" style="position:absolute;left:10189;top:-101;width:3097;height:1957" coordorigin="10189,-101" coordsize="3097,1957" path="m10189,1856r3097,l13286,-101r-3097,l10189,1856xe" filled="f" strokecolor="#538dd3" strokeweight="3pt">
              <v:path arrowok="t"/>
            </v:shape>
            <w10:wrap anchorx="page"/>
          </v:group>
        </w:pict>
      </w:r>
      <w:r w:rsidR="005957C0">
        <w:rPr>
          <w:rFonts w:ascii="Arial" w:eastAsia="Arial" w:hAnsi="Arial" w:cs="Arial"/>
          <w:b/>
        </w:rPr>
        <w:t>Дон</w:t>
      </w:r>
      <w:r w:rsidR="005957C0">
        <w:rPr>
          <w:rFonts w:ascii="Arial" w:eastAsia="Arial" w:hAnsi="Arial" w:cs="Arial"/>
          <w:b/>
          <w:spacing w:val="3"/>
        </w:rPr>
        <w:t>о</w:t>
      </w:r>
      <w:r w:rsidR="005957C0">
        <w:rPr>
          <w:rFonts w:ascii="Arial" w:eastAsia="Arial" w:hAnsi="Arial" w:cs="Arial"/>
          <w:b/>
          <w:spacing w:val="-3"/>
        </w:rPr>
        <w:t>ш</w:t>
      </w:r>
      <w:r w:rsidR="005957C0">
        <w:rPr>
          <w:rFonts w:ascii="Arial" w:eastAsia="Arial" w:hAnsi="Arial" w:cs="Arial"/>
          <w:b/>
          <w:spacing w:val="2"/>
        </w:rPr>
        <w:t>е</w:t>
      </w:r>
      <w:r w:rsidR="005957C0">
        <w:rPr>
          <w:rFonts w:ascii="Arial" w:eastAsia="Arial" w:hAnsi="Arial" w:cs="Arial"/>
          <w:b/>
        </w:rPr>
        <w:t>ње</w:t>
      </w:r>
      <w:r w:rsidR="005957C0">
        <w:rPr>
          <w:rFonts w:ascii="Arial" w:eastAsia="Arial" w:hAnsi="Arial" w:cs="Arial"/>
          <w:b/>
          <w:spacing w:val="-12"/>
        </w:rPr>
        <w:t xml:space="preserve"> </w:t>
      </w:r>
      <w:r w:rsidR="005957C0">
        <w:rPr>
          <w:rFonts w:ascii="Arial" w:eastAsia="Arial" w:hAnsi="Arial" w:cs="Arial"/>
          <w:b/>
          <w:spacing w:val="3"/>
        </w:rPr>
        <w:t>р</w:t>
      </w:r>
      <w:r w:rsidR="005957C0">
        <w:rPr>
          <w:rFonts w:ascii="Arial" w:eastAsia="Arial" w:hAnsi="Arial" w:cs="Arial"/>
          <w:b/>
          <w:spacing w:val="2"/>
        </w:rPr>
        <w:t>е</w:t>
      </w:r>
      <w:r w:rsidR="005957C0">
        <w:rPr>
          <w:rFonts w:ascii="Arial" w:eastAsia="Arial" w:hAnsi="Arial" w:cs="Arial"/>
          <w:b/>
          <w:spacing w:val="-3"/>
        </w:rPr>
        <w:t>ш</w:t>
      </w:r>
      <w:r w:rsidR="005957C0">
        <w:rPr>
          <w:rFonts w:ascii="Arial" w:eastAsia="Arial" w:hAnsi="Arial" w:cs="Arial"/>
          <w:b/>
          <w:spacing w:val="2"/>
        </w:rPr>
        <w:t>е</w:t>
      </w:r>
      <w:r w:rsidR="005957C0">
        <w:rPr>
          <w:rFonts w:ascii="Arial" w:eastAsia="Arial" w:hAnsi="Arial" w:cs="Arial"/>
          <w:b/>
        </w:rPr>
        <w:t>ња</w:t>
      </w:r>
      <w:r w:rsidR="005957C0">
        <w:rPr>
          <w:rFonts w:ascii="Arial" w:eastAsia="Arial" w:hAnsi="Arial" w:cs="Arial"/>
          <w:b/>
          <w:spacing w:val="-9"/>
        </w:rPr>
        <w:t xml:space="preserve"> </w:t>
      </w:r>
      <w:r w:rsidR="005957C0">
        <w:rPr>
          <w:rFonts w:ascii="Arial" w:eastAsia="Arial" w:hAnsi="Arial" w:cs="Arial"/>
          <w:b/>
          <w:w w:val="99"/>
        </w:rPr>
        <w:t xml:space="preserve">од </w:t>
      </w:r>
      <w:r w:rsidR="005957C0">
        <w:rPr>
          <w:rFonts w:ascii="Arial" w:eastAsia="Arial" w:hAnsi="Arial" w:cs="Arial"/>
          <w:b/>
        </w:rPr>
        <w:t>с</w:t>
      </w:r>
      <w:r w:rsidR="005957C0">
        <w:rPr>
          <w:rFonts w:ascii="Arial" w:eastAsia="Arial" w:hAnsi="Arial" w:cs="Arial"/>
          <w:b/>
          <w:spacing w:val="-2"/>
        </w:rPr>
        <w:t>т</w:t>
      </w:r>
      <w:r w:rsidR="005957C0">
        <w:rPr>
          <w:rFonts w:ascii="Arial" w:eastAsia="Arial" w:hAnsi="Arial" w:cs="Arial"/>
          <w:b/>
        </w:rPr>
        <w:t>р</w:t>
      </w:r>
      <w:r w:rsidR="005957C0">
        <w:rPr>
          <w:rFonts w:ascii="Arial" w:eastAsia="Arial" w:hAnsi="Arial" w:cs="Arial"/>
          <w:b/>
          <w:spacing w:val="2"/>
        </w:rPr>
        <w:t>а</w:t>
      </w:r>
      <w:r w:rsidR="005957C0">
        <w:rPr>
          <w:rFonts w:ascii="Arial" w:eastAsia="Arial" w:hAnsi="Arial" w:cs="Arial"/>
          <w:b/>
        </w:rPr>
        <w:t>не</w:t>
      </w:r>
      <w:r w:rsidR="005957C0">
        <w:rPr>
          <w:rFonts w:ascii="Arial" w:eastAsia="Arial" w:hAnsi="Arial" w:cs="Arial"/>
          <w:b/>
          <w:spacing w:val="50"/>
        </w:rPr>
        <w:t xml:space="preserve"> </w:t>
      </w:r>
      <w:r w:rsidR="005957C0">
        <w:rPr>
          <w:rFonts w:ascii="Arial" w:eastAsia="Arial" w:hAnsi="Arial" w:cs="Arial"/>
          <w:b/>
          <w:w w:val="99"/>
        </w:rPr>
        <w:t>н</w:t>
      </w:r>
      <w:r w:rsidR="005957C0">
        <w:rPr>
          <w:rFonts w:ascii="Arial" w:eastAsia="Arial" w:hAnsi="Arial" w:cs="Arial"/>
          <w:b/>
          <w:spacing w:val="-1"/>
          <w:w w:val="99"/>
        </w:rPr>
        <w:t>а</w:t>
      </w:r>
      <w:r w:rsidR="005957C0">
        <w:rPr>
          <w:rFonts w:ascii="Arial" w:eastAsia="Arial" w:hAnsi="Arial" w:cs="Arial"/>
          <w:b/>
          <w:spacing w:val="1"/>
          <w:w w:val="99"/>
        </w:rPr>
        <w:t>дл</w:t>
      </w:r>
      <w:r w:rsidR="005957C0">
        <w:rPr>
          <w:rFonts w:ascii="Arial" w:eastAsia="Arial" w:hAnsi="Arial" w:cs="Arial"/>
          <w:b/>
          <w:w w:val="99"/>
        </w:rPr>
        <w:t>е</w:t>
      </w:r>
      <w:r w:rsidR="005957C0">
        <w:rPr>
          <w:rFonts w:ascii="Arial" w:eastAsia="Arial" w:hAnsi="Arial" w:cs="Arial"/>
          <w:b/>
          <w:spacing w:val="2"/>
          <w:w w:val="99"/>
        </w:rPr>
        <w:t>ж</w:t>
      </w:r>
      <w:r w:rsidR="005957C0">
        <w:rPr>
          <w:rFonts w:ascii="Arial" w:eastAsia="Arial" w:hAnsi="Arial" w:cs="Arial"/>
          <w:b/>
          <w:w w:val="99"/>
        </w:rPr>
        <w:t xml:space="preserve">не </w:t>
      </w:r>
      <w:r w:rsidR="005957C0">
        <w:rPr>
          <w:rFonts w:ascii="Arial" w:eastAsia="Arial" w:hAnsi="Arial" w:cs="Arial"/>
          <w:b/>
        </w:rPr>
        <w:t>ор</w:t>
      </w:r>
      <w:r w:rsidR="005957C0">
        <w:rPr>
          <w:rFonts w:ascii="Arial" w:eastAsia="Arial" w:hAnsi="Arial" w:cs="Arial"/>
          <w:b/>
          <w:spacing w:val="1"/>
        </w:rPr>
        <w:t>г</w:t>
      </w:r>
      <w:r w:rsidR="005957C0">
        <w:rPr>
          <w:rFonts w:ascii="Arial" w:eastAsia="Arial" w:hAnsi="Arial" w:cs="Arial"/>
          <w:b/>
        </w:rPr>
        <w:t>а</w:t>
      </w:r>
      <w:r w:rsidR="005957C0">
        <w:rPr>
          <w:rFonts w:ascii="Arial" w:eastAsia="Arial" w:hAnsi="Arial" w:cs="Arial"/>
          <w:b/>
          <w:spacing w:val="-1"/>
        </w:rPr>
        <w:t>н</w:t>
      </w:r>
      <w:r w:rsidR="005957C0">
        <w:rPr>
          <w:rFonts w:ascii="Arial" w:eastAsia="Arial" w:hAnsi="Arial" w:cs="Arial"/>
          <w:b/>
          <w:spacing w:val="1"/>
        </w:rPr>
        <w:t>и</w:t>
      </w:r>
      <w:r w:rsidR="005957C0">
        <w:rPr>
          <w:rFonts w:ascii="Arial" w:eastAsia="Arial" w:hAnsi="Arial" w:cs="Arial"/>
          <w:b/>
          <w:spacing w:val="-1"/>
        </w:rPr>
        <w:t>з</w:t>
      </w:r>
      <w:r w:rsidR="005957C0">
        <w:rPr>
          <w:rFonts w:ascii="Arial" w:eastAsia="Arial" w:hAnsi="Arial" w:cs="Arial"/>
          <w:b/>
        </w:rPr>
        <w:t>а</w:t>
      </w:r>
      <w:r w:rsidR="005957C0">
        <w:rPr>
          <w:rFonts w:ascii="Arial" w:eastAsia="Arial" w:hAnsi="Arial" w:cs="Arial"/>
          <w:b/>
          <w:spacing w:val="2"/>
        </w:rPr>
        <w:t>ц</w:t>
      </w:r>
      <w:r w:rsidR="005957C0">
        <w:rPr>
          <w:rFonts w:ascii="Arial" w:eastAsia="Arial" w:hAnsi="Arial" w:cs="Arial"/>
          <w:b/>
        </w:rPr>
        <w:t>ионе</w:t>
      </w:r>
      <w:r w:rsidR="005957C0">
        <w:rPr>
          <w:rFonts w:ascii="Arial" w:eastAsia="Arial" w:hAnsi="Arial" w:cs="Arial"/>
          <w:b/>
          <w:spacing w:val="-13"/>
        </w:rPr>
        <w:t xml:space="preserve"> </w:t>
      </w:r>
      <w:r w:rsidR="005957C0">
        <w:rPr>
          <w:rFonts w:ascii="Arial" w:eastAsia="Arial" w:hAnsi="Arial" w:cs="Arial"/>
          <w:b/>
          <w:w w:val="99"/>
        </w:rPr>
        <w:t>једи</w:t>
      </w:r>
      <w:r w:rsidR="005957C0">
        <w:rPr>
          <w:rFonts w:ascii="Arial" w:eastAsia="Arial" w:hAnsi="Arial" w:cs="Arial"/>
          <w:b/>
          <w:spacing w:val="2"/>
          <w:w w:val="99"/>
        </w:rPr>
        <w:t>н</w:t>
      </w:r>
      <w:r w:rsidR="005957C0">
        <w:rPr>
          <w:rFonts w:ascii="Arial" w:eastAsia="Arial" w:hAnsi="Arial" w:cs="Arial"/>
          <w:b/>
          <w:w w:val="99"/>
        </w:rPr>
        <w:t>ице Гра</w:t>
      </w:r>
      <w:r w:rsidR="005957C0">
        <w:rPr>
          <w:rFonts w:ascii="Arial" w:eastAsia="Arial" w:hAnsi="Arial" w:cs="Arial"/>
          <w:b/>
          <w:spacing w:val="1"/>
          <w:w w:val="99"/>
        </w:rPr>
        <w:t>д</w:t>
      </w:r>
      <w:r w:rsidR="005957C0">
        <w:rPr>
          <w:rFonts w:ascii="Arial" w:eastAsia="Arial" w:hAnsi="Arial" w:cs="Arial"/>
          <w:b/>
          <w:w w:val="99"/>
        </w:rPr>
        <w:t>с</w:t>
      </w:r>
      <w:r w:rsidR="005957C0">
        <w:rPr>
          <w:rFonts w:ascii="Arial" w:eastAsia="Arial" w:hAnsi="Arial" w:cs="Arial"/>
          <w:b/>
          <w:spacing w:val="1"/>
          <w:w w:val="99"/>
        </w:rPr>
        <w:t>к</w:t>
      </w:r>
      <w:r w:rsidR="005957C0">
        <w:rPr>
          <w:rFonts w:ascii="Arial" w:eastAsia="Arial" w:hAnsi="Arial" w:cs="Arial"/>
          <w:b/>
          <w:w w:val="99"/>
        </w:rPr>
        <w:t>е/О</w:t>
      </w:r>
      <w:r w:rsidR="005957C0">
        <w:rPr>
          <w:rFonts w:ascii="Arial" w:eastAsia="Arial" w:hAnsi="Arial" w:cs="Arial"/>
          <w:b/>
          <w:spacing w:val="2"/>
          <w:w w:val="99"/>
        </w:rPr>
        <w:t>п</w:t>
      </w:r>
      <w:r w:rsidR="005957C0">
        <w:rPr>
          <w:rFonts w:ascii="Arial" w:eastAsia="Arial" w:hAnsi="Arial" w:cs="Arial"/>
          <w:b/>
          <w:w w:val="99"/>
        </w:rPr>
        <w:t>штин</w:t>
      </w:r>
      <w:r w:rsidR="005957C0">
        <w:rPr>
          <w:rFonts w:ascii="Arial" w:eastAsia="Arial" w:hAnsi="Arial" w:cs="Arial"/>
          <w:b/>
          <w:spacing w:val="2"/>
          <w:w w:val="99"/>
        </w:rPr>
        <w:t>с</w:t>
      </w:r>
      <w:r w:rsidR="005957C0">
        <w:rPr>
          <w:rFonts w:ascii="Arial" w:eastAsia="Arial" w:hAnsi="Arial" w:cs="Arial"/>
          <w:b/>
          <w:w w:val="99"/>
        </w:rPr>
        <w:t>а</w:t>
      </w:r>
      <w:r w:rsidR="005957C0">
        <w:rPr>
          <w:rFonts w:ascii="Arial" w:eastAsia="Arial" w:hAnsi="Arial" w:cs="Arial"/>
          <w:b/>
          <w:spacing w:val="1"/>
          <w:w w:val="99"/>
        </w:rPr>
        <w:t>к</w:t>
      </w:r>
      <w:r w:rsidR="005957C0">
        <w:rPr>
          <w:rFonts w:ascii="Arial" w:eastAsia="Arial" w:hAnsi="Arial" w:cs="Arial"/>
          <w:b/>
          <w:w w:val="99"/>
        </w:rPr>
        <w:t xml:space="preserve">е </w:t>
      </w:r>
      <w:r w:rsidR="005957C0">
        <w:rPr>
          <w:rFonts w:ascii="Arial" w:eastAsia="Arial" w:hAnsi="Arial" w:cs="Arial"/>
          <w:b/>
        </w:rPr>
        <w:t>у</w:t>
      </w:r>
      <w:r w:rsidR="005957C0">
        <w:rPr>
          <w:rFonts w:ascii="Arial" w:eastAsia="Arial" w:hAnsi="Arial" w:cs="Arial"/>
          <w:b/>
          <w:spacing w:val="-1"/>
        </w:rPr>
        <w:t>п</w:t>
      </w:r>
      <w:r w:rsidR="005957C0">
        <w:rPr>
          <w:rFonts w:ascii="Arial" w:eastAsia="Arial" w:hAnsi="Arial" w:cs="Arial"/>
          <w:b/>
        </w:rPr>
        <w:t>ра</w:t>
      </w:r>
      <w:r w:rsidR="005957C0">
        <w:rPr>
          <w:rFonts w:ascii="Arial" w:eastAsia="Arial" w:hAnsi="Arial" w:cs="Arial"/>
          <w:b/>
          <w:spacing w:val="2"/>
        </w:rPr>
        <w:t>в</w:t>
      </w:r>
      <w:r w:rsidR="005957C0">
        <w:rPr>
          <w:rFonts w:ascii="Arial" w:eastAsia="Arial" w:hAnsi="Arial" w:cs="Arial"/>
          <w:b/>
        </w:rPr>
        <w:t>е,</w:t>
      </w:r>
      <w:r w:rsidR="005957C0">
        <w:rPr>
          <w:rFonts w:ascii="Arial" w:eastAsia="Arial" w:hAnsi="Arial" w:cs="Arial"/>
          <w:b/>
          <w:spacing w:val="-9"/>
        </w:rPr>
        <w:t xml:space="preserve"> </w:t>
      </w:r>
      <w:r w:rsidR="005957C0">
        <w:rPr>
          <w:rFonts w:ascii="Arial" w:eastAsia="Arial" w:hAnsi="Arial" w:cs="Arial"/>
          <w:b/>
          <w:spacing w:val="2"/>
          <w:w w:val="99"/>
        </w:rPr>
        <w:t>њ</w:t>
      </w:r>
      <w:r w:rsidR="005957C0">
        <w:rPr>
          <w:rFonts w:ascii="Arial" w:eastAsia="Arial" w:hAnsi="Arial" w:cs="Arial"/>
          <w:b/>
          <w:w w:val="99"/>
        </w:rPr>
        <w:t>ег</w:t>
      </w:r>
      <w:r w:rsidR="005957C0">
        <w:rPr>
          <w:rFonts w:ascii="Arial" w:eastAsia="Arial" w:hAnsi="Arial" w:cs="Arial"/>
          <w:b/>
          <w:spacing w:val="1"/>
          <w:w w:val="99"/>
        </w:rPr>
        <w:t>о</w:t>
      </w:r>
      <w:r w:rsidR="005957C0">
        <w:rPr>
          <w:rFonts w:ascii="Arial" w:eastAsia="Arial" w:hAnsi="Arial" w:cs="Arial"/>
          <w:b/>
          <w:w w:val="99"/>
        </w:rPr>
        <w:t xml:space="preserve">во </w:t>
      </w:r>
      <w:r w:rsidR="005957C0">
        <w:rPr>
          <w:rFonts w:ascii="Arial" w:eastAsia="Arial" w:hAnsi="Arial" w:cs="Arial"/>
          <w:b/>
        </w:rPr>
        <w:t>по</w:t>
      </w:r>
      <w:r w:rsidR="005957C0">
        <w:rPr>
          <w:rFonts w:ascii="Arial" w:eastAsia="Arial" w:hAnsi="Arial" w:cs="Arial"/>
          <w:b/>
          <w:spacing w:val="-1"/>
        </w:rPr>
        <w:t>т</w:t>
      </w:r>
      <w:r w:rsidR="005957C0">
        <w:rPr>
          <w:rFonts w:ascii="Arial" w:eastAsia="Arial" w:hAnsi="Arial" w:cs="Arial"/>
          <w:b/>
          <w:spacing w:val="2"/>
        </w:rPr>
        <w:t>п</w:t>
      </w:r>
      <w:r w:rsidR="005957C0">
        <w:rPr>
          <w:rFonts w:ascii="Arial" w:eastAsia="Arial" w:hAnsi="Arial" w:cs="Arial"/>
          <w:b/>
        </w:rPr>
        <w:t>иси</w:t>
      </w:r>
      <w:r w:rsidR="005957C0">
        <w:rPr>
          <w:rFonts w:ascii="Arial" w:eastAsia="Arial" w:hAnsi="Arial" w:cs="Arial"/>
          <w:b/>
          <w:spacing w:val="2"/>
        </w:rPr>
        <w:t>в</w:t>
      </w:r>
      <w:r w:rsidR="005957C0">
        <w:rPr>
          <w:rFonts w:ascii="Arial" w:eastAsia="Arial" w:hAnsi="Arial" w:cs="Arial"/>
          <w:b/>
        </w:rPr>
        <w:t>а</w:t>
      </w:r>
      <w:r w:rsidR="005957C0">
        <w:rPr>
          <w:rFonts w:ascii="Arial" w:eastAsia="Arial" w:hAnsi="Arial" w:cs="Arial"/>
          <w:b/>
          <w:spacing w:val="1"/>
        </w:rPr>
        <w:t>њ</w:t>
      </w:r>
      <w:r w:rsidR="005957C0">
        <w:rPr>
          <w:rFonts w:ascii="Arial" w:eastAsia="Arial" w:hAnsi="Arial" w:cs="Arial"/>
          <w:b/>
        </w:rPr>
        <w:t>е</w:t>
      </w:r>
      <w:r w:rsidR="005957C0">
        <w:rPr>
          <w:rFonts w:ascii="Arial" w:eastAsia="Arial" w:hAnsi="Arial" w:cs="Arial"/>
          <w:b/>
          <w:spacing w:val="-13"/>
        </w:rPr>
        <w:t xml:space="preserve"> </w:t>
      </w:r>
      <w:r w:rsidR="005957C0">
        <w:rPr>
          <w:rFonts w:ascii="Arial" w:eastAsia="Arial" w:hAnsi="Arial" w:cs="Arial"/>
          <w:b/>
          <w:w w:val="99"/>
        </w:rPr>
        <w:t xml:space="preserve">и </w:t>
      </w:r>
      <w:r w:rsidR="005957C0">
        <w:rPr>
          <w:rFonts w:ascii="Arial" w:eastAsia="Arial" w:hAnsi="Arial" w:cs="Arial"/>
          <w:b/>
          <w:spacing w:val="1"/>
          <w:w w:val="99"/>
        </w:rPr>
        <w:t>д</w:t>
      </w:r>
      <w:r w:rsidR="005957C0">
        <w:rPr>
          <w:rFonts w:ascii="Arial" w:eastAsia="Arial" w:hAnsi="Arial" w:cs="Arial"/>
          <w:b/>
          <w:w w:val="99"/>
        </w:rPr>
        <w:t>ос</w:t>
      </w:r>
      <w:r w:rsidR="005957C0">
        <w:rPr>
          <w:rFonts w:ascii="Arial" w:eastAsia="Arial" w:hAnsi="Arial" w:cs="Arial"/>
          <w:b/>
          <w:spacing w:val="-2"/>
          <w:w w:val="99"/>
        </w:rPr>
        <w:t>т</w:t>
      </w:r>
      <w:r w:rsidR="005957C0">
        <w:rPr>
          <w:rFonts w:ascii="Arial" w:eastAsia="Arial" w:hAnsi="Arial" w:cs="Arial"/>
          <w:b/>
          <w:spacing w:val="2"/>
          <w:w w:val="99"/>
        </w:rPr>
        <w:t>а</w:t>
      </w:r>
      <w:r w:rsidR="005957C0">
        <w:rPr>
          <w:rFonts w:ascii="Arial" w:eastAsia="Arial" w:hAnsi="Arial" w:cs="Arial"/>
          <w:b/>
          <w:w w:val="99"/>
        </w:rPr>
        <w:t>в</w:t>
      </w:r>
      <w:r w:rsidR="005957C0">
        <w:rPr>
          <w:rFonts w:ascii="Arial" w:eastAsia="Arial" w:hAnsi="Arial" w:cs="Arial"/>
          <w:b/>
          <w:spacing w:val="1"/>
          <w:w w:val="99"/>
        </w:rPr>
        <w:t>љ</w:t>
      </w:r>
      <w:r w:rsidR="005957C0">
        <w:rPr>
          <w:rFonts w:ascii="Arial" w:eastAsia="Arial" w:hAnsi="Arial" w:cs="Arial"/>
          <w:b/>
          <w:w w:val="99"/>
        </w:rPr>
        <w:t>а</w:t>
      </w:r>
      <w:r w:rsidR="005957C0">
        <w:rPr>
          <w:rFonts w:ascii="Arial" w:eastAsia="Arial" w:hAnsi="Arial" w:cs="Arial"/>
          <w:b/>
          <w:spacing w:val="1"/>
          <w:w w:val="99"/>
        </w:rPr>
        <w:t>њ</w:t>
      </w:r>
      <w:r w:rsidR="005957C0">
        <w:rPr>
          <w:rFonts w:ascii="Arial" w:eastAsia="Arial" w:hAnsi="Arial" w:cs="Arial"/>
          <w:b/>
          <w:w w:val="99"/>
        </w:rPr>
        <w:t>е</w:t>
      </w:r>
    </w:p>
    <w:p w:rsidR="009C6920" w:rsidRDefault="002C38A1">
      <w:pPr>
        <w:spacing w:line="200" w:lineRule="exact"/>
      </w:pPr>
      <w:r>
        <w:lastRenderedPageBreak/>
        <w:pict>
          <v:group id="_x0000_s1034" style="position:absolute;margin-left:91.5pt;margin-top:96.4pt;width:411.7pt;height:355.75pt;z-index:-251654656;mso-position-horizontal-relative:page;mso-position-vertical-relative:page" coordorigin="1830,1928" coordsize="8234,7115">
            <v:shape id="_x0000_s1052" style="position:absolute;left:8269;top:5579;width:1785;height:180" coordorigin="8269,5579" coordsize="1785,180" path="m9904,5699r-30,l9874,5759r180,-90l9904,5699xe" fillcolor="#538dd3" stroked="f">
              <v:path arrowok="t"/>
            </v:shape>
            <v:shape id="_x0000_s1051" style="position:absolute;left:8269;top:5579;width:1785;height:180" coordorigin="8269,5579" coordsize="1785,180" path="m9904,5639r-30,-60l9874,5639r30,xe" fillcolor="#538dd3" stroked="f">
              <v:path arrowok="t"/>
            </v:shape>
            <v:shape id="_x0000_s1050" style="position:absolute;left:8269;top:5579;width:1785;height:180" coordorigin="8269,5579" coordsize="1785,180" path="m8269,5639r,60l9904,5699r150,-30l9874,5579r30,60l8269,5639xe" fillcolor="#538dd3" stroked="f">
              <v:path arrowok="t"/>
            </v:shape>
            <v:shape id="_x0000_s1049" style="position:absolute;left:6379;top:4409;width:180;height:811" coordorigin="6379,4409" coordsize="180,811" path="m6439,5220r60,l6499,4559r60,30l6469,4409r-30,150l6439,5220xe" fillcolor="black" stroked="f">
              <v:path arrowok="t"/>
            </v:shape>
            <v:shape id="_x0000_s1048" style="position:absolute;left:6379;top:4409;width:180;height:811" coordorigin="6379,4409" coordsize="180,811" path="m6439,4559r30,-150l6379,4589r60,l6439,4559xe" fillcolor="black" stroked="f">
              <v:path arrowok="t"/>
            </v:shape>
            <v:shape id="_x0000_s1047" style="position:absolute;left:6379;top:4409;width:180;height:811" coordorigin="6379,4409" coordsize="180,811" path="m6559,4589r-60,-30l6499,4589r60,xe" fillcolor="black" stroked="f">
              <v:path arrowok="t"/>
            </v:shape>
            <v:shape id="_x0000_s1046" style="position:absolute;left:6991;top:4228;width:180;height:868" coordorigin="6991,4228" coordsize="180,868" path="m7051,4947r,-30l6991,4918r93,178l7051,4947xe" fillcolor="black" stroked="f">
              <v:path arrowok="t"/>
            </v:shape>
            <v:shape id="_x0000_s1045" style="position:absolute;left:6991;top:4228;width:180;height:868" coordorigin="6991,4228" coordsize="180,868" path="m7171,4914r-60,1l7111,4946r60,-32xe" fillcolor="black" stroked="f">
              <v:path arrowok="t"/>
            </v:shape>
            <v:shape id="_x0000_s1044" style="position:absolute;left:6991;top:4228;width:180;height:868" coordorigin="6991,4228" coordsize="180,868" path="m7099,4228r-60,2l7051,4917r,30l7084,5096r87,-182l7111,4946r,-31l7099,4228xe" fillcolor="black" stroked="f">
              <v:path arrowok="t"/>
            </v:shape>
            <v:shape id="_x0000_s1043" style="position:absolute;left:5749;top:5129;width:2857;height:3884" coordorigin="5749,5129" coordsize="2857,3884" path="m5749,9013r2857,l8606,5129r-2857,l5749,9013xe" stroked="f">
              <v:path arrowok="t"/>
            </v:shape>
            <v:shape id="_x0000_s1042" style="position:absolute;left:5749;top:5129;width:2857;height:3884" coordorigin="5749,5129" coordsize="2857,3884" path="m5749,9013r2857,l8606,5129r-2857,l5749,9013xe" filled="f" strokecolor="#538dd3" strokeweight="3pt">
              <v:path arrowok="t"/>
            </v:shape>
            <v:shape id="_x0000_s1041" style="position:absolute;left:6025;top:5922;width:2307;height:230" coordorigin="6025,5922" coordsize="2307,230" path="m6025,6152r2307,l8332,5922r-2307,l6025,6152xe" stroked="f">
              <v:path arrowok="t"/>
            </v:shape>
            <v:shape id="_x0000_s1040" style="position:absolute;left:6195;top:6152;width:1966;height:231" coordorigin="6195,6152" coordsize="1966,231" path="m6195,6383r1966,l8161,6152r-1966,l6195,6383xe" stroked="f">
              <v:path arrowok="t"/>
            </v:shape>
            <v:shape id="_x0000_s1039" style="position:absolute;left:4909;top:1958;width:4639;height:2280" coordorigin="4909,1958" coordsize="4639,2280" path="m6069,1958l4909,3098,6069,4238r2319,l9548,3098,8388,1958r-2319,xe" filled="f" strokeweight="3pt">
              <v:path arrowok="t"/>
            </v:shape>
            <v:shape id="_x0000_s1038" style="position:absolute;left:1860;top:5039;width:1946;height:1687" coordorigin="1860,5039" coordsize="1946,1687" path="m1860,6726r1946,l3806,5039r-1946,l1860,6726xe" filled="f" strokecolor="#538dd3" strokeweight="3pt">
              <v:path arrowok="t"/>
            </v:shape>
            <v:shape id="_x0000_s1037" style="position:absolute;left:3840;top:5688;width:1845;height:180" coordorigin="3840,5688" coordsize="1845,180" path="m5535,5808r-30,l5505,5868r180,-90l5535,5808xe" fillcolor="#538dd3" stroked="f">
              <v:path arrowok="t"/>
            </v:shape>
            <v:shape id="_x0000_s1036" style="position:absolute;left:3840;top:5688;width:1845;height:180" coordorigin="3840,5688" coordsize="1845,180" path="m5535,5748r-30,-60l5505,5748r30,xe" fillcolor="#538dd3" stroked="f">
              <v:path arrowok="t"/>
            </v:shape>
            <v:shape id="_x0000_s1035" style="position:absolute;left:3840;top:5688;width:1845;height:180" coordorigin="3840,5688" coordsize="1845,180" path="m3840,5748r,60l5535,5808r150,-30l5505,5688r30,60l3840,5748xe" fillcolor="#538dd3" stroked="f">
              <v:path arrowok="t"/>
            </v:shape>
            <w10:wrap anchorx="page" anchory="page"/>
          </v:group>
        </w:pict>
      </w:r>
    </w:p>
    <w:p w:rsidR="009C6920" w:rsidRDefault="009C6920">
      <w:pPr>
        <w:spacing w:line="200" w:lineRule="exact"/>
      </w:pPr>
    </w:p>
    <w:p w:rsidR="009C6920" w:rsidRDefault="009C6920">
      <w:pPr>
        <w:spacing w:line="200" w:lineRule="exact"/>
      </w:pPr>
    </w:p>
    <w:p w:rsidR="009C6920" w:rsidRDefault="009C6920">
      <w:pPr>
        <w:spacing w:before="14" w:line="280" w:lineRule="exact"/>
        <w:rPr>
          <w:sz w:val="28"/>
          <w:szCs w:val="28"/>
        </w:rPr>
      </w:pPr>
    </w:p>
    <w:p w:rsidR="009C6920" w:rsidRDefault="002C38A1">
      <w:pPr>
        <w:spacing w:before="29" w:line="275" w:lineRule="auto"/>
        <w:ind w:left="1764" w:right="5374"/>
        <w:rPr>
          <w:rFonts w:ascii="Arial" w:eastAsia="Arial" w:hAnsi="Arial" w:cs="Arial"/>
          <w:sz w:val="24"/>
          <w:szCs w:val="24"/>
        </w:rPr>
      </w:pPr>
      <w:r w:rsidRPr="002C38A1">
        <w:pict>
          <v:group id="_x0000_s1030" style="position:absolute;left:0;text-align:left;margin-left:102.25pt;margin-top:7.4pt;width:58.5pt;height:9pt;z-index:-251653632;mso-position-horizontal-relative:page" coordorigin="2045,148" coordsize="1170,180">
            <v:shape id="_x0000_s1033" style="position:absolute;left:2045;top:148;width:1170;height:180" coordorigin="2045,148" coordsize="1170,180" path="m2045,220r,60l3035,268r30,-1l3036,328r179,-93l3065,207r-30,1l2045,220xe" fillcolor="#538dd3" stroked="f">
              <v:path arrowok="t"/>
            </v:shape>
            <v:shape id="_x0000_s1032" style="position:absolute;left:2045;top:148;width:1170;height:180" coordorigin="2045,148" coordsize="1170,180" path="m3065,207r150,28l3034,148r1,60l3065,207xe" fillcolor="#538dd3" stroked="f">
              <v:path arrowok="t"/>
            </v:shape>
            <v:shape id="_x0000_s1031" style="position:absolute;left:2045;top:148;width:1170;height:180" coordorigin="2045,148" coordsize="1170,180" path="m3036,328r29,-61l3035,268r1,60xe" fillcolor="#538dd3" stroked="f">
              <v:path arrowok="t"/>
            </v:shape>
            <w10:wrap anchorx="page"/>
          </v:group>
        </w:pict>
      </w:r>
      <w:r w:rsidR="005957C0">
        <w:rPr>
          <w:rFonts w:ascii="Arial" w:eastAsia="Arial" w:hAnsi="Arial" w:cs="Arial"/>
          <w:sz w:val="24"/>
          <w:szCs w:val="24"/>
        </w:rPr>
        <w:t>Р</w:t>
      </w:r>
      <w:r w:rsidR="005957C0">
        <w:rPr>
          <w:rFonts w:ascii="Arial" w:eastAsia="Arial" w:hAnsi="Arial" w:cs="Arial"/>
          <w:spacing w:val="1"/>
          <w:sz w:val="24"/>
          <w:szCs w:val="24"/>
        </w:rPr>
        <w:t>о</w:t>
      </w:r>
      <w:r w:rsidR="005957C0">
        <w:rPr>
          <w:rFonts w:ascii="Arial" w:eastAsia="Arial" w:hAnsi="Arial" w:cs="Arial"/>
          <w:sz w:val="24"/>
          <w:szCs w:val="24"/>
        </w:rPr>
        <w:t>к</w:t>
      </w:r>
      <w:r w:rsidR="005957C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pacing w:val="-2"/>
          <w:sz w:val="24"/>
          <w:szCs w:val="24"/>
        </w:rPr>
        <w:t>з</w:t>
      </w:r>
      <w:r w:rsidR="005957C0">
        <w:rPr>
          <w:rFonts w:ascii="Arial" w:eastAsia="Arial" w:hAnsi="Arial" w:cs="Arial"/>
          <w:sz w:val="24"/>
          <w:szCs w:val="24"/>
        </w:rPr>
        <w:t>а</w:t>
      </w:r>
      <w:r w:rsidR="005957C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z w:val="24"/>
          <w:szCs w:val="24"/>
        </w:rPr>
        <w:t>сп</w:t>
      </w:r>
      <w:r w:rsidR="005957C0">
        <w:rPr>
          <w:rFonts w:ascii="Arial" w:eastAsia="Arial" w:hAnsi="Arial" w:cs="Arial"/>
          <w:spacing w:val="1"/>
          <w:sz w:val="24"/>
          <w:szCs w:val="24"/>
        </w:rPr>
        <w:t>ро</w:t>
      </w:r>
      <w:r w:rsidR="005957C0">
        <w:rPr>
          <w:rFonts w:ascii="Arial" w:eastAsia="Arial" w:hAnsi="Arial" w:cs="Arial"/>
          <w:spacing w:val="-3"/>
          <w:sz w:val="24"/>
          <w:szCs w:val="24"/>
        </w:rPr>
        <w:t>в</w:t>
      </w:r>
      <w:r w:rsidR="005957C0">
        <w:rPr>
          <w:rFonts w:ascii="Arial" w:eastAsia="Arial" w:hAnsi="Arial" w:cs="Arial"/>
          <w:spacing w:val="1"/>
          <w:sz w:val="24"/>
          <w:szCs w:val="24"/>
        </w:rPr>
        <w:t>ође</w:t>
      </w:r>
      <w:r w:rsidR="005957C0">
        <w:rPr>
          <w:rFonts w:ascii="Arial" w:eastAsia="Arial" w:hAnsi="Arial" w:cs="Arial"/>
          <w:spacing w:val="-3"/>
          <w:sz w:val="24"/>
          <w:szCs w:val="24"/>
        </w:rPr>
        <w:t>њ</w:t>
      </w:r>
      <w:r w:rsidR="005957C0">
        <w:rPr>
          <w:rFonts w:ascii="Arial" w:eastAsia="Arial" w:hAnsi="Arial" w:cs="Arial"/>
          <w:sz w:val="24"/>
          <w:szCs w:val="24"/>
        </w:rPr>
        <w:t>е</w:t>
      </w:r>
      <w:r w:rsidR="005957C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pacing w:val="-1"/>
          <w:sz w:val="24"/>
          <w:szCs w:val="24"/>
        </w:rPr>
        <w:t>ад</w:t>
      </w:r>
      <w:r w:rsidR="005957C0">
        <w:rPr>
          <w:rFonts w:ascii="Arial" w:eastAsia="Arial" w:hAnsi="Arial" w:cs="Arial"/>
          <w:sz w:val="24"/>
          <w:szCs w:val="24"/>
        </w:rPr>
        <w:t>минист</w:t>
      </w:r>
      <w:r w:rsidR="005957C0">
        <w:rPr>
          <w:rFonts w:ascii="Arial" w:eastAsia="Arial" w:hAnsi="Arial" w:cs="Arial"/>
          <w:spacing w:val="1"/>
          <w:sz w:val="24"/>
          <w:szCs w:val="24"/>
        </w:rPr>
        <w:t>ра</w:t>
      </w:r>
      <w:r w:rsidR="005957C0">
        <w:rPr>
          <w:rFonts w:ascii="Arial" w:eastAsia="Arial" w:hAnsi="Arial" w:cs="Arial"/>
          <w:sz w:val="24"/>
          <w:szCs w:val="24"/>
        </w:rPr>
        <w:t>тив</w:t>
      </w:r>
      <w:r w:rsidR="005957C0">
        <w:rPr>
          <w:rFonts w:ascii="Arial" w:eastAsia="Arial" w:hAnsi="Arial" w:cs="Arial"/>
          <w:spacing w:val="-1"/>
          <w:sz w:val="24"/>
          <w:szCs w:val="24"/>
        </w:rPr>
        <w:t>н</w:t>
      </w:r>
      <w:r w:rsidR="005957C0">
        <w:rPr>
          <w:rFonts w:ascii="Arial" w:eastAsia="Arial" w:hAnsi="Arial" w:cs="Arial"/>
          <w:spacing w:val="1"/>
          <w:sz w:val="24"/>
          <w:szCs w:val="24"/>
        </w:rPr>
        <w:t>о</w:t>
      </w:r>
      <w:r w:rsidR="005957C0">
        <w:rPr>
          <w:rFonts w:ascii="Arial" w:eastAsia="Arial" w:hAnsi="Arial" w:cs="Arial"/>
          <w:sz w:val="24"/>
          <w:szCs w:val="24"/>
        </w:rPr>
        <w:t>г</w:t>
      </w:r>
      <w:r w:rsidR="005957C0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z w:val="24"/>
          <w:szCs w:val="24"/>
        </w:rPr>
        <w:t>п</w:t>
      </w:r>
      <w:r w:rsidR="005957C0">
        <w:rPr>
          <w:rFonts w:ascii="Arial" w:eastAsia="Arial" w:hAnsi="Arial" w:cs="Arial"/>
          <w:spacing w:val="1"/>
          <w:sz w:val="24"/>
          <w:szCs w:val="24"/>
        </w:rPr>
        <w:t>о</w:t>
      </w:r>
      <w:r w:rsidR="005957C0">
        <w:rPr>
          <w:rFonts w:ascii="Arial" w:eastAsia="Arial" w:hAnsi="Arial" w:cs="Arial"/>
          <w:spacing w:val="-2"/>
          <w:sz w:val="24"/>
          <w:szCs w:val="24"/>
        </w:rPr>
        <w:t>с</w:t>
      </w:r>
      <w:r w:rsidR="005957C0">
        <w:rPr>
          <w:rFonts w:ascii="Arial" w:eastAsia="Arial" w:hAnsi="Arial" w:cs="Arial"/>
          <w:sz w:val="24"/>
          <w:szCs w:val="24"/>
        </w:rPr>
        <w:t>т</w:t>
      </w:r>
      <w:r w:rsidR="005957C0">
        <w:rPr>
          <w:rFonts w:ascii="Arial" w:eastAsia="Arial" w:hAnsi="Arial" w:cs="Arial"/>
          <w:spacing w:val="-2"/>
          <w:sz w:val="24"/>
          <w:szCs w:val="24"/>
        </w:rPr>
        <w:t>у</w:t>
      </w:r>
      <w:r w:rsidR="005957C0">
        <w:rPr>
          <w:rFonts w:ascii="Arial" w:eastAsia="Arial" w:hAnsi="Arial" w:cs="Arial"/>
          <w:sz w:val="24"/>
          <w:szCs w:val="24"/>
        </w:rPr>
        <w:t xml:space="preserve">пка </w:t>
      </w:r>
      <w:r w:rsidR="005957C0">
        <w:rPr>
          <w:rFonts w:ascii="Arial" w:eastAsia="Arial" w:hAnsi="Arial" w:cs="Arial"/>
          <w:spacing w:val="1"/>
          <w:sz w:val="24"/>
          <w:szCs w:val="24"/>
        </w:rPr>
        <w:t>о</w:t>
      </w:r>
      <w:r w:rsidR="005957C0">
        <w:rPr>
          <w:rFonts w:ascii="Arial" w:eastAsia="Arial" w:hAnsi="Arial" w:cs="Arial"/>
          <w:sz w:val="24"/>
          <w:szCs w:val="24"/>
        </w:rPr>
        <w:t>д п</w:t>
      </w:r>
      <w:r w:rsidR="005957C0">
        <w:rPr>
          <w:rFonts w:ascii="Arial" w:eastAsia="Arial" w:hAnsi="Arial" w:cs="Arial"/>
          <w:spacing w:val="1"/>
          <w:sz w:val="24"/>
          <w:szCs w:val="24"/>
        </w:rPr>
        <w:t>о</w:t>
      </w:r>
      <w:r w:rsidR="005957C0">
        <w:rPr>
          <w:rFonts w:ascii="Arial" w:eastAsia="Arial" w:hAnsi="Arial" w:cs="Arial"/>
          <w:spacing w:val="-1"/>
          <w:sz w:val="24"/>
          <w:szCs w:val="24"/>
        </w:rPr>
        <w:t>д</w:t>
      </w:r>
      <w:r w:rsidR="005957C0">
        <w:rPr>
          <w:rFonts w:ascii="Arial" w:eastAsia="Arial" w:hAnsi="Arial" w:cs="Arial"/>
          <w:sz w:val="24"/>
          <w:szCs w:val="24"/>
        </w:rPr>
        <w:t>нош</w:t>
      </w:r>
      <w:r w:rsidR="005957C0">
        <w:rPr>
          <w:rFonts w:ascii="Arial" w:eastAsia="Arial" w:hAnsi="Arial" w:cs="Arial"/>
          <w:spacing w:val="1"/>
          <w:sz w:val="24"/>
          <w:szCs w:val="24"/>
        </w:rPr>
        <w:t>е</w:t>
      </w:r>
      <w:r w:rsidR="005957C0">
        <w:rPr>
          <w:rFonts w:ascii="Arial" w:eastAsia="Arial" w:hAnsi="Arial" w:cs="Arial"/>
          <w:spacing w:val="-1"/>
          <w:sz w:val="24"/>
          <w:szCs w:val="24"/>
        </w:rPr>
        <w:t>њ</w:t>
      </w:r>
      <w:r w:rsidR="005957C0">
        <w:rPr>
          <w:rFonts w:ascii="Arial" w:eastAsia="Arial" w:hAnsi="Arial" w:cs="Arial"/>
          <w:sz w:val="24"/>
          <w:szCs w:val="24"/>
        </w:rPr>
        <w:t>а</w:t>
      </w:r>
      <w:r w:rsidR="005957C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pacing w:val="-2"/>
          <w:sz w:val="24"/>
          <w:szCs w:val="24"/>
        </w:rPr>
        <w:t>у</w:t>
      </w:r>
      <w:r w:rsidR="005957C0">
        <w:rPr>
          <w:rFonts w:ascii="Arial" w:eastAsia="Arial" w:hAnsi="Arial" w:cs="Arial"/>
          <w:spacing w:val="1"/>
          <w:sz w:val="24"/>
          <w:szCs w:val="24"/>
        </w:rPr>
        <w:t>ре</w:t>
      </w:r>
      <w:r w:rsidR="005957C0">
        <w:rPr>
          <w:rFonts w:ascii="Arial" w:eastAsia="Arial" w:hAnsi="Arial" w:cs="Arial"/>
          <w:spacing w:val="-1"/>
          <w:sz w:val="24"/>
          <w:szCs w:val="24"/>
        </w:rPr>
        <w:t>д</w:t>
      </w:r>
      <w:r w:rsidR="005957C0">
        <w:rPr>
          <w:rFonts w:ascii="Arial" w:eastAsia="Arial" w:hAnsi="Arial" w:cs="Arial"/>
          <w:sz w:val="24"/>
          <w:szCs w:val="24"/>
        </w:rPr>
        <w:t>ног</w:t>
      </w:r>
      <w:r w:rsidR="005957C0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z w:val="24"/>
          <w:szCs w:val="24"/>
        </w:rPr>
        <w:t>–</w:t>
      </w:r>
      <w:r w:rsidR="005957C0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z w:val="24"/>
          <w:szCs w:val="24"/>
        </w:rPr>
        <w:t>по</w:t>
      </w:r>
      <w:r w:rsidR="005957C0">
        <w:rPr>
          <w:rFonts w:ascii="Arial" w:eastAsia="Arial" w:hAnsi="Arial" w:cs="Arial"/>
          <w:spacing w:val="1"/>
          <w:sz w:val="24"/>
          <w:szCs w:val="24"/>
        </w:rPr>
        <w:t>т</w:t>
      </w:r>
      <w:r w:rsidR="005957C0">
        <w:rPr>
          <w:rFonts w:ascii="Arial" w:eastAsia="Arial" w:hAnsi="Arial" w:cs="Arial"/>
          <w:sz w:val="24"/>
          <w:szCs w:val="24"/>
        </w:rPr>
        <w:t>п</w:t>
      </w:r>
      <w:r w:rsidR="005957C0">
        <w:rPr>
          <w:rFonts w:ascii="Arial" w:eastAsia="Arial" w:hAnsi="Arial" w:cs="Arial"/>
          <w:spacing w:val="-3"/>
          <w:sz w:val="24"/>
          <w:szCs w:val="24"/>
        </w:rPr>
        <w:t>у</w:t>
      </w:r>
      <w:r w:rsidR="005957C0">
        <w:rPr>
          <w:rFonts w:ascii="Arial" w:eastAsia="Arial" w:hAnsi="Arial" w:cs="Arial"/>
          <w:sz w:val="24"/>
          <w:szCs w:val="24"/>
        </w:rPr>
        <w:t xml:space="preserve">ног </w:t>
      </w:r>
      <w:r w:rsidR="005957C0">
        <w:rPr>
          <w:rFonts w:ascii="Arial" w:eastAsia="Arial" w:hAnsi="Arial" w:cs="Arial"/>
          <w:spacing w:val="1"/>
          <w:sz w:val="24"/>
          <w:szCs w:val="24"/>
        </w:rPr>
        <w:t>за</w:t>
      </w:r>
      <w:r w:rsidR="005957C0">
        <w:rPr>
          <w:rFonts w:ascii="Arial" w:eastAsia="Arial" w:hAnsi="Arial" w:cs="Arial"/>
          <w:spacing w:val="-2"/>
          <w:sz w:val="24"/>
          <w:szCs w:val="24"/>
        </w:rPr>
        <w:t>х</w:t>
      </w:r>
      <w:r w:rsidR="005957C0">
        <w:rPr>
          <w:rFonts w:ascii="Arial" w:eastAsia="Arial" w:hAnsi="Arial" w:cs="Arial"/>
          <w:sz w:val="24"/>
          <w:szCs w:val="24"/>
        </w:rPr>
        <w:t>т</w:t>
      </w:r>
      <w:r w:rsidR="005957C0">
        <w:rPr>
          <w:rFonts w:ascii="Arial" w:eastAsia="Arial" w:hAnsi="Arial" w:cs="Arial"/>
          <w:spacing w:val="1"/>
          <w:sz w:val="24"/>
          <w:szCs w:val="24"/>
        </w:rPr>
        <w:t>е</w:t>
      </w:r>
      <w:r w:rsidR="005957C0">
        <w:rPr>
          <w:rFonts w:ascii="Arial" w:eastAsia="Arial" w:hAnsi="Arial" w:cs="Arial"/>
          <w:sz w:val="24"/>
          <w:szCs w:val="24"/>
        </w:rPr>
        <w:t>ва</w:t>
      </w:r>
    </w:p>
    <w:p w:rsidR="009C6920" w:rsidRDefault="002C38A1">
      <w:pPr>
        <w:spacing w:before="1"/>
        <w:ind w:left="1764"/>
        <w:rPr>
          <w:rFonts w:ascii="Arial" w:eastAsia="Arial" w:hAnsi="Arial" w:cs="Arial"/>
          <w:sz w:val="24"/>
          <w:szCs w:val="24"/>
        </w:rPr>
        <w:sectPr w:rsidR="009C6920">
          <w:type w:val="continuous"/>
          <w:pgSz w:w="16860" w:h="11920" w:orient="landscape"/>
          <w:pgMar w:top="240" w:right="2420" w:bottom="280" w:left="1920" w:header="720" w:footer="720" w:gutter="0"/>
          <w:cols w:space="720"/>
        </w:sectPr>
      </w:pPr>
      <w:r w:rsidRPr="002C38A1">
        <w:pict>
          <v:group id="_x0000_s1026" style="position:absolute;left:0;text-align:left;margin-left:102.3pt;margin-top:1.05pt;width:58.5pt;height:9pt;z-index:-251652608;mso-position-horizontal-relative:page" coordorigin="2046,21" coordsize="1170,180">
            <v:shape id="_x0000_s1029" style="position:absolute;left:2046;top:21;width:1170;height:180" coordorigin="2046,21" coordsize="1170,180" path="m3066,141r-30,l3036,201r180,-90l3066,141xe" fillcolor="black" stroked="f">
              <v:path arrowok="t"/>
            </v:shape>
            <v:shape id="_x0000_s1028" style="position:absolute;left:2046;top:21;width:1170;height:180" coordorigin="2046,21" coordsize="1170,180" path="m3066,81l3036,21r,60l3066,81xe" fillcolor="black" stroked="f">
              <v:path arrowok="t"/>
            </v:shape>
            <v:shape id="_x0000_s1027" style="position:absolute;left:2046;top:21;width:1170;height:180" coordorigin="2046,21" coordsize="1170,180" path="m2046,81r,60l3066,141r150,-30l3036,21r30,60l2046,81xe" fillcolor="black" stroked="f">
              <v:path arrowok="t"/>
            </v:shape>
            <w10:wrap anchorx="page"/>
          </v:group>
        </w:pict>
      </w:r>
      <w:r w:rsidR="005957C0">
        <w:rPr>
          <w:rFonts w:ascii="Arial" w:eastAsia="Arial" w:hAnsi="Arial" w:cs="Arial"/>
          <w:sz w:val="24"/>
          <w:szCs w:val="24"/>
        </w:rPr>
        <w:t>Р</w:t>
      </w:r>
      <w:r w:rsidR="005957C0">
        <w:rPr>
          <w:rFonts w:ascii="Arial" w:eastAsia="Arial" w:hAnsi="Arial" w:cs="Arial"/>
          <w:spacing w:val="1"/>
          <w:sz w:val="24"/>
          <w:szCs w:val="24"/>
        </w:rPr>
        <w:t>о</w:t>
      </w:r>
      <w:r w:rsidR="005957C0">
        <w:rPr>
          <w:rFonts w:ascii="Arial" w:eastAsia="Arial" w:hAnsi="Arial" w:cs="Arial"/>
          <w:sz w:val="24"/>
          <w:szCs w:val="24"/>
        </w:rPr>
        <w:t>к</w:t>
      </w:r>
      <w:r w:rsidR="005957C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pacing w:val="-2"/>
          <w:sz w:val="24"/>
          <w:szCs w:val="24"/>
        </w:rPr>
        <w:t>з</w:t>
      </w:r>
      <w:r w:rsidR="005957C0">
        <w:rPr>
          <w:rFonts w:ascii="Arial" w:eastAsia="Arial" w:hAnsi="Arial" w:cs="Arial"/>
          <w:sz w:val="24"/>
          <w:szCs w:val="24"/>
        </w:rPr>
        <w:t>а</w:t>
      </w:r>
      <w:r w:rsidR="005957C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z w:val="24"/>
          <w:szCs w:val="24"/>
        </w:rPr>
        <w:t>доп</w:t>
      </w:r>
      <w:r w:rsidR="005957C0">
        <w:rPr>
          <w:rFonts w:ascii="Arial" w:eastAsia="Arial" w:hAnsi="Arial" w:cs="Arial"/>
          <w:spacing w:val="-3"/>
          <w:sz w:val="24"/>
          <w:szCs w:val="24"/>
        </w:rPr>
        <w:t>у</w:t>
      </w:r>
      <w:r w:rsidR="005957C0">
        <w:rPr>
          <w:rFonts w:ascii="Arial" w:eastAsia="Arial" w:hAnsi="Arial" w:cs="Arial"/>
          <w:sz w:val="24"/>
          <w:szCs w:val="24"/>
        </w:rPr>
        <w:t>ну</w:t>
      </w:r>
      <w:r w:rsidR="005957C0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="005957C0">
        <w:rPr>
          <w:rFonts w:ascii="Arial" w:eastAsia="Arial" w:hAnsi="Arial" w:cs="Arial"/>
          <w:spacing w:val="1"/>
          <w:sz w:val="24"/>
          <w:szCs w:val="24"/>
        </w:rPr>
        <w:t>з</w:t>
      </w:r>
      <w:r w:rsidR="005957C0">
        <w:rPr>
          <w:rFonts w:ascii="Arial" w:eastAsia="Arial" w:hAnsi="Arial" w:cs="Arial"/>
          <w:spacing w:val="3"/>
          <w:sz w:val="24"/>
          <w:szCs w:val="24"/>
        </w:rPr>
        <w:t>а</w:t>
      </w:r>
      <w:r w:rsidR="005957C0">
        <w:rPr>
          <w:rFonts w:ascii="Arial" w:eastAsia="Arial" w:hAnsi="Arial" w:cs="Arial"/>
          <w:spacing w:val="-2"/>
          <w:sz w:val="24"/>
          <w:szCs w:val="24"/>
        </w:rPr>
        <w:t>х</w:t>
      </w:r>
      <w:r w:rsidR="005957C0">
        <w:rPr>
          <w:rFonts w:ascii="Arial" w:eastAsia="Arial" w:hAnsi="Arial" w:cs="Arial"/>
          <w:sz w:val="24"/>
          <w:szCs w:val="24"/>
        </w:rPr>
        <w:t>т</w:t>
      </w:r>
      <w:r w:rsidR="005957C0">
        <w:rPr>
          <w:rFonts w:ascii="Arial" w:eastAsia="Arial" w:hAnsi="Arial" w:cs="Arial"/>
          <w:spacing w:val="1"/>
          <w:sz w:val="24"/>
          <w:szCs w:val="24"/>
        </w:rPr>
        <w:t>е</w:t>
      </w:r>
      <w:r w:rsidR="005957C0">
        <w:rPr>
          <w:rFonts w:ascii="Arial" w:eastAsia="Arial" w:hAnsi="Arial" w:cs="Arial"/>
          <w:sz w:val="24"/>
          <w:szCs w:val="24"/>
        </w:rPr>
        <w:t>ва</w:t>
      </w:r>
    </w:p>
    <w:p w:rsidR="009C6920" w:rsidRDefault="009C6920">
      <w:pPr>
        <w:spacing w:line="200" w:lineRule="exact"/>
      </w:pPr>
    </w:p>
    <w:sectPr w:rsidR="009C6920" w:rsidSect="009C6920">
      <w:pgSz w:w="11920" w:h="16860"/>
      <w:pgMar w:top="0" w:right="0" w:bottom="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70414"/>
    <w:multiLevelType w:val="multilevel"/>
    <w:tmpl w:val="1F823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9C6920"/>
    <w:rsid w:val="002C38A1"/>
    <w:rsid w:val="00446FC1"/>
    <w:rsid w:val="005957C0"/>
    <w:rsid w:val="005B2AAC"/>
    <w:rsid w:val="007A0A49"/>
    <w:rsid w:val="009C6920"/>
    <w:rsid w:val="00D90664"/>
    <w:rsid w:val="00EB0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1756</Words>
  <Characters>10013</Characters>
  <Application>Microsoft Office Word</Application>
  <DocSecurity>0</DocSecurity>
  <Lines>83</Lines>
  <Paragraphs>23</Paragraphs>
  <ScaleCrop>false</ScaleCrop>
  <Company>Opstinska uprava Opovo</Company>
  <LinksUpToDate>false</LinksUpToDate>
  <CharactersWithSpaces>11746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6</cp:revision>
  <dcterms:created xsi:type="dcterms:W3CDTF">2017-12-07T12:14:00Z</dcterms:created>
  <dcterms:modified xsi:type="dcterms:W3CDTF">2017-12-12T07:28:00Z</dcterms:modified>
</cp:coreProperties>
</file>