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C4E" w:rsidRDefault="00FD528D">
      <w:pPr>
        <w:spacing w:before="2" w:line="100" w:lineRule="exact"/>
        <w:rPr>
          <w:sz w:val="10"/>
          <w:szCs w:val="10"/>
        </w:rPr>
      </w:pPr>
      <w:bookmarkStart w:id="0" w:name="_GoBack"/>
      <w:bookmarkEnd w:id="0"/>
      <w:r>
        <w:pict>
          <v:group id="_x0000_s1081" style="position:absolute;margin-left:661.15pt;margin-top:10.75pt;width:180pt;height:69.6pt;z-index:-251663360;mso-position-horizontal-relative:page;mso-position-vertical-relative:page" coordorigin="13223,215" coordsize="3600,1392">
            <v:shape id="_x0000_s1082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0C2C4E" w:rsidRDefault="000C2C4E">
      <w:pPr>
        <w:spacing w:line="200" w:lineRule="exact"/>
      </w:pPr>
    </w:p>
    <w:p w:rsidR="000C2C4E" w:rsidRDefault="005624DA">
      <w:pPr>
        <w:spacing w:before="29"/>
        <w:ind w:right="104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</w:t>
      </w:r>
    </w:p>
    <w:p w:rsidR="000C2C4E" w:rsidRDefault="000C2C4E">
      <w:pPr>
        <w:spacing w:before="1" w:line="280" w:lineRule="exact"/>
        <w:rPr>
          <w:sz w:val="28"/>
          <w:szCs w:val="28"/>
        </w:rPr>
      </w:pP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213204" w:rsidRDefault="00213204" w:rsidP="00213204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213204" w:rsidRDefault="00213204" w:rsidP="00213204">
      <w:pPr>
        <w:spacing w:line="200" w:lineRule="exact"/>
      </w:pPr>
      <w:r>
        <w:rPr>
          <w:sz w:val="24"/>
          <w:szCs w:val="24"/>
        </w:rPr>
        <w:t>грађевинарство и заштиту  животне  средине</w:t>
      </w:r>
    </w:p>
    <w:p w:rsidR="000C2C4E" w:rsidRDefault="005624DA">
      <w:pPr>
        <w:spacing w:line="260" w:lineRule="exact"/>
        <w:ind w:right="108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ДУ</w:t>
      </w:r>
    </w:p>
    <w:p w:rsidR="000C2C4E" w:rsidRDefault="000C2C4E">
      <w:pPr>
        <w:spacing w:before="7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5624DA">
      <w:pPr>
        <w:spacing w:before="29"/>
        <w:ind w:left="4882" w:right="500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0C2C4E" w:rsidRDefault="000C2C4E">
      <w:pPr>
        <w:spacing w:before="15" w:line="260" w:lineRule="exact"/>
        <w:rPr>
          <w:sz w:val="26"/>
          <w:szCs w:val="26"/>
        </w:rPr>
      </w:pPr>
    </w:p>
    <w:p w:rsidR="000C2C4E" w:rsidRDefault="005624DA">
      <w:pPr>
        <w:ind w:left="1006" w:right="1125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ОД</w:t>
      </w:r>
      <w:r>
        <w:rPr>
          <w:rFonts w:ascii="Arial" w:eastAsia="Arial" w:hAnsi="Arial" w:cs="Arial"/>
          <w:spacing w:val="-1"/>
          <w:sz w:val="40"/>
          <w:szCs w:val="40"/>
        </w:rPr>
        <w:t>РЕЂ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-1"/>
          <w:sz w:val="40"/>
          <w:szCs w:val="40"/>
        </w:rPr>
        <w:t>ВА</w:t>
      </w:r>
      <w:r>
        <w:rPr>
          <w:rFonts w:ascii="Arial" w:eastAsia="Arial" w:hAnsi="Arial" w:cs="Arial"/>
          <w:sz w:val="40"/>
          <w:szCs w:val="40"/>
        </w:rPr>
        <w:t>ЊЕ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АК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pacing w:val="-3"/>
          <w:sz w:val="40"/>
          <w:szCs w:val="40"/>
        </w:rPr>
        <w:t>Д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ЗА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ЕК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ОП</w:t>
      </w:r>
      <w:r>
        <w:rPr>
          <w:rFonts w:ascii="Arial" w:eastAsia="Arial" w:hAnsi="Arial" w:cs="Arial"/>
          <w:spacing w:val="-1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 xml:space="preserve">У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ПО</w:t>
      </w:r>
      <w:r>
        <w:rPr>
          <w:rFonts w:ascii="Arial" w:eastAsia="Arial" w:hAnsi="Arial" w:cs="Arial"/>
          <w:spacing w:val="-1"/>
          <w:sz w:val="40"/>
          <w:szCs w:val="40"/>
        </w:rPr>
        <w:t>КРЕ</w:t>
      </w:r>
      <w:r>
        <w:rPr>
          <w:rFonts w:ascii="Arial" w:eastAsia="Arial" w:hAnsi="Arial" w:cs="Arial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z w:val="40"/>
          <w:szCs w:val="40"/>
        </w:rPr>
        <w:t>Т</w: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before="13" w:line="220" w:lineRule="exact"/>
        <w:rPr>
          <w:sz w:val="22"/>
          <w:szCs w:val="22"/>
        </w:rPr>
      </w:pPr>
    </w:p>
    <w:p w:rsidR="000C2C4E" w:rsidRDefault="005624DA">
      <w:pPr>
        <w:spacing w:line="260" w:lineRule="exact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before="12" w:line="240" w:lineRule="exact"/>
        <w:rPr>
          <w:sz w:val="24"/>
          <w:szCs w:val="24"/>
        </w:rPr>
      </w:pPr>
    </w:p>
    <w:p w:rsidR="000C2C4E" w:rsidRDefault="005624DA">
      <w:pPr>
        <w:spacing w:before="29"/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н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</w:p>
    <w:p w:rsidR="000C2C4E" w:rsidRDefault="000C2C4E">
      <w:pPr>
        <w:spacing w:line="240" w:lineRule="exact"/>
        <w:rPr>
          <w:sz w:val="24"/>
          <w:szCs w:val="24"/>
        </w:rPr>
      </w:pPr>
    </w:p>
    <w:p w:rsidR="000C2C4E" w:rsidRDefault="005624DA">
      <w:pPr>
        <w:spacing w:line="276" w:lineRule="auto"/>
        <w:ind w:left="120" w:right="19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ако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56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Кор</w:t>
      </w:r>
      <w:r>
        <w:rPr>
          <w:rFonts w:ascii="Arial" w:eastAsia="Arial" w:hAnsi="Arial" w:cs="Arial"/>
          <w:sz w:val="24"/>
          <w:szCs w:val="24"/>
        </w:rPr>
        <w:t>исник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0C2C4E" w:rsidRDefault="000C2C4E">
      <w:pPr>
        <w:spacing w:before="7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p w:rsidR="000C2C4E" w:rsidRDefault="005624DA">
      <w:pPr>
        <w:ind w:left="1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0C2C4E" w:rsidRDefault="000C2C4E">
      <w:pPr>
        <w:spacing w:before="2" w:line="240" w:lineRule="exact"/>
        <w:rPr>
          <w:sz w:val="24"/>
          <w:szCs w:val="24"/>
        </w:rPr>
      </w:pPr>
    </w:p>
    <w:p w:rsidR="000C2C4E" w:rsidRDefault="005624DA">
      <w:pPr>
        <w:spacing w:line="275" w:lineRule="auto"/>
        <w:ind w:left="120" w:right="194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исника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пств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вних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т.</w:t>
      </w:r>
    </w:p>
    <w:p w:rsidR="000C2C4E" w:rsidRDefault="005624DA">
      <w:pPr>
        <w:spacing w:before="3" w:line="275" w:lineRule="auto"/>
        <w:ind w:left="120" w:right="197" w:firstLine="720"/>
        <w:jc w:val="both"/>
        <w:rPr>
          <w:rFonts w:ascii="Arial" w:eastAsia="Arial" w:hAnsi="Arial" w:cs="Arial"/>
          <w:sz w:val="24"/>
          <w:szCs w:val="24"/>
        </w:rPr>
        <w:sectPr w:rsidR="000C2C4E">
          <w:pgSz w:w="16840" w:h="11920" w:orient="landscape"/>
          <w:pgMar w:top="260" w:right="900" w:bottom="280" w:left="102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ак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</w:p>
    <w:p w:rsidR="000C2C4E" w:rsidRDefault="000C2C4E">
      <w:pPr>
        <w:spacing w:before="14" w:line="280" w:lineRule="exact"/>
        <w:rPr>
          <w:sz w:val="28"/>
          <w:szCs w:val="28"/>
        </w:rPr>
      </w:pPr>
    </w:p>
    <w:p w:rsidR="000C2C4E" w:rsidRDefault="005624DA">
      <w:pPr>
        <w:spacing w:before="29" w:line="277" w:lineRule="auto"/>
        <w:ind w:left="120" w:right="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ју 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 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 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ичн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 п</w:t>
      </w:r>
      <w:r>
        <w:rPr>
          <w:rFonts w:ascii="Arial" w:eastAsia="Arial" w:hAnsi="Arial" w:cs="Arial"/>
          <w:spacing w:val="1"/>
          <w:sz w:val="24"/>
          <w:szCs w:val="24"/>
        </w:rPr>
        <w:t>ред 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м.</w:t>
      </w:r>
    </w:p>
    <w:p w:rsidR="000C2C4E" w:rsidRDefault="005624DA">
      <w:pPr>
        <w:spacing w:line="260" w:lineRule="exact"/>
        <w:ind w:left="84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мно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</w:p>
    <w:p w:rsidR="000C2C4E" w:rsidRDefault="005624DA">
      <w:pPr>
        <w:spacing w:before="41" w:line="275" w:lineRule="auto"/>
        <w:ind w:left="120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исник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нији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пст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ст.</w: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before="17" w:line="220" w:lineRule="exact"/>
        <w:rPr>
          <w:sz w:val="22"/>
          <w:szCs w:val="22"/>
        </w:rPr>
      </w:pPr>
    </w:p>
    <w:p w:rsidR="000C2C4E" w:rsidRDefault="005624DA">
      <w:pPr>
        <w:spacing w:line="275" w:lineRule="auto"/>
        <w:ind w:left="120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но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ну  </w:t>
      </w:r>
      <w:r>
        <w:rPr>
          <w:rFonts w:ascii="Arial" w:eastAsia="Arial" w:hAnsi="Arial" w:cs="Arial"/>
          <w:spacing w:val="1"/>
          <w:sz w:val="24"/>
          <w:szCs w:val="24"/>
        </w:rPr>
        <w:t>60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ац</w:t>
      </w:r>
      <w:r>
        <w:rPr>
          <w:rFonts w:ascii="Arial" w:eastAsia="Arial" w:hAnsi="Arial" w:cs="Arial"/>
          <w:sz w:val="24"/>
          <w:szCs w:val="24"/>
        </w:rPr>
        <w:t xml:space="preserve">ији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им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0C2C4E" w:rsidRDefault="005624DA">
      <w:pPr>
        <w:spacing w:before="1" w:line="276" w:lineRule="auto"/>
        <w:ind w:left="120" w:right="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пштинска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писима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и.</w:t>
      </w:r>
    </w:p>
    <w:p w:rsidR="000C2C4E" w:rsidRDefault="000C2C4E">
      <w:pPr>
        <w:spacing w:before="7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p w:rsidR="000C2C4E" w:rsidRDefault="005624DA">
      <w:pPr>
        <w:ind w:left="120" w:right="1137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0C2C4E" w:rsidRDefault="000C2C4E">
      <w:pPr>
        <w:spacing w:line="160" w:lineRule="exact"/>
        <w:rPr>
          <w:sz w:val="16"/>
          <w:szCs w:val="16"/>
        </w:rPr>
      </w:pPr>
    </w:p>
    <w:p w:rsidR="000C2C4E" w:rsidRDefault="000C2C4E">
      <w:pPr>
        <w:spacing w:line="200" w:lineRule="exact"/>
      </w:pPr>
    </w:p>
    <w:p w:rsidR="000C2C4E" w:rsidRDefault="005624DA">
      <w:pPr>
        <w:spacing w:line="275" w:lineRule="auto"/>
        <w:ind w:left="120" w:right="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 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ничн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тпку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 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пште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ији.</w:t>
      </w:r>
    </w:p>
    <w:p w:rsidR="000C2C4E" w:rsidRDefault="000C2C4E">
      <w:pPr>
        <w:spacing w:line="120" w:lineRule="exact"/>
        <w:rPr>
          <w:sz w:val="12"/>
          <w:szCs w:val="12"/>
        </w:rPr>
      </w:pPr>
    </w:p>
    <w:p w:rsidR="000C2C4E" w:rsidRDefault="000C2C4E">
      <w:pPr>
        <w:spacing w:line="200" w:lineRule="exact"/>
      </w:pPr>
    </w:p>
    <w:p w:rsidR="000C2C4E" w:rsidRDefault="005624DA">
      <w:pPr>
        <w:ind w:left="120" w:right="72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ији)</w:t>
      </w:r>
    </w:p>
    <w:p w:rsidR="000C2C4E" w:rsidRDefault="005624DA">
      <w:pPr>
        <w:spacing w:before="41" w:line="275" w:lineRule="auto"/>
        <w:ind w:left="120" w:right="79"/>
        <w:jc w:val="both"/>
        <w:rPr>
          <w:rFonts w:ascii="Arial" w:eastAsia="Arial" w:hAnsi="Arial" w:cs="Arial"/>
          <w:sz w:val="24"/>
          <w:szCs w:val="24"/>
        </w:rPr>
        <w:sectPr w:rsidR="000C2C4E">
          <w:pgSz w:w="16840" w:h="11920" w:orient="landscape"/>
          <w:pgMar w:top="1080" w:right="1020" w:bottom="280" w:left="102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</w:p>
    <w:p w:rsidR="000C2C4E" w:rsidRDefault="000C2C4E">
      <w:pPr>
        <w:spacing w:before="14" w:line="280" w:lineRule="exact"/>
        <w:rPr>
          <w:sz w:val="28"/>
          <w:szCs w:val="28"/>
        </w:rPr>
      </w:pPr>
    </w:p>
    <w:p w:rsidR="000C2C4E" w:rsidRDefault="005624DA">
      <w:pPr>
        <w:spacing w:before="29"/>
        <w:ind w:left="6235" w:right="6217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</w:p>
    <w:p w:rsidR="000C2C4E" w:rsidRDefault="000C2C4E">
      <w:pPr>
        <w:spacing w:before="6" w:line="140" w:lineRule="exact"/>
        <w:rPr>
          <w:sz w:val="14"/>
          <w:szCs w:val="14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5624DA">
      <w:pPr>
        <w:ind w:left="129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ређ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вање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3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ро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ре</w:t>
      </w:r>
      <w:r>
        <w:rPr>
          <w:rFonts w:ascii="Arial" w:eastAsia="Arial" w:hAnsi="Arial" w:cs="Arial"/>
          <w:spacing w:val="-1"/>
          <w:sz w:val="28"/>
          <w:szCs w:val="28"/>
        </w:rPr>
        <w:t>т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т</w:t>
      </w:r>
    </w:p>
    <w:p w:rsidR="000C2C4E" w:rsidRDefault="005624DA">
      <w:pPr>
        <w:tabs>
          <w:tab w:val="left" w:pos="3860"/>
        </w:tabs>
        <w:spacing w:before="1" w:line="260" w:lineRule="exact"/>
        <w:ind w:left="12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before="16" w:line="220" w:lineRule="exact"/>
        <w:rPr>
          <w:sz w:val="22"/>
          <w:szCs w:val="22"/>
        </w:rPr>
        <w:sectPr w:rsidR="000C2C4E">
          <w:pgSz w:w="16840" w:h="11920" w:orient="landscape"/>
          <w:pgMar w:top="1080" w:right="1040" w:bottom="280" w:left="1040" w:header="720" w:footer="720" w:gutter="0"/>
          <w:cols w:space="720"/>
        </w:sectPr>
      </w:pPr>
    </w:p>
    <w:p w:rsidR="000C2C4E" w:rsidRDefault="005624DA">
      <w:pPr>
        <w:spacing w:before="34"/>
        <w:ind w:left="100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0C2C4E" w:rsidRDefault="005624DA">
      <w:pPr>
        <w:spacing w:before="36"/>
        <w:ind w:left="360" w:right="68" w:hanging="36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 xml:space="preserve">1.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Наз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те</w:t>
      </w:r>
      <w:r>
        <w:rPr>
          <w:rFonts w:ascii="Arial" w:eastAsia="Arial" w:hAnsi="Arial" w:cs="Arial"/>
          <w:spacing w:val="37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ева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  <w:spacing w:val="3"/>
        </w:rPr>
        <w:t>И</w:t>
      </w:r>
      <w:r>
        <w:rPr>
          <w:rFonts w:ascii="Arial" w:eastAsia="Arial" w:hAnsi="Arial" w:cs="Arial"/>
        </w:rPr>
        <w:t>Б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Б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прав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ре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ре</w:t>
      </w:r>
      <w:r>
        <w:rPr>
          <w:rFonts w:ascii="Arial" w:eastAsia="Arial" w:hAnsi="Arial" w:cs="Arial"/>
          <w:spacing w:val="1"/>
        </w:rPr>
        <w:t>би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фи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>е)</w:t>
      </w:r>
    </w:p>
    <w:p w:rsidR="000C2C4E" w:rsidRDefault="005624D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Наз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про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</w:p>
    <w:p w:rsidR="000C2C4E" w:rsidRDefault="005624D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рој 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5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оно</w:t>
      </w:r>
      <w:r>
        <w:rPr>
          <w:rFonts w:ascii="Arial" w:eastAsia="Arial" w:hAnsi="Arial" w:cs="Arial"/>
          <w:spacing w:val="3"/>
        </w:rPr>
        <w:t>ш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равно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ог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про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4"/>
        </w:rPr>
        <w:t>ј</w:t>
      </w:r>
      <w:r>
        <w:rPr>
          <w:rFonts w:ascii="Arial" w:eastAsia="Arial" w:hAnsi="Arial" w:cs="Arial"/>
        </w:rPr>
        <w:t>и</w:t>
      </w:r>
    </w:p>
    <w:p w:rsidR="000C2C4E" w:rsidRDefault="005624D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4.  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нос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и ран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г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3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сл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4"/>
        </w:rPr>
        <w:t>ј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рти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ра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ег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твен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а)</w:t>
      </w:r>
    </w:p>
    <w:p w:rsidR="000C2C4E" w:rsidRDefault="005624DA">
      <w:pPr>
        <w:spacing w:line="220" w:lineRule="exact"/>
        <w:rPr>
          <w:rFonts w:ascii="Arial" w:eastAsia="Arial" w:hAnsi="Arial" w:cs="Arial"/>
        </w:rPr>
        <w:sectPr w:rsidR="000C2C4E">
          <w:type w:val="continuous"/>
          <w:pgSz w:w="16840" w:h="11920" w:orient="landscape"/>
          <w:pgMar w:top="260" w:right="1040" w:bottom="280" w:left="1040" w:header="720" w:footer="720" w:gutter="0"/>
          <w:cols w:num="2" w:space="720" w:equalWidth="0">
            <w:col w:w="2820" w:space="620"/>
            <w:col w:w="11320"/>
          </w:cols>
        </w:sectPr>
      </w:pPr>
      <w:r>
        <w:rPr>
          <w:rFonts w:ascii="Arial" w:eastAsia="Arial" w:hAnsi="Arial" w:cs="Arial"/>
          <w:position w:val="-1"/>
        </w:rPr>
        <w:t xml:space="preserve">5.  </w:t>
      </w:r>
      <w:r>
        <w:rPr>
          <w:rFonts w:ascii="Arial" w:eastAsia="Arial" w:hAnsi="Arial" w:cs="Arial"/>
          <w:spacing w:val="2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О</w:t>
      </w:r>
      <w:r>
        <w:rPr>
          <w:rFonts w:ascii="Arial" w:eastAsia="Arial" w:hAnsi="Arial" w:cs="Arial"/>
          <w:position w:val="-1"/>
        </w:rPr>
        <w:t>зна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еп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тно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ти</w:t>
      </w:r>
      <w:r>
        <w:rPr>
          <w:rFonts w:ascii="Arial" w:eastAsia="Arial" w:hAnsi="Arial" w:cs="Arial"/>
          <w:spacing w:val="-1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(б</w:t>
      </w:r>
      <w:r>
        <w:rPr>
          <w:rFonts w:ascii="Arial" w:eastAsia="Arial" w:hAnsi="Arial" w:cs="Arial"/>
          <w:spacing w:val="2"/>
          <w:position w:val="-1"/>
        </w:rPr>
        <w:t>р</w:t>
      </w:r>
      <w:r>
        <w:rPr>
          <w:rFonts w:ascii="Arial" w:eastAsia="Arial" w:hAnsi="Arial" w:cs="Arial"/>
          <w:position w:val="-1"/>
        </w:rPr>
        <w:t>ој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е,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тар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2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position w:val="-1"/>
        </w:rPr>
        <w:t>,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оз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бј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position w:val="-1"/>
        </w:rPr>
        <w:t>а)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4"/>
          <w:position w:val="-1"/>
        </w:rPr>
        <w:t>ј</w:t>
      </w:r>
      <w:r>
        <w:rPr>
          <w:rFonts w:ascii="Arial" w:eastAsia="Arial" w:hAnsi="Arial" w:cs="Arial"/>
          <w:position w:val="-1"/>
        </w:rPr>
        <w:t>у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spacing w:val="2"/>
          <w:position w:val="-1"/>
        </w:rPr>
        <w:t>те</w:t>
      </w:r>
      <w:r>
        <w:rPr>
          <w:rFonts w:ascii="Arial" w:eastAsia="Arial" w:hAnsi="Arial" w:cs="Arial"/>
          <w:position w:val="-1"/>
        </w:rPr>
        <w:t>в</w:t>
      </w:r>
    </w:p>
    <w:p w:rsidR="000C2C4E" w:rsidRDefault="00FD528D">
      <w:pPr>
        <w:spacing w:line="200" w:lineRule="exact"/>
      </w:pPr>
      <w:r>
        <w:lastRenderedPageBreak/>
        <w:pict>
          <v:group id="_x0000_s1072" style="position:absolute;margin-left:51.3pt;margin-top:289.75pt;width:739.3pt;height:24.6pt;z-index:-251661312;mso-position-horizontal-relative:page;mso-position-vertical-relative:page" coordorigin="1026,5795" coordsize="14786,492">
            <v:shape id="_x0000_s1079" style="position:absolute;left:1037;top:5806;width:2964;height:0" coordorigin="1037,5806" coordsize="2964,0" path="m1037,5806r2964,e" filled="f" strokeweight=".58pt">
              <v:path arrowok="t"/>
            </v:shape>
            <v:shape id="_x0000_s1078" style="position:absolute;left:4010;top:5806;width:11791;height:0" coordorigin="4010,5806" coordsize="11791,0" path="m4010,5806r11792,e" filled="f" strokeweight=".58pt">
              <v:path arrowok="t"/>
            </v:shape>
            <v:shape id="_x0000_s1077" style="position:absolute;left:1032;top:5801;width:0;height:480" coordorigin="1032,5801" coordsize="0,480" path="m1032,5801r,480e" filled="f" strokeweight=".58pt">
              <v:path arrowok="t"/>
            </v:shape>
            <v:shape id="_x0000_s1076" style="position:absolute;left:1037;top:6276;width:2964;height:0" coordorigin="1037,6276" coordsize="2964,0" path="m1037,6276r2964,e" filled="f" strokeweight=".20497mm">
              <v:path arrowok="t"/>
            </v:shape>
            <v:shape id="_x0000_s1075" style="position:absolute;left:4006;top:5801;width:0;height:480" coordorigin="4006,5801" coordsize="0,480" path="m4006,5801r,480e" filled="f" strokeweight=".58pt">
              <v:path arrowok="t"/>
            </v:shape>
            <v:shape id="_x0000_s1074" style="position:absolute;left:4010;top:6276;width:11791;height:0" coordorigin="4010,6276" coordsize="11791,0" path="m4010,6276r11792,e" filled="f" strokeweight=".20497mm">
              <v:path arrowok="t"/>
            </v:shape>
            <v:shape id="_x0000_s1073" style="position:absolute;left:15806;top:5801;width:0;height:480" coordorigin="15806,5801" coordsize="0,480" path="m15806,5801r,480e" filled="f" strokeweight=".58pt">
              <v:path arrowok="t"/>
            </v:shape>
            <w10:wrap anchorx="page" anchory="page"/>
          </v:group>
        </w:pict>
      </w:r>
      <w:r>
        <w:pict>
          <v:group id="_x0000_s1064" style="position:absolute;margin-left:51.3pt;margin-top:194.25pt;width:739.3pt;height:84.6pt;z-index:-251662336;mso-position-horizontal-relative:page;mso-position-vertical-relative:page" coordorigin="1026,3885" coordsize="14786,1692">
            <v:shape id="_x0000_s1071" style="position:absolute;left:1037;top:3895;width:2971;height:0" coordorigin="1037,3895" coordsize="2971,0" path="m1037,3895r2971,e" filled="f" strokeweight=".58pt">
              <v:path arrowok="t"/>
            </v:shape>
            <v:shape id="_x0000_s1070" style="position:absolute;left:4018;top:3895;width:11784;height:0" coordorigin="4018,3895" coordsize="11784,0" path="m4018,3895r11784,e" filled="f" strokeweight=".58pt">
              <v:path arrowok="t"/>
            </v:shape>
            <v:shape id="_x0000_s1069" style="position:absolute;left:1032;top:3890;width:0;height:1680" coordorigin="1032,3890" coordsize="0,1680" path="m1032,3890r,1680e" filled="f" strokeweight=".58pt">
              <v:path arrowok="t"/>
            </v:shape>
            <v:shape id="_x0000_s1068" style="position:absolute;left:1037;top:5566;width:2971;height:0" coordorigin="1037,5566" coordsize="2971,0" path="m1037,5566r2971,e" filled="f" strokeweight=".58pt">
              <v:path arrowok="t"/>
            </v:shape>
            <v:shape id="_x0000_s1067" style="position:absolute;left:4013;top:3890;width:0;height:1680" coordorigin="4013,3890" coordsize="0,1680" path="m4013,3890r,1680e" filled="f" strokeweight=".58pt">
              <v:path arrowok="t"/>
            </v:shape>
            <v:shape id="_x0000_s1066" style="position:absolute;left:4018;top:5566;width:11784;height:0" coordorigin="4018,5566" coordsize="11784,0" path="m4018,5566r11784,e" filled="f" strokeweight=".58pt">
              <v:path arrowok="t"/>
            </v:shape>
            <v:shape id="_x0000_s1065" style="position:absolute;left:15806;top:3890;width:0;height:1680" coordorigin="15806,3890" coordsize="0,1680" path="m15806,3890r,1680e" filled="f" strokeweight=".58pt">
              <v:path arrowok="t"/>
            </v:shape>
            <w10:wrap anchorx="page" anchory="page"/>
          </v:group>
        </w:pict>
      </w:r>
    </w:p>
    <w:p w:rsidR="000C2C4E" w:rsidRDefault="000C2C4E">
      <w:pPr>
        <w:spacing w:before="17" w:line="280" w:lineRule="exact"/>
        <w:rPr>
          <w:sz w:val="28"/>
          <w:szCs w:val="28"/>
        </w:rPr>
      </w:pPr>
    </w:p>
    <w:p w:rsidR="000C2C4E" w:rsidRDefault="005624DA">
      <w:pPr>
        <w:spacing w:before="36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4"/>
        </w:rPr>
        <w:t>Р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3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7"/>
        </w:rPr>
        <w:t>А</w:t>
      </w:r>
      <w:r>
        <w:rPr>
          <w:rFonts w:ascii="Arial" w:eastAsia="Arial" w:hAnsi="Arial" w:cs="Arial"/>
          <w:b/>
          <w:spacing w:val="5"/>
        </w:rPr>
        <w:t>Т</w:t>
      </w:r>
      <w:r>
        <w:rPr>
          <w:rFonts w:ascii="Arial" w:eastAsia="Arial" w:hAnsi="Arial" w:cs="Arial"/>
          <w:b/>
        </w:rPr>
        <w:t>/</w:t>
      </w:r>
      <w:r>
        <w:rPr>
          <w:rFonts w:ascii="Arial" w:eastAsia="Arial" w:hAnsi="Arial" w:cs="Arial"/>
          <w:b/>
          <w:spacing w:val="-1"/>
        </w:rPr>
        <w:t>Л</w:t>
      </w:r>
      <w:r>
        <w:rPr>
          <w:rFonts w:ascii="Arial" w:eastAsia="Arial" w:hAnsi="Arial" w:cs="Arial"/>
          <w:b/>
        </w:rPr>
        <w:t xml:space="preserve">Н                              </w:t>
      </w:r>
      <w:r>
        <w:rPr>
          <w:rFonts w:ascii="Arial" w:eastAsia="Arial" w:hAnsi="Arial" w:cs="Arial"/>
          <w:b/>
          <w:spacing w:val="44"/>
        </w:rPr>
        <w:t xml:space="preserve"> </w:t>
      </w: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ар.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р.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10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иф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ко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 в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сл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4"/>
        </w:rPr>
        <w:t>д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 п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ћ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4"/>
        </w:rPr>
        <w:t>њ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чл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19.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о</w:t>
      </w:r>
    </w:p>
    <w:p w:rsidR="000C2C4E" w:rsidRDefault="005624DA">
      <w:pPr>
        <w:ind w:left="307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.</w:t>
      </w:r>
    </w:p>
    <w:p w:rsidR="00E01D9D" w:rsidRDefault="00E01D9D">
      <w:pPr>
        <w:ind w:left="3074"/>
        <w:rPr>
          <w:rFonts w:ascii="Arial" w:eastAsia="Arial" w:hAnsi="Arial" w:cs="Arial"/>
        </w:rPr>
      </w:pPr>
    </w:p>
    <w:p w:rsidR="00E01D9D" w:rsidRDefault="00E01D9D">
      <w:pPr>
        <w:ind w:left="3074"/>
        <w:rPr>
          <w:rFonts w:ascii="Arial" w:eastAsia="Arial" w:hAnsi="Arial" w:cs="Arial"/>
        </w:rPr>
      </w:pPr>
    </w:p>
    <w:p w:rsidR="00E01D9D" w:rsidRDefault="00E01D9D">
      <w:pPr>
        <w:ind w:left="3074"/>
        <w:rPr>
          <w:rFonts w:ascii="Arial" w:eastAsia="Arial" w:hAnsi="Arial" w:cs="Arial"/>
        </w:rPr>
      </w:pPr>
    </w:p>
    <w:p w:rsidR="00630B30" w:rsidRDefault="00630B30" w:rsidP="00630B30">
      <w:pPr>
        <w:suppressAutoHyphens/>
        <w:jc w:val="both"/>
        <w:rPr>
          <w:rFonts w:ascii="Arial" w:hAnsi="Arial" w:cs="Arial"/>
        </w:rPr>
      </w:pPr>
      <w:r w:rsidRPr="004E1240">
        <w:rPr>
          <w:rFonts w:ascii="Arial" w:hAnsi="Arial" w:cs="Arial"/>
          <w:color w:val="000000"/>
          <w:lang w:val="sr-Cyrl-RS" w:eastAsia="ar-SA"/>
        </w:rPr>
        <w:t>Републичка административна такса</w:t>
      </w:r>
      <w:r w:rsidRPr="004E1240">
        <w:rPr>
          <w:rStyle w:val="FootnoteReference"/>
          <w:rFonts w:ascii="Arial" w:eastAsiaTheme="majorEastAsia" w:hAnsi="Arial" w:cs="Arial"/>
          <w:color w:val="000000"/>
          <w:lang w:val="sr-Cyrl-RS" w:eastAsia="ar-SA"/>
        </w:rPr>
        <w:footnoteReference w:id="1"/>
      </w:r>
      <w:r w:rsidRPr="004E1240">
        <w:rPr>
          <w:rFonts w:ascii="Arial" w:hAnsi="Arial" w:cs="Arial"/>
          <w:color w:val="000000"/>
          <w:lang w:val="sr-Cyrl-RS" w:eastAsia="ar-SA"/>
        </w:rPr>
        <w:t xml:space="preserve"> у износу од </w:t>
      </w:r>
      <w:r>
        <w:rPr>
          <w:rFonts w:ascii="Arial" w:hAnsi="Arial" w:cs="Arial"/>
          <w:color w:val="000000"/>
          <w:lang w:eastAsia="ar-SA"/>
        </w:rPr>
        <w:t>310,00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 (за Тар. бр. 1 Тарифе републичких административних такси и накнада  се уплаћује на текући рачун број </w:t>
      </w:r>
      <w:r w:rsidRPr="004E1240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Cyrl-RS"/>
        </w:rPr>
        <w:t>97-05-225</w:t>
      </w:r>
      <w:r w:rsidRPr="004E1240">
        <w:rPr>
          <w:rFonts w:ascii="Arial" w:hAnsi="Arial" w:cs="Arial"/>
          <w:lang w:val="sr-Cyrl-RS"/>
        </w:rPr>
        <w:t>, сврха дознаке „републичка административна такса“</w:t>
      </w:r>
      <w:r>
        <w:rPr>
          <w:rFonts w:ascii="Arial" w:hAnsi="Arial" w:cs="Arial"/>
          <w:lang w:val="sr-Cyrl-RS"/>
        </w:rPr>
        <w:t>).</w:t>
      </w:r>
    </w:p>
    <w:p w:rsidR="00630B30" w:rsidRDefault="00630B30" w:rsidP="00630B30">
      <w:pPr>
        <w:suppressAutoHyphens/>
        <w:jc w:val="both"/>
        <w:rPr>
          <w:rFonts w:ascii="Arial" w:hAnsi="Arial" w:cs="Arial"/>
        </w:rPr>
      </w:pPr>
      <w:r w:rsidRPr="004E1240">
        <w:rPr>
          <w:rFonts w:ascii="Arial" w:hAnsi="Arial" w:cs="Arial"/>
          <w:color w:val="000000"/>
          <w:lang w:val="sr-Cyrl-RS" w:eastAsia="ar-SA"/>
        </w:rPr>
        <w:t>Републичка административна такса</w:t>
      </w:r>
      <w:r w:rsidRPr="004E1240">
        <w:rPr>
          <w:rStyle w:val="FootnoteReference"/>
          <w:rFonts w:ascii="Arial" w:eastAsiaTheme="majorEastAsia" w:hAnsi="Arial" w:cs="Arial"/>
          <w:color w:val="000000"/>
          <w:lang w:val="sr-Cyrl-RS" w:eastAsia="ar-SA"/>
        </w:rPr>
        <w:footnoteReference w:id="2"/>
      </w:r>
      <w:r w:rsidRPr="004E1240">
        <w:rPr>
          <w:rFonts w:ascii="Arial" w:hAnsi="Arial" w:cs="Arial"/>
          <w:color w:val="000000"/>
          <w:lang w:val="sr-Cyrl-RS" w:eastAsia="ar-SA"/>
        </w:rPr>
        <w:t xml:space="preserve"> у износу од </w:t>
      </w:r>
      <w:r>
        <w:rPr>
          <w:rFonts w:ascii="Arial" w:hAnsi="Arial" w:cs="Arial"/>
          <w:color w:val="000000"/>
          <w:lang w:eastAsia="ar-SA"/>
        </w:rPr>
        <w:t>26</w:t>
      </w:r>
      <w:r>
        <w:rPr>
          <w:rFonts w:ascii="Arial" w:hAnsi="Arial" w:cs="Arial"/>
          <w:color w:val="000000"/>
          <w:lang w:val="sr-Cyrl-RS" w:eastAsia="ar-SA"/>
        </w:rPr>
        <w:t>.</w:t>
      </w:r>
      <w:r>
        <w:rPr>
          <w:rFonts w:ascii="Arial" w:hAnsi="Arial" w:cs="Arial"/>
          <w:color w:val="000000"/>
          <w:lang w:eastAsia="ar-SA"/>
        </w:rPr>
        <w:t>720,00</w:t>
      </w:r>
      <w:r>
        <w:rPr>
          <w:rFonts w:ascii="Arial" w:hAnsi="Arial" w:cs="Arial"/>
          <w:color w:val="000000"/>
          <w:lang w:val="sr-Cyrl-RS" w:eastAsia="ar-SA"/>
        </w:rPr>
        <w:t>динара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 (за Тар. бр. 1</w:t>
      </w:r>
      <w:r>
        <w:rPr>
          <w:rFonts w:ascii="Arial" w:hAnsi="Arial" w:cs="Arial"/>
          <w:color w:val="000000"/>
          <w:lang w:eastAsia="ar-SA"/>
        </w:rPr>
        <w:t>0</w:t>
      </w:r>
      <w:r w:rsidRPr="004E1240">
        <w:rPr>
          <w:rFonts w:ascii="Arial" w:hAnsi="Arial" w:cs="Arial"/>
          <w:color w:val="000000"/>
          <w:lang w:val="sr-Cyrl-RS" w:eastAsia="ar-SA"/>
        </w:rPr>
        <w:t xml:space="preserve"> Тарифе републичких административних такси и накнада  се уплаћује на текући рачун број </w:t>
      </w:r>
      <w:r w:rsidRPr="004E1240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Cyrl-RS"/>
        </w:rPr>
        <w:t>97-05-225</w:t>
      </w:r>
      <w:r w:rsidRPr="004E1240">
        <w:rPr>
          <w:rFonts w:ascii="Arial" w:hAnsi="Arial" w:cs="Arial"/>
          <w:lang w:val="sr-Cyrl-RS"/>
        </w:rPr>
        <w:t>, сврха дознаке „републичка административна такса“</w:t>
      </w:r>
      <w:r>
        <w:rPr>
          <w:rFonts w:ascii="Arial" w:hAnsi="Arial" w:cs="Arial"/>
          <w:lang w:val="sr-Cyrl-RS"/>
        </w:rPr>
        <w:t>).</w:t>
      </w:r>
    </w:p>
    <w:p w:rsidR="00E01D9D" w:rsidRDefault="00E01D9D">
      <w:pPr>
        <w:ind w:left="3074"/>
        <w:rPr>
          <w:rFonts w:ascii="Arial" w:eastAsia="Arial" w:hAnsi="Arial" w:cs="Arial"/>
        </w:rPr>
        <w:sectPr w:rsidR="00E01D9D">
          <w:type w:val="continuous"/>
          <w:pgSz w:w="16840" w:h="11920" w:orient="landscape"/>
          <w:pgMar w:top="260" w:right="1040" w:bottom="280" w:left="1040" w:header="720" w:footer="720" w:gutter="0"/>
          <w:cols w:space="720"/>
        </w:sectPr>
      </w:pPr>
    </w:p>
    <w:p w:rsidR="000C2C4E" w:rsidRDefault="000C2C4E">
      <w:pPr>
        <w:spacing w:before="9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912"/>
        <w:gridCol w:w="1226"/>
        <w:gridCol w:w="1757"/>
        <w:gridCol w:w="1438"/>
        <w:gridCol w:w="1222"/>
        <w:gridCol w:w="2609"/>
      </w:tblGrid>
      <w:tr w:rsidR="000C2C4E">
        <w:trPr>
          <w:trHeight w:hRule="exact" w:val="51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4" w:line="140" w:lineRule="exact"/>
              <w:rPr>
                <w:sz w:val="14"/>
                <w:szCs w:val="14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120" w:lineRule="exact"/>
              <w:rPr>
                <w:sz w:val="13"/>
                <w:szCs w:val="13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8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38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2" w:line="140" w:lineRule="exact"/>
              <w:rPr>
                <w:sz w:val="14"/>
                <w:szCs w:val="14"/>
              </w:rPr>
            </w:pPr>
          </w:p>
          <w:p w:rsidR="000C2C4E" w:rsidRDefault="005624DA">
            <w:pPr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19" w:line="200" w:lineRule="exact"/>
            </w:pPr>
          </w:p>
          <w:p w:rsidR="000C2C4E" w:rsidRDefault="005624DA">
            <w:pPr>
              <w:ind w:left="737" w:right="73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0C2C4E" w:rsidRDefault="000C2C4E">
            <w:pPr>
              <w:spacing w:before="6" w:line="200" w:lineRule="exact"/>
            </w:pPr>
          </w:p>
          <w:p w:rsidR="000C2C4E" w:rsidRDefault="005624DA">
            <w:pPr>
              <w:ind w:left="130" w:right="126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001,</w:t>
            </w:r>
          </w:p>
          <w:p w:rsidR="000C2C4E" w:rsidRDefault="005624DA">
            <w:pPr>
              <w:spacing w:line="200" w:lineRule="exact"/>
              <w:ind w:left="623" w:right="6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3)</w:t>
            </w:r>
          </w:p>
        </w:tc>
      </w:tr>
      <w:tr w:rsidR="000C2C4E">
        <w:trPr>
          <w:trHeight w:hRule="exact" w:val="435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3516" w:type="dxa"/>
            <w:gridSpan w:val="2"/>
            <w:tcBorders>
              <w:top w:val="single" w:sz="9" w:space="0" w:color="DEEAF6"/>
              <w:left w:val="single" w:sz="5" w:space="0" w:color="000000"/>
              <w:bottom w:val="single" w:sz="2" w:space="0" w:color="DEEAF6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4421" w:type="dxa"/>
            <w:gridSpan w:val="3"/>
            <w:tcBorders>
              <w:top w:val="single" w:sz="5" w:space="0" w:color="FF0000"/>
              <w:left w:val="single" w:sz="5" w:space="0" w:color="FF0000"/>
              <w:bottom w:val="single" w:sz="2" w:space="0" w:color="DEEAF6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9"/>
              <w:ind w:left="133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115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7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ind w:left="5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>
            <w:pPr>
              <w:spacing w:before="8" w:line="160" w:lineRule="exact"/>
              <w:rPr>
                <w:sz w:val="16"/>
                <w:szCs w:val="16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spacing w:line="200" w:lineRule="exact"/>
              <w:ind w:left="102" w:right="73" w:firstLine="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вљ 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101" w:right="1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8" w:line="140" w:lineRule="exact"/>
              <w:rPr>
                <w:sz w:val="15"/>
                <w:szCs w:val="15"/>
              </w:rPr>
            </w:pPr>
          </w:p>
          <w:p w:rsidR="000C2C4E" w:rsidRDefault="005624DA">
            <w:pPr>
              <w:ind w:left="120" w:right="125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619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2" w:line="200" w:lineRule="exact"/>
            </w:pPr>
          </w:p>
          <w:p w:rsidR="000C2C4E" w:rsidRDefault="005624DA">
            <w:pPr>
              <w:tabs>
                <w:tab w:val="left" w:pos="820"/>
              </w:tabs>
              <w:spacing w:line="200" w:lineRule="exact"/>
              <w:ind w:left="822" w:right="65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</w:p>
          <w:p w:rsidR="000C2C4E" w:rsidRDefault="000C2C4E">
            <w:pPr>
              <w:spacing w:before="7" w:line="200" w:lineRule="exact"/>
            </w:pPr>
          </w:p>
          <w:p w:rsidR="000C2C4E" w:rsidRDefault="005624DA">
            <w:pPr>
              <w:spacing w:line="200" w:lineRule="exact"/>
              <w:ind w:left="462" w:right="69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</w:p>
          <w:p w:rsidR="000C2C4E" w:rsidRDefault="000C2C4E">
            <w:pPr>
              <w:spacing w:before="5" w:line="200" w:lineRule="exact"/>
            </w:pPr>
          </w:p>
          <w:p w:rsidR="000C2C4E" w:rsidRDefault="005624DA">
            <w:pPr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before="6" w:line="100" w:lineRule="exact"/>
              <w:rPr>
                <w:sz w:val="10"/>
                <w:szCs w:val="10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spacing w:line="200" w:lineRule="exact"/>
              <w:ind w:left="102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аж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ија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before="5" w:line="100" w:lineRule="exact"/>
              <w:rPr>
                <w:sz w:val="11"/>
                <w:szCs w:val="11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НО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2" w:line="200" w:lineRule="exact"/>
            </w:pPr>
          </w:p>
          <w:p w:rsidR="000C2C4E" w:rsidRDefault="005624DA">
            <w:pPr>
              <w:ind w:left="102" w:right="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проп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аци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е(ра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0C2C4E" w:rsidRDefault="000C2C4E">
            <w:pPr>
              <w:spacing w:before="5"/>
              <w:ind w:left="462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3"/>
              <w:ind w:left="3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5" w:line="280" w:lineRule="exact"/>
              <w:rPr>
                <w:sz w:val="28"/>
                <w:szCs w:val="28"/>
              </w:rPr>
            </w:pPr>
          </w:p>
          <w:p w:rsidR="000C2C4E" w:rsidRDefault="005624DA">
            <w:pPr>
              <w:ind w:left="479" w:right="47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Да</w:t>
            </w:r>
          </w:p>
          <w:p w:rsidR="000C2C4E" w:rsidRDefault="000C2C4E">
            <w:pPr>
              <w:spacing w:before="6" w:line="200" w:lineRule="exact"/>
            </w:pPr>
          </w:p>
          <w:p w:rsidR="000C2C4E" w:rsidRDefault="005624DA">
            <w:pPr>
              <w:ind w:left="128" w:right="125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0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0C2C4E" w:rsidRDefault="005624DA">
            <w:pPr>
              <w:spacing w:before="7" w:line="200" w:lineRule="exact"/>
              <w:ind w:left="107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0C2C4E">
        <w:trPr>
          <w:trHeight w:hRule="exact" w:val="1162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2" w:line="200" w:lineRule="exact"/>
              <w:ind w:left="395" w:right="270" w:hanging="27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об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ку и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0C2C4E" w:rsidRDefault="000C2C4E">
            <w:pPr>
              <w:ind w:left="462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3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</w:p>
          <w:p w:rsidR="000C2C4E" w:rsidRDefault="005624DA">
            <w:pPr>
              <w:spacing w:before="30" w:line="276" w:lineRule="auto"/>
              <w:ind w:left="352" w:right="2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0C2C4E" w:rsidRDefault="000C2C4E"/>
        </w:tc>
        <w:tc>
          <w:tcPr>
            <w:tcW w:w="2609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0C2C4E" w:rsidRDefault="000C2C4E"/>
        </w:tc>
      </w:tr>
      <w:tr w:rsidR="000C2C4E">
        <w:trPr>
          <w:trHeight w:hRule="exact" w:val="87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tabs>
                <w:tab w:val="left" w:pos="460"/>
              </w:tabs>
              <w:spacing w:before="2" w:line="200" w:lineRule="exact"/>
              <w:ind w:left="462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 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0C2C4E" w:rsidRDefault="000C2C4E">
            <w:pPr>
              <w:ind w:left="462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3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0C2C4E" w:rsidRDefault="005624DA">
            <w:pPr>
              <w:spacing w:before="33"/>
              <w:ind w:left="35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0C2C4E" w:rsidRDefault="000C2C4E"/>
        </w:tc>
        <w:tc>
          <w:tcPr>
            <w:tcW w:w="260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</w:tr>
      <w:tr w:rsidR="000C2C4E">
        <w:trPr>
          <w:trHeight w:hRule="exact" w:val="188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3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3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0C2C4E" w:rsidRDefault="005624DA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2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60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2" w:line="200" w:lineRule="exact"/>
              <w:ind w:left="103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0C2C4E" w:rsidRDefault="000C2C4E">
      <w:pPr>
        <w:spacing w:before="3" w:line="140" w:lineRule="exact"/>
        <w:rPr>
          <w:sz w:val="14"/>
          <w:szCs w:val="14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FD528D">
      <w:pPr>
        <w:spacing w:before="46"/>
        <w:ind w:left="1040"/>
        <w:rPr>
          <w:rFonts w:ascii="Arial" w:eastAsia="Arial" w:hAnsi="Arial" w:cs="Arial"/>
          <w:sz w:val="18"/>
          <w:szCs w:val="18"/>
        </w:rPr>
        <w:sectPr w:rsidR="000C2C4E">
          <w:pgSz w:w="16840" w:h="11920" w:orient="landscape"/>
          <w:pgMar w:top="1080" w:right="100" w:bottom="280" w:left="100" w:header="720" w:footer="720" w:gutter="0"/>
          <w:cols w:space="720"/>
        </w:sectPr>
      </w:pPr>
      <w:r>
        <w:pict>
          <v:group id="_x0000_s1062" style="position:absolute;left:0;text-align:left;margin-left:57pt;margin-top:-1.5pt;width:2in;height:0;z-index:-251660288;mso-position-horizontal-relative:page" coordorigin="1140,-30" coordsize="2880,0">
            <v:shape id="_x0000_s1063" style="position:absolute;left:1140;top:-30;width:2880;height:0" coordorigin="1140,-30" coordsize="2880,0" path="m1140,-30r2880,e" filled="f" strokeweight=".82pt">
              <v:path arrowok="t"/>
            </v:shape>
            <w10:wrap anchorx="page"/>
          </v:group>
        </w:pict>
      </w:r>
      <w:r w:rsidR="005624DA">
        <w:rPr>
          <w:rFonts w:ascii="Arial" w:eastAsia="Arial" w:hAnsi="Arial" w:cs="Arial"/>
          <w:position w:val="9"/>
          <w:sz w:val="12"/>
          <w:szCs w:val="12"/>
        </w:rPr>
        <w:t>1</w:t>
      </w:r>
      <w:r w:rsidR="005624DA">
        <w:rPr>
          <w:rFonts w:ascii="Arial" w:eastAsia="Arial" w:hAnsi="Arial" w:cs="Arial"/>
          <w:spacing w:val="1"/>
          <w:sz w:val="18"/>
          <w:szCs w:val="18"/>
        </w:rPr>
        <w:t>У</w:t>
      </w:r>
      <w:r w:rsidR="005624DA">
        <w:rPr>
          <w:rFonts w:ascii="Arial" w:eastAsia="Arial" w:hAnsi="Arial" w:cs="Arial"/>
          <w:sz w:val="18"/>
          <w:szCs w:val="18"/>
        </w:rPr>
        <w:t>к</w:t>
      </w:r>
      <w:r w:rsidR="005624DA">
        <w:rPr>
          <w:rFonts w:ascii="Arial" w:eastAsia="Arial" w:hAnsi="Arial" w:cs="Arial"/>
          <w:spacing w:val="1"/>
          <w:sz w:val="18"/>
          <w:szCs w:val="18"/>
        </w:rPr>
        <w:t>ол</w:t>
      </w:r>
      <w:r w:rsidR="005624DA">
        <w:rPr>
          <w:rFonts w:ascii="Arial" w:eastAsia="Arial" w:hAnsi="Arial" w:cs="Arial"/>
          <w:sz w:val="18"/>
          <w:szCs w:val="18"/>
        </w:rPr>
        <w:t>и</w:t>
      </w:r>
      <w:r w:rsidR="005624DA">
        <w:rPr>
          <w:rFonts w:ascii="Arial" w:eastAsia="Arial" w:hAnsi="Arial" w:cs="Arial"/>
          <w:spacing w:val="-2"/>
          <w:sz w:val="18"/>
          <w:szCs w:val="18"/>
        </w:rPr>
        <w:t>к</w:t>
      </w:r>
      <w:r w:rsidR="005624DA">
        <w:rPr>
          <w:rFonts w:ascii="Arial" w:eastAsia="Arial" w:hAnsi="Arial" w:cs="Arial"/>
          <w:sz w:val="18"/>
          <w:szCs w:val="18"/>
        </w:rPr>
        <w:t>о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1"/>
          <w:sz w:val="18"/>
          <w:szCs w:val="18"/>
        </w:rPr>
        <w:t>з</w:t>
      </w:r>
      <w:r w:rsidR="005624DA">
        <w:rPr>
          <w:rFonts w:ascii="Arial" w:eastAsia="Arial" w:hAnsi="Arial" w:cs="Arial"/>
          <w:spacing w:val="1"/>
          <w:sz w:val="18"/>
          <w:szCs w:val="18"/>
        </w:rPr>
        <w:t>а</w:t>
      </w:r>
      <w:r w:rsidR="005624DA">
        <w:rPr>
          <w:rFonts w:ascii="Arial" w:eastAsia="Arial" w:hAnsi="Arial" w:cs="Arial"/>
          <w:spacing w:val="-4"/>
          <w:sz w:val="18"/>
          <w:szCs w:val="18"/>
        </w:rPr>
        <w:t>х</w:t>
      </w:r>
      <w:r w:rsidR="005624DA">
        <w:rPr>
          <w:rFonts w:ascii="Arial" w:eastAsia="Arial" w:hAnsi="Arial" w:cs="Arial"/>
          <w:spacing w:val="-1"/>
          <w:sz w:val="18"/>
          <w:szCs w:val="18"/>
        </w:rPr>
        <w:t>т</w:t>
      </w:r>
      <w:r w:rsidR="005624DA">
        <w:rPr>
          <w:rFonts w:ascii="Arial" w:eastAsia="Arial" w:hAnsi="Arial" w:cs="Arial"/>
          <w:spacing w:val="1"/>
          <w:sz w:val="18"/>
          <w:szCs w:val="18"/>
        </w:rPr>
        <w:t>е</w:t>
      </w:r>
      <w:r w:rsidR="005624DA">
        <w:rPr>
          <w:rFonts w:ascii="Arial" w:eastAsia="Arial" w:hAnsi="Arial" w:cs="Arial"/>
          <w:sz w:val="18"/>
          <w:szCs w:val="18"/>
        </w:rPr>
        <w:t>в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1"/>
          <w:sz w:val="18"/>
          <w:szCs w:val="18"/>
        </w:rPr>
        <w:t>з</w:t>
      </w:r>
      <w:r w:rsidR="005624DA">
        <w:rPr>
          <w:rFonts w:ascii="Arial" w:eastAsia="Arial" w:hAnsi="Arial" w:cs="Arial"/>
          <w:sz w:val="18"/>
          <w:szCs w:val="18"/>
        </w:rPr>
        <w:t>а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одређ</w:t>
      </w:r>
      <w:r w:rsidR="005624DA">
        <w:rPr>
          <w:rFonts w:ascii="Arial" w:eastAsia="Arial" w:hAnsi="Arial" w:cs="Arial"/>
          <w:sz w:val="18"/>
          <w:szCs w:val="18"/>
        </w:rPr>
        <w:t>ив</w:t>
      </w:r>
      <w:r w:rsidR="005624DA">
        <w:rPr>
          <w:rFonts w:ascii="Arial" w:eastAsia="Arial" w:hAnsi="Arial" w:cs="Arial"/>
          <w:spacing w:val="-2"/>
          <w:sz w:val="18"/>
          <w:szCs w:val="18"/>
        </w:rPr>
        <w:t>а</w:t>
      </w:r>
      <w:r w:rsidR="005624DA">
        <w:rPr>
          <w:rFonts w:ascii="Arial" w:eastAsia="Arial" w:hAnsi="Arial" w:cs="Arial"/>
          <w:sz w:val="18"/>
          <w:szCs w:val="18"/>
        </w:rPr>
        <w:t>ње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1"/>
          <w:sz w:val="18"/>
          <w:szCs w:val="18"/>
        </w:rPr>
        <w:t>н</w:t>
      </w:r>
      <w:r w:rsidR="005624DA">
        <w:rPr>
          <w:rFonts w:ascii="Arial" w:eastAsia="Arial" w:hAnsi="Arial" w:cs="Arial"/>
          <w:spacing w:val="1"/>
          <w:sz w:val="18"/>
          <w:szCs w:val="18"/>
        </w:rPr>
        <w:t>а</w:t>
      </w:r>
      <w:r w:rsidR="005624DA">
        <w:rPr>
          <w:rFonts w:ascii="Arial" w:eastAsia="Arial" w:hAnsi="Arial" w:cs="Arial"/>
          <w:sz w:val="18"/>
          <w:szCs w:val="18"/>
        </w:rPr>
        <w:t>к</w:t>
      </w:r>
      <w:r w:rsidR="005624DA">
        <w:rPr>
          <w:rFonts w:ascii="Arial" w:eastAsia="Arial" w:hAnsi="Arial" w:cs="Arial"/>
          <w:spacing w:val="-1"/>
          <w:sz w:val="18"/>
          <w:szCs w:val="18"/>
        </w:rPr>
        <w:t>н</w:t>
      </w:r>
      <w:r w:rsidR="005624DA">
        <w:rPr>
          <w:rFonts w:ascii="Arial" w:eastAsia="Arial" w:hAnsi="Arial" w:cs="Arial"/>
          <w:spacing w:val="1"/>
          <w:sz w:val="18"/>
          <w:szCs w:val="18"/>
        </w:rPr>
        <w:t>ад</w:t>
      </w:r>
      <w:r w:rsidR="005624DA">
        <w:rPr>
          <w:rFonts w:ascii="Arial" w:eastAsia="Arial" w:hAnsi="Arial" w:cs="Arial"/>
          <w:sz w:val="18"/>
          <w:szCs w:val="18"/>
        </w:rPr>
        <w:t>е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1"/>
          <w:sz w:val="18"/>
          <w:szCs w:val="18"/>
        </w:rPr>
        <w:t>з</w:t>
      </w:r>
      <w:r w:rsidR="005624DA">
        <w:rPr>
          <w:rFonts w:ascii="Arial" w:eastAsia="Arial" w:hAnsi="Arial" w:cs="Arial"/>
          <w:sz w:val="18"/>
          <w:szCs w:val="18"/>
        </w:rPr>
        <w:t>а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2"/>
          <w:sz w:val="18"/>
          <w:szCs w:val="18"/>
        </w:rPr>
        <w:t>е</w:t>
      </w:r>
      <w:r w:rsidR="005624DA">
        <w:rPr>
          <w:rFonts w:ascii="Arial" w:eastAsia="Arial" w:hAnsi="Arial" w:cs="Arial"/>
          <w:sz w:val="18"/>
          <w:szCs w:val="18"/>
        </w:rPr>
        <w:t>к</w:t>
      </w:r>
      <w:r w:rsidR="005624DA">
        <w:rPr>
          <w:rFonts w:ascii="Arial" w:eastAsia="Arial" w:hAnsi="Arial" w:cs="Arial"/>
          <w:spacing w:val="-1"/>
          <w:sz w:val="18"/>
          <w:szCs w:val="18"/>
        </w:rPr>
        <w:t>с</w:t>
      </w:r>
      <w:r w:rsidR="005624DA">
        <w:rPr>
          <w:rFonts w:ascii="Arial" w:eastAsia="Arial" w:hAnsi="Arial" w:cs="Arial"/>
          <w:spacing w:val="1"/>
          <w:sz w:val="18"/>
          <w:szCs w:val="18"/>
        </w:rPr>
        <w:t>про</w:t>
      </w:r>
      <w:r w:rsidR="005624DA">
        <w:rPr>
          <w:rFonts w:ascii="Arial" w:eastAsia="Arial" w:hAnsi="Arial" w:cs="Arial"/>
          <w:spacing w:val="-2"/>
          <w:sz w:val="18"/>
          <w:szCs w:val="18"/>
        </w:rPr>
        <w:t>п</w:t>
      </w:r>
      <w:r w:rsidR="005624DA">
        <w:rPr>
          <w:rFonts w:ascii="Arial" w:eastAsia="Arial" w:hAnsi="Arial" w:cs="Arial"/>
          <w:spacing w:val="1"/>
          <w:sz w:val="18"/>
          <w:szCs w:val="18"/>
        </w:rPr>
        <w:t>р</w:t>
      </w:r>
      <w:r w:rsidR="005624DA">
        <w:rPr>
          <w:rFonts w:ascii="Arial" w:eastAsia="Arial" w:hAnsi="Arial" w:cs="Arial"/>
          <w:sz w:val="18"/>
          <w:szCs w:val="18"/>
        </w:rPr>
        <w:t>и</w:t>
      </w:r>
      <w:r w:rsidR="005624DA">
        <w:rPr>
          <w:rFonts w:ascii="Arial" w:eastAsia="Arial" w:hAnsi="Arial" w:cs="Arial"/>
          <w:spacing w:val="-1"/>
          <w:sz w:val="18"/>
          <w:szCs w:val="18"/>
        </w:rPr>
        <w:t>с</w:t>
      </w:r>
      <w:r w:rsidR="005624DA">
        <w:rPr>
          <w:rFonts w:ascii="Arial" w:eastAsia="Arial" w:hAnsi="Arial" w:cs="Arial"/>
          <w:spacing w:val="1"/>
          <w:sz w:val="18"/>
          <w:szCs w:val="18"/>
        </w:rPr>
        <w:t>а</w:t>
      </w:r>
      <w:r w:rsidR="005624DA">
        <w:rPr>
          <w:rFonts w:ascii="Arial" w:eastAsia="Arial" w:hAnsi="Arial" w:cs="Arial"/>
          <w:spacing w:val="-1"/>
          <w:sz w:val="18"/>
          <w:szCs w:val="18"/>
        </w:rPr>
        <w:t>н</w:t>
      </w:r>
      <w:r w:rsidR="005624DA">
        <w:rPr>
          <w:rFonts w:ascii="Arial" w:eastAsia="Arial" w:hAnsi="Arial" w:cs="Arial"/>
          <w:sz w:val="18"/>
          <w:szCs w:val="18"/>
        </w:rPr>
        <w:t>у</w:t>
      </w:r>
      <w:r w:rsidR="005624DA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5624DA">
        <w:rPr>
          <w:rFonts w:ascii="Arial" w:eastAsia="Arial" w:hAnsi="Arial" w:cs="Arial"/>
          <w:spacing w:val="1"/>
          <w:sz w:val="18"/>
          <w:szCs w:val="18"/>
        </w:rPr>
        <w:t>епо</w:t>
      </w:r>
      <w:r w:rsidR="005624DA">
        <w:rPr>
          <w:rFonts w:ascii="Arial" w:eastAsia="Arial" w:hAnsi="Arial" w:cs="Arial"/>
          <w:sz w:val="18"/>
          <w:szCs w:val="18"/>
        </w:rPr>
        <w:t>к</w:t>
      </w:r>
      <w:r w:rsidR="005624DA">
        <w:rPr>
          <w:rFonts w:ascii="Arial" w:eastAsia="Arial" w:hAnsi="Arial" w:cs="Arial"/>
          <w:spacing w:val="1"/>
          <w:sz w:val="18"/>
          <w:szCs w:val="18"/>
        </w:rPr>
        <w:t>ре</w:t>
      </w:r>
      <w:r w:rsidR="005624DA">
        <w:rPr>
          <w:rFonts w:ascii="Arial" w:eastAsia="Arial" w:hAnsi="Arial" w:cs="Arial"/>
          <w:spacing w:val="-1"/>
          <w:sz w:val="18"/>
          <w:szCs w:val="18"/>
        </w:rPr>
        <w:t>тн</w:t>
      </w:r>
      <w:r w:rsidR="005624DA">
        <w:rPr>
          <w:rFonts w:ascii="Arial" w:eastAsia="Arial" w:hAnsi="Arial" w:cs="Arial"/>
          <w:spacing w:val="1"/>
          <w:sz w:val="18"/>
          <w:szCs w:val="18"/>
        </w:rPr>
        <w:t>ос</w:t>
      </w:r>
      <w:r w:rsidR="005624DA">
        <w:rPr>
          <w:rFonts w:ascii="Arial" w:eastAsia="Arial" w:hAnsi="Arial" w:cs="Arial"/>
          <w:sz w:val="18"/>
          <w:szCs w:val="18"/>
        </w:rPr>
        <w:t xml:space="preserve">т </w:t>
      </w:r>
      <w:r w:rsidR="005624DA">
        <w:rPr>
          <w:rFonts w:ascii="Arial" w:eastAsia="Arial" w:hAnsi="Arial" w:cs="Arial"/>
          <w:spacing w:val="1"/>
          <w:sz w:val="18"/>
          <w:szCs w:val="18"/>
        </w:rPr>
        <w:t>п</w:t>
      </w:r>
      <w:r w:rsidR="005624DA">
        <w:rPr>
          <w:rFonts w:ascii="Arial" w:eastAsia="Arial" w:hAnsi="Arial" w:cs="Arial"/>
          <w:spacing w:val="-2"/>
          <w:sz w:val="18"/>
          <w:szCs w:val="18"/>
        </w:rPr>
        <w:t>о</w:t>
      </w:r>
      <w:r w:rsidR="005624DA">
        <w:rPr>
          <w:rFonts w:ascii="Arial" w:eastAsia="Arial" w:hAnsi="Arial" w:cs="Arial"/>
          <w:spacing w:val="1"/>
          <w:sz w:val="18"/>
          <w:szCs w:val="18"/>
        </w:rPr>
        <w:t>д</w:t>
      </w:r>
      <w:r w:rsidR="005624DA">
        <w:rPr>
          <w:rFonts w:ascii="Arial" w:eastAsia="Arial" w:hAnsi="Arial" w:cs="Arial"/>
          <w:spacing w:val="-1"/>
          <w:sz w:val="18"/>
          <w:szCs w:val="18"/>
        </w:rPr>
        <w:t>н</w:t>
      </w:r>
      <w:r w:rsidR="005624DA">
        <w:rPr>
          <w:rFonts w:ascii="Arial" w:eastAsia="Arial" w:hAnsi="Arial" w:cs="Arial"/>
          <w:spacing w:val="1"/>
          <w:sz w:val="18"/>
          <w:szCs w:val="18"/>
        </w:rPr>
        <w:t>ос</w:t>
      </w:r>
      <w:r w:rsidR="005624DA">
        <w:rPr>
          <w:rFonts w:ascii="Arial" w:eastAsia="Arial" w:hAnsi="Arial" w:cs="Arial"/>
          <w:sz w:val="18"/>
          <w:szCs w:val="18"/>
        </w:rPr>
        <w:t>и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5624DA">
        <w:rPr>
          <w:rFonts w:ascii="Arial" w:eastAsia="Arial" w:hAnsi="Arial" w:cs="Arial"/>
          <w:spacing w:val="-2"/>
          <w:sz w:val="18"/>
          <w:szCs w:val="18"/>
        </w:rPr>
        <w:t>к</w:t>
      </w:r>
      <w:r w:rsidR="005624DA">
        <w:rPr>
          <w:rFonts w:ascii="Arial" w:eastAsia="Arial" w:hAnsi="Arial" w:cs="Arial"/>
          <w:spacing w:val="1"/>
          <w:sz w:val="18"/>
          <w:szCs w:val="18"/>
        </w:rPr>
        <w:t>ор</w:t>
      </w:r>
      <w:r w:rsidR="005624DA">
        <w:rPr>
          <w:rFonts w:ascii="Arial" w:eastAsia="Arial" w:hAnsi="Arial" w:cs="Arial"/>
          <w:spacing w:val="-2"/>
          <w:sz w:val="18"/>
          <w:szCs w:val="18"/>
        </w:rPr>
        <w:t>и</w:t>
      </w:r>
      <w:r w:rsidR="005624DA">
        <w:rPr>
          <w:rFonts w:ascii="Arial" w:eastAsia="Arial" w:hAnsi="Arial" w:cs="Arial"/>
          <w:spacing w:val="1"/>
          <w:sz w:val="18"/>
          <w:szCs w:val="18"/>
        </w:rPr>
        <w:t>с</w:t>
      </w:r>
      <w:r w:rsidR="005624DA">
        <w:rPr>
          <w:rFonts w:ascii="Arial" w:eastAsia="Arial" w:hAnsi="Arial" w:cs="Arial"/>
          <w:spacing w:val="-1"/>
          <w:sz w:val="18"/>
          <w:szCs w:val="18"/>
        </w:rPr>
        <w:t>н</w:t>
      </w:r>
      <w:r w:rsidR="005624DA">
        <w:rPr>
          <w:rFonts w:ascii="Arial" w:eastAsia="Arial" w:hAnsi="Arial" w:cs="Arial"/>
          <w:sz w:val="18"/>
          <w:szCs w:val="18"/>
        </w:rPr>
        <w:t>ик</w:t>
      </w:r>
      <w:r w:rsidR="005624DA">
        <w:rPr>
          <w:rFonts w:ascii="Arial" w:eastAsia="Arial" w:hAnsi="Arial" w:cs="Arial"/>
          <w:spacing w:val="1"/>
          <w:sz w:val="18"/>
          <w:szCs w:val="18"/>
        </w:rPr>
        <w:t xml:space="preserve"> е</w:t>
      </w:r>
      <w:r w:rsidR="005624DA">
        <w:rPr>
          <w:rFonts w:ascii="Arial" w:eastAsia="Arial" w:hAnsi="Arial" w:cs="Arial"/>
          <w:sz w:val="18"/>
          <w:szCs w:val="18"/>
        </w:rPr>
        <w:t>к</w:t>
      </w:r>
      <w:r w:rsidR="005624DA">
        <w:rPr>
          <w:rFonts w:ascii="Arial" w:eastAsia="Arial" w:hAnsi="Arial" w:cs="Arial"/>
          <w:spacing w:val="-1"/>
          <w:sz w:val="18"/>
          <w:szCs w:val="18"/>
        </w:rPr>
        <w:t>с</w:t>
      </w:r>
      <w:r w:rsidR="005624DA">
        <w:rPr>
          <w:rFonts w:ascii="Arial" w:eastAsia="Arial" w:hAnsi="Arial" w:cs="Arial"/>
          <w:spacing w:val="1"/>
          <w:sz w:val="18"/>
          <w:szCs w:val="18"/>
        </w:rPr>
        <w:t>пр</w:t>
      </w:r>
      <w:r w:rsidR="005624DA">
        <w:rPr>
          <w:rFonts w:ascii="Arial" w:eastAsia="Arial" w:hAnsi="Arial" w:cs="Arial"/>
          <w:spacing w:val="-2"/>
          <w:sz w:val="18"/>
          <w:szCs w:val="18"/>
        </w:rPr>
        <w:t>о</w:t>
      </w:r>
      <w:r w:rsidR="005624DA">
        <w:rPr>
          <w:rFonts w:ascii="Arial" w:eastAsia="Arial" w:hAnsi="Arial" w:cs="Arial"/>
          <w:spacing w:val="1"/>
          <w:sz w:val="18"/>
          <w:szCs w:val="18"/>
        </w:rPr>
        <w:t>пр</w:t>
      </w:r>
      <w:r w:rsidR="005624DA">
        <w:rPr>
          <w:rFonts w:ascii="Arial" w:eastAsia="Arial" w:hAnsi="Arial" w:cs="Arial"/>
          <w:spacing w:val="-2"/>
          <w:sz w:val="18"/>
          <w:szCs w:val="18"/>
        </w:rPr>
        <w:t>и</w:t>
      </w:r>
      <w:r w:rsidR="005624DA">
        <w:rPr>
          <w:rFonts w:ascii="Arial" w:eastAsia="Arial" w:hAnsi="Arial" w:cs="Arial"/>
          <w:spacing w:val="1"/>
          <w:sz w:val="18"/>
          <w:szCs w:val="18"/>
        </w:rPr>
        <w:t>ја</w:t>
      </w:r>
      <w:r w:rsidR="005624DA">
        <w:rPr>
          <w:rFonts w:ascii="Arial" w:eastAsia="Arial" w:hAnsi="Arial" w:cs="Arial"/>
          <w:sz w:val="18"/>
          <w:szCs w:val="18"/>
        </w:rPr>
        <w:t>ци</w:t>
      </w:r>
      <w:r w:rsidR="005624DA">
        <w:rPr>
          <w:rFonts w:ascii="Arial" w:eastAsia="Arial" w:hAnsi="Arial" w:cs="Arial"/>
          <w:spacing w:val="-2"/>
          <w:sz w:val="18"/>
          <w:szCs w:val="18"/>
        </w:rPr>
        <w:t>ј</w:t>
      </w:r>
      <w:r w:rsidR="005624DA">
        <w:rPr>
          <w:rFonts w:ascii="Arial" w:eastAsia="Arial" w:hAnsi="Arial" w:cs="Arial"/>
          <w:sz w:val="18"/>
          <w:szCs w:val="18"/>
        </w:rPr>
        <w:t>е</w:t>
      </w:r>
    </w:p>
    <w:p w:rsidR="000C2C4E" w:rsidRDefault="000C2C4E">
      <w:pPr>
        <w:spacing w:before="9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919"/>
        <w:gridCol w:w="1219"/>
        <w:gridCol w:w="1757"/>
        <w:gridCol w:w="1438"/>
        <w:gridCol w:w="1233"/>
        <w:gridCol w:w="2597"/>
      </w:tblGrid>
      <w:tr w:rsidR="000C2C4E">
        <w:trPr>
          <w:trHeight w:hRule="exact" w:val="51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4" w:line="140" w:lineRule="exact"/>
              <w:rPr>
                <w:sz w:val="14"/>
                <w:szCs w:val="14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120" w:lineRule="exact"/>
              <w:rPr>
                <w:sz w:val="13"/>
                <w:szCs w:val="13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8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38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2" w:line="140" w:lineRule="exact"/>
              <w:rPr>
                <w:sz w:val="14"/>
                <w:szCs w:val="14"/>
              </w:rPr>
            </w:pPr>
          </w:p>
          <w:p w:rsidR="000C2C4E" w:rsidRDefault="005624DA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19" w:line="200" w:lineRule="exact"/>
            </w:pPr>
          </w:p>
          <w:p w:rsidR="000C2C4E" w:rsidRDefault="005624DA">
            <w:pPr>
              <w:ind w:left="725" w:right="73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0C2C4E" w:rsidRDefault="000C2C4E">
            <w:pPr>
              <w:spacing w:before="6" w:line="200" w:lineRule="exact"/>
            </w:pPr>
          </w:p>
          <w:p w:rsidR="000C2C4E" w:rsidRDefault="005624DA">
            <w:pPr>
              <w:ind w:left="118" w:right="126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001,</w:t>
            </w:r>
          </w:p>
          <w:p w:rsidR="000C2C4E" w:rsidRDefault="005624DA">
            <w:pPr>
              <w:spacing w:line="200" w:lineRule="exact"/>
              <w:ind w:left="611" w:right="6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3)</w:t>
            </w:r>
          </w:p>
        </w:tc>
      </w:tr>
      <w:tr w:rsidR="000C2C4E">
        <w:trPr>
          <w:trHeight w:hRule="exact" w:val="435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3523" w:type="dxa"/>
            <w:gridSpan w:val="2"/>
            <w:tcBorders>
              <w:top w:val="single" w:sz="9" w:space="0" w:color="DEEAF6"/>
              <w:left w:val="single" w:sz="5" w:space="0" w:color="000000"/>
              <w:bottom w:val="single" w:sz="2" w:space="0" w:color="DEEAF6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4414" w:type="dxa"/>
            <w:gridSpan w:val="3"/>
            <w:tcBorders>
              <w:top w:val="single" w:sz="5" w:space="0" w:color="FF0000"/>
              <w:left w:val="single" w:sz="5" w:space="0" w:color="FF0000"/>
              <w:bottom w:val="single" w:sz="2" w:space="0" w:color="DEEAF6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9"/>
              <w:ind w:left="1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59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115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7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ind w:left="5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>
            <w:pPr>
              <w:spacing w:before="8" w:line="160" w:lineRule="exact"/>
              <w:rPr>
                <w:sz w:val="16"/>
                <w:szCs w:val="16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spacing w:line="200" w:lineRule="exact"/>
              <w:ind w:left="102" w:right="80" w:firstLine="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вљ 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94" w:right="1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8" w:line="140" w:lineRule="exact"/>
              <w:rPr>
                <w:sz w:val="15"/>
                <w:szCs w:val="15"/>
              </w:rPr>
            </w:pPr>
          </w:p>
          <w:p w:rsidR="000C2C4E" w:rsidRDefault="005624DA">
            <w:pPr>
              <w:ind w:left="120" w:right="125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59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460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tabs>
                <w:tab w:val="left" w:pos="820"/>
              </w:tabs>
              <w:spacing w:before="7" w:line="200" w:lineRule="exact"/>
              <w:ind w:left="822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 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орга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6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102" w:right="48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.1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0C2C4E" w:rsidRDefault="000C2C4E">
            <w:pPr>
              <w:spacing w:before="7" w:line="200" w:lineRule="exact"/>
            </w:pPr>
          </w:p>
          <w:p w:rsidR="000C2C4E" w:rsidRDefault="005624DA">
            <w:pPr>
              <w:spacing w:line="200" w:lineRule="exact"/>
              <w:ind w:left="102" w:right="1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ену 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уз 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0C2C4E" w:rsidRDefault="005624DA">
            <w:pPr>
              <w:spacing w:line="200" w:lineRule="exact"/>
              <w:ind w:left="102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амо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0C2C4E" w:rsidRDefault="005624D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7"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0C2C4E" w:rsidRDefault="005624D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5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ка/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7" w:line="200" w:lineRule="exact"/>
              <w:ind w:left="102" w:righ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имо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р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3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spacing w:line="200" w:lineRule="exact"/>
              <w:ind w:left="102" w:righ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5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spacing w:line="200" w:lineRule="exact"/>
              <w:ind w:left="102" w:right="3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7" w:line="200" w:lineRule="exact"/>
              <w:ind w:left="91" w:right="13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2016)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56.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0C2C4E" w:rsidRDefault="005624DA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  <w:tr w:rsidR="000C2C4E">
        <w:trPr>
          <w:trHeight w:hRule="exact" w:val="207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2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4"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15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озива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0C2C4E" w:rsidRDefault="005624DA">
            <w:pPr>
              <w:spacing w:line="200" w:lineRule="exact"/>
              <w:ind w:left="102" w:right="2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ву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4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4" w:line="200" w:lineRule="exact"/>
              <w:ind w:left="91" w:right="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Чл.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001,</w:t>
            </w:r>
          </w:p>
          <w:p w:rsidR="000C2C4E" w:rsidRDefault="005624DA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3)</w:t>
            </w:r>
          </w:p>
        </w:tc>
      </w:tr>
    </w:tbl>
    <w:p w:rsidR="000C2C4E" w:rsidRDefault="000C2C4E">
      <w:pPr>
        <w:sectPr w:rsidR="000C2C4E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0C2C4E" w:rsidRDefault="000C2C4E">
      <w:pPr>
        <w:spacing w:before="9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919"/>
        <w:gridCol w:w="1219"/>
        <w:gridCol w:w="1757"/>
        <w:gridCol w:w="1438"/>
        <w:gridCol w:w="1233"/>
        <w:gridCol w:w="2597"/>
      </w:tblGrid>
      <w:tr w:rsidR="000C2C4E">
        <w:trPr>
          <w:trHeight w:hRule="exact" w:val="51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4" w:line="140" w:lineRule="exact"/>
              <w:rPr>
                <w:sz w:val="14"/>
                <w:szCs w:val="14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120" w:lineRule="exact"/>
              <w:rPr>
                <w:sz w:val="13"/>
                <w:szCs w:val="13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8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38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2" w:line="140" w:lineRule="exact"/>
              <w:rPr>
                <w:sz w:val="14"/>
                <w:szCs w:val="14"/>
              </w:rPr>
            </w:pPr>
          </w:p>
          <w:p w:rsidR="000C2C4E" w:rsidRDefault="005624DA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7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19" w:line="200" w:lineRule="exact"/>
            </w:pPr>
          </w:p>
          <w:p w:rsidR="000C2C4E" w:rsidRDefault="005624DA">
            <w:pPr>
              <w:ind w:left="725" w:right="73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0C2C4E" w:rsidRDefault="000C2C4E">
            <w:pPr>
              <w:spacing w:before="6" w:line="200" w:lineRule="exact"/>
            </w:pPr>
          </w:p>
          <w:p w:rsidR="000C2C4E" w:rsidRDefault="005624DA">
            <w:pPr>
              <w:ind w:left="118" w:right="126" w:hanging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001,</w:t>
            </w:r>
          </w:p>
          <w:p w:rsidR="000C2C4E" w:rsidRDefault="005624DA">
            <w:pPr>
              <w:spacing w:line="200" w:lineRule="exact"/>
              <w:ind w:left="611" w:right="6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3)</w:t>
            </w:r>
          </w:p>
        </w:tc>
      </w:tr>
      <w:tr w:rsidR="000C2C4E">
        <w:trPr>
          <w:trHeight w:hRule="exact" w:val="435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3523" w:type="dxa"/>
            <w:gridSpan w:val="2"/>
            <w:tcBorders>
              <w:top w:val="single" w:sz="9" w:space="0" w:color="DEEAF6"/>
              <w:left w:val="single" w:sz="5" w:space="0" w:color="000000"/>
              <w:bottom w:val="single" w:sz="2" w:space="0" w:color="DEEAF6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4414" w:type="dxa"/>
            <w:gridSpan w:val="3"/>
            <w:tcBorders>
              <w:top w:val="single" w:sz="5" w:space="0" w:color="FF0000"/>
              <w:left w:val="single" w:sz="5" w:space="0" w:color="FF0000"/>
              <w:bottom w:val="single" w:sz="2" w:space="0" w:color="DEEAF6"/>
              <w:right w:val="single" w:sz="5" w:space="0" w:color="000000"/>
            </w:tcBorders>
            <w:shd w:val="clear" w:color="auto" w:fill="DEEAF6"/>
          </w:tcPr>
          <w:p w:rsidR="000C2C4E" w:rsidRDefault="005624DA">
            <w:pPr>
              <w:spacing w:before="9"/>
              <w:ind w:left="13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597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115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7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ind w:left="5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>
            <w:pPr>
              <w:spacing w:before="8" w:line="160" w:lineRule="exact"/>
              <w:rPr>
                <w:sz w:val="16"/>
                <w:szCs w:val="16"/>
              </w:rPr>
            </w:pPr>
          </w:p>
          <w:p w:rsidR="000C2C4E" w:rsidRDefault="000C2C4E">
            <w:pPr>
              <w:spacing w:line="200" w:lineRule="exact"/>
            </w:pPr>
          </w:p>
          <w:p w:rsidR="000C2C4E" w:rsidRDefault="005624DA">
            <w:pPr>
              <w:spacing w:line="200" w:lineRule="exact"/>
              <w:ind w:left="102" w:right="80" w:firstLine="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вљ 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94" w:right="10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8" w:line="140" w:lineRule="exact"/>
              <w:rPr>
                <w:sz w:val="15"/>
                <w:szCs w:val="15"/>
              </w:rPr>
            </w:pPr>
          </w:p>
          <w:p w:rsidR="000C2C4E" w:rsidRDefault="005624DA">
            <w:pPr>
              <w:ind w:left="120" w:right="125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>
            <w:pPr>
              <w:spacing w:before="5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0C2C4E" w:rsidRDefault="000C2C4E"/>
        </w:tc>
        <w:tc>
          <w:tcPr>
            <w:tcW w:w="2597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0C2C4E" w:rsidRDefault="000C2C4E"/>
        </w:tc>
      </w:tr>
      <w:tr w:rsidR="000C2C4E">
        <w:trPr>
          <w:trHeight w:hRule="exact" w:val="401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tabs>
                <w:tab w:val="left" w:pos="820"/>
              </w:tabs>
              <w:spacing w:before="7" w:line="200" w:lineRule="exact"/>
              <w:ind w:left="822" w:right="493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3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ди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20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ind w:left="4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7" w:line="260" w:lineRule="exact"/>
              <w:rPr>
                <w:sz w:val="26"/>
                <w:szCs w:val="26"/>
              </w:rPr>
            </w:pPr>
          </w:p>
          <w:p w:rsidR="000C2C4E" w:rsidRDefault="005624DA">
            <w:pPr>
              <w:spacing w:line="276" w:lineRule="auto"/>
              <w:ind w:left="894" w:right="119" w:hanging="4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.1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ет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 накн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20" w:line="200" w:lineRule="exact"/>
            </w:pPr>
          </w:p>
          <w:p w:rsidR="000C2C4E" w:rsidRDefault="005624DA">
            <w:pPr>
              <w:spacing w:line="200" w:lineRule="exact"/>
              <w:ind w:left="102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7" w:line="200" w:lineRule="exact"/>
              <w:ind w:left="102" w:right="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ац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ије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ији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ик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0" w:line="200" w:lineRule="exact"/>
            </w:pPr>
          </w:p>
          <w:p w:rsidR="000C2C4E" w:rsidRDefault="005624DA">
            <w:pPr>
              <w:ind w:left="102" w:right="13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лице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3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</w:t>
            </w:r>
          </w:p>
          <w:p w:rsidR="000C2C4E" w:rsidRDefault="005624DA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0C2C4E" w:rsidRDefault="005624DA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9" w:line="220" w:lineRule="exact"/>
              <w:rPr>
                <w:sz w:val="22"/>
                <w:szCs w:val="22"/>
              </w:rPr>
            </w:pPr>
          </w:p>
          <w:p w:rsidR="000C2C4E" w:rsidRDefault="005624DA">
            <w:pPr>
              <w:spacing w:line="200" w:lineRule="exact"/>
              <w:ind w:left="91" w:right="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Чл. 58. с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3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 61.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001,</w:t>
            </w:r>
          </w:p>
          <w:p w:rsidR="000C2C4E" w:rsidRDefault="005624DA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3)</w:t>
            </w:r>
          </w:p>
          <w:p w:rsidR="000C2C4E" w:rsidRDefault="000C2C4E">
            <w:pPr>
              <w:spacing w:line="200" w:lineRule="exact"/>
            </w:pPr>
          </w:p>
          <w:p w:rsidR="000C2C4E" w:rsidRDefault="000C2C4E">
            <w:pPr>
              <w:spacing w:before="19" w:line="200" w:lineRule="exact"/>
            </w:pPr>
          </w:p>
          <w:p w:rsidR="000C2C4E" w:rsidRDefault="005624DA">
            <w:pPr>
              <w:spacing w:line="200" w:lineRule="exact"/>
              <w:ind w:left="91" w:right="4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пут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</w:tr>
      <w:tr w:rsidR="000C2C4E">
        <w:trPr>
          <w:trHeight w:hRule="exact" w:val="104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0C2C4E" w:rsidRDefault="005624DA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2" w:line="200" w:lineRule="exact"/>
              <w:ind w:left="102" w:righ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ково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лац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2" w:line="200" w:lineRule="exact"/>
              <w:ind w:left="91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0C2C4E">
        <w:trPr>
          <w:trHeight w:hRule="exact" w:val="42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5624DA">
            <w:pPr>
              <w:spacing w:before="4" w:line="200" w:lineRule="exact"/>
              <w:ind w:left="102" w:right="3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9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12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0C2C4E" w:rsidRDefault="000C2C4E"/>
        </w:tc>
        <w:tc>
          <w:tcPr>
            <w:tcW w:w="25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0C2C4E" w:rsidRDefault="000C2C4E"/>
        </w:tc>
      </w:tr>
    </w:tbl>
    <w:p w:rsidR="000C2C4E" w:rsidRDefault="000C2C4E">
      <w:pPr>
        <w:spacing w:before="7" w:line="180" w:lineRule="exact"/>
        <w:rPr>
          <w:sz w:val="19"/>
          <w:szCs w:val="19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5624DA">
      <w:pPr>
        <w:spacing w:before="37"/>
        <w:ind w:left="1040"/>
        <w:rPr>
          <w:rFonts w:ascii="Arial" w:eastAsia="Arial" w:hAnsi="Arial" w:cs="Arial"/>
          <w:sz w:val="18"/>
          <w:szCs w:val="18"/>
        </w:rPr>
        <w:sectPr w:rsidR="000C2C4E">
          <w:pgSz w:w="16840" w:h="11920" w:orient="landscape"/>
          <w:pgMar w:top="10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пора</w:t>
      </w:r>
      <w:r>
        <w:rPr>
          <w:rFonts w:ascii="Arial" w:eastAsia="Arial" w:hAnsi="Arial" w:cs="Arial"/>
          <w:spacing w:val="-1"/>
          <w:sz w:val="18"/>
          <w:szCs w:val="18"/>
        </w:rPr>
        <w:t>зу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е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спр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>
        <w:rPr>
          <w:rFonts w:ascii="Arial" w:eastAsia="Arial" w:hAnsi="Arial" w:cs="Arial"/>
          <w:spacing w:val="1"/>
          <w:sz w:val="18"/>
          <w:szCs w:val="18"/>
        </w:rPr>
        <w:t>епо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тн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 xml:space="preserve">т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ом</w:t>
      </w:r>
    </w:p>
    <w:p w:rsidR="000C2C4E" w:rsidRDefault="00FD528D">
      <w:pPr>
        <w:spacing w:before="6" w:line="120" w:lineRule="exact"/>
        <w:rPr>
          <w:sz w:val="12"/>
          <w:szCs w:val="12"/>
        </w:rPr>
      </w:pPr>
      <w:r>
        <w:lastRenderedPageBreak/>
        <w:pict>
          <v:group id="_x0000_s1045" style="position:absolute;margin-left:51.05pt;margin-top:80.7pt;width:739.8pt;height:170.25pt;z-index:-251659264;mso-position-horizontal-relative:page;mso-position-vertical-relative:page" coordorigin="1021,1614" coordsize="14796,3405">
            <v:shape id="_x0000_s1061" style="position:absolute;left:1032;top:1630;width:14774;height:250" coordorigin="1032,1630" coordsize="14774,250" path="m1032,1879r14774,l15806,1630r-14774,l1032,1879xe" fillcolor="#deeaf6" stroked="f">
              <v:path arrowok="t"/>
            </v:shape>
            <v:shape id="_x0000_s1060" style="position:absolute;left:1140;top:1866;width:2342;height:0" coordorigin="1140,1866" coordsize="2342,0" path="m1140,1866r2342,e" filled="f" strokecolor="#1f4e79" strokeweight="1.18pt">
              <v:path arrowok="t"/>
            </v:shape>
            <v:shape id="_x0000_s1059" style="position:absolute;left:1032;top:1625;width:14774;height:0" coordorigin="1032,1625" coordsize="14774,0" path="m1032,1625r14774,e" filled="f" strokeweight=".20497mm">
              <v:path arrowok="t"/>
            </v:shape>
            <v:shape id="_x0000_s1058" style="position:absolute;left:1032;top:1879;width:14774;height:230" coordorigin="1032,1879" coordsize="14774,230" path="m1032,2110r14774,l15806,1879r-14774,l1032,2110xe" fillcolor="#deeaf6" stroked="f">
              <v:path arrowok="t"/>
            </v:shape>
            <v:shape id="_x0000_s1057" style="position:absolute;left:1032;top:2110;width:14774;height:343" coordorigin="1032,2110" coordsize="14774,343" path="m1032,2453r14774,l15806,2110r-14774,l1032,2453xe" fillcolor="#deeaf6" stroked="f">
              <v:path arrowok="t"/>
            </v:shape>
            <v:shape id="_x0000_s1056" style="position:absolute;left:1032;top:2453;width:14774;height:346" coordorigin="1032,2453" coordsize="14774,346" path="m1032,2798r14774,l15806,2453r-14774,l1032,2798xe" fillcolor="#deeaf6" stroked="f">
              <v:path arrowok="t"/>
            </v:shape>
            <v:shape id="_x0000_s1055" style="position:absolute;left:1032;top:2798;width:14774;height:346" coordorigin="1032,2798" coordsize="14774,346" path="m1032,3144r14774,l15806,2798r-14774,l1032,3144xe" fillcolor="#deeaf6" stroked="f">
              <v:path arrowok="t"/>
            </v:shape>
            <v:shape id="_x0000_s1054" style="position:absolute;left:1032;top:3144;width:14774;height:346" coordorigin="1032,3144" coordsize="14774,346" path="m1032,3490r14774,l15806,3144r-14774,l1032,3490xe" fillcolor="#deeaf6" stroked="f">
              <v:path arrowok="t"/>
            </v:shape>
            <v:shape id="_x0000_s1053" style="position:absolute;left:1032;top:3490;width:14774;height:343" coordorigin="1032,3490" coordsize="14774,343" path="m1032,3833r14774,l15806,3490r-14774,l1032,3833xe" fillcolor="#deeaf6" stroked="f">
              <v:path arrowok="t"/>
            </v:shape>
            <v:shape id="_x0000_s1052" style="position:absolute;left:1032;top:3833;width:14774;height:346" coordorigin="1032,3833" coordsize="14774,346" path="m1032,4178r14774,l15806,3833r-14774,l1032,4178xe" fillcolor="#deeaf6" stroked="f">
              <v:path arrowok="t"/>
            </v:shape>
            <v:shape id="_x0000_s1051" style="position:absolute;left:1032;top:4178;width:14774;height:346" coordorigin="1032,4178" coordsize="14774,346" path="m1032,4524r14774,l15806,4178r-14774,l1032,4524xe" fillcolor="#deeaf6" stroked="f">
              <v:path arrowok="t"/>
            </v:shape>
            <v:shape id="_x0000_s1050" style="position:absolute;left:1032;top:4524;width:14774;height:230" coordorigin="1032,4524" coordsize="14774,230" path="m1032,4754r14774,l15806,4524r-14774,l1032,4754xe" fillcolor="#deeaf6" stroked="f">
              <v:path arrowok="t"/>
            </v:shape>
            <v:shape id="_x0000_s1049" style="position:absolute;left:1032;top:4754;width:14774;height:250" coordorigin="1032,4754" coordsize="14774,250" path="m1032,5004r14774,l15806,4754r-14774,l1032,5004xe" fillcolor="#deeaf6" stroked="f">
              <v:path arrowok="t"/>
            </v:shape>
            <v:shape id="_x0000_s1048" style="position:absolute;left:1032;top:5009;width:14774;height:0" coordorigin="1032,5009" coordsize="14774,0" path="m1032,5009r14774,e" filled="f" strokeweight=".20497mm">
              <v:path arrowok="t"/>
            </v:shape>
            <v:shape id="_x0000_s1047" style="position:absolute;left:1027;top:1620;width:0;height:3394" coordorigin="1027,1620" coordsize="0,3394" path="m1027,1620r,3394e" filled="f" strokeweight=".58pt">
              <v:path arrowok="t"/>
            </v:shape>
            <v:shape id="_x0000_s1046" style="position:absolute;left:15811;top:1620;width:0;height:3394" coordorigin="15811,1620" coordsize="0,3394" path="m15811,1620r,3394e" filled="f" strokeweight=".20497mm">
              <v:path arrowok="t"/>
            </v:shape>
            <w10:wrap anchorx="page" anchory="page"/>
          </v:group>
        </w:pic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5624DA">
      <w:pPr>
        <w:spacing w:before="34" w:line="220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0C2C4E" w:rsidRDefault="000C2C4E">
      <w:pPr>
        <w:spacing w:before="2" w:line="200" w:lineRule="exact"/>
      </w:pPr>
    </w:p>
    <w:p w:rsidR="000C2C4E" w:rsidRDefault="005624DA">
      <w:pPr>
        <w:spacing w:before="34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0C2C4E" w:rsidRDefault="000C2C4E">
      <w:pPr>
        <w:spacing w:before="3" w:line="100" w:lineRule="exact"/>
        <w:rPr>
          <w:sz w:val="11"/>
          <w:szCs w:val="11"/>
        </w:rPr>
      </w:pPr>
    </w:p>
    <w:p w:rsidR="000C2C4E" w:rsidRDefault="005624D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0C2C4E" w:rsidRDefault="000C2C4E">
      <w:pPr>
        <w:spacing w:before="6" w:line="100" w:lineRule="exact"/>
        <w:rPr>
          <w:sz w:val="11"/>
          <w:szCs w:val="11"/>
        </w:rPr>
      </w:pPr>
    </w:p>
    <w:p w:rsidR="000C2C4E" w:rsidRDefault="005624D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0C2C4E" w:rsidRDefault="000C2C4E">
      <w:pPr>
        <w:spacing w:before="6" w:line="100" w:lineRule="exact"/>
        <w:rPr>
          <w:sz w:val="11"/>
          <w:szCs w:val="11"/>
        </w:rPr>
      </w:pPr>
    </w:p>
    <w:p w:rsidR="000C2C4E" w:rsidRDefault="005624D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рок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ђен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ара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0C2C4E" w:rsidRDefault="000C2C4E">
      <w:pPr>
        <w:spacing w:before="6" w:line="100" w:lineRule="exact"/>
        <w:rPr>
          <w:sz w:val="11"/>
          <w:szCs w:val="11"/>
        </w:rPr>
      </w:pPr>
    </w:p>
    <w:p w:rsidR="000C2C4E" w:rsidRDefault="005624D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0C2C4E" w:rsidRDefault="000C2C4E">
      <w:pPr>
        <w:spacing w:before="3" w:line="100" w:lineRule="exact"/>
        <w:rPr>
          <w:sz w:val="11"/>
          <w:szCs w:val="11"/>
        </w:rPr>
      </w:pPr>
    </w:p>
    <w:p w:rsidR="000C2C4E" w:rsidRDefault="005624DA">
      <w:pPr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0C2C4E" w:rsidRDefault="000C2C4E">
      <w:pPr>
        <w:spacing w:before="6" w:line="100" w:lineRule="exact"/>
        <w:rPr>
          <w:sz w:val="11"/>
          <w:szCs w:val="11"/>
        </w:rPr>
      </w:pPr>
    </w:p>
    <w:p w:rsidR="000C2C4E" w:rsidRDefault="005624DA">
      <w:pPr>
        <w:spacing w:line="360" w:lineRule="auto"/>
        <w:ind w:left="100" w:right="2465"/>
        <w:rPr>
          <w:rFonts w:ascii="Arial" w:eastAsia="Arial" w:hAnsi="Arial" w:cs="Arial"/>
        </w:rPr>
        <w:sectPr w:rsidR="000C2C4E">
          <w:pgSz w:w="16840" w:h="11920" w:orient="landscape"/>
          <w:pgMar w:top="1080" w:right="242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0C2C4E" w:rsidRDefault="000C2C4E">
      <w:pPr>
        <w:spacing w:before="11" w:line="280" w:lineRule="exact"/>
        <w:rPr>
          <w:sz w:val="28"/>
          <w:szCs w:val="28"/>
        </w:rPr>
      </w:pPr>
    </w:p>
    <w:p w:rsidR="000C2C4E" w:rsidRDefault="005624DA">
      <w:pPr>
        <w:spacing w:before="29" w:line="260" w:lineRule="exact"/>
        <w:ind w:left="350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ОД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РЕЂ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ДЕ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ОП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НУ Н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ПОК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РЕ</w:t>
      </w:r>
      <w:r>
        <w:rPr>
          <w:rFonts w:ascii="Arial" w:eastAsia="Arial" w:hAnsi="Arial" w:cs="Arial"/>
          <w:b/>
          <w:position w:val="-1"/>
          <w:sz w:val="24"/>
          <w:szCs w:val="24"/>
        </w:rPr>
        <w:t>ТНОСТ</w:t>
      </w:r>
    </w:p>
    <w:p w:rsidR="000C2C4E" w:rsidRDefault="000C2C4E">
      <w:pPr>
        <w:spacing w:before="1" w:line="100" w:lineRule="exact"/>
        <w:rPr>
          <w:sz w:val="11"/>
          <w:szCs w:val="11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FD528D">
      <w:pPr>
        <w:spacing w:line="200" w:lineRule="exact"/>
      </w:pPr>
      <w:r>
        <w:pict>
          <v:group id="_x0000_s1034" style="position:absolute;margin-left:376.25pt;margin-top:.35pt;width:230.5pt;height:211.15pt;z-index:-251658240;mso-position-horizontal-relative:page" coordorigin="7525,-3872" coordsize="3900,4223">
            <v:shape id="_x0000_s1039" style="position:absolute;left:10066;top:-916;width:0;height:1087" coordorigin="10066,-916" coordsize="0,1087" path="m10066,-916r,1087e" filled="f" strokecolor="#5b9bd4" strokeweight="3pt">
              <v:path arrowok="t"/>
            </v:shape>
            <v:shape id="_x0000_s1038" style="position:absolute;left:9976;top:141;width:180;height:180" coordorigin="9976,141" coordsize="180,180" path="m10156,141r-180,l10066,321r90,-180xe" fillcolor="#5b9bd4" stroked="f">
              <v:path arrowok="t"/>
            </v:shape>
            <v:shape id="_x0000_s1037" style="position:absolute;left:8950;top:-3842;width:2445;height:2926" coordorigin="8950,-3842" coordsize="2445,2926" path="m8950,-916r2445,l11395,-3842r-2445,l8950,-916xe" filled="f" strokecolor="#5b9bd4" strokeweight="3pt">
              <v:path arrowok="t"/>
            </v:shape>
            <v:shape id="_x0000_s1036" style="position:absolute;left:7555;top:-2735;width:1245;height:0" coordorigin="7555,-2735" coordsize="1245,0" path="m7555,-2735r1245,e" filled="f" strokecolor="#5b9bd4" strokeweight="3pt">
              <v:path arrowok="t"/>
            </v:shape>
            <v:shape id="_x0000_s1035" style="position:absolute;left:8770;top:-2825;width:180;height:180" coordorigin="8770,-2825" coordsize="180,180" path="m8770,-2825r,180l8950,-2735r-180,-90xe" fillcolor="#5b9bd4" stroked="f">
              <v:path arrowok="t"/>
            </v:shape>
            <w10:wrap anchorx="page"/>
          </v:group>
        </w:pic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FD528D">
      <w:pPr>
        <w:spacing w:before="34"/>
        <w:ind w:left="441"/>
        <w:rPr>
          <w:rFonts w:ascii="Arial" w:eastAsia="Arial" w:hAnsi="Arial" w:cs="Arial"/>
        </w:rPr>
      </w:pPr>
      <w:r>
        <w:pict>
          <v:group id="_x0000_s1041" style="position:absolute;left:0;text-align:left;margin-left:62.2pt;margin-top:-28pt;width:199.8pt;height:74.95pt;z-index:-251657216;mso-position-horizontal-relative:page" coordorigin="1244,-560" coordsize="3996,1499">
            <v:shape id="_x0000_s1044" style="position:absolute;left:1274;top:-530;width:2535;height:1439" coordorigin="1274,-530" coordsize="2535,1439" path="m1274,909r2535,l3809,-530r-2535,l1274,909xe" filled="f" strokecolor="#5b9bd4" strokeweight="3pt">
              <v:path arrowok="t"/>
            </v:shape>
            <v:shape id="_x0000_s1043" style="position:absolute;left:3815;top:165;width:1245;height:0" coordorigin="3815,165" coordsize="1245,0" path="m3815,165r1245,e" filled="f" strokecolor="#5b9bd4" strokeweight="3pt">
              <v:path arrowok="t"/>
            </v:shape>
            <v:shape id="_x0000_s1042" style="position:absolute;left:5030;top:75;width:180;height:180" coordorigin="5030,75" coordsize="180,180" path="m5030,75r,180l5210,165,5030,75xe" fillcolor="#5b9bd4" stroked="f">
              <v:path arrowok="t"/>
            </v:shape>
            <w10:wrap anchorx="page"/>
          </v:group>
        </w:pict>
      </w:r>
      <w:r w:rsidR="005624DA">
        <w:rPr>
          <w:rFonts w:ascii="Arial" w:eastAsia="Arial" w:hAnsi="Arial" w:cs="Arial"/>
          <w:b/>
          <w:spacing w:val="1"/>
        </w:rPr>
        <w:t>Под</w:t>
      </w:r>
      <w:r w:rsidR="005624DA">
        <w:rPr>
          <w:rFonts w:ascii="Arial" w:eastAsia="Arial" w:hAnsi="Arial" w:cs="Arial"/>
          <w:b/>
        </w:rPr>
        <w:t>н</w:t>
      </w:r>
      <w:r w:rsidR="005624DA">
        <w:rPr>
          <w:rFonts w:ascii="Arial" w:eastAsia="Arial" w:hAnsi="Arial" w:cs="Arial"/>
          <w:b/>
          <w:spacing w:val="1"/>
        </w:rPr>
        <w:t>о</w:t>
      </w:r>
      <w:r w:rsidR="005624DA">
        <w:rPr>
          <w:rFonts w:ascii="Arial" w:eastAsia="Arial" w:hAnsi="Arial" w:cs="Arial"/>
          <w:b/>
        </w:rPr>
        <w:t>ше</w:t>
      </w:r>
      <w:r w:rsidR="005624DA">
        <w:rPr>
          <w:rFonts w:ascii="Arial" w:eastAsia="Arial" w:hAnsi="Arial" w:cs="Arial"/>
          <w:b/>
          <w:spacing w:val="2"/>
        </w:rPr>
        <w:t>њ</w:t>
      </w:r>
      <w:r w:rsidR="005624DA">
        <w:rPr>
          <w:rFonts w:ascii="Arial" w:eastAsia="Arial" w:hAnsi="Arial" w:cs="Arial"/>
          <w:b/>
        </w:rPr>
        <w:t>е</w:t>
      </w:r>
      <w:r w:rsidR="005624DA">
        <w:rPr>
          <w:rFonts w:ascii="Arial" w:eastAsia="Arial" w:hAnsi="Arial" w:cs="Arial"/>
          <w:b/>
          <w:spacing w:val="-13"/>
        </w:rPr>
        <w:t xml:space="preserve"> </w:t>
      </w:r>
      <w:r w:rsidR="005624DA">
        <w:rPr>
          <w:rFonts w:ascii="Arial" w:eastAsia="Arial" w:hAnsi="Arial" w:cs="Arial"/>
          <w:b/>
        </w:rPr>
        <w:t>и</w:t>
      </w:r>
      <w:r w:rsidR="005624DA">
        <w:rPr>
          <w:rFonts w:ascii="Arial" w:eastAsia="Arial" w:hAnsi="Arial" w:cs="Arial"/>
          <w:b/>
          <w:spacing w:val="1"/>
        </w:rPr>
        <w:t xml:space="preserve"> </w:t>
      </w:r>
      <w:r w:rsidR="005624DA">
        <w:rPr>
          <w:rFonts w:ascii="Arial" w:eastAsia="Arial" w:hAnsi="Arial" w:cs="Arial"/>
          <w:b/>
        </w:rPr>
        <w:t>п</w:t>
      </w:r>
      <w:r w:rsidR="005624DA">
        <w:rPr>
          <w:rFonts w:ascii="Arial" w:eastAsia="Arial" w:hAnsi="Arial" w:cs="Arial"/>
          <w:b/>
          <w:spacing w:val="1"/>
        </w:rPr>
        <w:t>р</w:t>
      </w:r>
      <w:r w:rsidR="005624DA">
        <w:rPr>
          <w:rFonts w:ascii="Arial" w:eastAsia="Arial" w:hAnsi="Arial" w:cs="Arial"/>
          <w:b/>
        </w:rPr>
        <w:t>иј</w:t>
      </w:r>
      <w:r w:rsidR="005624DA">
        <w:rPr>
          <w:rFonts w:ascii="Arial" w:eastAsia="Arial" w:hAnsi="Arial" w:cs="Arial"/>
          <w:b/>
          <w:spacing w:val="2"/>
        </w:rPr>
        <w:t>е</w:t>
      </w:r>
      <w:r w:rsidR="005624DA">
        <w:rPr>
          <w:rFonts w:ascii="Arial" w:eastAsia="Arial" w:hAnsi="Arial" w:cs="Arial"/>
          <w:b/>
        </w:rPr>
        <w:t>м</w:t>
      </w:r>
    </w:p>
    <w:p w:rsidR="000C2C4E" w:rsidRDefault="00FD528D">
      <w:pPr>
        <w:spacing w:before="34" w:line="340" w:lineRule="exact"/>
        <w:ind w:left="1118"/>
        <w:rPr>
          <w:rFonts w:ascii="Arial" w:eastAsia="Arial" w:hAnsi="Arial" w:cs="Arial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59.15pt;margin-top:-58.8pt;width:302.45pt;height:145.1pt;z-index:-251653120;mso-position-horizontal-relative:page" filled="f" stroked="f">
            <v:textbox style="mso-next-textbox:#_x0000_s1040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42"/>
                    <w:gridCol w:w="1654"/>
                    <w:gridCol w:w="1993"/>
                  </w:tblGrid>
                  <w:tr w:rsidR="000C2C4E">
                    <w:trPr>
                      <w:trHeight w:hRule="exact" w:val="459"/>
                    </w:trPr>
                    <w:tc>
                      <w:tcPr>
                        <w:tcW w:w="3996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0C2C4E" w:rsidRDefault="005624DA">
                        <w:pPr>
                          <w:spacing w:before="69"/>
                          <w:ind w:left="685"/>
                          <w:rPr>
                            <w:rFonts w:ascii="Arial" w:eastAsia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8"/>
                            <w:szCs w:val="28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8"/>
                            <w:szCs w:val="28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8"/>
                            <w:szCs w:val="2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  <w:sz w:val="28"/>
                            <w:szCs w:val="28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8"/>
                            <w:szCs w:val="2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8"/>
                            <w:szCs w:val="28"/>
                          </w:rPr>
                          <w:t>а</w:t>
                        </w:r>
                      </w:p>
                    </w:tc>
                  </w:tr>
                  <w:tr w:rsidR="000C2C4E">
                    <w:trPr>
                      <w:trHeight w:hRule="exact" w:val="427"/>
                    </w:trPr>
                    <w:tc>
                      <w:tcPr>
                        <w:tcW w:w="3996" w:type="dxa"/>
                        <w:gridSpan w:val="2"/>
                        <w:vMerge/>
                        <w:tcBorders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0C2C4E" w:rsidRDefault="005624DA">
                        <w:pPr>
                          <w:spacing w:line="300" w:lineRule="exact"/>
                          <w:ind w:left="538"/>
                          <w:rPr>
                            <w:rFonts w:ascii="Arial" w:eastAsia="Arial" w:hAnsi="Arial" w:cs="Arial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28"/>
                            <w:szCs w:val="2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8"/>
                            <w:szCs w:val="28"/>
                          </w:rPr>
                          <w:t>ас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  <w:sz w:val="28"/>
                            <w:szCs w:val="2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  <w:sz w:val="28"/>
                            <w:szCs w:val="28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28"/>
                            <w:szCs w:val="28"/>
                          </w:rPr>
                          <w:t>ава</w:t>
                        </w:r>
                      </w:p>
                    </w:tc>
                  </w:tr>
                  <w:tr w:rsidR="000C2C4E">
                    <w:trPr>
                      <w:trHeight w:hRule="exact" w:val="648"/>
                    </w:trPr>
                    <w:tc>
                      <w:tcPr>
                        <w:tcW w:w="2342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0C2C4E" w:rsidRDefault="000C2C4E">
                        <w:pPr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0C2C4E" w:rsidRDefault="005624DA">
                        <w:pPr>
                          <w:spacing w:line="277" w:lineRule="auto"/>
                          <w:ind w:left="474" w:right="192" w:hanging="24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Пр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гл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ед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а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НО</w:t>
                        </w:r>
                      </w:p>
                    </w:tc>
                    <w:tc>
                      <w:tcPr>
                        <w:tcW w:w="1654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0C2C4E" w:rsidRDefault="000C2C4E">
                        <w:pPr>
                          <w:spacing w:before="6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0C2C4E" w:rsidRDefault="000C2C4E">
                        <w:pPr>
                          <w:spacing w:line="200" w:lineRule="exact"/>
                        </w:pPr>
                      </w:p>
                      <w:p w:rsidR="000C2C4E" w:rsidRDefault="005624DA">
                        <w:pPr>
                          <w:ind w:left="35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  <w:tc>
                      <w:tcPr>
                        <w:tcW w:w="1993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0C2C4E" w:rsidRDefault="000C2C4E">
                        <w:pPr>
                          <w:spacing w:before="4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0C2C4E" w:rsidRDefault="005624DA">
                        <w:pPr>
                          <w:spacing w:line="275" w:lineRule="auto"/>
                          <w:ind w:left="577" w:right="39" w:hanging="79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а)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За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кљ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ње сп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о</w:t>
                        </w:r>
                      </w:p>
                    </w:tc>
                  </w:tr>
                  <w:tr w:rsidR="000C2C4E">
                    <w:trPr>
                      <w:trHeight w:hRule="exact" w:val="459"/>
                    </w:trPr>
                    <w:tc>
                      <w:tcPr>
                        <w:tcW w:w="3996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nil"/>
                          <w:left w:val="single" w:sz="24" w:space="0" w:color="5B9BD4"/>
                          <w:bottom w:val="single" w:sz="24" w:space="0" w:color="000000"/>
                          <w:right w:val="nil"/>
                        </w:tcBorders>
                      </w:tcPr>
                      <w:p w:rsidR="000C2C4E" w:rsidRDefault="005624DA">
                        <w:pPr>
                          <w:spacing w:before="4"/>
                          <w:ind w:left="786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</w:p>
                    </w:tc>
                  </w:tr>
                  <w:tr w:rsidR="000C2C4E">
                    <w:trPr>
                      <w:trHeight w:hRule="exact" w:val="268"/>
                    </w:trPr>
                    <w:tc>
                      <w:tcPr>
                        <w:tcW w:w="3996" w:type="dxa"/>
                        <w:gridSpan w:val="2"/>
                        <w:vMerge/>
                        <w:tcBorders>
                          <w:left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single" w:sz="24" w:space="0" w:color="000000"/>
                          <w:left w:val="single" w:sz="24" w:space="0" w:color="5B9BD4"/>
                          <w:bottom w:val="nil"/>
                          <w:right w:val="single" w:sz="24" w:space="0" w:color="000000"/>
                        </w:tcBorders>
                      </w:tcPr>
                      <w:p w:rsidR="000C2C4E" w:rsidRDefault="000C2C4E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0C2C4E" w:rsidRDefault="005624DA">
                        <w:pPr>
                          <w:ind w:left="49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За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кљ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ч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ак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о</w:t>
                        </w:r>
                      </w:p>
                    </w:tc>
                  </w:tr>
                  <w:tr w:rsidR="000C2C4E">
                    <w:trPr>
                      <w:trHeight w:hRule="exact" w:val="265"/>
                    </w:trPr>
                    <w:tc>
                      <w:tcPr>
                        <w:tcW w:w="3996" w:type="dxa"/>
                        <w:gridSpan w:val="2"/>
                        <w:vMerge/>
                        <w:tcBorders>
                          <w:left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single" w:sz="24" w:space="0" w:color="000000"/>
                        </w:tcBorders>
                      </w:tcPr>
                      <w:p w:rsidR="000C2C4E" w:rsidRDefault="005624DA">
                        <w:pPr>
                          <w:spacing w:before="7"/>
                          <w:ind w:left="63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ћ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у</w:t>
                        </w:r>
                      </w:p>
                    </w:tc>
                  </w:tr>
                  <w:tr w:rsidR="000C2C4E">
                    <w:trPr>
                      <w:trHeight w:hRule="exact" w:val="316"/>
                    </w:trPr>
                    <w:tc>
                      <w:tcPr>
                        <w:tcW w:w="3996" w:type="dxa"/>
                        <w:gridSpan w:val="2"/>
                        <w:vMerge/>
                        <w:tcBorders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0C2C4E" w:rsidRDefault="000C2C4E"/>
                    </w:tc>
                    <w:tc>
                      <w:tcPr>
                        <w:tcW w:w="1993" w:type="dxa"/>
                        <w:tcBorders>
                          <w:top w:val="nil"/>
                          <w:left w:val="single" w:sz="24" w:space="0" w:color="5B9BD4"/>
                          <w:bottom w:val="single" w:sz="24" w:space="0" w:color="000000"/>
                          <w:right w:val="single" w:sz="24" w:space="0" w:color="000000"/>
                        </w:tcBorders>
                      </w:tcPr>
                      <w:p w:rsidR="000C2C4E" w:rsidRDefault="005624DA">
                        <w:pPr>
                          <w:spacing w:before="6"/>
                          <w:ind w:left="718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</w:p>
                    </w:tc>
                  </w:tr>
                </w:tbl>
                <w:p w:rsidR="000C2C4E" w:rsidRDefault="000C2C4E"/>
              </w:txbxContent>
            </v:textbox>
            <w10:wrap anchorx="page"/>
          </v:shape>
        </w:pict>
      </w:r>
      <w:r w:rsidR="005624DA">
        <w:rPr>
          <w:rFonts w:ascii="Arial" w:eastAsia="Arial" w:hAnsi="Arial" w:cs="Arial"/>
          <w:b/>
          <w:spacing w:val="-1"/>
          <w:position w:val="9"/>
        </w:rPr>
        <w:t>з</w:t>
      </w:r>
      <w:r w:rsidR="005624DA">
        <w:rPr>
          <w:rFonts w:ascii="Arial" w:eastAsia="Arial" w:hAnsi="Arial" w:cs="Arial"/>
          <w:b/>
          <w:position w:val="9"/>
        </w:rPr>
        <w:t>а</w:t>
      </w:r>
      <w:r w:rsidR="005624DA">
        <w:rPr>
          <w:rFonts w:ascii="Arial" w:eastAsia="Arial" w:hAnsi="Arial" w:cs="Arial"/>
          <w:b/>
          <w:spacing w:val="2"/>
          <w:position w:val="9"/>
        </w:rPr>
        <w:t>х</w:t>
      </w:r>
      <w:r w:rsidR="005624DA">
        <w:rPr>
          <w:rFonts w:ascii="Arial" w:eastAsia="Arial" w:hAnsi="Arial" w:cs="Arial"/>
          <w:b/>
          <w:spacing w:val="-2"/>
          <w:position w:val="9"/>
        </w:rPr>
        <w:t>т</w:t>
      </w:r>
      <w:r w:rsidR="005624DA">
        <w:rPr>
          <w:rFonts w:ascii="Arial" w:eastAsia="Arial" w:hAnsi="Arial" w:cs="Arial"/>
          <w:b/>
          <w:spacing w:val="2"/>
          <w:position w:val="9"/>
        </w:rPr>
        <w:t>е</w:t>
      </w:r>
      <w:r w:rsidR="005624DA">
        <w:rPr>
          <w:rFonts w:ascii="Arial" w:eastAsia="Arial" w:hAnsi="Arial" w:cs="Arial"/>
          <w:b/>
          <w:position w:val="9"/>
        </w:rPr>
        <w:t xml:space="preserve">ва                  </w:t>
      </w:r>
      <w:r w:rsidR="005624DA">
        <w:rPr>
          <w:rFonts w:ascii="Arial" w:eastAsia="Arial" w:hAnsi="Arial" w:cs="Arial"/>
          <w:b/>
          <w:spacing w:val="19"/>
          <w:position w:val="9"/>
        </w:rPr>
        <w:t xml:space="preserve"> </w:t>
      </w:r>
      <w:r w:rsidR="005624DA">
        <w:rPr>
          <w:rFonts w:ascii="Arial" w:eastAsia="Arial" w:hAnsi="Arial" w:cs="Arial"/>
          <w:spacing w:val="1"/>
          <w:position w:val="-2"/>
          <w:sz w:val="24"/>
          <w:szCs w:val="24"/>
        </w:rPr>
        <w:t>о</w:t>
      </w:r>
      <w:r w:rsidR="005624DA">
        <w:rPr>
          <w:rFonts w:ascii="Arial" w:eastAsia="Arial" w:hAnsi="Arial" w:cs="Arial"/>
          <w:spacing w:val="-1"/>
          <w:position w:val="-2"/>
          <w:sz w:val="24"/>
          <w:szCs w:val="24"/>
        </w:rPr>
        <w:t>д</w:t>
      </w:r>
      <w:r w:rsidR="005624DA">
        <w:rPr>
          <w:rFonts w:ascii="Arial" w:eastAsia="Arial" w:hAnsi="Arial" w:cs="Arial"/>
          <w:position w:val="-2"/>
          <w:sz w:val="24"/>
          <w:szCs w:val="24"/>
        </w:rPr>
        <w:t>м</w:t>
      </w:r>
      <w:r w:rsidR="005624DA">
        <w:rPr>
          <w:rFonts w:ascii="Arial" w:eastAsia="Arial" w:hAnsi="Arial" w:cs="Arial"/>
          <w:spacing w:val="1"/>
          <w:position w:val="-2"/>
          <w:sz w:val="24"/>
          <w:szCs w:val="24"/>
        </w:rPr>
        <w:t>ах</w:t>
      </w:r>
    </w:p>
    <w:p w:rsidR="000C2C4E" w:rsidRDefault="000C2C4E">
      <w:pPr>
        <w:spacing w:before="5" w:line="140" w:lineRule="exact"/>
        <w:rPr>
          <w:sz w:val="15"/>
          <w:szCs w:val="15"/>
        </w:rPr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  <w:sectPr w:rsidR="000C2C4E">
          <w:pgSz w:w="16840" w:h="11920" w:orient="landscape"/>
          <w:pgMar w:top="1080" w:right="2420" w:bottom="280" w:left="1040" w:header="720" w:footer="720" w:gutter="0"/>
          <w:cols w:space="720"/>
        </w:sectPr>
      </w:pPr>
    </w:p>
    <w:p w:rsidR="000C2C4E" w:rsidRDefault="000C2C4E">
      <w:pPr>
        <w:spacing w:before="6" w:line="160" w:lineRule="exact"/>
        <w:rPr>
          <w:sz w:val="17"/>
          <w:szCs w:val="17"/>
        </w:rPr>
      </w:pPr>
    </w:p>
    <w:p w:rsidR="000C2C4E" w:rsidRDefault="005624DA">
      <w:pPr>
        <w:ind w:left="10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sz w:val="28"/>
          <w:szCs w:val="28"/>
        </w:rPr>
        <w:t>Г</w:t>
      </w:r>
      <w:r>
        <w:rPr>
          <w:rFonts w:ascii="Arial" w:eastAsia="Arial" w:hAnsi="Arial" w:cs="Arial"/>
          <w:b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sz w:val="28"/>
          <w:szCs w:val="28"/>
        </w:rPr>
        <w:t>А</w:t>
      </w:r>
      <w:r>
        <w:rPr>
          <w:rFonts w:ascii="Arial" w:eastAsia="Arial" w:hAnsi="Arial" w:cs="Arial"/>
          <w:b/>
          <w:sz w:val="28"/>
          <w:szCs w:val="28"/>
        </w:rPr>
        <w:t>:</w:t>
      </w:r>
    </w:p>
    <w:p w:rsidR="000C2C4E" w:rsidRDefault="000C2C4E">
      <w:pPr>
        <w:spacing w:before="8" w:line="200" w:lineRule="exact"/>
      </w:pPr>
    </w:p>
    <w:p w:rsidR="000C2C4E" w:rsidRDefault="00FD528D">
      <w:pPr>
        <w:ind w:left="100" w:right="-41" w:firstLine="1634"/>
        <w:rPr>
          <w:rFonts w:ascii="Arial" w:eastAsia="Arial" w:hAnsi="Arial" w:cs="Arial"/>
          <w:sz w:val="24"/>
          <w:szCs w:val="24"/>
        </w:rPr>
      </w:pPr>
      <w:r>
        <w:pict>
          <v:group id="_x0000_s1031" style="position:absolute;left:0;text-align:left;margin-left:55.5pt;margin-top:1.7pt;width:66.75pt;height:12pt;z-index:-251655168;mso-position-horizontal-relative:page" coordorigin="1110,34" coordsize="1335,240">
            <v:shape id="_x0000_s1033" style="position:absolute;left:1140;top:154;width:1125;height:0" coordorigin="1140,154" coordsize="1125,0" path="m1140,154r1125,e" filled="f" strokecolor="#5b9bd4" strokeweight="3pt">
              <v:path arrowok="t"/>
            </v:shape>
            <v:shape id="_x0000_s1032" style="position:absolute;left:2235;top:64;width:180;height:180" coordorigin="2235,64" coordsize="180,180" path="m2235,64r,180l2415,154,2235,64xe" fillcolor="#5b9bd4" stroked="f">
              <v:path arrowok="t"/>
            </v:shape>
            <w10:wrap anchorx="page"/>
          </v:group>
        </w:pict>
      </w:r>
      <w:r w:rsidR="005624DA">
        <w:rPr>
          <w:rFonts w:ascii="Arial" w:eastAsia="Arial" w:hAnsi="Arial" w:cs="Arial"/>
          <w:spacing w:val="1"/>
          <w:sz w:val="24"/>
          <w:szCs w:val="24"/>
        </w:rPr>
        <w:t>ро</w:t>
      </w:r>
      <w:r w:rsidR="005624DA">
        <w:rPr>
          <w:rFonts w:ascii="Arial" w:eastAsia="Arial" w:hAnsi="Arial" w:cs="Arial"/>
          <w:sz w:val="24"/>
          <w:szCs w:val="24"/>
        </w:rPr>
        <w:t>к</w:t>
      </w:r>
      <w:r w:rsidR="005624D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z w:val="24"/>
          <w:szCs w:val="24"/>
        </w:rPr>
        <w:t>за</w:t>
      </w:r>
      <w:r w:rsidR="005624D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z w:val="24"/>
          <w:szCs w:val="24"/>
        </w:rPr>
        <w:t>сп</w:t>
      </w:r>
      <w:r w:rsidR="005624DA">
        <w:rPr>
          <w:rFonts w:ascii="Arial" w:eastAsia="Arial" w:hAnsi="Arial" w:cs="Arial"/>
          <w:spacing w:val="1"/>
          <w:sz w:val="24"/>
          <w:szCs w:val="24"/>
        </w:rPr>
        <w:t>ро</w:t>
      </w:r>
      <w:r w:rsidR="005624DA">
        <w:rPr>
          <w:rFonts w:ascii="Arial" w:eastAsia="Arial" w:hAnsi="Arial" w:cs="Arial"/>
          <w:sz w:val="24"/>
          <w:szCs w:val="24"/>
        </w:rPr>
        <w:t>в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pacing w:val="-1"/>
          <w:sz w:val="24"/>
          <w:szCs w:val="24"/>
        </w:rPr>
        <w:t>ђ</w:t>
      </w:r>
      <w:r w:rsidR="005624DA">
        <w:rPr>
          <w:rFonts w:ascii="Arial" w:eastAsia="Arial" w:hAnsi="Arial" w:cs="Arial"/>
          <w:spacing w:val="1"/>
          <w:sz w:val="24"/>
          <w:szCs w:val="24"/>
        </w:rPr>
        <w:t>е</w:t>
      </w:r>
      <w:r w:rsidR="005624DA">
        <w:rPr>
          <w:rFonts w:ascii="Arial" w:eastAsia="Arial" w:hAnsi="Arial" w:cs="Arial"/>
          <w:spacing w:val="-1"/>
          <w:sz w:val="24"/>
          <w:szCs w:val="24"/>
        </w:rPr>
        <w:t>њ</w:t>
      </w:r>
      <w:r w:rsidR="005624DA">
        <w:rPr>
          <w:rFonts w:ascii="Arial" w:eastAsia="Arial" w:hAnsi="Arial" w:cs="Arial"/>
          <w:sz w:val="24"/>
          <w:szCs w:val="24"/>
        </w:rPr>
        <w:t>е</w:t>
      </w:r>
      <w:r w:rsidR="005624DA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pacing w:val="1"/>
          <w:sz w:val="24"/>
          <w:szCs w:val="24"/>
        </w:rPr>
        <w:t>а</w:t>
      </w:r>
      <w:r w:rsidR="005624DA">
        <w:rPr>
          <w:rFonts w:ascii="Arial" w:eastAsia="Arial" w:hAnsi="Arial" w:cs="Arial"/>
          <w:spacing w:val="-1"/>
          <w:sz w:val="24"/>
          <w:szCs w:val="24"/>
        </w:rPr>
        <w:t>д</w:t>
      </w:r>
      <w:r w:rsidR="005624DA">
        <w:rPr>
          <w:rFonts w:ascii="Arial" w:eastAsia="Arial" w:hAnsi="Arial" w:cs="Arial"/>
          <w:sz w:val="24"/>
          <w:szCs w:val="24"/>
        </w:rPr>
        <w:t>мини</w:t>
      </w:r>
      <w:r w:rsidR="005624DA">
        <w:rPr>
          <w:rFonts w:ascii="Arial" w:eastAsia="Arial" w:hAnsi="Arial" w:cs="Arial"/>
          <w:spacing w:val="-2"/>
          <w:sz w:val="24"/>
          <w:szCs w:val="24"/>
        </w:rPr>
        <w:t>с</w:t>
      </w:r>
      <w:r w:rsidR="005624DA">
        <w:rPr>
          <w:rFonts w:ascii="Arial" w:eastAsia="Arial" w:hAnsi="Arial" w:cs="Arial"/>
          <w:sz w:val="24"/>
          <w:szCs w:val="24"/>
        </w:rPr>
        <w:t>т</w:t>
      </w:r>
      <w:r w:rsidR="005624DA">
        <w:rPr>
          <w:rFonts w:ascii="Arial" w:eastAsia="Arial" w:hAnsi="Arial" w:cs="Arial"/>
          <w:spacing w:val="1"/>
          <w:sz w:val="24"/>
          <w:szCs w:val="24"/>
        </w:rPr>
        <w:t>ра</w:t>
      </w:r>
      <w:r w:rsidR="005624DA">
        <w:rPr>
          <w:rFonts w:ascii="Arial" w:eastAsia="Arial" w:hAnsi="Arial" w:cs="Arial"/>
          <w:sz w:val="24"/>
          <w:szCs w:val="24"/>
        </w:rPr>
        <w:t>тивн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г п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ст</w:t>
      </w:r>
      <w:r w:rsidR="005624DA">
        <w:rPr>
          <w:rFonts w:ascii="Arial" w:eastAsia="Arial" w:hAnsi="Arial" w:cs="Arial"/>
          <w:spacing w:val="-2"/>
          <w:sz w:val="24"/>
          <w:szCs w:val="24"/>
        </w:rPr>
        <w:t>у</w:t>
      </w:r>
      <w:r w:rsidR="005624DA">
        <w:rPr>
          <w:rFonts w:ascii="Arial" w:eastAsia="Arial" w:hAnsi="Arial" w:cs="Arial"/>
          <w:sz w:val="24"/>
          <w:szCs w:val="24"/>
        </w:rPr>
        <w:t>пк</w:t>
      </w:r>
      <w:r w:rsidR="005624DA">
        <w:rPr>
          <w:rFonts w:ascii="Arial" w:eastAsia="Arial" w:hAnsi="Arial" w:cs="Arial"/>
          <w:spacing w:val="1"/>
          <w:sz w:val="24"/>
          <w:szCs w:val="24"/>
        </w:rPr>
        <w:t>а</w:t>
      </w:r>
      <w:r w:rsidR="005624DA">
        <w:rPr>
          <w:rFonts w:ascii="Arial" w:eastAsia="Arial" w:hAnsi="Arial" w:cs="Arial"/>
          <w:sz w:val="24"/>
          <w:szCs w:val="24"/>
        </w:rPr>
        <w:t xml:space="preserve">, 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д п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pacing w:val="-1"/>
          <w:sz w:val="24"/>
          <w:szCs w:val="24"/>
        </w:rPr>
        <w:t>д</w:t>
      </w:r>
      <w:r w:rsidR="005624DA">
        <w:rPr>
          <w:rFonts w:ascii="Arial" w:eastAsia="Arial" w:hAnsi="Arial" w:cs="Arial"/>
          <w:sz w:val="24"/>
          <w:szCs w:val="24"/>
        </w:rPr>
        <w:t>н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ш</w:t>
      </w:r>
      <w:r w:rsidR="005624DA">
        <w:rPr>
          <w:rFonts w:ascii="Arial" w:eastAsia="Arial" w:hAnsi="Arial" w:cs="Arial"/>
          <w:spacing w:val="1"/>
          <w:sz w:val="24"/>
          <w:szCs w:val="24"/>
        </w:rPr>
        <w:t>е</w:t>
      </w:r>
      <w:r w:rsidR="005624DA">
        <w:rPr>
          <w:rFonts w:ascii="Arial" w:eastAsia="Arial" w:hAnsi="Arial" w:cs="Arial"/>
          <w:spacing w:val="-1"/>
          <w:sz w:val="24"/>
          <w:szCs w:val="24"/>
        </w:rPr>
        <w:t>њ</w:t>
      </w:r>
      <w:r w:rsidR="005624DA">
        <w:rPr>
          <w:rFonts w:ascii="Arial" w:eastAsia="Arial" w:hAnsi="Arial" w:cs="Arial"/>
          <w:sz w:val="24"/>
          <w:szCs w:val="24"/>
        </w:rPr>
        <w:t>а</w:t>
      </w:r>
      <w:r w:rsidR="005624DA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pacing w:val="-2"/>
          <w:sz w:val="24"/>
          <w:szCs w:val="24"/>
        </w:rPr>
        <w:t>у</w:t>
      </w:r>
      <w:r w:rsidR="005624DA">
        <w:rPr>
          <w:rFonts w:ascii="Arial" w:eastAsia="Arial" w:hAnsi="Arial" w:cs="Arial"/>
          <w:spacing w:val="1"/>
          <w:sz w:val="24"/>
          <w:szCs w:val="24"/>
        </w:rPr>
        <w:t>ре</w:t>
      </w:r>
      <w:r w:rsidR="005624DA">
        <w:rPr>
          <w:rFonts w:ascii="Arial" w:eastAsia="Arial" w:hAnsi="Arial" w:cs="Arial"/>
          <w:spacing w:val="-1"/>
          <w:sz w:val="24"/>
          <w:szCs w:val="24"/>
        </w:rPr>
        <w:t>д</w:t>
      </w:r>
      <w:r w:rsidR="005624DA">
        <w:rPr>
          <w:rFonts w:ascii="Arial" w:eastAsia="Arial" w:hAnsi="Arial" w:cs="Arial"/>
          <w:sz w:val="24"/>
          <w:szCs w:val="24"/>
        </w:rPr>
        <w:t>н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г - п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тп</w:t>
      </w:r>
      <w:r w:rsidR="005624DA">
        <w:rPr>
          <w:rFonts w:ascii="Arial" w:eastAsia="Arial" w:hAnsi="Arial" w:cs="Arial"/>
          <w:spacing w:val="-2"/>
          <w:sz w:val="24"/>
          <w:szCs w:val="24"/>
        </w:rPr>
        <w:t>у</w:t>
      </w:r>
      <w:r w:rsidR="005624DA">
        <w:rPr>
          <w:rFonts w:ascii="Arial" w:eastAsia="Arial" w:hAnsi="Arial" w:cs="Arial"/>
          <w:sz w:val="24"/>
          <w:szCs w:val="24"/>
        </w:rPr>
        <w:t>н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г з</w:t>
      </w:r>
      <w:r w:rsidR="005624DA">
        <w:rPr>
          <w:rFonts w:ascii="Arial" w:eastAsia="Arial" w:hAnsi="Arial" w:cs="Arial"/>
          <w:spacing w:val="1"/>
          <w:sz w:val="24"/>
          <w:szCs w:val="24"/>
        </w:rPr>
        <w:t>а</w:t>
      </w:r>
      <w:r w:rsidR="005624DA">
        <w:rPr>
          <w:rFonts w:ascii="Arial" w:eastAsia="Arial" w:hAnsi="Arial" w:cs="Arial"/>
          <w:spacing w:val="-2"/>
          <w:sz w:val="24"/>
          <w:szCs w:val="24"/>
        </w:rPr>
        <w:t>х</w:t>
      </w:r>
      <w:r w:rsidR="005624DA">
        <w:rPr>
          <w:rFonts w:ascii="Arial" w:eastAsia="Arial" w:hAnsi="Arial" w:cs="Arial"/>
          <w:sz w:val="24"/>
          <w:szCs w:val="24"/>
        </w:rPr>
        <w:t>т</w:t>
      </w:r>
      <w:r w:rsidR="005624DA">
        <w:rPr>
          <w:rFonts w:ascii="Arial" w:eastAsia="Arial" w:hAnsi="Arial" w:cs="Arial"/>
          <w:spacing w:val="1"/>
          <w:sz w:val="24"/>
          <w:szCs w:val="24"/>
        </w:rPr>
        <w:t>е</w:t>
      </w:r>
      <w:r w:rsidR="005624DA">
        <w:rPr>
          <w:rFonts w:ascii="Arial" w:eastAsia="Arial" w:hAnsi="Arial" w:cs="Arial"/>
          <w:sz w:val="24"/>
          <w:szCs w:val="24"/>
        </w:rPr>
        <w:t>ва</w:t>
      </w:r>
    </w:p>
    <w:p w:rsidR="000C2C4E" w:rsidRDefault="00FD528D">
      <w:pPr>
        <w:ind w:left="1902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56.1pt;margin-top:3.95pt;width:65.5pt;height:7.75pt;z-index:-251654144;mso-position-horizontal-relative:page" coordorigin="1123,79" coordsize="1310,155">
            <v:shape id="_x0000_s1030" style="position:absolute;left:1140;top:157;width:1175;height:0" coordorigin="1140,157" coordsize="1175,0" path="m1140,157r1175,e" filled="f" strokeweight="1.75pt">
              <v:path arrowok="t"/>
            </v:shape>
            <v:shape id="_x0000_s1029" style="position:absolute;left:2295;top:97;width:120;height:120" coordorigin="2295,97" coordsize="120,120" path="m2295,97r,120l2415,157,2295,97xe" fillcolor="black" stroked="f">
              <v:path arrowok="t"/>
            </v:shape>
            <w10:wrap anchorx="page"/>
          </v:group>
        </w:pict>
      </w:r>
      <w:r w:rsidR="005624DA">
        <w:rPr>
          <w:rFonts w:ascii="Arial" w:eastAsia="Arial" w:hAnsi="Arial" w:cs="Arial"/>
          <w:spacing w:val="-1"/>
          <w:sz w:val="24"/>
          <w:szCs w:val="24"/>
        </w:rPr>
        <w:t>р</w:t>
      </w:r>
      <w:r w:rsidR="005624DA">
        <w:rPr>
          <w:rFonts w:ascii="Arial" w:eastAsia="Arial" w:hAnsi="Arial" w:cs="Arial"/>
          <w:spacing w:val="1"/>
          <w:sz w:val="24"/>
          <w:szCs w:val="24"/>
        </w:rPr>
        <w:t>а</w:t>
      </w:r>
      <w:r w:rsidR="005624DA">
        <w:rPr>
          <w:rFonts w:ascii="Arial" w:eastAsia="Arial" w:hAnsi="Arial" w:cs="Arial"/>
          <w:spacing w:val="-1"/>
          <w:sz w:val="24"/>
          <w:szCs w:val="24"/>
        </w:rPr>
        <w:t>дњ</w:t>
      </w:r>
      <w:r w:rsidR="005624DA">
        <w:rPr>
          <w:rFonts w:ascii="Arial" w:eastAsia="Arial" w:hAnsi="Arial" w:cs="Arial"/>
          <w:sz w:val="24"/>
          <w:szCs w:val="24"/>
        </w:rPr>
        <w:t>е</w:t>
      </w:r>
      <w:r w:rsidR="005624DA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z w:val="24"/>
          <w:szCs w:val="24"/>
        </w:rPr>
        <w:t>за</w:t>
      </w:r>
      <w:r w:rsidR="005624DA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pacing w:val="-1"/>
          <w:sz w:val="24"/>
          <w:szCs w:val="24"/>
        </w:rPr>
        <w:t>д</w:t>
      </w:r>
      <w:r w:rsidR="005624DA">
        <w:rPr>
          <w:rFonts w:ascii="Arial" w:eastAsia="Arial" w:hAnsi="Arial" w:cs="Arial"/>
          <w:spacing w:val="1"/>
          <w:sz w:val="24"/>
          <w:szCs w:val="24"/>
        </w:rPr>
        <w:t>о</w:t>
      </w:r>
      <w:r w:rsidR="005624DA">
        <w:rPr>
          <w:rFonts w:ascii="Arial" w:eastAsia="Arial" w:hAnsi="Arial" w:cs="Arial"/>
          <w:sz w:val="24"/>
          <w:szCs w:val="24"/>
        </w:rPr>
        <w:t>п</w:t>
      </w:r>
      <w:r w:rsidR="005624DA">
        <w:rPr>
          <w:rFonts w:ascii="Arial" w:eastAsia="Arial" w:hAnsi="Arial" w:cs="Arial"/>
          <w:spacing w:val="-2"/>
          <w:sz w:val="24"/>
          <w:szCs w:val="24"/>
        </w:rPr>
        <w:t>у</w:t>
      </w:r>
      <w:r w:rsidR="005624DA">
        <w:rPr>
          <w:rFonts w:ascii="Arial" w:eastAsia="Arial" w:hAnsi="Arial" w:cs="Arial"/>
          <w:sz w:val="24"/>
          <w:szCs w:val="24"/>
        </w:rPr>
        <w:t>ну</w:t>
      </w:r>
      <w:r w:rsidR="005624D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624DA">
        <w:rPr>
          <w:rFonts w:ascii="Arial" w:eastAsia="Arial" w:hAnsi="Arial" w:cs="Arial"/>
          <w:sz w:val="24"/>
          <w:szCs w:val="24"/>
        </w:rPr>
        <w:t>з</w:t>
      </w:r>
      <w:r w:rsidR="005624DA">
        <w:rPr>
          <w:rFonts w:ascii="Arial" w:eastAsia="Arial" w:hAnsi="Arial" w:cs="Arial"/>
          <w:spacing w:val="1"/>
          <w:sz w:val="24"/>
          <w:szCs w:val="24"/>
        </w:rPr>
        <w:t>а</w:t>
      </w:r>
      <w:r w:rsidR="005624DA">
        <w:rPr>
          <w:rFonts w:ascii="Arial" w:eastAsia="Arial" w:hAnsi="Arial" w:cs="Arial"/>
          <w:spacing w:val="-2"/>
          <w:sz w:val="24"/>
          <w:szCs w:val="24"/>
        </w:rPr>
        <w:t>х</w:t>
      </w:r>
      <w:r w:rsidR="005624DA">
        <w:rPr>
          <w:rFonts w:ascii="Arial" w:eastAsia="Arial" w:hAnsi="Arial" w:cs="Arial"/>
          <w:sz w:val="24"/>
          <w:szCs w:val="24"/>
        </w:rPr>
        <w:t>т</w:t>
      </w:r>
      <w:r w:rsidR="005624DA">
        <w:rPr>
          <w:rFonts w:ascii="Arial" w:eastAsia="Arial" w:hAnsi="Arial" w:cs="Arial"/>
          <w:spacing w:val="1"/>
          <w:sz w:val="24"/>
          <w:szCs w:val="24"/>
        </w:rPr>
        <w:t>е</w:t>
      </w:r>
      <w:r w:rsidR="005624DA">
        <w:rPr>
          <w:rFonts w:ascii="Arial" w:eastAsia="Arial" w:hAnsi="Arial" w:cs="Arial"/>
          <w:sz w:val="24"/>
          <w:szCs w:val="24"/>
        </w:rPr>
        <w:t>ва</w:t>
      </w:r>
    </w:p>
    <w:p w:rsidR="000C2C4E" w:rsidRDefault="005624DA">
      <w:pPr>
        <w:spacing w:before="29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line="200" w:lineRule="exact"/>
      </w:pPr>
    </w:p>
    <w:p w:rsidR="000C2C4E" w:rsidRDefault="000C2C4E">
      <w:pPr>
        <w:spacing w:before="10" w:line="280" w:lineRule="exact"/>
        <w:rPr>
          <w:sz w:val="28"/>
          <w:szCs w:val="28"/>
        </w:rPr>
      </w:pPr>
    </w:p>
    <w:p w:rsidR="000C2C4E" w:rsidRDefault="00FD528D">
      <w:pPr>
        <w:spacing w:line="276" w:lineRule="auto"/>
        <w:ind w:left="295" w:right="3404"/>
        <w:jc w:val="center"/>
        <w:rPr>
          <w:rFonts w:ascii="Arial" w:eastAsia="Arial" w:hAnsi="Arial" w:cs="Arial"/>
        </w:rPr>
      </w:pPr>
      <w:r>
        <w:pict>
          <v:group id="_x0000_s1026" style="position:absolute;left:0;text-align:left;margin-left:447.5pt;margin-top:-4.95pt;width:122.25pt;height:61.5pt;z-index:-251656192;mso-position-horizontal-relative:page" coordorigin="8950,-99" coordsize="2445,1230">
            <v:shape id="_x0000_s1027" style="position:absolute;left:8950;top:-99;width:2445;height:1230" coordorigin="8950,-99" coordsize="2445,1230" path="m8950,1131r2445,l11395,-99r-2445,l8950,1131xe" filled="f" strokecolor="#5b9bd4" strokeweight="3pt">
              <v:path arrowok="t"/>
            </v:shape>
            <w10:wrap anchorx="page"/>
          </v:group>
        </w:pict>
      </w:r>
      <w:r w:rsidR="005624DA">
        <w:rPr>
          <w:rFonts w:ascii="Arial" w:eastAsia="Arial" w:hAnsi="Arial" w:cs="Arial"/>
          <w:b/>
          <w:spacing w:val="1"/>
        </w:rPr>
        <w:t>По</w:t>
      </w:r>
      <w:r w:rsidR="005624DA">
        <w:rPr>
          <w:rFonts w:ascii="Arial" w:eastAsia="Arial" w:hAnsi="Arial" w:cs="Arial"/>
          <w:b/>
          <w:spacing w:val="-2"/>
        </w:rPr>
        <w:t>т</w:t>
      </w:r>
      <w:r w:rsidR="005624DA">
        <w:rPr>
          <w:rFonts w:ascii="Arial" w:eastAsia="Arial" w:hAnsi="Arial" w:cs="Arial"/>
          <w:b/>
        </w:rPr>
        <w:t>п</w:t>
      </w:r>
      <w:r w:rsidR="005624DA">
        <w:rPr>
          <w:rFonts w:ascii="Arial" w:eastAsia="Arial" w:hAnsi="Arial" w:cs="Arial"/>
          <w:b/>
          <w:spacing w:val="2"/>
        </w:rPr>
        <w:t>и</w:t>
      </w:r>
      <w:r w:rsidR="005624DA">
        <w:rPr>
          <w:rFonts w:ascii="Arial" w:eastAsia="Arial" w:hAnsi="Arial" w:cs="Arial"/>
          <w:b/>
        </w:rPr>
        <w:t>сив</w:t>
      </w:r>
      <w:r w:rsidR="005624DA">
        <w:rPr>
          <w:rFonts w:ascii="Arial" w:eastAsia="Arial" w:hAnsi="Arial" w:cs="Arial"/>
          <w:b/>
          <w:spacing w:val="2"/>
        </w:rPr>
        <w:t>а</w:t>
      </w:r>
      <w:r w:rsidR="005624DA">
        <w:rPr>
          <w:rFonts w:ascii="Arial" w:eastAsia="Arial" w:hAnsi="Arial" w:cs="Arial"/>
          <w:b/>
        </w:rPr>
        <w:t>ње</w:t>
      </w:r>
      <w:r w:rsidR="005624DA">
        <w:rPr>
          <w:rFonts w:ascii="Arial" w:eastAsia="Arial" w:hAnsi="Arial" w:cs="Arial"/>
          <w:b/>
          <w:spacing w:val="-12"/>
        </w:rPr>
        <w:t xml:space="preserve"> </w:t>
      </w:r>
      <w:r w:rsidR="005624DA">
        <w:rPr>
          <w:rFonts w:ascii="Arial" w:eastAsia="Arial" w:hAnsi="Arial" w:cs="Arial"/>
          <w:b/>
          <w:w w:val="99"/>
        </w:rPr>
        <w:t xml:space="preserve">и </w:t>
      </w:r>
      <w:r w:rsidR="005624DA">
        <w:rPr>
          <w:rFonts w:ascii="Arial" w:eastAsia="Arial" w:hAnsi="Arial" w:cs="Arial"/>
          <w:b/>
          <w:spacing w:val="1"/>
          <w:w w:val="99"/>
        </w:rPr>
        <w:t>до</w:t>
      </w:r>
      <w:r w:rsidR="005624DA">
        <w:rPr>
          <w:rFonts w:ascii="Arial" w:eastAsia="Arial" w:hAnsi="Arial" w:cs="Arial"/>
          <w:b/>
          <w:w w:val="99"/>
        </w:rPr>
        <w:t>с</w:t>
      </w:r>
      <w:r w:rsidR="005624DA">
        <w:rPr>
          <w:rFonts w:ascii="Arial" w:eastAsia="Arial" w:hAnsi="Arial" w:cs="Arial"/>
          <w:b/>
          <w:spacing w:val="-2"/>
          <w:w w:val="99"/>
        </w:rPr>
        <w:t>т</w:t>
      </w:r>
      <w:r w:rsidR="005624DA">
        <w:rPr>
          <w:rFonts w:ascii="Arial" w:eastAsia="Arial" w:hAnsi="Arial" w:cs="Arial"/>
          <w:b/>
          <w:spacing w:val="2"/>
          <w:w w:val="99"/>
        </w:rPr>
        <w:t>а</w:t>
      </w:r>
      <w:r w:rsidR="005624DA">
        <w:rPr>
          <w:rFonts w:ascii="Arial" w:eastAsia="Arial" w:hAnsi="Arial" w:cs="Arial"/>
          <w:b/>
          <w:w w:val="99"/>
        </w:rPr>
        <w:t>в</w:t>
      </w:r>
      <w:r w:rsidR="005624DA">
        <w:rPr>
          <w:rFonts w:ascii="Arial" w:eastAsia="Arial" w:hAnsi="Arial" w:cs="Arial"/>
          <w:b/>
          <w:spacing w:val="1"/>
          <w:w w:val="99"/>
        </w:rPr>
        <w:t>љ</w:t>
      </w:r>
      <w:r w:rsidR="005624DA">
        <w:rPr>
          <w:rFonts w:ascii="Arial" w:eastAsia="Arial" w:hAnsi="Arial" w:cs="Arial"/>
          <w:b/>
          <w:w w:val="99"/>
        </w:rPr>
        <w:t>а</w:t>
      </w:r>
      <w:r w:rsidR="005624DA">
        <w:rPr>
          <w:rFonts w:ascii="Arial" w:eastAsia="Arial" w:hAnsi="Arial" w:cs="Arial"/>
          <w:b/>
          <w:spacing w:val="2"/>
          <w:w w:val="99"/>
        </w:rPr>
        <w:t>њ</w:t>
      </w:r>
      <w:r w:rsidR="005624DA">
        <w:rPr>
          <w:rFonts w:ascii="Arial" w:eastAsia="Arial" w:hAnsi="Arial" w:cs="Arial"/>
          <w:b/>
          <w:w w:val="99"/>
        </w:rPr>
        <w:t xml:space="preserve">е </w:t>
      </w:r>
      <w:r w:rsidR="005624DA">
        <w:rPr>
          <w:rFonts w:ascii="Arial" w:eastAsia="Arial" w:hAnsi="Arial" w:cs="Arial"/>
          <w:b/>
          <w:spacing w:val="-1"/>
          <w:w w:val="99"/>
        </w:rPr>
        <w:t>з</w:t>
      </w:r>
      <w:r w:rsidR="005624DA">
        <w:rPr>
          <w:rFonts w:ascii="Arial" w:eastAsia="Arial" w:hAnsi="Arial" w:cs="Arial"/>
          <w:b/>
          <w:w w:val="99"/>
        </w:rPr>
        <w:t>а</w:t>
      </w:r>
      <w:r w:rsidR="005624DA">
        <w:rPr>
          <w:rFonts w:ascii="Arial" w:eastAsia="Arial" w:hAnsi="Arial" w:cs="Arial"/>
          <w:b/>
          <w:spacing w:val="1"/>
          <w:w w:val="99"/>
        </w:rPr>
        <w:t>кљ</w:t>
      </w:r>
      <w:r w:rsidR="005624DA">
        <w:rPr>
          <w:rFonts w:ascii="Arial" w:eastAsia="Arial" w:hAnsi="Arial" w:cs="Arial"/>
          <w:b/>
          <w:w w:val="99"/>
        </w:rPr>
        <w:t>у</w:t>
      </w:r>
      <w:r w:rsidR="005624DA">
        <w:rPr>
          <w:rFonts w:ascii="Arial" w:eastAsia="Arial" w:hAnsi="Arial" w:cs="Arial"/>
          <w:b/>
          <w:spacing w:val="-1"/>
          <w:w w:val="99"/>
        </w:rPr>
        <w:t>ч</w:t>
      </w:r>
      <w:r w:rsidR="005624DA">
        <w:rPr>
          <w:rFonts w:ascii="Arial" w:eastAsia="Arial" w:hAnsi="Arial" w:cs="Arial"/>
          <w:b/>
          <w:spacing w:val="1"/>
          <w:w w:val="99"/>
        </w:rPr>
        <w:t>к</w:t>
      </w:r>
      <w:r w:rsidR="005624DA">
        <w:rPr>
          <w:rFonts w:ascii="Arial" w:eastAsia="Arial" w:hAnsi="Arial" w:cs="Arial"/>
          <w:b/>
          <w:w w:val="99"/>
        </w:rPr>
        <w:t xml:space="preserve">а </w:t>
      </w:r>
      <w:r w:rsidR="005624DA">
        <w:rPr>
          <w:rFonts w:ascii="Arial" w:eastAsia="Arial" w:hAnsi="Arial" w:cs="Arial"/>
          <w:b/>
        </w:rPr>
        <w:t>на</w:t>
      </w:r>
      <w:r w:rsidR="005624DA">
        <w:rPr>
          <w:rFonts w:ascii="Arial" w:eastAsia="Arial" w:hAnsi="Arial" w:cs="Arial"/>
          <w:b/>
          <w:spacing w:val="1"/>
        </w:rPr>
        <w:t>дл</w:t>
      </w:r>
      <w:r w:rsidR="005624DA">
        <w:rPr>
          <w:rFonts w:ascii="Arial" w:eastAsia="Arial" w:hAnsi="Arial" w:cs="Arial"/>
          <w:b/>
        </w:rPr>
        <w:t>е</w:t>
      </w:r>
      <w:r w:rsidR="005624DA">
        <w:rPr>
          <w:rFonts w:ascii="Arial" w:eastAsia="Arial" w:hAnsi="Arial" w:cs="Arial"/>
          <w:b/>
          <w:spacing w:val="3"/>
        </w:rPr>
        <w:t>ж</w:t>
      </w:r>
      <w:r w:rsidR="005624DA">
        <w:rPr>
          <w:rFonts w:ascii="Arial" w:eastAsia="Arial" w:hAnsi="Arial" w:cs="Arial"/>
          <w:b/>
        </w:rPr>
        <w:t>н</w:t>
      </w:r>
      <w:r w:rsidR="005624DA">
        <w:rPr>
          <w:rFonts w:ascii="Arial" w:eastAsia="Arial" w:hAnsi="Arial" w:cs="Arial"/>
          <w:b/>
          <w:spacing w:val="1"/>
        </w:rPr>
        <w:t>о</w:t>
      </w:r>
      <w:r w:rsidR="005624DA">
        <w:rPr>
          <w:rFonts w:ascii="Arial" w:eastAsia="Arial" w:hAnsi="Arial" w:cs="Arial"/>
          <w:b/>
        </w:rPr>
        <w:t>м</w:t>
      </w:r>
      <w:r w:rsidR="005624DA">
        <w:rPr>
          <w:rFonts w:ascii="Arial" w:eastAsia="Arial" w:hAnsi="Arial" w:cs="Arial"/>
          <w:b/>
          <w:spacing w:val="-12"/>
        </w:rPr>
        <w:t xml:space="preserve"> </w:t>
      </w:r>
      <w:r w:rsidR="005624DA">
        <w:rPr>
          <w:rFonts w:ascii="Arial" w:eastAsia="Arial" w:hAnsi="Arial" w:cs="Arial"/>
          <w:b/>
          <w:spacing w:val="2"/>
          <w:w w:val="99"/>
        </w:rPr>
        <w:t>с</w:t>
      </w:r>
      <w:r w:rsidR="005624DA">
        <w:rPr>
          <w:rFonts w:ascii="Arial" w:eastAsia="Arial" w:hAnsi="Arial" w:cs="Arial"/>
          <w:b/>
          <w:w w:val="99"/>
        </w:rPr>
        <w:t>у</w:t>
      </w:r>
      <w:r w:rsidR="005624DA">
        <w:rPr>
          <w:rFonts w:ascii="Arial" w:eastAsia="Arial" w:hAnsi="Arial" w:cs="Arial"/>
          <w:b/>
          <w:spacing w:val="3"/>
          <w:w w:val="99"/>
        </w:rPr>
        <w:t>д</w:t>
      </w:r>
      <w:r w:rsidR="005624DA">
        <w:rPr>
          <w:rFonts w:ascii="Arial" w:eastAsia="Arial" w:hAnsi="Arial" w:cs="Arial"/>
          <w:b/>
          <w:w w:val="99"/>
        </w:rPr>
        <w:t>у</w:t>
      </w:r>
    </w:p>
    <w:sectPr w:rsidR="000C2C4E">
      <w:type w:val="continuous"/>
      <w:pgSz w:w="16840" w:h="11920" w:orient="landscape"/>
      <w:pgMar w:top="260" w:right="2420" w:bottom="280" w:left="1040" w:header="720" w:footer="720" w:gutter="0"/>
      <w:cols w:num="2" w:space="720" w:equalWidth="0">
        <w:col w:w="7103" w:space="895"/>
        <w:col w:w="5382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28D" w:rsidRDefault="00FD528D" w:rsidP="00630B30">
      <w:r>
        <w:separator/>
      </w:r>
    </w:p>
  </w:endnote>
  <w:endnote w:type="continuationSeparator" w:id="0">
    <w:p w:rsidR="00FD528D" w:rsidRDefault="00FD528D" w:rsidP="0063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28D" w:rsidRDefault="00FD528D" w:rsidP="00630B30">
      <w:r>
        <w:separator/>
      </w:r>
    </w:p>
  </w:footnote>
  <w:footnote w:type="continuationSeparator" w:id="0">
    <w:p w:rsidR="00FD528D" w:rsidRDefault="00FD528D" w:rsidP="00630B30">
      <w:r>
        <w:continuationSeparator/>
      </w:r>
    </w:p>
  </w:footnote>
  <w:footnote w:id="1">
    <w:p w:rsidR="00630B30" w:rsidRPr="0021110E" w:rsidRDefault="00630B30" w:rsidP="00630B30">
      <w:pPr>
        <w:pStyle w:val="FootnoteText"/>
      </w:pPr>
      <w:r w:rsidRPr="00F53952">
        <w:rPr>
          <w:rStyle w:val="FootnoteReference"/>
          <w:rFonts w:ascii="Times New Roman" w:hAnsi="Times New Roman"/>
          <w:lang w:val="sr-Cyrl-RS"/>
        </w:rPr>
        <w:footnoteRef/>
      </w:r>
      <w:r w:rsidRPr="00F53952">
        <w:rPr>
          <w:rFonts w:ascii="Times New Roman" w:hAnsi="Times New Roman"/>
          <w:lang w:val="sr-Cyrl-RS"/>
        </w:rPr>
        <w:t>Сходно чл.</w:t>
      </w:r>
      <w:r>
        <w:rPr>
          <w:rFonts w:ascii="Times New Roman" w:hAnsi="Times New Roman"/>
          <w:lang w:val="sr-Cyrl-RS"/>
        </w:rPr>
        <w:t xml:space="preserve"> </w:t>
      </w:r>
      <w:r w:rsidRPr="00F53952">
        <w:rPr>
          <w:rFonts w:ascii="Times New Roman" w:hAnsi="Times New Roman"/>
          <w:lang w:val="sr-Cyrl-RS"/>
        </w:rPr>
        <w:t>18 Закона о републичким административним таксама од обавезе плаћања  РАТ ослобођени су органи и организације чији је оснивач ЈЛС</w:t>
      </w:r>
    </w:p>
  </w:footnote>
  <w:footnote w:id="2">
    <w:p w:rsidR="00630B30" w:rsidRPr="0021110E" w:rsidRDefault="00630B30" w:rsidP="00630B30">
      <w:pPr>
        <w:pStyle w:val="FootnoteText"/>
      </w:pPr>
      <w:r w:rsidRPr="00F53952">
        <w:rPr>
          <w:rStyle w:val="FootnoteReference"/>
          <w:rFonts w:ascii="Times New Roman" w:hAnsi="Times New Roman"/>
          <w:lang w:val="sr-Cyrl-RS"/>
        </w:rPr>
        <w:footnoteRef/>
      </w:r>
      <w:r w:rsidRPr="00F53952">
        <w:rPr>
          <w:rFonts w:ascii="Times New Roman" w:hAnsi="Times New Roman"/>
          <w:lang w:val="sr-Cyrl-RS"/>
        </w:rPr>
        <w:t>Сходно чл.</w:t>
      </w:r>
      <w:r>
        <w:rPr>
          <w:rFonts w:ascii="Times New Roman" w:hAnsi="Times New Roman"/>
          <w:lang w:val="sr-Cyrl-RS"/>
        </w:rPr>
        <w:t xml:space="preserve"> </w:t>
      </w:r>
      <w:r w:rsidRPr="00F53952">
        <w:rPr>
          <w:rFonts w:ascii="Times New Roman" w:hAnsi="Times New Roman"/>
          <w:lang w:val="sr-Cyrl-RS"/>
        </w:rPr>
        <w:t>18 Закона о републичким административним таксама од обавезе плаћања  РАТ ослобођени су органи и организације чији је оснивач ЈЛС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91995"/>
    <w:multiLevelType w:val="multilevel"/>
    <w:tmpl w:val="2BE679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C2C4E"/>
    <w:rsid w:val="000C2C4E"/>
    <w:rsid w:val="00213204"/>
    <w:rsid w:val="003219F4"/>
    <w:rsid w:val="004C2885"/>
    <w:rsid w:val="005624DA"/>
    <w:rsid w:val="00630B30"/>
    <w:rsid w:val="006E18E7"/>
    <w:rsid w:val="006F266E"/>
    <w:rsid w:val="0092786E"/>
    <w:rsid w:val="00E01D9D"/>
    <w:rsid w:val="00EB47D6"/>
    <w:rsid w:val="00FD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E01D9D"/>
    <w:rPr>
      <w:rFonts w:ascii="Times New Roman" w:hAnsi="Times New Roman" w:cs="Times New Roman" w:hint="default"/>
      <w:sz w:val="23"/>
      <w:lang w:val="sr-Cyrl-C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0B30"/>
    <w:rPr>
      <w:rFonts w:ascii="Calibri" w:eastAsia="Calibri" w:hAnsi="Calibri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0B30"/>
    <w:rPr>
      <w:rFonts w:ascii="Calibri" w:eastAsia="Calibri" w:hAnsi="Calibri"/>
      <w:lang w:val="x-none" w:eastAsia="x-none"/>
    </w:rPr>
  </w:style>
  <w:style w:type="character" w:styleId="FootnoteReference">
    <w:name w:val="footnote reference"/>
    <w:rsid w:val="00630B3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E01D9D"/>
    <w:rPr>
      <w:rFonts w:ascii="Times New Roman" w:hAnsi="Times New Roman" w:cs="Times New Roman" w:hint="default"/>
      <w:sz w:val="23"/>
      <w:lang w:val="sr-Cyrl-C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0B30"/>
    <w:rPr>
      <w:rFonts w:ascii="Calibri" w:eastAsia="Calibri" w:hAnsi="Calibri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0B30"/>
    <w:rPr>
      <w:rFonts w:ascii="Calibri" w:eastAsia="Calibri" w:hAnsi="Calibri"/>
      <w:lang w:val="x-none" w:eastAsia="x-none"/>
    </w:rPr>
  </w:style>
  <w:style w:type="character" w:styleId="FootnoteReference">
    <w:name w:val="footnote reference"/>
    <w:rsid w:val="00630B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2017-12-12T11:50:00Z</dcterms:created>
  <dcterms:modified xsi:type="dcterms:W3CDTF">2017-12-12T11:50:00Z</dcterms:modified>
</cp:coreProperties>
</file>