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AF7" w:rsidRDefault="00231AF7">
      <w:pPr>
        <w:spacing w:line="200" w:lineRule="exact"/>
      </w:pPr>
    </w:p>
    <w:p w:rsidR="00231AF7" w:rsidRDefault="00231AF7">
      <w:pPr>
        <w:spacing w:before="5" w:line="280" w:lineRule="exact"/>
        <w:rPr>
          <w:sz w:val="28"/>
          <w:szCs w:val="28"/>
        </w:rPr>
        <w:sectPr w:rsidR="00231AF7">
          <w:pgSz w:w="16840" w:h="11920" w:orient="landscape"/>
          <w:pgMar w:top="80" w:right="900" w:bottom="280" w:left="1020" w:header="720" w:footer="720" w:gutter="0"/>
          <w:cols w:space="720"/>
        </w:sectPr>
      </w:pP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tbl>
      <w:tblPr>
        <w:tblW w:w="9180" w:type="dxa"/>
        <w:tblLayout w:type="fixed"/>
        <w:tblLook w:val="04A0"/>
      </w:tblPr>
      <w:tblGrid>
        <w:gridCol w:w="9180"/>
      </w:tblGrid>
      <w:tr w:rsidR="004B6BA5" w:rsidTr="0000092D">
        <w:trPr>
          <w:trHeight w:val="249"/>
        </w:trPr>
        <w:tc>
          <w:tcPr>
            <w:tcW w:w="9180" w:type="dxa"/>
            <w:shd w:val="clear" w:color="auto" w:fill="auto"/>
          </w:tcPr>
          <w:p w:rsidR="004B6BA5" w:rsidRPr="004B6BA5" w:rsidRDefault="004B6BA5" w:rsidP="0000092D">
            <w:pPr>
              <w:rPr>
                <w:rFonts w:ascii="Arial" w:hAnsi="Arial" w:cs="Arial"/>
                <w:b/>
                <w:caps/>
              </w:rPr>
            </w:pPr>
            <w:r w:rsidRPr="004B6BA5">
              <w:rPr>
                <w:rFonts w:ascii="Arial" w:hAnsi="Arial" w:cs="Arial"/>
                <w:b/>
                <w:caps/>
              </w:rPr>
              <w:t>РЕПУБЛИКА СРБИЈА</w:t>
            </w:r>
          </w:p>
          <w:p w:rsidR="004B6BA5" w:rsidRPr="004B6BA5" w:rsidRDefault="004B6BA5" w:rsidP="0000092D">
            <w:pPr>
              <w:rPr>
                <w:rFonts w:ascii="Arial" w:hAnsi="Arial" w:cs="Arial"/>
                <w:lang w:val="sr-Cyrl-CS"/>
              </w:rPr>
            </w:pPr>
            <w:r w:rsidRPr="004B6BA5">
              <w:rPr>
                <w:rFonts w:ascii="Arial" w:hAnsi="Arial" w:cs="Arial"/>
                <w:b/>
                <w:caps/>
              </w:rPr>
              <w:t>A</w:t>
            </w:r>
            <w:r w:rsidRPr="004B6BA5">
              <w:rPr>
                <w:rFonts w:ascii="Arial" w:hAnsi="Arial" w:cs="Arial"/>
                <w:b/>
                <w:caps/>
                <w:lang w:val="sr-Cyrl-CS"/>
              </w:rPr>
              <w:t xml:space="preserve">п војводина </w:t>
            </w:r>
          </w:p>
        </w:tc>
      </w:tr>
      <w:tr w:rsidR="004B6BA5" w:rsidTr="0000092D">
        <w:tc>
          <w:tcPr>
            <w:tcW w:w="9180" w:type="dxa"/>
            <w:shd w:val="clear" w:color="auto" w:fill="auto"/>
          </w:tcPr>
          <w:p w:rsidR="004B6BA5" w:rsidRPr="004B6BA5" w:rsidRDefault="004B6BA5" w:rsidP="0000092D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4B6BA5">
              <w:rPr>
                <w:rFonts w:ascii="Arial" w:hAnsi="Arial" w:cs="Arial"/>
                <w:b/>
                <w:caps/>
              </w:rPr>
              <w:t>општина</w:t>
            </w:r>
            <w:r w:rsidRPr="004B6BA5">
              <w:rPr>
                <w:rFonts w:ascii="Arial" w:hAnsi="Arial" w:cs="Arial"/>
                <w:b/>
                <w:caps/>
                <w:lang w:val="sr-Cyrl-CS"/>
              </w:rPr>
              <w:t xml:space="preserve"> опово-општинска управа </w:t>
            </w:r>
          </w:p>
          <w:p w:rsidR="004B6BA5" w:rsidRPr="004B6BA5" w:rsidRDefault="004B6BA5" w:rsidP="0000092D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4B6BA5">
              <w:rPr>
                <w:rFonts w:ascii="Arial" w:hAnsi="Arial" w:cs="Arial"/>
                <w:b/>
                <w:caps/>
                <w:lang w:val="sr-Cyrl-CS"/>
              </w:rPr>
              <w:t>ОдеЉЕЊЕ ЗА ИМОВИНСКО-ПРАВНЕ, СТАМБЕНО-КОМУНАЛНЕ ПОСЛОВЕ, УРБАНИЗАМ, ГРАЂЕВИНАРСТВО и заштиту животне средине</w:t>
            </w:r>
          </w:p>
          <w:p w:rsidR="004B6BA5" w:rsidRPr="004B6BA5" w:rsidRDefault="004B6BA5" w:rsidP="0000092D">
            <w:pPr>
              <w:rPr>
                <w:rFonts w:ascii="Arial" w:hAnsi="Arial" w:cs="Arial"/>
                <w:b/>
                <w:caps/>
              </w:rPr>
            </w:pPr>
            <w:r w:rsidRPr="004B6BA5">
              <w:rPr>
                <w:rFonts w:ascii="Arial" w:hAnsi="Arial" w:cs="Arial"/>
                <w:b/>
                <w:caps/>
                <w:lang w:val="sr-Cyrl-CS"/>
              </w:rPr>
              <w:t>Број:</w:t>
            </w:r>
            <w:r w:rsidR="00B33CFF">
              <w:rPr>
                <w:rFonts w:ascii="Arial" w:hAnsi="Arial" w:cs="Arial"/>
                <w:b/>
                <w:caps/>
              </w:rPr>
              <w:t xml:space="preserve"> </w:t>
            </w:r>
            <w:r w:rsidRPr="004B6BA5">
              <w:rPr>
                <w:rFonts w:ascii="Arial" w:hAnsi="Arial" w:cs="Arial"/>
                <w:b/>
                <w:caps/>
                <w:lang w:val="sr-Cyrl-CS"/>
              </w:rPr>
              <w:t>355-____/2017-</w:t>
            </w:r>
            <w:r w:rsidRPr="004B6BA5">
              <w:rPr>
                <w:rFonts w:ascii="Arial" w:hAnsi="Arial" w:cs="Arial"/>
                <w:b/>
                <w:caps/>
              </w:rPr>
              <w:t>III</w:t>
            </w:r>
          </w:p>
          <w:p w:rsidR="004B6BA5" w:rsidRPr="004B6BA5" w:rsidRDefault="004B6BA5" w:rsidP="0000092D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4B6BA5">
              <w:rPr>
                <w:rFonts w:ascii="Arial" w:hAnsi="Arial" w:cs="Arial"/>
                <w:b/>
                <w:caps/>
                <w:lang w:val="sr-Cyrl-CS"/>
              </w:rPr>
              <w:t>датум:____.____.2017.године</w:t>
            </w:r>
          </w:p>
          <w:p w:rsidR="004B6BA5" w:rsidRPr="004B6BA5" w:rsidRDefault="004B6BA5" w:rsidP="0000092D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4B6BA5">
              <w:rPr>
                <w:rFonts w:ascii="Arial" w:hAnsi="Arial" w:cs="Arial"/>
                <w:b/>
                <w:caps/>
                <w:lang w:val="sr-Cyrl-CS"/>
              </w:rPr>
              <w:t>опово, бориса кидрича бр.10, телефон:</w:t>
            </w:r>
            <w:r w:rsidR="00B33CFF">
              <w:rPr>
                <w:rFonts w:ascii="Arial" w:hAnsi="Arial" w:cs="Arial"/>
                <w:b/>
                <w:caps/>
              </w:rPr>
              <w:t xml:space="preserve"> </w:t>
            </w:r>
            <w:r w:rsidRPr="004B6BA5">
              <w:rPr>
                <w:rFonts w:ascii="Arial" w:hAnsi="Arial" w:cs="Arial"/>
                <w:b/>
                <w:caps/>
                <w:lang w:val="sr-Cyrl-CS"/>
              </w:rPr>
              <w:t>013/681-030</w:t>
            </w:r>
          </w:p>
          <w:p w:rsidR="004B6BA5" w:rsidRPr="004B6BA5" w:rsidRDefault="004B6BA5" w:rsidP="0000092D">
            <w:pPr>
              <w:rPr>
                <w:rFonts w:ascii="Arial" w:hAnsi="Arial" w:cs="Arial"/>
                <w:b/>
                <w:caps/>
                <w:lang w:val="sr-Cyrl-CS"/>
              </w:rPr>
            </w:pPr>
          </w:p>
          <w:p w:rsidR="004B6BA5" w:rsidRPr="004B6BA5" w:rsidRDefault="004B6BA5" w:rsidP="0000092D">
            <w:pPr>
              <w:rPr>
                <w:rFonts w:ascii="Arial" w:hAnsi="Arial" w:cs="Arial"/>
                <w:b/>
                <w:caps/>
                <w:lang w:val="sr-Cyrl-CS"/>
              </w:rPr>
            </w:pPr>
          </w:p>
        </w:tc>
      </w:tr>
    </w:tbl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4B6BA5">
      <w:pPr>
        <w:spacing w:line="260" w:lineRule="exact"/>
        <w:ind w:left="4923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Д</w:t>
      </w:r>
      <w:r>
        <w:rPr>
          <w:rFonts w:ascii="Arial" w:eastAsia="Arial" w:hAnsi="Arial" w:cs="Arial"/>
          <w:position w:val="-1"/>
          <w:sz w:val="24"/>
          <w:szCs w:val="24"/>
        </w:rPr>
        <w:t>ЕЛ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Д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ИНИС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Р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И</w:t>
      </w:r>
      <w:r>
        <w:rPr>
          <w:rFonts w:ascii="Arial" w:eastAsia="Arial" w:hAnsi="Arial" w:cs="Arial"/>
          <w:position w:val="-1"/>
          <w:sz w:val="24"/>
          <w:szCs w:val="24"/>
        </w:rPr>
        <w:t>ВНОГ ПО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С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К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</w:p>
    <w:p w:rsidR="00231AF7" w:rsidRDefault="004B6BA5">
      <w:pPr>
        <w:spacing w:before="29" w:line="449" w:lineRule="auto"/>
        <w:ind w:left="12" w:right="61" w:hanging="12"/>
        <w:rPr>
          <w:rFonts w:ascii="Arial" w:eastAsia="Arial" w:hAnsi="Arial" w:cs="Arial"/>
          <w:sz w:val="24"/>
          <w:szCs w:val="24"/>
        </w:rPr>
        <w:sectPr w:rsidR="00231AF7">
          <w:type w:val="continuous"/>
          <w:pgSz w:w="16840" w:h="11920" w:orient="landscape"/>
          <w:pgMar w:top="80" w:right="900" w:bottom="280" w:left="1020" w:header="720" w:footer="720" w:gutter="0"/>
          <w:cols w:num="2" w:space="720" w:equalWidth="0">
            <w:col w:w="9880" w:space="3361"/>
            <w:col w:w="1679"/>
          </w:cols>
        </w:sectPr>
      </w:pPr>
      <w:r>
        <w:br w:type="column"/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lastRenderedPageBreak/>
        <w:t>З</w:t>
      </w:r>
      <w:r>
        <w:rPr>
          <w:rFonts w:ascii="Arial" w:eastAsia="Arial" w:hAnsi="Arial" w:cs="Arial"/>
          <w:b/>
          <w:color w:val="EAF0DD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6"/>
          <w:sz w:val="24"/>
          <w:szCs w:val="24"/>
        </w:rPr>
        <w:t>Ђ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z w:val="24"/>
          <w:szCs w:val="24"/>
        </w:rPr>
        <w:t>НЕ И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z w:val="24"/>
          <w:szCs w:val="24"/>
        </w:rPr>
        <w:t>П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z w:val="24"/>
          <w:szCs w:val="24"/>
        </w:rPr>
        <w:t>ИВР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EAF0DD"/>
          <w:sz w:val="24"/>
          <w:szCs w:val="24"/>
        </w:rPr>
        <w:t>ДУ</w:t>
      </w:r>
    </w:p>
    <w:p w:rsidR="00231AF7" w:rsidRDefault="00193676">
      <w:pPr>
        <w:spacing w:line="200" w:lineRule="exact"/>
      </w:pPr>
      <w:r>
        <w:lastRenderedPageBreak/>
        <w:pict>
          <v:group id="_x0000_s1104" style="position:absolute;margin-left:661.15pt;margin-top:10.75pt;width:180pt;height:69.6pt;z-index:-251663872;mso-position-horizontal-relative:page;mso-position-vertical-relative:page" coordorigin="13223,215" coordsize="3600,1392">
            <v:shape id="_x0000_s1105" style="position:absolute;left:13223;top:215;width:3600;height:1392" coordorigin="13223,215" coordsize="3600,1392" path="m13223,1607r3600,l16823,215r-3600,l13223,1607xe" fillcolor="#5b9bd4" stroked="f">
              <v:path arrowok="t"/>
            </v:shape>
            <w10:wrap anchorx="page" anchory="page"/>
          </v:group>
        </w:pict>
      </w:r>
    </w:p>
    <w:p w:rsidR="00231AF7" w:rsidRDefault="00231AF7">
      <w:pPr>
        <w:spacing w:before="16" w:line="240" w:lineRule="exact"/>
        <w:rPr>
          <w:sz w:val="24"/>
          <w:szCs w:val="24"/>
        </w:rPr>
      </w:pPr>
    </w:p>
    <w:p w:rsidR="00231AF7" w:rsidRDefault="004B6BA5">
      <w:pPr>
        <w:spacing w:before="9"/>
        <w:ind w:left="845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sz w:val="40"/>
          <w:szCs w:val="40"/>
        </w:rPr>
        <w:t>ИЗДА</w:t>
      </w:r>
      <w:r>
        <w:rPr>
          <w:rFonts w:ascii="Arial" w:eastAsia="Arial" w:hAnsi="Arial" w:cs="Arial"/>
          <w:spacing w:val="-2"/>
          <w:sz w:val="40"/>
          <w:szCs w:val="40"/>
        </w:rPr>
        <w:t>В</w:t>
      </w:r>
      <w:r>
        <w:rPr>
          <w:rFonts w:ascii="Arial" w:eastAsia="Arial" w:hAnsi="Arial" w:cs="Arial"/>
          <w:sz w:val="40"/>
          <w:szCs w:val="40"/>
        </w:rPr>
        <w:t>АЊЕ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proofErr w:type="gramStart"/>
      <w:r>
        <w:rPr>
          <w:rFonts w:ascii="Arial" w:eastAsia="Arial" w:hAnsi="Arial" w:cs="Arial"/>
          <w:sz w:val="40"/>
          <w:szCs w:val="40"/>
        </w:rPr>
        <w:t>УВ</w:t>
      </w:r>
      <w:r>
        <w:rPr>
          <w:rFonts w:ascii="Arial" w:eastAsia="Arial" w:hAnsi="Arial" w:cs="Arial"/>
          <w:spacing w:val="-2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Р</w:t>
      </w:r>
      <w:r>
        <w:rPr>
          <w:rFonts w:ascii="Arial" w:eastAsia="Arial" w:hAnsi="Arial" w:cs="Arial"/>
          <w:spacing w:val="-2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 xml:space="preserve">ЊА </w:t>
      </w:r>
      <w:r>
        <w:rPr>
          <w:rFonts w:ascii="Arial" w:eastAsia="Arial" w:hAnsi="Arial" w:cs="Arial"/>
          <w:spacing w:val="2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О</w:t>
      </w:r>
      <w:proofErr w:type="gramEnd"/>
      <w:r>
        <w:rPr>
          <w:rFonts w:ascii="Arial" w:eastAsia="Arial" w:hAnsi="Arial" w:cs="Arial"/>
          <w:spacing w:val="11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СВО</w:t>
      </w:r>
      <w:r>
        <w:rPr>
          <w:rFonts w:ascii="Arial" w:eastAsia="Arial" w:hAnsi="Arial" w:cs="Arial"/>
          <w:spacing w:val="1"/>
          <w:sz w:val="40"/>
          <w:szCs w:val="40"/>
        </w:rPr>
        <w:t>Ј</w:t>
      </w:r>
      <w:r>
        <w:rPr>
          <w:rFonts w:ascii="Arial" w:eastAsia="Arial" w:hAnsi="Arial" w:cs="Arial"/>
          <w:spacing w:val="-2"/>
          <w:sz w:val="40"/>
          <w:szCs w:val="40"/>
        </w:rPr>
        <w:t>И</w:t>
      </w:r>
      <w:r>
        <w:rPr>
          <w:rFonts w:ascii="Arial" w:eastAsia="Arial" w:hAnsi="Arial" w:cs="Arial"/>
          <w:spacing w:val="-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И  НА ПОС</w:t>
      </w:r>
      <w:r>
        <w:rPr>
          <w:rFonts w:ascii="Arial" w:eastAsia="Arial" w:hAnsi="Arial" w:cs="Arial"/>
          <w:spacing w:val="-3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БНОМ ДЕЛУ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З</w:t>
      </w:r>
      <w:r>
        <w:rPr>
          <w:rFonts w:ascii="Arial" w:eastAsia="Arial" w:hAnsi="Arial" w:cs="Arial"/>
          <w:spacing w:val="-2"/>
          <w:sz w:val="40"/>
          <w:szCs w:val="40"/>
        </w:rPr>
        <w:t>Г</w:t>
      </w:r>
      <w:r>
        <w:rPr>
          <w:rFonts w:ascii="Arial" w:eastAsia="Arial" w:hAnsi="Arial" w:cs="Arial"/>
          <w:sz w:val="40"/>
          <w:szCs w:val="40"/>
        </w:rPr>
        <w:t>Р</w:t>
      </w:r>
      <w:r>
        <w:rPr>
          <w:rFonts w:ascii="Arial" w:eastAsia="Arial" w:hAnsi="Arial" w:cs="Arial"/>
          <w:spacing w:val="-2"/>
          <w:sz w:val="40"/>
          <w:szCs w:val="40"/>
        </w:rPr>
        <w:t>А</w:t>
      </w:r>
      <w:r>
        <w:rPr>
          <w:rFonts w:ascii="Arial" w:eastAsia="Arial" w:hAnsi="Arial" w:cs="Arial"/>
          <w:sz w:val="40"/>
          <w:szCs w:val="40"/>
        </w:rPr>
        <w:t>ДЕ</w:t>
      </w:r>
    </w:p>
    <w:p w:rsidR="00231AF7" w:rsidRDefault="00231AF7">
      <w:pPr>
        <w:spacing w:before="9" w:line="100" w:lineRule="exact"/>
        <w:rPr>
          <w:sz w:val="11"/>
          <w:szCs w:val="11"/>
        </w:rPr>
      </w:pP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4B6BA5">
      <w:pPr>
        <w:spacing w:line="260" w:lineRule="exact"/>
        <w:ind w:left="39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 Об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аст: Стамбено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-</w:t>
      </w:r>
      <w:proofErr w:type="gramStart"/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к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м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у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нал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н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и 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послови</w:t>
      </w:r>
      <w:proofErr w:type="gramEnd"/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 – и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з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ворни  пос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ови</w:t>
      </w: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231AF7">
      <w:pPr>
        <w:spacing w:before="16" w:line="220" w:lineRule="exact"/>
        <w:rPr>
          <w:sz w:val="22"/>
          <w:szCs w:val="22"/>
        </w:rPr>
      </w:pPr>
    </w:p>
    <w:p w:rsidR="00231AF7" w:rsidRDefault="004B6BA5">
      <w:pPr>
        <w:spacing w:before="29"/>
        <w:ind w:left="39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Ко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окреће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к и на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н</w:t>
      </w:r>
    </w:p>
    <w:p w:rsidR="00231AF7" w:rsidRDefault="00231AF7">
      <w:pPr>
        <w:spacing w:before="8" w:line="140" w:lineRule="exact"/>
        <w:rPr>
          <w:sz w:val="15"/>
          <w:szCs w:val="15"/>
        </w:rPr>
      </w:pPr>
    </w:p>
    <w:p w:rsidR="00231AF7" w:rsidRDefault="00231AF7">
      <w:pPr>
        <w:spacing w:line="200" w:lineRule="exact"/>
      </w:pPr>
    </w:p>
    <w:p w:rsidR="00231AF7" w:rsidRDefault="004B6BA5">
      <w:pPr>
        <w:spacing w:line="276" w:lineRule="auto"/>
        <w:ind w:left="398" w:right="475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Зах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в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за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здава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ос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бном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3"/>
          <w:sz w:val="24"/>
          <w:szCs w:val="24"/>
        </w:rPr>
        <w:t>з</w:t>
      </w:r>
      <w:r>
        <w:rPr>
          <w:rFonts w:ascii="Arial" w:eastAsia="Arial" w:hAnsi="Arial" w:cs="Arial"/>
          <w:b/>
          <w:sz w:val="24"/>
          <w:szCs w:val="24"/>
        </w:rPr>
        <w:t>гр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pacing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ом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орг</w:t>
      </w:r>
      <w:r>
        <w:rPr>
          <w:rFonts w:ascii="Arial" w:eastAsia="Arial" w:hAnsi="Arial" w:cs="Arial"/>
          <w:b/>
          <w:spacing w:val="1"/>
          <w:sz w:val="24"/>
          <w:szCs w:val="24"/>
        </w:rPr>
        <w:t>ан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дн</w:t>
      </w:r>
      <w:r>
        <w:rPr>
          <w:rFonts w:ascii="Arial" w:eastAsia="Arial" w:hAnsi="Arial" w:cs="Arial"/>
          <w:b/>
          <w:spacing w:val="1"/>
          <w:sz w:val="24"/>
          <w:szCs w:val="24"/>
        </w:rPr>
        <w:t>ес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ка ко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>ј</w:t>
      </w:r>
      <w:r>
        <w:rPr>
          <w:rFonts w:ascii="Arial" w:eastAsia="Arial" w:hAnsi="Arial" w:cs="Arial"/>
          <w:b/>
          <w:spacing w:val="-1"/>
          <w:sz w:val="24"/>
          <w:szCs w:val="24"/>
        </w:rPr>
        <w:t>ин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ос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бном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3"/>
          <w:sz w:val="24"/>
          <w:szCs w:val="24"/>
        </w:rPr>
        <w:t>ел</w:t>
      </w:r>
      <w:r>
        <w:rPr>
          <w:rFonts w:ascii="Arial" w:eastAsia="Arial" w:hAnsi="Arial" w:cs="Arial"/>
          <w:b/>
          <w:sz w:val="24"/>
          <w:szCs w:val="24"/>
        </w:rPr>
        <w:t>у з</w:t>
      </w:r>
      <w:r>
        <w:rPr>
          <w:rFonts w:ascii="Arial" w:eastAsia="Arial" w:hAnsi="Arial" w:cs="Arial"/>
          <w:b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3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ти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sz w:val="24"/>
          <w:szCs w:val="24"/>
        </w:rPr>
        <w:t>н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ос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ој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рос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ји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г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, о</w:t>
      </w:r>
      <w:r>
        <w:rPr>
          <w:rFonts w:ascii="Arial" w:eastAsia="Arial" w:hAnsi="Arial" w:cs="Arial"/>
          <w:b/>
          <w:spacing w:val="-1"/>
          <w:sz w:val="24"/>
          <w:szCs w:val="24"/>
        </w:rPr>
        <w:t>дн</w:t>
      </w:r>
      <w:r>
        <w:rPr>
          <w:rFonts w:ascii="Arial" w:eastAsia="Arial" w:hAnsi="Arial" w:cs="Arial"/>
          <w:b/>
          <w:sz w:val="24"/>
          <w:szCs w:val="24"/>
        </w:rPr>
        <w:t>ос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 xml:space="preserve">о </w:t>
      </w:r>
      <w:r>
        <w:rPr>
          <w:rFonts w:ascii="Arial" w:eastAsia="Arial" w:hAnsi="Arial" w:cs="Arial"/>
          <w:b/>
          <w:spacing w:val="1"/>
          <w:sz w:val="24"/>
          <w:szCs w:val="24"/>
        </w:rPr>
        <w:t>га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ом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м</w:t>
      </w:r>
      <w:r>
        <w:rPr>
          <w:rFonts w:ascii="Arial" w:eastAsia="Arial" w:hAnsi="Arial" w:cs="Arial"/>
          <w:b/>
          <w:spacing w:val="1"/>
          <w:sz w:val="24"/>
          <w:szCs w:val="24"/>
        </w:rPr>
        <w:t>ес</w:t>
      </w:r>
      <w:r>
        <w:rPr>
          <w:rFonts w:ascii="Arial" w:eastAsia="Arial" w:hAnsi="Arial" w:cs="Arial"/>
          <w:b/>
          <w:spacing w:val="2"/>
          <w:sz w:val="24"/>
          <w:szCs w:val="24"/>
        </w:rPr>
        <w:t>т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3"/>
          <w:sz w:val="24"/>
          <w:szCs w:val="24"/>
        </w:rPr>
        <w:t>њ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pacing w:val="-2"/>
          <w:sz w:val="24"/>
          <w:szCs w:val="24"/>
        </w:rPr>
        <w:t>б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-1"/>
          <w:sz w:val="24"/>
          <w:szCs w:val="24"/>
        </w:rPr>
        <w:t>ин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обј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231AF7" w:rsidRDefault="00231AF7">
      <w:pPr>
        <w:spacing w:before="7" w:line="100" w:lineRule="exact"/>
        <w:rPr>
          <w:sz w:val="11"/>
          <w:szCs w:val="11"/>
        </w:rPr>
      </w:pPr>
    </w:p>
    <w:p w:rsidR="00231AF7" w:rsidRDefault="00231AF7">
      <w:pPr>
        <w:spacing w:line="200" w:lineRule="exact"/>
      </w:pPr>
    </w:p>
    <w:p w:rsidR="00231AF7" w:rsidRDefault="004B6BA5">
      <w:pPr>
        <w:ind w:left="39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ози (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окази)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који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ља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и 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б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вид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нц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</w:p>
    <w:p w:rsidR="00231AF7" w:rsidRDefault="00231AF7">
      <w:pPr>
        <w:spacing w:before="1" w:line="160" w:lineRule="exact"/>
        <w:rPr>
          <w:sz w:val="16"/>
          <w:szCs w:val="16"/>
        </w:rPr>
      </w:pPr>
    </w:p>
    <w:p w:rsidR="00231AF7" w:rsidRDefault="00231AF7">
      <w:pPr>
        <w:spacing w:line="200" w:lineRule="exact"/>
      </w:pPr>
    </w:p>
    <w:p w:rsidR="00231AF7" w:rsidRDefault="004B6BA5">
      <w:pPr>
        <w:spacing w:line="276" w:lineRule="auto"/>
        <w:ind w:left="398" w:right="472" w:firstLine="720"/>
        <w:jc w:val="both"/>
        <w:rPr>
          <w:rFonts w:ascii="Arial" w:eastAsia="Arial" w:hAnsi="Arial" w:cs="Arial"/>
          <w:sz w:val="24"/>
          <w:szCs w:val="24"/>
        </w:rPr>
        <w:sectPr w:rsidR="00231AF7">
          <w:type w:val="continuous"/>
          <w:pgSz w:w="16840" w:h="11920" w:orient="landscape"/>
          <w:pgMar w:top="80" w:right="900" w:bottom="280" w:left="1020" w:header="720" w:footer="720" w:gutter="0"/>
          <w:cols w:space="720"/>
        </w:sect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својини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ичну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ту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(за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z w:val="24"/>
          <w:szCs w:val="24"/>
        </w:rPr>
        <w:t xml:space="preserve">изичка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ица),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 (ост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винско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/у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вор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/у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вор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 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7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ји/с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шење/п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 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ти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минист</w:t>
      </w:r>
      <w:r>
        <w:rPr>
          <w:rFonts w:ascii="Arial" w:eastAsia="Arial" w:hAnsi="Arial" w:cs="Arial"/>
          <w:spacing w:val="-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тив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ксе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да</w:t>
      </w:r>
      <w:r>
        <w:rPr>
          <w:rFonts w:ascii="Arial" w:eastAsia="Arial" w:hAnsi="Arial" w:cs="Arial"/>
          <w:sz w:val="24"/>
          <w:szCs w:val="24"/>
        </w:rPr>
        <w:t>вање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књижбе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својин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2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/в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ши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вид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жни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из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иста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и;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шење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ји (за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ли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);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изда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z w:val="24"/>
          <w:szCs w:val="24"/>
        </w:rPr>
        <w:t>).</w:t>
      </w:r>
    </w:p>
    <w:p w:rsidR="00231AF7" w:rsidRDefault="00231AF7">
      <w:pPr>
        <w:spacing w:before="5" w:line="100" w:lineRule="exact"/>
        <w:rPr>
          <w:sz w:val="10"/>
          <w:szCs w:val="10"/>
        </w:rPr>
      </w:pPr>
    </w:p>
    <w:p w:rsidR="00231AF7" w:rsidRDefault="004B6BA5">
      <w:pPr>
        <w:spacing w:line="275" w:lineRule="auto"/>
        <w:ind w:left="118" w:right="106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ич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то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изјави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 не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 нав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де</w:t>
      </w:r>
      <w:r>
        <w:rPr>
          <w:rFonts w:ascii="Arial" w:eastAsia="Arial" w:hAnsi="Arial" w:cs="Arial"/>
          <w:sz w:val="24"/>
          <w:szCs w:val="24"/>
        </w:rPr>
        <w:t xml:space="preserve">них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 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231AF7" w:rsidRDefault="004B6BA5">
      <w:pPr>
        <w:spacing w:before="3" w:line="275" w:lineRule="auto"/>
        <w:ind w:left="118" w:right="109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изја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на 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чивањ</w:t>
      </w:r>
      <w:r>
        <w:rPr>
          <w:rFonts w:ascii="Arial" w:eastAsia="Arial" w:hAnsi="Arial" w:cs="Arial"/>
          <w:spacing w:val="2"/>
          <w:sz w:val="24"/>
          <w:szCs w:val="24"/>
        </w:rPr>
        <w:t>е</w:t>
      </w:r>
      <w:r>
        <w:rPr>
          <w:rFonts w:ascii="Arial" w:eastAsia="Arial" w:hAnsi="Arial" w:cs="Arial"/>
          <w:color w:val="FF0000"/>
          <w:sz w:val="24"/>
          <w:szCs w:val="24"/>
        </w:rPr>
        <w:t>.</w:t>
      </w:r>
      <w:proofErr w:type="gramEnd"/>
    </w:p>
    <w:p w:rsidR="00231AF7" w:rsidRDefault="00231AF7">
      <w:pPr>
        <w:spacing w:before="8" w:line="100" w:lineRule="exact"/>
        <w:rPr>
          <w:sz w:val="11"/>
          <w:szCs w:val="11"/>
        </w:rPr>
      </w:pPr>
    </w:p>
    <w:p w:rsidR="00231AF7" w:rsidRDefault="00231AF7">
      <w:pPr>
        <w:spacing w:line="200" w:lineRule="exact"/>
      </w:pPr>
    </w:p>
    <w:p w:rsidR="00231AF7" w:rsidRDefault="004B6BA5">
      <w:pPr>
        <w:ind w:left="118" w:right="12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ов</w:t>
      </w:r>
    </w:p>
    <w:p w:rsidR="00231AF7" w:rsidRDefault="00231AF7">
      <w:pPr>
        <w:spacing w:line="160" w:lineRule="exact"/>
        <w:rPr>
          <w:sz w:val="16"/>
          <w:szCs w:val="16"/>
        </w:rPr>
      </w:pPr>
    </w:p>
    <w:p w:rsidR="00231AF7" w:rsidRDefault="00231AF7">
      <w:pPr>
        <w:spacing w:line="200" w:lineRule="exact"/>
      </w:pPr>
    </w:p>
    <w:p w:rsidR="00231AF7" w:rsidRDefault="004B6BA5">
      <w:pPr>
        <w:spacing w:line="276" w:lineRule="auto"/>
        <w:ind w:left="118" w:right="113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Ов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тив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пак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30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пку </w:t>
      </w:r>
      <w:r>
        <w:rPr>
          <w:rFonts w:ascii="Arial" w:eastAsia="Arial" w:hAnsi="Arial" w:cs="Arial"/>
          <w:spacing w:val="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„</w:t>
      </w:r>
      <w:r>
        <w:rPr>
          <w:rFonts w:ascii="Arial" w:eastAsia="Arial" w:hAnsi="Arial" w:cs="Arial"/>
          <w:spacing w:val="-1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РС“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 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 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 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-3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е (се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-1"/>
          <w:sz w:val="24"/>
          <w:szCs w:val="24"/>
        </w:rPr>
        <w:t>рд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ит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.)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воде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ну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ном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што 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не 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231AF7" w:rsidRDefault="004B6BA5">
      <w:pPr>
        <w:spacing w:line="275" w:lineRule="auto"/>
        <w:ind w:left="118" w:right="93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тив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6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књижбе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својине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 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књиж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својина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0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pacing w:val="1"/>
          <w:sz w:val="24"/>
          <w:szCs w:val="24"/>
        </w:rPr>
        <w:t>ељен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својина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 пос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ним 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зг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231AF7" w:rsidRDefault="004B6BA5">
      <w:pPr>
        <w:spacing w:before="3" w:line="275" w:lineRule="auto"/>
        <w:ind w:left="118" w:right="115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својинск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носа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СФРЈ“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„</w:t>
      </w:r>
      <w:r>
        <w:rPr>
          <w:rFonts w:ascii="Arial" w:eastAsia="Arial" w:hAnsi="Arial" w:cs="Arial"/>
          <w:spacing w:val="-1"/>
          <w:sz w:val="24"/>
          <w:szCs w:val="24"/>
        </w:rPr>
        <w:t>Сл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ист СРЈ“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„</w:t>
      </w:r>
      <w:r>
        <w:rPr>
          <w:rFonts w:ascii="Arial" w:eastAsia="Arial" w:hAnsi="Arial" w:cs="Arial"/>
          <w:spacing w:val="-1"/>
          <w:sz w:val="24"/>
          <w:szCs w:val="24"/>
        </w:rPr>
        <w:t>Сл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РС“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11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писано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својине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еб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7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3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 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послов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ији 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жи,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жном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ту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ичким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дел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ређа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ничке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де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иве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-1"/>
          <w:sz w:val="24"/>
          <w:szCs w:val="24"/>
        </w:rPr>
        <w:t>не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231AF7" w:rsidRDefault="004B6BA5">
      <w:pPr>
        <w:spacing w:before="3"/>
        <w:ind w:left="839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 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вању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„</w:t>
      </w:r>
      <w:r>
        <w:rPr>
          <w:rFonts w:ascii="Arial" w:eastAsia="Arial" w:hAnsi="Arial" w:cs="Arial"/>
          <w:spacing w:val="-1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РС</w:t>
      </w:r>
      <w:proofErr w:type="gramStart"/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</w:p>
    <w:p w:rsidR="00231AF7" w:rsidRDefault="004B6BA5">
      <w:pPr>
        <w:spacing w:before="41" w:line="276" w:lineRule="auto"/>
        <w:ind w:left="118" w:right="1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) к</w:t>
      </w:r>
      <w:r>
        <w:rPr>
          <w:rFonts w:ascii="Arial" w:eastAsia="Arial" w:hAnsi="Arial" w:cs="Arial"/>
          <w:spacing w:val="2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писано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 xml:space="preserve">ног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ног </w:t>
      </w:r>
      <w:r>
        <w:rPr>
          <w:rFonts w:ascii="Arial" w:eastAsia="Arial" w:hAnsi="Arial" w:cs="Arial"/>
          <w:spacing w:val="-1"/>
          <w:sz w:val="24"/>
          <w:szCs w:val="24"/>
        </w:rPr>
        <w:t>дел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упо</w:t>
      </w:r>
      <w:r>
        <w:rPr>
          <w:rFonts w:ascii="Arial" w:eastAsia="Arial" w:hAnsi="Arial" w:cs="Arial"/>
          <w:spacing w:val="1"/>
          <w:sz w:val="24"/>
          <w:szCs w:val="24"/>
        </w:rPr>
        <w:t>тре</w:t>
      </w:r>
      <w:r>
        <w:rPr>
          <w:rFonts w:ascii="Arial" w:eastAsia="Arial" w:hAnsi="Arial" w:cs="Arial"/>
          <w:spacing w:val="-1"/>
          <w:sz w:val="24"/>
          <w:szCs w:val="24"/>
        </w:rPr>
        <w:t>бо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 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свог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  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ног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  не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ишћ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е  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pacing w:val="5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х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свој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 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не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јена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их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град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ички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 чини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де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1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ног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шења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чес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шк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ичких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јој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налази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м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начин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 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у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ичких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ме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ла</w:t>
      </w:r>
      <w:r>
        <w:rPr>
          <w:rFonts w:ascii="Arial" w:eastAsia="Arial" w:hAnsi="Arial" w:cs="Arial"/>
          <w:sz w:val="24"/>
          <w:szCs w:val="24"/>
        </w:rPr>
        <w:t>сника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них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по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вом нало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-1"/>
          <w:sz w:val="24"/>
          <w:szCs w:val="24"/>
        </w:rPr>
        <w:t>ол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 xml:space="preserve">их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-3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ног де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4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</w:p>
    <w:p w:rsidR="00231AF7" w:rsidRDefault="004B6BA5">
      <w:pPr>
        <w:spacing w:line="275" w:lineRule="auto"/>
        <w:ind w:left="118" w:right="77" w:firstLine="720"/>
        <w:jc w:val="both"/>
        <w:rPr>
          <w:rFonts w:ascii="Arial" w:eastAsia="Arial" w:hAnsi="Arial" w:cs="Arial"/>
          <w:sz w:val="24"/>
          <w:szCs w:val="24"/>
        </w:rPr>
        <w:sectPr w:rsidR="00231AF7">
          <w:pgSz w:w="16840" w:h="11920" w:orient="landscape"/>
          <w:pgMar w:top="1080" w:right="1260" w:bottom="280" w:left="1300" w:header="720" w:footer="720" w:gutter="0"/>
          <w:cols w:space="720"/>
        </w:sectPr>
      </w:pPr>
      <w:proofErr w:type="gramStart"/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нови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03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и</w:t>
      </w:r>
      <w:proofErr w:type="gram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РС</w:t>
      </w:r>
      <w:proofErr w:type="gramStart"/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 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ол</w:t>
      </w:r>
      <w:r>
        <w:rPr>
          <w:rFonts w:ascii="Arial" w:eastAsia="Arial" w:hAnsi="Arial" w:cs="Arial"/>
          <w:sz w:val="24"/>
          <w:szCs w:val="24"/>
        </w:rPr>
        <w:t>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чаја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пање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ств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и.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</w:t>
      </w:r>
    </w:p>
    <w:p w:rsidR="00231AF7" w:rsidRDefault="00231AF7">
      <w:pPr>
        <w:spacing w:before="5" w:line="100" w:lineRule="exact"/>
        <w:rPr>
          <w:sz w:val="10"/>
          <w:szCs w:val="10"/>
        </w:rPr>
      </w:pPr>
    </w:p>
    <w:p w:rsidR="00231AF7" w:rsidRDefault="004B6BA5">
      <w:pPr>
        <w:spacing w:line="276" w:lineRule="auto"/>
        <w:ind w:left="118" w:right="7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зе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 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н, нити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3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3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>ињенично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свој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та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но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z w:val="24"/>
          <w:szCs w:val="24"/>
        </w:rPr>
        <w:t>но.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га</w:t>
      </w:r>
      <w:r>
        <w:rPr>
          <w:rFonts w:ascii="Arial" w:eastAsia="Arial" w:hAnsi="Arial" w:cs="Arial"/>
          <w:sz w:val="24"/>
          <w:szCs w:val="24"/>
        </w:rPr>
        <w:t>н 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да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жности,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скла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чињ</w:t>
      </w:r>
      <w:r>
        <w:rPr>
          <w:rFonts w:ascii="Arial" w:eastAsia="Arial" w:hAnsi="Arial" w:cs="Arial"/>
          <w:spacing w:val="8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ко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у не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 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вањ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Ако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 води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н,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 в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итно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и подат</w:t>
      </w:r>
      <w:r>
        <w:rPr>
          <w:rFonts w:ascii="Arial" w:eastAsia="Arial" w:hAnsi="Arial" w:cs="Arial"/>
          <w:spacing w:val="1"/>
          <w:sz w:val="24"/>
          <w:szCs w:val="24"/>
        </w:rPr>
        <w:t>ке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 xml:space="preserve">ни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 пода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тро</w:t>
      </w:r>
      <w:r>
        <w:rPr>
          <w:rFonts w:ascii="Arial" w:eastAsia="Arial" w:hAnsi="Arial" w:cs="Arial"/>
          <w:sz w:val="24"/>
          <w:szCs w:val="24"/>
        </w:rPr>
        <w:t>нск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ни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аћ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231AF7" w:rsidRDefault="004B6BA5">
      <w:pPr>
        <w:spacing w:before="3" w:line="275" w:lineRule="auto"/>
        <w:ind w:left="118" w:right="87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кр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ву 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ичне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 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3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иден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сим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ичи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изја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ку 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ичне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чивање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 по</w:t>
      </w:r>
      <w:r>
        <w:rPr>
          <w:rFonts w:ascii="Arial" w:eastAsia="Arial" w:hAnsi="Arial" w:cs="Arial"/>
          <w:spacing w:val="1"/>
          <w:sz w:val="24"/>
          <w:szCs w:val="24"/>
        </w:rPr>
        <w:t>кре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ним.</w:t>
      </w:r>
      <w:proofErr w:type="gramEnd"/>
    </w:p>
    <w:p w:rsidR="00231AF7" w:rsidRDefault="00231AF7">
      <w:pPr>
        <w:spacing w:line="120" w:lineRule="exact"/>
        <w:rPr>
          <w:sz w:val="12"/>
          <w:szCs w:val="12"/>
        </w:rPr>
      </w:pPr>
    </w:p>
    <w:p w:rsidR="00231AF7" w:rsidRDefault="00231AF7">
      <w:pPr>
        <w:spacing w:line="200" w:lineRule="exact"/>
      </w:pPr>
    </w:p>
    <w:p w:rsidR="00231AF7" w:rsidRDefault="004B6BA5">
      <w:pPr>
        <w:ind w:left="118" w:right="1123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</w:p>
    <w:p w:rsidR="00231AF7" w:rsidRDefault="00231AF7">
      <w:pPr>
        <w:spacing w:before="8" w:line="140" w:lineRule="exact"/>
        <w:rPr>
          <w:sz w:val="15"/>
          <w:szCs w:val="15"/>
        </w:rPr>
      </w:pPr>
    </w:p>
    <w:p w:rsidR="00231AF7" w:rsidRDefault="00231AF7">
      <w:pPr>
        <w:spacing w:line="200" w:lineRule="exact"/>
      </w:pPr>
    </w:p>
    <w:p w:rsidR="00231AF7" w:rsidRDefault="004B6BA5">
      <w:pPr>
        <w:spacing w:line="277" w:lineRule="auto"/>
        <w:ind w:left="118" w:right="117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ијању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својини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 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-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ност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231AF7" w:rsidRDefault="004B6BA5">
      <w:pPr>
        <w:spacing w:line="260" w:lineRule="exact"/>
        <w:ind w:left="839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Евент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но,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59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ла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ник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РС</w:t>
      </w:r>
      <w:proofErr w:type="gramStart"/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</w:p>
    <w:p w:rsidR="00231AF7" w:rsidRDefault="004B6BA5">
      <w:pPr>
        <w:spacing w:before="41" w:line="276" w:lineRule="auto"/>
        <w:ind w:left="118" w:right="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 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чава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пање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ску 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 неп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оц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к</w:t>
      </w:r>
      <w:r>
        <w:rPr>
          <w:rFonts w:ascii="Arial" w:eastAsia="Arial" w:hAnsi="Arial" w:cs="Arial"/>
          <w:spacing w:val="9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ни (р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 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зор</w:t>
      </w:r>
      <w:r>
        <w:rPr>
          <w:rFonts w:ascii="Arial" w:eastAsia="Arial" w:hAnsi="Arial" w:cs="Arial"/>
          <w:spacing w:val="-1"/>
          <w:sz w:val="24"/>
          <w:szCs w:val="24"/>
        </w:rPr>
        <w:t>ењ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лед</w:t>
      </w:r>
      <w:r>
        <w:rPr>
          <w:rFonts w:ascii="Arial" w:eastAsia="Arial" w:hAnsi="Arial" w:cs="Arial"/>
          <w:sz w:val="24"/>
          <w:szCs w:val="24"/>
        </w:rPr>
        <w:t>ице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 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см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ити.</w:t>
      </w:r>
    </w:p>
    <w:p w:rsidR="00231AF7" w:rsidRDefault="00231AF7">
      <w:pPr>
        <w:spacing w:before="7" w:line="100" w:lineRule="exact"/>
        <w:rPr>
          <w:sz w:val="11"/>
          <w:szCs w:val="11"/>
        </w:rPr>
      </w:pPr>
    </w:p>
    <w:p w:rsidR="00231AF7" w:rsidRDefault="00231AF7">
      <w:pPr>
        <w:spacing w:line="200" w:lineRule="exact"/>
      </w:pPr>
    </w:p>
    <w:p w:rsidR="00231AF7" w:rsidRDefault="004B6BA5">
      <w:pPr>
        <w:ind w:left="118" w:right="1018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т 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</w:p>
    <w:p w:rsidR="00231AF7" w:rsidRDefault="00231AF7">
      <w:pPr>
        <w:spacing w:line="160" w:lineRule="exact"/>
        <w:rPr>
          <w:sz w:val="16"/>
          <w:szCs w:val="16"/>
        </w:rPr>
      </w:pPr>
    </w:p>
    <w:p w:rsidR="00231AF7" w:rsidRDefault="00231AF7">
      <w:pPr>
        <w:spacing w:line="200" w:lineRule="exact"/>
      </w:pPr>
    </w:p>
    <w:p w:rsidR="00231AF7" w:rsidRDefault="004B6BA5">
      <w:pPr>
        <w:spacing w:line="275" w:lineRule="auto"/>
        <w:ind w:left="118" w:right="111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или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 xml:space="preserve">ном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у 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својини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жби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сти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књиж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</w:p>
    <w:p w:rsidR="00231AF7" w:rsidRDefault="004B6BA5" w:rsidP="004B6BA5">
      <w:pPr>
        <w:spacing w:before="1" w:line="276" w:lineRule="auto"/>
        <w:ind w:left="118" w:right="110" w:firstLine="720"/>
        <w:jc w:val="both"/>
        <w:rPr>
          <w:rFonts w:ascii="Arial" w:eastAsia="Arial" w:hAnsi="Arial" w:cs="Arial"/>
          <w:sz w:val="24"/>
          <w:szCs w:val="24"/>
        </w:rPr>
        <w:sectPr w:rsidR="00231AF7">
          <w:pgSz w:w="16840" w:h="11920" w:orient="landscape"/>
          <w:pgMar w:top="1080" w:right="1260" w:bottom="280" w:left="130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-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ре</w:t>
      </w:r>
      <w:r>
        <w:rPr>
          <w:rFonts w:ascii="Arial" w:eastAsia="Arial" w:hAnsi="Arial" w:cs="Arial"/>
          <w:sz w:val="24"/>
          <w:szCs w:val="24"/>
        </w:rPr>
        <w:t>шење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z w:val="24"/>
          <w:szCs w:val="24"/>
        </w:rPr>
        <w:t>ија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 се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шења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писом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14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к.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лб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z w:val="24"/>
          <w:szCs w:val="24"/>
        </w:rPr>
        <w:t>ијен.</w:t>
      </w:r>
      <w:proofErr w:type="gramEnd"/>
    </w:p>
    <w:p w:rsidR="00231AF7" w:rsidRDefault="00231AF7">
      <w:pPr>
        <w:spacing w:before="5" w:line="100" w:lineRule="exact"/>
        <w:rPr>
          <w:sz w:val="10"/>
          <w:szCs w:val="10"/>
        </w:rPr>
      </w:pPr>
    </w:p>
    <w:p w:rsidR="00231AF7" w:rsidRDefault="004B6BA5">
      <w:pPr>
        <w:spacing w:line="275" w:lineRule="auto"/>
        <w:ind w:left="118" w:right="82" w:firstLine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ме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вом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 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ко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њима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не</w:t>
      </w:r>
    </w:p>
    <w:p w:rsidR="00231AF7" w:rsidRDefault="00231AF7">
      <w:pPr>
        <w:spacing w:line="120" w:lineRule="exact"/>
        <w:rPr>
          <w:sz w:val="12"/>
          <w:szCs w:val="12"/>
        </w:rPr>
      </w:pPr>
    </w:p>
    <w:p w:rsidR="00231AF7" w:rsidRDefault="00231AF7">
      <w:pPr>
        <w:spacing w:line="200" w:lineRule="exact"/>
      </w:pPr>
    </w:p>
    <w:p w:rsidR="00231AF7" w:rsidRDefault="004B6BA5">
      <w:pPr>
        <w:spacing w:line="275" w:lineRule="auto"/>
        <w:ind w:left="118" w:right="8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z w:val="24"/>
          <w:szCs w:val="24"/>
        </w:rPr>
        <w:t>во</w:t>
      </w:r>
      <w:r>
        <w:rPr>
          <w:rFonts w:ascii="Arial" w:eastAsia="Arial" w:hAnsi="Arial" w:cs="Arial"/>
          <w:b/>
          <w:color w:val="1F4E79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  <w:r>
        <w:rPr>
          <w:rFonts w:ascii="Arial" w:eastAsia="Arial" w:hAnsi="Arial" w:cs="Arial"/>
          <w:b/>
          <w:color w:val="1F4E79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>тив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z w:val="24"/>
          <w:szCs w:val="24"/>
        </w:rPr>
        <w:t>шења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јим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је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з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хт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дб</w:t>
      </w:r>
      <w:r>
        <w:rPr>
          <w:rFonts w:ascii="Arial" w:eastAsia="Arial" w:hAnsi="Arial" w:cs="Arial"/>
          <w:color w:val="1F4E79"/>
          <w:sz w:val="24"/>
          <w:szCs w:val="24"/>
        </w:rPr>
        <w:t>ијен,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нка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и</w:t>
      </w:r>
      <w:r>
        <w:rPr>
          <w:rFonts w:ascii="Arial" w:eastAsia="Arial" w:hAnsi="Arial" w:cs="Arial"/>
          <w:color w:val="1F4E79"/>
          <w:sz w:val="24"/>
          <w:szCs w:val="24"/>
        </w:rPr>
        <w:t>ма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во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ж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лб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>ку</w:t>
      </w:r>
      <w:r>
        <w:rPr>
          <w:rFonts w:ascii="Arial" w:eastAsia="Arial" w:hAnsi="Arial" w:cs="Arial"/>
          <w:color w:val="1F4E79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1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5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1F4E79"/>
          <w:sz w:val="24"/>
          <w:szCs w:val="24"/>
        </w:rPr>
        <w:t>д дана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ве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вања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о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шењ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.</w:t>
      </w:r>
    </w:p>
    <w:p w:rsidR="00231AF7" w:rsidRDefault="004B6BA5">
      <w:pPr>
        <w:spacing w:before="1"/>
        <w:ind w:left="118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color w:val="1F4E79"/>
          <w:sz w:val="24"/>
          <w:szCs w:val="24"/>
        </w:rPr>
        <w:t>Жал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је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ор</w:t>
      </w:r>
      <w:r>
        <w:rPr>
          <w:rFonts w:ascii="Arial" w:eastAsia="Arial" w:hAnsi="Arial" w:cs="Arial"/>
          <w:color w:val="1F4E79"/>
          <w:spacing w:val="-4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ну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z w:val="24"/>
          <w:szCs w:val="24"/>
        </w:rPr>
        <w:t>тинск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/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ске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ји 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ј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дон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ре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о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дб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ијању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за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х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ва.</w:t>
      </w:r>
      <w:proofErr w:type="gramEnd"/>
    </w:p>
    <w:p w:rsidR="00231AF7" w:rsidRDefault="00231AF7">
      <w:pPr>
        <w:spacing w:line="160" w:lineRule="exact"/>
        <w:rPr>
          <w:sz w:val="16"/>
          <w:szCs w:val="16"/>
        </w:rPr>
      </w:pPr>
    </w:p>
    <w:p w:rsidR="00231AF7" w:rsidRDefault="00231AF7">
      <w:pPr>
        <w:spacing w:line="200" w:lineRule="exact"/>
      </w:pPr>
    </w:p>
    <w:p w:rsidR="00231AF7" w:rsidRDefault="004B6BA5">
      <w:pPr>
        <w:ind w:left="1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ки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рок 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шења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чл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</w:p>
    <w:p w:rsidR="00231AF7" w:rsidRDefault="004B6BA5">
      <w:pPr>
        <w:spacing w:before="41"/>
        <w:ind w:left="1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РС</w:t>
      </w:r>
      <w:proofErr w:type="gramStart"/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бр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18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</w:p>
    <w:p w:rsidR="00231AF7" w:rsidRDefault="00231AF7">
      <w:pPr>
        <w:spacing w:line="160" w:lineRule="exact"/>
        <w:rPr>
          <w:sz w:val="16"/>
          <w:szCs w:val="16"/>
        </w:rPr>
      </w:pPr>
    </w:p>
    <w:p w:rsidR="00231AF7" w:rsidRDefault="00231AF7">
      <w:pPr>
        <w:spacing w:line="200" w:lineRule="exact"/>
      </w:pPr>
    </w:p>
    <w:p w:rsidR="00231AF7" w:rsidRDefault="004B6BA5">
      <w:pPr>
        <w:ind w:left="118"/>
        <w:rPr>
          <w:rFonts w:ascii="Arial" w:eastAsia="Arial" w:hAnsi="Arial" w:cs="Arial"/>
          <w:sz w:val="24"/>
          <w:szCs w:val="24"/>
        </w:rPr>
        <w:sectPr w:rsidR="00231AF7">
          <w:pgSz w:w="16840" w:h="11920" w:orient="landscape"/>
          <w:pgMar w:top="1080" w:right="1300" w:bottom="280" w:left="1300" w:header="720" w:footer="720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Пр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рок: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231AF7" w:rsidRDefault="00231AF7">
      <w:pPr>
        <w:spacing w:before="3" w:line="100" w:lineRule="exact"/>
        <w:rPr>
          <w:sz w:val="10"/>
          <w:szCs w:val="10"/>
        </w:rPr>
      </w:pPr>
    </w:p>
    <w:p w:rsidR="00231AF7" w:rsidRDefault="004B6BA5">
      <w:pPr>
        <w:ind w:left="5788" w:right="5746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ФА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У </w:t>
      </w:r>
      <w:r>
        <w:rPr>
          <w:rFonts w:ascii="Arial" w:eastAsia="Arial" w:hAnsi="Arial" w:cs="Arial"/>
          <w:spacing w:val="-2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СТ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КУ</w:t>
      </w:r>
    </w:p>
    <w:p w:rsidR="00231AF7" w:rsidRDefault="00231AF7">
      <w:pPr>
        <w:spacing w:before="4" w:line="160" w:lineRule="exact"/>
        <w:rPr>
          <w:sz w:val="17"/>
          <w:szCs w:val="17"/>
        </w:rPr>
      </w:pPr>
    </w:p>
    <w:p w:rsidR="00231AF7" w:rsidRDefault="00231AF7">
      <w:pPr>
        <w:spacing w:line="200" w:lineRule="exact"/>
      </w:pPr>
    </w:p>
    <w:p w:rsidR="00231AF7" w:rsidRDefault="004B6BA5">
      <w:pPr>
        <w:ind w:left="145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в по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ка:</w:t>
      </w:r>
      <w:r>
        <w:rPr>
          <w:rFonts w:ascii="Arial" w:eastAsia="Arial" w:hAnsi="Arial" w:cs="Arial"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spacing w:val="-2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4"/>
          <w:sz w:val="28"/>
          <w:szCs w:val="28"/>
        </w:rPr>
        <w:t>х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 xml:space="preserve">ев 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и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да</w:t>
      </w:r>
      <w:r>
        <w:rPr>
          <w:rFonts w:ascii="Arial" w:eastAsia="Arial" w:hAnsi="Arial" w:cs="Arial"/>
          <w:spacing w:val="-1"/>
          <w:sz w:val="28"/>
          <w:szCs w:val="28"/>
        </w:rPr>
        <w:t>в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3"/>
          <w:sz w:val="28"/>
          <w:szCs w:val="28"/>
        </w:rPr>
        <w:t>њ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z w:val="28"/>
          <w:szCs w:val="28"/>
        </w:rPr>
        <w:t>вере</w:t>
      </w:r>
      <w:r>
        <w:rPr>
          <w:rFonts w:ascii="Arial" w:eastAsia="Arial" w:hAnsi="Arial" w:cs="Arial"/>
          <w:spacing w:val="-1"/>
          <w:sz w:val="28"/>
          <w:szCs w:val="28"/>
        </w:rPr>
        <w:t>њ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о 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z w:val="28"/>
          <w:szCs w:val="28"/>
        </w:rPr>
        <w:t>вој</w:t>
      </w:r>
      <w:r>
        <w:rPr>
          <w:rFonts w:ascii="Arial" w:eastAsia="Arial" w:hAnsi="Arial" w:cs="Arial"/>
          <w:spacing w:val="-4"/>
          <w:sz w:val="28"/>
          <w:szCs w:val="28"/>
        </w:rPr>
        <w:t>и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и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pacing w:val="-3"/>
          <w:sz w:val="28"/>
          <w:szCs w:val="28"/>
        </w:rPr>
        <w:t>о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3"/>
          <w:sz w:val="28"/>
          <w:szCs w:val="28"/>
        </w:rPr>
        <w:t>б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ом д</w:t>
      </w:r>
      <w:r>
        <w:rPr>
          <w:rFonts w:ascii="Arial" w:eastAsia="Arial" w:hAnsi="Arial" w:cs="Arial"/>
          <w:spacing w:val="-3"/>
          <w:sz w:val="28"/>
          <w:szCs w:val="28"/>
        </w:rPr>
        <w:t>е</w:t>
      </w:r>
      <w:r>
        <w:rPr>
          <w:rFonts w:ascii="Arial" w:eastAsia="Arial" w:hAnsi="Arial" w:cs="Arial"/>
          <w:sz w:val="28"/>
          <w:szCs w:val="28"/>
        </w:rPr>
        <w:t>лу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граде</w:t>
      </w:r>
    </w:p>
    <w:p w:rsidR="00231AF7" w:rsidRDefault="00231AF7">
      <w:pPr>
        <w:spacing w:before="6" w:line="240" w:lineRule="exact"/>
        <w:rPr>
          <w:sz w:val="24"/>
          <w:szCs w:val="24"/>
        </w:rPr>
      </w:pPr>
    </w:p>
    <w:p w:rsidR="00231AF7" w:rsidRDefault="004B6BA5">
      <w:pPr>
        <w:tabs>
          <w:tab w:val="left" w:pos="3860"/>
        </w:tabs>
        <w:spacing w:line="260" w:lineRule="exact"/>
        <w:ind w:left="14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Шифра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с</w:t>
      </w:r>
      <w:r>
        <w:rPr>
          <w:rFonts w:ascii="Arial" w:eastAsia="Arial" w:hAnsi="Arial" w:cs="Arial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пк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193676">
      <w:pPr>
        <w:spacing w:line="200" w:lineRule="exact"/>
      </w:pPr>
      <w:r>
        <w:pict>
          <v:group id="_x0000_s1088" style="position:absolute;margin-left:64.7pt;margin-top:167.3pt;width:711.7pt;height:71.3pt;z-index:-251662848;mso-position-horizontal-relative:page;mso-position-vertical-relative:page" coordorigin="1305,3782" coordsize="14234,1426">
            <v:shape id="_x0000_s1095" style="position:absolute;left:1315;top:3792;width:2924;height:0" coordorigin="1315,3792" coordsize="2924,0" path="m1315,3792r2924,e" filled="f" strokeweight=".58pt">
              <v:path arrowok="t"/>
            </v:shape>
            <v:shape id="_x0000_s1094" style="position:absolute;left:4248;top:3792;width:11280;height:0" coordorigin="4248,3792" coordsize="11280,0" path="m4248,3792r11280,e" filled="f" strokeweight=".58pt">
              <v:path arrowok="t"/>
            </v:shape>
            <v:shape id="_x0000_s1093" style="position:absolute;left:1310;top:3788;width:0;height:1414" coordorigin="1310,3788" coordsize="0,1414" path="m1310,3788r,1414e" filled="f" strokeweight=".58pt">
              <v:path arrowok="t"/>
            </v:shape>
            <v:shape id="_x0000_s1092" style="position:absolute;left:1315;top:5197;width:2924;height:0" coordorigin="1315,5197" coordsize="2924,0" path="m1315,5197r2924,e" filled="f" strokeweight=".58pt">
              <v:path arrowok="t"/>
            </v:shape>
            <v:shape id="_x0000_s1091" style="position:absolute;left:4244;top:3788;width:0;height:1414" coordorigin="4244,3788" coordsize="0,1414" path="m4244,3788r,1414e" filled="f" strokeweight=".58pt">
              <v:path arrowok="t"/>
            </v:shape>
            <v:shape id="_x0000_s1090" style="position:absolute;left:4248;top:5197;width:11280;height:0" coordorigin="4248,5197" coordsize="11280,0" path="m4248,5197r11280,e" filled="f" strokeweight=".58pt">
              <v:path arrowok="t"/>
            </v:shape>
            <v:shape id="_x0000_s1089" style="position:absolute;left:15533;top:3788;width:0;height:1414" coordorigin="15533,3788" coordsize="0,1414" path="m15533,3788r,1414e" filled="f" strokeweight=".58pt">
              <v:path arrowok="t"/>
            </v:shape>
            <w10:wrap anchorx="page" anchory="page"/>
          </v:group>
        </w:pict>
      </w:r>
    </w:p>
    <w:p w:rsidR="00231AF7" w:rsidRDefault="00231AF7">
      <w:pPr>
        <w:spacing w:before="19" w:line="220" w:lineRule="exact"/>
        <w:rPr>
          <w:sz w:val="22"/>
          <w:szCs w:val="22"/>
        </w:rPr>
        <w:sectPr w:rsidR="00231AF7">
          <w:pgSz w:w="16840" w:h="11920" w:orient="landscape"/>
          <w:pgMar w:top="1080" w:right="1320" w:bottom="280" w:left="1300" w:header="720" w:footer="720" w:gutter="0"/>
          <w:cols w:space="720"/>
        </w:sectPr>
      </w:pPr>
    </w:p>
    <w:p w:rsidR="00231AF7" w:rsidRDefault="004B6BA5">
      <w:pPr>
        <w:spacing w:before="34"/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lastRenderedPageBreak/>
        <w:t>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  <w:spacing w:val="-4"/>
        </w:rPr>
        <w:t>ф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ац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2"/>
        </w:rPr>
        <w:t>ј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се</w:t>
      </w:r>
    </w:p>
    <w:p w:rsidR="00231AF7" w:rsidRDefault="004B6BA5">
      <w:pPr>
        <w:ind w:left="118" w:right="-5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ра</w:t>
      </w:r>
      <w:r>
        <w:rPr>
          <w:rFonts w:ascii="Arial" w:eastAsia="Arial" w:hAnsi="Arial" w:cs="Arial"/>
          <w:b/>
          <w:spacing w:val="2"/>
        </w:rPr>
        <w:t>ж</w:t>
      </w:r>
      <w:r>
        <w:rPr>
          <w:rFonts w:ascii="Arial" w:eastAsia="Arial" w:hAnsi="Arial" w:cs="Arial"/>
          <w:b/>
        </w:rPr>
        <w:t>е</w:t>
      </w:r>
      <w:proofErr w:type="gramEnd"/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</w:rPr>
        <w:t>од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  <w:spacing w:val="2"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ра</w:t>
      </w:r>
      <w:r>
        <w:rPr>
          <w:rFonts w:ascii="Arial" w:eastAsia="Arial" w:hAnsi="Arial" w:cs="Arial"/>
          <w:b/>
          <w:spacing w:val="-1"/>
        </w:rPr>
        <w:t>н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4"/>
        </w:rPr>
        <w:t xml:space="preserve"> 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1"/>
        </w:rPr>
        <w:t>хт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у</w:t>
      </w:r>
    </w:p>
    <w:p w:rsidR="00231AF7" w:rsidRDefault="004B6BA5">
      <w:pPr>
        <w:spacing w:before="34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1.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и пр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а,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4"/>
        </w:rPr>
        <w:t>о</w:t>
      </w:r>
      <w:r>
        <w:rPr>
          <w:rFonts w:ascii="Arial" w:eastAsia="Arial" w:hAnsi="Arial" w:cs="Arial"/>
        </w:rPr>
        <w:t>нт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</w:rPr>
        <w:t>он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ф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3"/>
        </w:rPr>
        <w:t>)</w:t>
      </w:r>
      <w:r>
        <w:rPr>
          <w:rFonts w:ascii="Arial" w:eastAsia="Arial" w:hAnsi="Arial" w:cs="Arial"/>
        </w:rPr>
        <w:t>,</w:t>
      </w:r>
    </w:p>
    <w:p w:rsidR="00231AF7" w:rsidRDefault="00231AF7">
      <w:pPr>
        <w:spacing w:before="16" w:line="220" w:lineRule="exact"/>
        <w:rPr>
          <w:sz w:val="22"/>
          <w:szCs w:val="22"/>
        </w:rPr>
      </w:pPr>
    </w:p>
    <w:p w:rsidR="00231AF7" w:rsidRDefault="004B6BA5">
      <w:pPr>
        <w:spacing w:line="220" w:lineRule="exact"/>
        <w:rPr>
          <w:rFonts w:ascii="Arial" w:eastAsia="Arial" w:hAnsi="Arial" w:cs="Arial"/>
        </w:rPr>
        <w:sectPr w:rsidR="00231AF7">
          <w:type w:val="continuous"/>
          <w:pgSz w:w="16840" w:h="11920" w:orient="landscape"/>
          <w:pgMar w:top="80" w:right="1320" w:bottom="280" w:left="1300" w:header="720" w:footer="720" w:gutter="0"/>
          <w:cols w:num="2" w:space="720" w:equalWidth="0">
            <w:col w:w="2824" w:space="226"/>
            <w:col w:w="11170"/>
          </w:cols>
        </w:sectPr>
      </w:pPr>
      <w:r>
        <w:rPr>
          <w:rFonts w:ascii="Arial" w:eastAsia="Arial" w:hAnsi="Arial" w:cs="Arial"/>
          <w:position w:val="-1"/>
        </w:rPr>
        <w:t>2.</w:t>
      </w:r>
      <w:r>
        <w:rPr>
          <w:rFonts w:ascii="Arial" w:eastAsia="Arial" w:hAnsi="Arial" w:cs="Arial"/>
          <w:spacing w:val="29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П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spacing w:val="-1"/>
          <w:position w:val="-1"/>
        </w:rPr>
        <w:t>л</w:t>
      </w:r>
      <w:r>
        <w:rPr>
          <w:rFonts w:ascii="Arial" w:eastAsia="Arial" w:hAnsi="Arial" w:cs="Arial"/>
          <w:position w:val="-1"/>
        </w:rPr>
        <w:t>ов</w:t>
      </w:r>
      <w:r>
        <w:rPr>
          <w:rFonts w:ascii="Arial" w:eastAsia="Arial" w:hAnsi="Arial" w:cs="Arial"/>
          <w:spacing w:val="2"/>
          <w:position w:val="-1"/>
        </w:rPr>
        <w:t>н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-9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и</w:t>
      </w:r>
      <w:r>
        <w:rPr>
          <w:rFonts w:ascii="Arial" w:eastAsia="Arial" w:hAnsi="Arial" w:cs="Arial"/>
          <w:position w:val="-1"/>
        </w:rPr>
        <w:t>м</w:t>
      </w:r>
      <w:r>
        <w:rPr>
          <w:rFonts w:ascii="Arial" w:eastAsia="Arial" w:hAnsi="Arial" w:cs="Arial"/>
          <w:spacing w:val="-1"/>
          <w:position w:val="-1"/>
        </w:rPr>
        <w:t>е</w:t>
      </w:r>
      <w:r>
        <w:rPr>
          <w:rFonts w:ascii="Arial" w:eastAsia="Arial" w:hAnsi="Arial" w:cs="Arial"/>
          <w:position w:val="-1"/>
        </w:rPr>
        <w:t>,</w:t>
      </w:r>
      <w:r>
        <w:rPr>
          <w:rFonts w:ascii="Arial" w:eastAsia="Arial" w:hAnsi="Arial" w:cs="Arial"/>
          <w:spacing w:val="-4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spacing w:val="-1"/>
          <w:position w:val="-1"/>
        </w:rPr>
        <w:t>ди</w:t>
      </w:r>
      <w:r>
        <w:rPr>
          <w:rFonts w:ascii="Arial" w:eastAsia="Arial" w:hAnsi="Arial" w:cs="Arial"/>
          <w:spacing w:val="1"/>
          <w:position w:val="-1"/>
        </w:rPr>
        <w:t>ш</w:t>
      </w:r>
      <w:r>
        <w:rPr>
          <w:rFonts w:ascii="Arial" w:eastAsia="Arial" w:hAnsi="Arial" w:cs="Arial"/>
          <w:spacing w:val="2"/>
          <w:position w:val="-1"/>
        </w:rPr>
        <w:t>т</w:t>
      </w:r>
      <w:r>
        <w:rPr>
          <w:rFonts w:ascii="Arial" w:eastAsia="Arial" w:hAnsi="Arial" w:cs="Arial"/>
          <w:position w:val="-1"/>
        </w:rPr>
        <w:t>е,</w:t>
      </w:r>
      <w:r>
        <w:rPr>
          <w:rFonts w:ascii="Arial" w:eastAsia="Arial" w:hAnsi="Arial" w:cs="Arial"/>
          <w:spacing w:val="-8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МБ</w:t>
      </w:r>
      <w:r>
        <w:rPr>
          <w:rFonts w:ascii="Arial" w:eastAsia="Arial" w:hAnsi="Arial" w:cs="Arial"/>
          <w:spacing w:val="-2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и</w:t>
      </w:r>
      <w:r>
        <w:rPr>
          <w:rFonts w:ascii="Arial" w:eastAsia="Arial" w:hAnsi="Arial" w:cs="Arial"/>
          <w:spacing w:val="-2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П</w:t>
      </w:r>
      <w:r>
        <w:rPr>
          <w:rFonts w:ascii="Arial" w:eastAsia="Arial" w:hAnsi="Arial" w:cs="Arial"/>
          <w:spacing w:val="1"/>
          <w:position w:val="-1"/>
        </w:rPr>
        <w:t>И</w:t>
      </w:r>
      <w:r>
        <w:rPr>
          <w:rFonts w:ascii="Arial" w:eastAsia="Arial" w:hAnsi="Arial" w:cs="Arial"/>
          <w:position w:val="-1"/>
        </w:rPr>
        <w:t>Б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(за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п</w:t>
      </w:r>
      <w:r>
        <w:rPr>
          <w:rFonts w:ascii="Arial" w:eastAsia="Arial" w:hAnsi="Arial" w:cs="Arial"/>
          <w:position w:val="-1"/>
        </w:rPr>
        <w:t>р</w:t>
      </w:r>
      <w:r>
        <w:rPr>
          <w:rFonts w:ascii="Arial" w:eastAsia="Arial" w:hAnsi="Arial" w:cs="Arial"/>
          <w:spacing w:val="-1"/>
          <w:position w:val="-1"/>
        </w:rPr>
        <w:t>а</w:t>
      </w:r>
      <w:r>
        <w:rPr>
          <w:rFonts w:ascii="Arial" w:eastAsia="Arial" w:hAnsi="Arial" w:cs="Arial"/>
          <w:position w:val="-1"/>
        </w:rPr>
        <w:t>в</w:t>
      </w:r>
      <w:r>
        <w:rPr>
          <w:rFonts w:ascii="Arial" w:eastAsia="Arial" w:hAnsi="Arial" w:cs="Arial"/>
          <w:spacing w:val="2"/>
          <w:position w:val="-1"/>
        </w:rPr>
        <w:t>н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-7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л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3"/>
          <w:position w:val="-1"/>
        </w:rPr>
        <w:t>ц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5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и</w:t>
      </w:r>
      <w:r>
        <w:rPr>
          <w:rFonts w:ascii="Arial" w:eastAsia="Arial" w:hAnsi="Arial" w:cs="Arial"/>
          <w:spacing w:val="-2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п</w:t>
      </w:r>
      <w:r>
        <w:rPr>
          <w:rFonts w:ascii="Arial" w:eastAsia="Arial" w:hAnsi="Arial" w:cs="Arial"/>
          <w:position w:val="-1"/>
        </w:rPr>
        <w:t>р</w:t>
      </w:r>
      <w:r>
        <w:rPr>
          <w:rFonts w:ascii="Arial" w:eastAsia="Arial" w:hAnsi="Arial" w:cs="Arial"/>
          <w:spacing w:val="1"/>
          <w:position w:val="-1"/>
        </w:rPr>
        <w:t>ед</w:t>
      </w:r>
      <w:r>
        <w:rPr>
          <w:rFonts w:ascii="Arial" w:eastAsia="Arial" w:hAnsi="Arial" w:cs="Arial"/>
          <w:spacing w:val="-4"/>
          <w:position w:val="-1"/>
        </w:rPr>
        <w:t>у</w:t>
      </w:r>
      <w:r>
        <w:rPr>
          <w:rFonts w:ascii="Arial" w:eastAsia="Arial" w:hAnsi="Arial" w:cs="Arial"/>
          <w:spacing w:val="2"/>
          <w:position w:val="-1"/>
        </w:rPr>
        <w:t>з</w:t>
      </w:r>
      <w:r>
        <w:rPr>
          <w:rFonts w:ascii="Arial" w:eastAsia="Arial" w:hAnsi="Arial" w:cs="Arial"/>
          <w:position w:val="-1"/>
        </w:rPr>
        <w:t>ет</w:t>
      </w:r>
      <w:r>
        <w:rPr>
          <w:rFonts w:ascii="Arial" w:eastAsia="Arial" w:hAnsi="Arial" w:cs="Arial"/>
          <w:spacing w:val="2"/>
          <w:position w:val="-1"/>
        </w:rPr>
        <w:t>н</w:t>
      </w:r>
      <w:r>
        <w:rPr>
          <w:rFonts w:ascii="Arial" w:eastAsia="Arial" w:hAnsi="Arial" w:cs="Arial"/>
          <w:spacing w:val="-1"/>
          <w:position w:val="-1"/>
        </w:rPr>
        <w:t>ик</w:t>
      </w:r>
      <w:r>
        <w:rPr>
          <w:rFonts w:ascii="Arial" w:eastAsia="Arial" w:hAnsi="Arial" w:cs="Arial"/>
          <w:position w:val="-1"/>
        </w:rPr>
        <w:t>а)</w:t>
      </w:r>
    </w:p>
    <w:p w:rsidR="00231AF7" w:rsidRDefault="00231AF7">
      <w:pPr>
        <w:spacing w:before="9" w:line="100" w:lineRule="exact"/>
        <w:rPr>
          <w:sz w:val="11"/>
          <w:szCs w:val="11"/>
        </w:rPr>
      </w:pP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193676">
      <w:pPr>
        <w:spacing w:line="200" w:lineRule="exact"/>
      </w:pPr>
      <w:r>
        <w:pict>
          <v:group id="_x0000_s1096" style="position:absolute;margin-left:64.15pt;margin-top:249.9pt;width:711.7pt;height:59.05pt;z-index:-251661824;mso-position-horizontal-relative:page;mso-position-vertical-relative:page" coordorigin="1305,5426" coordsize="14234,1181">
            <v:shape id="_x0000_s1103" style="position:absolute;left:1315;top:5437;width:2856;height:0" coordorigin="1315,5437" coordsize="2856,0" path="m1315,5437r2857,e" filled="f" strokeweight=".58pt">
              <v:path arrowok="t"/>
            </v:shape>
            <v:shape id="_x0000_s1102" style="position:absolute;left:4181;top:5437;width:11347;height:0" coordorigin="4181,5437" coordsize="11347,0" path="m4181,5437r11347,e" filled="f" strokeweight=".58pt">
              <v:path arrowok="t"/>
            </v:shape>
            <v:shape id="_x0000_s1101" style="position:absolute;left:1310;top:5432;width:0;height:1169" coordorigin="1310,5432" coordsize="0,1169" path="m1310,5432r,1169e" filled="f" strokeweight=".58pt">
              <v:path arrowok="t"/>
            </v:shape>
            <v:shape id="_x0000_s1100" style="position:absolute;left:1315;top:6597;width:2856;height:0" coordorigin="1315,6597" coordsize="2856,0" path="m1315,6597r2857,e" filled="f" strokeweight=".58pt">
              <v:path arrowok="t"/>
            </v:shape>
            <v:shape id="_x0000_s1099" style="position:absolute;left:4176;top:5432;width:0;height:1169" coordorigin="4176,5432" coordsize="0,1169" path="m4176,5432r,1169e" filled="f" strokeweight=".58pt">
              <v:path arrowok="t"/>
            </v:shape>
            <v:shape id="_x0000_s1098" style="position:absolute;left:4181;top:6597;width:11347;height:0" coordorigin="4181,6597" coordsize="11347,0" path="m4181,6597r11347,e" filled="f" strokeweight=".58pt">
              <v:path arrowok="t"/>
            </v:shape>
            <v:shape id="_x0000_s1097" style="position:absolute;left:15533;top:5432;width:0;height:1169" coordorigin="15533,5432" coordsize="0,1169" path="m15533,5432r,1169e" filled="f" strokeweight=".58pt">
              <v:path arrowok="t"/>
            </v:shape>
            <w10:wrap anchorx="page" anchory="page"/>
          </v:group>
        </w:pict>
      </w:r>
    </w:p>
    <w:p w:rsidR="00231AF7" w:rsidRDefault="004B6BA5">
      <w:pPr>
        <w:spacing w:before="34"/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 xml:space="preserve">Н                             </w:t>
      </w:r>
      <w:r>
        <w:rPr>
          <w:rFonts w:ascii="Arial" w:eastAsia="Arial" w:hAnsi="Arial" w:cs="Arial"/>
          <w:spacing w:val="31"/>
        </w:rPr>
        <w:t xml:space="preserve"> 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6"/>
        </w:rPr>
        <w:t xml:space="preserve"> 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ад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  <w:spacing w:val="-1"/>
        </w:rPr>
        <w:t>њи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во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не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14"/>
        </w:rPr>
        <w:t xml:space="preserve"> </w:t>
      </w:r>
      <w:proofErr w:type="gramStart"/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 xml:space="preserve">е </w:t>
      </w:r>
      <w:r>
        <w:rPr>
          <w:rFonts w:ascii="Arial" w:eastAsia="Arial" w:hAnsi="Arial" w:cs="Arial"/>
          <w:spacing w:val="33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е</w:t>
      </w:r>
      <w:proofErr w:type="gramEnd"/>
      <w:r>
        <w:rPr>
          <w:rFonts w:ascii="Arial" w:eastAsia="Arial" w:hAnsi="Arial" w:cs="Arial"/>
          <w:spacing w:val="21"/>
        </w:rPr>
        <w:t xml:space="preserve">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аћ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ро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4"/>
        </w:rPr>
        <w:t>ч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6"/>
        </w:rPr>
        <w:t xml:space="preserve"> 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</w:rPr>
        <w:t>ј</w:t>
      </w:r>
    </w:p>
    <w:p w:rsidR="00231AF7" w:rsidRDefault="007F6752">
      <w:pPr>
        <w:spacing w:before="5" w:line="220" w:lineRule="exact"/>
        <w:ind w:left="2984" w:right="74"/>
        <w:rPr>
          <w:rFonts w:ascii="Arial" w:eastAsia="Arial" w:hAnsi="Arial" w:cs="Arial"/>
        </w:rPr>
        <w:sectPr w:rsidR="00231AF7">
          <w:type w:val="continuous"/>
          <w:pgSz w:w="16840" w:h="11920" w:orient="landscape"/>
          <w:pgMar w:top="80" w:right="1320" w:bottom="280" w:left="1300" w:header="720" w:footer="720" w:gutter="0"/>
          <w:cols w:space="720"/>
        </w:sectPr>
      </w:pPr>
      <w:r>
        <w:rPr>
          <w:rFonts w:ascii="Arial" w:eastAsia="Arial" w:hAnsi="Arial" w:cs="Arial"/>
          <w:w w:val="99"/>
          <w:u w:val="single" w:color="000000"/>
        </w:rPr>
        <w:t>840-742251843</w:t>
      </w:r>
      <w:r w:rsidR="00B27A5B">
        <w:rPr>
          <w:rFonts w:ascii="Arial" w:eastAsia="Arial" w:hAnsi="Arial" w:cs="Arial"/>
          <w:w w:val="99"/>
          <w:u w:val="single" w:color="000000"/>
        </w:rPr>
        <w:t>-73</w:t>
      </w:r>
      <w:r w:rsidR="004B6BA5">
        <w:rPr>
          <w:rFonts w:ascii="Arial" w:eastAsia="Arial" w:hAnsi="Arial" w:cs="Arial"/>
        </w:rPr>
        <w:t>,</w:t>
      </w:r>
      <w:r w:rsidR="004B6BA5">
        <w:rPr>
          <w:rFonts w:ascii="Arial" w:eastAsia="Arial" w:hAnsi="Arial" w:cs="Arial"/>
          <w:spacing w:val="18"/>
        </w:rPr>
        <w:t xml:space="preserve"> </w:t>
      </w:r>
      <w:r w:rsidR="004B6BA5">
        <w:rPr>
          <w:rFonts w:ascii="Arial" w:eastAsia="Arial" w:hAnsi="Arial" w:cs="Arial"/>
          <w:spacing w:val="-1"/>
        </w:rPr>
        <w:t>к</w:t>
      </w:r>
      <w:r w:rsidR="004B6BA5">
        <w:rPr>
          <w:rFonts w:ascii="Arial" w:eastAsia="Arial" w:hAnsi="Arial" w:cs="Arial"/>
        </w:rPr>
        <w:t>о</w:t>
      </w:r>
      <w:r w:rsidR="004B6BA5">
        <w:rPr>
          <w:rFonts w:ascii="Arial" w:eastAsia="Arial" w:hAnsi="Arial" w:cs="Arial"/>
          <w:spacing w:val="1"/>
        </w:rPr>
        <w:t>р</w:t>
      </w:r>
      <w:r w:rsidR="004B6BA5">
        <w:rPr>
          <w:rFonts w:ascii="Arial" w:eastAsia="Arial" w:hAnsi="Arial" w:cs="Arial"/>
          <w:spacing w:val="-1"/>
        </w:rPr>
        <w:t>и</w:t>
      </w:r>
      <w:r w:rsidR="004B6BA5">
        <w:rPr>
          <w:rFonts w:ascii="Arial" w:eastAsia="Arial" w:hAnsi="Arial" w:cs="Arial"/>
          <w:spacing w:val="1"/>
        </w:rPr>
        <w:t>с</w:t>
      </w:r>
      <w:r w:rsidR="004B6BA5">
        <w:rPr>
          <w:rFonts w:ascii="Arial" w:eastAsia="Arial" w:hAnsi="Arial" w:cs="Arial"/>
        </w:rPr>
        <w:t>н</w:t>
      </w:r>
      <w:r w:rsidR="004B6BA5">
        <w:rPr>
          <w:rFonts w:ascii="Arial" w:eastAsia="Arial" w:hAnsi="Arial" w:cs="Arial"/>
          <w:spacing w:val="2"/>
        </w:rPr>
        <w:t>и</w:t>
      </w:r>
      <w:r w:rsidR="004B6BA5">
        <w:rPr>
          <w:rFonts w:ascii="Arial" w:eastAsia="Arial" w:hAnsi="Arial" w:cs="Arial"/>
        </w:rPr>
        <w:t>к</w:t>
      </w:r>
      <w:r w:rsidR="004B6BA5">
        <w:rPr>
          <w:rFonts w:ascii="Arial" w:eastAsia="Arial" w:hAnsi="Arial" w:cs="Arial"/>
          <w:spacing w:val="10"/>
        </w:rPr>
        <w:t xml:space="preserve"> </w:t>
      </w:r>
      <w:r w:rsidR="004B6BA5">
        <w:rPr>
          <w:rFonts w:ascii="Arial" w:eastAsia="Arial" w:hAnsi="Arial" w:cs="Arial"/>
          <w:spacing w:val="4"/>
        </w:rPr>
        <w:t>Б</w:t>
      </w:r>
      <w:r w:rsidR="004B6BA5">
        <w:rPr>
          <w:rFonts w:ascii="Arial" w:eastAsia="Arial" w:hAnsi="Arial" w:cs="Arial"/>
          <w:spacing w:val="-1"/>
        </w:rPr>
        <w:t>у</w:t>
      </w:r>
      <w:r w:rsidR="004B6BA5">
        <w:rPr>
          <w:rFonts w:ascii="Arial" w:eastAsia="Arial" w:hAnsi="Arial" w:cs="Arial"/>
        </w:rPr>
        <w:t>џет</w:t>
      </w:r>
      <w:r w:rsidR="004B6BA5"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2"/>
          <w:lang w:val="sr-Cyrl-CS"/>
        </w:rPr>
        <w:t xml:space="preserve">СО </w:t>
      </w:r>
      <w:proofErr w:type="gramStart"/>
      <w:r>
        <w:rPr>
          <w:rFonts w:ascii="Arial" w:eastAsia="Arial" w:hAnsi="Arial" w:cs="Arial"/>
          <w:spacing w:val="2"/>
          <w:lang w:val="sr-Cyrl-CS"/>
        </w:rPr>
        <w:t>ОПОВО</w:t>
      </w:r>
      <w:r w:rsidR="004B6BA5">
        <w:rPr>
          <w:rFonts w:ascii="Arial" w:eastAsia="Arial" w:hAnsi="Arial" w:cs="Arial"/>
          <w:spacing w:val="-34"/>
        </w:rPr>
        <w:t xml:space="preserve"> </w:t>
      </w:r>
      <w:r w:rsidR="004B6BA5">
        <w:rPr>
          <w:rFonts w:ascii="Arial" w:eastAsia="Arial" w:hAnsi="Arial" w:cs="Arial"/>
        </w:rPr>
        <w:t>,</w:t>
      </w:r>
      <w:proofErr w:type="gramEnd"/>
      <w:r w:rsidR="004B6BA5">
        <w:rPr>
          <w:rFonts w:ascii="Arial" w:eastAsia="Arial" w:hAnsi="Arial" w:cs="Arial"/>
          <w:spacing w:val="17"/>
        </w:rPr>
        <w:t xml:space="preserve"> </w:t>
      </w:r>
      <w:r w:rsidR="004B6BA5">
        <w:rPr>
          <w:rFonts w:ascii="Arial" w:eastAsia="Arial" w:hAnsi="Arial" w:cs="Arial"/>
        </w:rPr>
        <w:t>п</w:t>
      </w:r>
      <w:r w:rsidR="004B6BA5">
        <w:rPr>
          <w:rFonts w:ascii="Arial" w:eastAsia="Arial" w:hAnsi="Arial" w:cs="Arial"/>
          <w:spacing w:val="2"/>
        </w:rPr>
        <w:t>о</w:t>
      </w:r>
      <w:r w:rsidR="004B6BA5">
        <w:rPr>
          <w:rFonts w:ascii="Arial" w:eastAsia="Arial" w:hAnsi="Arial" w:cs="Arial"/>
        </w:rPr>
        <w:t>з</w:t>
      </w:r>
      <w:r w:rsidR="004B6BA5">
        <w:rPr>
          <w:rFonts w:ascii="Arial" w:eastAsia="Arial" w:hAnsi="Arial" w:cs="Arial"/>
          <w:spacing w:val="-1"/>
        </w:rPr>
        <w:t>и</w:t>
      </w:r>
      <w:r w:rsidR="004B6BA5">
        <w:rPr>
          <w:rFonts w:ascii="Arial" w:eastAsia="Arial" w:hAnsi="Arial" w:cs="Arial"/>
        </w:rPr>
        <w:t>в</w:t>
      </w:r>
      <w:r w:rsidR="004B6BA5">
        <w:rPr>
          <w:rFonts w:ascii="Arial" w:eastAsia="Arial" w:hAnsi="Arial" w:cs="Arial"/>
          <w:spacing w:val="13"/>
        </w:rPr>
        <w:t xml:space="preserve"> </w:t>
      </w:r>
      <w:r w:rsidR="004B6BA5">
        <w:rPr>
          <w:rFonts w:ascii="Arial" w:eastAsia="Arial" w:hAnsi="Arial" w:cs="Arial"/>
        </w:rPr>
        <w:t>на</w:t>
      </w:r>
      <w:r w:rsidR="004B6BA5">
        <w:rPr>
          <w:rFonts w:ascii="Arial" w:eastAsia="Arial" w:hAnsi="Arial" w:cs="Arial"/>
          <w:spacing w:val="17"/>
        </w:rPr>
        <w:t xml:space="preserve"> </w:t>
      </w:r>
      <w:r w:rsidR="004B6BA5">
        <w:rPr>
          <w:rFonts w:ascii="Arial" w:eastAsia="Arial" w:hAnsi="Arial" w:cs="Arial"/>
          <w:spacing w:val="1"/>
        </w:rPr>
        <w:t>б</w:t>
      </w:r>
      <w:r w:rsidR="004B6BA5">
        <w:rPr>
          <w:rFonts w:ascii="Arial" w:eastAsia="Arial" w:hAnsi="Arial" w:cs="Arial"/>
        </w:rPr>
        <w:t>р</w:t>
      </w:r>
      <w:r w:rsidR="004B6BA5">
        <w:rPr>
          <w:rFonts w:ascii="Arial" w:eastAsia="Arial" w:hAnsi="Arial" w:cs="Arial"/>
          <w:spacing w:val="-1"/>
        </w:rPr>
        <w:t>о</w:t>
      </w:r>
      <w:r w:rsidR="004B6BA5">
        <w:rPr>
          <w:rFonts w:ascii="Arial" w:eastAsia="Arial" w:hAnsi="Arial" w:cs="Arial"/>
        </w:rPr>
        <w:t xml:space="preserve">ј </w:t>
      </w:r>
      <w:r w:rsidR="00843CC6">
        <w:rPr>
          <w:rFonts w:ascii="Arial" w:eastAsia="Arial" w:hAnsi="Arial" w:cs="Arial"/>
          <w:lang w:val="sr-Cyrl-CS"/>
        </w:rPr>
        <w:t>97 05-225</w:t>
      </w:r>
      <w:r w:rsidR="004B6BA5">
        <w:rPr>
          <w:rFonts w:ascii="Arial" w:eastAsia="Arial" w:hAnsi="Arial" w:cs="Arial"/>
        </w:rPr>
        <w:t>,</w:t>
      </w:r>
      <w:r w:rsidR="004B6BA5">
        <w:rPr>
          <w:rFonts w:ascii="Arial" w:eastAsia="Arial" w:hAnsi="Arial" w:cs="Arial"/>
          <w:spacing w:val="16"/>
        </w:rPr>
        <w:t xml:space="preserve"> </w:t>
      </w:r>
      <w:r w:rsidR="004B6BA5">
        <w:rPr>
          <w:rFonts w:ascii="Arial" w:eastAsia="Arial" w:hAnsi="Arial" w:cs="Arial"/>
          <w:spacing w:val="1"/>
        </w:rPr>
        <w:t>с</w:t>
      </w:r>
      <w:r w:rsidR="004B6BA5">
        <w:rPr>
          <w:rFonts w:ascii="Arial" w:eastAsia="Arial" w:hAnsi="Arial" w:cs="Arial"/>
        </w:rPr>
        <w:t>врха</w:t>
      </w:r>
      <w:r w:rsidR="004B6BA5">
        <w:rPr>
          <w:rFonts w:ascii="Arial" w:eastAsia="Arial" w:hAnsi="Arial" w:cs="Arial"/>
          <w:spacing w:val="13"/>
        </w:rPr>
        <w:t xml:space="preserve"> </w:t>
      </w:r>
      <w:r w:rsidR="004B6BA5">
        <w:rPr>
          <w:rFonts w:ascii="Arial" w:eastAsia="Arial" w:hAnsi="Arial" w:cs="Arial"/>
          <w:spacing w:val="1"/>
        </w:rPr>
        <w:t>д</w:t>
      </w:r>
      <w:r w:rsidR="004B6BA5">
        <w:rPr>
          <w:rFonts w:ascii="Arial" w:eastAsia="Arial" w:hAnsi="Arial" w:cs="Arial"/>
        </w:rPr>
        <w:t>озн</w:t>
      </w:r>
      <w:r w:rsidR="004B6BA5">
        <w:rPr>
          <w:rFonts w:ascii="Arial" w:eastAsia="Arial" w:hAnsi="Arial" w:cs="Arial"/>
          <w:spacing w:val="2"/>
        </w:rPr>
        <w:t>а</w:t>
      </w:r>
      <w:r w:rsidR="004B6BA5">
        <w:rPr>
          <w:rFonts w:ascii="Arial" w:eastAsia="Arial" w:hAnsi="Arial" w:cs="Arial"/>
          <w:spacing w:val="-1"/>
        </w:rPr>
        <w:t>к</w:t>
      </w:r>
      <w:r w:rsidR="004B6BA5">
        <w:rPr>
          <w:rFonts w:ascii="Arial" w:eastAsia="Arial" w:hAnsi="Arial" w:cs="Arial"/>
        </w:rPr>
        <w:t>е</w:t>
      </w:r>
      <w:r w:rsidR="004B6BA5">
        <w:rPr>
          <w:rFonts w:ascii="Arial" w:eastAsia="Arial" w:hAnsi="Arial" w:cs="Arial"/>
          <w:spacing w:val="11"/>
        </w:rPr>
        <w:t xml:space="preserve"> </w:t>
      </w:r>
      <w:r w:rsidR="004B6BA5">
        <w:rPr>
          <w:rFonts w:ascii="Arial" w:eastAsia="Arial" w:hAnsi="Arial" w:cs="Arial"/>
        </w:rPr>
        <w:t>'</w:t>
      </w:r>
      <w:r w:rsidR="004B6BA5">
        <w:rPr>
          <w:rFonts w:ascii="Arial" w:eastAsia="Arial" w:hAnsi="Arial" w:cs="Arial"/>
          <w:spacing w:val="1"/>
        </w:rPr>
        <w:t>'</w:t>
      </w:r>
      <w:r w:rsidR="004B6BA5">
        <w:rPr>
          <w:rFonts w:ascii="Arial" w:eastAsia="Arial" w:hAnsi="Arial" w:cs="Arial"/>
        </w:rPr>
        <w:t>Н</w:t>
      </w:r>
      <w:r w:rsidR="004B6BA5">
        <w:rPr>
          <w:rFonts w:ascii="Arial" w:eastAsia="Arial" w:hAnsi="Arial" w:cs="Arial"/>
          <w:spacing w:val="2"/>
        </w:rPr>
        <w:t>а</w:t>
      </w:r>
      <w:r w:rsidR="004B6BA5">
        <w:rPr>
          <w:rFonts w:ascii="Arial" w:eastAsia="Arial" w:hAnsi="Arial" w:cs="Arial"/>
          <w:spacing w:val="-1"/>
        </w:rPr>
        <w:t>к</w:t>
      </w:r>
      <w:r w:rsidR="004B6BA5">
        <w:rPr>
          <w:rFonts w:ascii="Arial" w:eastAsia="Arial" w:hAnsi="Arial" w:cs="Arial"/>
          <w:spacing w:val="3"/>
        </w:rPr>
        <w:t>н</w:t>
      </w:r>
      <w:r w:rsidR="004B6BA5">
        <w:rPr>
          <w:rFonts w:ascii="Arial" w:eastAsia="Arial" w:hAnsi="Arial" w:cs="Arial"/>
        </w:rPr>
        <w:t>а</w:t>
      </w:r>
      <w:r w:rsidR="004B6BA5">
        <w:rPr>
          <w:rFonts w:ascii="Arial" w:eastAsia="Arial" w:hAnsi="Arial" w:cs="Arial"/>
          <w:spacing w:val="-1"/>
        </w:rPr>
        <w:t>д</w:t>
      </w:r>
      <w:r w:rsidR="004B6BA5">
        <w:rPr>
          <w:rFonts w:ascii="Arial" w:eastAsia="Arial" w:hAnsi="Arial" w:cs="Arial"/>
        </w:rPr>
        <w:t>а</w:t>
      </w:r>
      <w:r w:rsidR="004B6BA5">
        <w:rPr>
          <w:rFonts w:ascii="Arial" w:eastAsia="Arial" w:hAnsi="Arial" w:cs="Arial"/>
          <w:spacing w:val="10"/>
        </w:rPr>
        <w:t xml:space="preserve"> </w:t>
      </w:r>
      <w:r w:rsidR="004B6BA5">
        <w:rPr>
          <w:rFonts w:ascii="Arial" w:eastAsia="Arial" w:hAnsi="Arial" w:cs="Arial"/>
          <w:spacing w:val="2"/>
        </w:rPr>
        <w:t>з</w:t>
      </w:r>
      <w:r w:rsidR="004B6BA5">
        <w:rPr>
          <w:rFonts w:ascii="Arial" w:eastAsia="Arial" w:hAnsi="Arial" w:cs="Arial"/>
        </w:rPr>
        <w:t>а</w:t>
      </w:r>
      <w:r w:rsidR="004B6BA5">
        <w:rPr>
          <w:rFonts w:ascii="Arial" w:eastAsia="Arial" w:hAnsi="Arial" w:cs="Arial"/>
          <w:spacing w:val="19"/>
        </w:rPr>
        <w:t xml:space="preserve"> </w:t>
      </w:r>
      <w:r w:rsidR="004B6BA5">
        <w:rPr>
          <w:rFonts w:ascii="Arial" w:eastAsia="Arial" w:hAnsi="Arial" w:cs="Arial"/>
          <w:spacing w:val="-1"/>
          <w:w w:val="99"/>
        </w:rPr>
        <w:t>и</w:t>
      </w:r>
      <w:r w:rsidR="004B6BA5">
        <w:rPr>
          <w:rFonts w:ascii="Arial" w:eastAsia="Arial" w:hAnsi="Arial" w:cs="Arial"/>
          <w:spacing w:val="2"/>
          <w:w w:val="99"/>
        </w:rPr>
        <w:t>з</w:t>
      </w:r>
      <w:r w:rsidR="004B6BA5">
        <w:rPr>
          <w:rFonts w:ascii="Arial" w:eastAsia="Arial" w:hAnsi="Arial" w:cs="Arial"/>
          <w:spacing w:val="-1"/>
          <w:w w:val="99"/>
        </w:rPr>
        <w:t>д</w:t>
      </w:r>
      <w:r w:rsidR="004B6BA5">
        <w:rPr>
          <w:rFonts w:ascii="Arial" w:eastAsia="Arial" w:hAnsi="Arial" w:cs="Arial"/>
          <w:w w:val="99"/>
        </w:rPr>
        <w:t>а</w:t>
      </w:r>
      <w:r w:rsidR="004B6BA5">
        <w:rPr>
          <w:rFonts w:ascii="Arial" w:eastAsia="Arial" w:hAnsi="Arial" w:cs="Arial"/>
          <w:spacing w:val="2"/>
          <w:w w:val="99"/>
        </w:rPr>
        <w:t>в</w:t>
      </w:r>
      <w:r w:rsidR="004B6BA5">
        <w:rPr>
          <w:rFonts w:ascii="Arial" w:eastAsia="Arial" w:hAnsi="Arial" w:cs="Arial"/>
          <w:w w:val="99"/>
        </w:rPr>
        <w:t>а</w:t>
      </w:r>
      <w:r w:rsidR="004B6BA5">
        <w:rPr>
          <w:rFonts w:ascii="Arial" w:eastAsia="Arial" w:hAnsi="Arial" w:cs="Arial"/>
          <w:spacing w:val="1"/>
          <w:w w:val="99"/>
        </w:rPr>
        <w:t>њ</w:t>
      </w:r>
      <w:r w:rsidR="004B6BA5">
        <w:rPr>
          <w:rFonts w:ascii="Arial" w:eastAsia="Arial" w:hAnsi="Arial" w:cs="Arial"/>
          <w:w w:val="99"/>
        </w:rPr>
        <w:t xml:space="preserve">е </w:t>
      </w:r>
      <w:r w:rsidR="004B6BA5">
        <w:rPr>
          <w:rFonts w:ascii="Arial" w:eastAsia="Arial" w:hAnsi="Arial" w:cs="Arial"/>
          <w:spacing w:val="-4"/>
        </w:rPr>
        <w:t>у</w:t>
      </w:r>
      <w:r w:rsidR="004B6BA5">
        <w:rPr>
          <w:rFonts w:ascii="Arial" w:eastAsia="Arial" w:hAnsi="Arial" w:cs="Arial"/>
          <w:spacing w:val="2"/>
        </w:rPr>
        <w:t>ве</w:t>
      </w:r>
      <w:r w:rsidR="004B6BA5">
        <w:rPr>
          <w:rFonts w:ascii="Arial" w:eastAsia="Arial" w:hAnsi="Arial" w:cs="Arial"/>
        </w:rPr>
        <w:t>р</w:t>
      </w:r>
      <w:r w:rsidR="004B6BA5">
        <w:rPr>
          <w:rFonts w:ascii="Arial" w:eastAsia="Arial" w:hAnsi="Arial" w:cs="Arial"/>
          <w:spacing w:val="1"/>
        </w:rPr>
        <w:t>е</w:t>
      </w:r>
      <w:r w:rsidR="004B6BA5">
        <w:rPr>
          <w:rFonts w:ascii="Arial" w:eastAsia="Arial" w:hAnsi="Arial" w:cs="Arial"/>
          <w:spacing w:val="-1"/>
        </w:rPr>
        <w:t>њ</w:t>
      </w:r>
      <w:r w:rsidR="004B6BA5">
        <w:rPr>
          <w:rFonts w:ascii="Arial" w:eastAsia="Arial" w:hAnsi="Arial" w:cs="Arial"/>
        </w:rPr>
        <w:t>а'</w:t>
      </w:r>
      <w:r w:rsidR="004B6BA5">
        <w:rPr>
          <w:rFonts w:ascii="Arial" w:eastAsia="Arial" w:hAnsi="Arial" w:cs="Arial"/>
          <w:spacing w:val="2"/>
        </w:rPr>
        <w:t>'</w:t>
      </w:r>
      <w:r w:rsidR="004B6BA5">
        <w:rPr>
          <w:rFonts w:ascii="Arial" w:eastAsia="Arial" w:hAnsi="Arial" w:cs="Arial"/>
        </w:rPr>
        <w:t>,</w:t>
      </w:r>
      <w:r w:rsidR="004B6BA5">
        <w:rPr>
          <w:rFonts w:ascii="Arial" w:eastAsia="Arial" w:hAnsi="Arial" w:cs="Arial"/>
          <w:spacing w:val="-5"/>
        </w:rPr>
        <w:t xml:space="preserve"> </w:t>
      </w:r>
      <w:r w:rsidR="004B6BA5">
        <w:rPr>
          <w:rFonts w:ascii="Arial" w:eastAsia="Arial" w:hAnsi="Arial" w:cs="Arial"/>
        </w:rPr>
        <w:t>у</w:t>
      </w:r>
      <w:r w:rsidR="004B6BA5">
        <w:rPr>
          <w:rFonts w:ascii="Arial" w:eastAsia="Arial" w:hAnsi="Arial" w:cs="Arial"/>
          <w:spacing w:val="-3"/>
        </w:rPr>
        <w:t xml:space="preserve"> </w:t>
      </w:r>
      <w:r w:rsidR="004B6BA5">
        <w:rPr>
          <w:rFonts w:ascii="Arial" w:eastAsia="Arial" w:hAnsi="Arial" w:cs="Arial"/>
          <w:spacing w:val="-1"/>
        </w:rPr>
        <w:t>и</w:t>
      </w:r>
      <w:r w:rsidR="004B6BA5">
        <w:rPr>
          <w:rFonts w:ascii="Arial" w:eastAsia="Arial" w:hAnsi="Arial" w:cs="Arial"/>
        </w:rPr>
        <w:t>зно</w:t>
      </w:r>
      <w:r w:rsidR="004B6BA5">
        <w:rPr>
          <w:rFonts w:ascii="Arial" w:eastAsia="Arial" w:hAnsi="Arial" w:cs="Arial"/>
          <w:spacing w:val="3"/>
        </w:rPr>
        <w:t>с</w:t>
      </w:r>
      <w:r w:rsidR="004B6BA5">
        <w:rPr>
          <w:rFonts w:ascii="Arial" w:eastAsia="Arial" w:hAnsi="Arial" w:cs="Arial"/>
        </w:rPr>
        <w:t>у</w:t>
      </w:r>
      <w:r w:rsidR="004B6BA5">
        <w:rPr>
          <w:rFonts w:ascii="Arial" w:eastAsia="Arial" w:hAnsi="Arial" w:cs="Arial"/>
          <w:spacing w:val="-8"/>
        </w:rPr>
        <w:t xml:space="preserve"> </w:t>
      </w:r>
      <w:r w:rsidR="004B6BA5">
        <w:rPr>
          <w:rFonts w:ascii="Arial" w:eastAsia="Arial" w:hAnsi="Arial" w:cs="Arial"/>
          <w:spacing w:val="2"/>
        </w:rPr>
        <w:t>о</w:t>
      </w:r>
      <w:r w:rsidR="004B6BA5">
        <w:rPr>
          <w:rFonts w:ascii="Arial" w:eastAsia="Arial" w:hAnsi="Arial" w:cs="Arial"/>
        </w:rPr>
        <w:t xml:space="preserve">д </w:t>
      </w:r>
      <w:r w:rsidR="00843CC6">
        <w:rPr>
          <w:rFonts w:ascii="Arial" w:eastAsia="Arial" w:hAnsi="Arial" w:cs="Arial"/>
          <w:u w:val="single" w:color="000000"/>
          <w:lang w:val="sr-Cyrl-CS"/>
        </w:rPr>
        <w:t>200,00</w:t>
      </w:r>
      <w:r w:rsidR="004B6BA5">
        <w:rPr>
          <w:rFonts w:ascii="Arial" w:eastAsia="Arial" w:hAnsi="Arial" w:cs="Arial"/>
          <w:spacing w:val="1"/>
        </w:rPr>
        <w:t xml:space="preserve"> д</w:t>
      </w:r>
      <w:r w:rsidR="004B6BA5">
        <w:rPr>
          <w:rFonts w:ascii="Arial" w:eastAsia="Arial" w:hAnsi="Arial" w:cs="Arial"/>
          <w:spacing w:val="-1"/>
        </w:rPr>
        <w:t>и</w:t>
      </w:r>
      <w:r w:rsidR="004B6BA5">
        <w:rPr>
          <w:rFonts w:ascii="Arial" w:eastAsia="Arial" w:hAnsi="Arial" w:cs="Arial"/>
        </w:rPr>
        <w:t>н</w:t>
      </w:r>
      <w:r w:rsidR="004B6BA5">
        <w:rPr>
          <w:rFonts w:ascii="Arial" w:eastAsia="Arial" w:hAnsi="Arial" w:cs="Arial"/>
          <w:spacing w:val="2"/>
        </w:rPr>
        <w:t>а</w:t>
      </w:r>
      <w:r w:rsidR="004B6BA5">
        <w:rPr>
          <w:rFonts w:ascii="Arial" w:eastAsia="Arial" w:hAnsi="Arial" w:cs="Arial"/>
        </w:rPr>
        <w:t>ра</w:t>
      </w:r>
    </w:p>
    <w:p w:rsidR="00231AF7" w:rsidRDefault="00231AF7">
      <w:pPr>
        <w:spacing w:before="8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226"/>
        <w:gridCol w:w="1118"/>
        <w:gridCol w:w="2607"/>
        <w:gridCol w:w="1018"/>
        <w:gridCol w:w="1118"/>
        <w:gridCol w:w="1757"/>
        <w:gridCol w:w="1758"/>
        <w:gridCol w:w="905"/>
        <w:gridCol w:w="2611"/>
      </w:tblGrid>
      <w:tr w:rsidR="00231AF7">
        <w:trPr>
          <w:trHeight w:hRule="exact" w:val="463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2" w:line="140" w:lineRule="exact"/>
              <w:rPr>
                <w:sz w:val="14"/>
                <w:szCs w:val="14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5" w:line="120" w:lineRule="exact"/>
              <w:rPr>
                <w:sz w:val="13"/>
                <w:szCs w:val="13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ind w:left="194" w:right="19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</w:p>
          <w:p w:rsidR="00231AF7" w:rsidRDefault="004B6BA5">
            <w:pPr>
              <w:spacing w:line="200" w:lineRule="exact"/>
              <w:ind w:left="93" w:right="9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231AF7" w:rsidRDefault="004B6BA5">
            <w:pPr>
              <w:spacing w:line="200" w:lineRule="exact"/>
              <w:ind w:left="445" w:right="4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1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9" w:line="120" w:lineRule="exact"/>
              <w:rPr>
                <w:sz w:val="13"/>
                <w:szCs w:val="13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spacing w:line="200" w:lineRule="exact"/>
              <w:ind w:left="89" w:right="9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8258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231AF7" w:rsidRDefault="004B6BA5">
            <w:pPr>
              <w:spacing w:before="13"/>
              <w:ind w:left="3341" w:right="334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905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2611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5" w:line="120" w:lineRule="exact"/>
              <w:rPr>
                <w:sz w:val="13"/>
                <w:szCs w:val="13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ind w:left="7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231AF7">
        <w:trPr>
          <w:trHeight w:hRule="exact" w:val="488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111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3625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231AF7" w:rsidRDefault="00231AF7"/>
        </w:tc>
        <w:tc>
          <w:tcPr>
            <w:tcW w:w="4633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231AF7" w:rsidRDefault="004B6BA5">
            <w:pPr>
              <w:spacing w:before="35"/>
              <w:ind w:left="14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905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231AF7" w:rsidRDefault="00231AF7">
            <w:pPr>
              <w:spacing w:before="4" w:line="100" w:lineRule="exact"/>
              <w:rPr>
                <w:sz w:val="11"/>
                <w:szCs w:val="11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ind w:left="294" w:right="29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</w:tr>
      <w:tr w:rsidR="00231AF7">
        <w:trPr>
          <w:trHeight w:hRule="exact" w:val="1152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11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7" w:line="160" w:lineRule="exact"/>
              <w:rPr>
                <w:sz w:val="16"/>
                <w:szCs w:val="16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spacing w:line="200" w:lineRule="exact"/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231AF7" w:rsidRDefault="00231AF7">
            <w:pPr>
              <w:spacing w:before="7" w:line="160" w:lineRule="exact"/>
              <w:rPr>
                <w:sz w:val="16"/>
                <w:szCs w:val="16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spacing w:line="200" w:lineRule="exact"/>
              <w:ind w:left="189" w:right="100" w:hanging="62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1" w:line="160" w:lineRule="exact"/>
              <w:rPr>
                <w:sz w:val="16"/>
                <w:szCs w:val="16"/>
              </w:rPr>
            </w:pPr>
          </w:p>
          <w:p w:rsidR="00231AF7" w:rsidRDefault="004B6BA5">
            <w:pPr>
              <w:spacing w:line="200" w:lineRule="exact"/>
              <w:ind w:left="147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1" w:line="160" w:lineRule="exact"/>
              <w:rPr>
                <w:sz w:val="16"/>
                <w:szCs w:val="16"/>
              </w:rPr>
            </w:pPr>
          </w:p>
          <w:p w:rsidR="00231AF7" w:rsidRDefault="004B6BA5">
            <w:pPr>
              <w:spacing w:line="200" w:lineRule="exact"/>
              <w:ind w:left="129" w:right="12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7" w:line="160" w:lineRule="exact"/>
              <w:rPr>
                <w:sz w:val="16"/>
                <w:szCs w:val="16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spacing w:line="200" w:lineRule="exact"/>
              <w:ind w:left="456" w:right="174" w:hanging="25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9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231AF7" w:rsidRDefault="00231AF7"/>
        </w:tc>
        <w:tc>
          <w:tcPr>
            <w:tcW w:w="2611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</w:tr>
      <w:tr w:rsidR="00231AF7">
        <w:trPr>
          <w:trHeight w:hRule="exact" w:val="617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31AF7" w:rsidRDefault="004B6BA5">
            <w:pPr>
              <w:ind w:left="136" w:right="1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1.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ење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здавање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ења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ојини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осе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ном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делу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де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31AF7" w:rsidRDefault="004B6BA5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1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31AF7" w:rsidRDefault="004B6BA5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1.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уњен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231AF7" w:rsidRDefault="004B6BA5">
            <w:pPr>
              <w:spacing w:line="200" w:lineRule="exact"/>
              <w:ind w:left="429" w:right="369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ind w:left="3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9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FF0000"/>
            </w:tcBorders>
          </w:tcPr>
          <w:p w:rsidR="00231AF7" w:rsidRDefault="00231AF7"/>
        </w:tc>
        <w:tc>
          <w:tcPr>
            <w:tcW w:w="2611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</w:tcPr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before="4" w:line="240" w:lineRule="exact"/>
              <w:rPr>
                <w:sz w:val="24"/>
                <w:szCs w:val="24"/>
              </w:rPr>
            </w:pPr>
          </w:p>
          <w:p w:rsidR="00231AF7" w:rsidRDefault="004B6BA5">
            <w:pPr>
              <w:spacing w:line="200" w:lineRule="exact"/>
              <w:ind w:left="107" w:right="4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  <w:tr w:rsidR="00231AF7">
        <w:trPr>
          <w:trHeight w:hRule="exact" w:val="924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11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2.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лана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рске</w:t>
            </w:r>
          </w:p>
          <w:p w:rsidR="00231AF7" w:rsidRDefault="004B6BA5">
            <w:pPr>
              <w:spacing w:before="30" w:line="275" w:lineRule="auto"/>
              <w:ind w:left="463" w:right="3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еле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од 6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есе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231AF7" w:rsidRDefault="00231AF7"/>
        </w:tc>
        <w:tc>
          <w:tcPr>
            <w:tcW w:w="111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line="200" w:lineRule="exact"/>
              <w:ind w:left="263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 о</w:t>
            </w:r>
          </w:p>
          <w:p w:rsidR="00231AF7" w:rsidRDefault="004B6BA5">
            <w:pPr>
              <w:spacing w:before="30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екту/з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РГЗ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КН</w:t>
            </w:r>
          </w:p>
        </w:tc>
        <w:tc>
          <w:tcPr>
            <w:tcW w:w="905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231AF7" w:rsidRDefault="00231AF7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231AF7" w:rsidRDefault="00231AF7"/>
        </w:tc>
      </w:tr>
      <w:tr w:rsidR="00231AF7">
        <w:trPr>
          <w:trHeight w:hRule="exact" w:val="922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11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line="200" w:lineRule="exact"/>
              <w:ind w:left="91" w:right="7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3.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ости</w:t>
            </w:r>
          </w:p>
          <w:p w:rsidR="00231AF7" w:rsidRDefault="004B6BA5">
            <w:pPr>
              <w:spacing w:before="30"/>
              <w:ind w:left="362" w:right="48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есе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231AF7" w:rsidRDefault="00231AF7"/>
        </w:tc>
        <w:tc>
          <w:tcPr>
            <w:tcW w:w="111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line="200" w:lineRule="exact"/>
              <w:ind w:left="263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ојини</w:t>
            </w:r>
          </w:p>
          <w:p w:rsidR="00231AF7" w:rsidRDefault="004B6BA5">
            <w:pPr>
              <w:spacing w:before="30" w:line="275" w:lineRule="auto"/>
              <w:ind w:left="354" w:right="1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осе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ном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делу 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де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КН</w:t>
            </w:r>
          </w:p>
        </w:tc>
        <w:tc>
          <w:tcPr>
            <w:tcW w:w="905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231AF7" w:rsidRDefault="00231AF7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231AF7" w:rsidRDefault="00231AF7"/>
        </w:tc>
      </w:tr>
      <w:tr w:rsidR="00231AF7">
        <w:trPr>
          <w:trHeight w:hRule="exact" w:val="1397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11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4.    </w:t>
            </w:r>
            <w:r>
              <w:rPr>
                <w:rFonts w:ascii="Arial" w:eastAsia="Arial" w:hAnsi="Arial" w:cs="Arial"/>
                <w:spacing w:val="3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нов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</w:t>
            </w:r>
          </w:p>
          <w:p w:rsidR="00231AF7" w:rsidRDefault="004B6BA5">
            <w:pPr>
              <w:spacing w:before="30" w:line="275" w:lineRule="auto"/>
              <w:ind w:left="463" w:righ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/у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овор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оклону/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овор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 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/с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-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да)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231AF7" w:rsidRDefault="004B6BA5">
            <w:pPr>
              <w:spacing w:line="200" w:lineRule="exact"/>
              <w:ind w:left="428" w:right="369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905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231AF7" w:rsidRDefault="00231AF7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231AF7" w:rsidRDefault="00231AF7"/>
        </w:tc>
      </w:tr>
      <w:tr w:rsidR="00231AF7">
        <w:trPr>
          <w:trHeight w:hRule="exact" w:val="922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11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5.   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чна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та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чка</w:t>
            </w:r>
          </w:p>
          <w:p w:rsidR="00231AF7" w:rsidRDefault="004B6BA5">
            <w:pPr>
              <w:spacing w:before="30"/>
              <w:ind w:left="3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а)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231AF7" w:rsidRDefault="004B6BA5">
            <w:pPr>
              <w:spacing w:line="200" w:lineRule="exact"/>
              <w:ind w:left="428" w:right="369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905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231AF7" w:rsidRDefault="00231AF7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231AF7" w:rsidRDefault="00231AF7"/>
        </w:tc>
      </w:tr>
      <w:tr w:rsidR="00231AF7">
        <w:trPr>
          <w:trHeight w:hRule="exact" w:val="874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1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tabs>
                <w:tab w:val="left" w:pos="460"/>
              </w:tabs>
              <w:spacing w:line="275" w:lineRule="auto"/>
              <w:ind w:left="463" w:right="228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6.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231AF7" w:rsidRDefault="00231AF7"/>
        </w:tc>
        <w:tc>
          <w:tcPr>
            <w:tcW w:w="111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line="200" w:lineRule="exact"/>
              <w:ind w:left="383" w:right="515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line="275" w:lineRule="auto"/>
              <w:ind w:left="136" w:right="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ind w:left="3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</w:p>
        </w:tc>
        <w:tc>
          <w:tcPr>
            <w:tcW w:w="9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231AF7" w:rsidRDefault="00231AF7"/>
        </w:tc>
        <w:tc>
          <w:tcPr>
            <w:tcW w:w="2611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</w:tr>
      <w:tr w:rsidR="00231AF7">
        <w:trPr>
          <w:trHeight w:hRule="exact" w:val="684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7.    </w:t>
            </w:r>
            <w:r>
              <w:rPr>
                <w:rFonts w:ascii="Arial" w:eastAsia="Arial" w:hAnsi="Arial" w:cs="Arial"/>
                <w:spacing w:val="3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ка/уп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</w:p>
          <w:p w:rsidR="00231AF7" w:rsidRDefault="004B6BA5">
            <w:pPr>
              <w:spacing w:before="30"/>
              <w:ind w:left="46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дозвола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укол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зда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а)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231AF7" w:rsidRDefault="00231AF7"/>
        </w:tc>
        <w:tc>
          <w:tcPr>
            <w:tcW w:w="111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line="200" w:lineRule="exact"/>
              <w:ind w:left="383" w:right="515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line="200" w:lineRule="exact"/>
              <w:ind w:left="1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</w:t>
            </w:r>
          </w:p>
          <w:p w:rsidR="00231AF7" w:rsidRDefault="004B6BA5">
            <w:pPr>
              <w:spacing w:before="30"/>
              <w:ind w:left="1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екта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line="200" w:lineRule="exact"/>
              <w:ind w:left="3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ка/о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</w:p>
          <w:p w:rsidR="00231AF7" w:rsidRDefault="004B6BA5">
            <w:pPr>
              <w:spacing w:before="30"/>
              <w:ind w:left="3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231AF7" w:rsidRDefault="00231AF7"/>
        </w:tc>
        <w:tc>
          <w:tcPr>
            <w:tcW w:w="261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</w:tr>
    </w:tbl>
    <w:p w:rsidR="00231AF7" w:rsidRDefault="00231AF7">
      <w:pPr>
        <w:spacing w:before="2" w:line="180" w:lineRule="exact"/>
        <w:rPr>
          <w:sz w:val="19"/>
          <w:szCs w:val="19"/>
        </w:rPr>
      </w:pP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193676">
      <w:pPr>
        <w:spacing w:before="42"/>
        <w:ind w:left="1318"/>
        <w:rPr>
          <w:rFonts w:ascii="Arial" w:eastAsia="Arial" w:hAnsi="Arial" w:cs="Arial"/>
          <w:sz w:val="18"/>
          <w:szCs w:val="18"/>
        </w:rPr>
        <w:sectPr w:rsidR="00231AF7">
          <w:pgSz w:w="16840" w:h="11920" w:orient="landscape"/>
          <w:pgMar w:top="1080" w:right="100" w:bottom="280" w:left="100" w:header="720" w:footer="720" w:gutter="0"/>
          <w:cols w:space="720"/>
        </w:sectPr>
      </w:pPr>
      <w:r w:rsidRPr="00193676">
        <w:pict>
          <v:group id="_x0000_s1083" style="position:absolute;left:0;text-align:left;margin-left:484.6pt;margin-top:114.95pt;width:78.05pt;height:42.3pt;z-index:-251660800;mso-position-horizontal-relative:page;mso-position-vertical-relative:page" coordorigin="9692,2299" coordsize="1561,846">
            <v:shape id="_x0000_s1087" style="position:absolute;left:9702;top:2309;width:1541;height:206" coordorigin="9702,2309" coordsize="1541,206" path="m9702,2516r1541,l11243,2309r-1541,l9702,2516xe" fillcolor="#dbe4f0" stroked="f">
              <v:path arrowok="t"/>
            </v:shape>
            <v:shape id="_x0000_s1086" style="position:absolute;left:9702;top:2516;width:1541;height:206" coordorigin="9702,2516" coordsize="1541,206" path="m9702,2722r1541,l11243,2516r-1541,l9702,2722xe" fillcolor="#dbe4f0" stroked="f">
              <v:path arrowok="t"/>
            </v:shape>
            <v:shape id="_x0000_s1085" style="position:absolute;left:9702;top:2722;width:1541;height:206" coordorigin="9702,2722" coordsize="1541,206" path="m9702,2928r1541,l11243,2722r-1541,l9702,2928xe" fillcolor="#dbe4f0" stroked="f">
              <v:path arrowok="t"/>
            </v:shape>
            <v:shape id="_x0000_s1084" style="position:absolute;left:9702;top:2928;width:1541;height:206" coordorigin="9702,2928" coordsize="1541,206" path="m9702,3135r1541,l11243,2928r-1541,l9702,3135xe" fillcolor="#dbe4f0" stroked="f">
              <v:path arrowok="t"/>
            </v:shape>
            <w10:wrap anchorx="page" anchory="page"/>
          </v:group>
        </w:pict>
      </w:r>
      <w:r w:rsidRPr="00193676">
        <w:pict>
          <v:group id="_x0000_s1081" style="position:absolute;left:0;text-align:left;margin-left:70.9pt;margin-top:-2.55pt;width:2in;height:0;z-index:-251659776;mso-position-horizontal-relative:page" coordorigin="1418,-51" coordsize="2880,0">
            <v:shape id="_x0000_s1082" style="position:absolute;left:1418;top:-51;width:2880;height:0" coordorigin="1418,-51" coordsize="2880,0" path="m1418,-51r2881,e" filled="f" strokeweight=".7pt">
              <v:path arrowok="t"/>
            </v:shape>
            <w10:wrap anchorx="page"/>
          </v:group>
        </w:pict>
      </w:r>
      <w:proofErr w:type="gramStart"/>
      <w:r w:rsidR="004B6BA5">
        <w:rPr>
          <w:position w:val="7"/>
          <w:sz w:val="13"/>
          <w:szCs w:val="13"/>
        </w:rPr>
        <w:t>1</w:t>
      </w:r>
      <w:r w:rsidR="004B6BA5">
        <w:rPr>
          <w:spacing w:val="12"/>
          <w:position w:val="7"/>
          <w:sz w:val="13"/>
          <w:szCs w:val="13"/>
        </w:rPr>
        <w:t xml:space="preserve"> </w:t>
      </w:r>
      <w:r w:rsidR="004B6BA5">
        <w:rPr>
          <w:rFonts w:ascii="Arial" w:eastAsia="Arial" w:hAnsi="Arial" w:cs="Arial"/>
          <w:sz w:val="18"/>
          <w:szCs w:val="18"/>
        </w:rPr>
        <w:t>С</w:t>
      </w:r>
      <w:r w:rsidR="004B6BA5">
        <w:rPr>
          <w:rFonts w:ascii="Arial" w:eastAsia="Arial" w:hAnsi="Arial" w:cs="Arial"/>
          <w:spacing w:val="-1"/>
          <w:sz w:val="18"/>
          <w:szCs w:val="18"/>
        </w:rPr>
        <w:t>т</w:t>
      </w:r>
      <w:r w:rsidR="004B6BA5">
        <w:rPr>
          <w:rFonts w:ascii="Arial" w:eastAsia="Arial" w:hAnsi="Arial" w:cs="Arial"/>
          <w:spacing w:val="1"/>
          <w:sz w:val="18"/>
          <w:szCs w:val="18"/>
        </w:rPr>
        <w:t>ра</w:t>
      </w:r>
      <w:r w:rsidR="004B6BA5">
        <w:rPr>
          <w:rFonts w:ascii="Arial" w:eastAsia="Arial" w:hAnsi="Arial" w:cs="Arial"/>
          <w:spacing w:val="-1"/>
          <w:sz w:val="18"/>
          <w:szCs w:val="18"/>
        </w:rPr>
        <w:t>н</w:t>
      </w:r>
      <w:r w:rsidR="004B6BA5">
        <w:rPr>
          <w:rFonts w:ascii="Arial" w:eastAsia="Arial" w:hAnsi="Arial" w:cs="Arial"/>
          <w:sz w:val="18"/>
          <w:szCs w:val="18"/>
        </w:rPr>
        <w:t>ка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мо</w:t>
      </w:r>
      <w:r w:rsidR="004B6BA5">
        <w:rPr>
          <w:rFonts w:ascii="Arial" w:eastAsia="Arial" w:hAnsi="Arial" w:cs="Arial"/>
          <w:sz w:val="18"/>
          <w:szCs w:val="18"/>
        </w:rPr>
        <w:t>же</w:t>
      </w:r>
      <w:r w:rsidR="004B6BA5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1"/>
          <w:sz w:val="18"/>
          <w:szCs w:val="18"/>
        </w:rPr>
        <w:t>с</w:t>
      </w:r>
      <w:r w:rsidR="004B6BA5">
        <w:rPr>
          <w:rFonts w:ascii="Arial" w:eastAsia="Arial" w:hAnsi="Arial" w:cs="Arial"/>
          <w:spacing w:val="-2"/>
          <w:sz w:val="18"/>
          <w:szCs w:val="18"/>
        </w:rPr>
        <w:t>а</w:t>
      </w:r>
      <w:r w:rsidR="004B6BA5">
        <w:rPr>
          <w:rFonts w:ascii="Arial" w:eastAsia="Arial" w:hAnsi="Arial" w:cs="Arial"/>
          <w:spacing w:val="1"/>
          <w:sz w:val="18"/>
          <w:szCs w:val="18"/>
        </w:rPr>
        <w:t>м</w:t>
      </w:r>
      <w:r w:rsidR="004B6BA5">
        <w:rPr>
          <w:rFonts w:ascii="Arial" w:eastAsia="Arial" w:hAnsi="Arial" w:cs="Arial"/>
          <w:sz w:val="18"/>
          <w:szCs w:val="18"/>
        </w:rPr>
        <w:t>а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-1"/>
          <w:sz w:val="18"/>
          <w:szCs w:val="18"/>
        </w:rPr>
        <w:t>у</w:t>
      </w:r>
      <w:r w:rsidR="004B6BA5">
        <w:rPr>
          <w:rFonts w:ascii="Arial" w:eastAsia="Arial" w:hAnsi="Arial" w:cs="Arial"/>
          <w:sz w:val="18"/>
          <w:szCs w:val="18"/>
        </w:rPr>
        <w:t>з</w:t>
      </w:r>
      <w:r w:rsidR="004B6BA5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z w:val="18"/>
          <w:szCs w:val="18"/>
        </w:rPr>
        <w:t>за</w:t>
      </w:r>
      <w:r w:rsidR="004B6BA5">
        <w:rPr>
          <w:rFonts w:ascii="Arial" w:eastAsia="Arial" w:hAnsi="Arial" w:cs="Arial"/>
          <w:spacing w:val="-1"/>
          <w:sz w:val="18"/>
          <w:szCs w:val="18"/>
        </w:rPr>
        <w:t>хт</w:t>
      </w:r>
      <w:r w:rsidR="004B6BA5">
        <w:rPr>
          <w:rFonts w:ascii="Arial" w:eastAsia="Arial" w:hAnsi="Arial" w:cs="Arial"/>
          <w:spacing w:val="1"/>
          <w:sz w:val="18"/>
          <w:szCs w:val="18"/>
        </w:rPr>
        <w:t>е</w:t>
      </w:r>
      <w:r w:rsidR="004B6BA5">
        <w:rPr>
          <w:rFonts w:ascii="Arial" w:eastAsia="Arial" w:hAnsi="Arial" w:cs="Arial"/>
          <w:sz w:val="18"/>
          <w:szCs w:val="18"/>
        </w:rPr>
        <w:t>в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4B6BA5">
        <w:rPr>
          <w:rFonts w:ascii="Arial" w:eastAsia="Arial" w:hAnsi="Arial" w:cs="Arial"/>
          <w:sz w:val="18"/>
          <w:szCs w:val="18"/>
        </w:rPr>
        <w:t>а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-1"/>
          <w:sz w:val="18"/>
          <w:szCs w:val="18"/>
        </w:rPr>
        <w:t>п</w:t>
      </w:r>
      <w:r w:rsidR="004B6BA5">
        <w:rPr>
          <w:rFonts w:ascii="Arial" w:eastAsia="Arial" w:hAnsi="Arial" w:cs="Arial"/>
          <w:spacing w:val="1"/>
          <w:sz w:val="18"/>
          <w:szCs w:val="18"/>
        </w:rPr>
        <w:t>р</w:t>
      </w:r>
      <w:r w:rsidR="004B6BA5">
        <w:rPr>
          <w:rFonts w:ascii="Arial" w:eastAsia="Arial" w:hAnsi="Arial" w:cs="Arial"/>
          <w:sz w:val="18"/>
          <w:szCs w:val="18"/>
        </w:rPr>
        <w:t>и</w:t>
      </w:r>
      <w:r w:rsidR="004B6BA5">
        <w:rPr>
          <w:rFonts w:ascii="Arial" w:eastAsia="Arial" w:hAnsi="Arial" w:cs="Arial"/>
          <w:spacing w:val="1"/>
          <w:sz w:val="18"/>
          <w:szCs w:val="18"/>
        </w:rPr>
        <w:t>ло</w:t>
      </w:r>
      <w:r w:rsidR="004B6BA5">
        <w:rPr>
          <w:rFonts w:ascii="Arial" w:eastAsia="Arial" w:hAnsi="Arial" w:cs="Arial"/>
          <w:sz w:val="18"/>
          <w:szCs w:val="18"/>
        </w:rPr>
        <w:t>жи и</w:t>
      </w:r>
      <w:r w:rsidR="004B6BA5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1"/>
          <w:sz w:val="18"/>
          <w:szCs w:val="18"/>
        </w:rPr>
        <w:t>до</w:t>
      </w:r>
      <w:r w:rsidR="004B6BA5">
        <w:rPr>
          <w:rFonts w:ascii="Arial" w:eastAsia="Arial" w:hAnsi="Arial" w:cs="Arial"/>
          <w:sz w:val="18"/>
          <w:szCs w:val="18"/>
        </w:rPr>
        <w:t>к</w:t>
      </w:r>
      <w:r w:rsidR="004B6BA5">
        <w:rPr>
          <w:rFonts w:ascii="Arial" w:eastAsia="Arial" w:hAnsi="Arial" w:cs="Arial"/>
          <w:spacing w:val="-1"/>
          <w:sz w:val="18"/>
          <w:szCs w:val="18"/>
        </w:rPr>
        <w:t>ум</w:t>
      </w:r>
      <w:r w:rsidR="004B6BA5">
        <w:rPr>
          <w:rFonts w:ascii="Arial" w:eastAsia="Arial" w:hAnsi="Arial" w:cs="Arial"/>
          <w:spacing w:val="1"/>
          <w:sz w:val="18"/>
          <w:szCs w:val="18"/>
        </w:rPr>
        <w:t>е</w:t>
      </w:r>
      <w:r w:rsidR="004B6BA5">
        <w:rPr>
          <w:rFonts w:ascii="Arial" w:eastAsia="Arial" w:hAnsi="Arial" w:cs="Arial"/>
          <w:spacing w:val="-1"/>
          <w:sz w:val="18"/>
          <w:szCs w:val="18"/>
        </w:rPr>
        <w:t>нт</w:t>
      </w:r>
      <w:r w:rsidR="004B6BA5">
        <w:rPr>
          <w:rFonts w:ascii="Arial" w:eastAsia="Arial" w:hAnsi="Arial" w:cs="Arial"/>
          <w:spacing w:val="1"/>
          <w:sz w:val="18"/>
          <w:szCs w:val="18"/>
        </w:rPr>
        <w:t>а</w:t>
      </w:r>
      <w:r w:rsidR="004B6BA5">
        <w:rPr>
          <w:rFonts w:ascii="Arial" w:eastAsia="Arial" w:hAnsi="Arial" w:cs="Arial"/>
          <w:sz w:val="18"/>
          <w:szCs w:val="18"/>
        </w:rPr>
        <w:t>ци</w:t>
      </w:r>
      <w:r w:rsidR="004B6BA5">
        <w:rPr>
          <w:rFonts w:ascii="Arial" w:eastAsia="Arial" w:hAnsi="Arial" w:cs="Arial"/>
          <w:spacing w:val="-1"/>
          <w:sz w:val="18"/>
          <w:szCs w:val="18"/>
        </w:rPr>
        <w:t>ј</w:t>
      </w:r>
      <w:r w:rsidR="004B6BA5">
        <w:rPr>
          <w:rFonts w:ascii="Arial" w:eastAsia="Arial" w:hAnsi="Arial" w:cs="Arial"/>
          <w:sz w:val="18"/>
          <w:szCs w:val="18"/>
        </w:rPr>
        <w:t>у</w:t>
      </w:r>
      <w:r w:rsidR="004B6BA5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1"/>
          <w:sz w:val="18"/>
          <w:szCs w:val="18"/>
        </w:rPr>
        <w:t>кој</w:t>
      </w:r>
      <w:r w:rsidR="004B6BA5">
        <w:rPr>
          <w:rFonts w:ascii="Arial" w:eastAsia="Arial" w:hAnsi="Arial" w:cs="Arial"/>
          <w:sz w:val="18"/>
          <w:szCs w:val="18"/>
        </w:rPr>
        <w:t>а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-1"/>
          <w:sz w:val="18"/>
          <w:szCs w:val="18"/>
        </w:rPr>
        <w:t>с</w:t>
      </w:r>
      <w:r w:rsidR="004B6BA5">
        <w:rPr>
          <w:rFonts w:ascii="Arial" w:eastAsia="Arial" w:hAnsi="Arial" w:cs="Arial"/>
          <w:sz w:val="18"/>
          <w:szCs w:val="18"/>
        </w:rPr>
        <w:t>е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-1"/>
          <w:sz w:val="18"/>
          <w:szCs w:val="18"/>
        </w:rPr>
        <w:t>п</w:t>
      </w:r>
      <w:r w:rsidR="004B6BA5">
        <w:rPr>
          <w:rFonts w:ascii="Arial" w:eastAsia="Arial" w:hAnsi="Arial" w:cs="Arial"/>
          <w:spacing w:val="1"/>
          <w:sz w:val="18"/>
          <w:szCs w:val="18"/>
        </w:rPr>
        <w:t>р</w:t>
      </w:r>
      <w:r w:rsidR="004B6BA5">
        <w:rPr>
          <w:rFonts w:ascii="Arial" w:eastAsia="Arial" w:hAnsi="Arial" w:cs="Arial"/>
          <w:sz w:val="18"/>
          <w:szCs w:val="18"/>
        </w:rPr>
        <w:t>иб</w:t>
      </w:r>
      <w:r w:rsidR="004B6BA5">
        <w:rPr>
          <w:rFonts w:ascii="Arial" w:eastAsia="Arial" w:hAnsi="Arial" w:cs="Arial"/>
          <w:spacing w:val="1"/>
          <w:sz w:val="18"/>
          <w:szCs w:val="18"/>
        </w:rPr>
        <w:t>а</w:t>
      </w:r>
      <w:r w:rsidR="004B6BA5">
        <w:rPr>
          <w:rFonts w:ascii="Arial" w:eastAsia="Arial" w:hAnsi="Arial" w:cs="Arial"/>
          <w:sz w:val="18"/>
          <w:szCs w:val="18"/>
        </w:rPr>
        <w:t>вља</w:t>
      </w:r>
      <w:r w:rsidR="004B6BA5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1"/>
          <w:sz w:val="18"/>
          <w:szCs w:val="18"/>
        </w:rPr>
        <w:t>п</w:t>
      </w:r>
      <w:r w:rsidR="004B6BA5">
        <w:rPr>
          <w:rFonts w:ascii="Arial" w:eastAsia="Arial" w:hAnsi="Arial" w:cs="Arial"/>
          <w:sz w:val="18"/>
          <w:szCs w:val="18"/>
        </w:rPr>
        <w:t>о</w:t>
      </w:r>
      <w:r w:rsidR="004B6BA5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1"/>
          <w:sz w:val="18"/>
          <w:szCs w:val="18"/>
        </w:rPr>
        <w:t>сл</w:t>
      </w:r>
      <w:r w:rsidR="004B6BA5">
        <w:rPr>
          <w:rFonts w:ascii="Arial" w:eastAsia="Arial" w:hAnsi="Arial" w:cs="Arial"/>
          <w:spacing w:val="-1"/>
          <w:sz w:val="18"/>
          <w:szCs w:val="18"/>
        </w:rPr>
        <w:t>у</w:t>
      </w:r>
      <w:r w:rsidR="004B6BA5">
        <w:rPr>
          <w:rFonts w:ascii="Arial" w:eastAsia="Arial" w:hAnsi="Arial" w:cs="Arial"/>
          <w:sz w:val="18"/>
          <w:szCs w:val="18"/>
        </w:rPr>
        <w:t>ж</w:t>
      </w:r>
      <w:r w:rsidR="004B6BA5">
        <w:rPr>
          <w:rFonts w:ascii="Arial" w:eastAsia="Arial" w:hAnsi="Arial" w:cs="Arial"/>
          <w:spacing w:val="-3"/>
          <w:sz w:val="18"/>
          <w:szCs w:val="18"/>
        </w:rPr>
        <w:t>б</w:t>
      </w:r>
      <w:r w:rsidR="004B6BA5">
        <w:rPr>
          <w:rFonts w:ascii="Arial" w:eastAsia="Arial" w:hAnsi="Arial" w:cs="Arial"/>
          <w:spacing w:val="1"/>
          <w:sz w:val="18"/>
          <w:szCs w:val="18"/>
        </w:rPr>
        <w:t>е</w:t>
      </w:r>
      <w:r w:rsidR="004B6BA5">
        <w:rPr>
          <w:rFonts w:ascii="Arial" w:eastAsia="Arial" w:hAnsi="Arial" w:cs="Arial"/>
          <w:spacing w:val="-1"/>
          <w:sz w:val="18"/>
          <w:szCs w:val="18"/>
        </w:rPr>
        <w:t>н</w:t>
      </w:r>
      <w:r w:rsidR="004B6BA5">
        <w:rPr>
          <w:rFonts w:ascii="Arial" w:eastAsia="Arial" w:hAnsi="Arial" w:cs="Arial"/>
          <w:spacing w:val="1"/>
          <w:sz w:val="18"/>
          <w:szCs w:val="18"/>
        </w:rPr>
        <w:t>о</w:t>
      </w:r>
      <w:r w:rsidR="004B6BA5">
        <w:rPr>
          <w:rFonts w:ascii="Arial" w:eastAsia="Arial" w:hAnsi="Arial" w:cs="Arial"/>
          <w:sz w:val="18"/>
          <w:szCs w:val="18"/>
        </w:rPr>
        <w:t>ј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4B6BA5">
        <w:rPr>
          <w:rFonts w:ascii="Arial" w:eastAsia="Arial" w:hAnsi="Arial" w:cs="Arial"/>
          <w:spacing w:val="-1"/>
          <w:sz w:val="18"/>
          <w:szCs w:val="18"/>
        </w:rPr>
        <w:t>у</w:t>
      </w:r>
      <w:r w:rsidR="004B6BA5">
        <w:rPr>
          <w:rFonts w:ascii="Arial" w:eastAsia="Arial" w:hAnsi="Arial" w:cs="Arial"/>
          <w:sz w:val="18"/>
          <w:szCs w:val="18"/>
        </w:rPr>
        <w:t>ж</w:t>
      </w:r>
      <w:r w:rsidR="004B6BA5">
        <w:rPr>
          <w:rFonts w:ascii="Arial" w:eastAsia="Arial" w:hAnsi="Arial" w:cs="Arial"/>
          <w:spacing w:val="-1"/>
          <w:sz w:val="18"/>
          <w:szCs w:val="18"/>
        </w:rPr>
        <w:t>н</w:t>
      </w:r>
      <w:r w:rsidR="004B6BA5">
        <w:rPr>
          <w:rFonts w:ascii="Arial" w:eastAsia="Arial" w:hAnsi="Arial" w:cs="Arial"/>
          <w:spacing w:val="1"/>
          <w:sz w:val="18"/>
          <w:szCs w:val="18"/>
        </w:rPr>
        <w:t>ос</w:t>
      </w:r>
      <w:r w:rsidR="004B6BA5">
        <w:rPr>
          <w:rFonts w:ascii="Arial" w:eastAsia="Arial" w:hAnsi="Arial" w:cs="Arial"/>
          <w:spacing w:val="-1"/>
          <w:sz w:val="18"/>
          <w:szCs w:val="18"/>
        </w:rPr>
        <w:t>т</w:t>
      </w:r>
      <w:r w:rsidR="004B6BA5">
        <w:rPr>
          <w:rFonts w:ascii="Arial" w:eastAsia="Arial" w:hAnsi="Arial" w:cs="Arial"/>
          <w:sz w:val="18"/>
          <w:szCs w:val="18"/>
        </w:rPr>
        <w:t>и.</w:t>
      </w:r>
      <w:proofErr w:type="gramEnd"/>
    </w:p>
    <w:p w:rsidR="00231AF7" w:rsidRDefault="00231AF7">
      <w:pPr>
        <w:spacing w:before="8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226"/>
        <w:gridCol w:w="1118"/>
        <w:gridCol w:w="2607"/>
        <w:gridCol w:w="1018"/>
        <w:gridCol w:w="1118"/>
        <w:gridCol w:w="1757"/>
        <w:gridCol w:w="1758"/>
        <w:gridCol w:w="910"/>
        <w:gridCol w:w="2607"/>
      </w:tblGrid>
      <w:tr w:rsidR="00231AF7">
        <w:trPr>
          <w:trHeight w:hRule="exact" w:val="463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2" w:line="140" w:lineRule="exact"/>
              <w:rPr>
                <w:sz w:val="14"/>
                <w:szCs w:val="14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5" w:line="120" w:lineRule="exact"/>
              <w:rPr>
                <w:sz w:val="13"/>
                <w:szCs w:val="13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ind w:left="194" w:right="19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</w:p>
          <w:p w:rsidR="00231AF7" w:rsidRDefault="004B6BA5">
            <w:pPr>
              <w:spacing w:line="200" w:lineRule="exact"/>
              <w:ind w:left="93" w:right="9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231AF7" w:rsidRDefault="004B6BA5">
            <w:pPr>
              <w:spacing w:line="200" w:lineRule="exact"/>
              <w:ind w:left="445" w:right="4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1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9" w:line="120" w:lineRule="exact"/>
              <w:rPr>
                <w:sz w:val="13"/>
                <w:szCs w:val="13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spacing w:line="200" w:lineRule="exact"/>
              <w:ind w:left="89" w:right="9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8258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231AF7" w:rsidRDefault="004B6BA5">
            <w:pPr>
              <w:spacing w:before="13"/>
              <w:ind w:left="3341" w:right="334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2607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5" w:line="120" w:lineRule="exact"/>
              <w:rPr>
                <w:sz w:val="13"/>
                <w:szCs w:val="13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ind w:left="7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231AF7">
        <w:trPr>
          <w:trHeight w:hRule="exact" w:val="488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111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3625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231AF7" w:rsidRDefault="00231AF7"/>
        </w:tc>
        <w:tc>
          <w:tcPr>
            <w:tcW w:w="4633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231AF7" w:rsidRDefault="004B6BA5">
            <w:pPr>
              <w:spacing w:before="35"/>
              <w:ind w:left="14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910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231AF7" w:rsidRDefault="00231AF7">
            <w:pPr>
              <w:spacing w:before="4" w:line="100" w:lineRule="exact"/>
              <w:rPr>
                <w:sz w:val="11"/>
                <w:szCs w:val="11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ind w:left="294" w:right="29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7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</w:tr>
      <w:tr w:rsidR="00231AF7">
        <w:trPr>
          <w:trHeight w:hRule="exact" w:val="1152"/>
        </w:trPr>
        <w:tc>
          <w:tcPr>
            <w:tcW w:w="2288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1226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1118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7" w:line="160" w:lineRule="exact"/>
              <w:rPr>
                <w:sz w:val="16"/>
                <w:szCs w:val="16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spacing w:line="200" w:lineRule="exact"/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231AF7" w:rsidRDefault="00231AF7">
            <w:pPr>
              <w:spacing w:before="7" w:line="160" w:lineRule="exact"/>
              <w:rPr>
                <w:sz w:val="16"/>
                <w:szCs w:val="16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spacing w:line="200" w:lineRule="exact"/>
              <w:ind w:left="189" w:right="100" w:hanging="62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1" w:line="160" w:lineRule="exact"/>
              <w:rPr>
                <w:sz w:val="16"/>
                <w:szCs w:val="16"/>
              </w:rPr>
            </w:pPr>
          </w:p>
          <w:p w:rsidR="00231AF7" w:rsidRDefault="004B6BA5">
            <w:pPr>
              <w:spacing w:line="200" w:lineRule="exact"/>
              <w:ind w:left="147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1" w:line="160" w:lineRule="exact"/>
              <w:rPr>
                <w:sz w:val="16"/>
                <w:szCs w:val="16"/>
              </w:rPr>
            </w:pPr>
          </w:p>
          <w:p w:rsidR="00231AF7" w:rsidRDefault="004B6BA5">
            <w:pPr>
              <w:spacing w:line="200" w:lineRule="exact"/>
              <w:ind w:left="129" w:right="12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7" w:line="160" w:lineRule="exact"/>
              <w:rPr>
                <w:sz w:val="16"/>
                <w:szCs w:val="16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spacing w:line="200" w:lineRule="exact"/>
              <w:ind w:left="456" w:right="174" w:hanging="25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9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231AF7" w:rsidRDefault="00231AF7"/>
        </w:tc>
        <w:tc>
          <w:tcPr>
            <w:tcW w:w="2607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</w:tr>
      <w:tr w:rsidR="00231AF7">
        <w:trPr>
          <w:trHeight w:hRule="exact" w:val="879"/>
        </w:trPr>
        <w:tc>
          <w:tcPr>
            <w:tcW w:w="228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2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1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tabs>
                <w:tab w:val="left" w:pos="460"/>
              </w:tabs>
              <w:spacing w:line="275" w:lineRule="auto"/>
              <w:ind w:left="463" w:right="467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8.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упла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6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локалне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231AF7" w:rsidRDefault="004B6BA5">
            <w:pPr>
              <w:spacing w:line="200" w:lineRule="exact"/>
              <w:ind w:left="625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FF0000"/>
              <w:bottom w:val="single" w:sz="5" w:space="0" w:color="FF0000"/>
              <w:right w:val="single" w:sz="5" w:space="0" w:color="000000"/>
            </w:tcBorders>
          </w:tcPr>
          <w:p w:rsidR="00231AF7" w:rsidRDefault="00231AF7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231AF7" w:rsidRDefault="00231AF7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231AF7" w:rsidRDefault="00231AF7"/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FF0000"/>
            </w:tcBorders>
          </w:tcPr>
          <w:p w:rsidR="00231AF7" w:rsidRDefault="00231AF7"/>
        </w:tc>
        <w:tc>
          <w:tcPr>
            <w:tcW w:w="2607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</w:tr>
      <w:tr w:rsidR="00231AF7">
        <w:trPr>
          <w:trHeight w:hRule="exact" w:val="1553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before="29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2.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before="10"/>
              <w:ind w:left="3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before="1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231AF7" w:rsidRDefault="004B6BA5">
            <w:pPr>
              <w:spacing w:before="3" w:line="200" w:lineRule="exact"/>
              <w:ind w:left="102" w:right="1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надлеж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ака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118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75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75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910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before="14" w:line="200" w:lineRule="exact"/>
              <w:ind w:left="102" w:right="4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  <w:tr w:rsidR="00231AF7">
        <w:trPr>
          <w:trHeight w:hRule="exact" w:val="3145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line="275" w:lineRule="auto"/>
              <w:ind w:left="102" w:righ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3. Утвр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лности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ане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надлежн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учу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ући 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ходн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ене ев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  <w:p w:rsidR="00231AF7" w:rsidRDefault="00231AF7">
            <w:pPr>
              <w:spacing w:before="7" w:line="200" w:lineRule="exact"/>
            </w:pPr>
          </w:p>
          <w:p w:rsidR="00231AF7" w:rsidRDefault="004B6BA5">
            <w:pPr>
              <w:spacing w:line="200" w:lineRule="exact"/>
              <w:ind w:left="102" w:right="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3.1. Об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авање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стр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нке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</w:p>
          <w:p w:rsidR="00231AF7" w:rsidRDefault="004B6BA5">
            <w:pPr>
              <w:spacing w:line="200" w:lineRule="exact"/>
              <w:ind w:left="102" w:right="1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уз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 до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уну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ева)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before="1"/>
              <w:ind w:left="102" w:right="1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 1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од 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231AF7" w:rsidRDefault="004B6BA5">
            <w:pPr>
              <w:spacing w:before="3" w:line="200" w:lineRule="exact"/>
              <w:ind w:left="102" w:right="8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 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да/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ли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ходн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2</w:t>
            </w:r>
          </w:p>
          <w:p w:rsidR="00231AF7" w:rsidRDefault="00231AF7">
            <w:pPr>
              <w:spacing w:before="7" w:line="200" w:lineRule="exact"/>
            </w:pPr>
          </w:p>
          <w:p w:rsidR="00231AF7" w:rsidRDefault="004B6BA5">
            <w:pPr>
              <w:spacing w:line="200" w:lineRule="exact"/>
              <w:ind w:left="102" w:right="1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дана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а)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before="4" w:line="200" w:lineRule="exact"/>
              <w:ind w:left="102" w:right="2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before="18" w:line="240" w:lineRule="exact"/>
              <w:rPr>
                <w:sz w:val="24"/>
                <w:szCs w:val="24"/>
              </w:rPr>
            </w:pPr>
          </w:p>
          <w:p w:rsidR="00231AF7" w:rsidRDefault="004B6BA5">
            <w:pPr>
              <w:spacing w:line="200" w:lineRule="exact"/>
              <w:ind w:left="102" w:right="2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before="4" w:line="200" w:lineRule="exact"/>
              <w:ind w:left="103" w:right="15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доку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</w:p>
          <w:p w:rsidR="00231AF7" w:rsidRDefault="004B6BA5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proofErr w:type="gramStart"/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proofErr w:type="gramEnd"/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7.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before="4" w:line="200" w:lineRule="exact"/>
              <w:ind w:left="102" w:right="60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на 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пку 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л.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before="6" w:line="220" w:lineRule="exact"/>
              <w:rPr>
                <w:sz w:val="22"/>
                <w:szCs w:val="22"/>
              </w:rPr>
            </w:pPr>
          </w:p>
          <w:p w:rsidR="00231AF7" w:rsidRDefault="004B6BA5">
            <w:pPr>
              <w:spacing w:line="200" w:lineRule="exact"/>
              <w:ind w:left="102" w:right="6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л.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</w:tc>
      </w:tr>
    </w:tbl>
    <w:p w:rsidR="00231AF7" w:rsidRDefault="00231AF7">
      <w:pPr>
        <w:spacing w:line="140" w:lineRule="exact"/>
        <w:rPr>
          <w:sz w:val="14"/>
          <w:szCs w:val="14"/>
        </w:rPr>
      </w:pP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193676">
      <w:pPr>
        <w:spacing w:before="52" w:line="200" w:lineRule="exact"/>
        <w:ind w:left="1318" w:right="1450"/>
        <w:rPr>
          <w:rFonts w:ascii="Arial" w:eastAsia="Arial" w:hAnsi="Arial" w:cs="Arial"/>
          <w:sz w:val="18"/>
          <w:szCs w:val="18"/>
        </w:rPr>
        <w:sectPr w:rsidR="00231AF7">
          <w:pgSz w:w="16840" w:h="11920" w:orient="landscape"/>
          <w:pgMar w:top="1080" w:right="100" w:bottom="280" w:left="100" w:header="720" w:footer="720" w:gutter="0"/>
          <w:cols w:space="720"/>
        </w:sectPr>
      </w:pPr>
      <w:r w:rsidRPr="00193676">
        <w:pict>
          <v:group id="_x0000_s1076" style="position:absolute;left:0;text-align:left;margin-left:484.6pt;margin-top:114.95pt;width:78.05pt;height:42.3pt;z-index:-251658752;mso-position-horizontal-relative:page;mso-position-vertical-relative:page" coordorigin="9692,2299" coordsize="1561,846">
            <v:shape id="_x0000_s1080" style="position:absolute;left:9702;top:2309;width:1541;height:206" coordorigin="9702,2309" coordsize="1541,206" path="m9702,2516r1541,l11243,2309r-1541,l9702,2516xe" fillcolor="#dbe4f0" stroked="f">
              <v:path arrowok="t"/>
            </v:shape>
            <v:shape id="_x0000_s1079" style="position:absolute;left:9702;top:2516;width:1541;height:206" coordorigin="9702,2516" coordsize="1541,206" path="m9702,2722r1541,l11243,2516r-1541,l9702,2722xe" fillcolor="#dbe4f0" stroked="f">
              <v:path arrowok="t"/>
            </v:shape>
            <v:shape id="_x0000_s1078" style="position:absolute;left:9702;top:2722;width:1541;height:206" coordorigin="9702,2722" coordsize="1541,206" path="m9702,2928r1541,l11243,2722r-1541,l9702,2928xe" fillcolor="#dbe4f0" stroked="f">
              <v:path arrowok="t"/>
            </v:shape>
            <v:shape id="_x0000_s1077" style="position:absolute;left:9702;top:2928;width:1541;height:206" coordorigin="9702,2928" coordsize="1541,206" path="m9702,3135r1541,l11243,2928r-1541,l9702,3135xe" fillcolor="#dbe4f0" stroked="f">
              <v:path arrowok="t"/>
            </v:shape>
            <w10:wrap anchorx="page" anchory="page"/>
          </v:group>
        </w:pict>
      </w:r>
      <w:r w:rsidRPr="00193676">
        <w:pict>
          <v:group id="_x0000_s1074" style="position:absolute;left:0;text-align:left;margin-left:70.9pt;margin-top:-2.55pt;width:2in;height:0;z-index:-251657728;mso-position-horizontal-relative:page" coordorigin="1418,-51" coordsize="2880,0">
            <v:shape id="_x0000_s1075" style="position:absolute;left:1418;top:-51;width:2880;height:0" coordorigin="1418,-51" coordsize="2880,0" path="m1418,-51r2881,e" filled="f" strokeweight=".7pt">
              <v:path arrowok="t"/>
            </v:shape>
            <w10:wrap anchorx="page"/>
          </v:group>
        </w:pict>
      </w:r>
      <w:r w:rsidR="004B6BA5">
        <w:rPr>
          <w:rFonts w:ascii="Arial" w:eastAsia="Arial" w:hAnsi="Arial" w:cs="Arial"/>
          <w:position w:val="6"/>
          <w:sz w:val="12"/>
          <w:szCs w:val="12"/>
        </w:rPr>
        <w:t>2</w:t>
      </w:r>
      <w:r w:rsidR="004B6BA5">
        <w:rPr>
          <w:rFonts w:ascii="Arial" w:eastAsia="Arial" w:hAnsi="Arial" w:cs="Arial"/>
          <w:spacing w:val="17"/>
          <w:position w:val="6"/>
          <w:sz w:val="12"/>
          <w:szCs w:val="12"/>
        </w:rPr>
        <w:t xml:space="preserve"> </w:t>
      </w:r>
      <w:r w:rsidR="004B6BA5">
        <w:rPr>
          <w:rFonts w:ascii="Arial" w:eastAsia="Arial" w:hAnsi="Arial" w:cs="Arial"/>
          <w:sz w:val="18"/>
          <w:szCs w:val="18"/>
        </w:rPr>
        <w:t>Бр</w:t>
      </w:r>
      <w:r w:rsidR="004B6BA5">
        <w:rPr>
          <w:rFonts w:ascii="Arial" w:eastAsia="Arial" w:hAnsi="Arial" w:cs="Arial"/>
          <w:spacing w:val="1"/>
          <w:sz w:val="18"/>
          <w:szCs w:val="18"/>
        </w:rPr>
        <w:t>о</w:t>
      </w:r>
      <w:r w:rsidR="004B6BA5">
        <w:rPr>
          <w:rFonts w:ascii="Arial" w:eastAsia="Arial" w:hAnsi="Arial" w:cs="Arial"/>
          <w:sz w:val="18"/>
          <w:szCs w:val="18"/>
        </w:rPr>
        <w:t>ј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-1"/>
          <w:sz w:val="18"/>
          <w:szCs w:val="18"/>
        </w:rPr>
        <w:t>д</w:t>
      </w:r>
      <w:r w:rsidR="004B6BA5">
        <w:rPr>
          <w:rFonts w:ascii="Arial" w:eastAsia="Arial" w:hAnsi="Arial" w:cs="Arial"/>
          <w:spacing w:val="1"/>
          <w:sz w:val="18"/>
          <w:szCs w:val="18"/>
        </w:rPr>
        <w:t>ода</w:t>
      </w:r>
      <w:r w:rsidR="004B6BA5">
        <w:rPr>
          <w:rFonts w:ascii="Arial" w:eastAsia="Arial" w:hAnsi="Arial" w:cs="Arial"/>
          <w:spacing w:val="-1"/>
          <w:sz w:val="18"/>
          <w:szCs w:val="18"/>
        </w:rPr>
        <w:t>тн</w:t>
      </w:r>
      <w:r w:rsidR="004B6BA5">
        <w:rPr>
          <w:rFonts w:ascii="Arial" w:eastAsia="Arial" w:hAnsi="Arial" w:cs="Arial"/>
          <w:sz w:val="18"/>
          <w:szCs w:val="18"/>
        </w:rPr>
        <w:t>их</w:t>
      </w:r>
      <w:r w:rsidR="004B6BA5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1"/>
          <w:sz w:val="18"/>
          <w:szCs w:val="18"/>
        </w:rPr>
        <w:t>да</w:t>
      </w:r>
      <w:r w:rsidR="004B6BA5">
        <w:rPr>
          <w:rFonts w:ascii="Arial" w:eastAsia="Arial" w:hAnsi="Arial" w:cs="Arial"/>
          <w:spacing w:val="-1"/>
          <w:sz w:val="18"/>
          <w:szCs w:val="18"/>
        </w:rPr>
        <w:t>н</w:t>
      </w:r>
      <w:r w:rsidR="004B6BA5">
        <w:rPr>
          <w:rFonts w:ascii="Arial" w:eastAsia="Arial" w:hAnsi="Arial" w:cs="Arial"/>
          <w:sz w:val="18"/>
          <w:szCs w:val="18"/>
        </w:rPr>
        <w:t>а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-1"/>
          <w:sz w:val="18"/>
          <w:szCs w:val="18"/>
        </w:rPr>
        <w:t>н</w:t>
      </w:r>
      <w:r w:rsidR="004B6BA5">
        <w:rPr>
          <w:rFonts w:ascii="Arial" w:eastAsia="Arial" w:hAnsi="Arial" w:cs="Arial"/>
          <w:spacing w:val="1"/>
          <w:sz w:val="18"/>
          <w:szCs w:val="18"/>
        </w:rPr>
        <w:t>еоп</w:t>
      </w:r>
      <w:r w:rsidR="004B6BA5">
        <w:rPr>
          <w:rFonts w:ascii="Arial" w:eastAsia="Arial" w:hAnsi="Arial" w:cs="Arial"/>
          <w:spacing w:val="-4"/>
          <w:sz w:val="18"/>
          <w:szCs w:val="18"/>
        </w:rPr>
        <w:t>х</w:t>
      </w:r>
      <w:r w:rsidR="004B6BA5">
        <w:rPr>
          <w:rFonts w:ascii="Arial" w:eastAsia="Arial" w:hAnsi="Arial" w:cs="Arial"/>
          <w:spacing w:val="1"/>
          <w:sz w:val="18"/>
          <w:szCs w:val="18"/>
        </w:rPr>
        <w:t>о</w:t>
      </w:r>
      <w:r w:rsidR="004B6BA5">
        <w:rPr>
          <w:rFonts w:ascii="Arial" w:eastAsia="Arial" w:hAnsi="Arial" w:cs="Arial"/>
          <w:spacing w:val="3"/>
          <w:sz w:val="18"/>
          <w:szCs w:val="18"/>
        </w:rPr>
        <w:t>д</w:t>
      </w:r>
      <w:r w:rsidR="004B6BA5">
        <w:rPr>
          <w:rFonts w:ascii="Arial" w:eastAsia="Arial" w:hAnsi="Arial" w:cs="Arial"/>
          <w:spacing w:val="-1"/>
          <w:sz w:val="18"/>
          <w:szCs w:val="18"/>
        </w:rPr>
        <w:t>н</w:t>
      </w:r>
      <w:r w:rsidR="004B6BA5">
        <w:rPr>
          <w:rFonts w:ascii="Arial" w:eastAsia="Arial" w:hAnsi="Arial" w:cs="Arial"/>
          <w:spacing w:val="2"/>
          <w:sz w:val="18"/>
          <w:szCs w:val="18"/>
        </w:rPr>
        <w:t>и</w:t>
      </w:r>
      <w:r w:rsidR="004B6BA5">
        <w:rPr>
          <w:rFonts w:ascii="Arial" w:eastAsia="Arial" w:hAnsi="Arial" w:cs="Arial"/>
          <w:sz w:val="18"/>
          <w:szCs w:val="18"/>
        </w:rPr>
        <w:t>х</w:t>
      </w:r>
      <w:r w:rsidR="004B6BA5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z w:val="18"/>
          <w:szCs w:val="18"/>
        </w:rPr>
        <w:t>за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 w:rsidR="004B6BA5">
        <w:rPr>
          <w:rFonts w:ascii="Arial" w:eastAsia="Arial" w:hAnsi="Arial" w:cs="Arial"/>
          <w:sz w:val="18"/>
          <w:szCs w:val="18"/>
        </w:rPr>
        <w:t>иб</w:t>
      </w:r>
      <w:r w:rsidR="004B6BA5">
        <w:rPr>
          <w:rFonts w:ascii="Arial" w:eastAsia="Arial" w:hAnsi="Arial" w:cs="Arial"/>
          <w:spacing w:val="1"/>
          <w:sz w:val="18"/>
          <w:szCs w:val="18"/>
        </w:rPr>
        <w:t>а</w:t>
      </w:r>
      <w:r w:rsidR="004B6BA5">
        <w:rPr>
          <w:rFonts w:ascii="Arial" w:eastAsia="Arial" w:hAnsi="Arial" w:cs="Arial"/>
          <w:sz w:val="18"/>
          <w:szCs w:val="18"/>
        </w:rPr>
        <w:t>вљ</w:t>
      </w:r>
      <w:r w:rsidR="004B6BA5">
        <w:rPr>
          <w:rFonts w:ascii="Arial" w:eastAsia="Arial" w:hAnsi="Arial" w:cs="Arial"/>
          <w:spacing w:val="1"/>
          <w:sz w:val="18"/>
          <w:szCs w:val="18"/>
        </w:rPr>
        <w:t>а</w:t>
      </w:r>
      <w:r w:rsidR="004B6BA5">
        <w:rPr>
          <w:rFonts w:ascii="Arial" w:eastAsia="Arial" w:hAnsi="Arial" w:cs="Arial"/>
          <w:sz w:val="18"/>
          <w:szCs w:val="18"/>
        </w:rPr>
        <w:t>ње</w:t>
      </w:r>
      <w:r w:rsidR="004B6BA5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1"/>
          <w:sz w:val="18"/>
          <w:szCs w:val="18"/>
        </w:rPr>
        <w:t>по</w:t>
      </w:r>
      <w:r w:rsidR="004B6BA5">
        <w:rPr>
          <w:rFonts w:ascii="Arial" w:eastAsia="Arial" w:hAnsi="Arial" w:cs="Arial"/>
          <w:spacing w:val="-2"/>
          <w:sz w:val="18"/>
          <w:szCs w:val="18"/>
        </w:rPr>
        <w:t>д</w:t>
      </w:r>
      <w:r w:rsidR="004B6BA5">
        <w:rPr>
          <w:rFonts w:ascii="Arial" w:eastAsia="Arial" w:hAnsi="Arial" w:cs="Arial"/>
          <w:spacing w:val="1"/>
          <w:sz w:val="18"/>
          <w:szCs w:val="18"/>
        </w:rPr>
        <w:t>а</w:t>
      </w:r>
      <w:r w:rsidR="004B6BA5">
        <w:rPr>
          <w:rFonts w:ascii="Arial" w:eastAsia="Arial" w:hAnsi="Arial" w:cs="Arial"/>
          <w:spacing w:val="-1"/>
          <w:sz w:val="18"/>
          <w:szCs w:val="18"/>
        </w:rPr>
        <w:t>т</w:t>
      </w:r>
      <w:r w:rsidR="004B6BA5">
        <w:rPr>
          <w:rFonts w:ascii="Arial" w:eastAsia="Arial" w:hAnsi="Arial" w:cs="Arial"/>
          <w:spacing w:val="1"/>
          <w:sz w:val="18"/>
          <w:szCs w:val="18"/>
        </w:rPr>
        <w:t>а</w:t>
      </w:r>
      <w:r w:rsidR="004B6BA5">
        <w:rPr>
          <w:rFonts w:ascii="Arial" w:eastAsia="Arial" w:hAnsi="Arial" w:cs="Arial"/>
          <w:spacing w:val="-2"/>
          <w:sz w:val="18"/>
          <w:szCs w:val="18"/>
        </w:rPr>
        <w:t>к</w:t>
      </w:r>
      <w:r w:rsidR="004B6BA5">
        <w:rPr>
          <w:rFonts w:ascii="Arial" w:eastAsia="Arial" w:hAnsi="Arial" w:cs="Arial"/>
          <w:sz w:val="18"/>
          <w:szCs w:val="18"/>
        </w:rPr>
        <w:t>а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z w:val="18"/>
          <w:szCs w:val="18"/>
        </w:rPr>
        <w:t>и</w:t>
      </w:r>
      <w:r w:rsidR="004B6BA5">
        <w:rPr>
          <w:rFonts w:ascii="Arial" w:eastAsia="Arial" w:hAnsi="Arial" w:cs="Arial"/>
          <w:spacing w:val="1"/>
          <w:sz w:val="18"/>
          <w:szCs w:val="18"/>
        </w:rPr>
        <w:t>л</w:t>
      </w:r>
      <w:r w:rsidR="004B6BA5">
        <w:rPr>
          <w:rFonts w:ascii="Arial" w:eastAsia="Arial" w:hAnsi="Arial" w:cs="Arial"/>
          <w:sz w:val="18"/>
          <w:szCs w:val="18"/>
        </w:rPr>
        <w:t>и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-2"/>
          <w:sz w:val="18"/>
          <w:szCs w:val="18"/>
        </w:rPr>
        <w:t>д</w:t>
      </w:r>
      <w:r w:rsidR="004B6BA5">
        <w:rPr>
          <w:rFonts w:ascii="Arial" w:eastAsia="Arial" w:hAnsi="Arial" w:cs="Arial"/>
          <w:spacing w:val="1"/>
          <w:sz w:val="18"/>
          <w:szCs w:val="18"/>
        </w:rPr>
        <w:t>о</w:t>
      </w:r>
      <w:r w:rsidR="004B6BA5">
        <w:rPr>
          <w:rFonts w:ascii="Arial" w:eastAsia="Arial" w:hAnsi="Arial" w:cs="Arial"/>
          <w:sz w:val="18"/>
          <w:szCs w:val="18"/>
        </w:rPr>
        <w:t>к</w:t>
      </w:r>
      <w:r w:rsidR="004B6BA5">
        <w:rPr>
          <w:rFonts w:ascii="Arial" w:eastAsia="Arial" w:hAnsi="Arial" w:cs="Arial"/>
          <w:spacing w:val="-1"/>
          <w:sz w:val="18"/>
          <w:szCs w:val="18"/>
        </w:rPr>
        <w:t>у</w:t>
      </w:r>
      <w:r w:rsidR="004B6BA5">
        <w:rPr>
          <w:rFonts w:ascii="Arial" w:eastAsia="Arial" w:hAnsi="Arial" w:cs="Arial"/>
          <w:spacing w:val="1"/>
          <w:sz w:val="18"/>
          <w:szCs w:val="18"/>
        </w:rPr>
        <w:t>ме</w:t>
      </w:r>
      <w:r w:rsidR="004B6BA5">
        <w:rPr>
          <w:rFonts w:ascii="Arial" w:eastAsia="Arial" w:hAnsi="Arial" w:cs="Arial"/>
          <w:spacing w:val="-1"/>
          <w:sz w:val="18"/>
          <w:szCs w:val="18"/>
        </w:rPr>
        <w:t>нт</w:t>
      </w:r>
      <w:r w:rsidR="004B6BA5">
        <w:rPr>
          <w:rFonts w:ascii="Arial" w:eastAsia="Arial" w:hAnsi="Arial" w:cs="Arial"/>
          <w:sz w:val="18"/>
          <w:szCs w:val="18"/>
        </w:rPr>
        <w:t>а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 w:rsidR="004B6BA5">
        <w:rPr>
          <w:rFonts w:ascii="Arial" w:eastAsia="Arial" w:hAnsi="Arial" w:cs="Arial"/>
          <w:sz w:val="18"/>
          <w:szCs w:val="18"/>
        </w:rPr>
        <w:t>д</w:t>
      </w:r>
      <w:r w:rsidR="004B6BA5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1"/>
          <w:sz w:val="18"/>
          <w:szCs w:val="18"/>
        </w:rPr>
        <w:t>др</w:t>
      </w:r>
      <w:r w:rsidR="004B6BA5">
        <w:rPr>
          <w:rFonts w:ascii="Arial" w:eastAsia="Arial" w:hAnsi="Arial" w:cs="Arial"/>
          <w:spacing w:val="-1"/>
          <w:sz w:val="18"/>
          <w:szCs w:val="18"/>
        </w:rPr>
        <w:t>уг</w:t>
      </w:r>
      <w:r w:rsidR="004B6BA5">
        <w:rPr>
          <w:rFonts w:ascii="Arial" w:eastAsia="Arial" w:hAnsi="Arial" w:cs="Arial"/>
          <w:spacing w:val="1"/>
          <w:sz w:val="18"/>
          <w:szCs w:val="18"/>
        </w:rPr>
        <w:t>о</w:t>
      </w:r>
      <w:r w:rsidR="004B6BA5">
        <w:rPr>
          <w:rFonts w:ascii="Arial" w:eastAsia="Arial" w:hAnsi="Arial" w:cs="Arial"/>
          <w:sz w:val="18"/>
          <w:szCs w:val="18"/>
        </w:rPr>
        <w:t>г</w:t>
      </w:r>
      <w:r w:rsidR="004B6BA5">
        <w:rPr>
          <w:rFonts w:ascii="Arial" w:eastAsia="Arial" w:hAnsi="Arial" w:cs="Arial"/>
          <w:spacing w:val="-1"/>
          <w:sz w:val="18"/>
          <w:szCs w:val="18"/>
        </w:rPr>
        <w:t xml:space="preserve"> н</w:t>
      </w:r>
      <w:r w:rsidR="004B6BA5">
        <w:rPr>
          <w:rFonts w:ascii="Arial" w:eastAsia="Arial" w:hAnsi="Arial" w:cs="Arial"/>
          <w:spacing w:val="1"/>
          <w:sz w:val="18"/>
          <w:szCs w:val="18"/>
        </w:rPr>
        <w:t>адле</w:t>
      </w:r>
      <w:r w:rsidR="004B6BA5">
        <w:rPr>
          <w:rFonts w:ascii="Arial" w:eastAsia="Arial" w:hAnsi="Arial" w:cs="Arial"/>
          <w:sz w:val="18"/>
          <w:szCs w:val="18"/>
        </w:rPr>
        <w:t>ж</w:t>
      </w:r>
      <w:r w:rsidR="004B6BA5">
        <w:rPr>
          <w:rFonts w:ascii="Arial" w:eastAsia="Arial" w:hAnsi="Arial" w:cs="Arial"/>
          <w:spacing w:val="-1"/>
          <w:sz w:val="18"/>
          <w:szCs w:val="18"/>
        </w:rPr>
        <w:t>н</w:t>
      </w:r>
      <w:r w:rsidR="004B6BA5">
        <w:rPr>
          <w:rFonts w:ascii="Arial" w:eastAsia="Arial" w:hAnsi="Arial" w:cs="Arial"/>
          <w:spacing w:val="1"/>
          <w:sz w:val="18"/>
          <w:szCs w:val="18"/>
        </w:rPr>
        <w:t>о</w:t>
      </w:r>
      <w:r w:rsidR="004B6BA5">
        <w:rPr>
          <w:rFonts w:ascii="Arial" w:eastAsia="Arial" w:hAnsi="Arial" w:cs="Arial"/>
          <w:sz w:val="18"/>
          <w:szCs w:val="18"/>
        </w:rPr>
        <w:t>г</w:t>
      </w:r>
      <w:r w:rsidR="004B6BA5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1"/>
          <w:sz w:val="18"/>
          <w:szCs w:val="18"/>
        </w:rPr>
        <w:t>ор</w:t>
      </w:r>
      <w:r w:rsidR="004B6BA5">
        <w:rPr>
          <w:rFonts w:ascii="Arial" w:eastAsia="Arial" w:hAnsi="Arial" w:cs="Arial"/>
          <w:spacing w:val="-1"/>
          <w:sz w:val="18"/>
          <w:szCs w:val="18"/>
        </w:rPr>
        <w:t>г</w:t>
      </w:r>
      <w:r w:rsidR="004B6BA5">
        <w:rPr>
          <w:rFonts w:ascii="Arial" w:eastAsia="Arial" w:hAnsi="Arial" w:cs="Arial"/>
          <w:spacing w:val="1"/>
          <w:sz w:val="18"/>
          <w:szCs w:val="18"/>
        </w:rPr>
        <w:t>а</w:t>
      </w:r>
      <w:r w:rsidR="004B6BA5">
        <w:rPr>
          <w:rFonts w:ascii="Arial" w:eastAsia="Arial" w:hAnsi="Arial" w:cs="Arial"/>
          <w:spacing w:val="-1"/>
          <w:sz w:val="18"/>
          <w:szCs w:val="18"/>
        </w:rPr>
        <w:t>н</w:t>
      </w:r>
      <w:r w:rsidR="004B6BA5">
        <w:rPr>
          <w:rFonts w:ascii="Arial" w:eastAsia="Arial" w:hAnsi="Arial" w:cs="Arial"/>
          <w:sz w:val="18"/>
          <w:szCs w:val="18"/>
        </w:rPr>
        <w:t>а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-1"/>
          <w:sz w:val="18"/>
          <w:szCs w:val="18"/>
        </w:rPr>
        <w:t>ут</w:t>
      </w:r>
      <w:r w:rsidR="004B6BA5">
        <w:rPr>
          <w:rFonts w:ascii="Arial" w:eastAsia="Arial" w:hAnsi="Arial" w:cs="Arial"/>
          <w:sz w:val="18"/>
          <w:szCs w:val="18"/>
        </w:rPr>
        <w:t>в</w:t>
      </w:r>
      <w:r w:rsidR="004B6BA5">
        <w:rPr>
          <w:rFonts w:ascii="Arial" w:eastAsia="Arial" w:hAnsi="Arial" w:cs="Arial"/>
          <w:spacing w:val="1"/>
          <w:sz w:val="18"/>
          <w:szCs w:val="18"/>
        </w:rPr>
        <w:t>рђ</w:t>
      </w:r>
      <w:r w:rsidR="004B6BA5">
        <w:rPr>
          <w:rFonts w:ascii="Arial" w:eastAsia="Arial" w:hAnsi="Arial" w:cs="Arial"/>
          <w:spacing w:val="-1"/>
          <w:sz w:val="18"/>
          <w:szCs w:val="18"/>
        </w:rPr>
        <w:t>у</w:t>
      </w:r>
      <w:r w:rsidR="004B6BA5">
        <w:rPr>
          <w:rFonts w:ascii="Arial" w:eastAsia="Arial" w:hAnsi="Arial" w:cs="Arial"/>
          <w:spacing w:val="1"/>
          <w:sz w:val="18"/>
          <w:szCs w:val="18"/>
        </w:rPr>
        <w:t>ј</w:t>
      </w:r>
      <w:r w:rsidR="004B6BA5">
        <w:rPr>
          <w:rFonts w:ascii="Arial" w:eastAsia="Arial" w:hAnsi="Arial" w:cs="Arial"/>
          <w:sz w:val="18"/>
          <w:szCs w:val="18"/>
        </w:rPr>
        <w:t>е</w:t>
      </w:r>
      <w:r w:rsidR="004B6BA5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1"/>
          <w:sz w:val="18"/>
          <w:szCs w:val="18"/>
        </w:rPr>
        <w:t>с</w:t>
      </w:r>
      <w:r w:rsidR="004B6BA5">
        <w:rPr>
          <w:rFonts w:ascii="Arial" w:eastAsia="Arial" w:hAnsi="Arial" w:cs="Arial"/>
          <w:spacing w:val="-2"/>
          <w:sz w:val="18"/>
          <w:szCs w:val="18"/>
        </w:rPr>
        <w:t>в</w:t>
      </w:r>
      <w:r w:rsidR="004B6BA5">
        <w:rPr>
          <w:rFonts w:ascii="Arial" w:eastAsia="Arial" w:hAnsi="Arial" w:cs="Arial"/>
          <w:spacing w:val="1"/>
          <w:sz w:val="18"/>
          <w:szCs w:val="18"/>
        </w:rPr>
        <w:t>а</w:t>
      </w:r>
      <w:r w:rsidR="004B6BA5">
        <w:rPr>
          <w:rFonts w:ascii="Arial" w:eastAsia="Arial" w:hAnsi="Arial" w:cs="Arial"/>
          <w:sz w:val="18"/>
          <w:szCs w:val="18"/>
        </w:rPr>
        <w:t>ка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 w:rsidR="004B6BA5">
        <w:rPr>
          <w:rFonts w:ascii="Arial" w:eastAsia="Arial" w:hAnsi="Arial" w:cs="Arial"/>
          <w:sz w:val="18"/>
          <w:szCs w:val="18"/>
        </w:rPr>
        <w:t>ЛС</w:t>
      </w:r>
      <w:r w:rsidR="004B6BA5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1"/>
          <w:sz w:val="18"/>
          <w:szCs w:val="18"/>
        </w:rPr>
        <w:t>по</w:t>
      </w:r>
      <w:r w:rsidR="004B6BA5">
        <w:rPr>
          <w:rFonts w:ascii="Arial" w:eastAsia="Arial" w:hAnsi="Arial" w:cs="Arial"/>
          <w:spacing w:val="-1"/>
          <w:sz w:val="18"/>
          <w:szCs w:val="18"/>
        </w:rPr>
        <w:t>с</w:t>
      </w:r>
      <w:r w:rsidR="004B6BA5">
        <w:rPr>
          <w:rFonts w:ascii="Arial" w:eastAsia="Arial" w:hAnsi="Arial" w:cs="Arial"/>
          <w:spacing w:val="1"/>
          <w:sz w:val="18"/>
          <w:szCs w:val="18"/>
        </w:rPr>
        <w:t>е</w:t>
      </w:r>
      <w:r w:rsidR="004B6BA5">
        <w:rPr>
          <w:rFonts w:ascii="Arial" w:eastAsia="Arial" w:hAnsi="Arial" w:cs="Arial"/>
          <w:sz w:val="18"/>
          <w:szCs w:val="18"/>
        </w:rPr>
        <w:t>б</w:t>
      </w:r>
      <w:r w:rsidR="004B6BA5">
        <w:rPr>
          <w:rFonts w:ascii="Arial" w:eastAsia="Arial" w:hAnsi="Arial" w:cs="Arial"/>
          <w:spacing w:val="-1"/>
          <w:sz w:val="18"/>
          <w:szCs w:val="18"/>
        </w:rPr>
        <w:t>н</w:t>
      </w:r>
      <w:r w:rsidR="004B6BA5">
        <w:rPr>
          <w:rFonts w:ascii="Arial" w:eastAsia="Arial" w:hAnsi="Arial" w:cs="Arial"/>
          <w:sz w:val="18"/>
          <w:szCs w:val="18"/>
        </w:rPr>
        <w:t>о</w:t>
      </w:r>
      <w:r w:rsidR="004B6BA5">
        <w:rPr>
          <w:rFonts w:ascii="Arial" w:eastAsia="Arial" w:hAnsi="Arial" w:cs="Arial"/>
          <w:spacing w:val="13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z w:val="18"/>
          <w:szCs w:val="18"/>
        </w:rPr>
        <w:t>у</w:t>
      </w:r>
      <w:r w:rsidR="004B6BA5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1"/>
          <w:sz w:val="18"/>
          <w:szCs w:val="18"/>
        </w:rPr>
        <w:t>с</w:t>
      </w:r>
      <w:r w:rsidR="004B6BA5">
        <w:rPr>
          <w:rFonts w:ascii="Arial" w:eastAsia="Arial" w:hAnsi="Arial" w:cs="Arial"/>
          <w:sz w:val="18"/>
          <w:szCs w:val="18"/>
        </w:rPr>
        <w:t>к</w:t>
      </w:r>
      <w:r w:rsidR="004B6BA5">
        <w:rPr>
          <w:rFonts w:ascii="Arial" w:eastAsia="Arial" w:hAnsi="Arial" w:cs="Arial"/>
          <w:spacing w:val="-1"/>
          <w:sz w:val="18"/>
          <w:szCs w:val="18"/>
        </w:rPr>
        <w:t>л</w:t>
      </w:r>
      <w:r w:rsidR="004B6BA5">
        <w:rPr>
          <w:rFonts w:ascii="Arial" w:eastAsia="Arial" w:hAnsi="Arial" w:cs="Arial"/>
          <w:spacing w:val="1"/>
          <w:sz w:val="18"/>
          <w:szCs w:val="18"/>
        </w:rPr>
        <w:t>ад</w:t>
      </w:r>
      <w:r w:rsidR="004B6BA5">
        <w:rPr>
          <w:rFonts w:ascii="Arial" w:eastAsia="Arial" w:hAnsi="Arial" w:cs="Arial"/>
          <w:sz w:val="18"/>
          <w:szCs w:val="18"/>
        </w:rPr>
        <w:t>у</w:t>
      </w:r>
      <w:r w:rsidR="004B6BA5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1"/>
          <w:sz w:val="18"/>
          <w:szCs w:val="18"/>
        </w:rPr>
        <w:t>с</w:t>
      </w:r>
      <w:r w:rsidR="004B6BA5">
        <w:rPr>
          <w:rFonts w:ascii="Arial" w:eastAsia="Arial" w:hAnsi="Arial" w:cs="Arial"/>
          <w:sz w:val="18"/>
          <w:szCs w:val="18"/>
        </w:rPr>
        <w:t>а</w:t>
      </w:r>
      <w:r w:rsidR="004B6BA5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1"/>
          <w:sz w:val="18"/>
          <w:szCs w:val="18"/>
        </w:rPr>
        <w:t>про</w:t>
      </w:r>
      <w:r w:rsidR="004B6BA5">
        <w:rPr>
          <w:rFonts w:ascii="Arial" w:eastAsia="Arial" w:hAnsi="Arial" w:cs="Arial"/>
          <w:sz w:val="18"/>
          <w:szCs w:val="18"/>
        </w:rPr>
        <w:t>ц</w:t>
      </w:r>
      <w:r w:rsidR="004B6BA5">
        <w:rPr>
          <w:rFonts w:ascii="Arial" w:eastAsia="Arial" w:hAnsi="Arial" w:cs="Arial"/>
          <w:spacing w:val="1"/>
          <w:sz w:val="18"/>
          <w:szCs w:val="18"/>
        </w:rPr>
        <w:t>е</w:t>
      </w:r>
      <w:r w:rsidR="004B6BA5">
        <w:rPr>
          <w:rFonts w:ascii="Arial" w:eastAsia="Arial" w:hAnsi="Arial" w:cs="Arial"/>
          <w:spacing w:val="-1"/>
          <w:sz w:val="18"/>
          <w:szCs w:val="18"/>
        </w:rPr>
        <w:t>н</w:t>
      </w:r>
      <w:r w:rsidR="004B6BA5">
        <w:rPr>
          <w:rFonts w:ascii="Arial" w:eastAsia="Arial" w:hAnsi="Arial" w:cs="Arial"/>
          <w:spacing w:val="-2"/>
          <w:sz w:val="18"/>
          <w:szCs w:val="18"/>
        </w:rPr>
        <w:t>о</w:t>
      </w:r>
      <w:r w:rsidR="004B6BA5">
        <w:rPr>
          <w:rFonts w:ascii="Arial" w:eastAsia="Arial" w:hAnsi="Arial" w:cs="Arial"/>
          <w:sz w:val="18"/>
          <w:szCs w:val="18"/>
        </w:rPr>
        <w:t>м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-1"/>
          <w:sz w:val="18"/>
          <w:szCs w:val="18"/>
        </w:rPr>
        <w:t>п</w:t>
      </w:r>
      <w:r w:rsidR="004B6BA5">
        <w:rPr>
          <w:rFonts w:ascii="Arial" w:eastAsia="Arial" w:hAnsi="Arial" w:cs="Arial"/>
          <w:spacing w:val="1"/>
          <w:sz w:val="18"/>
          <w:szCs w:val="18"/>
        </w:rPr>
        <w:t>ро</w:t>
      </w:r>
      <w:r w:rsidR="004B6BA5">
        <w:rPr>
          <w:rFonts w:ascii="Arial" w:eastAsia="Arial" w:hAnsi="Arial" w:cs="Arial"/>
          <w:spacing w:val="-1"/>
          <w:sz w:val="18"/>
          <w:szCs w:val="18"/>
        </w:rPr>
        <w:t>с</w:t>
      </w:r>
      <w:r w:rsidR="004B6BA5">
        <w:rPr>
          <w:rFonts w:ascii="Arial" w:eastAsia="Arial" w:hAnsi="Arial" w:cs="Arial"/>
          <w:spacing w:val="1"/>
          <w:sz w:val="18"/>
          <w:szCs w:val="18"/>
        </w:rPr>
        <w:t>е</w:t>
      </w:r>
      <w:r w:rsidR="004B6BA5">
        <w:rPr>
          <w:rFonts w:ascii="Arial" w:eastAsia="Arial" w:hAnsi="Arial" w:cs="Arial"/>
          <w:sz w:val="18"/>
          <w:szCs w:val="18"/>
        </w:rPr>
        <w:t>ч</w:t>
      </w:r>
      <w:r w:rsidR="004B6BA5">
        <w:rPr>
          <w:rFonts w:ascii="Arial" w:eastAsia="Arial" w:hAnsi="Arial" w:cs="Arial"/>
          <w:spacing w:val="-1"/>
          <w:sz w:val="18"/>
          <w:szCs w:val="18"/>
        </w:rPr>
        <w:t>н</w:t>
      </w:r>
      <w:r w:rsidR="004B6BA5">
        <w:rPr>
          <w:rFonts w:ascii="Arial" w:eastAsia="Arial" w:hAnsi="Arial" w:cs="Arial"/>
          <w:spacing w:val="1"/>
          <w:sz w:val="18"/>
          <w:szCs w:val="18"/>
        </w:rPr>
        <w:t>о</w:t>
      </w:r>
      <w:r w:rsidR="004B6BA5">
        <w:rPr>
          <w:rFonts w:ascii="Arial" w:eastAsia="Arial" w:hAnsi="Arial" w:cs="Arial"/>
          <w:sz w:val="18"/>
          <w:szCs w:val="18"/>
        </w:rPr>
        <w:t>г в</w:t>
      </w:r>
      <w:r w:rsidR="004B6BA5">
        <w:rPr>
          <w:rFonts w:ascii="Arial" w:eastAsia="Arial" w:hAnsi="Arial" w:cs="Arial"/>
          <w:spacing w:val="1"/>
          <w:sz w:val="18"/>
          <w:szCs w:val="18"/>
        </w:rPr>
        <w:t>реме</w:t>
      </w:r>
      <w:r w:rsidR="004B6BA5">
        <w:rPr>
          <w:rFonts w:ascii="Arial" w:eastAsia="Arial" w:hAnsi="Arial" w:cs="Arial"/>
          <w:spacing w:val="-1"/>
          <w:sz w:val="18"/>
          <w:szCs w:val="18"/>
        </w:rPr>
        <w:t>н</w:t>
      </w:r>
      <w:r w:rsidR="004B6BA5">
        <w:rPr>
          <w:rFonts w:ascii="Arial" w:eastAsia="Arial" w:hAnsi="Arial" w:cs="Arial"/>
          <w:sz w:val="18"/>
          <w:szCs w:val="18"/>
        </w:rPr>
        <w:t>а</w:t>
      </w:r>
      <w:r w:rsidR="004B6BA5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1"/>
          <w:sz w:val="18"/>
          <w:szCs w:val="18"/>
        </w:rPr>
        <w:t>по</w:t>
      </w:r>
      <w:r w:rsidR="004B6BA5">
        <w:rPr>
          <w:rFonts w:ascii="Arial" w:eastAsia="Arial" w:hAnsi="Arial" w:cs="Arial"/>
          <w:spacing w:val="-1"/>
          <w:sz w:val="18"/>
          <w:szCs w:val="18"/>
        </w:rPr>
        <w:t>т</w:t>
      </w:r>
      <w:r w:rsidR="004B6BA5">
        <w:rPr>
          <w:rFonts w:ascii="Arial" w:eastAsia="Arial" w:hAnsi="Arial" w:cs="Arial"/>
          <w:spacing w:val="1"/>
          <w:sz w:val="18"/>
          <w:szCs w:val="18"/>
        </w:rPr>
        <w:t>ре</w:t>
      </w:r>
      <w:r w:rsidR="004B6BA5">
        <w:rPr>
          <w:rFonts w:ascii="Arial" w:eastAsia="Arial" w:hAnsi="Arial" w:cs="Arial"/>
          <w:sz w:val="18"/>
          <w:szCs w:val="18"/>
        </w:rPr>
        <w:t>б</w:t>
      </w:r>
      <w:r w:rsidR="004B6BA5">
        <w:rPr>
          <w:rFonts w:ascii="Arial" w:eastAsia="Arial" w:hAnsi="Arial" w:cs="Arial"/>
          <w:spacing w:val="-1"/>
          <w:sz w:val="18"/>
          <w:szCs w:val="18"/>
        </w:rPr>
        <w:t>н</w:t>
      </w:r>
      <w:r w:rsidR="004B6BA5">
        <w:rPr>
          <w:rFonts w:ascii="Arial" w:eastAsia="Arial" w:hAnsi="Arial" w:cs="Arial"/>
          <w:spacing w:val="1"/>
          <w:sz w:val="18"/>
          <w:szCs w:val="18"/>
        </w:rPr>
        <w:t>о</w:t>
      </w:r>
      <w:r w:rsidR="004B6BA5">
        <w:rPr>
          <w:rFonts w:ascii="Arial" w:eastAsia="Arial" w:hAnsi="Arial" w:cs="Arial"/>
          <w:sz w:val="18"/>
          <w:szCs w:val="18"/>
        </w:rPr>
        <w:t>г</w:t>
      </w:r>
      <w:r w:rsidR="004B6BA5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z w:val="18"/>
          <w:szCs w:val="18"/>
        </w:rPr>
        <w:t>за</w:t>
      </w:r>
      <w:r w:rsidR="004B6BA5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1"/>
          <w:sz w:val="18"/>
          <w:szCs w:val="18"/>
        </w:rPr>
        <w:t>пр</w:t>
      </w:r>
      <w:r w:rsidR="004B6BA5">
        <w:rPr>
          <w:rFonts w:ascii="Arial" w:eastAsia="Arial" w:hAnsi="Arial" w:cs="Arial"/>
          <w:sz w:val="18"/>
          <w:szCs w:val="18"/>
        </w:rPr>
        <w:t>иб</w:t>
      </w:r>
      <w:r w:rsidR="004B6BA5">
        <w:rPr>
          <w:rFonts w:ascii="Arial" w:eastAsia="Arial" w:hAnsi="Arial" w:cs="Arial"/>
          <w:spacing w:val="-1"/>
          <w:sz w:val="18"/>
          <w:szCs w:val="18"/>
        </w:rPr>
        <w:t>а</w:t>
      </w:r>
      <w:r w:rsidR="004B6BA5">
        <w:rPr>
          <w:rFonts w:ascii="Arial" w:eastAsia="Arial" w:hAnsi="Arial" w:cs="Arial"/>
          <w:sz w:val="18"/>
          <w:szCs w:val="18"/>
        </w:rPr>
        <w:t>вљ</w:t>
      </w:r>
      <w:r w:rsidR="004B6BA5">
        <w:rPr>
          <w:rFonts w:ascii="Arial" w:eastAsia="Arial" w:hAnsi="Arial" w:cs="Arial"/>
          <w:spacing w:val="1"/>
          <w:sz w:val="18"/>
          <w:szCs w:val="18"/>
        </w:rPr>
        <w:t>а</w:t>
      </w:r>
      <w:r w:rsidR="004B6BA5">
        <w:rPr>
          <w:rFonts w:ascii="Arial" w:eastAsia="Arial" w:hAnsi="Arial" w:cs="Arial"/>
          <w:sz w:val="18"/>
          <w:szCs w:val="18"/>
        </w:rPr>
        <w:t>ње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4B6BA5">
        <w:rPr>
          <w:rFonts w:ascii="Arial" w:eastAsia="Arial" w:hAnsi="Arial" w:cs="Arial"/>
          <w:spacing w:val="-2"/>
          <w:sz w:val="18"/>
          <w:szCs w:val="18"/>
        </w:rPr>
        <w:t>о</w:t>
      </w:r>
      <w:r w:rsidR="004B6BA5">
        <w:rPr>
          <w:rFonts w:ascii="Arial" w:eastAsia="Arial" w:hAnsi="Arial" w:cs="Arial"/>
          <w:sz w:val="18"/>
          <w:szCs w:val="18"/>
        </w:rPr>
        <w:t>к</w:t>
      </w:r>
      <w:r w:rsidR="004B6BA5">
        <w:rPr>
          <w:rFonts w:ascii="Arial" w:eastAsia="Arial" w:hAnsi="Arial" w:cs="Arial"/>
          <w:spacing w:val="-1"/>
          <w:sz w:val="18"/>
          <w:szCs w:val="18"/>
        </w:rPr>
        <w:t>у</w:t>
      </w:r>
      <w:r w:rsidR="004B6BA5">
        <w:rPr>
          <w:rFonts w:ascii="Arial" w:eastAsia="Arial" w:hAnsi="Arial" w:cs="Arial"/>
          <w:spacing w:val="1"/>
          <w:sz w:val="18"/>
          <w:szCs w:val="18"/>
        </w:rPr>
        <w:t>ме</w:t>
      </w:r>
      <w:r w:rsidR="004B6BA5">
        <w:rPr>
          <w:rFonts w:ascii="Arial" w:eastAsia="Arial" w:hAnsi="Arial" w:cs="Arial"/>
          <w:spacing w:val="-1"/>
          <w:sz w:val="18"/>
          <w:szCs w:val="18"/>
        </w:rPr>
        <w:t>н</w:t>
      </w:r>
      <w:r w:rsidR="004B6BA5">
        <w:rPr>
          <w:rFonts w:ascii="Arial" w:eastAsia="Arial" w:hAnsi="Arial" w:cs="Arial"/>
          <w:spacing w:val="1"/>
          <w:sz w:val="18"/>
          <w:szCs w:val="18"/>
        </w:rPr>
        <w:t>а</w:t>
      </w:r>
      <w:r w:rsidR="004B6BA5">
        <w:rPr>
          <w:rFonts w:ascii="Arial" w:eastAsia="Arial" w:hAnsi="Arial" w:cs="Arial"/>
          <w:spacing w:val="-1"/>
          <w:sz w:val="18"/>
          <w:szCs w:val="18"/>
        </w:rPr>
        <w:t>т</w:t>
      </w:r>
      <w:r w:rsidR="004B6BA5">
        <w:rPr>
          <w:rFonts w:ascii="Arial" w:eastAsia="Arial" w:hAnsi="Arial" w:cs="Arial"/>
          <w:spacing w:val="1"/>
          <w:sz w:val="18"/>
          <w:szCs w:val="18"/>
        </w:rPr>
        <w:t>а</w:t>
      </w:r>
      <w:r w:rsidR="004B6BA5">
        <w:rPr>
          <w:rFonts w:ascii="Arial" w:eastAsia="Arial" w:hAnsi="Arial" w:cs="Arial"/>
          <w:sz w:val="18"/>
          <w:szCs w:val="18"/>
        </w:rPr>
        <w:t>/</w:t>
      </w:r>
      <w:r w:rsidR="004B6BA5">
        <w:rPr>
          <w:rFonts w:ascii="Arial" w:eastAsia="Arial" w:hAnsi="Arial" w:cs="Arial"/>
          <w:spacing w:val="-1"/>
          <w:sz w:val="18"/>
          <w:szCs w:val="18"/>
        </w:rPr>
        <w:t>п</w:t>
      </w:r>
      <w:r w:rsidR="004B6BA5">
        <w:rPr>
          <w:rFonts w:ascii="Arial" w:eastAsia="Arial" w:hAnsi="Arial" w:cs="Arial"/>
          <w:spacing w:val="1"/>
          <w:sz w:val="18"/>
          <w:szCs w:val="18"/>
        </w:rPr>
        <w:t>ода</w:t>
      </w:r>
      <w:r w:rsidR="004B6BA5">
        <w:rPr>
          <w:rFonts w:ascii="Arial" w:eastAsia="Arial" w:hAnsi="Arial" w:cs="Arial"/>
          <w:spacing w:val="-1"/>
          <w:sz w:val="18"/>
          <w:szCs w:val="18"/>
        </w:rPr>
        <w:t>т</w:t>
      </w:r>
      <w:r w:rsidR="004B6BA5">
        <w:rPr>
          <w:rFonts w:ascii="Arial" w:eastAsia="Arial" w:hAnsi="Arial" w:cs="Arial"/>
          <w:spacing w:val="1"/>
          <w:sz w:val="18"/>
          <w:szCs w:val="18"/>
        </w:rPr>
        <w:t>а</w:t>
      </w:r>
      <w:r w:rsidR="004B6BA5">
        <w:rPr>
          <w:rFonts w:ascii="Arial" w:eastAsia="Arial" w:hAnsi="Arial" w:cs="Arial"/>
          <w:sz w:val="18"/>
          <w:szCs w:val="18"/>
        </w:rPr>
        <w:t>к</w:t>
      </w:r>
      <w:r w:rsidR="004B6BA5">
        <w:rPr>
          <w:rFonts w:ascii="Arial" w:eastAsia="Arial" w:hAnsi="Arial" w:cs="Arial"/>
          <w:spacing w:val="4"/>
          <w:sz w:val="18"/>
          <w:szCs w:val="18"/>
        </w:rPr>
        <w:t>а</w:t>
      </w:r>
      <w:r w:rsidR="004B6BA5">
        <w:rPr>
          <w:rFonts w:ascii="Arial" w:eastAsia="Arial" w:hAnsi="Arial" w:cs="Arial"/>
          <w:sz w:val="18"/>
          <w:szCs w:val="18"/>
        </w:rPr>
        <w:t>,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z w:val="18"/>
          <w:szCs w:val="18"/>
        </w:rPr>
        <w:t>с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z w:val="18"/>
          <w:szCs w:val="18"/>
        </w:rPr>
        <w:t>тим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z w:val="18"/>
          <w:szCs w:val="18"/>
        </w:rPr>
        <w:t>ш</w:t>
      </w:r>
      <w:r w:rsidR="004B6BA5">
        <w:rPr>
          <w:rFonts w:ascii="Arial" w:eastAsia="Arial" w:hAnsi="Arial" w:cs="Arial"/>
          <w:spacing w:val="-1"/>
          <w:sz w:val="18"/>
          <w:szCs w:val="18"/>
        </w:rPr>
        <w:t>т</w:t>
      </w:r>
      <w:r w:rsidR="004B6BA5">
        <w:rPr>
          <w:rFonts w:ascii="Arial" w:eastAsia="Arial" w:hAnsi="Arial" w:cs="Arial"/>
          <w:sz w:val="18"/>
          <w:szCs w:val="18"/>
        </w:rPr>
        <w:t>о</w:t>
      </w:r>
      <w:r w:rsidR="004B6BA5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1"/>
          <w:sz w:val="18"/>
          <w:szCs w:val="18"/>
        </w:rPr>
        <w:t>ма</w:t>
      </w:r>
      <w:r w:rsidR="004B6BA5">
        <w:rPr>
          <w:rFonts w:ascii="Arial" w:eastAsia="Arial" w:hAnsi="Arial" w:cs="Arial"/>
          <w:spacing w:val="-2"/>
          <w:sz w:val="18"/>
          <w:szCs w:val="18"/>
        </w:rPr>
        <w:t>к</w:t>
      </w:r>
      <w:r w:rsidR="004B6BA5">
        <w:rPr>
          <w:rFonts w:ascii="Arial" w:eastAsia="Arial" w:hAnsi="Arial" w:cs="Arial"/>
          <w:spacing w:val="1"/>
          <w:sz w:val="18"/>
          <w:szCs w:val="18"/>
        </w:rPr>
        <w:t>с</w:t>
      </w:r>
      <w:r w:rsidR="004B6BA5">
        <w:rPr>
          <w:rFonts w:ascii="Arial" w:eastAsia="Arial" w:hAnsi="Arial" w:cs="Arial"/>
          <w:sz w:val="18"/>
          <w:szCs w:val="18"/>
        </w:rPr>
        <w:t>и</w:t>
      </w:r>
      <w:r w:rsidR="004B6BA5">
        <w:rPr>
          <w:rFonts w:ascii="Arial" w:eastAsia="Arial" w:hAnsi="Arial" w:cs="Arial"/>
          <w:spacing w:val="1"/>
          <w:sz w:val="18"/>
          <w:szCs w:val="18"/>
        </w:rPr>
        <w:t>м</w:t>
      </w:r>
      <w:r w:rsidR="004B6BA5">
        <w:rPr>
          <w:rFonts w:ascii="Arial" w:eastAsia="Arial" w:hAnsi="Arial" w:cs="Arial"/>
          <w:spacing w:val="-2"/>
          <w:sz w:val="18"/>
          <w:szCs w:val="18"/>
        </w:rPr>
        <w:t>а</w:t>
      </w:r>
      <w:r w:rsidR="004B6BA5">
        <w:rPr>
          <w:rFonts w:ascii="Arial" w:eastAsia="Arial" w:hAnsi="Arial" w:cs="Arial"/>
          <w:spacing w:val="1"/>
          <w:sz w:val="18"/>
          <w:szCs w:val="18"/>
        </w:rPr>
        <w:t>л</w:t>
      </w:r>
      <w:r w:rsidR="004B6BA5">
        <w:rPr>
          <w:rFonts w:ascii="Arial" w:eastAsia="Arial" w:hAnsi="Arial" w:cs="Arial"/>
          <w:spacing w:val="-1"/>
          <w:sz w:val="18"/>
          <w:szCs w:val="18"/>
        </w:rPr>
        <w:t>н</w:t>
      </w:r>
      <w:r w:rsidR="004B6BA5">
        <w:rPr>
          <w:rFonts w:ascii="Arial" w:eastAsia="Arial" w:hAnsi="Arial" w:cs="Arial"/>
          <w:sz w:val="18"/>
          <w:szCs w:val="18"/>
        </w:rPr>
        <w:t>и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z w:val="18"/>
          <w:szCs w:val="18"/>
        </w:rPr>
        <w:t>б</w:t>
      </w:r>
      <w:r w:rsidR="004B6BA5">
        <w:rPr>
          <w:rFonts w:ascii="Arial" w:eastAsia="Arial" w:hAnsi="Arial" w:cs="Arial"/>
          <w:spacing w:val="1"/>
          <w:sz w:val="18"/>
          <w:szCs w:val="18"/>
        </w:rPr>
        <w:t>ро</w:t>
      </w:r>
      <w:r w:rsidR="004B6BA5">
        <w:rPr>
          <w:rFonts w:ascii="Arial" w:eastAsia="Arial" w:hAnsi="Arial" w:cs="Arial"/>
          <w:sz w:val="18"/>
          <w:szCs w:val="18"/>
        </w:rPr>
        <w:t>ј</w:t>
      </w:r>
      <w:r w:rsidR="004B6BA5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1"/>
          <w:sz w:val="18"/>
          <w:szCs w:val="18"/>
        </w:rPr>
        <w:t>дода</w:t>
      </w:r>
      <w:r w:rsidR="004B6BA5">
        <w:rPr>
          <w:rFonts w:ascii="Arial" w:eastAsia="Arial" w:hAnsi="Arial" w:cs="Arial"/>
          <w:spacing w:val="-1"/>
          <w:sz w:val="18"/>
          <w:szCs w:val="18"/>
        </w:rPr>
        <w:t>тн</w:t>
      </w:r>
      <w:r w:rsidR="004B6BA5">
        <w:rPr>
          <w:rFonts w:ascii="Arial" w:eastAsia="Arial" w:hAnsi="Arial" w:cs="Arial"/>
          <w:sz w:val="18"/>
          <w:szCs w:val="18"/>
        </w:rPr>
        <w:t>их</w:t>
      </w:r>
      <w:r w:rsidR="004B6BA5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1"/>
          <w:sz w:val="18"/>
          <w:szCs w:val="18"/>
        </w:rPr>
        <w:t>да</w:t>
      </w:r>
      <w:r w:rsidR="004B6BA5">
        <w:rPr>
          <w:rFonts w:ascii="Arial" w:eastAsia="Arial" w:hAnsi="Arial" w:cs="Arial"/>
          <w:spacing w:val="-1"/>
          <w:sz w:val="18"/>
          <w:szCs w:val="18"/>
        </w:rPr>
        <w:t>н</w:t>
      </w:r>
      <w:r w:rsidR="004B6BA5">
        <w:rPr>
          <w:rFonts w:ascii="Arial" w:eastAsia="Arial" w:hAnsi="Arial" w:cs="Arial"/>
          <w:sz w:val="18"/>
          <w:szCs w:val="18"/>
        </w:rPr>
        <w:t>а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мо</w:t>
      </w:r>
      <w:r w:rsidR="004B6BA5">
        <w:rPr>
          <w:rFonts w:ascii="Arial" w:eastAsia="Arial" w:hAnsi="Arial" w:cs="Arial"/>
          <w:sz w:val="18"/>
          <w:szCs w:val="18"/>
        </w:rPr>
        <w:t>же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z w:val="18"/>
          <w:szCs w:val="18"/>
        </w:rPr>
        <w:t>би</w:t>
      </w:r>
      <w:r w:rsidR="004B6BA5">
        <w:rPr>
          <w:rFonts w:ascii="Arial" w:eastAsia="Arial" w:hAnsi="Arial" w:cs="Arial"/>
          <w:spacing w:val="-1"/>
          <w:sz w:val="18"/>
          <w:szCs w:val="18"/>
        </w:rPr>
        <w:t>т</w:t>
      </w:r>
      <w:r w:rsidR="004B6BA5">
        <w:rPr>
          <w:rFonts w:ascii="Arial" w:eastAsia="Arial" w:hAnsi="Arial" w:cs="Arial"/>
          <w:sz w:val="18"/>
          <w:szCs w:val="18"/>
        </w:rPr>
        <w:t>и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1</w:t>
      </w:r>
      <w:r w:rsidR="004B6BA5">
        <w:rPr>
          <w:rFonts w:ascii="Arial" w:eastAsia="Arial" w:hAnsi="Arial" w:cs="Arial"/>
          <w:sz w:val="18"/>
          <w:szCs w:val="18"/>
        </w:rPr>
        <w:t>5</w:t>
      </w:r>
      <w:r w:rsidR="004B6BA5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pacing w:val="1"/>
          <w:sz w:val="18"/>
          <w:szCs w:val="18"/>
        </w:rPr>
        <w:t>да</w:t>
      </w:r>
      <w:r w:rsidR="004B6BA5">
        <w:rPr>
          <w:rFonts w:ascii="Arial" w:eastAsia="Arial" w:hAnsi="Arial" w:cs="Arial"/>
          <w:spacing w:val="-1"/>
          <w:sz w:val="18"/>
          <w:szCs w:val="18"/>
        </w:rPr>
        <w:t>н</w:t>
      </w:r>
      <w:r w:rsidR="004B6BA5">
        <w:rPr>
          <w:rFonts w:ascii="Arial" w:eastAsia="Arial" w:hAnsi="Arial" w:cs="Arial"/>
          <w:sz w:val="18"/>
          <w:szCs w:val="18"/>
        </w:rPr>
        <w:t>а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z w:val="18"/>
          <w:szCs w:val="18"/>
        </w:rPr>
        <w:t>(ЗУП</w:t>
      </w:r>
      <w:r w:rsidR="004B6BA5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4B6BA5">
        <w:rPr>
          <w:rFonts w:ascii="Arial" w:eastAsia="Arial" w:hAnsi="Arial" w:cs="Arial"/>
          <w:sz w:val="18"/>
          <w:szCs w:val="18"/>
        </w:rPr>
        <w:t>чл</w:t>
      </w:r>
      <w:r w:rsidR="004B6BA5">
        <w:rPr>
          <w:rFonts w:ascii="Arial" w:eastAsia="Arial" w:hAnsi="Arial" w:cs="Arial"/>
          <w:spacing w:val="1"/>
          <w:sz w:val="18"/>
          <w:szCs w:val="18"/>
        </w:rPr>
        <w:t>а</w:t>
      </w:r>
      <w:r w:rsidR="004B6BA5">
        <w:rPr>
          <w:rFonts w:ascii="Arial" w:eastAsia="Arial" w:hAnsi="Arial" w:cs="Arial"/>
          <w:sz w:val="18"/>
          <w:szCs w:val="18"/>
        </w:rPr>
        <w:t>н</w:t>
      </w:r>
      <w:r w:rsidR="004B6BA5">
        <w:rPr>
          <w:rFonts w:ascii="Arial" w:eastAsia="Arial" w:hAnsi="Arial" w:cs="Arial"/>
          <w:spacing w:val="-1"/>
          <w:sz w:val="18"/>
          <w:szCs w:val="18"/>
        </w:rPr>
        <w:t xml:space="preserve"> 1</w:t>
      </w:r>
      <w:r w:rsidR="004B6BA5">
        <w:rPr>
          <w:rFonts w:ascii="Arial" w:eastAsia="Arial" w:hAnsi="Arial" w:cs="Arial"/>
          <w:spacing w:val="1"/>
          <w:sz w:val="18"/>
          <w:szCs w:val="18"/>
        </w:rPr>
        <w:t>03</w:t>
      </w:r>
      <w:r w:rsidR="004B6BA5">
        <w:rPr>
          <w:rFonts w:ascii="Arial" w:eastAsia="Arial" w:hAnsi="Arial" w:cs="Arial"/>
          <w:sz w:val="18"/>
          <w:szCs w:val="18"/>
        </w:rPr>
        <w:t>)</w:t>
      </w:r>
    </w:p>
    <w:p w:rsidR="00231AF7" w:rsidRDefault="00193676">
      <w:pPr>
        <w:spacing w:before="8" w:line="80" w:lineRule="exact"/>
        <w:rPr>
          <w:sz w:val="9"/>
          <w:szCs w:val="9"/>
        </w:rPr>
      </w:pPr>
      <w:r w:rsidRPr="00193676">
        <w:lastRenderedPageBreak/>
        <w:pict>
          <v:group id="_x0000_s1069" style="position:absolute;margin-left:484.6pt;margin-top:114.95pt;width:78.05pt;height:42.3pt;z-index:-251656704;mso-position-horizontal-relative:page;mso-position-vertical-relative:page" coordorigin="9692,2299" coordsize="1561,846">
            <v:shape id="_x0000_s1073" style="position:absolute;left:9702;top:2309;width:1541;height:206" coordorigin="9702,2309" coordsize="1541,206" path="m9702,2516r1541,l11243,2309r-1541,l9702,2516xe" fillcolor="#dbe4f0" stroked="f">
              <v:path arrowok="t"/>
            </v:shape>
            <v:shape id="_x0000_s1072" style="position:absolute;left:9702;top:2516;width:1541;height:206" coordorigin="9702,2516" coordsize="1541,206" path="m9702,2722r1541,l11243,2516r-1541,l9702,2722xe" fillcolor="#dbe4f0" stroked="f">
              <v:path arrowok="t"/>
            </v:shape>
            <v:shape id="_x0000_s1071" style="position:absolute;left:9702;top:2722;width:1541;height:206" coordorigin="9702,2722" coordsize="1541,206" path="m9702,2928r1541,l11243,2722r-1541,l9702,2928xe" fillcolor="#dbe4f0" stroked="f">
              <v:path arrowok="t"/>
            </v:shape>
            <v:shape id="_x0000_s1070" style="position:absolute;left:9702;top:2928;width:1541;height:206" coordorigin="9702,2928" coordsize="1541,206" path="m9702,3135r1541,l11243,2928r-1541,l9702,3135xe" fillcolor="#dbe4f0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226"/>
        <w:gridCol w:w="1118"/>
        <w:gridCol w:w="2607"/>
        <w:gridCol w:w="1025"/>
        <w:gridCol w:w="1112"/>
        <w:gridCol w:w="1757"/>
        <w:gridCol w:w="1757"/>
        <w:gridCol w:w="916"/>
        <w:gridCol w:w="2600"/>
      </w:tblGrid>
      <w:tr w:rsidR="00231AF7">
        <w:trPr>
          <w:trHeight w:hRule="exact" w:val="463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2" w:line="140" w:lineRule="exact"/>
              <w:rPr>
                <w:sz w:val="14"/>
                <w:szCs w:val="14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5" w:line="120" w:lineRule="exact"/>
              <w:rPr>
                <w:sz w:val="13"/>
                <w:szCs w:val="13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ind w:left="194" w:right="19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</w:p>
          <w:p w:rsidR="00231AF7" w:rsidRDefault="004B6BA5">
            <w:pPr>
              <w:spacing w:line="200" w:lineRule="exact"/>
              <w:ind w:left="93" w:right="9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231AF7" w:rsidRDefault="004B6BA5">
            <w:pPr>
              <w:spacing w:line="200" w:lineRule="exact"/>
              <w:ind w:left="445" w:right="4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1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9" w:line="120" w:lineRule="exact"/>
              <w:rPr>
                <w:sz w:val="13"/>
                <w:szCs w:val="13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spacing w:line="200" w:lineRule="exact"/>
              <w:ind w:left="89" w:right="9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8258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231AF7" w:rsidRDefault="004B6BA5">
            <w:pPr>
              <w:spacing w:before="13"/>
              <w:ind w:left="3341" w:right="334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916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5" w:line="120" w:lineRule="exact"/>
              <w:rPr>
                <w:sz w:val="13"/>
                <w:szCs w:val="13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ind w:left="7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231AF7">
        <w:trPr>
          <w:trHeight w:hRule="exact" w:val="488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111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3632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231AF7" w:rsidRDefault="00231AF7"/>
        </w:tc>
        <w:tc>
          <w:tcPr>
            <w:tcW w:w="4626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231AF7" w:rsidRDefault="004B6BA5">
            <w:pPr>
              <w:spacing w:before="35"/>
              <w:ind w:left="14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916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231AF7" w:rsidRDefault="00231AF7">
            <w:pPr>
              <w:spacing w:before="4" w:line="100" w:lineRule="exact"/>
              <w:rPr>
                <w:sz w:val="11"/>
                <w:szCs w:val="11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ind w:left="294" w:right="30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</w:tr>
      <w:tr w:rsidR="00231AF7">
        <w:trPr>
          <w:trHeight w:hRule="exact" w:val="1152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11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7" w:line="160" w:lineRule="exact"/>
              <w:rPr>
                <w:sz w:val="16"/>
                <w:szCs w:val="16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spacing w:line="200" w:lineRule="exact"/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231AF7" w:rsidRDefault="00231AF7">
            <w:pPr>
              <w:spacing w:before="7" w:line="160" w:lineRule="exact"/>
              <w:rPr>
                <w:sz w:val="16"/>
                <w:szCs w:val="16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spacing w:line="200" w:lineRule="exact"/>
              <w:ind w:left="189" w:right="107" w:hanging="62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1" w:line="160" w:lineRule="exact"/>
              <w:rPr>
                <w:sz w:val="16"/>
                <w:szCs w:val="16"/>
              </w:rPr>
            </w:pPr>
          </w:p>
          <w:p w:rsidR="00231AF7" w:rsidRDefault="004B6BA5">
            <w:pPr>
              <w:spacing w:line="200" w:lineRule="exact"/>
              <w:ind w:left="140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1" w:line="160" w:lineRule="exact"/>
              <w:rPr>
                <w:sz w:val="16"/>
                <w:szCs w:val="16"/>
              </w:rPr>
            </w:pPr>
          </w:p>
          <w:p w:rsidR="00231AF7" w:rsidRDefault="004B6BA5">
            <w:pPr>
              <w:spacing w:line="200" w:lineRule="exact"/>
              <w:ind w:left="129" w:right="12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>
            <w:pPr>
              <w:spacing w:before="7" w:line="160" w:lineRule="exact"/>
              <w:rPr>
                <w:sz w:val="16"/>
                <w:szCs w:val="16"/>
              </w:rPr>
            </w:pPr>
          </w:p>
          <w:p w:rsidR="00231AF7" w:rsidRDefault="00231AF7">
            <w:pPr>
              <w:spacing w:line="200" w:lineRule="exact"/>
            </w:pPr>
          </w:p>
          <w:p w:rsidR="00231AF7" w:rsidRDefault="004B6BA5">
            <w:pPr>
              <w:spacing w:line="200" w:lineRule="exact"/>
              <w:ind w:left="456" w:right="174" w:hanging="25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91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231AF7" w:rsidRDefault="00231AF7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231AF7" w:rsidRDefault="00231AF7"/>
        </w:tc>
      </w:tr>
      <w:tr w:rsidR="00231AF7">
        <w:trPr>
          <w:trHeight w:hRule="exact" w:val="4763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ind w:left="136" w:right="79" w:hanging="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4.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 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уручење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ења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ојини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ном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делу 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де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before="1"/>
              <w:ind w:left="102" w:right="2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29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дно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ења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spacing w:before="1"/>
              <w:ind w:left="102" w:right="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дила ц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231AF7" w:rsidRDefault="00231AF7"/>
        </w:tc>
        <w:tc>
          <w:tcPr>
            <w:tcW w:w="11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231AF7"/>
        </w:tc>
        <w:tc>
          <w:tcPr>
            <w:tcW w:w="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231AF7" w:rsidRDefault="00231AF7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231AF7" w:rsidRDefault="004B6BA5">
            <w:pPr>
              <w:ind w:left="92" w:right="1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л.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лист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“,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0,</w:t>
            </w:r>
          </w:p>
          <w:p w:rsidR="00231AF7" w:rsidRDefault="004B6BA5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лист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“,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231AF7" w:rsidRDefault="004B6BA5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“,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5</w:t>
            </w:r>
          </w:p>
          <w:p w:rsidR="00231AF7" w:rsidRDefault="004B6BA5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proofErr w:type="gramEnd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 зак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;</w:t>
            </w:r>
          </w:p>
          <w:p w:rsidR="00231AF7" w:rsidRDefault="00231AF7">
            <w:pPr>
              <w:spacing w:before="10" w:line="200" w:lineRule="exact"/>
            </w:pPr>
          </w:p>
          <w:p w:rsidR="00231AF7" w:rsidRDefault="004B6BA5">
            <w:pPr>
              <w:spacing w:line="200" w:lineRule="exact"/>
              <w:ind w:left="92" w:right="1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4.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авању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л.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;</w:t>
            </w:r>
          </w:p>
          <w:p w:rsidR="00231AF7" w:rsidRDefault="00231AF7">
            <w:pPr>
              <w:spacing w:line="200" w:lineRule="exact"/>
            </w:pPr>
          </w:p>
          <w:p w:rsidR="00231AF7" w:rsidRDefault="00231AF7">
            <w:pPr>
              <w:spacing w:before="9" w:line="200" w:lineRule="exact"/>
            </w:pPr>
          </w:p>
          <w:p w:rsidR="00231AF7" w:rsidRDefault="004B6BA5">
            <w:pPr>
              <w:ind w:left="92" w:right="508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30</w:t>
            </w:r>
            <w:proofErr w:type="gramEnd"/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''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л.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''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;</w:t>
            </w:r>
          </w:p>
          <w:p w:rsidR="00231AF7" w:rsidRDefault="00231AF7">
            <w:pPr>
              <w:spacing w:before="9" w:line="200" w:lineRule="exact"/>
            </w:pPr>
          </w:p>
          <w:p w:rsidR="00231AF7" w:rsidRDefault="004B6BA5">
            <w:pPr>
              <w:spacing w:line="200" w:lineRule="exact"/>
              <w:ind w:left="92" w:right="4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канце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</w:tbl>
    <w:p w:rsidR="00231AF7" w:rsidRDefault="00231AF7">
      <w:pPr>
        <w:sectPr w:rsidR="00231AF7">
          <w:pgSz w:w="16840" w:h="11920" w:orient="landscape"/>
          <w:pgMar w:top="1080" w:right="100" w:bottom="280" w:left="100" w:header="720" w:footer="720" w:gutter="0"/>
          <w:cols w:space="720"/>
        </w:sectPr>
      </w:pPr>
    </w:p>
    <w:p w:rsidR="00231AF7" w:rsidRDefault="00193676">
      <w:pPr>
        <w:spacing w:before="3" w:line="120" w:lineRule="exact"/>
        <w:rPr>
          <w:sz w:val="13"/>
          <w:szCs w:val="13"/>
        </w:rPr>
      </w:pPr>
      <w:r w:rsidRPr="00193676">
        <w:lastRenderedPageBreak/>
        <w:pict>
          <v:group id="_x0000_s1052" style="position:absolute;margin-left:65pt;margin-top:59.25pt;width:712.2pt;height:176.2pt;z-index:-251655680;mso-position-horizontal-relative:page;mso-position-vertical-relative:page" coordorigin="1300,1185" coordsize="14244,3524">
            <v:shape id="_x0000_s1068" style="position:absolute;left:1310;top:1200;width:14222;height:252" coordorigin="1310,1200" coordsize="14222,252" path="m1310,1452r14223,l15533,1200r-14223,l1310,1452xe" fillcolor="#dbe4f0" stroked="f">
              <v:path arrowok="t"/>
            </v:shape>
            <v:shape id="_x0000_s1067" style="position:absolute;left:1418;top:1439;width:2343;height:0" coordorigin="1418,1439" coordsize="2343,0" path="m1418,1439r2343,e" filled="f" strokecolor="#1f4e79" strokeweight="1.18pt">
              <v:path arrowok="t"/>
            </v:shape>
            <v:shape id="_x0000_s1066" style="position:absolute;left:1310;top:1195;width:14222;height:0" coordorigin="1310,1195" coordsize="14222,0" path="m1310,1195r14223,e" filled="f" strokeweight=".58pt">
              <v:path arrowok="t"/>
            </v:shape>
            <v:shape id="_x0000_s1065" style="position:absolute;left:1310;top:1452;width:14222;height:228" coordorigin="1310,1452" coordsize="14222,228" path="m1310,1680r14223,l15533,1452r-14223,l1310,1680xe" fillcolor="#dbe4f0" stroked="f">
              <v:path arrowok="t"/>
            </v:shape>
            <v:shape id="_x0000_s1064" style="position:absolute;left:1310;top:1680;width:14222;height:346" coordorigin="1310,1680" coordsize="14222,346" path="m1310,2026r14223,l15533,1680r-14223,l1310,2026xe" fillcolor="#dbe4f0" stroked="f">
              <v:path arrowok="t"/>
            </v:shape>
            <v:shape id="_x0000_s1063" style="position:absolute;left:1310;top:2026;width:14222;height:346" coordorigin="1310,2026" coordsize="14222,346" path="m1310,2372r14223,l15533,2026r-14223,l1310,2372xe" fillcolor="#dbe4f0" stroked="f">
              <v:path arrowok="t"/>
            </v:shape>
            <v:shape id="_x0000_s1062" style="position:absolute;left:1310;top:2372;width:14222;height:346" coordorigin="1310,2372" coordsize="14222,346" path="m1310,2717r14223,l15533,2372r-14223,l1310,2717xe" fillcolor="#dbe4f0" stroked="f">
              <v:path arrowok="t"/>
            </v:shape>
            <v:shape id="_x0000_s1061" style="position:absolute;left:1310;top:2717;width:14222;height:343" coordorigin="1310,2717" coordsize="14222,343" path="m1310,3060r14223,l15533,2717r-14223,l1310,3060xe" fillcolor="#dbe4f0" stroked="f">
              <v:path arrowok="t"/>
            </v:shape>
            <v:shape id="_x0000_s1060" style="position:absolute;left:1310;top:3060;width:14222;height:346" coordorigin="1310,3060" coordsize="14222,346" path="m1310,3406r14223,l15533,3060r-14223,l1310,3406xe" fillcolor="#dbe4f0" stroked="f">
              <v:path arrowok="t"/>
            </v:shape>
            <v:shape id="_x0000_s1059" style="position:absolute;left:1310;top:3406;width:14222;height:346" coordorigin="1310,3406" coordsize="14222,346" path="m1310,3752r14223,l15533,3406r-14223,l1310,3752xe" fillcolor="#dbe4f0" stroked="f">
              <v:path arrowok="t"/>
            </v:shape>
            <v:shape id="_x0000_s1058" style="position:absolute;left:1310;top:3752;width:14222;height:346" coordorigin="1310,3752" coordsize="14222,346" path="m1310,4098r14223,l15533,3752r-14223,l1310,4098xe" fillcolor="#dbe4f0" stroked="f">
              <v:path arrowok="t"/>
            </v:shape>
            <v:shape id="_x0000_s1057" style="position:absolute;left:1310;top:4098;width:14222;height:343" coordorigin="1310,4098" coordsize="14222,343" path="m1310,4441r14223,l15533,4098r-14223,l1310,4441xe" fillcolor="#dbe4f0" stroked="f">
              <v:path arrowok="t"/>
            </v:shape>
            <v:shape id="_x0000_s1056" style="position:absolute;left:1310;top:4441;width:14222;height:252" coordorigin="1310,4441" coordsize="14222,252" path="m1310,4693r14223,l15533,4441r-14223,l1310,4693xe" fillcolor="#dbe4f0" stroked="f">
              <v:path arrowok="t"/>
            </v:shape>
            <v:shape id="_x0000_s1055" style="position:absolute;left:1310;top:4698;width:14222;height:0" coordorigin="1310,4698" coordsize="14222,0" path="m1310,4698r14223,e" filled="f" strokeweight=".58pt">
              <v:path arrowok="t"/>
            </v:shape>
            <v:shape id="_x0000_s1054" style="position:absolute;left:1306;top:1190;width:0;height:3512" coordorigin="1306,1190" coordsize="0,3512" path="m1306,1190r,3513e" filled="f" strokeweight=".58pt">
              <v:path arrowok="t"/>
            </v:shape>
            <v:shape id="_x0000_s1053" style="position:absolute;left:15538;top:1190;width:0;height:3512" coordorigin="15538,1190" coordsize="0,3512" path="m15538,1190r,3513e" filled="f" strokeweight=".58pt">
              <v:path arrowok="t"/>
            </v:shape>
            <w10:wrap anchorx="page" anchory="page"/>
          </v:group>
        </w:pict>
      </w:r>
    </w:p>
    <w:p w:rsidR="00231AF7" w:rsidRDefault="004B6BA5">
      <w:pPr>
        <w:spacing w:line="220" w:lineRule="exact"/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1F4E79"/>
          <w:position w:val="-1"/>
        </w:rPr>
        <w:t>С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к</w:t>
      </w:r>
      <w:r>
        <w:rPr>
          <w:rFonts w:ascii="Arial" w:eastAsia="Arial" w:hAnsi="Arial" w:cs="Arial"/>
          <w:b/>
          <w:color w:val="1F4E79"/>
          <w:position w:val="-1"/>
        </w:rPr>
        <w:t>раћени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ц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-12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position w:val="-1"/>
        </w:rPr>
        <w:t xml:space="preserve">и 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з</w:t>
      </w:r>
      <w:r>
        <w:rPr>
          <w:rFonts w:ascii="Arial" w:eastAsia="Arial" w:hAnsi="Arial" w:cs="Arial"/>
          <w:b/>
          <w:color w:val="1F4E79"/>
          <w:position w:val="-1"/>
        </w:rPr>
        <w:t>н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а</w:t>
      </w:r>
      <w:r>
        <w:rPr>
          <w:rFonts w:ascii="Arial" w:eastAsia="Arial" w:hAnsi="Arial" w:cs="Arial"/>
          <w:b/>
          <w:color w:val="1F4E79"/>
          <w:position w:val="-1"/>
        </w:rPr>
        <w:t>ч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њ</w:t>
      </w:r>
      <w:r>
        <w:rPr>
          <w:rFonts w:ascii="Arial" w:eastAsia="Arial" w:hAnsi="Arial" w:cs="Arial"/>
          <w:b/>
          <w:color w:val="1F4E79"/>
          <w:position w:val="-1"/>
        </w:rPr>
        <w:t>а:</w:t>
      </w:r>
    </w:p>
    <w:p w:rsidR="00231AF7" w:rsidRDefault="00231AF7">
      <w:pPr>
        <w:spacing w:before="2" w:line="200" w:lineRule="exact"/>
      </w:pPr>
    </w:p>
    <w:p w:rsidR="00231AF7" w:rsidRDefault="004B6BA5">
      <w:pPr>
        <w:spacing w:before="34"/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- НО</w:t>
      </w:r>
    </w:p>
    <w:p w:rsidR="00231AF7" w:rsidRDefault="00231AF7">
      <w:pPr>
        <w:spacing w:before="6" w:line="100" w:lineRule="exact"/>
        <w:rPr>
          <w:sz w:val="11"/>
          <w:szCs w:val="11"/>
        </w:rPr>
      </w:pPr>
    </w:p>
    <w:p w:rsidR="00231AF7" w:rsidRDefault="004B6BA5">
      <w:pPr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г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2</w:t>
      </w:r>
    </w:p>
    <w:p w:rsidR="00231AF7" w:rsidRDefault="00231AF7">
      <w:pPr>
        <w:spacing w:before="6" w:line="100" w:lineRule="exact"/>
        <w:rPr>
          <w:sz w:val="11"/>
          <w:szCs w:val="11"/>
        </w:rPr>
      </w:pPr>
    </w:p>
    <w:p w:rsidR="00231AF7" w:rsidRDefault="004B6BA5">
      <w:pPr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ан</w:t>
      </w:r>
    </w:p>
    <w:p w:rsidR="00231AF7" w:rsidRDefault="00231AF7">
      <w:pPr>
        <w:spacing w:before="6" w:line="100" w:lineRule="exact"/>
        <w:rPr>
          <w:sz w:val="11"/>
          <w:szCs w:val="11"/>
        </w:rPr>
      </w:pPr>
    </w:p>
    <w:p w:rsidR="00231AF7" w:rsidRDefault="004B6BA5">
      <w:pPr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-1"/>
        </w:rPr>
        <w:t>ак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1"/>
        </w:rPr>
        <w:t>нс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- р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 xml:space="preserve">е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ђ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6"/>
        </w:rPr>
        <w:t>ј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ћ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оном</w:t>
      </w:r>
    </w:p>
    <w:p w:rsidR="00231AF7" w:rsidRDefault="00231AF7">
      <w:pPr>
        <w:spacing w:before="3" w:line="100" w:lineRule="exact"/>
        <w:rPr>
          <w:sz w:val="11"/>
          <w:szCs w:val="11"/>
        </w:rPr>
      </w:pPr>
    </w:p>
    <w:p w:rsidR="00231AF7" w:rsidRDefault="004B6BA5">
      <w:pPr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4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ени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ћ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бј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вно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у</w:t>
      </w:r>
      <w:r>
        <w:rPr>
          <w:rFonts w:ascii="Arial" w:eastAsia="Arial" w:hAnsi="Arial" w:cs="Arial"/>
        </w:rPr>
        <w:t>твр</w:t>
      </w:r>
      <w:r>
        <w:rPr>
          <w:rFonts w:ascii="Arial" w:eastAsia="Arial" w:hAnsi="Arial" w:cs="Arial"/>
          <w:spacing w:val="-1"/>
        </w:rPr>
        <w:t>ђ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ок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 пр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а</w:t>
      </w:r>
    </w:p>
    <w:p w:rsidR="00231AF7" w:rsidRDefault="00231AF7">
      <w:pPr>
        <w:spacing w:before="6" w:line="100" w:lineRule="exact"/>
        <w:rPr>
          <w:sz w:val="11"/>
          <w:szCs w:val="11"/>
        </w:rPr>
      </w:pPr>
    </w:p>
    <w:p w:rsidR="00231AF7" w:rsidRDefault="004B6BA5">
      <w:pPr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- 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5"/>
        </w:rPr>
        <w:t>п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</w:p>
    <w:p w:rsidR="00231AF7" w:rsidRDefault="00231AF7">
      <w:pPr>
        <w:spacing w:before="6" w:line="100" w:lineRule="exact"/>
        <w:rPr>
          <w:sz w:val="11"/>
          <w:szCs w:val="11"/>
        </w:rPr>
      </w:pPr>
    </w:p>
    <w:p w:rsidR="00231AF7" w:rsidRDefault="004B6BA5">
      <w:pPr>
        <w:spacing w:line="360" w:lineRule="auto"/>
        <w:ind w:left="118" w:right="2176"/>
        <w:rPr>
          <w:rFonts w:ascii="Arial" w:eastAsia="Arial" w:hAnsi="Arial" w:cs="Arial"/>
        </w:rPr>
        <w:sectPr w:rsidR="00231AF7">
          <w:pgSz w:w="16840" w:h="11920" w:orient="landscape"/>
          <w:pgMar w:top="1080" w:right="2420" w:bottom="280" w:left="1300" w:header="720" w:footer="720" w:gutter="0"/>
          <w:cols w:space="720"/>
        </w:sectPr>
      </w:pPr>
      <w:r>
        <w:rPr>
          <w:rFonts w:ascii="Arial" w:eastAsia="Arial" w:hAnsi="Arial" w:cs="Arial"/>
          <w:spacing w:val="-1"/>
        </w:rPr>
        <w:t>ЛА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5"/>
        </w:rPr>
        <w:t>(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ск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3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ном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о та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 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ови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1"/>
        </w:rPr>
        <w:t>љ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и</w:t>
      </w:r>
    </w:p>
    <w:p w:rsidR="00231AF7" w:rsidRDefault="00231AF7">
      <w:pPr>
        <w:spacing w:before="5" w:line="100" w:lineRule="exact"/>
        <w:rPr>
          <w:sz w:val="10"/>
          <w:szCs w:val="10"/>
        </w:rPr>
      </w:pPr>
    </w:p>
    <w:p w:rsidR="00231AF7" w:rsidRDefault="004B6BA5">
      <w:pPr>
        <w:spacing w:line="260" w:lineRule="exact"/>
        <w:ind w:left="258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З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 xml:space="preserve">ХТЕВ 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З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З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-3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УВЕ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position w:val="-1"/>
          <w:sz w:val="24"/>
          <w:szCs w:val="24"/>
        </w:rPr>
        <w:t xml:space="preserve">О 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position w:val="-1"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position w:val="-1"/>
          <w:sz w:val="24"/>
          <w:szCs w:val="24"/>
        </w:rPr>
        <w:t>ИНИ</w:t>
      </w:r>
      <w:proofErr w:type="gramEnd"/>
      <w:r>
        <w:rPr>
          <w:rFonts w:ascii="Arial" w:eastAsia="Arial" w:hAnsi="Arial" w:cs="Arial"/>
          <w:b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ПОСЕБ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position w:val="-1"/>
          <w:sz w:val="24"/>
          <w:szCs w:val="24"/>
        </w:rPr>
        <w:t xml:space="preserve">ОМ ДЕЛУ 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З</w:t>
      </w:r>
      <w:r>
        <w:rPr>
          <w:rFonts w:ascii="Arial" w:eastAsia="Arial" w:hAnsi="Arial" w:cs="Arial"/>
          <w:b/>
          <w:position w:val="-1"/>
          <w:sz w:val="24"/>
          <w:szCs w:val="24"/>
        </w:rPr>
        <w:t>Г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ДЕ</w:t>
      </w:r>
    </w:p>
    <w:p w:rsidR="00231AF7" w:rsidRDefault="00193676">
      <w:pPr>
        <w:spacing w:line="200" w:lineRule="exact"/>
      </w:pPr>
      <w:r>
        <w:pict>
          <v:group id="_x0000_s1034" style="position:absolute;margin-left:131.65pt;margin-top:76.55pt;width:640.85pt;height:253.45pt;z-index:-251654656;mso-position-horizontal-relative:page;mso-position-vertical-relative:page" coordorigin="2663,1771" coordsize="12817,5069">
            <v:shape id="_x0000_s1051" style="position:absolute;left:2693;top:5028;width:2535;height:1035" coordorigin="2693,5028" coordsize="2535,1035" path="m2693,6063r2535,l5228,5028r-2535,l2693,6063xe" filled="f" strokecolor="#4f81bc" strokeweight="3pt">
              <v:path arrowok="t"/>
            </v:shape>
            <v:shape id="_x0000_s1050" style="position:absolute;left:5228;top:5445;width:1275;height:180" coordorigin="5228,5445" coordsize="1275,180" path="m6353,5565r-30,l6323,5625r180,-90l6353,5565xe" fillcolor="#4f81bc" stroked="f">
              <v:path arrowok="t"/>
            </v:shape>
            <v:shape id="_x0000_s1049" style="position:absolute;left:5228;top:5445;width:1275;height:180" coordorigin="5228,5445" coordsize="1275,180" path="m6353,5505r-30,-60l6323,5505r30,xe" fillcolor="#4f81bc" stroked="f">
              <v:path arrowok="t"/>
            </v:shape>
            <v:shape id="_x0000_s1048" style="position:absolute;left:5228;top:5445;width:1275;height:180" coordorigin="5228,5445" coordsize="1275,180" path="m5228,5505r,60l6353,5565r150,-30l6323,5445r30,60l5228,5505xe" fillcolor="#4f81bc" stroked="f">
              <v:path arrowok="t"/>
            </v:shape>
            <v:shape id="_x0000_s1047" style="position:absolute;left:7283;top:1801;width:2595;height:1731" coordorigin="7283,1801" coordsize="2595,1731" path="m7283,3532r2595,l9878,1801r-2595,l7283,3532xe" filled="f" strokeweight="3pt">
              <v:path arrowok="t"/>
            </v:shape>
            <v:shape id="_x0000_s1046" style="position:absolute;left:8075;top:3541;width:180;height:1214" coordorigin="8075,3541" coordsize="180,1214" path="m8135,4755r60,l8195,3691r60,30l8165,3541r-30,150l8135,4755xe" fillcolor="black" stroked="f">
              <v:path arrowok="t"/>
            </v:shape>
            <v:shape id="_x0000_s1045" style="position:absolute;left:8075;top:3541;width:180;height:1214" coordorigin="8075,3541" coordsize="180,1214" path="m8135,3691r30,-150l8075,3721r60,l8135,3691xe" fillcolor="black" stroked="f">
              <v:path arrowok="t"/>
            </v:shape>
            <v:shape id="_x0000_s1044" style="position:absolute;left:8075;top:3541;width:180;height:1214" coordorigin="8075,3541" coordsize="180,1214" path="m8255,3721r-60,-30l8195,3721r60,xe" fillcolor="black" stroked="f">
              <v:path arrowok="t"/>
            </v:shape>
            <v:shape id="_x0000_s1043" style="position:absolute;left:8888;top:3532;width:180;height:1214" coordorigin="8888,3532" coordsize="180,1214" path="m8948,4566r-60,l8978,4746r90,-180l9008,4566r,30l8948,4596r,-30xe" fillcolor="black" stroked="f">
              <v:path arrowok="t"/>
            </v:shape>
            <v:shape id="_x0000_s1042" style="position:absolute;left:8888;top:3532;width:180;height:1214" coordorigin="8888,3532" coordsize="180,1214" path="m8948,4596r60,l9008,3532r-60,l8948,4596xe" fillcolor="black" stroked="f">
              <v:path arrowok="t"/>
            </v:shape>
            <v:shape id="_x0000_s1041" style="position:absolute;left:13005;top:4830;width:2445;height:1050" coordorigin="13005,4830" coordsize="2445,1050" path="m13005,5880r2445,l15450,4830r-2445,l13005,5880xe" filled="f" strokecolor="#4f81bc" strokeweight="3pt">
              <v:path arrowok="t"/>
            </v:shape>
            <v:shape id="_x0000_s1040" style="position:absolute;left:11745;top:5263;width:1275;height:180" coordorigin="11745,5263" coordsize="1275,180" path="m12870,5383r-30,l12840,5443r180,-90l12870,5383xe" fillcolor="#4f81bc" stroked="f">
              <v:path arrowok="t"/>
            </v:shape>
            <v:shape id="_x0000_s1039" style="position:absolute;left:11745;top:5263;width:1275;height:180" coordorigin="11745,5263" coordsize="1275,180" path="m12870,5323r-30,-60l12840,5323r30,xe" fillcolor="#4f81bc" stroked="f">
              <v:path arrowok="t"/>
            </v:shape>
            <v:shape id="_x0000_s1038" style="position:absolute;left:11745;top:5263;width:1275;height:180" coordorigin="11745,5263" coordsize="1275,180" path="m11745,5323r,60l12870,5383r150,-30l12840,5263r30,60l11745,5323xe" fillcolor="#4f81bc" stroked="f">
              <v:path arrowok="t"/>
            </v:shape>
            <v:shape id="_x0000_s1037" style="position:absolute;left:6503;top:4755;width:5242;height:2055" coordorigin="6503,4755" coordsize="5242,2055" path="m6503,6810r5242,l11745,4755r-5242,l6503,6810xe" filled="f" strokecolor="#4f81bc" strokeweight="3pt">
              <v:path arrowok="t"/>
            </v:shape>
            <v:shape id="_x0000_s1036" style="position:absolute;left:9057;top:5089;width:2335;height:228" coordorigin="9057,5089" coordsize="2335,228" path="m9057,5317r2335,l11392,5089r-2335,l9057,5317xe" stroked="f">
              <v:path arrowok="t"/>
            </v:shape>
            <v:shape id="_x0000_s1035" style="position:absolute;left:6678;top:5317;width:3881;height:230" coordorigin="6678,5317" coordsize="3881,230" path="m6678,5547r3881,l10559,5317r-3881,l6678,5547xe" stroked="f">
              <v:path arrowok="t"/>
            </v:shape>
            <w10:wrap anchorx="page" anchory="page"/>
          </v:group>
        </w:pict>
      </w:r>
    </w:p>
    <w:p w:rsidR="00231AF7" w:rsidRDefault="00231AF7">
      <w:pPr>
        <w:spacing w:before="7" w:line="200" w:lineRule="exact"/>
      </w:pPr>
    </w:p>
    <w:p w:rsidR="00231AF7" w:rsidRDefault="004B6BA5">
      <w:pPr>
        <w:spacing w:before="34"/>
        <w:ind w:left="6288" w:right="5328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Об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5"/>
        </w:rPr>
        <w:t xml:space="preserve"> </w:t>
      </w:r>
      <w:r>
        <w:rPr>
          <w:rFonts w:ascii="Arial" w:eastAsia="Arial" w:hAnsi="Arial" w:cs="Arial"/>
          <w:w w:val="99"/>
        </w:rPr>
        <w:t>стр</w:t>
      </w:r>
      <w:r>
        <w:rPr>
          <w:rFonts w:ascii="Arial" w:eastAsia="Arial" w:hAnsi="Arial" w:cs="Arial"/>
          <w:spacing w:val="-1"/>
          <w:w w:val="99"/>
        </w:rPr>
        <w:t>а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spacing w:val="-1"/>
          <w:w w:val="99"/>
        </w:rPr>
        <w:t>к</w:t>
      </w:r>
      <w:r>
        <w:rPr>
          <w:rFonts w:ascii="Arial" w:eastAsia="Arial" w:hAnsi="Arial" w:cs="Arial"/>
          <w:w w:val="99"/>
        </w:rPr>
        <w:t xml:space="preserve">е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  <w:w w:val="99"/>
        </w:rPr>
        <w:t>п</w:t>
      </w:r>
      <w:r>
        <w:rPr>
          <w:rFonts w:ascii="Arial" w:eastAsia="Arial" w:hAnsi="Arial" w:cs="Arial"/>
          <w:w w:val="99"/>
        </w:rPr>
        <w:t>о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>ош</w:t>
      </w:r>
      <w:r>
        <w:rPr>
          <w:rFonts w:ascii="Arial" w:eastAsia="Arial" w:hAnsi="Arial" w:cs="Arial"/>
          <w:spacing w:val="2"/>
          <w:w w:val="99"/>
        </w:rPr>
        <w:t>е</w:t>
      </w:r>
      <w:r>
        <w:rPr>
          <w:rFonts w:ascii="Arial" w:eastAsia="Arial" w:hAnsi="Arial" w:cs="Arial"/>
          <w:spacing w:val="-1"/>
          <w:w w:val="99"/>
        </w:rPr>
        <w:t>њ</w:t>
      </w:r>
      <w:r>
        <w:rPr>
          <w:rFonts w:ascii="Arial" w:eastAsia="Arial" w:hAnsi="Arial" w:cs="Arial"/>
          <w:w w:val="99"/>
        </w:rPr>
        <w:t xml:space="preserve">а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х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w w:val="99"/>
        </w:rPr>
        <w:t xml:space="preserve">за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5"/>
          <w:w w:val="99"/>
        </w:rPr>
        <w:t>(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w w:val="99"/>
        </w:rPr>
        <w:t xml:space="preserve">з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ђ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  <w:w w:val="99"/>
        </w:rPr>
        <w:t>з</w:t>
      </w:r>
      <w:r>
        <w:rPr>
          <w:rFonts w:ascii="Arial" w:eastAsia="Arial" w:hAnsi="Arial" w:cs="Arial"/>
          <w:w w:val="99"/>
        </w:rPr>
        <w:t xml:space="preserve">а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4"/>
        </w:rPr>
        <w:t>п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w w:val="99"/>
        </w:rPr>
        <w:t>за</w:t>
      </w:r>
      <w:r>
        <w:rPr>
          <w:rFonts w:ascii="Arial" w:eastAsia="Arial" w:hAnsi="Arial" w:cs="Arial"/>
          <w:spacing w:val="1"/>
          <w:w w:val="99"/>
        </w:rPr>
        <w:t>х</w:t>
      </w:r>
      <w:r>
        <w:rPr>
          <w:rFonts w:ascii="Arial" w:eastAsia="Arial" w:hAnsi="Arial" w:cs="Arial"/>
          <w:w w:val="99"/>
        </w:rPr>
        <w:t>т</w:t>
      </w:r>
      <w:r>
        <w:rPr>
          <w:rFonts w:ascii="Arial" w:eastAsia="Arial" w:hAnsi="Arial" w:cs="Arial"/>
          <w:spacing w:val="2"/>
          <w:w w:val="99"/>
        </w:rPr>
        <w:t>е</w:t>
      </w:r>
      <w:r>
        <w:rPr>
          <w:rFonts w:ascii="Arial" w:eastAsia="Arial" w:hAnsi="Arial" w:cs="Arial"/>
          <w:w w:val="99"/>
        </w:rPr>
        <w:t>ва)</w:t>
      </w:r>
    </w:p>
    <w:p w:rsidR="00231AF7" w:rsidRDefault="00231AF7">
      <w:pPr>
        <w:spacing w:before="3" w:line="160" w:lineRule="exact"/>
        <w:rPr>
          <w:sz w:val="16"/>
          <w:szCs w:val="16"/>
        </w:rPr>
      </w:pP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4B6BA5">
      <w:pPr>
        <w:spacing w:before="29" w:line="260" w:lineRule="exact"/>
        <w:ind w:left="6013" w:right="718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1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н</w:t>
      </w:r>
    </w:p>
    <w:p w:rsidR="00231AF7" w:rsidRDefault="00231AF7">
      <w:pPr>
        <w:spacing w:line="200" w:lineRule="exact"/>
      </w:pPr>
    </w:p>
    <w:p w:rsidR="00231AF7" w:rsidRDefault="00231AF7">
      <w:pPr>
        <w:spacing w:line="200" w:lineRule="exact"/>
      </w:pPr>
    </w:p>
    <w:p w:rsidR="00231AF7" w:rsidRDefault="00231AF7">
      <w:pPr>
        <w:spacing w:before="19" w:line="260" w:lineRule="exact"/>
        <w:rPr>
          <w:sz w:val="26"/>
          <w:szCs w:val="26"/>
        </w:rPr>
        <w:sectPr w:rsidR="00231AF7">
          <w:pgSz w:w="16840" w:h="11920" w:orient="landscape"/>
          <w:pgMar w:top="1080" w:right="1800" w:bottom="280" w:left="1160" w:header="720" w:footer="720" w:gutter="0"/>
          <w:cols w:space="720"/>
        </w:sectPr>
      </w:pPr>
    </w:p>
    <w:p w:rsidR="00231AF7" w:rsidRDefault="00231AF7">
      <w:pPr>
        <w:spacing w:before="5" w:line="100" w:lineRule="exact"/>
        <w:rPr>
          <w:sz w:val="10"/>
          <w:szCs w:val="10"/>
        </w:rPr>
      </w:pPr>
    </w:p>
    <w:p w:rsidR="00231AF7" w:rsidRDefault="00231AF7">
      <w:pPr>
        <w:spacing w:line="200" w:lineRule="exact"/>
      </w:pPr>
    </w:p>
    <w:p w:rsidR="00231AF7" w:rsidRDefault="004B6BA5">
      <w:pPr>
        <w:ind w:left="1708" w:right="-3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t>П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ноше</w:t>
      </w:r>
      <w:r>
        <w:rPr>
          <w:rFonts w:ascii="Arial" w:eastAsia="Arial" w:hAnsi="Arial" w:cs="Arial"/>
          <w:b/>
          <w:spacing w:val="1"/>
        </w:rPr>
        <w:t>њ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  <w:spacing w:val="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1"/>
        </w:rPr>
        <w:t>х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 xml:space="preserve">а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ав</w:t>
      </w:r>
      <w:r>
        <w:rPr>
          <w:rFonts w:ascii="Arial" w:eastAsia="Arial" w:hAnsi="Arial" w:cs="Arial"/>
          <w:b/>
          <w:spacing w:val="1"/>
        </w:rPr>
        <w:t>а</w:t>
      </w:r>
      <w:r>
        <w:rPr>
          <w:rFonts w:ascii="Arial" w:eastAsia="Arial" w:hAnsi="Arial" w:cs="Arial"/>
          <w:b/>
        </w:rPr>
        <w:t>ње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</w:rPr>
        <w:t>ув</w:t>
      </w:r>
      <w:r>
        <w:rPr>
          <w:rFonts w:ascii="Arial" w:eastAsia="Arial" w:hAnsi="Arial" w:cs="Arial"/>
          <w:b/>
          <w:spacing w:val="-1"/>
        </w:rPr>
        <w:t>е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1"/>
        </w:rPr>
        <w:t>њ</w:t>
      </w:r>
      <w:r>
        <w:rPr>
          <w:rFonts w:ascii="Arial" w:eastAsia="Arial" w:hAnsi="Arial" w:cs="Arial"/>
          <w:b/>
        </w:rPr>
        <w:t>а о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</w:rPr>
        <w:t>ета</w:t>
      </w:r>
      <w:r>
        <w:rPr>
          <w:rFonts w:ascii="Arial" w:eastAsia="Arial" w:hAnsi="Arial" w:cs="Arial"/>
          <w:b/>
          <w:spacing w:val="2"/>
        </w:rPr>
        <w:t>ж</w:t>
      </w:r>
      <w:r>
        <w:rPr>
          <w:rFonts w:ascii="Arial" w:eastAsia="Arial" w:hAnsi="Arial" w:cs="Arial"/>
          <w:b/>
        </w:rPr>
        <w:t>ној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</w:rPr>
        <w:t>своји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>и</w:t>
      </w:r>
    </w:p>
    <w:p w:rsidR="00231AF7" w:rsidRDefault="004B6BA5">
      <w:pPr>
        <w:spacing w:before="15" w:line="260" w:lineRule="exact"/>
        <w:rPr>
          <w:sz w:val="26"/>
          <w:szCs w:val="26"/>
        </w:rPr>
      </w:pPr>
      <w:r>
        <w:br w:type="column"/>
      </w:r>
    </w:p>
    <w:p w:rsidR="00231AF7" w:rsidRDefault="004B6BA5">
      <w:pPr>
        <w:ind w:right="-56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х</w:t>
      </w:r>
      <w:proofErr w:type="gramEnd"/>
    </w:p>
    <w:p w:rsidR="00231AF7" w:rsidRDefault="004B6BA5">
      <w:pPr>
        <w:spacing w:before="34"/>
        <w:ind w:right="-34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spacing w:val="1"/>
        </w:rPr>
        <w:lastRenderedPageBreak/>
        <w:t>Об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ад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пр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 xml:space="preserve">са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</w:rPr>
        <w:t>ђ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4"/>
        </w:rPr>
        <w:t>ч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- о</w:t>
      </w:r>
      <w:r>
        <w:rPr>
          <w:rFonts w:ascii="Arial" w:eastAsia="Arial" w:hAnsi="Arial" w:cs="Arial"/>
          <w:spacing w:val="-1"/>
        </w:rPr>
        <w:t>рг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ој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ди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жн</w:t>
      </w:r>
      <w:r>
        <w:rPr>
          <w:rFonts w:ascii="Arial" w:eastAsia="Arial" w:hAnsi="Arial" w:cs="Arial"/>
        </w:rPr>
        <w:t>ој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 xml:space="preserve">за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- пр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вне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"/>
        </w:rPr>
        <w:t>м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  <w:spacing w:val="3"/>
        </w:rPr>
        <w:t>-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не</w:t>
      </w:r>
      <w:r>
        <w:rPr>
          <w:rFonts w:ascii="Arial" w:eastAsia="Arial" w:hAnsi="Arial" w:cs="Arial"/>
          <w:spacing w:val="-18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 xml:space="preserve">ве </w:t>
      </w: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љ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ат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8"/>
        </w:rPr>
        <w:t xml:space="preserve"> </w:t>
      </w:r>
      <w:r>
        <w:rPr>
          <w:rFonts w:ascii="Arial" w:eastAsia="Arial" w:hAnsi="Arial" w:cs="Arial"/>
        </w:rPr>
        <w:t xml:space="preserve">и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3"/>
        </w:rPr>
        <w:t>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ата</w:t>
      </w:r>
    </w:p>
    <w:p w:rsidR="00231AF7" w:rsidRDefault="004B6BA5">
      <w:pPr>
        <w:spacing w:before="34" w:line="277" w:lineRule="auto"/>
        <w:ind w:right="63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>неоп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них</w:t>
      </w:r>
      <w:proofErr w:type="gramEnd"/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 xml:space="preserve">за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с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е ев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ст</w:t>
      </w:r>
      <w:r>
        <w:rPr>
          <w:rFonts w:ascii="Arial" w:eastAsia="Arial" w:hAnsi="Arial" w:cs="Arial"/>
          <w:spacing w:val="2"/>
        </w:rPr>
        <w:t>ра</w:t>
      </w:r>
      <w:r>
        <w:rPr>
          <w:rFonts w:ascii="Arial" w:eastAsia="Arial" w:hAnsi="Arial" w:cs="Arial"/>
        </w:rPr>
        <w:t>нка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 xml:space="preserve">на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оп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тве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зах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ев</w:t>
      </w:r>
    </w:p>
    <w:p w:rsidR="00231AF7" w:rsidRDefault="004B6BA5">
      <w:pPr>
        <w:spacing w:line="220" w:lineRule="exact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position w:val="-1"/>
        </w:rPr>
        <w:t>ни</w:t>
      </w:r>
      <w:r>
        <w:rPr>
          <w:rFonts w:ascii="Arial" w:eastAsia="Arial" w:hAnsi="Arial" w:cs="Arial"/>
          <w:spacing w:val="1"/>
          <w:position w:val="-1"/>
        </w:rPr>
        <w:t>ј</w:t>
      </w:r>
      <w:r>
        <w:rPr>
          <w:rFonts w:ascii="Arial" w:eastAsia="Arial" w:hAnsi="Arial" w:cs="Arial"/>
          <w:position w:val="-1"/>
        </w:rPr>
        <w:t>е</w:t>
      </w:r>
      <w:proofErr w:type="gramEnd"/>
      <w:r>
        <w:rPr>
          <w:rFonts w:ascii="Arial" w:eastAsia="Arial" w:hAnsi="Arial" w:cs="Arial"/>
          <w:spacing w:val="-4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д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та</w:t>
      </w:r>
      <w:r>
        <w:rPr>
          <w:rFonts w:ascii="Arial" w:eastAsia="Arial" w:hAnsi="Arial" w:cs="Arial"/>
          <w:spacing w:val="2"/>
          <w:position w:val="-1"/>
        </w:rPr>
        <w:t>в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1"/>
          <w:position w:val="-1"/>
        </w:rPr>
        <w:t>л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10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д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3"/>
          <w:position w:val="-1"/>
        </w:rPr>
        <w:t>к</w:t>
      </w:r>
      <w:r>
        <w:rPr>
          <w:rFonts w:ascii="Arial" w:eastAsia="Arial" w:hAnsi="Arial" w:cs="Arial"/>
          <w:spacing w:val="-4"/>
          <w:position w:val="-1"/>
        </w:rPr>
        <w:t>у</w:t>
      </w:r>
      <w:r>
        <w:rPr>
          <w:rFonts w:ascii="Arial" w:eastAsia="Arial" w:hAnsi="Arial" w:cs="Arial"/>
          <w:position w:val="-1"/>
        </w:rPr>
        <w:t>м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position w:val="-1"/>
        </w:rPr>
        <w:t>нта</w:t>
      </w:r>
    </w:p>
    <w:p w:rsidR="00231AF7" w:rsidRDefault="004B6BA5">
      <w:pPr>
        <w:spacing w:before="2" w:line="100" w:lineRule="exact"/>
        <w:rPr>
          <w:sz w:val="10"/>
          <w:szCs w:val="10"/>
        </w:rPr>
      </w:pPr>
      <w:r>
        <w:br w:type="column"/>
      </w:r>
    </w:p>
    <w:p w:rsidR="00231AF7" w:rsidRDefault="004B6BA5">
      <w:pPr>
        <w:ind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231AF7" w:rsidRDefault="004B6BA5">
      <w:pPr>
        <w:spacing w:before="8" w:line="100" w:lineRule="exact"/>
        <w:rPr>
          <w:sz w:val="10"/>
          <w:szCs w:val="10"/>
        </w:rPr>
      </w:pPr>
      <w:r>
        <w:br w:type="column"/>
      </w:r>
    </w:p>
    <w:p w:rsidR="00231AF7" w:rsidRDefault="004B6BA5">
      <w:pPr>
        <w:ind w:right="77"/>
        <w:jc w:val="both"/>
        <w:rPr>
          <w:rFonts w:ascii="Arial" w:eastAsia="Arial" w:hAnsi="Arial" w:cs="Arial"/>
        </w:rPr>
        <w:sectPr w:rsidR="00231AF7">
          <w:type w:val="continuous"/>
          <w:pgSz w:w="16840" w:h="11920" w:orient="landscape"/>
          <w:pgMar w:top="80" w:right="1800" w:bottom="280" w:left="1160" w:header="720" w:footer="720" w:gutter="0"/>
          <w:cols w:num="5" w:space="720" w:equalWidth="0">
            <w:col w:w="3888" w:space="413"/>
            <w:col w:w="694" w:space="523"/>
            <w:col w:w="4711" w:space="515"/>
            <w:col w:w="876" w:space="401"/>
            <w:col w:w="1859"/>
          </w:cols>
        </w:sectPr>
      </w:pP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зр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4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че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 xml:space="preserve">е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ве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е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 xml:space="preserve"> е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 xml:space="preserve">ној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во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ни</w:t>
      </w:r>
    </w:p>
    <w:p w:rsidR="00231AF7" w:rsidRDefault="00231AF7">
      <w:pPr>
        <w:spacing w:line="200" w:lineRule="exact"/>
      </w:pPr>
    </w:p>
    <w:p w:rsidR="00231AF7" w:rsidRDefault="00231AF7">
      <w:pPr>
        <w:spacing w:before="6" w:line="280" w:lineRule="exact"/>
        <w:rPr>
          <w:sz w:val="28"/>
          <w:szCs w:val="28"/>
        </w:rPr>
        <w:sectPr w:rsidR="00231AF7">
          <w:type w:val="continuous"/>
          <w:pgSz w:w="16840" w:h="11920" w:orient="landscape"/>
          <w:pgMar w:top="80" w:right="1800" w:bottom="280" w:left="1160" w:header="720" w:footer="720" w:gutter="0"/>
          <w:cols w:space="720"/>
        </w:sectPr>
      </w:pPr>
    </w:p>
    <w:p w:rsidR="00231AF7" w:rsidRDefault="00193676">
      <w:pPr>
        <w:spacing w:before="25"/>
        <w:ind w:left="117" w:right="-62"/>
        <w:rPr>
          <w:rFonts w:ascii="Arial" w:eastAsia="Arial" w:hAnsi="Arial" w:cs="Arial"/>
          <w:sz w:val="28"/>
          <w:szCs w:val="28"/>
        </w:rPr>
      </w:pPr>
      <w:r w:rsidRPr="00193676">
        <w:lastRenderedPageBreak/>
        <w:pict>
          <v:group id="_x0000_s1030" style="position:absolute;left:0;text-align:left;margin-left:70.9pt;margin-top:19.75pt;width:63.75pt;height:9pt;z-index:-251653632;mso-position-horizontal-relative:page" coordorigin="1418,395" coordsize="1275,180">
            <v:shape id="_x0000_s1033" style="position:absolute;left:1418;top:395;width:1275;height:180" coordorigin="1418,395" coordsize="1275,180" path="m2543,515r-30,l2513,575r180,-90l2543,515xe" fillcolor="#4f81bc" stroked="f">
              <v:path arrowok="t"/>
            </v:shape>
            <v:shape id="_x0000_s1032" style="position:absolute;left:1418;top:395;width:1275;height:180" coordorigin="1418,395" coordsize="1275,180" path="m2543,455r-30,-60l2513,455r30,xe" fillcolor="#4f81bc" stroked="f">
              <v:path arrowok="t"/>
            </v:shape>
            <v:shape id="_x0000_s1031" style="position:absolute;left:1418;top:395;width:1275;height:180" coordorigin="1418,395" coordsize="1275,180" path="m1418,455r,60l2543,515r150,-30l2513,395r30,60l1418,455xe" fillcolor="#4f81bc" stroked="f">
              <v:path arrowok="t"/>
            </v:shape>
            <w10:wrap anchorx="page"/>
          </v:group>
        </w:pict>
      </w:r>
      <w:r w:rsidR="004B6BA5">
        <w:rPr>
          <w:rFonts w:ascii="Arial" w:eastAsia="Arial" w:hAnsi="Arial" w:cs="Arial"/>
          <w:b/>
          <w:sz w:val="28"/>
          <w:szCs w:val="28"/>
        </w:rPr>
        <w:t>ЛЕ</w:t>
      </w:r>
      <w:r w:rsidR="004B6BA5">
        <w:rPr>
          <w:rFonts w:ascii="Arial" w:eastAsia="Arial" w:hAnsi="Arial" w:cs="Arial"/>
          <w:b/>
          <w:spacing w:val="-1"/>
          <w:sz w:val="28"/>
          <w:szCs w:val="28"/>
        </w:rPr>
        <w:t>Г</w:t>
      </w:r>
      <w:r w:rsidR="004B6BA5">
        <w:rPr>
          <w:rFonts w:ascii="Arial" w:eastAsia="Arial" w:hAnsi="Arial" w:cs="Arial"/>
          <w:b/>
          <w:sz w:val="28"/>
          <w:szCs w:val="28"/>
        </w:rPr>
        <w:t>Е</w:t>
      </w:r>
      <w:r w:rsidR="004B6BA5">
        <w:rPr>
          <w:rFonts w:ascii="Arial" w:eastAsia="Arial" w:hAnsi="Arial" w:cs="Arial"/>
          <w:b/>
          <w:spacing w:val="-1"/>
          <w:sz w:val="28"/>
          <w:szCs w:val="28"/>
        </w:rPr>
        <w:t>Н</w:t>
      </w:r>
      <w:r w:rsidR="004B6BA5">
        <w:rPr>
          <w:rFonts w:ascii="Arial" w:eastAsia="Arial" w:hAnsi="Arial" w:cs="Arial"/>
          <w:b/>
          <w:spacing w:val="1"/>
          <w:sz w:val="28"/>
          <w:szCs w:val="28"/>
        </w:rPr>
        <w:t>Д</w:t>
      </w:r>
      <w:r w:rsidR="004B6BA5">
        <w:rPr>
          <w:rFonts w:ascii="Arial" w:eastAsia="Arial" w:hAnsi="Arial" w:cs="Arial"/>
          <w:b/>
          <w:spacing w:val="-6"/>
          <w:sz w:val="28"/>
          <w:szCs w:val="28"/>
        </w:rPr>
        <w:t>А</w:t>
      </w:r>
      <w:r w:rsidR="004B6BA5">
        <w:rPr>
          <w:rFonts w:ascii="Arial" w:eastAsia="Arial" w:hAnsi="Arial" w:cs="Arial"/>
          <w:b/>
          <w:sz w:val="28"/>
          <w:szCs w:val="28"/>
        </w:rPr>
        <w:t>:</w:t>
      </w:r>
    </w:p>
    <w:p w:rsidR="00231AF7" w:rsidRDefault="004B6BA5">
      <w:pPr>
        <w:spacing w:before="5" w:line="140" w:lineRule="exact"/>
        <w:rPr>
          <w:sz w:val="15"/>
          <w:szCs w:val="15"/>
        </w:rPr>
      </w:pPr>
      <w:r>
        <w:br w:type="column"/>
      </w:r>
    </w:p>
    <w:p w:rsidR="00231AF7" w:rsidRDefault="00231AF7">
      <w:pPr>
        <w:spacing w:line="200" w:lineRule="exact"/>
      </w:pPr>
    </w:p>
    <w:p w:rsidR="00231AF7" w:rsidRDefault="00193676">
      <w:pPr>
        <w:spacing w:line="240" w:lineRule="exact"/>
        <w:ind w:left="74" w:right="6935" w:hanging="74"/>
        <w:rPr>
          <w:rFonts w:ascii="Arial" w:eastAsia="Arial" w:hAnsi="Arial" w:cs="Arial"/>
          <w:sz w:val="22"/>
          <w:szCs w:val="22"/>
        </w:rPr>
      </w:pPr>
      <w:r w:rsidRPr="00193676">
        <w:pict>
          <v:group id="_x0000_s1026" style="position:absolute;left:0;text-align:left;margin-left:70.9pt;margin-top:25pt;width:63.75pt;height:9pt;z-index:-251652608;mso-position-horizontal-relative:page" coordorigin="1418,500" coordsize="1275,180">
            <v:shape id="_x0000_s1029" style="position:absolute;left:1418;top:500;width:1275;height:180" coordorigin="1418,500" coordsize="1275,180" path="m2543,620r-30,l2513,680r180,-90l2543,620xe" fillcolor="black" stroked="f">
              <v:path arrowok="t"/>
            </v:shape>
            <v:shape id="_x0000_s1028" style="position:absolute;left:1418;top:500;width:1275;height:180" coordorigin="1418,500" coordsize="1275,180" path="m2543,560r-30,-60l2513,560r30,xe" fillcolor="black" stroked="f">
              <v:path arrowok="t"/>
            </v:shape>
            <v:shape id="_x0000_s1027" style="position:absolute;left:1418;top:500;width:1275;height:180" coordorigin="1418,500" coordsize="1275,180" path="m1418,560r,60l2543,620r150,-30l2513,500r30,60l1418,560xe" fillcolor="black" stroked="f">
              <v:path arrowok="t"/>
            </v:shape>
            <w10:wrap anchorx="page"/>
          </v:group>
        </w:pict>
      </w:r>
      <w:proofErr w:type="gramStart"/>
      <w:r w:rsidR="004B6BA5">
        <w:rPr>
          <w:rFonts w:ascii="Arial" w:eastAsia="Arial" w:hAnsi="Arial" w:cs="Arial"/>
          <w:sz w:val="22"/>
          <w:szCs w:val="22"/>
        </w:rPr>
        <w:t>р</w:t>
      </w:r>
      <w:r w:rsidR="004B6BA5">
        <w:rPr>
          <w:rFonts w:ascii="Arial" w:eastAsia="Arial" w:hAnsi="Arial" w:cs="Arial"/>
          <w:spacing w:val="-1"/>
          <w:sz w:val="22"/>
          <w:szCs w:val="22"/>
        </w:rPr>
        <w:t>о</w:t>
      </w:r>
      <w:r w:rsidR="004B6BA5">
        <w:rPr>
          <w:rFonts w:ascii="Arial" w:eastAsia="Arial" w:hAnsi="Arial" w:cs="Arial"/>
          <w:sz w:val="22"/>
          <w:szCs w:val="22"/>
        </w:rPr>
        <w:t>к</w:t>
      </w:r>
      <w:proofErr w:type="gramEnd"/>
      <w:r w:rsidR="004B6BA5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4B6BA5">
        <w:rPr>
          <w:rFonts w:ascii="Arial" w:eastAsia="Arial" w:hAnsi="Arial" w:cs="Arial"/>
          <w:spacing w:val="-3"/>
          <w:sz w:val="22"/>
          <w:szCs w:val="22"/>
        </w:rPr>
        <w:t>з</w:t>
      </w:r>
      <w:r w:rsidR="004B6BA5">
        <w:rPr>
          <w:rFonts w:ascii="Arial" w:eastAsia="Arial" w:hAnsi="Arial" w:cs="Arial"/>
          <w:sz w:val="22"/>
          <w:szCs w:val="22"/>
        </w:rPr>
        <w:t>а с</w:t>
      </w:r>
      <w:r w:rsidR="004B6BA5">
        <w:rPr>
          <w:rFonts w:ascii="Arial" w:eastAsia="Arial" w:hAnsi="Arial" w:cs="Arial"/>
          <w:spacing w:val="1"/>
          <w:sz w:val="22"/>
          <w:szCs w:val="22"/>
        </w:rPr>
        <w:t>п</w:t>
      </w:r>
      <w:r w:rsidR="004B6BA5">
        <w:rPr>
          <w:rFonts w:ascii="Arial" w:eastAsia="Arial" w:hAnsi="Arial" w:cs="Arial"/>
          <w:sz w:val="22"/>
          <w:szCs w:val="22"/>
        </w:rPr>
        <w:t>р</w:t>
      </w:r>
      <w:r w:rsidR="004B6BA5">
        <w:rPr>
          <w:rFonts w:ascii="Arial" w:eastAsia="Arial" w:hAnsi="Arial" w:cs="Arial"/>
          <w:spacing w:val="-1"/>
          <w:sz w:val="22"/>
          <w:szCs w:val="22"/>
        </w:rPr>
        <w:t>о</w:t>
      </w:r>
      <w:r w:rsidR="004B6BA5">
        <w:rPr>
          <w:rFonts w:ascii="Arial" w:eastAsia="Arial" w:hAnsi="Arial" w:cs="Arial"/>
          <w:sz w:val="22"/>
          <w:szCs w:val="22"/>
        </w:rPr>
        <w:t>вођ</w:t>
      </w:r>
      <w:r w:rsidR="004B6BA5">
        <w:rPr>
          <w:rFonts w:ascii="Arial" w:eastAsia="Arial" w:hAnsi="Arial" w:cs="Arial"/>
          <w:spacing w:val="-3"/>
          <w:sz w:val="22"/>
          <w:szCs w:val="22"/>
        </w:rPr>
        <w:t>е</w:t>
      </w:r>
      <w:r w:rsidR="004B6BA5">
        <w:rPr>
          <w:rFonts w:ascii="Arial" w:eastAsia="Arial" w:hAnsi="Arial" w:cs="Arial"/>
          <w:sz w:val="22"/>
          <w:szCs w:val="22"/>
        </w:rPr>
        <w:t>ње</w:t>
      </w:r>
      <w:r w:rsidR="004B6BA5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="004B6BA5">
        <w:rPr>
          <w:rFonts w:ascii="Arial" w:eastAsia="Arial" w:hAnsi="Arial" w:cs="Arial"/>
          <w:sz w:val="22"/>
          <w:szCs w:val="22"/>
        </w:rPr>
        <w:t>адм</w:t>
      </w:r>
      <w:r w:rsidR="004B6BA5">
        <w:rPr>
          <w:rFonts w:ascii="Arial" w:eastAsia="Arial" w:hAnsi="Arial" w:cs="Arial"/>
          <w:spacing w:val="-1"/>
          <w:sz w:val="22"/>
          <w:szCs w:val="22"/>
        </w:rPr>
        <w:t>и</w:t>
      </w:r>
      <w:r w:rsidR="004B6BA5">
        <w:rPr>
          <w:rFonts w:ascii="Arial" w:eastAsia="Arial" w:hAnsi="Arial" w:cs="Arial"/>
          <w:sz w:val="22"/>
          <w:szCs w:val="22"/>
        </w:rPr>
        <w:t>ни</w:t>
      </w:r>
      <w:r w:rsidR="004B6BA5">
        <w:rPr>
          <w:rFonts w:ascii="Arial" w:eastAsia="Arial" w:hAnsi="Arial" w:cs="Arial"/>
          <w:spacing w:val="-3"/>
          <w:sz w:val="22"/>
          <w:szCs w:val="22"/>
        </w:rPr>
        <w:t>с</w:t>
      </w:r>
      <w:r w:rsidR="004B6BA5">
        <w:rPr>
          <w:rFonts w:ascii="Arial" w:eastAsia="Arial" w:hAnsi="Arial" w:cs="Arial"/>
          <w:sz w:val="22"/>
          <w:szCs w:val="22"/>
        </w:rPr>
        <w:t>т</w:t>
      </w:r>
      <w:r w:rsidR="004B6BA5">
        <w:rPr>
          <w:rFonts w:ascii="Arial" w:eastAsia="Arial" w:hAnsi="Arial" w:cs="Arial"/>
          <w:spacing w:val="-1"/>
          <w:sz w:val="22"/>
          <w:szCs w:val="22"/>
        </w:rPr>
        <w:t>р</w:t>
      </w:r>
      <w:r w:rsidR="004B6BA5">
        <w:rPr>
          <w:rFonts w:ascii="Arial" w:eastAsia="Arial" w:hAnsi="Arial" w:cs="Arial"/>
          <w:sz w:val="22"/>
          <w:szCs w:val="22"/>
        </w:rPr>
        <w:t>а</w:t>
      </w:r>
      <w:r w:rsidR="004B6BA5">
        <w:rPr>
          <w:rFonts w:ascii="Arial" w:eastAsia="Arial" w:hAnsi="Arial" w:cs="Arial"/>
          <w:spacing w:val="-1"/>
          <w:sz w:val="22"/>
          <w:szCs w:val="22"/>
        </w:rPr>
        <w:t>ти</w:t>
      </w:r>
      <w:r w:rsidR="004B6BA5">
        <w:rPr>
          <w:rFonts w:ascii="Arial" w:eastAsia="Arial" w:hAnsi="Arial" w:cs="Arial"/>
          <w:sz w:val="22"/>
          <w:szCs w:val="22"/>
        </w:rPr>
        <w:t>в</w:t>
      </w:r>
      <w:r w:rsidR="004B6BA5">
        <w:rPr>
          <w:rFonts w:ascii="Arial" w:eastAsia="Arial" w:hAnsi="Arial" w:cs="Arial"/>
          <w:spacing w:val="1"/>
          <w:sz w:val="22"/>
          <w:szCs w:val="22"/>
        </w:rPr>
        <w:t>н</w:t>
      </w:r>
      <w:r w:rsidR="004B6BA5">
        <w:rPr>
          <w:rFonts w:ascii="Arial" w:eastAsia="Arial" w:hAnsi="Arial" w:cs="Arial"/>
          <w:sz w:val="22"/>
          <w:szCs w:val="22"/>
        </w:rPr>
        <w:t>ог пост</w:t>
      </w:r>
      <w:r w:rsidR="004B6BA5">
        <w:rPr>
          <w:rFonts w:ascii="Arial" w:eastAsia="Arial" w:hAnsi="Arial" w:cs="Arial"/>
          <w:spacing w:val="-3"/>
          <w:sz w:val="22"/>
          <w:szCs w:val="22"/>
        </w:rPr>
        <w:t>у</w:t>
      </w:r>
      <w:r w:rsidR="004B6BA5">
        <w:rPr>
          <w:rFonts w:ascii="Arial" w:eastAsia="Arial" w:hAnsi="Arial" w:cs="Arial"/>
          <w:sz w:val="22"/>
          <w:szCs w:val="22"/>
        </w:rPr>
        <w:t>пк</w:t>
      </w:r>
      <w:r w:rsidR="004B6BA5">
        <w:rPr>
          <w:rFonts w:ascii="Arial" w:eastAsia="Arial" w:hAnsi="Arial" w:cs="Arial"/>
          <w:spacing w:val="-1"/>
          <w:sz w:val="22"/>
          <w:szCs w:val="22"/>
        </w:rPr>
        <w:t>а</w:t>
      </w:r>
      <w:r w:rsidR="004B6BA5">
        <w:rPr>
          <w:rFonts w:ascii="Arial" w:eastAsia="Arial" w:hAnsi="Arial" w:cs="Arial"/>
          <w:sz w:val="22"/>
          <w:szCs w:val="22"/>
        </w:rPr>
        <w:t xml:space="preserve">, </w:t>
      </w:r>
      <w:r w:rsidR="004B6BA5">
        <w:rPr>
          <w:rFonts w:ascii="Arial" w:eastAsia="Arial" w:hAnsi="Arial" w:cs="Arial"/>
          <w:spacing w:val="-3"/>
          <w:sz w:val="22"/>
          <w:szCs w:val="22"/>
        </w:rPr>
        <w:t>о</w:t>
      </w:r>
      <w:r w:rsidR="004B6BA5">
        <w:rPr>
          <w:rFonts w:ascii="Arial" w:eastAsia="Arial" w:hAnsi="Arial" w:cs="Arial"/>
          <w:sz w:val="22"/>
          <w:szCs w:val="22"/>
        </w:rPr>
        <w:t>д п</w:t>
      </w:r>
      <w:r w:rsidR="004B6BA5">
        <w:rPr>
          <w:rFonts w:ascii="Arial" w:eastAsia="Arial" w:hAnsi="Arial" w:cs="Arial"/>
          <w:spacing w:val="-2"/>
          <w:sz w:val="22"/>
          <w:szCs w:val="22"/>
        </w:rPr>
        <w:t>о</w:t>
      </w:r>
      <w:r w:rsidR="004B6BA5">
        <w:rPr>
          <w:rFonts w:ascii="Arial" w:eastAsia="Arial" w:hAnsi="Arial" w:cs="Arial"/>
          <w:spacing w:val="1"/>
          <w:sz w:val="22"/>
          <w:szCs w:val="22"/>
        </w:rPr>
        <w:t>д</w:t>
      </w:r>
      <w:r w:rsidR="004B6BA5">
        <w:rPr>
          <w:rFonts w:ascii="Arial" w:eastAsia="Arial" w:hAnsi="Arial" w:cs="Arial"/>
          <w:sz w:val="22"/>
          <w:szCs w:val="22"/>
        </w:rPr>
        <w:t>нош</w:t>
      </w:r>
      <w:r w:rsidR="004B6BA5">
        <w:rPr>
          <w:rFonts w:ascii="Arial" w:eastAsia="Arial" w:hAnsi="Arial" w:cs="Arial"/>
          <w:spacing w:val="-3"/>
          <w:sz w:val="22"/>
          <w:szCs w:val="22"/>
        </w:rPr>
        <w:t>е</w:t>
      </w:r>
      <w:r w:rsidR="004B6BA5">
        <w:rPr>
          <w:rFonts w:ascii="Arial" w:eastAsia="Arial" w:hAnsi="Arial" w:cs="Arial"/>
          <w:sz w:val="22"/>
          <w:szCs w:val="22"/>
        </w:rPr>
        <w:t>ња</w:t>
      </w:r>
      <w:r w:rsidR="004B6BA5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="004B6BA5">
        <w:rPr>
          <w:rFonts w:ascii="Arial" w:eastAsia="Arial" w:hAnsi="Arial" w:cs="Arial"/>
          <w:spacing w:val="-2"/>
          <w:sz w:val="22"/>
          <w:szCs w:val="22"/>
        </w:rPr>
        <w:t>у</w:t>
      </w:r>
      <w:r w:rsidR="004B6BA5">
        <w:rPr>
          <w:rFonts w:ascii="Arial" w:eastAsia="Arial" w:hAnsi="Arial" w:cs="Arial"/>
          <w:sz w:val="22"/>
          <w:szCs w:val="22"/>
        </w:rPr>
        <w:t>р</w:t>
      </w:r>
      <w:r w:rsidR="004B6BA5">
        <w:rPr>
          <w:rFonts w:ascii="Arial" w:eastAsia="Arial" w:hAnsi="Arial" w:cs="Arial"/>
          <w:spacing w:val="-1"/>
          <w:sz w:val="22"/>
          <w:szCs w:val="22"/>
        </w:rPr>
        <w:t>е</w:t>
      </w:r>
      <w:r w:rsidR="004B6BA5">
        <w:rPr>
          <w:rFonts w:ascii="Arial" w:eastAsia="Arial" w:hAnsi="Arial" w:cs="Arial"/>
          <w:spacing w:val="-2"/>
          <w:sz w:val="22"/>
          <w:szCs w:val="22"/>
        </w:rPr>
        <w:t>д</w:t>
      </w:r>
      <w:r w:rsidR="004B6BA5">
        <w:rPr>
          <w:rFonts w:ascii="Arial" w:eastAsia="Arial" w:hAnsi="Arial" w:cs="Arial"/>
          <w:sz w:val="22"/>
          <w:szCs w:val="22"/>
        </w:rPr>
        <w:t>ног - по</w:t>
      </w:r>
      <w:r w:rsidR="004B6BA5">
        <w:rPr>
          <w:rFonts w:ascii="Arial" w:eastAsia="Arial" w:hAnsi="Arial" w:cs="Arial"/>
          <w:spacing w:val="-3"/>
          <w:sz w:val="22"/>
          <w:szCs w:val="22"/>
        </w:rPr>
        <w:t>т</w:t>
      </w:r>
      <w:r w:rsidR="004B6BA5">
        <w:rPr>
          <w:rFonts w:ascii="Arial" w:eastAsia="Arial" w:hAnsi="Arial" w:cs="Arial"/>
          <w:sz w:val="22"/>
          <w:szCs w:val="22"/>
        </w:rPr>
        <w:t>п</w:t>
      </w:r>
      <w:r w:rsidR="004B6BA5">
        <w:rPr>
          <w:rFonts w:ascii="Arial" w:eastAsia="Arial" w:hAnsi="Arial" w:cs="Arial"/>
          <w:spacing w:val="-2"/>
          <w:sz w:val="22"/>
          <w:szCs w:val="22"/>
        </w:rPr>
        <w:t>у</w:t>
      </w:r>
      <w:r w:rsidR="004B6BA5">
        <w:rPr>
          <w:rFonts w:ascii="Arial" w:eastAsia="Arial" w:hAnsi="Arial" w:cs="Arial"/>
          <w:sz w:val="22"/>
          <w:szCs w:val="22"/>
        </w:rPr>
        <w:t>ног</w:t>
      </w:r>
      <w:r w:rsidR="004B6BA5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="004B6BA5">
        <w:rPr>
          <w:rFonts w:ascii="Arial" w:eastAsia="Arial" w:hAnsi="Arial" w:cs="Arial"/>
          <w:sz w:val="22"/>
          <w:szCs w:val="22"/>
        </w:rPr>
        <w:t>з</w:t>
      </w:r>
      <w:r w:rsidR="004B6BA5">
        <w:rPr>
          <w:rFonts w:ascii="Arial" w:eastAsia="Arial" w:hAnsi="Arial" w:cs="Arial"/>
          <w:spacing w:val="-1"/>
          <w:sz w:val="22"/>
          <w:szCs w:val="22"/>
        </w:rPr>
        <w:t>а</w:t>
      </w:r>
      <w:r w:rsidR="004B6BA5">
        <w:rPr>
          <w:rFonts w:ascii="Arial" w:eastAsia="Arial" w:hAnsi="Arial" w:cs="Arial"/>
          <w:spacing w:val="-2"/>
          <w:sz w:val="22"/>
          <w:szCs w:val="22"/>
        </w:rPr>
        <w:t>х</w:t>
      </w:r>
      <w:r w:rsidR="004B6BA5">
        <w:rPr>
          <w:rFonts w:ascii="Arial" w:eastAsia="Arial" w:hAnsi="Arial" w:cs="Arial"/>
          <w:sz w:val="22"/>
          <w:szCs w:val="22"/>
        </w:rPr>
        <w:t>т</w:t>
      </w:r>
      <w:r w:rsidR="004B6BA5">
        <w:rPr>
          <w:rFonts w:ascii="Arial" w:eastAsia="Arial" w:hAnsi="Arial" w:cs="Arial"/>
          <w:spacing w:val="-1"/>
          <w:sz w:val="22"/>
          <w:szCs w:val="22"/>
        </w:rPr>
        <w:t>е</w:t>
      </w:r>
      <w:r w:rsidR="004B6BA5">
        <w:rPr>
          <w:rFonts w:ascii="Arial" w:eastAsia="Arial" w:hAnsi="Arial" w:cs="Arial"/>
          <w:sz w:val="22"/>
          <w:szCs w:val="22"/>
        </w:rPr>
        <w:t>ва р</w:t>
      </w:r>
      <w:r w:rsidR="004B6BA5">
        <w:rPr>
          <w:rFonts w:ascii="Arial" w:eastAsia="Arial" w:hAnsi="Arial" w:cs="Arial"/>
          <w:spacing w:val="-1"/>
          <w:sz w:val="22"/>
          <w:szCs w:val="22"/>
        </w:rPr>
        <w:t>а</w:t>
      </w:r>
      <w:r w:rsidR="004B6BA5">
        <w:rPr>
          <w:rFonts w:ascii="Arial" w:eastAsia="Arial" w:hAnsi="Arial" w:cs="Arial"/>
          <w:spacing w:val="-2"/>
          <w:sz w:val="22"/>
          <w:szCs w:val="22"/>
        </w:rPr>
        <w:t>дњ</w:t>
      </w:r>
      <w:r w:rsidR="004B6BA5">
        <w:rPr>
          <w:rFonts w:ascii="Arial" w:eastAsia="Arial" w:hAnsi="Arial" w:cs="Arial"/>
          <w:sz w:val="22"/>
          <w:szCs w:val="22"/>
        </w:rPr>
        <w:t>е ра</w:t>
      </w:r>
      <w:r w:rsidR="004B6BA5">
        <w:rPr>
          <w:rFonts w:ascii="Arial" w:eastAsia="Arial" w:hAnsi="Arial" w:cs="Arial"/>
          <w:spacing w:val="1"/>
          <w:sz w:val="22"/>
          <w:szCs w:val="22"/>
        </w:rPr>
        <w:t>д</w:t>
      </w:r>
      <w:r w:rsidR="004B6BA5">
        <w:rPr>
          <w:rFonts w:ascii="Arial" w:eastAsia="Arial" w:hAnsi="Arial" w:cs="Arial"/>
          <w:sz w:val="22"/>
          <w:szCs w:val="22"/>
        </w:rPr>
        <w:t xml:space="preserve">и </w:t>
      </w:r>
      <w:r w:rsidR="004B6BA5">
        <w:rPr>
          <w:rFonts w:ascii="Arial" w:eastAsia="Arial" w:hAnsi="Arial" w:cs="Arial"/>
          <w:spacing w:val="-2"/>
          <w:sz w:val="22"/>
          <w:szCs w:val="22"/>
        </w:rPr>
        <w:t>у</w:t>
      </w:r>
      <w:r w:rsidR="004B6BA5">
        <w:rPr>
          <w:rFonts w:ascii="Arial" w:eastAsia="Arial" w:hAnsi="Arial" w:cs="Arial"/>
          <w:sz w:val="22"/>
          <w:szCs w:val="22"/>
        </w:rPr>
        <w:t>потп</w:t>
      </w:r>
      <w:r w:rsidR="004B6BA5">
        <w:rPr>
          <w:rFonts w:ascii="Arial" w:eastAsia="Arial" w:hAnsi="Arial" w:cs="Arial"/>
          <w:spacing w:val="-2"/>
          <w:sz w:val="22"/>
          <w:szCs w:val="22"/>
        </w:rPr>
        <w:t>у</w:t>
      </w:r>
      <w:r w:rsidR="004B6BA5">
        <w:rPr>
          <w:rFonts w:ascii="Arial" w:eastAsia="Arial" w:hAnsi="Arial" w:cs="Arial"/>
          <w:sz w:val="22"/>
          <w:szCs w:val="22"/>
        </w:rPr>
        <w:t>њав</w:t>
      </w:r>
      <w:r w:rsidR="004B6BA5">
        <w:rPr>
          <w:rFonts w:ascii="Arial" w:eastAsia="Arial" w:hAnsi="Arial" w:cs="Arial"/>
          <w:spacing w:val="-2"/>
          <w:sz w:val="22"/>
          <w:szCs w:val="22"/>
        </w:rPr>
        <w:t>а</w:t>
      </w:r>
      <w:r w:rsidR="004B6BA5">
        <w:rPr>
          <w:rFonts w:ascii="Arial" w:eastAsia="Arial" w:hAnsi="Arial" w:cs="Arial"/>
          <w:sz w:val="22"/>
          <w:szCs w:val="22"/>
        </w:rPr>
        <w:t xml:space="preserve">ња </w:t>
      </w:r>
      <w:r w:rsidR="004B6BA5">
        <w:rPr>
          <w:rFonts w:ascii="Arial" w:eastAsia="Arial" w:hAnsi="Arial" w:cs="Arial"/>
          <w:spacing w:val="-2"/>
          <w:sz w:val="22"/>
          <w:szCs w:val="22"/>
        </w:rPr>
        <w:t>п</w:t>
      </w:r>
      <w:r w:rsidR="004B6BA5">
        <w:rPr>
          <w:rFonts w:ascii="Arial" w:eastAsia="Arial" w:hAnsi="Arial" w:cs="Arial"/>
          <w:sz w:val="22"/>
          <w:szCs w:val="22"/>
        </w:rPr>
        <w:t>р</w:t>
      </w:r>
      <w:r w:rsidR="004B6BA5">
        <w:rPr>
          <w:rFonts w:ascii="Arial" w:eastAsia="Arial" w:hAnsi="Arial" w:cs="Arial"/>
          <w:spacing w:val="-1"/>
          <w:sz w:val="22"/>
          <w:szCs w:val="22"/>
        </w:rPr>
        <w:t>и</w:t>
      </w:r>
      <w:r w:rsidR="004B6BA5">
        <w:rPr>
          <w:rFonts w:ascii="Arial" w:eastAsia="Arial" w:hAnsi="Arial" w:cs="Arial"/>
          <w:spacing w:val="1"/>
          <w:sz w:val="22"/>
          <w:szCs w:val="22"/>
        </w:rPr>
        <w:t>ј</w:t>
      </w:r>
      <w:r w:rsidR="004B6BA5">
        <w:rPr>
          <w:rFonts w:ascii="Arial" w:eastAsia="Arial" w:hAnsi="Arial" w:cs="Arial"/>
          <w:sz w:val="22"/>
          <w:szCs w:val="22"/>
        </w:rPr>
        <w:t>аве</w:t>
      </w:r>
    </w:p>
    <w:sectPr w:rsidR="00231AF7" w:rsidSect="00231AF7">
      <w:type w:val="continuous"/>
      <w:pgSz w:w="16840" w:h="11920" w:orient="landscape"/>
      <w:pgMar w:top="80" w:right="1800" w:bottom="280" w:left="1160" w:header="720" w:footer="720" w:gutter="0"/>
      <w:cols w:num="2" w:space="720" w:equalWidth="0">
        <w:col w:w="1540" w:space="446"/>
        <w:col w:w="1189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963ED"/>
    <w:multiLevelType w:val="multilevel"/>
    <w:tmpl w:val="AA029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/>
  <w:rsids>
    <w:rsidRoot w:val="00231AF7"/>
    <w:rsid w:val="00193676"/>
    <w:rsid w:val="00231AF7"/>
    <w:rsid w:val="004B6BA5"/>
    <w:rsid w:val="007A59EF"/>
    <w:rsid w:val="007F6752"/>
    <w:rsid w:val="00842877"/>
    <w:rsid w:val="00843CC6"/>
    <w:rsid w:val="00B27A5B"/>
    <w:rsid w:val="00B33CFF"/>
    <w:rsid w:val="00CF735C"/>
    <w:rsid w:val="00F86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1897</Words>
  <Characters>10818</Characters>
  <Application>Microsoft Office Word</Application>
  <DocSecurity>0</DocSecurity>
  <Lines>90</Lines>
  <Paragraphs>25</Paragraphs>
  <ScaleCrop>false</ScaleCrop>
  <Company>Opstinska uprava Opovo</Company>
  <LinksUpToDate>false</LinksUpToDate>
  <CharactersWithSpaces>12690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Natasa Vodenicar</cp:lastModifiedBy>
  <cp:revision>7</cp:revision>
  <dcterms:created xsi:type="dcterms:W3CDTF">2017-12-07T10:42:00Z</dcterms:created>
  <dcterms:modified xsi:type="dcterms:W3CDTF">2017-12-12T09:11:00Z</dcterms:modified>
</cp:coreProperties>
</file>