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1D" w:rsidRDefault="0013731D">
      <w:pPr>
        <w:spacing w:line="200" w:lineRule="exact"/>
      </w:pPr>
    </w:p>
    <w:p w:rsidR="0013731D" w:rsidRDefault="0013731D">
      <w:pPr>
        <w:spacing w:before="5" w:line="280" w:lineRule="exact"/>
        <w:rPr>
          <w:sz w:val="28"/>
          <w:szCs w:val="28"/>
        </w:rPr>
        <w:sectPr w:rsidR="0013731D">
          <w:pgSz w:w="16840" w:h="11920" w:orient="landscape"/>
          <w:pgMar w:top="80" w:right="900" w:bottom="280" w:left="1020" w:header="720" w:footer="720" w:gutter="0"/>
          <w:cols w:space="720"/>
        </w:sectPr>
      </w:pPr>
    </w:p>
    <w:p w:rsidR="0013731D" w:rsidRDefault="0013731D">
      <w:pPr>
        <w:spacing w:before="6" w:line="180" w:lineRule="exact"/>
        <w:rPr>
          <w:sz w:val="19"/>
          <w:szCs w:val="19"/>
        </w:rPr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tbl>
      <w:tblPr>
        <w:tblW w:w="0" w:type="auto"/>
        <w:tblLayout w:type="fixed"/>
        <w:tblLook w:val="04A0"/>
      </w:tblPr>
      <w:tblGrid>
        <w:gridCol w:w="9180"/>
      </w:tblGrid>
      <w:tr w:rsidR="000E073A" w:rsidRPr="000065CE" w:rsidTr="008E35C9">
        <w:trPr>
          <w:trHeight w:val="249"/>
        </w:trPr>
        <w:tc>
          <w:tcPr>
            <w:tcW w:w="9180" w:type="dxa"/>
            <w:shd w:val="clear" w:color="auto" w:fill="auto"/>
          </w:tcPr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</w:rPr>
            </w:pPr>
            <w:r w:rsidRPr="000E073A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0E073A" w:rsidRPr="000E073A" w:rsidRDefault="000E073A" w:rsidP="008E35C9">
            <w:pPr>
              <w:rPr>
                <w:rFonts w:ascii="Arial" w:hAnsi="Arial" w:cs="Arial"/>
                <w:lang w:val="sr-Cyrl-CS"/>
              </w:rPr>
            </w:pPr>
            <w:r w:rsidRPr="000E073A">
              <w:rPr>
                <w:rFonts w:ascii="Arial" w:hAnsi="Arial" w:cs="Arial"/>
                <w:b/>
                <w:caps/>
              </w:rPr>
              <w:t>A</w:t>
            </w:r>
            <w:r w:rsidRPr="000E073A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0E073A" w:rsidRPr="000065CE" w:rsidTr="008E35C9">
        <w:tc>
          <w:tcPr>
            <w:tcW w:w="9180" w:type="dxa"/>
            <w:shd w:val="clear" w:color="auto" w:fill="auto"/>
          </w:tcPr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E073A">
              <w:rPr>
                <w:rFonts w:ascii="Arial" w:hAnsi="Arial" w:cs="Arial"/>
                <w:b/>
                <w:caps/>
              </w:rPr>
              <w:t>општина</w:t>
            </w:r>
            <w:r w:rsidRPr="000E073A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</w:t>
            </w:r>
            <w:r w:rsidRPr="000E073A">
              <w:rPr>
                <w:rFonts w:ascii="Arial" w:hAnsi="Arial" w:cs="Arial"/>
                <w:b/>
                <w:caps/>
              </w:rPr>
              <w:t xml:space="preserve"> </w:t>
            </w: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E073A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</w:t>
            </w:r>
            <w:r w:rsidRPr="000E073A">
              <w:rPr>
                <w:rFonts w:ascii="Arial" w:hAnsi="Arial" w:cs="Arial"/>
                <w:b/>
                <w:caps/>
              </w:rPr>
              <w:t xml:space="preserve"> </w:t>
            </w:r>
            <w:r w:rsidRPr="000E073A">
              <w:rPr>
                <w:rFonts w:ascii="Arial" w:hAnsi="Arial" w:cs="Arial"/>
                <w:b/>
                <w:caps/>
                <w:lang w:val="sr-Cyrl-CS"/>
              </w:rPr>
              <w:t>СТАМБЕНО-КОМУНАЛНЕ ПОСЛОВЕ, УРБАНИЗАМ, ГРАЂЕВИНАРСТВО и заштиту животне средине</w:t>
            </w: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</w:rPr>
            </w:pPr>
            <w:r w:rsidRPr="000E073A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2C07B1">
              <w:rPr>
                <w:rFonts w:ascii="Arial" w:hAnsi="Arial" w:cs="Arial"/>
                <w:b/>
                <w:caps/>
              </w:rPr>
              <w:t xml:space="preserve"> </w:t>
            </w:r>
            <w:r w:rsidRPr="000E073A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0E073A">
              <w:rPr>
                <w:rFonts w:ascii="Arial" w:hAnsi="Arial" w:cs="Arial"/>
                <w:b/>
                <w:caps/>
              </w:rPr>
              <w:t>III</w:t>
            </w: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E073A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E073A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2C07B1">
              <w:rPr>
                <w:rFonts w:ascii="Arial" w:hAnsi="Arial" w:cs="Arial"/>
                <w:b/>
                <w:caps/>
              </w:rPr>
              <w:t xml:space="preserve"> </w:t>
            </w:r>
            <w:r w:rsidRPr="000E073A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0E073A" w:rsidRPr="000E073A" w:rsidRDefault="000E073A" w:rsidP="008E35C9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0E073A">
      <w:pPr>
        <w:spacing w:line="260" w:lineRule="exact"/>
        <w:ind w:left="4923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13731D" w:rsidRDefault="000E073A">
      <w:pPr>
        <w:spacing w:before="29" w:line="449" w:lineRule="auto"/>
        <w:ind w:left="12" w:right="61" w:hanging="12"/>
        <w:rPr>
          <w:rFonts w:ascii="Arial" w:eastAsia="Arial" w:hAnsi="Arial" w:cs="Arial"/>
          <w:sz w:val="24"/>
          <w:szCs w:val="24"/>
        </w:rPr>
        <w:sectPr w:rsidR="0013731D">
          <w:type w:val="continuous"/>
          <w:pgSz w:w="16840" w:h="11920" w:orient="landscape"/>
          <w:pgMar w:top="80" w:right="900" w:bottom="280" w:left="1020" w:header="720" w:footer="720" w:gutter="0"/>
          <w:cols w:num="2" w:space="720" w:equalWidth="0">
            <w:col w:w="9880" w:space="3361"/>
            <w:col w:w="1679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13731D" w:rsidRDefault="004D291E">
      <w:pPr>
        <w:spacing w:before="4" w:line="160" w:lineRule="exact"/>
        <w:rPr>
          <w:sz w:val="16"/>
          <w:szCs w:val="16"/>
        </w:rPr>
      </w:pPr>
      <w:r w:rsidRPr="004D291E">
        <w:lastRenderedPageBreak/>
        <w:pict>
          <v:group id="_x0000_s1115" style="position:absolute;margin-left:661.15pt;margin-top:10.75pt;width:180pt;height:69.6pt;z-index:-251663872;mso-position-horizontal-relative:page;mso-position-vertical-relative:page" coordorigin="13223,215" coordsize="3600,1392">
            <v:shape id="_x0000_s1116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13731D" w:rsidRDefault="0013731D">
      <w:pPr>
        <w:spacing w:line="200" w:lineRule="exact"/>
      </w:pPr>
    </w:p>
    <w:p w:rsidR="0013731D" w:rsidRDefault="000E073A">
      <w:pPr>
        <w:spacing w:before="9"/>
        <w:ind w:left="2554" w:right="1667" w:hanging="934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ИСЕЉ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ЊE БЕСПРА</w:t>
      </w:r>
      <w:r>
        <w:rPr>
          <w:rFonts w:ascii="Arial" w:eastAsia="Arial" w:hAnsi="Arial" w:cs="Arial"/>
          <w:spacing w:val="-2"/>
          <w:sz w:val="40"/>
          <w:szCs w:val="40"/>
        </w:rPr>
        <w:t>В</w:t>
      </w:r>
      <w:r>
        <w:rPr>
          <w:rFonts w:ascii="Arial" w:eastAsia="Arial" w:hAnsi="Arial" w:cs="Arial"/>
          <w:spacing w:val="-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 УСЕЉ</w:t>
      </w:r>
      <w:r>
        <w:rPr>
          <w:rFonts w:ascii="Arial" w:eastAsia="Arial" w:hAnsi="Arial" w:cs="Arial"/>
          <w:spacing w:val="-3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ИХ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ЛИ</w:t>
      </w:r>
      <w:r>
        <w:rPr>
          <w:rFonts w:ascii="Arial" w:eastAsia="Arial" w:hAnsi="Arial" w:cs="Arial"/>
          <w:spacing w:val="2"/>
          <w:sz w:val="40"/>
          <w:szCs w:val="40"/>
        </w:rPr>
        <w:t>Ц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ИЗ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СТАНА ИЛИ ЗАЈЕД</w:t>
      </w:r>
      <w:r>
        <w:rPr>
          <w:rFonts w:ascii="Arial" w:eastAsia="Arial" w:hAnsi="Arial" w:cs="Arial"/>
          <w:spacing w:val="-2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ИЧ</w:t>
      </w:r>
      <w:r>
        <w:rPr>
          <w:rFonts w:ascii="Arial" w:eastAsia="Arial" w:hAnsi="Arial" w:cs="Arial"/>
          <w:spacing w:val="-2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ИХ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ПРОСТ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>РИЈА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СТА</w:t>
      </w:r>
      <w:r>
        <w:rPr>
          <w:rFonts w:ascii="Arial" w:eastAsia="Arial" w:hAnsi="Arial" w:cs="Arial"/>
          <w:spacing w:val="-3"/>
          <w:sz w:val="40"/>
          <w:szCs w:val="40"/>
        </w:rPr>
        <w:t>М</w:t>
      </w:r>
      <w:r>
        <w:rPr>
          <w:rFonts w:ascii="Arial" w:eastAsia="Arial" w:hAnsi="Arial" w:cs="Arial"/>
          <w:sz w:val="40"/>
          <w:szCs w:val="40"/>
        </w:rPr>
        <w:t>БЕНЕ З</w:t>
      </w:r>
      <w:r>
        <w:rPr>
          <w:rFonts w:ascii="Arial" w:eastAsia="Arial" w:hAnsi="Arial" w:cs="Arial"/>
          <w:spacing w:val="-2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ДЕ</w:t>
      </w: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before="2" w:line="240" w:lineRule="exact"/>
        <w:rPr>
          <w:sz w:val="24"/>
          <w:szCs w:val="24"/>
        </w:rPr>
      </w:pPr>
    </w:p>
    <w:p w:rsidR="0013731D" w:rsidRDefault="00E9104D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Об</w:t>
      </w:r>
      <w:r w:rsidR="000E073A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</w:t>
      </w:r>
      <w:r w:rsidR="000E073A"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Стамбено</w:t>
      </w:r>
      <w:r w:rsidR="000E073A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 w:rsidR="000E073A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 w:rsidR="000E073A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 w:rsidR="000E073A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 w:rsidR="000E073A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 послови – и</w:t>
      </w:r>
      <w:r w:rsidR="000E073A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 w:rsidR="006770A9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ворни 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</w:t>
      </w:r>
      <w:r w:rsidR="000E073A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 w:rsidR="000E073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13731D" w:rsidRDefault="0013731D">
      <w:pPr>
        <w:spacing w:before="6" w:line="120" w:lineRule="exact"/>
        <w:rPr>
          <w:sz w:val="13"/>
          <w:szCs w:val="13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13731D" w:rsidRDefault="0013731D">
      <w:pPr>
        <w:spacing w:before="8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6" w:lineRule="auto"/>
        <w:ind w:left="398" w:right="47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По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а б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6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дни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окрене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лас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ф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чко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влас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0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1"/>
          <w:sz w:val="24"/>
          <w:szCs w:val="24"/>
        </w:rPr>
        <w:t>ње</w:t>
      </w:r>
      <w:r>
        <w:rPr>
          <w:rFonts w:ascii="Arial" w:eastAsia="Arial" w:hAnsi="Arial" w:cs="Arial"/>
          <w:b/>
          <w:sz w:val="24"/>
          <w:szCs w:val="24"/>
        </w:rPr>
        <w:t>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ед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чк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ори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ли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8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које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код орг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ед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ле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 за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-п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ом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 xml:space="preserve">в за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дни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13731D" w:rsidRDefault="0013731D">
      <w:pPr>
        <w:spacing w:line="120" w:lineRule="exact"/>
        <w:rPr>
          <w:sz w:val="12"/>
          <w:szCs w:val="12"/>
        </w:rPr>
      </w:pPr>
    </w:p>
    <w:p w:rsidR="0013731D" w:rsidRDefault="0013731D">
      <w:pPr>
        <w:spacing w:line="200" w:lineRule="exact"/>
      </w:pPr>
    </w:p>
    <w:p w:rsidR="0013731D" w:rsidRDefault="000E073A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који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13731D" w:rsidRDefault="0013731D">
      <w:pPr>
        <w:spacing w:before="9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0E073A">
      <w:pPr>
        <w:spacing w:line="275" w:lineRule="auto"/>
        <w:ind w:left="398" w:right="475" w:firstLine="720"/>
        <w:jc w:val="both"/>
        <w:rPr>
          <w:rFonts w:ascii="Arial" w:eastAsia="Arial" w:hAnsi="Arial" w:cs="Arial"/>
          <w:sz w:val="24"/>
          <w:szCs w:val="24"/>
        </w:rPr>
        <w:sectPr w:rsidR="0013731D">
          <w:type w:val="continuous"/>
          <w:pgSz w:w="16840" w:h="11920" w:orient="landscape"/>
          <w:pgMar w:top="80" w:right="900" w:bottom="280" w:left="102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ких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на;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недвос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ислено</w:t>
      </w:r>
    </w:p>
    <w:p w:rsidR="0013731D" w:rsidRDefault="0013731D">
      <w:pPr>
        <w:spacing w:before="5" w:line="100" w:lineRule="exact"/>
        <w:rPr>
          <w:sz w:val="10"/>
          <w:szCs w:val="10"/>
        </w:rPr>
      </w:pPr>
    </w:p>
    <w:p w:rsidR="0013731D" w:rsidRDefault="000E073A">
      <w:pPr>
        <w:spacing w:line="275" w:lineRule="auto"/>
        <w:ind w:left="118" w:right="7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чити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ило;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 о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члан </w:t>
      </w:r>
      <w:r>
        <w:rPr>
          <w:rFonts w:ascii="Arial" w:eastAsia="Arial" w:hAnsi="Arial" w:cs="Arial"/>
          <w:spacing w:val="4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215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ник </w:t>
      </w:r>
      <w:r>
        <w:rPr>
          <w:rFonts w:ascii="Arial" w:eastAsia="Arial" w:hAnsi="Arial" w:cs="Arial"/>
          <w:spacing w:val="1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016</w:t>
      </w:r>
      <w:r>
        <w:rPr>
          <w:rFonts w:ascii="Arial" w:eastAsia="Arial" w:hAnsi="Arial" w:cs="Arial"/>
          <w:spacing w:val="-3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13731D" w:rsidRDefault="000E073A">
      <w:pPr>
        <w:spacing w:before="3" w:line="275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да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вед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да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before="1" w:line="277" w:lineRule="auto"/>
        <w:ind w:left="118" w:right="8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 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333F0C" w:rsidRDefault="00333F0C">
      <w:pPr>
        <w:spacing w:line="260" w:lineRule="exact"/>
        <w:ind w:left="118"/>
        <w:rPr>
          <w:rFonts w:ascii="Arial" w:eastAsia="Arial" w:hAnsi="Arial" w:cs="Arial"/>
          <w:b/>
          <w:color w:val="1F4E79"/>
          <w:sz w:val="24"/>
          <w:szCs w:val="24"/>
        </w:rPr>
      </w:pPr>
    </w:p>
    <w:p w:rsidR="0013731D" w:rsidRDefault="000E073A">
      <w:pPr>
        <w:spacing w:line="260" w:lineRule="exact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13731D" w:rsidRDefault="0013731D">
      <w:pPr>
        <w:spacing w:before="8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6" w:lineRule="auto"/>
        <w:ind w:left="118" w:right="7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ивни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чка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7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-д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3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2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 xml:space="preserve">7 -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ужбени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</w:p>
    <w:p w:rsidR="0013731D" w:rsidRDefault="000E073A">
      <w:pPr>
        <w:spacing w:line="276" w:lineRule="auto"/>
        <w:ind w:left="118" w:right="8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тина,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својих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вом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ничке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line="275" w:lineRule="auto"/>
        <w:ind w:left="118" w:right="71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послов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ице,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 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лок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before="3" w:line="275" w:lineRule="auto"/>
        <w:ind w:left="118" w:right="8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и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87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before="1" w:line="276" w:lineRule="auto"/>
        <w:ind w:left="118" w:right="6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тив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ило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8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</w:t>
      </w:r>
      <w:r>
        <w:rPr>
          <w:rFonts w:ascii="Arial" w:eastAsia="Arial" w:hAnsi="Arial" w:cs="Arial"/>
          <w:spacing w:val="4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- послов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изјави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9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13731D" w:rsidRDefault="000E073A">
      <w:pPr>
        <w:spacing w:line="276" w:lineRule="auto"/>
        <w:ind w:left="118" w:right="7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пит</w:t>
      </w:r>
      <w:r>
        <w:rPr>
          <w:rFonts w:ascii="Arial" w:eastAsia="Arial" w:hAnsi="Arial" w:cs="Arial"/>
          <w:spacing w:val="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нису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вог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 прим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.</w:t>
      </w:r>
    </w:p>
    <w:p w:rsidR="0013731D" w:rsidRDefault="000E073A" w:rsidP="00B520EA">
      <w:pPr>
        <w:spacing w:line="276" w:lineRule="auto"/>
        <w:ind w:left="118" w:right="73" w:firstLine="720"/>
        <w:jc w:val="both"/>
        <w:rPr>
          <w:rFonts w:ascii="Arial" w:eastAsia="Arial" w:hAnsi="Arial" w:cs="Arial"/>
          <w:sz w:val="24"/>
          <w:szCs w:val="24"/>
        </w:rPr>
        <w:sectPr w:rsidR="0013731D">
          <w:pgSz w:w="16840" w:h="11920" w:orient="landscape"/>
          <w:pgMar w:top="1080" w:right="1300" w:bottom="280" w:left="130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 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нису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ињенично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пу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13731D">
      <w:pPr>
        <w:spacing w:before="5" w:line="100" w:lineRule="exact"/>
        <w:rPr>
          <w:sz w:val="10"/>
          <w:szCs w:val="10"/>
        </w:rPr>
      </w:pPr>
    </w:p>
    <w:p w:rsidR="0013731D" w:rsidRDefault="000E073A">
      <w:pPr>
        <w:ind w:left="118" w:right="112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13731D" w:rsidRDefault="0013731D">
      <w:pPr>
        <w:spacing w:line="160" w:lineRule="exact"/>
        <w:rPr>
          <w:sz w:val="16"/>
          <w:szCs w:val="16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5" w:lineRule="auto"/>
        <w:ind w:left="118" w:right="12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ичких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before="1"/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13731D" w:rsidRDefault="000E073A">
      <w:pPr>
        <w:spacing w:before="41" w:line="276" w:lineRule="auto"/>
        <w:ind w:left="118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 (р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лед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13731D" w:rsidRDefault="0013731D">
      <w:pPr>
        <w:spacing w:before="9" w:line="100" w:lineRule="exact"/>
        <w:rPr>
          <w:sz w:val="11"/>
          <w:szCs w:val="11"/>
        </w:rPr>
      </w:pPr>
    </w:p>
    <w:p w:rsidR="0013731D" w:rsidRDefault="0013731D">
      <w:pPr>
        <w:spacing w:line="200" w:lineRule="exact"/>
      </w:pPr>
    </w:p>
    <w:p w:rsidR="0013731D" w:rsidRDefault="000E073A">
      <w:pPr>
        <w:ind w:left="118" w:right="101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13731D" w:rsidRDefault="0013731D">
      <w:pPr>
        <w:spacing w:before="8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5" w:lineRule="auto"/>
        <w:ind w:left="118" w:right="12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носи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ничких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0E073A">
      <w:pPr>
        <w:spacing w:before="3" w:line="275" w:lineRule="auto"/>
        <w:ind w:left="118" w:right="119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 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 по</w:t>
      </w:r>
      <w:r>
        <w:rPr>
          <w:rFonts w:ascii="Arial" w:eastAsia="Arial" w:hAnsi="Arial" w:cs="Arial"/>
          <w:spacing w:val="1"/>
          <w:sz w:val="24"/>
          <w:szCs w:val="24"/>
        </w:rPr>
        <w:t>кре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ин</w:t>
      </w:r>
      <w:r>
        <w:rPr>
          <w:rFonts w:ascii="Arial" w:eastAsia="Arial" w:hAnsi="Arial" w:cs="Arial"/>
          <w:spacing w:val="7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13731D" w:rsidRDefault="000E073A">
      <w:pPr>
        <w:spacing w:before="1" w:line="276" w:lineRule="auto"/>
        <w:ind w:left="118" w:right="11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истини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ичких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31D" w:rsidRDefault="0013731D">
      <w:pPr>
        <w:spacing w:before="7" w:line="100" w:lineRule="exact"/>
        <w:rPr>
          <w:sz w:val="11"/>
          <w:szCs w:val="11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7" w:lineRule="auto"/>
        <w:ind w:left="118" w:righ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13731D" w:rsidRDefault="000E073A">
      <w:pPr>
        <w:spacing w:line="260" w:lineRule="exact"/>
        <w:ind w:left="118" w:right="889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носи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/о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ећ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  <w:proofErr w:type="gramEnd"/>
    </w:p>
    <w:p w:rsidR="0013731D" w:rsidRDefault="0013731D">
      <w:pPr>
        <w:spacing w:before="8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0E073A">
      <w:pPr>
        <w:spacing w:line="275" w:lineRule="auto"/>
        <w:ind w:left="118" w:right="11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тј.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ЗУ</w:t>
      </w:r>
      <w:r>
        <w:rPr>
          <w:rFonts w:ascii="Arial" w:eastAsia="Arial" w:hAnsi="Arial" w:cs="Arial"/>
          <w:spacing w:val="1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).</w:t>
      </w:r>
      <w:proofErr w:type="gramEnd"/>
    </w:p>
    <w:p w:rsidR="0013731D" w:rsidRDefault="000E073A">
      <w:pPr>
        <w:spacing w:before="3"/>
        <w:ind w:left="118" w:right="11033"/>
        <w:jc w:val="both"/>
        <w:rPr>
          <w:rFonts w:ascii="Arial" w:eastAsia="Arial" w:hAnsi="Arial" w:cs="Arial"/>
          <w:sz w:val="24"/>
          <w:szCs w:val="24"/>
        </w:rPr>
        <w:sectPr w:rsidR="0013731D">
          <w:pgSz w:w="16840" w:h="11920" w:orient="landscape"/>
          <w:pgMar w:top="1080" w:right="126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13731D" w:rsidRDefault="0013731D">
      <w:pPr>
        <w:spacing w:line="200" w:lineRule="exact"/>
      </w:pPr>
    </w:p>
    <w:p w:rsidR="0013731D" w:rsidRDefault="0013731D">
      <w:pPr>
        <w:spacing w:before="10" w:line="240" w:lineRule="exact"/>
        <w:rPr>
          <w:sz w:val="24"/>
          <w:szCs w:val="24"/>
        </w:rPr>
      </w:pPr>
    </w:p>
    <w:p w:rsidR="0013731D" w:rsidRDefault="000E073A">
      <w:pPr>
        <w:spacing w:before="25"/>
        <w:ind w:left="5788" w:right="574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13731D" w:rsidRDefault="0013731D">
      <w:pPr>
        <w:spacing w:before="20" w:line="280" w:lineRule="exact"/>
        <w:rPr>
          <w:sz w:val="28"/>
          <w:szCs w:val="28"/>
        </w:rPr>
      </w:pPr>
    </w:p>
    <w:p w:rsidR="0013731D" w:rsidRDefault="000E073A">
      <w:pPr>
        <w:spacing w:line="277" w:lineRule="auto"/>
        <w:ind w:left="145" w:right="367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ељење б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ра</w:t>
      </w:r>
      <w:r>
        <w:rPr>
          <w:rFonts w:ascii="Arial" w:eastAsia="Arial" w:hAnsi="Arial" w:cs="Arial"/>
          <w:spacing w:val="-3"/>
          <w:sz w:val="28"/>
          <w:szCs w:val="28"/>
        </w:rPr>
        <w:t>в</w:t>
      </w: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ељених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л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ца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и</w:t>
      </w:r>
      <w:r>
        <w:rPr>
          <w:rFonts w:ascii="Arial" w:eastAsia="Arial" w:hAnsi="Arial" w:cs="Arial"/>
          <w:sz w:val="28"/>
          <w:szCs w:val="28"/>
        </w:rPr>
        <w:t xml:space="preserve">з 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и</w:t>
      </w:r>
      <w:r>
        <w:rPr>
          <w:rFonts w:ascii="Arial" w:eastAsia="Arial" w:hAnsi="Arial" w:cs="Arial"/>
          <w:sz w:val="28"/>
          <w:szCs w:val="28"/>
        </w:rPr>
        <w:t xml:space="preserve">ли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аје</w:t>
      </w:r>
      <w:r>
        <w:rPr>
          <w:rFonts w:ascii="Arial" w:eastAsia="Arial" w:hAnsi="Arial" w:cs="Arial"/>
          <w:spacing w:val="-3"/>
          <w:sz w:val="28"/>
          <w:szCs w:val="28"/>
        </w:rPr>
        <w:t>д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чк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 xml:space="preserve">х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ро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ор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ја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б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граде</w:t>
      </w:r>
    </w:p>
    <w:p w:rsidR="0013731D" w:rsidRDefault="0013731D">
      <w:pPr>
        <w:spacing w:before="10" w:line="180" w:lineRule="exact"/>
        <w:rPr>
          <w:sz w:val="19"/>
          <w:szCs w:val="19"/>
        </w:rPr>
      </w:pPr>
    </w:p>
    <w:p w:rsidR="0013731D" w:rsidRDefault="000E073A">
      <w:pPr>
        <w:tabs>
          <w:tab w:val="left" w:pos="3860"/>
        </w:tabs>
        <w:spacing w:line="260" w:lineRule="exact"/>
        <w:ind w:left="1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4D291E">
      <w:pPr>
        <w:spacing w:line="200" w:lineRule="exact"/>
      </w:pPr>
      <w:r>
        <w:pict>
          <v:group id="_x0000_s1099" style="position:absolute;margin-left:64.7pt;margin-top:199.85pt;width:711.7pt;height:48pt;z-index:-251662848;mso-position-horizontal-relative:page;mso-position-vertical-relative:page" coordorigin="1305,4454" coordsize="14234,960">
            <v:shape id="_x0000_s1106" style="position:absolute;left:1315;top:4465;width:2924;height:0" coordorigin="1315,4465" coordsize="2924,0" path="m1315,4465r2924,e" filled="f" strokeweight=".58pt">
              <v:path arrowok="t"/>
            </v:shape>
            <v:shape id="_x0000_s1105" style="position:absolute;left:4248;top:4465;width:11280;height:0" coordorigin="4248,4465" coordsize="11280,0" path="m4248,4465r11280,e" filled="f" strokeweight=".58pt">
              <v:path arrowok="t"/>
            </v:shape>
            <v:shape id="_x0000_s1104" style="position:absolute;left:1310;top:4460;width:0;height:948" coordorigin="1310,4460" coordsize="0,948" path="m1310,4460r,948e" filled="f" strokeweight=".58pt">
              <v:path arrowok="t"/>
            </v:shape>
            <v:shape id="_x0000_s1103" style="position:absolute;left:1315;top:5403;width:2924;height:0" coordorigin="1315,5403" coordsize="2924,0" path="m1315,5403r2924,e" filled="f" strokeweight=".58pt">
              <v:path arrowok="t"/>
            </v:shape>
            <v:shape id="_x0000_s1102" style="position:absolute;left:4244;top:4460;width:0;height:948" coordorigin="4244,4460" coordsize="0,948" path="m4244,4460r,948e" filled="f" strokeweight=".58pt">
              <v:path arrowok="t"/>
            </v:shape>
            <v:shape id="_x0000_s1101" style="position:absolute;left:4248;top:5403;width:11280;height:0" coordorigin="4248,5403" coordsize="11280,0" path="m4248,5403r11280,e" filled="f" strokeweight=".58pt">
              <v:path arrowok="t"/>
            </v:shape>
            <v:shape id="_x0000_s1100" style="position:absolute;left:15533;top:4460;width:0;height:948" coordorigin="15533,4460" coordsize="0,948" path="m15533,4460r,948e" filled="f" strokeweight=".58pt">
              <v:path arrowok="t"/>
            </v:shape>
            <w10:wrap anchorx="page" anchory="page"/>
          </v:group>
        </w:pict>
      </w:r>
    </w:p>
    <w:p w:rsidR="0013731D" w:rsidRDefault="0013731D">
      <w:pPr>
        <w:spacing w:before="19" w:line="220" w:lineRule="exact"/>
        <w:rPr>
          <w:sz w:val="22"/>
          <w:szCs w:val="22"/>
        </w:rPr>
        <w:sectPr w:rsidR="0013731D">
          <w:pgSz w:w="16840" w:h="11920" w:orient="landscape"/>
          <w:pgMar w:top="1080" w:right="1320" w:bottom="280" w:left="1300" w:header="720" w:footer="720" w:gutter="0"/>
          <w:cols w:space="720"/>
        </w:sectPr>
      </w:pPr>
    </w:p>
    <w:p w:rsidR="0013731D" w:rsidRDefault="000E073A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оје се</w:t>
      </w:r>
    </w:p>
    <w:p w:rsidR="0013731D" w:rsidRDefault="000E073A">
      <w:pPr>
        <w:ind w:left="118" w:right="-5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</w:t>
      </w:r>
      <w:proofErr w:type="gramEnd"/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13731D" w:rsidRDefault="000E073A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е),</w:t>
      </w:r>
    </w:p>
    <w:p w:rsidR="0013731D" w:rsidRDefault="0013731D">
      <w:pPr>
        <w:spacing w:before="16" w:line="220" w:lineRule="exact"/>
        <w:rPr>
          <w:sz w:val="22"/>
          <w:szCs w:val="22"/>
        </w:rPr>
      </w:pPr>
    </w:p>
    <w:p w:rsidR="0013731D" w:rsidRDefault="000E073A">
      <w:pPr>
        <w:spacing w:line="220" w:lineRule="exact"/>
        <w:rPr>
          <w:rFonts w:ascii="Arial" w:eastAsia="Arial" w:hAnsi="Arial" w:cs="Arial"/>
        </w:rPr>
        <w:sectPr w:rsidR="0013731D">
          <w:type w:val="continuous"/>
          <w:pgSz w:w="16840" w:h="11920" w:orient="landscape"/>
          <w:pgMar w:top="80" w:right="1320" w:bottom="280" w:left="1300" w:header="720" w:footer="720" w:gutter="0"/>
          <w:cols w:num="2" w:space="720" w:equalWidth="0">
            <w:col w:w="2824" w:space="226"/>
            <w:col w:w="11170"/>
          </w:cols>
        </w:sectPr>
      </w:pPr>
      <w:r>
        <w:rPr>
          <w:rFonts w:ascii="Arial" w:eastAsia="Arial" w:hAnsi="Arial" w:cs="Arial"/>
          <w:position w:val="-1"/>
        </w:rPr>
        <w:t>2.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П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ов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и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-1"/>
          <w:position w:val="-1"/>
        </w:rPr>
        <w:t>е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ди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е,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МБ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И</w:t>
      </w:r>
      <w:r>
        <w:rPr>
          <w:rFonts w:ascii="Arial" w:eastAsia="Arial" w:hAnsi="Arial" w:cs="Arial"/>
          <w:position w:val="-1"/>
        </w:rPr>
        <w:t>Б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(за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а</w:t>
      </w:r>
      <w:r>
        <w:rPr>
          <w:rFonts w:ascii="Arial" w:eastAsia="Arial" w:hAnsi="Arial" w:cs="Arial"/>
          <w:position w:val="-1"/>
        </w:rPr>
        <w:t>в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л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ц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1"/>
          <w:position w:val="-1"/>
        </w:rPr>
        <w:t>ед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ет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ик</w:t>
      </w:r>
      <w:r>
        <w:rPr>
          <w:rFonts w:ascii="Arial" w:eastAsia="Arial" w:hAnsi="Arial" w:cs="Arial"/>
          <w:position w:val="-1"/>
        </w:rPr>
        <w:t>а)</w:t>
      </w:r>
    </w:p>
    <w:p w:rsidR="0013731D" w:rsidRDefault="0013731D">
      <w:pPr>
        <w:spacing w:line="200" w:lineRule="exact"/>
      </w:pPr>
    </w:p>
    <w:p w:rsidR="0013731D" w:rsidRDefault="0013731D">
      <w:pPr>
        <w:spacing w:before="14" w:line="240" w:lineRule="exact"/>
        <w:rPr>
          <w:sz w:val="24"/>
          <w:szCs w:val="24"/>
        </w:rPr>
        <w:sectPr w:rsidR="0013731D">
          <w:type w:val="continuous"/>
          <w:pgSz w:w="16840" w:h="11920" w:orient="landscape"/>
          <w:pgMar w:top="80" w:right="1320" w:bottom="280" w:left="1300" w:header="720" w:footer="720" w:gutter="0"/>
          <w:cols w:space="720"/>
        </w:sectPr>
      </w:pPr>
    </w:p>
    <w:p w:rsidR="0013731D" w:rsidRPr="00323DAB" w:rsidRDefault="004D291E" w:rsidP="004710FD">
      <w:pPr>
        <w:tabs>
          <w:tab w:val="left" w:pos="9800"/>
        </w:tabs>
        <w:spacing w:before="34" w:line="220" w:lineRule="exact"/>
        <w:ind w:left="118" w:right="-50"/>
        <w:jc w:val="both"/>
        <w:rPr>
          <w:rFonts w:ascii="Arial" w:eastAsia="Arial" w:hAnsi="Arial" w:cs="Arial"/>
        </w:rPr>
      </w:pPr>
      <w:r w:rsidRPr="004D291E">
        <w:lastRenderedPageBreak/>
        <w:pict>
          <v:group id="_x0000_s1107" style="position:absolute;left:0;text-align:left;margin-left:64.15pt;margin-top:255.55pt;width:711.7pt;height:47.65pt;z-index:-251661824;mso-position-horizontal-relative:page;mso-position-vertical-relative:page" coordorigin="1305,5633" coordsize="14234,953">
            <v:shape id="_x0000_s1114" style="position:absolute;left:1315;top:5643;width:2739;height:0" coordorigin="1315,5643" coordsize="2739,0" path="m1315,5643r2739,e" filled="f" strokeweight=".58pt">
              <v:path arrowok="t"/>
            </v:shape>
            <v:shape id="_x0000_s1113" style="position:absolute;left:4064;top:5643;width:11464;height:0" coordorigin="4064,5643" coordsize="11464,0" path="m4064,5643r11464,e" filled="f" strokeweight=".58pt">
              <v:path arrowok="t"/>
            </v:shape>
            <v:shape id="_x0000_s1112" style="position:absolute;left:1310;top:5639;width:0;height:941" coordorigin="1310,5639" coordsize="0,941" path="m1310,5639r,941e" filled="f" strokeweight=".58pt">
              <v:path arrowok="t"/>
            </v:shape>
            <v:shape id="_x0000_s1111" style="position:absolute;left:1315;top:6575;width:2739;height:0" coordorigin="1315,6575" coordsize="2739,0" path="m1315,6575r2739,e" filled="f" strokeweight=".58pt">
              <v:path arrowok="t"/>
            </v:shape>
            <v:shape id="_x0000_s1110" style="position:absolute;left:4059;top:5639;width:0;height:941" coordorigin="4059,5639" coordsize="0,941" path="m4059,5639r,941e" filled="f" strokeweight=".58pt">
              <v:path arrowok="t"/>
            </v:shape>
            <v:shape id="_x0000_s1109" style="position:absolute;left:4064;top:6575;width:11464;height:0" coordorigin="4064,6575" coordsize="11464,0" path="m4064,6575r11464,e" filled="f" strokeweight=".58pt">
              <v:path arrowok="t"/>
            </v:shape>
            <v:shape id="_x0000_s1108" style="position:absolute;left:15533;top:5639;width:0;height:941" coordorigin="15533,5639" coordsize="0,941" path="m15533,5639r,941e" filled="f" strokeweight=".58pt">
              <v:path arrowok="t"/>
            </v:shape>
            <w10:wrap anchorx="page" anchory="page"/>
          </v:group>
        </w:pict>
      </w:r>
      <w:r w:rsidR="000E073A">
        <w:rPr>
          <w:rFonts w:ascii="Arial" w:eastAsia="Arial" w:hAnsi="Arial" w:cs="Arial"/>
          <w:b/>
          <w:spacing w:val="4"/>
          <w:w w:val="99"/>
          <w:position w:val="-1"/>
        </w:rPr>
        <w:t>Р</w:t>
      </w:r>
      <w:r w:rsidR="000E073A">
        <w:rPr>
          <w:rFonts w:ascii="Arial" w:eastAsia="Arial" w:hAnsi="Arial" w:cs="Arial"/>
          <w:b/>
          <w:spacing w:val="-7"/>
          <w:w w:val="99"/>
          <w:position w:val="-1"/>
        </w:rPr>
        <w:t>А</w:t>
      </w:r>
      <w:r w:rsidR="000E073A">
        <w:rPr>
          <w:rFonts w:ascii="Arial" w:eastAsia="Arial" w:hAnsi="Arial" w:cs="Arial"/>
          <w:b/>
          <w:spacing w:val="3"/>
          <w:w w:val="99"/>
          <w:position w:val="-1"/>
        </w:rPr>
        <w:t>Т</w:t>
      </w:r>
      <w:r w:rsidR="000E073A">
        <w:rPr>
          <w:rFonts w:ascii="Arial" w:eastAsia="Arial" w:hAnsi="Arial" w:cs="Arial"/>
          <w:b/>
          <w:w w:val="99"/>
          <w:position w:val="-1"/>
        </w:rPr>
        <w:t>/</w:t>
      </w:r>
      <w:r w:rsidR="000E073A">
        <w:rPr>
          <w:rFonts w:ascii="Arial" w:eastAsia="Arial" w:hAnsi="Arial" w:cs="Arial"/>
          <w:b/>
          <w:spacing w:val="4"/>
          <w:w w:val="99"/>
          <w:position w:val="-1"/>
        </w:rPr>
        <w:t>Л</w:t>
      </w:r>
      <w:r w:rsidR="000E073A">
        <w:rPr>
          <w:rFonts w:ascii="Arial" w:eastAsia="Arial" w:hAnsi="Arial" w:cs="Arial"/>
          <w:b/>
          <w:spacing w:val="-7"/>
          <w:w w:val="99"/>
          <w:position w:val="-1"/>
        </w:rPr>
        <w:t>А</w:t>
      </w:r>
      <w:r w:rsidR="000E073A">
        <w:rPr>
          <w:rFonts w:ascii="Arial" w:eastAsia="Arial" w:hAnsi="Arial" w:cs="Arial"/>
          <w:b/>
          <w:spacing w:val="5"/>
          <w:w w:val="99"/>
          <w:position w:val="-1"/>
        </w:rPr>
        <w:t>Т</w:t>
      </w:r>
      <w:r w:rsidR="000E073A">
        <w:rPr>
          <w:rFonts w:ascii="Arial" w:eastAsia="Arial" w:hAnsi="Arial" w:cs="Arial"/>
          <w:b/>
          <w:w w:val="99"/>
          <w:position w:val="-1"/>
        </w:rPr>
        <w:t>/</w:t>
      </w:r>
      <w:r w:rsidR="000E073A">
        <w:rPr>
          <w:rFonts w:ascii="Arial" w:eastAsia="Arial" w:hAnsi="Arial" w:cs="Arial"/>
          <w:b/>
          <w:spacing w:val="-1"/>
          <w:w w:val="99"/>
          <w:position w:val="-1"/>
        </w:rPr>
        <w:t>Л</w:t>
      </w:r>
      <w:r w:rsidR="000E073A">
        <w:rPr>
          <w:rFonts w:ascii="Arial" w:eastAsia="Arial" w:hAnsi="Arial" w:cs="Arial"/>
          <w:b/>
          <w:w w:val="99"/>
          <w:position w:val="-1"/>
        </w:rPr>
        <w:t>Н</w:t>
      </w:r>
      <w:r w:rsidR="000E073A">
        <w:rPr>
          <w:rFonts w:ascii="Arial" w:eastAsia="Arial" w:hAnsi="Arial" w:cs="Arial"/>
          <w:b/>
          <w:position w:val="-1"/>
        </w:rPr>
        <w:t xml:space="preserve">                            </w:t>
      </w:r>
      <w:r w:rsidR="000E073A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ЛА</w:t>
      </w:r>
      <w:r w:rsidR="000E073A">
        <w:rPr>
          <w:rFonts w:ascii="Arial" w:eastAsia="Arial" w:hAnsi="Arial" w:cs="Arial"/>
          <w:w w:val="99"/>
          <w:position w:val="-1"/>
        </w:rPr>
        <w:t>Т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Л</w:t>
      </w:r>
      <w:r w:rsidR="000E073A">
        <w:rPr>
          <w:rFonts w:ascii="Arial" w:eastAsia="Arial" w:hAnsi="Arial" w:cs="Arial"/>
          <w:spacing w:val="2"/>
          <w:w w:val="99"/>
          <w:position w:val="-1"/>
        </w:rPr>
        <w:t>о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к</w:t>
      </w:r>
      <w:r w:rsidR="000E073A">
        <w:rPr>
          <w:rFonts w:ascii="Arial" w:eastAsia="Arial" w:hAnsi="Arial" w:cs="Arial"/>
          <w:spacing w:val="2"/>
          <w:w w:val="99"/>
          <w:position w:val="-1"/>
        </w:rPr>
        <w:t>а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л</w:t>
      </w:r>
      <w:r w:rsidR="000E073A">
        <w:rPr>
          <w:rFonts w:ascii="Arial" w:eastAsia="Arial" w:hAnsi="Arial" w:cs="Arial"/>
          <w:w w:val="99"/>
          <w:position w:val="-1"/>
        </w:rPr>
        <w:t>на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w w:val="99"/>
          <w:position w:val="-1"/>
        </w:rPr>
        <w:t>а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д</w:t>
      </w:r>
      <w:r w:rsidR="000E073A">
        <w:rPr>
          <w:rFonts w:ascii="Arial" w:eastAsia="Arial" w:hAnsi="Arial" w:cs="Arial"/>
          <w:spacing w:val="2"/>
          <w:w w:val="99"/>
          <w:position w:val="-1"/>
        </w:rPr>
        <w:t>м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и</w:t>
      </w:r>
      <w:r w:rsidR="000E073A">
        <w:rPr>
          <w:rFonts w:ascii="Arial" w:eastAsia="Arial" w:hAnsi="Arial" w:cs="Arial"/>
          <w:spacing w:val="3"/>
          <w:w w:val="99"/>
          <w:position w:val="-1"/>
        </w:rPr>
        <w:t>н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и</w:t>
      </w:r>
      <w:r w:rsidR="000E073A">
        <w:rPr>
          <w:rFonts w:ascii="Arial" w:eastAsia="Arial" w:hAnsi="Arial" w:cs="Arial"/>
          <w:spacing w:val="1"/>
          <w:w w:val="99"/>
          <w:position w:val="-1"/>
        </w:rPr>
        <w:t>с</w:t>
      </w:r>
      <w:r w:rsidR="000E073A">
        <w:rPr>
          <w:rFonts w:ascii="Arial" w:eastAsia="Arial" w:hAnsi="Arial" w:cs="Arial"/>
          <w:w w:val="99"/>
          <w:position w:val="-1"/>
        </w:rPr>
        <w:t>тр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а</w:t>
      </w:r>
      <w:r w:rsidR="000E073A">
        <w:rPr>
          <w:rFonts w:ascii="Arial" w:eastAsia="Arial" w:hAnsi="Arial" w:cs="Arial"/>
          <w:w w:val="99"/>
          <w:position w:val="-1"/>
        </w:rPr>
        <w:t>т</w:t>
      </w:r>
      <w:r w:rsidR="000E073A">
        <w:rPr>
          <w:rFonts w:ascii="Arial" w:eastAsia="Arial" w:hAnsi="Arial" w:cs="Arial"/>
          <w:spacing w:val="1"/>
          <w:w w:val="99"/>
          <w:position w:val="-1"/>
        </w:rPr>
        <w:t>и</w:t>
      </w:r>
      <w:r w:rsidR="000E073A">
        <w:rPr>
          <w:rFonts w:ascii="Arial" w:eastAsia="Arial" w:hAnsi="Arial" w:cs="Arial"/>
          <w:w w:val="99"/>
          <w:position w:val="-1"/>
        </w:rPr>
        <w:t>вна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spacing w:val="2"/>
          <w:w w:val="99"/>
          <w:position w:val="-1"/>
        </w:rPr>
        <w:t>т</w:t>
      </w:r>
      <w:r w:rsidR="000E073A">
        <w:rPr>
          <w:rFonts w:ascii="Arial" w:eastAsia="Arial" w:hAnsi="Arial" w:cs="Arial"/>
          <w:w w:val="99"/>
          <w:position w:val="-1"/>
        </w:rPr>
        <w:t>а</w:t>
      </w:r>
      <w:r w:rsidR="000E073A">
        <w:rPr>
          <w:rFonts w:ascii="Arial" w:eastAsia="Arial" w:hAnsi="Arial" w:cs="Arial"/>
          <w:spacing w:val="-1"/>
          <w:w w:val="99"/>
          <w:position w:val="-1"/>
        </w:rPr>
        <w:t>к</w:t>
      </w:r>
      <w:r w:rsidR="000E073A">
        <w:rPr>
          <w:rFonts w:ascii="Arial" w:eastAsia="Arial" w:hAnsi="Arial" w:cs="Arial"/>
          <w:spacing w:val="1"/>
          <w:w w:val="99"/>
          <w:position w:val="-1"/>
        </w:rPr>
        <w:t>с</w:t>
      </w:r>
      <w:r w:rsidR="000E073A">
        <w:rPr>
          <w:rFonts w:ascii="Arial" w:eastAsia="Arial" w:hAnsi="Arial" w:cs="Arial"/>
          <w:w w:val="99"/>
          <w:position w:val="-1"/>
        </w:rPr>
        <w:t>а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w w:val="99"/>
          <w:position w:val="-1"/>
        </w:rPr>
        <w:t>у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spacing w:val="1"/>
          <w:w w:val="99"/>
          <w:position w:val="-1"/>
        </w:rPr>
        <w:t>и</w:t>
      </w:r>
      <w:r w:rsidR="000E073A">
        <w:rPr>
          <w:rFonts w:ascii="Arial" w:eastAsia="Arial" w:hAnsi="Arial" w:cs="Arial"/>
          <w:w w:val="99"/>
          <w:position w:val="-1"/>
        </w:rPr>
        <w:t>зно</w:t>
      </w:r>
      <w:r w:rsidR="000E073A">
        <w:rPr>
          <w:rFonts w:ascii="Arial" w:eastAsia="Arial" w:hAnsi="Arial" w:cs="Arial"/>
          <w:spacing w:val="3"/>
          <w:w w:val="99"/>
          <w:position w:val="-1"/>
        </w:rPr>
        <w:t>с</w:t>
      </w:r>
      <w:r w:rsidR="000E073A">
        <w:rPr>
          <w:rFonts w:ascii="Arial" w:eastAsia="Arial" w:hAnsi="Arial" w:cs="Arial"/>
          <w:w w:val="99"/>
          <w:position w:val="-1"/>
        </w:rPr>
        <w:t>у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0E073A">
        <w:rPr>
          <w:rFonts w:ascii="Arial" w:eastAsia="Arial" w:hAnsi="Arial" w:cs="Arial"/>
          <w:w w:val="99"/>
          <w:position w:val="-1"/>
        </w:rPr>
        <w:t>од</w:t>
      </w:r>
      <w:r w:rsidR="000E073A">
        <w:rPr>
          <w:rFonts w:ascii="Arial" w:eastAsia="Arial" w:hAnsi="Arial" w:cs="Arial"/>
          <w:position w:val="-1"/>
        </w:rPr>
        <w:t xml:space="preserve"> </w:t>
      </w:r>
      <w:r w:rsidR="00323DAB">
        <w:rPr>
          <w:rFonts w:ascii="Arial" w:eastAsia="Arial" w:hAnsi="Arial" w:cs="Arial"/>
          <w:position w:val="-1"/>
          <w:u w:val="single" w:color="000000"/>
        </w:rPr>
        <w:t>200</w:t>
      </w:r>
      <w:proofErr w:type="gramStart"/>
      <w:r w:rsidR="00323DAB">
        <w:rPr>
          <w:rFonts w:ascii="Arial" w:eastAsia="Arial" w:hAnsi="Arial" w:cs="Arial"/>
          <w:position w:val="-1"/>
          <w:u w:val="single" w:color="000000"/>
        </w:rPr>
        <w:t>,00</w:t>
      </w:r>
      <w:proofErr w:type="gramEnd"/>
    </w:p>
    <w:p w:rsidR="0013731D" w:rsidRDefault="000E073A" w:rsidP="004710FD">
      <w:pPr>
        <w:spacing w:before="34" w:line="220" w:lineRule="exact"/>
        <w:jc w:val="both"/>
        <w:rPr>
          <w:rFonts w:ascii="Arial" w:eastAsia="Arial" w:hAnsi="Arial" w:cs="Arial"/>
        </w:rPr>
        <w:sectPr w:rsidR="0013731D">
          <w:type w:val="continuous"/>
          <w:pgSz w:w="16840" w:h="11920" w:orient="landscape"/>
          <w:pgMar w:top="80" w:right="1320" w:bottom="280" w:left="1300" w:header="720" w:footer="720" w:gutter="0"/>
          <w:cols w:num="2" w:space="720" w:equalWidth="0">
            <w:col w:w="9817" w:space="124"/>
            <w:col w:w="4279"/>
          </w:cols>
        </w:sectPr>
      </w:pPr>
      <w:r>
        <w:br w:type="column"/>
      </w:r>
      <w:proofErr w:type="gramStart"/>
      <w:r>
        <w:rPr>
          <w:rFonts w:ascii="Arial" w:eastAsia="Arial" w:hAnsi="Arial" w:cs="Arial"/>
          <w:spacing w:val="-1"/>
          <w:position w:val="-1"/>
        </w:rPr>
        <w:lastRenderedPageBreak/>
        <w:t>ди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р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4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proofErr w:type="gram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spacing w:val="14"/>
          <w:position w:val="-1"/>
        </w:rPr>
        <w:t xml:space="preserve"> 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4"/>
          <w:position w:val="-1"/>
        </w:rPr>
        <w:t>ћ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 xml:space="preserve">е </w:t>
      </w:r>
      <w:r>
        <w:rPr>
          <w:rFonts w:ascii="Arial" w:eastAsia="Arial" w:hAnsi="Arial" w:cs="Arial"/>
          <w:spacing w:val="3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на </w:t>
      </w:r>
      <w:r>
        <w:rPr>
          <w:rFonts w:ascii="Arial" w:eastAsia="Arial" w:hAnsi="Arial" w:cs="Arial"/>
          <w:spacing w:val="1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3"/>
          <w:position w:val="-1"/>
        </w:rPr>
        <w:t>к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spacing w:val="2"/>
          <w:position w:val="-1"/>
        </w:rPr>
        <w:t>ћ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1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ч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position w:val="-1"/>
        </w:rPr>
        <w:t xml:space="preserve">н </w:t>
      </w:r>
      <w:r>
        <w:rPr>
          <w:rFonts w:ascii="Arial" w:eastAsia="Arial" w:hAnsi="Arial" w:cs="Arial"/>
          <w:spacing w:val="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б</w:t>
      </w:r>
      <w:r>
        <w:rPr>
          <w:rFonts w:ascii="Arial" w:eastAsia="Arial" w:hAnsi="Arial" w:cs="Arial"/>
          <w:spacing w:val="2"/>
          <w:position w:val="-1"/>
        </w:rPr>
        <w:t>р</w:t>
      </w:r>
      <w:r>
        <w:rPr>
          <w:rFonts w:ascii="Arial" w:eastAsia="Arial" w:hAnsi="Arial" w:cs="Arial"/>
          <w:position w:val="-1"/>
        </w:rPr>
        <w:t>ој</w:t>
      </w:r>
    </w:p>
    <w:p w:rsidR="0013731D" w:rsidRDefault="00323DAB" w:rsidP="004710FD">
      <w:pPr>
        <w:spacing w:before="5" w:line="220" w:lineRule="exact"/>
        <w:ind w:left="2867" w:right="-5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  <w:u w:val="single" w:color="000000"/>
        </w:rPr>
        <w:lastRenderedPageBreak/>
        <w:t>840-742251843-73</w:t>
      </w:r>
      <w:r w:rsidR="000E073A">
        <w:rPr>
          <w:rFonts w:ascii="Arial" w:eastAsia="Arial" w:hAnsi="Arial" w:cs="Arial"/>
          <w:position w:val="-1"/>
        </w:rPr>
        <w:t xml:space="preserve">_,      </w:t>
      </w:r>
      <w:r w:rsidR="000E073A">
        <w:rPr>
          <w:rFonts w:ascii="Arial" w:eastAsia="Arial" w:hAnsi="Arial" w:cs="Arial"/>
          <w:spacing w:val="49"/>
          <w:position w:val="-1"/>
        </w:rPr>
        <w:t xml:space="preserve"> </w:t>
      </w:r>
      <w:r w:rsidR="000E073A">
        <w:rPr>
          <w:rFonts w:ascii="Arial" w:eastAsia="Arial" w:hAnsi="Arial" w:cs="Arial"/>
          <w:spacing w:val="-1"/>
          <w:position w:val="-1"/>
        </w:rPr>
        <w:t>к</w:t>
      </w:r>
      <w:r w:rsidR="000E073A">
        <w:rPr>
          <w:rFonts w:ascii="Arial" w:eastAsia="Arial" w:hAnsi="Arial" w:cs="Arial"/>
          <w:spacing w:val="2"/>
          <w:position w:val="-1"/>
        </w:rPr>
        <w:t>о</w:t>
      </w:r>
      <w:r w:rsidR="000E073A">
        <w:rPr>
          <w:rFonts w:ascii="Arial" w:eastAsia="Arial" w:hAnsi="Arial" w:cs="Arial"/>
          <w:position w:val="-1"/>
        </w:rPr>
        <w:t>р</w:t>
      </w:r>
      <w:r w:rsidR="000E073A">
        <w:rPr>
          <w:rFonts w:ascii="Arial" w:eastAsia="Arial" w:hAnsi="Arial" w:cs="Arial"/>
          <w:spacing w:val="-1"/>
          <w:position w:val="-1"/>
        </w:rPr>
        <w:t>и</w:t>
      </w:r>
      <w:r w:rsidR="000E073A">
        <w:rPr>
          <w:rFonts w:ascii="Arial" w:eastAsia="Arial" w:hAnsi="Arial" w:cs="Arial"/>
          <w:spacing w:val="1"/>
          <w:position w:val="-1"/>
        </w:rPr>
        <w:t>с</w:t>
      </w:r>
      <w:r w:rsidR="000E073A">
        <w:rPr>
          <w:rFonts w:ascii="Arial" w:eastAsia="Arial" w:hAnsi="Arial" w:cs="Arial"/>
          <w:spacing w:val="3"/>
          <w:position w:val="-1"/>
        </w:rPr>
        <w:t>н</w:t>
      </w:r>
      <w:r w:rsidR="000E073A">
        <w:rPr>
          <w:rFonts w:ascii="Arial" w:eastAsia="Arial" w:hAnsi="Arial" w:cs="Arial"/>
          <w:spacing w:val="-1"/>
          <w:position w:val="-1"/>
        </w:rPr>
        <w:t>и</w:t>
      </w:r>
      <w:r w:rsidR="000E073A">
        <w:rPr>
          <w:rFonts w:ascii="Arial" w:eastAsia="Arial" w:hAnsi="Arial" w:cs="Arial"/>
          <w:position w:val="-1"/>
        </w:rPr>
        <w:t xml:space="preserve">к      </w:t>
      </w:r>
      <w:r w:rsidR="000E073A">
        <w:rPr>
          <w:rFonts w:ascii="Arial" w:eastAsia="Arial" w:hAnsi="Arial" w:cs="Arial"/>
          <w:spacing w:val="42"/>
          <w:position w:val="-1"/>
        </w:rPr>
        <w:t xml:space="preserve"> </w:t>
      </w:r>
      <w:r w:rsidR="000E073A">
        <w:rPr>
          <w:rFonts w:ascii="Arial" w:eastAsia="Arial" w:hAnsi="Arial" w:cs="Arial"/>
          <w:spacing w:val="4"/>
          <w:position w:val="-1"/>
        </w:rPr>
        <w:t>Б</w:t>
      </w:r>
      <w:r w:rsidR="000E073A">
        <w:rPr>
          <w:rFonts w:ascii="Arial" w:eastAsia="Arial" w:hAnsi="Arial" w:cs="Arial"/>
          <w:spacing w:val="-4"/>
          <w:position w:val="-1"/>
        </w:rPr>
        <w:t>у</w:t>
      </w:r>
      <w:r w:rsidR="000E073A">
        <w:rPr>
          <w:rFonts w:ascii="Arial" w:eastAsia="Arial" w:hAnsi="Arial" w:cs="Arial"/>
          <w:position w:val="-1"/>
        </w:rPr>
        <w:t>џ</w:t>
      </w:r>
      <w:r w:rsidR="000E073A">
        <w:rPr>
          <w:rFonts w:ascii="Arial" w:eastAsia="Arial" w:hAnsi="Arial" w:cs="Arial"/>
          <w:spacing w:val="2"/>
          <w:position w:val="-1"/>
        </w:rPr>
        <w:t>е</w:t>
      </w:r>
      <w:r w:rsidR="000E073A">
        <w:rPr>
          <w:rFonts w:ascii="Arial" w:eastAsia="Arial" w:hAnsi="Arial" w:cs="Arial"/>
          <w:position w:val="-1"/>
        </w:rPr>
        <w:t>т</w:t>
      </w:r>
    </w:p>
    <w:p w:rsidR="0013731D" w:rsidRDefault="000E073A" w:rsidP="004710FD">
      <w:pPr>
        <w:spacing w:before="5" w:line="220" w:lineRule="exact"/>
        <w:jc w:val="both"/>
        <w:rPr>
          <w:rFonts w:ascii="Arial" w:eastAsia="Arial" w:hAnsi="Arial" w:cs="Arial"/>
        </w:rPr>
        <w:sectPr w:rsidR="0013731D">
          <w:type w:val="continuous"/>
          <w:pgSz w:w="16840" w:h="11920" w:orient="landscape"/>
          <w:pgMar w:top="80" w:right="1320" w:bottom="280" w:left="1300" w:header="720" w:footer="720" w:gutter="0"/>
          <w:cols w:num="2" w:space="720" w:equalWidth="0">
            <w:col w:w="8840" w:space="436"/>
            <w:col w:w="4944"/>
          </w:cols>
        </w:sectPr>
      </w:pPr>
      <w:r>
        <w:br w:type="column"/>
      </w:r>
      <w:r w:rsidR="00323DAB" w:rsidRPr="0056559F">
        <w:rPr>
          <w:rFonts w:ascii="Arial" w:hAnsi="Arial" w:cs="Arial"/>
          <w:lang w:val="sr-Cyrl-CS"/>
        </w:rPr>
        <w:lastRenderedPageBreak/>
        <w:t>СО ОПОВО</w:t>
      </w:r>
      <w:r>
        <w:rPr>
          <w:rFonts w:ascii="Arial" w:eastAsia="Arial" w:hAnsi="Arial" w:cs="Arial"/>
          <w:position w:val="-1"/>
        </w:rPr>
        <w:t xml:space="preserve">,      </w:t>
      </w:r>
      <w:r>
        <w:rPr>
          <w:rFonts w:ascii="Arial" w:eastAsia="Arial" w:hAnsi="Arial" w:cs="Arial"/>
          <w:spacing w:val="50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по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 xml:space="preserve">в      </w:t>
      </w:r>
      <w:r>
        <w:rPr>
          <w:rFonts w:ascii="Arial" w:eastAsia="Arial" w:hAnsi="Arial" w:cs="Arial"/>
          <w:spacing w:val="43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     </w:t>
      </w:r>
      <w:r>
        <w:rPr>
          <w:rFonts w:ascii="Arial" w:eastAsia="Arial" w:hAnsi="Arial" w:cs="Arial"/>
          <w:spacing w:val="46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б</w:t>
      </w:r>
      <w:r>
        <w:rPr>
          <w:rFonts w:ascii="Arial" w:eastAsia="Arial" w:hAnsi="Arial" w:cs="Arial"/>
          <w:spacing w:val="2"/>
          <w:position w:val="-1"/>
        </w:rPr>
        <w:t>р</w:t>
      </w:r>
      <w:r>
        <w:rPr>
          <w:rFonts w:ascii="Arial" w:eastAsia="Arial" w:hAnsi="Arial" w:cs="Arial"/>
          <w:position w:val="-1"/>
        </w:rPr>
        <w:t>ој</w:t>
      </w:r>
    </w:p>
    <w:p w:rsidR="0013731D" w:rsidRDefault="00323DAB" w:rsidP="004710FD">
      <w:pPr>
        <w:spacing w:before="5"/>
        <w:ind w:left="2867"/>
        <w:jc w:val="both"/>
        <w:rPr>
          <w:rFonts w:ascii="Arial" w:eastAsia="Arial" w:hAnsi="Arial" w:cs="Arial"/>
        </w:rPr>
        <w:sectPr w:rsidR="0013731D">
          <w:type w:val="continuous"/>
          <w:pgSz w:w="16840" w:h="11920" w:orient="landscape"/>
          <w:pgMar w:top="80" w:right="1320" w:bottom="280" w:left="1300" w:header="720" w:footer="720" w:gutter="0"/>
          <w:cols w:space="720"/>
        </w:sectPr>
      </w:pPr>
      <w:r>
        <w:rPr>
          <w:rFonts w:ascii="Arial" w:eastAsia="Arial" w:hAnsi="Arial" w:cs="Arial"/>
          <w:w w:val="99"/>
          <w:u w:val="single" w:color="000000"/>
          <w:lang w:val="sr-Cyrl-CS"/>
        </w:rPr>
        <w:lastRenderedPageBreak/>
        <w:t>97 05-225</w:t>
      </w:r>
      <w:r w:rsidR="000E073A">
        <w:rPr>
          <w:rFonts w:ascii="Arial" w:eastAsia="Arial" w:hAnsi="Arial" w:cs="Arial"/>
        </w:rPr>
        <w:t>,</w:t>
      </w:r>
      <w:r w:rsidR="000E073A">
        <w:rPr>
          <w:rFonts w:ascii="Arial" w:eastAsia="Arial" w:hAnsi="Arial" w:cs="Arial"/>
          <w:spacing w:val="-1"/>
        </w:rPr>
        <w:t xml:space="preserve"> </w:t>
      </w:r>
      <w:r w:rsidR="000E073A">
        <w:rPr>
          <w:rFonts w:ascii="Arial" w:eastAsia="Arial" w:hAnsi="Arial" w:cs="Arial"/>
          <w:spacing w:val="3"/>
        </w:rPr>
        <w:t>с</w:t>
      </w:r>
      <w:r w:rsidR="000E073A">
        <w:rPr>
          <w:rFonts w:ascii="Arial" w:eastAsia="Arial" w:hAnsi="Arial" w:cs="Arial"/>
        </w:rPr>
        <w:t>врха</w:t>
      </w:r>
      <w:r w:rsidR="000E073A">
        <w:rPr>
          <w:rFonts w:ascii="Arial" w:eastAsia="Arial" w:hAnsi="Arial" w:cs="Arial"/>
          <w:spacing w:val="-5"/>
        </w:rPr>
        <w:t xml:space="preserve"> </w:t>
      </w:r>
      <w:r w:rsidR="000E073A">
        <w:rPr>
          <w:rFonts w:ascii="Arial" w:eastAsia="Arial" w:hAnsi="Arial" w:cs="Arial"/>
          <w:spacing w:val="1"/>
        </w:rPr>
        <w:t>д</w:t>
      </w:r>
      <w:r w:rsidR="000E073A">
        <w:rPr>
          <w:rFonts w:ascii="Arial" w:eastAsia="Arial" w:hAnsi="Arial" w:cs="Arial"/>
        </w:rPr>
        <w:t>озн</w:t>
      </w:r>
      <w:r w:rsidR="000E073A">
        <w:rPr>
          <w:rFonts w:ascii="Arial" w:eastAsia="Arial" w:hAnsi="Arial" w:cs="Arial"/>
          <w:spacing w:val="2"/>
        </w:rPr>
        <w:t>а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е</w:t>
      </w:r>
      <w:r w:rsidR="000E073A">
        <w:rPr>
          <w:rFonts w:ascii="Arial" w:eastAsia="Arial" w:hAnsi="Arial" w:cs="Arial"/>
          <w:spacing w:val="-7"/>
        </w:rPr>
        <w:t xml:space="preserve"> </w:t>
      </w:r>
      <w:r w:rsidR="000E073A">
        <w:rPr>
          <w:rFonts w:ascii="Arial" w:eastAsia="Arial" w:hAnsi="Arial" w:cs="Arial"/>
          <w:spacing w:val="3"/>
        </w:rPr>
        <w:t>„</w:t>
      </w:r>
      <w:r w:rsidR="000E073A">
        <w:rPr>
          <w:rFonts w:ascii="Arial" w:eastAsia="Arial" w:hAnsi="Arial" w:cs="Arial"/>
          <w:spacing w:val="-1"/>
        </w:rPr>
        <w:t>л</w:t>
      </w:r>
      <w:r w:rsidR="000E073A">
        <w:rPr>
          <w:rFonts w:ascii="Arial" w:eastAsia="Arial" w:hAnsi="Arial" w:cs="Arial"/>
          <w:spacing w:val="2"/>
        </w:rPr>
        <w:t>о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а</w:t>
      </w:r>
      <w:r w:rsidR="000E073A">
        <w:rPr>
          <w:rFonts w:ascii="Arial" w:eastAsia="Arial" w:hAnsi="Arial" w:cs="Arial"/>
          <w:spacing w:val="1"/>
        </w:rPr>
        <w:t>л</w:t>
      </w:r>
      <w:r w:rsidR="000E073A">
        <w:rPr>
          <w:rFonts w:ascii="Arial" w:eastAsia="Arial" w:hAnsi="Arial" w:cs="Arial"/>
        </w:rPr>
        <w:t>на</w:t>
      </w:r>
      <w:r w:rsidR="000E073A">
        <w:rPr>
          <w:rFonts w:ascii="Arial" w:eastAsia="Arial" w:hAnsi="Arial" w:cs="Arial"/>
          <w:spacing w:val="-8"/>
        </w:rPr>
        <w:t xml:space="preserve"> </w:t>
      </w:r>
      <w:r w:rsidR="000E073A">
        <w:rPr>
          <w:rFonts w:ascii="Arial" w:eastAsia="Arial" w:hAnsi="Arial" w:cs="Arial"/>
          <w:spacing w:val="2"/>
        </w:rPr>
        <w:t>а</w:t>
      </w:r>
      <w:r w:rsidR="000E073A">
        <w:rPr>
          <w:rFonts w:ascii="Arial" w:eastAsia="Arial" w:hAnsi="Arial" w:cs="Arial"/>
          <w:spacing w:val="1"/>
        </w:rPr>
        <w:t>д</w:t>
      </w:r>
      <w:r w:rsidR="000E073A">
        <w:rPr>
          <w:rFonts w:ascii="Arial" w:eastAsia="Arial" w:hAnsi="Arial" w:cs="Arial"/>
        </w:rPr>
        <w:t>м</w:t>
      </w:r>
      <w:r w:rsidR="000E073A">
        <w:rPr>
          <w:rFonts w:ascii="Arial" w:eastAsia="Arial" w:hAnsi="Arial" w:cs="Arial"/>
          <w:spacing w:val="-1"/>
        </w:rPr>
        <w:t>и</w:t>
      </w:r>
      <w:r w:rsidR="000E073A">
        <w:rPr>
          <w:rFonts w:ascii="Arial" w:eastAsia="Arial" w:hAnsi="Arial" w:cs="Arial"/>
        </w:rPr>
        <w:t>нис</w:t>
      </w:r>
      <w:r w:rsidR="000E073A">
        <w:rPr>
          <w:rFonts w:ascii="Arial" w:eastAsia="Arial" w:hAnsi="Arial" w:cs="Arial"/>
          <w:spacing w:val="2"/>
        </w:rPr>
        <w:t>т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-1"/>
        </w:rPr>
        <w:t>а</w:t>
      </w:r>
      <w:r w:rsidR="000E073A">
        <w:rPr>
          <w:rFonts w:ascii="Arial" w:eastAsia="Arial" w:hAnsi="Arial" w:cs="Arial"/>
          <w:spacing w:val="2"/>
        </w:rPr>
        <w:t>т</w:t>
      </w:r>
      <w:r w:rsidR="000E073A">
        <w:rPr>
          <w:rFonts w:ascii="Arial" w:eastAsia="Arial" w:hAnsi="Arial" w:cs="Arial"/>
          <w:spacing w:val="-1"/>
        </w:rPr>
        <w:t>и</w:t>
      </w:r>
      <w:r w:rsidR="000E073A">
        <w:rPr>
          <w:rFonts w:ascii="Arial" w:eastAsia="Arial" w:hAnsi="Arial" w:cs="Arial"/>
        </w:rPr>
        <w:t>вна</w:t>
      </w:r>
      <w:r w:rsidR="000E073A">
        <w:rPr>
          <w:rFonts w:ascii="Arial" w:eastAsia="Arial" w:hAnsi="Arial" w:cs="Arial"/>
          <w:spacing w:val="-14"/>
        </w:rPr>
        <w:t xml:space="preserve"> </w:t>
      </w:r>
      <w:r w:rsidR="000E073A">
        <w:rPr>
          <w:rFonts w:ascii="Arial" w:eastAsia="Arial" w:hAnsi="Arial" w:cs="Arial"/>
        </w:rPr>
        <w:t>та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  <w:spacing w:val="1"/>
        </w:rPr>
        <w:t>с</w:t>
      </w:r>
      <w:r w:rsidR="000E073A">
        <w:rPr>
          <w:rFonts w:ascii="Arial" w:eastAsia="Arial" w:hAnsi="Arial" w:cs="Arial"/>
        </w:rPr>
        <w:t>а“,</w:t>
      </w:r>
      <w:r w:rsidR="000E073A">
        <w:rPr>
          <w:rFonts w:ascii="Arial" w:eastAsia="Arial" w:hAnsi="Arial" w:cs="Arial"/>
          <w:spacing w:val="-1"/>
        </w:rPr>
        <w:t xml:space="preserve"> </w:t>
      </w:r>
      <w:r w:rsidR="000E073A">
        <w:rPr>
          <w:rFonts w:ascii="Arial" w:eastAsia="Arial" w:hAnsi="Arial" w:cs="Arial"/>
        </w:rPr>
        <w:t>у</w:t>
      </w:r>
      <w:r w:rsidR="000E073A">
        <w:rPr>
          <w:rFonts w:ascii="Arial" w:eastAsia="Arial" w:hAnsi="Arial" w:cs="Arial"/>
          <w:spacing w:val="-3"/>
        </w:rPr>
        <w:t xml:space="preserve"> </w:t>
      </w:r>
      <w:r w:rsidR="000E073A">
        <w:rPr>
          <w:rFonts w:ascii="Arial" w:eastAsia="Arial" w:hAnsi="Arial" w:cs="Arial"/>
          <w:spacing w:val="1"/>
        </w:rPr>
        <w:t>и</w:t>
      </w:r>
      <w:r w:rsidR="000E073A">
        <w:rPr>
          <w:rFonts w:ascii="Arial" w:eastAsia="Arial" w:hAnsi="Arial" w:cs="Arial"/>
        </w:rPr>
        <w:t>зно</w:t>
      </w:r>
      <w:r w:rsidR="000E073A">
        <w:rPr>
          <w:rFonts w:ascii="Arial" w:eastAsia="Arial" w:hAnsi="Arial" w:cs="Arial"/>
          <w:spacing w:val="3"/>
        </w:rPr>
        <w:t>с</w:t>
      </w:r>
      <w:r w:rsidR="000E073A">
        <w:rPr>
          <w:rFonts w:ascii="Arial" w:eastAsia="Arial" w:hAnsi="Arial" w:cs="Arial"/>
        </w:rPr>
        <w:t>у</w:t>
      </w:r>
      <w:r w:rsidR="000E073A">
        <w:rPr>
          <w:rFonts w:ascii="Arial" w:eastAsia="Arial" w:hAnsi="Arial" w:cs="Arial"/>
          <w:spacing w:val="-10"/>
        </w:rPr>
        <w:t xml:space="preserve"> </w:t>
      </w:r>
      <w:r w:rsidR="000E073A">
        <w:rPr>
          <w:rFonts w:ascii="Arial" w:eastAsia="Arial" w:hAnsi="Arial" w:cs="Arial"/>
          <w:spacing w:val="2"/>
        </w:rPr>
        <w:t>о</w:t>
      </w:r>
      <w:r w:rsidR="000E073A">
        <w:rPr>
          <w:rFonts w:ascii="Arial" w:eastAsia="Arial" w:hAnsi="Arial" w:cs="Arial"/>
        </w:rPr>
        <w:t xml:space="preserve">д </w:t>
      </w:r>
      <w:r>
        <w:rPr>
          <w:rFonts w:ascii="Arial" w:eastAsia="Arial" w:hAnsi="Arial" w:cs="Arial"/>
          <w:u w:val="single" w:color="000000"/>
          <w:lang w:val="sr-Cyrl-CS"/>
        </w:rPr>
        <w:t xml:space="preserve">200,00 </w:t>
      </w:r>
      <w:r w:rsidR="000E073A">
        <w:rPr>
          <w:rFonts w:ascii="Arial" w:eastAsia="Arial" w:hAnsi="Arial" w:cs="Arial"/>
          <w:spacing w:val="1"/>
        </w:rPr>
        <w:t>ди</w:t>
      </w:r>
      <w:r w:rsidR="000E073A">
        <w:rPr>
          <w:rFonts w:ascii="Arial" w:eastAsia="Arial" w:hAnsi="Arial" w:cs="Arial"/>
        </w:rPr>
        <w:t>нар</w:t>
      </w:r>
      <w:r w:rsidR="000E073A">
        <w:rPr>
          <w:rFonts w:ascii="Arial" w:eastAsia="Arial" w:hAnsi="Arial" w:cs="Arial"/>
          <w:spacing w:val="-1"/>
        </w:rPr>
        <w:t>а</w:t>
      </w:r>
      <w:r w:rsidR="000E073A">
        <w:rPr>
          <w:rFonts w:ascii="Arial" w:eastAsia="Arial" w:hAnsi="Arial" w:cs="Arial"/>
        </w:rPr>
        <w:t>.</w:t>
      </w:r>
    </w:p>
    <w:p w:rsidR="0013731D" w:rsidRDefault="0013731D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82"/>
        <w:gridCol w:w="1332"/>
        <w:gridCol w:w="1227"/>
        <w:gridCol w:w="2498"/>
        <w:gridCol w:w="1017"/>
        <w:gridCol w:w="1120"/>
        <w:gridCol w:w="1757"/>
        <w:gridCol w:w="1441"/>
        <w:gridCol w:w="1219"/>
        <w:gridCol w:w="2614"/>
      </w:tblGrid>
      <w:tr w:rsidR="0013731D">
        <w:trPr>
          <w:trHeight w:hRule="exact" w:val="437"/>
        </w:trPr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9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5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247" w:right="2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13731D" w:rsidRDefault="000E073A">
            <w:pPr>
              <w:spacing w:line="200" w:lineRule="exact"/>
              <w:ind w:left="145" w:right="1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line="200" w:lineRule="exact"/>
              <w:ind w:left="498" w:right="4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0" w:line="240" w:lineRule="exact"/>
              <w:rPr>
                <w:sz w:val="24"/>
                <w:szCs w:val="24"/>
              </w:rPr>
            </w:pPr>
          </w:p>
          <w:p w:rsidR="0013731D" w:rsidRDefault="000E073A">
            <w:pPr>
              <w:spacing w:line="200" w:lineRule="exact"/>
              <w:ind w:left="107" w:right="79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832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line="200" w:lineRule="exact"/>
              <w:ind w:left="3126" w:right="31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2" w:line="100" w:lineRule="exact"/>
              <w:rPr>
                <w:sz w:val="10"/>
                <w:szCs w:val="10"/>
              </w:rPr>
            </w:pPr>
          </w:p>
          <w:p w:rsidR="0013731D" w:rsidRDefault="000E073A">
            <w:pPr>
              <w:ind w:left="447" w:right="4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7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31D">
        <w:trPr>
          <w:trHeight w:hRule="exact" w:val="52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3515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4317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before="54"/>
              <w:ind w:left="1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1152"/>
        </w:trPr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189" w:right="99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48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4" w:line="260" w:lineRule="exact"/>
              <w:rPr>
                <w:sz w:val="26"/>
                <w:szCs w:val="26"/>
              </w:rPr>
            </w:pPr>
          </w:p>
          <w:p w:rsidR="0013731D" w:rsidRDefault="000E073A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617"/>
        </w:trPr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9" w:right="368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4" w:line="220" w:lineRule="exact"/>
              <w:rPr>
                <w:sz w:val="22"/>
                <w:szCs w:val="22"/>
              </w:rPr>
            </w:pPr>
          </w:p>
          <w:p w:rsidR="0013731D" w:rsidRDefault="000E073A">
            <w:pPr>
              <w:ind w:left="110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13731D">
        <w:trPr>
          <w:trHeight w:hRule="exact" w:val="571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доде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стана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13731D" w:rsidRDefault="0013731D"/>
        </w:tc>
      </w:tr>
      <w:tr w:rsidR="0013731D">
        <w:trPr>
          <w:trHeight w:hRule="exact" w:val="44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ању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5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13731D" w:rsidRDefault="0013731D"/>
        </w:tc>
      </w:tr>
      <w:tr w:rsidR="0013731D">
        <w:trPr>
          <w:trHeight w:hRule="exact" w:val="115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</w:p>
          <w:p w:rsidR="0013731D" w:rsidRDefault="000E073A">
            <w:pPr>
              <w:spacing w:before="30" w:line="275" w:lineRule="auto"/>
              <w:ind w:left="395" w:right="1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овор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С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тке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ан)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9" w:right="368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62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13731D" w:rsidRDefault="000E073A">
            <w:pPr>
              <w:spacing w:before="30" w:line="275" w:lineRule="auto"/>
              <w:ind w:left="354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дс</w:t>
            </w:r>
          </w:p>
          <w:p w:rsidR="0013731D" w:rsidRDefault="000E073A">
            <w:pPr>
              <w:spacing w:before="30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13731D" w:rsidRDefault="0013731D"/>
        </w:tc>
      </w:tr>
      <w:tr w:rsidR="0013731D">
        <w:trPr>
          <w:trHeight w:hRule="exact" w:val="1400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5.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снову</w:t>
            </w:r>
          </w:p>
          <w:p w:rsidR="0013731D" w:rsidRDefault="000E073A">
            <w:pPr>
              <w:spacing w:before="31" w:line="275" w:lineRule="auto"/>
              <w:ind w:left="46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же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слено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ти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 се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 усел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ло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13731D" w:rsidRDefault="0013731D"/>
        </w:tc>
      </w:tr>
      <w:tr w:rsidR="0013731D">
        <w:trPr>
          <w:trHeight w:hRule="exact" w:val="931"/>
        </w:trPr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6.   </w:t>
            </w:r>
            <w:r>
              <w:rPr>
                <w:rFonts w:ascii="Arial" w:eastAsia="Arial" w:hAnsi="Arial" w:cs="Arial"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локалне</w:t>
            </w:r>
          </w:p>
          <w:p w:rsidR="0013731D" w:rsidRDefault="000E073A">
            <w:pPr>
              <w:spacing w:before="30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31D" w:rsidRDefault="000E073A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13731D" w:rsidRDefault="0013731D"/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13731D" w:rsidRDefault="0013731D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</w:tr>
      <w:tr w:rsidR="0013731D">
        <w:trPr>
          <w:trHeight w:hRule="exact" w:val="1558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7"/>
              <w:ind w:left="4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13731D" w:rsidRDefault="000E073A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13731D" w:rsidRDefault="000E073A">
            <w:pPr>
              <w:spacing w:line="200" w:lineRule="exact"/>
              <w:ind w:left="102" w:righ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ака</w:t>
            </w:r>
          </w:p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12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8"/>
              <w:ind w:left="110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13731D" w:rsidRDefault="0013731D">
      <w:pPr>
        <w:spacing w:line="200" w:lineRule="exact"/>
      </w:pPr>
    </w:p>
    <w:p w:rsidR="0013731D" w:rsidRDefault="0013731D">
      <w:pPr>
        <w:spacing w:before="14" w:line="240" w:lineRule="exact"/>
        <w:rPr>
          <w:sz w:val="24"/>
          <w:szCs w:val="24"/>
        </w:rPr>
      </w:pPr>
    </w:p>
    <w:p w:rsidR="0013731D" w:rsidRDefault="004D291E">
      <w:pPr>
        <w:spacing w:before="44"/>
        <w:ind w:left="1318"/>
        <w:rPr>
          <w:rFonts w:ascii="Arial" w:eastAsia="Arial" w:hAnsi="Arial" w:cs="Arial"/>
          <w:sz w:val="18"/>
          <w:szCs w:val="18"/>
        </w:rPr>
        <w:sectPr w:rsidR="0013731D">
          <w:pgSz w:w="16840" w:h="11920" w:orient="landscape"/>
          <w:pgMar w:top="1080" w:right="100" w:bottom="280" w:left="100" w:header="720" w:footer="720" w:gutter="0"/>
          <w:cols w:space="720"/>
        </w:sectPr>
      </w:pPr>
      <w:r w:rsidRPr="004D291E">
        <w:pict>
          <v:group id="_x0000_s1094" style="position:absolute;left:0;text-align:left;margin-left:484.6pt;margin-top:115.7pt;width:78.05pt;height:42.3pt;z-index:-251660800;mso-position-horizontal-relative:page;mso-position-vertical-relative:page" coordorigin="9692,2314" coordsize="1561,846">
            <v:shape id="_x0000_s1098" style="position:absolute;left:9702;top:2324;width:1541;height:206" coordorigin="9702,2324" coordsize="1541,206" path="m9702,2530r1541,l11243,2324r-1541,l9702,2530xe" fillcolor="#dbe4f0" stroked="f">
              <v:path arrowok="t"/>
            </v:shape>
            <v:shape id="_x0000_s1097" style="position:absolute;left:9702;top:2530;width:1541;height:206" coordorigin="9702,2530" coordsize="1541,206" path="m9702,2736r1541,l11243,2530r-1541,l9702,2736xe" fillcolor="#dbe4f0" stroked="f">
              <v:path arrowok="t"/>
            </v:shape>
            <v:shape id="_x0000_s1096" style="position:absolute;left:9702;top:2736;width:1541;height:206" coordorigin="9702,2736" coordsize="1541,206" path="m9702,2943r1541,l11243,2736r-1541,l9702,2943xe" fillcolor="#dbe4f0" stroked="f">
              <v:path arrowok="t"/>
            </v:shape>
            <v:shape id="_x0000_s1095" style="position:absolute;left:9702;top:2943;width:1541;height:206" coordorigin="9702,2943" coordsize="1541,206" path="m9702,3149r1541,l11243,2943r-1541,l9702,3149xe" fillcolor="#dbe4f0" stroked="f">
              <v:path arrowok="t"/>
            </v:shape>
            <w10:wrap anchorx="page" anchory="page"/>
          </v:group>
        </w:pict>
      </w:r>
      <w:r w:rsidRPr="004D291E">
        <w:pict>
          <v:group id="_x0000_s1092" style="position:absolute;left:0;text-align:left;margin-left:70.9pt;margin-top:-2.55pt;width:2in;height:0;z-index:-251659776;mso-position-horizontal-relative:page" coordorigin="1418,-51" coordsize="2880,0">
            <v:shape id="_x0000_s1093" style="position:absolute;left:1418;top:-51;width:2880;height:0" coordorigin="1418,-51" coordsize="2880,0" path="m1418,-51r2881,e" filled="f" strokeweight=".7pt">
              <v:path arrowok="t"/>
            </v:shape>
            <w10:wrap anchorx="page"/>
          </v:group>
        </w:pict>
      </w:r>
      <w:proofErr w:type="gramStart"/>
      <w:r w:rsidR="000E073A">
        <w:rPr>
          <w:rFonts w:ascii="Arial" w:eastAsia="Arial" w:hAnsi="Arial" w:cs="Arial"/>
          <w:position w:val="6"/>
          <w:sz w:val="12"/>
          <w:szCs w:val="12"/>
        </w:rPr>
        <w:t>1</w:t>
      </w:r>
      <w:r w:rsidR="000E073A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0E073A">
        <w:rPr>
          <w:rFonts w:ascii="Arial" w:eastAsia="Arial" w:hAnsi="Arial" w:cs="Arial"/>
          <w:sz w:val="18"/>
          <w:szCs w:val="18"/>
        </w:rPr>
        <w:t>С</w:t>
      </w:r>
      <w:r w:rsidR="000E073A">
        <w:rPr>
          <w:rFonts w:ascii="Arial" w:eastAsia="Arial" w:hAnsi="Arial" w:cs="Arial"/>
          <w:spacing w:val="-1"/>
          <w:sz w:val="18"/>
          <w:szCs w:val="18"/>
        </w:rPr>
        <w:t>т</w:t>
      </w:r>
      <w:r w:rsidR="000E073A">
        <w:rPr>
          <w:rFonts w:ascii="Arial" w:eastAsia="Arial" w:hAnsi="Arial" w:cs="Arial"/>
          <w:spacing w:val="1"/>
          <w:sz w:val="18"/>
          <w:szCs w:val="18"/>
        </w:rPr>
        <w:t>ра</w:t>
      </w:r>
      <w:r w:rsidR="000E073A">
        <w:rPr>
          <w:rFonts w:ascii="Arial" w:eastAsia="Arial" w:hAnsi="Arial" w:cs="Arial"/>
          <w:spacing w:val="-1"/>
          <w:sz w:val="18"/>
          <w:szCs w:val="18"/>
        </w:rPr>
        <w:t>н</w:t>
      </w:r>
      <w:r w:rsidR="000E073A">
        <w:rPr>
          <w:rFonts w:ascii="Arial" w:eastAsia="Arial" w:hAnsi="Arial" w:cs="Arial"/>
          <w:sz w:val="18"/>
          <w:szCs w:val="18"/>
        </w:rPr>
        <w:t>ка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0E073A">
        <w:rPr>
          <w:rFonts w:ascii="Arial" w:eastAsia="Arial" w:hAnsi="Arial" w:cs="Arial"/>
          <w:sz w:val="18"/>
          <w:szCs w:val="18"/>
        </w:rPr>
        <w:t>же</w:t>
      </w:r>
      <w:r w:rsidR="000E073A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1"/>
          <w:sz w:val="18"/>
          <w:szCs w:val="18"/>
        </w:rPr>
        <w:t>с</w:t>
      </w:r>
      <w:r w:rsidR="000E073A">
        <w:rPr>
          <w:rFonts w:ascii="Arial" w:eastAsia="Arial" w:hAnsi="Arial" w:cs="Arial"/>
          <w:spacing w:val="-2"/>
          <w:sz w:val="18"/>
          <w:szCs w:val="18"/>
        </w:rPr>
        <w:t>а</w:t>
      </w:r>
      <w:r w:rsidR="000E073A">
        <w:rPr>
          <w:rFonts w:ascii="Arial" w:eastAsia="Arial" w:hAnsi="Arial" w:cs="Arial"/>
          <w:spacing w:val="1"/>
          <w:sz w:val="18"/>
          <w:szCs w:val="18"/>
        </w:rPr>
        <w:t>м</w:t>
      </w:r>
      <w:r w:rsidR="000E073A">
        <w:rPr>
          <w:rFonts w:ascii="Arial" w:eastAsia="Arial" w:hAnsi="Arial" w:cs="Arial"/>
          <w:sz w:val="18"/>
          <w:szCs w:val="18"/>
        </w:rPr>
        <w:t>а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-1"/>
          <w:sz w:val="18"/>
          <w:szCs w:val="18"/>
        </w:rPr>
        <w:t>у</w:t>
      </w:r>
      <w:r w:rsidR="000E073A">
        <w:rPr>
          <w:rFonts w:ascii="Arial" w:eastAsia="Arial" w:hAnsi="Arial" w:cs="Arial"/>
          <w:sz w:val="18"/>
          <w:szCs w:val="18"/>
        </w:rPr>
        <w:t>з</w:t>
      </w:r>
      <w:r w:rsidR="000E073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z w:val="18"/>
          <w:szCs w:val="18"/>
        </w:rPr>
        <w:t>за</w:t>
      </w:r>
      <w:r w:rsidR="000E073A">
        <w:rPr>
          <w:rFonts w:ascii="Arial" w:eastAsia="Arial" w:hAnsi="Arial" w:cs="Arial"/>
          <w:spacing w:val="-1"/>
          <w:sz w:val="18"/>
          <w:szCs w:val="18"/>
        </w:rPr>
        <w:t>хт</w:t>
      </w:r>
      <w:r w:rsidR="000E073A">
        <w:rPr>
          <w:rFonts w:ascii="Arial" w:eastAsia="Arial" w:hAnsi="Arial" w:cs="Arial"/>
          <w:spacing w:val="1"/>
          <w:sz w:val="18"/>
          <w:szCs w:val="18"/>
        </w:rPr>
        <w:t>е</w:t>
      </w:r>
      <w:r w:rsidR="000E073A">
        <w:rPr>
          <w:rFonts w:ascii="Arial" w:eastAsia="Arial" w:hAnsi="Arial" w:cs="Arial"/>
          <w:sz w:val="18"/>
          <w:szCs w:val="18"/>
        </w:rPr>
        <w:t>в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0E073A">
        <w:rPr>
          <w:rFonts w:ascii="Arial" w:eastAsia="Arial" w:hAnsi="Arial" w:cs="Arial"/>
          <w:sz w:val="18"/>
          <w:szCs w:val="18"/>
        </w:rPr>
        <w:t>а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-1"/>
          <w:sz w:val="18"/>
          <w:szCs w:val="18"/>
        </w:rPr>
        <w:t>п</w:t>
      </w:r>
      <w:r w:rsidR="000E073A">
        <w:rPr>
          <w:rFonts w:ascii="Arial" w:eastAsia="Arial" w:hAnsi="Arial" w:cs="Arial"/>
          <w:spacing w:val="1"/>
          <w:sz w:val="18"/>
          <w:szCs w:val="18"/>
        </w:rPr>
        <w:t>р</w:t>
      </w:r>
      <w:r w:rsidR="000E073A">
        <w:rPr>
          <w:rFonts w:ascii="Arial" w:eastAsia="Arial" w:hAnsi="Arial" w:cs="Arial"/>
          <w:sz w:val="18"/>
          <w:szCs w:val="18"/>
        </w:rPr>
        <w:t>и</w:t>
      </w:r>
      <w:r w:rsidR="000E073A">
        <w:rPr>
          <w:rFonts w:ascii="Arial" w:eastAsia="Arial" w:hAnsi="Arial" w:cs="Arial"/>
          <w:spacing w:val="1"/>
          <w:sz w:val="18"/>
          <w:szCs w:val="18"/>
        </w:rPr>
        <w:t>ло</w:t>
      </w:r>
      <w:r w:rsidR="000E073A">
        <w:rPr>
          <w:rFonts w:ascii="Arial" w:eastAsia="Arial" w:hAnsi="Arial" w:cs="Arial"/>
          <w:sz w:val="18"/>
          <w:szCs w:val="18"/>
        </w:rPr>
        <w:t>жи и</w:t>
      </w:r>
      <w:r w:rsidR="000E073A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1"/>
          <w:sz w:val="18"/>
          <w:szCs w:val="18"/>
        </w:rPr>
        <w:t>до</w:t>
      </w:r>
      <w:r w:rsidR="000E073A">
        <w:rPr>
          <w:rFonts w:ascii="Arial" w:eastAsia="Arial" w:hAnsi="Arial" w:cs="Arial"/>
          <w:sz w:val="18"/>
          <w:szCs w:val="18"/>
        </w:rPr>
        <w:t>к</w:t>
      </w:r>
      <w:r w:rsidR="000E073A">
        <w:rPr>
          <w:rFonts w:ascii="Arial" w:eastAsia="Arial" w:hAnsi="Arial" w:cs="Arial"/>
          <w:spacing w:val="-1"/>
          <w:sz w:val="18"/>
          <w:szCs w:val="18"/>
        </w:rPr>
        <w:t>ум</w:t>
      </w:r>
      <w:r w:rsidR="000E073A">
        <w:rPr>
          <w:rFonts w:ascii="Arial" w:eastAsia="Arial" w:hAnsi="Arial" w:cs="Arial"/>
          <w:spacing w:val="1"/>
          <w:sz w:val="18"/>
          <w:szCs w:val="18"/>
        </w:rPr>
        <w:t>е</w:t>
      </w:r>
      <w:r w:rsidR="000E073A">
        <w:rPr>
          <w:rFonts w:ascii="Arial" w:eastAsia="Arial" w:hAnsi="Arial" w:cs="Arial"/>
          <w:spacing w:val="-1"/>
          <w:sz w:val="18"/>
          <w:szCs w:val="18"/>
        </w:rPr>
        <w:t>нт</w:t>
      </w:r>
      <w:r w:rsidR="000E073A">
        <w:rPr>
          <w:rFonts w:ascii="Arial" w:eastAsia="Arial" w:hAnsi="Arial" w:cs="Arial"/>
          <w:spacing w:val="1"/>
          <w:sz w:val="18"/>
          <w:szCs w:val="18"/>
        </w:rPr>
        <w:t>а</w:t>
      </w:r>
      <w:r w:rsidR="000E073A">
        <w:rPr>
          <w:rFonts w:ascii="Arial" w:eastAsia="Arial" w:hAnsi="Arial" w:cs="Arial"/>
          <w:sz w:val="18"/>
          <w:szCs w:val="18"/>
        </w:rPr>
        <w:t>ци</w:t>
      </w:r>
      <w:r w:rsidR="000E073A">
        <w:rPr>
          <w:rFonts w:ascii="Arial" w:eastAsia="Arial" w:hAnsi="Arial" w:cs="Arial"/>
          <w:spacing w:val="-1"/>
          <w:sz w:val="18"/>
          <w:szCs w:val="18"/>
        </w:rPr>
        <w:t>ј</w:t>
      </w:r>
      <w:r w:rsidR="000E073A">
        <w:rPr>
          <w:rFonts w:ascii="Arial" w:eastAsia="Arial" w:hAnsi="Arial" w:cs="Arial"/>
          <w:sz w:val="18"/>
          <w:szCs w:val="18"/>
        </w:rPr>
        <w:t>у</w:t>
      </w:r>
      <w:r w:rsidR="000E073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1"/>
          <w:sz w:val="18"/>
          <w:szCs w:val="18"/>
        </w:rPr>
        <w:t>кој</w:t>
      </w:r>
      <w:r w:rsidR="000E073A">
        <w:rPr>
          <w:rFonts w:ascii="Arial" w:eastAsia="Arial" w:hAnsi="Arial" w:cs="Arial"/>
          <w:sz w:val="18"/>
          <w:szCs w:val="18"/>
        </w:rPr>
        <w:t>а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-1"/>
          <w:sz w:val="18"/>
          <w:szCs w:val="18"/>
        </w:rPr>
        <w:t>с</w:t>
      </w:r>
      <w:r w:rsidR="000E073A">
        <w:rPr>
          <w:rFonts w:ascii="Arial" w:eastAsia="Arial" w:hAnsi="Arial" w:cs="Arial"/>
          <w:sz w:val="18"/>
          <w:szCs w:val="18"/>
        </w:rPr>
        <w:t>е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-1"/>
          <w:sz w:val="18"/>
          <w:szCs w:val="18"/>
        </w:rPr>
        <w:t>п</w:t>
      </w:r>
      <w:r w:rsidR="000E073A">
        <w:rPr>
          <w:rFonts w:ascii="Arial" w:eastAsia="Arial" w:hAnsi="Arial" w:cs="Arial"/>
          <w:spacing w:val="1"/>
          <w:sz w:val="18"/>
          <w:szCs w:val="18"/>
        </w:rPr>
        <w:t>р</w:t>
      </w:r>
      <w:r w:rsidR="000E073A">
        <w:rPr>
          <w:rFonts w:ascii="Arial" w:eastAsia="Arial" w:hAnsi="Arial" w:cs="Arial"/>
          <w:sz w:val="18"/>
          <w:szCs w:val="18"/>
        </w:rPr>
        <w:t>иб</w:t>
      </w:r>
      <w:r w:rsidR="000E073A">
        <w:rPr>
          <w:rFonts w:ascii="Arial" w:eastAsia="Arial" w:hAnsi="Arial" w:cs="Arial"/>
          <w:spacing w:val="1"/>
          <w:sz w:val="18"/>
          <w:szCs w:val="18"/>
        </w:rPr>
        <w:t>а</w:t>
      </w:r>
      <w:r w:rsidR="000E073A">
        <w:rPr>
          <w:rFonts w:ascii="Arial" w:eastAsia="Arial" w:hAnsi="Arial" w:cs="Arial"/>
          <w:sz w:val="18"/>
          <w:szCs w:val="18"/>
        </w:rPr>
        <w:t>вља</w:t>
      </w:r>
      <w:r w:rsidR="000E073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1"/>
          <w:sz w:val="18"/>
          <w:szCs w:val="18"/>
        </w:rPr>
        <w:t>п</w:t>
      </w:r>
      <w:r w:rsidR="000E073A">
        <w:rPr>
          <w:rFonts w:ascii="Arial" w:eastAsia="Arial" w:hAnsi="Arial" w:cs="Arial"/>
          <w:sz w:val="18"/>
          <w:szCs w:val="18"/>
        </w:rPr>
        <w:t>о</w:t>
      </w:r>
      <w:r w:rsidR="000E073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0E073A">
        <w:rPr>
          <w:rFonts w:ascii="Arial" w:eastAsia="Arial" w:hAnsi="Arial" w:cs="Arial"/>
          <w:spacing w:val="1"/>
          <w:sz w:val="18"/>
          <w:szCs w:val="18"/>
        </w:rPr>
        <w:t>сл</w:t>
      </w:r>
      <w:r w:rsidR="000E073A">
        <w:rPr>
          <w:rFonts w:ascii="Arial" w:eastAsia="Arial" w:hAnsi="Arial" w:cs="Arial"/>
          <w:spacing w:val="-1"/>
          <w:sz w:val="18"/>
          <w:szCs w:val="18"/>
        </w:rPr>
        <w:t>у</w:t>
      </w:r>
      <w:r w:rsidR="000E073A">
        <w:rPr>
          <w:rFonts w:ascii="Arial" w:eastAsia="Arial" w:hAnsi="Arial" w:cs="Arial"/>
          <w:sz w:val="18"/>
          <w:szCs w:val="18"/>
        </w:rPr>
        <w:t>ж</w:t>
      </w:r>
      <w:r w:rsidR="000E073A">
        <w:rPr>
          <w:rFonts w:ascii="Arial" w:eastAsia="Arial" w:hAnsi="Arial" w:cs="Arial"/>
          <w:spacing w:val="-3"/>
          <w:sz w:val="18"/>
          <w:szCs w:val="18"/>
        </w:rPr>
        <w:t>б</w:t>
      </w:r>
      <w:r w:rsidR="000E073A">
        <w:rPr>
          <w:rFonts w:ascii="Arial" w:eastAsia="Arial" w:hAnsi="Arial" w:cs="Arial"/>
          <w:spacing w:val="1"/>
          <w:sz w:val="18"/>
          <w:szCs w:val="18"/>
        </w:rPr>
        <w:t>е</w:t>
      </w:r>
      <w:r w:rsidR="000E073A">
        <w:rPr>
          <w:rFonts w:ascii="Arial" w:eastAsia="Arial" w:hAnsi="Arial" w:cs="Arial"/>
          <w:spacing w:val="-1"/>
          <w:sz w:val="18"/>
          <w:szCs w:val="18"/>
        </w:rPr>
        <w:t>н</w:t>
      </w:r>
      <w:r w:rsidR="000E073A">
        <w:rPr>
          <w:rFonts w:ascii="Arial" w:eastAsia="Arial" w:hAnsi="Arial" w:cs="Arial"/>
          <w:spacing w:val="1"/>
          <w:sz w:val="18"/>
          <w:szCs w:val="18"/>
        </w:rPr>
        <w:t>о</w:t>
      </w:r>
      <w:r w:rsidR="000E073A">
        <w:rPr>
          <w:rFonts w:ascii="Arial" w:eastAsia="Arial" w:hAnsi="Arial" w:cs="Arial"/>
          <w:sz w:val="18"/>
          <w:szCs w:val="18"/>
        </w:rPr>
        <w:t>ј</w:t>
      </w:r>
      <w:r w:rsidR="000E073A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0E073A">
        <w:rPr>
          <w:rFonts w:ascii="Arial" w:eastAsia="Arial" w:hAnsi="Arial" w:cs="Arial"/>
          <w:spacing w:val="-1"/>
          <w:sz w:val="18"/>
          <w:szCs w:val="18"/>
        </w:rPr>
        <w:t>у</w:t>
      </w:r>
      <w:r w:rsidR="000E073A">
        <w:rPr>
          <w:rFonts w:ascii="Arial" w:eastAsia="Arial" w:hAnsi="Arial" w:cs="Arial"/>
          <w:sz w:val="18"/>
          <w:szCs w:val="18"/>
        </w:rPr>
        <w:t>ж</w:t>
      </w:r>
      <w:r w:rsidR="000E073A">
        <w:rPr>
          <w:rFonts w:ascii="Arial" w:eastAsia="Arial" w:hAnsi="Arial" w:cs="Arial"/>
          <w:spacing w:val="-1"/>
          <w:sz w:val="18"/>
          <w:szCs w:val="18"/>
        </w:rPr>
        <w:t>н</w:t>
      </w:r>
      <w:r w:rsidR="000E073A">
        <w:rPr>
          <w:rFonts w:ascii="Arial" w:eastAsia="Arial" w:hAnsi="Arial" w:cs="Arial"/>
          <w:spacing w:val="1"/>
          <w:sz w:val="18"/>
          <w:szCs w:val="18"/>
        </w:rPr>
        <w:t>ос</w:t>
      </w:r>
      <w:r w:rsidR="000E073A">
        <w:rPr>
          <w:rFonts w:ascii="Arial" w:eastAsia="Arial" w:hAnsi="Arial" w:cs="Arial"/>
          <w:spacing w:val="-1"/>
          <w:sz w:val="18"/>
          <w:szCs w:val="18"/>
        </w:rPr>
        <w:t>т</w:t>
      </w:r>
      <w:r w:rsidR="000E073A">
        <w:rPr>
          <w:rFonts w:ascii="Arial" w:eastAsia="Arial" w:hAnsi="Arial" w:cs="Arial"/>
          <w:sz w:val="18"/>
          <w:szCs w:val="18"/>
        </w:rPr>
        <w:t>и.</w:t>
      </w:r>
      <w:proofErr w:type="gramEnd"/>
    </w:p>
    <w:p w:rsidR="0013731D" w:rsidRDefault="004D291E">
      <w:pPr>
        <w:spacing w:before="8" w:line="80" w:lineRule="exact"/>
        <w:rPr>
          <w:sz w:val="9"/>
          <w:szCs w:val="9"/>
        </w:rPr>
      </w:pPr>
      <w:r w:rsidRPr="004D291E">
        <w:lastRenderedPageBreak/>
        <w:pict>
          <v:group id="_x0000_s1087" style="position:absolute;margin-left:484.6pt;margin-top:115.7pt;width:78.05pt;height:42.3pt;z-index:-251658752;mso-position-horizontal-relative:page;mso-position-vertical-relative:page" coordorigin="9692,2314" coordsize="1561,846">
            <v:shape id="_x0000_s1091" style="position:absolute;left:9702;top:2324;width:1541;height:206" coordorigin="9702,2324" coordsize="1541,206" path="m9702,2530r1541,l11243,2324r-1541,l9702,2530xe" fillcolor="#dbe4f0" stroked="f">
              <v:path arrowok="t"/>
            </v:shape>
            <v:shape id="_x0000_s1090" style="position:absolute;left:9702;top:2530;width:1541;height:206" coordorigin="9702,2530" coordsize="1541,206" path="m9702,2736r1541,l11243,2530r-1541,l9702,2736xe" fillcolor="#dbe4f0" stroked="f">
              <v:path arrowok="t"/>
            </v:shape>
            <v:shape id="_x0000_s1089" style="position:absolute;left:9702;top:2736;width:1541;height:206" coordorigin="9702,2736" coordsize="1541,206" path="m9702,2943r1541,l11243,2736r-1541,l9702,2943xe" fillcolor="#dbe4f0" stroked="f">
              <v:path arrowok="t"/>
            </v:shape>
            <v:shape id="_x0000_s1088" style="position:absolute;left:9702;top:2943;width:1541;height:206" coordorigin="9702,2943" coordsize="1541,206" path="m9702,3149r1541,l11243,2943r-1541,l9702,3149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82"/>
        <w:gridCol w:w="1332"/>
        <w:gridCol w:w="1227"/>
        <w:gridCol w:w="2498"/>
        <w:gridCol w:w="1025"/>
        <w:gridCol w:w="1112"/>
        <w:gridCol w:w="1757"/>
        <w:gridCol w:w="1441"/>
        <w:gridCol w:w="1233"/>
        <w:gridCol w:w="2600"/>
      </w:tblGrid>
      <w:tr w:rsidR="0013731D">
        <w:trPr>
          <w:trHeight w:hRule="exact" w:val="437"/>
        </w:trPr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9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5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247" w:right="2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13731D" w:rsidRDefault="000E073A">
            <w:pPr>
              <w:spacing w:line="200" w:lineRule="exact"/>
              <w:ind w:left="145" w:right="1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line="200" w:lineRule="exact"/>
              <w:ind w:left="498" w:right="4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0" w:line="240" w:lineRule="exact"/>
              <w:rPr>
                <w:sz w:val="24"/>
                <w:szCs w:val="24"/>
              </w:rPr>
            </w:pPr>
          </w:p>
          <w:p w:rsidR="0013731D" w:rsidRDefault="000E073A">
            <w:pPr>
              <w:spacing w:line="200" w:lineRule="exact"/>
              <w:ind w:left="107" w:right="79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832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line="200" w:lineRule="exact"/>
              <w:ind w:left="3126" w:right="31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2" w:line="100" w:lineRule="exact"/>
              <w:rPr>
                <w:sz w:val="10"/>
                <w:szCs w:val="10"/>
              </w:rPr>
            </w:pPr>
          </w:p>
          <w:p w:rsidR="0013731D" w:rsidRDefault="000E073A">
            <w:pPr>
              <w:ind w:left="447" w:right="45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31D">
        <w:trPr>
          <w:trHeight w:hRule="exact" w:val="52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430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before="54"/>
              <w:ind w:left="1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1152"/>
        </w:trPr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189" w:right="107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4" w:line="260" w:lineRule="exact"/>
              <w:rPr>
                <w:sz w:val="26"/>
                <w:szCs w:val="26"/>
              </w:rPr>
            </w:pPr>
          </w:p>
          <w:p w:rsidR="0013731D" w:rsidRDefault="000E073A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4448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before="30" w:line="275" w:lineRule="auto"/>
              <w:ind w:left="102" w:righ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ане надлежн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ана ук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 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анка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ствени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доста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75" w:lineRule="auto"/>
              <w:ind w:left="102" w:right="1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3.1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нке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</w:p>
          <w:p w:rsidR="0013731D" w:rsidRDefault="000E073A">
            <w:pPr>
              <w:spacing w:line="275" w:lineRule="auto"/>
              <w:ind w:left="102" w:right="1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уну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02" w:righ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3" w:line="220" w:lineRule="exact"/>
              <w:rPr>
                <w:sz w:val="22"/>
                <w:szCs w:val="22"/>
              </w:rPr>
            </w:pPr>
          </w:p>
          <w:p w:rsidR="0013731D" w:rsidRDefault="000E073A">
            <w:pPr>
              <w:ind w:left="102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02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3" w:line="220" w:lineRule="exact"/>
              <w:rPr>
                <w:sz w:val="22"/>
                <w:szCs w:val="22"/>
              </w:rPr>
            </w:pPr>
          </w:p>
          <w:p w:rsidR="0013731D" w:rsidRDefault="000E073A">
            <w:pPr>
              <w:ind w:left="102" w:righ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384" w:right="38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та/подаци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ат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под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ним</w:t>
            </w:r>
          </w:p>
          <w:p w:rsidR="0013731D" w:rsidRDefault="000E073A">
            <w:pPr>
              <w:spacing w:line="200" w:lineRule="exact"/>
              <w:ind w:left="916" w:right="9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92" w:right="6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13731D" w:rsidRDefault="000E073A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proofErr w:type="gramEnd"/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1" w:line="220" w:lineRule="exact"/>
              <w:rPr>
                <w:sz w:val="22"/>
                <w:szCs w:val="22"/>
              </w:rPr>
            </w:pPr>
          </w:p>
          <w:p w:rsidR="0013731D" w:rsidRDefault="000E073A">
            <w:pPr>
              <w:spacing w:line="200" w:lineRule="exact"/>
              <w:ind w:left="92" w:right="6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3" w:line="220" w:lineRule="exact"/>
              <w:rPr>
                <w:sz w:val="22"/>
                <w:szCs w:val="22"/>
              </w:rPr>
            </w:pPr>
          </w:p>
          <w:p w:rsidR="0013731D" w:rsidRDefault="000E073A">
            <w:pPr>
              <w:spacing w:line="200" w:lineRule="exact"/>
              <w:ind w:left="92" w:right="60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13731D" w:rsidRDefault="0013731D">
      <w:pPr>
        <w:sectPr w:rsidR="0013731D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13731D" w:rsidRDefault="004D291E">
      <w:pPr>
        <w:spacing w:before="8" w:line="80" w:lineRule="exact"/>
        <w:rPr>
          <w:sz w:val="9"/>
          <w:szCs w:val="9"/>
        </w:rPr>
      </w:pPr>
      <w:r w:rsidRPr="004D291E">
        <w:lastRenderedPageBreak/>
        <w:pict>
          <v:group id="_x0000_s1082" style="position:absolute;margin-left:484.6pt;margin-top:115.7pt;width:78.05pt;height:42.3pt;z-index:-251657728;mso-position-horizontal-relative:page;mso-position-vertical-relative:page" coordorigin="9692,2314" coordsize="1561,846">
            <v:shape id="_x0000_s1086" style="position:absolute;left:9702;top:2324;width:1541;height:206" coordorigin="9702,2324" coordsize="1541,206" path="m9702,2530r1541,l11243,2324r-1541,l9702,2530xe" fillcolor="#dbe4f0" stroked="f">
              <v:path arrowok="t"/>
            </v:shape>
            <v:shape id="_x0000_s1085" style="position:absolute;left:9702;top:2530;width:1541;height:206" coordorigin="9702,2530" coordsize="1541,206" path="m9702,2736r1541,l11243,2530r-1541,l9702,2736xe" fillcolor="#dbe4f0" stroked="f">
              <v:path arrowok="t"/>
            </v:shape>
            <v:shape id="_x0000_s1084" style="position:absolute;left:9702;top:2736;width:1541;height:206" coordorigin="9702,2736" coordsize="1541,206" path="m9702,2943r1541,l11243,2736r-1541,l9702,2943xe" fillcolor="#dbe4f0" stroked="f">
              <v:path arrowok="t"/>
            </v:shape>
            <v:shape id="_x0000_s1083" style="position:absolute;left:9702;top:2943;width:1541;height:206" coordorigin="9702,2943" coordsize="1541,206" path="m9702,3149r1541,l11243,2943r-1541,l9702,3149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82"/>
        <w:gridCol w:w="1332"/>
        <w:gridCol w:w="1227"/>
        <w:gridCol w:w="2498"/>
        <w:gridCol w:w="1025"/>
        <w:gridCol w:w="1112"/>
        <w:gridCol w:w="1757"/>
        <w:gridCol w:w="1441"/>
        <w:gridCol w:w="1233"/>
        <w:gridCol w:w="2600"/>
      </w:tblGrid>
      <w:tr w:rsidR="0013731D">
        <w:trPr>
          <w:trHeight w:hRule="exact" w:val="437"/>
        </w:trPr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9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5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247" w:right="2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13731D" w:rsidRDefault="000E073A">
            <w:pPr>
              <w:spacing w:line="200" w:lineRule="exact"/>
              <w:ind w:left="145" w:right="1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line="200" w:lineRule="exact"/>
              <w:ind w:left="498" w:right="4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0" w:line="240" w:lineRule="exact"/>
              <w:rPr>
                <w:sz w:val="24"/>
                <w:szCs w:val="24"/>
              </w:rPr>
            </w:pPr>
          </w:p>
          <w:p w:rsidR="0013731D" w:rsidRDefault="000E073A">
            <w:pPr>
              <w:spacing w:line="200" w:lineRule="exact"/>
              <w:ind w:left="107" w:right="79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832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line="200" w:lineRule="exact"/>
              <w:ind w:left="3126" w:right="31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2" w:line="100" w:lineRule="exact"/>
              <w:rPr>
                <w:sz w:val="10"/>
                <w:szCs w:val="10"/>
              </w:rPr>
            </w:pPr>
          </w:p>
          <w:p w:rsidR="0013731D" w:rsidRDefault="000E073A">
            <w:pPr>
              <w:ind w:left="447" w:right="45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31D">
        <w:trPr>
          <w:trHeight w:hRule="exact" w:val="52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430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before="54"/>
              <w:ind w:left="1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1152"/>
        </w:trPr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189" w:right="107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4" w:line="260" w:lineRule="exact"/>
              <w:rPr>
                <w:sz w:val="26"/>
                <w:szCs w:val="26"/>
              </w:rPr>
            </w:pPr>
          </w:p>
          <w:p w:rsidR="0013731D" w:rsidRDefault="000E073A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5589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02" w:righ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4.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сељењу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</w:t>
            </w:r>
          </w:p>
          <w:p w:rsidR="0013731D" w:rsidRDefault="000E073A">
            <w:pPr>
              <w:spacing w:before="1" w:line="200" w:lineRule="exact"/>
              <w:ind w:left="102" w:right="1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усељен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амб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02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ај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асн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30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</w:p>
          <w:p w:rsidR="0013731D" w:rsidRDefault="000E073A">
            <w:pPr>
              <w:spacing w:before="1" w:line="200" w:lineRule="exact"/>
              <w:ind w:left="102" w:right="153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proofErr w:type="gramEnd"/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оступка,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тј. 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дног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13731D" w:rsidRDefault="000E073A">
            <w:pPr>
              <w:spacing w:before="6" w:line="200" w:lineRule="exact"/>
              <w:ind w:left="102" w:righ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proofErr w:type="gramEnd"/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чл.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13731D" w:rsidRDefault="000E073A">
            <w:pPr>
              <w:spacing w:line="200" w:lineRule="exact"/>
              <w:ind w:left="102" w:righ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оди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ена</w:t>
            </w:r>
          </w:p>
          <w:p w:rsidR="0013731D" w:rsidRDefault="000E073A">
            <w:pPr>
              <w:spacing w:line="200" w:lineRule="exact"/>
              <w:ind w:left="102" w:right="2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надлежни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11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 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анка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уз</w:t>
            </w:r>
          </w:p>
          <w:p w:rsidR="0013731D" w:rsidRDefault="000E073A">
            <w:pPr>
              <w:spacing w:line="200" w:lineRule="exact"/>
              <w:ind w:left="102" w:righ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и</w:t>
            </w:r>
          </w:p>
          <w:p w:rsidR="0013731D" w:rsidRDefault="000E073A">
            <w:pPr>
              <w:spacing w:line="200" w:lineRule="exact"/>
              <w:ind w:left="102" w:right="1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се</w:t>
            </w:r>
          </w:p>
          <w:p w:rsidR="0013731D" w:rsidRDefault="000E073A">
            <w:pPr>
              <w:spacing w:before="2" w:line="200" w:lineRule="exact"/>
              <w:ind w:left="102" w:right="28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proofErr w:type="gramEnd"/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дилац</w:t>
            </w:r>
          </w:p>
          <w:p w:rsidR="0013731D" w:rsidRDefault="000E073A">
            <w:pPr>
              <w:spacing w:before="2" w:line="200" w:lineRule="exact"/>
              <w:ind w:left="102" w:righ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</w:p>
          <w:p w:rsidR="0013731D" w:rsidRDefault="000E073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92" w:right="4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20.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7.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калној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13731D" w:rsidRDefault="000E073A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“,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/2007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13731D" w:rsidRDefault="0013731D">
            <w:pPr>
              <w:spacing w:before="6" w:line="200" w:lineRule="exact"/>
            </w:pPr>
          </w:p>
          <w:p w:rsidR="0013731D" w:rsidRDefault="000E073A">
            <w:pPr>
              <w:ind w:left="92" w:righ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авању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13731D" w:rsidRDefault="0013731D">
            <w:pPr>
              <w:spacing w:before="9" w:line="200" w:lineRule="exact"/>
            </w:pPr>
          </w:p>
          <w:p w:rsidR="0013731D" w:rsidRDefault="000E073A">
            <w:pPr>
              <w:spacing w:line="200" w:lineRule="exact"/>
              <w:ind w:left="92" w:right="43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6</w:t>
            </w:r>
            <w:proofErr w:type="gramEnd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''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''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</w:p>
        </w:tc>
      </w:tr>
    </w:tbl>
    <w:p w:rsidR="0013731D" w:rsidRDefault="0013731D">
      <w:pPr>
        <w:sectPr w:rsidR="0013731D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13731D" w:rsidRDefault="0013731D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82"/>
        <w:gridCol w:w="1332"/>
        <w:gridCol w:w="1227"/>
        <w:gridCol w:w="2498"/>
        <w:gridCol w:w="1025"/>
        <w:gridCol w:w="1112"/>
        <w:gridCol w:w="1757"/>
        <w:gridCol w:w="1441"/>
        <w:gridCol w:w="1226"/>
        <w:gridCol w:w="2607"/>
      </w:tblGrid>
      <w:tr w:rsidR="0013731D">
        <w:trPr>
          <w:trHeight w:hRule="exact" w:val="437"/>
        </w:trPr>
        <w:tc>
          <w:tcPr>
            <w:tcW w:w="2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9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5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247" w:right="2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</w:p>
          <w:p w:rsidR="0013731D" w:rsidRDefault="000E073A">
            <w:pPr>
              <w:spacing w:line="200" w:lineRule="exact"/>
              <w:ind w:left="145" w:right="1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31D" w:rsidRDefault="000E073A">
            <w:pPr>
              <w:spacing w:line="200" w:lineRule="exact"/>
              <w:ind w:left="498" w:right="4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0" w:line="240" w:lineRule="exact"/>
              <w:rPr>
                <w:sz w:val="24"/>
                <w:szCs w:val="24"/>
              </w:rPr>
            </w:pPr>
          </w:p>
          <w:p w:rsidR="0013731D" w:rsidRDefault="000E073A">
            <w:pPr>
              <w:spacing w:line="200" w:lineRule="exact"/>
              <w:ind w:left="107" w:right="79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832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line="200" w:lineRule="exact"/>
              <w:ind w:left="3126" w:right="31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2" w:line="100" w:lineRule="exact"/>
              <w:rPr>
                <w:sz w:val="10"/>
                <w:szCs w:val="10"/>
              </w:rPr>
            </w:pPr>
          </w:p>
          <w:p w:rsidR="0013731D" w:rsidRDefault="000E073A">
            <w:pPr>
              <w:ind w:left="447" w:right="4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3" w:line="140" w:lineRule="exact"/>
              <w:rPr>
                <w:sz w:val="14"/>
                <w:szCs w:val="14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ind w:left="7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31D">
        <w:trPr>
          <w:trHeight w:hRule="exact" w:val="529"/>
        </w:trPr>
        <w:tc>
          <w:tcPr>
            <w:tcW w:w="218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430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31D" w:rsidRDefault="000E073A">
            <w:pPr>
              <w:spacing w:before="54"/>
              <w:ind w:left="1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1152"/>
        </w:trPr>
        <w:tc>
          <w:tcPr>
            <w:tcW w:w="21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>
            <w:pPr>
              <w:spacing w:before="7" w:line="160" w:lineRule="exact"/>
              <w:rPr>
                <w:sz w:val="16"/>
                <w:szCs w:val="16"/>
              </w:rPr>
            </w:pPr>
          </w:p>
          <w:p w:rsidR="0013731D" w:rsidRDefault="0013731D">
            <w:pPr>
              <w:spacing w:line="200" w:lineRule="exact"/>
            </w:pPr>
          </w:p>
          <w:p w:rsidR="0013731D" w:rsidRDefault="000E073A">
            <w:pPr>
              <w:spacing w:line="200" w:lineRule="exact"/>
              <w:ind w:left="189" w:right="107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1" w:line="160" w:lineRule="exact"/>
              <w:rPr>
                <w:sz w:val="16"/>
                <w:szCs w:val="16"/>
              </w:rPr>
            </w:pPr>
          </w:p>
          <w:p w:rsidR="0013731D" w:rsidRDefault="000E073A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>
            <w:pPr>
              <w:spacing w:before="4" w:line="260" w:lineRule="exact"/>
              <w:rPr>
                <w:sz w:val="26"/>
                <w:szCs w:val="26"/>
              </w:rPr>
            </w:pPr>
          </w:p>
          <w:p w:rsidR="0013731D" w:rsidRDefault="000E073A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31D" w:rsidRDefault="0013731D"/>
        </w:tc>
        <w:tc>
          <w:tcPr>
            <w:tcW w:w="260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31D" w:rsidRDefault="0013731D"/>
        </w:tc>
      </w:tr>
      <w:tr w:rsidR="0013731D">
        <w:trPr>
          <w:trHeight w:hRule="exact" w:val="2489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36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сељењу</w:t>
            </w:r>
          </w:p>
          <w:p w:rsidR="0013731D" w:rsidRDefault="000E073A">
            <w:pPr>
              <w:spacing w:before="1" w:line="200" w:lineRule="exact"/>
              <w:ind w:left="136" w:right="1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усељен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ању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0E073A">
            <w:pPr>
              <w:spacing w:before="2" w:line="200" w:lineRule="exact"/>
              <w:ind w:left="102" w:righ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3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>
            <w:pPr>
              <w:spacing w:line="200" w:lineRule="exact"/>
            </w:pPr>
          </w:p>
          <w:p w:rsidR="0013731D" w:rsidRDefault="0013731D">
            <w:pPr>
              <w:spacing w:before="16" w:line="200" w:lineRule="exact"/>
            </w:pPr>
          </w:p>
          <w:p w:rsidR="0013731D" w:rsidRDefault="000E073A">
            <w:pPr>
              <w:spacing w:line="200" w:lineRule="exact"/>
              <w:ind w:left="297" w:right="209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31D" w:rsidRDefault="0013731D"/>
        </w:tc>
        <w:tc>
          <w:tcPr>
            <w:tcW w:w="260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31D" w:rsidRDefault="0013731D">
            <w:pPr>
              <w:spacing w:before="5" w:line="200" w:lineRule="exact"/>
            </w:pPr>
          </w:p>
          <w:p w:rsidR="0013731D" w:rsidRDefault="000E073A">
            <w:pPr>
              <w:ind w:left="99" w:right="2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;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13731D" w:rsidRDefault="0013731D">
      <w:pPr>
        <w:spacing w:before="5" w:line="180" w:lineRule="exact"/>
        <w:rPr>
          <w:sz w:val="19"/>
          <w:szCs w:val="19"/>
        </w:rPr>
      </w:pPr>
    </w:p>
    <w:p w:rsidR="0013731D" w:rsidRDefault="000E073A">
      <w:pPr>
        <w:spacing w:before="34"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13731D" w:rsidRDefault="0013731D">
      <w:pPr>
        <w:spacing w:before="2" w:line="200" w:lineRule="exact"/>
      </w:pPr>
    </w:p>
    <w:p w:rsidR="0013731D" w:rsidRDefault="000E073A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13731D" w:rsidRDefault="0013731D">
      <w:pPr>
        <w:spacing w:before="6" w:line="100" w:lineRule="exact"/>
        <w:rPr>
          <w:sz w:val="11"/>
          <w:szCs w:val="11"/>
        </w:rPr>
      </w:pPr>
    </w:p>
    <w:p w:rsidR="0013731D" w:rsidRDefault="000E073A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13731D" w:rsidRDefault="0013731D">
      <w:pPr>
        <w:spacing w:before="6" w:line="100" w:lineRule="exact"/>
        <w:rPr>
          <w:sz w:val="11"/>
          <w:szCs w:val="11"/>
        </w:rPr>
      </w:pPr>
    </w:p>
    <w:p w:rsidR="0013731D" w:rsidRDefault="000E073A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13731D" w:rsidRDefault="0013731D">
      <w:pPr>
        <w:spacing w:before="6" w:line="100" w:lineRule="exact"/>
        <w:rPr>
          <w:sz w:val="11"/>
          <w:szCs w:val="11"/>
        </w:rPr>
      </w:pPr>
    </w:p>
    <w:p w:rsidR="0013731D" w:rsidRDefault="004D291E">
      <w:pPr>
        <w:ind w:left="1318"/>
        <w:rPr>
          <w:rFonts w:ascii="Arial" w:eastAsia="Arial" w:hAnsi="Arial" w:cs="Arial"/>
        </w:rPr>
      </w:pPr>
      <w:r w:rsidRPr="004D291E">
        <w:pict>
          <v:group id="_x0000_s1066" style="position:absolute;left:0;text-align:left;margin-left:65pt;margin-top:-76.6pt;width:712.2pt;height:164.65pt;z-index:-251655680;mso-position-horizontal-relative:page" coordorigin="1300,-1532" coordsize="14244,3293">
            <v:shape id="_x0000_s1081" style="position:absolute;left:1310;top:-1517;width:14222;height:252" coordorigin="1310,-1517" coordsize="14222,252" path="m1310,-1265r14223,l15533,-1517r-14223,l1310,-1265xe" fillcolor="#dbe4f0" stroked="f">
              <v:path arrowok="t"/>
            </v:shape>
            <v:shape id="_x0000_s1080" style="position:absolute;left:1418;top:-1278;width:2343;height:0" coordorigin="1418,-1278" coordsize="2343,0" path="m1418,-1278r2343,e" filled="f" strokecolor="#1f4e79" strokeweight="1.18pt">
              <v:path arrowok="t"/>
            </v:shape>
            <v:shape id="_x0000_s1079" style="position:absolute;left:1310;top:-1522;width:14222;height:0" coordorigin="1310,-1522" coordsize="14222,0" path="m1310,-1522r14223,e" filled="f" strokeweight=".58pt">
              <v:path arrowok="t"/>
            </v:shape>
            <v:shape id="_x0000_s1078" style="position:absolute;left:1310;top:-1265;width:14222;height:228" coordorigin="1310,-1265" coordsize="14222,228" path="m1310,-1036r14223,l15533,-1265r-14223,l1310,-1036xe" fillcolor="#dbe4f0" stroked="f">
              <v:path arrowok="t"/>
            </v:shape>
            <v:shape id="_x0000_s1077" style="position:absolute;left:1310;top:-1036;width:14222;height:346" coordorigin="1310,-1036" coordsize="14222,346" path="m1310,-691r14223,l15533,-1036r-14223,l1310,-691xe" fillcolor="#dbe4f0" stroked="f">
              <v:path arrowok="t"/>
            </v:shape>
            <v:shape id="_x0000_s1076" style="position:absolute;left:1310;top:-691;width:14222;height:346" coordorigin="1310,-691" coordsize="14222,346" path="m1310,-345r14223,l15533,-691r-14223,l1310,-345xe" fillcolor="#dbe4f0" stroked="f">
              <v:path arrowok="t"/>
            </v:shape>
            <v:shape id="_x0000_s1075" style="position:absolute;left:1310;top:-345;width:14222;height:346" coordorigin="1310,-345" coordsize="14222,346" path="m1310,l15533,r,-345l1310,-345r,345xe" fillcolor="#dbe4f0" stroked="f">
              <v:path arrowok="t"/>
            </v:shape>
            <v:shape id="_x0000_s1074" style="position:absolute;left:1310;width:14222;height:343" coordorigin="1310" coordsize="14222,343" path="m1310,344r14223,l15533,,1310,r,344xe" fillcolor="#dbe4f0" stroked="f">
              <v:path arrowok="t"/>
            </v:shape>
            <v:shape id="_x0000_s1073" style="position:absolute;left:1310;top:344;width:14222;height:346" coordorigin="1310,344" coordsize="14222,346" path="m1310,689r14223,l15533,344r-14223,l1310,689xe" fillcolor="#dbe4f0" stroked="f">
              <v:path arrowok="t"/>
            </v:shape>
            <v:shape id="_x0000_s1072" style="position:absolute;left:1310;top:689;width:14222;height:346" coordorigin="1310,689" coordsize="14222,346" path="m1310,1035r14223,l15533,689r-14223,l1310,1035xe" fillcolor="#dbe4f0" stroked="f">
              <v:path arrowok="t"/>
            </v:shape>
            <v:shape id="_x0000_s1071" style="position:absolute;left:1310;top:1035;width:14222;height:346" coordorigin="1310,1035" coordsize="14222,346" path="m1310,1381r14223,l15533,1035r-14223,l1310,1381xe" fillcolor="#dbe4f0" stroked="f">
              <v:path arrowok="t"/>
            </v:shape>
            <v:shape id="_x0000_s1070" style="position:absolute;left:1310;top:1381;width:14222;height:365" coordorigin="1310,1381" coordsize="14222,365" path="m1310,1746r14223,l15533,1381r-14223,l1310,1746xe" fillcolor="#dbe4f0" stroked="f">
              <v:path arrowok="t"/>
            </v:shape>
            <v:shape id="_x0000_s1069" style="position:absolute;left:1310;top:1751;width:14222;height:0" coordorigin="1310,1751" coordsize="14222,0" path="m1310,1751r14223,e" filled="f" strokeweight=".58pt">
              <v:path arrowok="t"/>
            </v:shape>
            <v:shape id="_x0000_s1068" style="position:absolute;left:1306;top:-1526;width:0;height:3282" coordorigin="1306,-1526" coordsize="0,3282" path="m1306,-1526r,3281e" filled="f" strokeweight=".58pt">
              <v:path arrowok="t"/>
            </v:shape>
            <v:shape id="_x0000_s1067" style="position:absolute;left:15538;top:-1526;width:0;height:3282" coordorigin="15538,-1526" coordsize="0,3282" path="m15538,-1526r,3281e" filled="f" strokeweight=".58pt">
              <v:path arrowok="t"/>
            </v:shape>
            <w10:wrap anchorx="page"/>
          </v:group>
        </w:pict>
      </w:r>
      <w:r w:rsidR="000E073A">
        <w:rPr>
          <w:rFonts w:ascii="Arial" w:eastAsia="Arial" w:hAnsi="Arial" w:cs="Arial"/>
        </w:rPr>
        <w:t>З</w:t>
      </w:r>
      <w:r w:rsidR="000E073A">
        <w:rPr>
          <w:rFonts w:ascii="Arial" w:eastAsia="Arial" w:hAnsi="Arial" w:cs="Arial"/>
          <w:spacing w:val="-1"/>
        </w:rPr>
        <w:t>ак</w:t>
      </w:r>
      <w:r w:rsidR="000E073A">
        <w:rPr>
          <w:rFonts w:ascii="Arial" w:eastAsia="Arial" w:hAnsi="Arial" w:cs="Arial"/>
          <w:spacing w:val="2"/>
        </w:rPr>
        <w:t>о</w:t>
      </w:r>
      <w:r w:rsidR="000E073A">
        <w:rPr>
          <w:rFonts w:ascii="Arial" w:eastAsia="Arial" w:hAnsi="Arial" w:cs="Arial"/>
        </w:rPr>
        <w:t>н</w:t>
      </w:r>
      <w:r w:rsidR="000E073A">
        <w:rPr>
          <w:rFonts w:ascii="Arial" w:eastAsia="Arial" w:hAnsi="Arial" w:cs="Arial"/>
          <w:spacing w:val="1"/>
        </w:rPr>
        <w:t>с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и</w:t>
      </w:r>
      <w:r w:rsidR="000E073A">
        <w:rPr>
          <w:rFonts w:ascii="Arial" w:eastAsia="Arial" w:hAnsi="Arial" w:cs="Arial"/>
          <w:spacing w:val="-7"/>
        </w:rPr>
        <w:t xml:space="preserve"> 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1"/>
        </w:rPr>
        <w:t>о</w:t>
      </w:r>
      <w:r w:rsidR="000E073A">
        <w:rPr>
          <w:rFonts w:ascii="Arial" w:eastAsia="Arial" w:hAnsi="Arial" w:cs="Arial"/>
        </w:rPr>
        <w:t>к</w:t>
      </w:r>
      <w:r w:rsidR="000E073A">
        <w:rPr>
          <w:rFonts w:ascii="Arial" w:eastAsia="Arial" w:hAnsi="Arial" w:cs="Arial"/>
          <w:spacing w:val="-3"/>
        </w:rPr>
        <w:t xml:space="preserve"> </w:t>
      </w:r>
      <w:r w:rsidR="000E073A">
        <w:rPr>
          <w:rFonts w:ascii="Arial" w:eastAsia="Arial" w:hAnsi="Arial" w:cs="Arial"/>
        </w:rPr>
        <w:t>- р</w:t>
      </w:r>
      <w:r w:rsidR="000E073A">
        <w:rPr>
          <w:rFonts w:ascii="Arial" w:eastAsia="Arial" w:hAnsi="Arial" w:cs="Arial"/>
          <w:spacing w:val="1"/>
        </w:rPr>
        <w:t>о</w:t>
      </w:r>
      <w:r w:rsidR="000E073A">
        <w:rPr>
          <w:rFonts w:ascii="Arial" w:eastAsia="Arial" w:hAnsi="Arial" w:cs="Arial"/>
        </w:rPr>
        <w:t>к</w:t>
      </w:r>
      <w:r w:rsidR="000E073A">
        <w:rPr>
          <w:rFonts w:ascii="Arial" w:eastAsia="Arial" w:hAnsi="Arial" w:cs="Arial"/>
          <w:spacing w:val="-4"/>
        </w:rPr>
        <w:t xml:space="preserve"> </w:t>
      </w:r>
      <w:r w:rsidR="000E073A">
        <w:rPr>
          <w:rFonts w:ascii="Arial" w:eastAsia="Arial" w:hAnsi="Arial" w:cs="Arial"/>
          <w:spacing w:val="1"/>
        </w:rPr>
        <w:t>к</w:t>
      </w:r>
      <w:r w:rsidR="000E073A">
        <w:rPr>
          <w:rFonts w:ascii="Arial" w:eastAsia="Arial" w:hAnsi="Arial" w:cs="Arial"/>
        </w:rPr>
        <w:t>о</w:t>
      </w:r>
      <w:r w:rsidR="000E073A">
        <w:rPr>
          <w:rFonts w:ascii="Arial" w:eastAsia="Arial" w:hAnsi="Arial" w:cs="Arial"/>
          <w:spacing w:val="1"/>
        </w:rPr>
        <w:t>ј</w:t>
      </w:r>
      <w:r w:rsidR="000E073A">
        <w:rPr>
          <w:rFonts w:ascii="Arial" w:eastAsia="Arial" w:hAnsi="Arial" w:cs="Arial"/>
        </w:rPr>
        <w:t>и</w:t>
      </w:r>
      <w:r w:rsidR="000E073A">
        <w:rPr>
          <w:rFonts w:ascii="Arial" w:eastAsia="Arial" w:hAnsi="Arial" w:cs="Arial"/>
          <w:spacing w:val="-5"/>
        </w:rPr>
        <w:t xml:space="preserve"> </w:t>
      </w:r>
      <w:r w:rsidR="000E073A">
        <w:rPr>
          <w:rFonts w:ascii="Arial" w:eastAsia="Arial" w:hAnsi="Arial" w:cs="Arial"/>
          <w:spacing w:val="1"/>
        </w:rPr>
        <w:t>ј</w:t>
      </w:r>
      <w:r w:rsidR="000E073A">
        <w:rPr>
          <w:rFonts w:ascii="Arial" w:eastAsia="Arial" w:hAnsi="Arial" w:cs="Arial"/>
        </w:rPr>
        <w:t xml:space="preserve">е </w:t>
      </w:r>
      <w:r w:rsidR="000E073A">
        <w:rPr>
          <w:rFonts w:ascii="Arial" w:eastAsia="Arial" w:hAnsi="Arial" w:cs="Arial"/>
          <w:spacing w:val="-4"/>
        </w:rPr>
        <w:t>у</w:t>
      </w:r>
      <w:r w:rsidR="000E073A">
        <w:rPr>
          <w:rFonts w:ascii="Arial" w:eastAsia="Arial" w:hAnsi="Arial" w:cs="Arial"/>
          <w:spacing w:val="2"/>
        </w:rPr>
        <w:t>т</w:t>
      </w:r>
      <w:r w:rsidR="000E073A">
        <w:rPr>
          <w:rFonts w:ascii="Arial" w:eastAsia="Arial" w:hAnsi="Arial" w:cs="Arial"/>
        </w:rPr>
        <w:t>в</w:t>
      </w:r>
      <w:r w:rsidR="000E073A">
        <w:rPr>
          <w:rFonts w:ascii="Arial" w:eastAsia="Arial" w:hAnsi="Arial" w:cs="Arial"/>
          <w:spacing w:val="2"/>
        </w:rPr>
        <w:t>р</w:t>
      </w:r>
      <w:r w:rsidR="000E073A">
        <w:rPr>
          <w:rFonts w:ascii="Arial" w:eastAsia="Arial" w:hAnsi="Arial" w:cs="Arial"/>
        </w:rPr>
        <w:t>ђ</w:t>
      </w:r>
      <w:r w:rsidR="000E073A">
        <w:rPr>
          <w:rFonts w:ascii="Arial" w:eastAsia="Arial" w:hAnsi="Arial" w:cs="Arial"/>
          <w:spacing w:val="-1"/>
        </w:rPr>
        <w:t>е</w:t>
      </w:r>
      <w:r w:rsidR="000E073A">
        <w:rPr>
          <w:rFonts w:ascii="Arial" w:eastAsia="Arial" w:hAnsi="Arial" w:cs="Arial"/>
        </w:rPr>
        <w:t>н</w:t>
      </w:r>
      <w:r w:rsidR="000E073A">
        <w:rPr>
          <w:rFonts w:ascii="Arial" w:eastAsia="Arial" w:hAnsi="Arial" w:cs="Arial"/>
          <w:spacing w:val="-5"/>
        </w:rPr>
        <w:t xml:space="preserve"> </w:t>
      </w:r>
      <w:r w:rsidR="000E073A">
        <w:rPr>
          <w:rFonts w:ascii="Arial" w:eastAsia="Arial" w:hAnsi="Arial" w:cs="Arial"/>
          <w:spacing w:val="2"/>
        </w:rPr>
        <w:t>о</w:t>
      </w:r>
      <w:r w:rsidR="000E073A">
        <w:rPr>
          <w:rFonts w:ascii="Arial" w:eastAsia="Arial" w:hAnsi="Arial" w:cs="Arial"/>
          <w:spacing w:val="1"/>
        </w:rPr>
        <w:t>д</w:t>
      </w:r>
      <w:r w:rsidR="000E073A">
        <w:rPr>
          <w:rFonts w:ascii="Arial" w:eastAsia="Arial" w:hAnsi="Arial" w:cs="Arial"/>
          <w:spacing w:val="-1"/>
        </w:rPr>
        <w:t>г</w:t>
      </w:r>
      <w:r w:rsidR="000E073A">
        <w:rPr>
          <w:rFonts w:ascii="Arial" w:eastAsia="Arial" w:hAnsi="Arial" w:cs="Arial"/>
        </w:rPr>
        <w:t>о</w:t>
      </w:r>
      <w:r w:rsidR="000E073A">
        <w:rPr>
          <w:rFonts w:ascii="Arial" w:eastAsia="Arial" w:hAnsi="Arial" w:cs="Arial"/>
          <w:spacing w:val="2"/>
        </w:rPr>
        <w:t>в</w:t>
      </w:r>
      <w:r w:rsidR="000E073A">
        <w:rPr>
          <w:rFonts w:ascii="Arial" w:eastAsia="Arial" w:hAnsi="Arial" w:cs="Arial"/>
        </w:rPr>
        <w:t>а</w:t>
      </w:r>
      <w:r w:rsidR="000E073A">
        <w:rPr>
          <w:rFonts w:ascii="Arial" w:eastAsia="Arial" w:hAnsi="Arial" w:cs="Arial"/>
          <w:spacing w:val="-1"/>
        </w:rPr>
        <w:t>р</w:t>
      </w:r>
      <w:r w:rsidR="000E073A">
        <w:rPr>
          <w:rFonts w:ascii="Arial" w:eastAsia="Arial" w:hAnsi="Arial" w:cs="Arial"/>
        </w:rPr>
        <w:t>а</w:t>
      </w:r>
      <w:r w:rsidR="000E073A">
        <w:rPr>
          <w:rFonts w:ascii="Arial" w:eastAsia="Arial" w:hAnsi="Arial" w:cs="Arial"/>
          <w:spacing w:val="6"/>
        </w:rPr>
        <w:t>ј</w:t>
      </w:r>
      <w:r w:rsidR="000E073A">
        <w:rPr>
          <w:rFonts w:ascii="Arial" w:eastAsia="Arial" w:hAnsi="Arial" w:cs="Arial"/>
          <w:spacing w:val="-4"/>
        </w:rPr>
        <w:t>у</w:t>
      </w:r>
      <w:r w:rsidR="000E073A">
        <w:rPr>
          <w:rFonts w:ascii="Arial" w:eastAsia="Arial" w:hAnsi="Arial" w:cs="Arial"/>
        </w:rPr>
        <w:t>ћ</w:t>
      </w:r>
      <w:r w:rsidR="000E073A">
        <w:rPr>
          <w:rFonts w:ascii="Arial" w:eastAsia="Arial" w:hAnsi="Arial" w:cs="Arial"/>
          <w:spacing w:val="1"/>
        </w:rPr>
        <w:t>и</w:t>
      </w:r>
      <w:r w:rsidR="000E073A">
        <w:rPr>
          <w:rFonts w:ascii="Arial" w:eastAsia="Arial" w:hAnsi="Arial" w:cs="Arial"/>
        </w:rPr>
        <w:t>м</w:t>
      </w:r>
      <w:r w:rsidR="000E073A">
        <w:rPr>
          <w:rFonts w:ascii="Arial" w:eastAsia="Arial" w:hAnsi="Arial" w:cs="Arial"/>
          <w:spacing w:val="-14"/>
        </w:rPr>
        <w:t xml:space="preserve"> </w:t>
      </w:r>
      <w:r w:rsidR="000E073A">
        <w:rPr>
          <w:rFonts w:ascii="Arial" w:eastAsia="Arial" w:hAnsi="Arial" w:cs="Arial"/>
        </w:rPr>
        <w:t>з</w:t>
      </w:r>
      <w:r w:rsidR="000E073A">
        <w:rPr>
          <w:rFonts w:ascii="Arial" w:eastAsia="Arial" w:hAnsi="Arial" w:cs="Arial"/>
          <w:spacing w:val="1"/>
        </w:rPr>
        <w:t>а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оном</w:t>
      </w:r>
    </w:p>
    <w:p w:rsidR="0013731D" w:rsidRDefault="0013731D">
      <w:pPr>
        <w:spacing w:before="3" w:line="100" w:lineRule="exact"/>
        <w:rPr>
          <w:sz w:val="11"/>
          <w:szCs w:val="11"/>
        </w:rPr>
      </w:pPr>
    </w:p>
    <w:p w:rsidR="0013731D" w:rsidRDefault="004D291E">
      <w:pPr>
        <w:ind w:left="1318"/>
        <w:rPr>
          <w:rFonts w:ascii="Arial" w:eastAsia="Arial" w:hAnsi="Arial" w:cs="Arial"/>
        </w:rPr>
      </w:pPr>
      <w:r w:rsidRPr="004D291E">
        <w:pict>
          <v:group id="_x0000_s1061" style="position:absolute;left:0;text-align:left;margin-left:484.6pt;margin-top:-278.45pt;width:78.05pt;height:42.3pt;z-index:-251656704;mso-position-horizontal-relative:page" coordorigin="9692,-5569" coordsize="1561,846">
            <v:shape id="_x0000_s1065" style="position:absolute;left:9702;top:-5559;width:1541;height:206" coordorigin="9702,-5559" coordsize="1541,206" path="m9702,-5353r1541,l11243,-5559r-1541,l9702,-5353xe" fillcolor="#dbe4f0" stroked="f">
              <v:path arrowok="t"/>
            </v:shape>
            <v:shape id="_x0000_s1064" style="position:absolute;left:9702;top:-5353;width:1541;height:206" coordorigin="9702,-5353" coordsize="1541,206" path="m9702,-5146r1541,l11243,-5353r-1541,l9702,-5146xe" fillcolor="#dbe4f0" stroked="f">
              <v:path arrowok="t"/>
            </v:shape>
            <v:shape id="_x0000_s1063" style="position:absolute;left:9702;top:-5146;width:1541;height:206" coordorigin="9702,-5146" coordsize="1541,206" path="m9702,-4940r1541,l11243,-5146r-1541,l9702,-4940xe" fillcolor="#dbe4f0" stroked="f">
              <v:path arrowok="t"/>
            </v:shape>
            <v:shape id="_x0000_s1062" style="position:absolute;left:9702;top:-4940;width:1541;height:206" coordorigin="9702,-4940" coordsize="1541,206" path="m9702,-4733r1541,l11243,-4940r-1541,l9702,-4733xe" fillcolor="#dbe4f0" stroked="f">
              <v:path arrowok="t"/>
            </v:shape>
            <w10:wrap anchorx="page"/>
          </v:group>
        </w:pict>
      </w:r>
      <w:r w:rsidR="000E073A">
        <w:rPr>
          <w:rFonts w:ascii="Arial" w:eastAsia="Arial" w:hAnsi="Arial" w:cs="Arial"/>
          <w:spacing w:val="1"/>
        </w:rPr>
        <w:t>П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-1"/>
        </w:rPr>
        <w:t>е</w:t>
      </w:r>
      <w:r w:rsidR="000E073A">
        <w:rPr>
          <w:rFonts w:ascii="Arial" w:eastAsia="Arial" w:hAnsi="Arial" w:cs="Arial"/>
        </w:rPr>
        <w:t>по</w:t>
      </w:r>
      <w:r w:rsidR="000E073A">
        <w:rPr>
          <w:rFonts w:ascii="Arial" w:eastAsia="Arial" w:hAnsi="Arial" w:cs="Arial"/>
          <w:spacing w:val="4"/>
        </w:rPr>
        <w:t>р</w:t>
      </w:r>
      <w:r w:rsidR="000E073A">
        <w:rPr>
          <w:rFonts w:ascii="Arial" w:eastAsia="Arial" w:hAnsi="Arial" w:cs="Arial"/>
          <w:spacing w:val="-4"/>
        </w:rPr>
        <w:t>у</w:t>
      </w:r>
      <w:r w:rsidR="000E073A">
        <w:rPr>
          <w:rFonts w:ascii="Arial" w:eastAsia="Arial" w:hAnsi="Arial" w:cs="Arial"/>
          <w:spacing w:val="2"/>
        </w:rPr>
        <w:t>ч</w:t>
      </w:r>
      <w:r w:rsidR="000E073A">
        <w:rPr>
          <w:rFonts w:ascii="Arial" w:eastAsia="Arial" w:hAnsi="Arial" w:cs="Arial"/>
        </w:rPr>
        <w:t>ени</w:t>
      </w:r>
      <w:r w:rsidR="000E073A">
        <w:rPr>
          <w:rFonts w:ascii="Arial" w:eastAsia="Arial" w:hAnsi="Arial" w:cs="Arial"/>
          <w:spacing w:val="-11"/>
        </w:rPr>
        <w:t xml:space="preserve"> 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1"/>
        </w:rPr>
        <w:t>о</w:t>
      </w:r>
      <w:r w:rsidR="000E073A">
        <w:rPr>
          <w:rFonts w:ascii="Arial" w:eastAsia="Arial" w:hAnsi="Arial" w:cs="Arial"/>
        </w:rPr>
        <w:t>к</w:t>
      </w:r>
      <w:r w:rsidR="000E073A">
        <w:rPr>
          <w:rFonts w:ascii="Arial" w:eastAsia="Arial" w:hAnsi="Arial" w:cs="Arial"/>
          <w:spacing w:val="-3"/>
        </w:rPr>
        <w:t xml:space="preserve"> </w:t>
      </w:r>
      <w:r w:rsidR="000E073A">
        <w:rPr>
          <w:rFonts w:ascii="Arial" w:eastAsia="Arial" w:hAnsi="Arial" w:cs="Arial"/>
        </w:rPr>
        <w:t xml:space="preserve">- </w:t>
      </w:r>
      <w:r w:rsidR="000E073A">
        <w:rPr>
          <w:rFonts w:ascii="Arial" w:eastAsia="Arial" w:hAnsi="Arial" w:cs="Arial"/>
          <w:spacing w:val="1"/>
        </w:rPr>
        <w:t>с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  <w:spacing w:val="2"/>
        </w:rPr>
        <w:t>р</w:t>
      </w:r>
      <w:r w:rsidR="000E073A">
        <w:rPr>
          <w:rFonts w:ascii="Arial" w:eastAsia="Arial" w:hAnsi="Arial" w:cs="Arial"/>
        </w:rPr>
        <w:t>а</w:t>
      </w:r>
      <w:r w:rsidR="000E073A">
        <w:rPr>
          <w:rFonts w:ascii="Arial" w:eastAsia="Arial" w:hAnsi="Arial" w:cs="Arial"/>
          <w:spacing w:val="-1"/>
        </w:rPr>
        <w:t>ћ</w:t>
      </w:r>
      <w:r w:rsidR="000E073A">
        <w:rPr>
          <w:rFonts w:ascii="Arial" w:eastAsia="Arial" w:hAnsi="Arial" w:cs="Arial"/>
          <w:spacing w:val="2"/>
        </w:rPr>
        <w:t>е</w:t>
      </w:r>
      <w:r w:rsidR="000E073A">
        <w:rPr>
          <w:rFonts w:ascii="Arial" w:eastAsia="Arial" w:hAnsi="Arial" w:cs="Arial"/>
        </w:rPr>
        <w:t>ни</w:t>
      </w:r>
      <w:r w:rsidR="000E073A">
        <w:rPr>
          <w:rFonts w:ascii="Arial" w:eastAsia="Arial" w:hAnsi="Arial" w:cs="Arial"/>
          <w:spacing w:val="-10"/>
        </w:rPr>
        <w:t xml:space="preserve"> 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1"/>
        </w:rPr>
        <w:t>о</w:t>
      </w:r>
      <w:r w:rsidR="000E073A">
        <w:rPr>
          <w:rFonts w:ascii="Arial" w:eastAsia="Arial" w:hAnsi="Arial" w:cs="Arial"/>
        </w:rPr>
        <w:t>к</w:t>
      </w:r>
      <w:r w:rsidR="000E073A">
        <w:rPr>
          <w:rFonts w:ascii="Arial" w:eastAsia="Arial" w:hAnsi="Arial" w:cs="Arial"/>
          <w:spacing w:val="-2"/>
        </w:rPr>
        <w:t xml:space="preserve"> 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о</w:t>
      </w:r>
      <w:r w:rsidR="000E073A">
        <w:rPr>
          <w:rFonts w:ascii="Arial" w:eastAsia="Arial" w:hAnsi="Arial" w:cs="Arial"/>
          <w:spacing w:val="1"/>
        </w:rPr>
        <w:t>ј</w:t>
      </w:r>
      <w:r w:rsidR="000E073A">
        <w:rPr>
          <w:rFonts w:ascii="Arial" w:eastAsia="Arial" w:hAnsi="Arial" w:cs="Arial"/>
        </w:rPr>
        <w:t>и</w:t>
      </w:r>
      <w:r w:rsidR="000E073A">
        <w:rPr>
          <w:rFonts w:ascii="Arial" w:eastAsia="Arial" w:hAnsi="Arial" w:cs="Arial"/>
          <w:spacing w:val="-5"/>
        </w:rPr>
        <w:t xml:space="preserve"> </w:t>
      </w:r>
      <w:r w:rsidR="000E073A">
        <w:rPr>
          <w:rFonts w:ascii="Arial" w:eastAsia="Arial" w:hAnsi="Arial" w:cs="Arial"/>
          <w:spacing w:val="1"/>
        </w:rPr>
        <w:t>ј</w:t>
      </w:r>
      <w:r w:rsidR="000E073A">
        <w:rPr>
          <w:rFonts w:ascii="Arial" w:eastAsia="Arial" w:hAnsi="Arial" w:cs="Arial"/>
        </w:rPr>
        <w:t>е</w:t>
      </w:r>
      <w:r w:rsidR="000E073A">
        <w:rPr>
          <w:rFonts w:ascii="Arial" w:eastAsia="Arial" w:hAnsi="Arial" w:cs="Arial"/>
          <w:spacing w:val="-2"/>
        </w:rPr>
        <w:t xml:space="preserve"> </w:t>
      </w:r>
      <w:r w:rsidR="000E073A">
        <w:rPr>
          <w:rFonts w:ascii="Arial" w:eastAsia="Arial" w:hAnsi="Arial" w:cs="Arial"/>
          <w:spacing w:val="-1"/>
        </w:rPr>
        <w:t>о</w:t>
      </w:r>
      <w:r w:rsidR="000E073A">
        <w:rPr>
          <w:rFonts w:ascii="Arial" w:eastAsia="Arial" w:hAnsi="Arial" w:cs="Arial"/>
          <w:spacing w:val="1"/>
        </w:rPr>
        <w:t>бј</w:t>
      </w:r>
      <w:r w:rsidR="000E073A">
        <w:rPr>
          <w:rFonts w:ascii="Arial" w:eastAsia="Arial" w:hAnsi="Arial" w:cs="Arial"/>
          <w:spacing w:val="2"/>
        </w:rPr>
        <w:t>е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т</w:t>
      </w:r>
      <w:r w:rsidR="000E073A">
        <w:rPr>
          <w:rFonts w:ascii="Arial" w:eastAsia="Arial" w:hAnsi="Arial" w:cs="Arial"/>
          <w:spacing w:val="1"/>
        </w:rPr>
        <w:t>и</w:t>
      </w:r>
      <w:r w:rsidR="000E073A">
        <w:rPr>
          <w:rFonts w:ascii="Arial" w:eastAsia="Arial" w:hAnsi="Arial" w:cs="Arial"/>
        </w:rPr>
        <w:t>вно</w:t>
      </w:r>
      <w:r w:rsidR="000E073A">
        <w:rPr>
          <w:rFonts w:ascii="Arial" w:eastAsia="Arial" w:hAnsi="Arial" w:cs="Arial"/>
          <w:spacing w:val="-6"/>
        </w:rPr>
        <w:t xml:space="preserve"> </w:t>
      </w:r>
      <w:r w:rsidR="000E073A">
        <w:rPr>
          <w:rFonts w:ascii="Arial" w:eastAsia="Arial" w:hAnsi="Arial" w:cs="Arial"/>
          <w:spacing w:val="-1"/>
        </w:rPr>
        <w:t>у</w:t>
      </w:r>
      <w:r w:rsidR="000E073A">
        <w:rPr>
          <w:rFonts w:ascii="Arial" w:eastAsia="Arial" w:hAnsi="Arial" w:cs="Arial"/>
        </w:rPr>
        <w:t>твр</w:t>
      </w:r>
      <w:r w:rsidR="000E073A">
        <w:rPr>
          <w:rFonts w:ascii="Arial" w:eastAsia="Arial" w:hAnsi="Arial" w:cs="Arial"/>
          <w:spacing w:val="-1"/>
        </w:rPr>
        <w:t>ђ</w:t>
      </w:r>
      <w:r w:rsidR="000E073A">
        <w:rPr>
          <w:rFonts w:ascii="Arial" w:eastAsia="Arial" w:hAnsi="Arial" w:cs="Arial"/>
          <w:spacing w:val="2"/>
        </w:rPr>
        <w:t>е</w:t>
      </w:r>
      <w:r w:rsidR="000E073A">
        <w:rPr>
          <w:rFonts w:ascii="Arial" w:eastAsia="Arial" w:hAnsi="Arial" w:cs="Arial"/>
        </w:rPr>
        <w:t>н</w:t>
      </w:r>
      <w:r w:rsidR="000E073A">
        <w:rPr>
          <w:rFonts w:ascii="Arial" w:eastAsia="Arial" w:hAnsi="Arial" w:cs="Arial"/>
          <w:spacing w:val="-7"/>
        </w:rPr>
        <w:t xml:space="preserve"> </w:t>
      </w:r>
      <w:r w:rsidR="000E073A">
        <w:rPr>
          <w:rFonts w:ascii="Arial" w:eastAsia="Arial" w:hAnsi="Arial" w:cs="Arial"/>
        </w:rPr>
        <w:t>и</w:t>
      </w:r>
      <w:r w:rsidR="000E073A">
        <w:rPr>
          <w:rFonts w:ascii="Arial" w:eastAsia="Arial" w:hAnsi="Arial" w:cs="Arial"/>
          <w:spacing w:val="3"/>
        </w:rPr>
        <w:t xml:space="preserve"> </w:t>
      </w:r>
      <w:r w:rsidR="000E073A">
        <w:rPr>
          <w:rFonts w:ascii="Arial" w:eastAsia="Arial" w:hAnsi="Arial" w:cs="Arial"/>
        </w:rPr>
        <w:t>у</w:t>
      </w:r>
      <w:r w:rsidR="000E073A">
        <w:rPr>
          <w:rFonts w:ascii="Arial" w:eastAsia="Arial" w:hAnsi="Arial" w:cs="Arial"/>
          <w:spacing w:val="-3"/>
        </w:rPr>
        <w:t xml:space="preserve"> </w:t>
      </w:r>
      <w:r w:rsidR="000E073A">
        <w:rPr>
          <w:rFonts w:ascii="Arial" w:eastAsia="Arial" w:hAnsi="Arial" w:cs="Arial"/>
          <w:spacing w:val="-1"/>
        </w:rPr>
        <w:t>к</w:t>
      </w:r>
      <w:r w:rsidR="000E073A">
        <w:rPr>
          <w:rFonts w:ascii="Arial" w:eastAsia="Arial" w:hAnsi="Arial" w:cs="Arial"/>
        </w:rPr>
        <w:t>ом</w:t>
      </w:r>
      <w:r w:rsidR="000E073A">
        <w:rPr>
          <w:rFonts w:ascii="Arial" w:eastAsia="Arial" w:hAnsi="Arial" w:cs="Arial"/>
          <w:spacing w:val="-2"/>
        </w:rPr>
        <w:t xml:space="preserve"> </w:t>
      </w:r>
      <w:r w:rsidR="000E073A">
        <w:rPr>
          <w:rFonts w:ascii="Arial" w:eastAsia="Arial" w:hAnsi="Arial" w:cs="Arial"/>
        </w:rPr>
        <w:t>р</w:t>
      </w:r>
      <w:r w:rsidR="000E073A">
        <w:rPr>
          <w:rFonts w:ascii="Arial" w:eastAsia="Arial" w:hAnsi="Arial" w:cs="Arial"/>
          <w:spacing w:val="1"/>
        </w:rPr>
        <w:t>ок</w:t>
      </w:r>
      <w:r w:rsidR="000E073A">
        <w:rPr>
          <w:rFonts w:ascii="Arial" w:eastAsia="Arial" w:hAnsi="Arial" w:cs="Arial"/>
        </w:rPr>
        <w:t>у</w:t>
      </w:r>
      <w:r w:rsidR="000E073A">
        <w:rPr>
          <w:rFonts w:ascii="Arial" w:eastAsia="Arial" w:hAnsi="Arial" w:cs="Arial"/>
          <w:spacing w:val="-8"/>
        </w:rPr>
        <w:t xml:space="preserve"> </w:t>
      </w:r>
      <w:r w:rsidR="000E073A">
        <w:rPr>
          <w:rFonts w:ascii="Arial" w:eastAsia="Arial" w:hAnsi="Arial" w:cs="Arial"/>
          <w:spacing w:val="1"/>
        </w:rPr>
        <w:t>ј</w:t>
      </w:r>
      <w:r w:rsidR="000E073A">
        <w:rPr>
          <w:rFonts w:ascii="Arial" w:eastAsia="Arial" w:hAnsi="Arial" w:cs="Arial"/>
        </w:rPr>
        <w:t>е пр</w:t>
      </w:r>
      <w:r w:rsidR="000E073A">
        <w:rPr>
          <w:rFonts w:ascii="Arial" w:eastAsia="Arial" w:hAnsi="Arial" w:cs="Arial"/>
          <w:spacing w:val="2"/>
        </w:rPr>
        <w:t>е</w:t>
      </w:r>
      <w:r w:rsidR="000E073A">
        <w:rPr>
          <w:rFonts w:ascii="Arial" w:eastAsia="Arial" w:hAnsi="Arial" w:cs="Arial"/>
        </w:rPr>
        <w:t>по</w:t>
      </w:r>
      <w:r w:rsidR="000E073A">
        <w:rPr>
          <w:rFonts w:ascii="Arial" w:eastAsia="Arial" w:hAnsi="Arial" w:cs="Arial"/>
          <w:spacing w:val="2"/>
        </w:rPr>
        <w:t>р</w:t>
      </w:r>
      <w:r w:rsidR="000E073A">
        <w:rPr>
          <w:rFonts w:ascii="Arial" w:eastAsia="Arial" w:hAnsi="Arial" w:cs="Arial"/>
          <w:spacing w:val="-4"/>
        </w:rPr>
        <w:t>у</w:t>
      </w:r>
      <w:r w:rsidR="000E073A">
        <w:rPr>
          <w:rFonts w:ascii="Arial" w:eastAsia="Arial" w:hAnsi="Arial" w:cs="Arial"/>
          <w:spacing w:val="2"/>
        </w:rPr>
        <w:t>ч</w:t>
      </w:r>
      <w:r w:rsidR="000E073A">
        <w:rPr>
          <w:rFonts w:ascii="Arial" w:eastAsia="Arial" w:hAnsi="Arial" w:cs="Arial"/>
        </w:rPr>
        <w:t>е</w:t>
      </w:r>
      <w:r w:rsidR="000E073A">
        <w:rPr>
          <w:rFonts w:ascii="Arial" w:eastAsia="Arial" w:hAnsi="Arial" w:cs="Arial"/>
          <w:spacing w:val="2"/>
        </w:rPr>
        <w:t>н</w:t>
      </w:r>
      <w:r w:rsidR="000E073A">
        <w:rPr>
          <w:rFonts w:ascii="Arial" w:eastAsia="Arial" w:hAnsi="Arial" w:cs="Arial"/>
        </w:rPr>
        <w:t>о</w:t>
      </w:r>
      <w:r w:rsidR="000E073A">
        <w:rPr>
          <w:rFonts w:ascii="Arial" w:eastAsia="Arial" w:hAnsi="Arial" w:cs="Arial"/>
          <w:spacing w:val="-12"/>
        </w:rPr>
        <w:t xml:space="preserve"> </w:t>
      </w:r>
      <w:r w:rsidR="000E073A">
        <w:rPr>
          <w:rFonts w:ascii="Arial" w:eastAsia="Arial" w:hAnsi="Arial" w:cs="Arial"/>
          <w:spacing w:val="1"/>
        </w:rPr>
        <w:t>д</w:t>
      </w:r>
      <w:r w:rsidR="000E073A">
        <w:rPr>
          <w:rFonts w:ascii="Arial" w:eastAsia="Arial" w:hAnsi="Arial" w:cs="Arial"/>
        </w:rPr>
        <w:t>а</w:t>
      </w:r>
      <w:r w:rsidR="000E073A">
        <w:rPr>
          <w:rFonts w:ascii="Arial" w:eastAsia="Arial" w:hAnsi="Arial" w:cs="Arial"/>
          <w:spacing w:val="-2"/>
        </w:rPr>
        <w:t xml:space="preserve"> </w:t>
      </w:r>
      <w:r w:rsidR="000E073A">
        <w:rPr>
          <w:rFonts w:ascii="Arial" w:eastAsia="Arial" w:hAnsi="Arial" w:cs="Arial"/>
        </w:rPr>
        <w:t>НО</w:t>
      </w:r>
      <w:r w:rsidR="000E073A">
        <w:rPr>
          <w:rFonts w:ascii="Arial" w:eastAsia="Arial" w:hAnsi="Arial" w:cs="Arial"/>
          <w:spacing w:val="-3"/>
        </w:rPr>
        <w:t xml:space="preserve"> </w:t>
      </w:r>
      <w:r w:rsidR="000E073A">
        <w:rPr>
          <w:rFonts w:ascii="Arial" w:eastAsia="Arial" w:hAnsi="Arial" w:cs="Arial"/>
          <w:spacing w:val="2"/>
        </w:rPr>
        <w:t>п</w:t>
      </w:r>
      <w:r w:rsidR="000E073A">
        <w:rPr>
          <w:rFonts w:ascii="Arial" w:eastAsia="Arial" w:hAnsi="Arial" w:cs="Arial"/>
        </w:rPr>
        <w:t>о</w:t>
      </w:r>
      <w:r w:rsidR="000E073A">
        <w:rPr>
          <w:rFonts w:ascii="Arial" w:eastAsia="Arial" w:hAnsi="Arial" w:cs="Arial"/>
          <w:spacing w:val="1"/>
        </w:rPr>
        <w:t>с</w:t>
      </w:r>
      <w:r w:rsidR="000E073A">
        <w:rPr>
          <w:rFonts w:ascii="Arial" w:eastAsia="Arial" w:hAnsi="Arial" w:cs="Arial"/>
          <w:spacing w:val="2"/>
        </w:rPr>
        <w:t>т</w:t>
      </w:r>
      <w:r w:rsidR="000E073A">
        <w:rPr>
          <w:rFonts w:ascii="Arial" w:eastAsia="Arial" w:hAnsi="Arial" w:cs="Arial"/>
          <w:spacing w:val="-4"/>
        </w:rPr>
        <w:t>у</w:t>
      </w:r>
      <w:r w:rsidR="000E073A">
        <w:rPr>
          <w:rFonts w:ascii="Arial" w:eastAsia="Arial" w:hAnsi="Arial" w:cs="Arial"/>
          <w:spacing w:val="2"/>
        </w:rPr>
        <w:t>п</w:t>
      </w:r>
      <w:r w:rsidR="000E073A">
        <w:rPr>
          <w:rFonts w:ascii="Arial" w:eastAsia="Arial" w:hAnsi="Arial" w:cs="Arial"/>
        </w:rPr>
        <w:t>а</w:t>
      </w:r>
    </w:p>
    <w:p w:rsidR="0013731D" w:rsidRDefault="0013731D">
      <w:pPr>
        <w:spacing w:before="6" w:line="100" w:lineRule="exact"/>
        <w:rPr>
          <w:sz w:val="11"/>
          <w:szCs w:val="11"/>
        </w:rPr>
      </w:pPr>
    </w:p>
    <w:p w:rsidR="0013731D" w:rsidRDefault="000E073A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13731D" w:rsidRDefault="0013731D">
      <w:pPr>
        <w:spacing w:before="6" w:line="100" w:lineRule="exact"/>
        <w:rPr>
          <w:sz w:val="11"/>
          <w:szCs w:val="11"/>
        </w:rPr>
      </w:pPr>
    </w:p>
    <w:p w:rsidR="0013731D" w:rsidRDefault="000E073A">
      <w:pPr>
        <w:spacing w:line="361" w:lineRule="auto"/>
        <w:ind w:left="1318" w:right="4493"/>
        <w:rPr>
          <w:rFonts w:ascii="Arial" w:eastAsia="Arial" w:hAnsi="Arial" w:cs="Arial"/>
        </w:rPr>
        <w:sectPr w:rsidR="0013731D">
          <w:pgSz w:w="16840" w:h="11920" w:orient="landscape"/>
          <w:pgMar w:top="10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before="6" w:line="260" w:lineRule="exact"/>
        <w:rPr>
          <w:sz w:val="26"/>
          <w:szCs w:val="26"/>
        </w:rPr>
      </w:pPr>
    </w:p>
    <w:p w:rsidR="0013731D" w:rsidRDefault="000E073A">
      <w:pPr>
        <w:spacing w:before="29" w:line="260" w:lineRule="exact"/>
        <w:ind w:left="5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ИСЕЉЕЊЕ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СП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Љ</w:t>
      </w:r>
      <w:r>
        <w:rPr>
          <w:rFonts w:ascii="Arial" w:eastAsia="Arial" w:hAnsi="Arial" w:cs="Arial"/>
          <w:b/>
          <w:position w:val="-1"/>
          <w:sz w:val="24"/>
          <w:szCs w:val="24"/>
        </w:rPr>
        <w:t>ЕНИХ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ЛИ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Ц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ИЗ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ИЛИ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ЕД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ИЧКИХ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ОСТО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ДЕ</w:t>
      </w:r>
    </w:p>
    <w:p w:rsidR="0013731D" w:rsidRDefault="0013731D">
      <w:pPr>
        <w:spacing w:before="4" w:line="140" w:lineRule="exact"/>
        <w:rPr>
          <w:sz w:val="14"/>
          <w:szCs w:val="14"/>
        </w:rPr>
      </w:pP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0E073A">
      <w:pPr>
        <w:spacing w:before="34"/>
        <w:ind w:left="5838" w:right="5067" w:hanging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</w:rPr>
        <w:t>стр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w w:val="99"/>
        </w:rPr>
        <w:t xml:space="preserve">о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2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  <w:w w:val="99"/>
        </w:rPr>
        <w:t>(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4"/>
          <w:w w:val="99"/>
        </w:rPr>
        <w:t>п</w:t>
      </w:r>
      <w:r>
        <w:rPr>
          <w:rFonts w:ascii="Arial" w:eastAsia="Arial" w:hAnsi="Arial" w:cs="Arial"/>
          <w:spacing w:val="-1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</w:t>
      </w:r>
      <w:r>
        <w:rPr>
          <w:rFonts w:ascii="Arial" w:eastAsia="Arial" w:hAnsi="Arial" w:cs="Arial"/>
          <w:spacing w:val="-1"/>
          <w:w w:val="99"/>
        </w:rPr>
        <w:t>а</w:t>
      </w:r>
      <w:r>
        <w:rPr>
          <w:rFonts w:ascii="Arial" w:eastAsia="Arial" w:hAnsi="Arial" w:cs="Arial"/>
          <w:w w:val="99"/>
        </w:rPr>
        <w:t>)</w:t>
      </w:r>
    </w:p>
    <w:p w:rsidR="0013731D" w:rsidRDefault="0013731D">
      <w:pPr>
        <w:spacing w:line="200" w:lineRule="exact"/>
      </w:pPr>
    </w:p>
    <w:p w:rsidR="0013731D" w:rsidRDefault="0013731D">
      <w:pPr>
        <w:spacing w:line="200" w:lineRule="exact"/>
      </w:pPr>
    </w:p>
    <w:p w:rsidR="0013731D" w:rsidRDefault="0013731D">
      <w:pPr>
        <w:spacing w:before="2" w:line="220" w:lineRule="exact"/>
        <w:rPr>
          <w:sz w:val="22"/>
          <w:szCs w:val="22"/>
        </w:rPr>
      </w:pPr>
    </w:p>
    <w:p w:rsidR="0013731D" w:rsidRDefault="004D291E">
      <w:pPr>
        <w:spacing w:before="29" w:line="260" w:lineRule="exact"/>
        <w:ind w:left="5306" w:right="7635"/>
        <w:jc w:val="center"/>
        <w:rPr>
          <w:rFonts w:ascii="Arial" w:eastAsia="Arial" w:hAnsi="Arial" w:cs="Arial"/>
          <w:sz w:val="24"/>
          <w:szCs w:val="24"/>
        </w:rPr>
      </w:pPr>
      <w:r w:rsidRPr="004D291E">
        <w:pict>
          <v:group id="_x0000_s1034" style="position:absolute;left:0;text-align:left;margin-left:102.4pt;margin-top:109.75pt;width:622.25pt;height:341.85pt;z-index:-251654656;mso-position-horizontal-relative:page;mso-position-vertical-relative:page" coordorigin="2048,2195" coordsize="12445,6837">
            <v:shape id="_x0000_s1060" style="position:absolute;left:8075;top:4259;width:180;height:872" coordorigin="8075,4259" coordsize="180,872" path="m8164,4725r1,-60l8135,4695r59,436l8194,4725r-30,xe" fillcolor="black" stroked="f">
              <v:path arrowok="t"/>
            </v:shape>
            <v:shape id="_x0000_s1059" style="position:absolute;left:8075;top:4259;width:180;height:872" coordorigin="8075,4259" coordsize="180,872" path="m8255,4439r-60,-30l8195,4439r60,xe" fillcolor="black" stroked="f">
              <v:path arrowok="t"/>
            </v:shape>
            <v:shape id="_x0000_s1058" style="position:absolute;left:8075;top:4259;width:180;height:872" coordorigin="8075,4259" coordsize="180,872" path="m8255,4439r-90,-180l8135,4409r,256l8134,4665r,466l8194,5131r-59,-436l8165,4665r-1,60l8194,4695r-30,30l8195,4725r,-316l8255,4439xe" fillcolor="black" stroked="f">
              <v:path arrowok="t"/>
            </v:shape>
            <v:shape id="_x0000_s1057" style="position:absolute;left:8075;top:4259;width:180;height:872" coordorigin="8075,4259" coordsize="180,872" path="m8135,4409r30,-150l8075,4439r60,l8135,4409xe" fillcolor="black" stroked="f">
              <v:path arrowok="t"/>
            </v:shape>
            <v:shape id="_x0000_s1056" style="position:absolute;left:8888;top:4138;width:180;height:872" coordorigin="8888,4138" coordsize="180,872" path="m8948,4830r-60,l8978,5010r90,-180l9008,4830r,30l8948,4860r,-30xe" fillcolor="black" stroked="f">
              <v:path arrowok="t"/>
            </v:shape>
            <v:shape id="_x0000_s1055" style="position:absolute;left:8888;top:4138;width:180;height:872" coordorigin="8888,4138" coordsize="180,872" path="m8948,4860r60,l9008,4138r-60,l8948,4860xe" fillcolor="black" stroked="f">
              <v:path arrowok="t"/>
            </v:shape>
            <v:shape id="_x0000_s1054" style="position:absolute;left:6100;top:4959;width:4600;height:2033" coordorigin="6100,4959" coordsize="4600,2033" path="m6100,6992r4600,l10700,4959r-4600,l6100,6992xe" stroked="f">
              <v:path arrowok="t"/>
            </v:shape>
            <v:shape id="_x0000_s1053" style="position:absolute;left:6100;top:4959;width:4600;height:2033" coordorigin="6100,4959" coordsize="4600,2033" path="m6100,6992r4600,l10700,4959r-4600,l6100,6992xe" filled="f" strokecolor="#4f81bc" strokeweight="3pt">
              <v:path arrowok="t"/>
            </v:shape>
            <v:shape id="_x0000_s1052" style="position:absolute;left:8653;top:5327;width:1222;height:230" coordorigin="8653,5327" coordsize="1222,230" path="m8653,5557r1222,l9875,5327r-1222,l8653,5557xe" stroked="f">
              <v:path arrowok="t"/>
            </v:shape>
            <v:shape id="_x0000_s1051" style="position:absolute;left:6275;top:5591;width:4114;height:230" coordorigin="6275,5591" coordsize="4114,230" path="m6275,5821r4114,l10389,5591r-4114,l6275,5821xe" stroked="f">
              <v:path arrowok="t"/>
            </v:shape>
            <v:shape id="_x0000_s1050" style="position:absolute;left:6275;top:5855;width:763;height:233" coordorigin="6275,5855" coordsize="763,233" path="m6275,6087r763,l7038,5855r-763,l6275,6087xe" stroked="f">
              <v:path arrowok="t"/>
            </v:shape>
            <v:shape id="_x0000_s1049" style="position:absolute;left:6265;top:2225;width:4600;height:2034" coordorigin="6265,2225" coordsize="4600,2034" path="m7415,2225l6265,3242,7415,4259r2300,l10865,3242,9715,2225r-2300,xe" stroked="f">
              <v:path arrowok="t"/>
            </v:shape>
            <v:shape id="_x0000_s1048" style="position:absolute;left:6265;top:2225;width:4600;height:2034" coordorigin="6265,2225" coordsize="4600,2034" path="m7415,2225l6265,3242,7415,4259r2300,l10865,3242,9715,2225r-2300,xe" filled="f" strokeweight="3pt">
              <v:path arrowok="t"/>
            </v:shape>
            <v:shape id="_x0000_s1047" style="position:absolute;left:7694;top:3791;width:1740;height:550" coordorigin="7694,3791" coordsize="1740,550" path="m7694,4341r1740,l9434,3791r-1740,l7694,4341xe" filled="f" strokecolor="white" strokeweight=".23958mm">
              <v:path arrowok="t"/>
            </v:shape>
            <v:shape id="_x0000_s1046" style="position:absolute;left:12063;top:7082;width:2400;height:1920" coordorigin="12063,7082" coordsize="2400,1920" path="m12063,9002r2400,l14463,7082r-2400,l12063,9002xe" filled="f" strokecolor="#4f81bc" strokeweight="3pt">
              <v:path arrowok="t"/>
            </v:shape>
            <v:shape id="_x0000_s1045" style="position:absolute;left:12018;top:4959;width:2445;height:1639" coordorigin="12018,4959" coordsize="2445,1639" path="m12018,6598r2445,l14463,4959r-2445,l12018,6598xe" filled="f" strokecolor="#4f81bc" strokeweight="3pt">
              <v:path arrowok="t"/>
            </v:shape>
            <v:shape id="_x0000_s1044" style="position:absolute;left:12954;top:6597;width:180;height:485" coordorigin="12954,6597" coordsize="180,485" path="m13015,6933r-1,-30l12954,6905r96,177l13015,6933xe" fillcolor="#4f81bc" stroked="f">
              <v:path arrowok="t"/>
            </v:shape>
            <v:shape id="_x0000_s1043" style="position:absolute;left:12954;top:6597;width:180;height:485" coordorigin="12954,6597" coordsize="180,485" path="m13134,6899r-60,2l13075,6931r59,-32xe" fillcolor="#4f81bc" stroked="f">
              <v:path arrowok="t"/>
            </v:shape>
            <v:shape id="_x0000_s1042" style="position:absolute;left:12954;top:6597;width:180;height:485" coordorigin="12954,6597" coordsize="180,485" path="m13065,6597r-60,2l13014,6903r1,30l13050,7082r84,-183l13075,6931r-1,-30l13065,6597xe" fillcolor="#4f81bc" stroked="f">
              <v:path arrowok="t"/>
            </v:shape>
            <v:shape id="_x0000_s1041" style="position:absolute;left:10700;top:5551;width:1363;height:180" coordorigin="10700,5551" coordsize="1363,180" path="m11913,5671r-30,l11883,5731r180,-90l11913,5671xe" fillcolor="#4f81bc" stroked="f">
              <v:path arrowok="t"/>
            </v:shape>
            <v:shape id="_x0000_s1040" style="position:absolute;left:10700;top:5551;width:1363;height:180" coordorigin="10700,5551" coordsize="1363,180" path="m11913,5611r-30,-60l11883,5611r30,xe" fillcolor="#4f81bc" stroked="f">
              <v:path arrowok="t"/>
            </v:shape>
            <v:shape id="_x0000_s1039" style="position:absolute;left:10700;top:5551;width:1363;height:180" coordorigin="10700,5551" coordsize="1363,180" path="m10700,5611r,60l11913,5671r150,-30l11883,5551r30,60l10700,5611xe" fillcolor="#4f81bc" stroked="f">
              <v:path arrowok="t"/>
            </v:shape>
            <v:shape id="_x0000_s1038" style="position:absolute;left:2078;top:4959;width:2535;height:1908" coordorigin="2078,4959" coordsize="2535,1908" path="m2078,6867r2535,l4613,4959r-2535,l2078,6867xe" filled="f" strokecolor="#4f81bc" strokeweight="3pt">
              <v:path arrowok="t"/>
            </v:shape>
            <v:shape id="_x0000_s1037" style="position:absolute;left:4610;top:5551;width:1487;height:180" coordorigin="4610,5551" coordsize="1487,180" path="m5947,5671r-30,l5917,5731r180,-90l5947,5671xe" fillcolor="#4f81bc" stroked="f">
              <v:path arrowok="t"/>
            </v:shape>
            <v:shape id="_x0000_s1036" style="position:absolute;left:4610;top:5551;width:1487;height:180" coordorigin="4610,5551" coordsize="1487,180" path="m5947,5611r-30,-60l5917,5611r30,xe" fillcolor="#4f81bc" stroked="f">
              <v:path arrowok="t"/>
            </v:shape>
            <v:shape id="_x0000_s1035" style="position:absolute;left:4610;top:5551;width:1487;height:180" coordorigin="4610,5551" coordsize="1487,180" path="m4610,5611r,60l5947,5671r150,-30l5917,5551r30,60l4610,5611xe" fillcolor="#4f81bc" stroked="f">
              <v:path arrowok="t"/>
            </v:shape>
            <w10:wrap anchorx="page" anchory="page"/>
          </v:group>
        </w:pict>
      </w:r>
      <w:r w:rsidR="000E073A">
        <w:rPr>
          <w:rFonts w:ascii="Arial" w:eastAsia="Arial" w:hAnsi="Arial" w:cs="Arial"/>
          <w:position w:val="-1"/>
          <w:sz w:val="24"/>
          <w:szCs w:val="24"/>
        </w:rPr>
        <w:t>8</w:t>
      </w:r>
      <w:r w:rsidR="000E073A"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 w:rsidR="000E073A"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 w:rsidR="000E073A"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 w:rsidR="000E073A">
        <w:rPr>
          <w:rFonts w:ascii="Arial" w:eastAsia="Arial" w:hAnsi="Arial" w:cs="Arial"/>
          <w:position w:val="-1"/>
          <w:sz w:val="24"/>
          <w:szCs w:val="24"/>
        </w:rPr>
        <w:t>на</w:t>
      </w:r>
    </w:p>
    <w:p w:rsidR="0013731D" w:rsidRDefault="0013731D">
      <w:pPr>
        <w:spacing w:before="3" w:line="120" w:lineRule="exact"/>
        <w:rPr>
          <w:sz w:val="12"/>
          <w:szCs w:val="12"/>
        </w:rPr>
      </w:pPr>
    </w:p>
    <w:p w:rsidR="0013731D" w:rsidRDefault="0013731D">
      <w:pPr>
        <w:spacing w:line="200" w:lineRule="exact"/>
        <w:sectPr w:rsidR="0013731D">
          <w:pgSz w:w="16840" w:h="11920" w:orient="landscape"/>
          <w:pgMar w:top="1080" w:right="1780" w:bottom="280" w:left="1300" w:header="720" w:footer="720" w:gutter="0"/>
          <w:cols w:space="720"/>
        </w:sectPr>
      </w:pPr>
    </w:p>
    <w:p w:rsidR="00DD6CDA" w:rsidRDefault="00DD6CDA">
      <w:pPr>
        <w:spacing w:before="34"/>
        <w:ind w:left="952" w:right="-34"/>
        <w:rPr>
          <w:rFonts w:ascii="Arial" w:eastAsia="Arial" w:hAnsi="Arial" w:cs="Arial"/>
          <w:spacing w:val="1"/>
        </w:rPr>
      </w:pPr>
    </w:p>
    <w:p w:rsidR="0013731D" w:rsidRDefault="000E073A">
      <w:pPr>
        <w:spacing w:before="34"/>
        <w:ind w:left="952" w:right="-3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оно</w:t>
      </w:r>
      <w:r>
        <w:rPr>
          <w:rFonts w:ascii="Arial" w:eastAsia="Arial" w:hAnsi="Arial" w:cs="Arial"/>
          <w:spacing w:val="3"/>
        </w:rPr>
        <w:t>ш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ш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љ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3"/>
        </w:rPr>
        <w:t>њ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 xml:space="preserve">авно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тана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 пр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ста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ене з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</w:p>
    <w:p w:rsidR="0013731D" w:rsidRDefault="0013731D">
      <w:pPr>
        <w:spacing w:before="3" w:line="140" w:lineRule="exact"/>
        <w:rPr>
          <w:sz w:val="15"/>
          <w:szCs w:val="15"/>
        </w:rPr>
      </w:pPr>
    </w:p>
    <w:p w:rsidR="0013731D" w:rsidRDefault="0013731D">
      <w:pPr>
        <w:spacing w:line="200" w:lineRule="exact"/>
      </w:pPr>
    </w:p>
    <w:p w:rsidR="0013731D" w:rsidRDefault="004D291E">
      <w:pPr>
        <w:ind w:left="118"/>
        <w:rPr>
          <w:rFonts w:ascii="Arial" w:eastAsia="Arial" w:hAnsi="Arial" w:cs="Arial"/>
          <w:sz w:val="28"/>
          <w:szCs w:val="28"/>
        </w:rPr>
      </w:pPr>
      <w:r w:rsidRPr="004D291E">
        <w:pict>
          <v:group id="_x0000_s1030" style="position:absolute;left:0;text-align:left;margin-left:70.9pt;margin-top:18.5pt;width:63.75pt;height:9pt;z-index:-251653632;mso-position-horizontal-relative:page" coordorigin="1418,370" coordsize="1275,180">
            <v:shape id="_x0000_s1033" style="position:absolute;left:1418;top:370;width:1275;height:180" coordorigin="1418,370" coordsize="1275,180" path="m2543,490r-30,l2513,550r180,-90l2543,490xe" fillcolor="#4f81bc" stroked="f">
              <v:path arrowok="t"/>
            </v:shape>
            <v:shape id="_x0000_s1032" style="position:absolute;left:1418;top:370;width:1275;height:180" coordorigin="1418,370" coordsize="1275,180" path="m2543,430r-30,-60l2513,430r30,xe" fillcolor="#4f81bc" stroked="f">
              <v:path arrowok="t"/>
            </v:shape>
            <v:shape id="_x0000_s1031" style="position:absolute;left:1418;top:370;width:1275;height:180" coordorigin="1418,370" coordsize="1275,180" path="m1418,430r,60l2543,490r150,-30l2513,370r30,60l1418,430xe" fillcolor="#4f81bc" stroked="f">
              <v:path arrowok="t"/>
            </v:shape>
            <w10:wrap anchorx="page"/>
          </v:group>
        </w:pict>
      </w:r>
      <w:r w:rsidRPr="004D291E">
        <w:pict>
          <v:group id="_x0000_s1026" style="position:absolute;left:0;text-align:left;margin-left:70.9pt;margin-top:43pt;width:63.75pt;height:6pt;z-index:-251652608;mso-position-horizontal-relative:page" coordorigin="1418,860" coordsize="1275,120">
            <v:shape id="_x0000_s1029" style="position:absolute;left:1418;top:860;width:1275;height:120" coordorigin="1418,860" coordsize="1275,120" path="m2593,937r-20,l2573,980r120,-60l2593,937xe" fillcolor="black" stroked="f">
              <v:path arrowok="t"/>
            </v:shape>
            <v:shape id="_x0000_s1028" style="position:absolute;left:1418;top:860;width:1275;height:120" coordorigin="1418,860" coordsize="1275,120" path="m2593,902r-20,-42l2573,902r20,xe" fillcolor="black" stroked="f">
              <v:path arrowok="t"/>
            </v:shape>
            <v:shape id="_x0000_s1027" style="position:absolute;left:1418;top:860;width:1275;height:120" coordorigin="1418,860" coordsize="1275,120" path="m1418,902r,35l2593,937r100,-17l2573,860r20,42l1418,902xe" fillcolor="black" stroked="f">
              <v:path arrowok="t"/>
            </v:shape>
            <w10:wrap anchorx="page"/>
          </v:group>
        </w:pict>
      </w:r>
      <w:r w:rsidR="000E073A">
        <w:rPr>
          <w:rFonts w:ascii="Arial" w:eastAsia="Arial" w:hAnsi="Arial" w:cs="Arial"/>
          <w:b/>
          <w:sz w:val="28"/>
          <w:szCs w:val="28"/>
        </w:rPr>
        <w:t>ЛЕ</w:t>
      </w:r>
      <w:r w:rsidR="000E073A">
        <w:rPr>
          <w:rFonts w:ascii="Arial" w:eastAsia="Arial" w:hAnsi="Arial" w:cs="Arial"/>
          <w:b/>
          <w:spacing w:val="-1"/>
          <w:sz w:val="28"/>
          <w:szCs w:val="28"/>
        </w:rPr>
        <w:t>Г</w:t>
      </w:r>
      <w:r w:rsidR="000E073A">
        <w:rPr>
          <w:rFonts w:ascii="Arial" w:eastAsia="Arial" w:hAnsi="Arial" w:cs="Arial"/>
          <w:b/>
          <w:sz w:val="28"/>
          <w:szCs w:val="28"/>
        </w:rPr>
        <w:t>Е</w:t>
      </w:r>
      <w:r w:rsidR="000E073A">
        <w:rPr>
          <w:rFonts w:ascii="Arial" w:eastAsia="Arial" w:hAnsi="Arial" w:cs="Arial"/>
          <w:b/>
          <w:spacing w:val="-1"/>
          <w:sz w:val="28"/>
          <w:szCs w:val="28"/>
        </w:rPr>
        <w:t>Н</w:t>
      </w:r>
      <w:r w:rsidR="000E073A">
        <w:rPr>
          <w:rFonts w:ascii="Arial" w:eastAsia="Arial" w:hAnsi="Arial" w:cs="Arial"/>
          <w:b/>
          <w:spacing w:val="1"/>
          <w:sz w:val="28"/>
          <w:szCs w:val="28"/>
        </w:rPr>
        <w:t>Д</w:t>
      </w:r>
      <w:r w:rsidR="000E073A">
        <w:rPr>
          <w:rFonts w:ascii="Arial" w:eastAsia="Arial" w:hAnsi="Arial" w:cs="Arial"/>
          <w:b/>
          <w:spacing w:val="-6"/>
          <w:sz w:val="28"/>
          <w:szCs w:val="28"/>
        </w:rPr>
        <w:t>А</w:t>
      </w:r>
      <w:r w:rsidR="000E073A">
        <w:rPr>
          <w:rFonts w:ascii="Arial" w:eastAsia="Arial" w:hAnsi="Arial" w:cs="Arial"/>
          <w:b/>
          <w:sz w:val="28"/>
          <w:szCs w:val="28"/>
        </w:rPr>
        <w:t>:</w:t>
      </w:r>
    </w:p>
    <w:p w:rsidR="0013731D" w:rsidRDefault="000E073A">
      <w:pPr>
        <w:spacing w:before="2" w:line="140" w:lineRule="exact"/>
        <w:rPr>
          <w:sz w:val="15"/>
          <w:szCs w:val="15"/>
        </w:rPr>
      </w:pPr>
      <w:r>
        <w:br w:type="column"/>
      </w:r>
    </w:p>
    <w:p w:rsidR="0013731D" w:rsidRDefault="000E073A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DD6CDA" w:rsidRDefault="000E073A">
      <w:pPr>
        <w:spacing w:before="34" w:line="276" w:lineRule="auto"/>
        <w:ind w:right="-34"/>
      </w:pPr>
      <w:r>
        <w:br w:type="column"/>
      </w:r>
    </w:p>
    <w:p w:rsidR="0013731D" w:rsidRPr="00DD6CDA" w:rsidRDefault="000E073A">
      <w:pPr>
        <w:spacing w:before="34" w:line="276" w:lineRule="auto"/>
        <w:ind w:right="-34"/>
      </w:pPr>
      <w:proofErr w:type="gramStart"/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са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- о</w:t>
      </w:r>
      <w:r>
        <w:rPr>
          <w:rFonts w:ascii="Arial" w:eastAsia="Arial" w:hAnsi="Arial" w:cs="Arial"/>
          <w:spacing w:val="-1"/>
        </w:rPr>
        <w:t>рг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1"/>
        </w:rPr>
        <w:t>ил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о-к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м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не по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е.</w:t>
      </w:r>
      <w:proofErr w:type="gram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по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ница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з </w:t>
      </w:r>
      <w:r>
        <w:rPr>
          <w:rFonts w:ascii="Arial" w:eastAsia="Arial" w:hAnsi="Arial" w:cs="Arial"/>
          <w:spacing w:val="1"/>
        </w:rPr>
        <w:t>сл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ид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ст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твени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тав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4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а</w:t>
      </w:r>
    </w:p>
    <w:p w:rsidR="0013731D" w:rsidRDefault="000E073A">
      <w:pPr>
        <w:spacing w:before="7" w:line="140" w:lineRule="exact"/>
        <w:rPr>
          <w:sz w:val="15"/>
          <w:szCs w:val="15"/>
        </w:rPr>
      </w:pPr>
      <w:r>
        <w:br w:type="column"/>
      </w:r>
    </w:p>
    <w:p w:rsidR="0013731D" w:rsidRDefault="000E073A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DD6CDA" w:rsidRDefault="000E073A">
      <w:pPr>
        <w:spacing w:before="34"/>
        <w:ind w:right="757"/>
      </w:pPr>
      <w:r>
        <w:br w:type="column"/>
      </w:r>
    </w:p>
    <w:p w:rsidR="0013731D" w:rsidRDefault="000E073A">
      <w:pPr>
        <w:spacing w:before="34"/>
        <w:ind w:right="75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љ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3"/>
        </w:rPr>
        <w:t>њ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 xml:space="preserve">авно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з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тана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 пр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ста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ене з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</w:p>
    <w:p w:rsidR="0013731D" w:rsidRDefault="0013731D">
      <w:pPr>
        <w:spacing w:before="9" w:line="100" w:lineRule="exact"/>
        <w:rPr>
          <w:sz w:val="10"/>
          <w:szCs w:val="10"/>
        </w:rPr>
      </w:pPr>
    </w:p>
    <w:p w:rsidR="0013731D" w:rsidRDefault="0013731D">
      <w:pPr>
        <w:spacing w:line="200" w:lineRule="exact"/>
      </w:pPr>
    </w:p>
    <w:p w:rsidR="0013731D" w:rsidRDefault="000E073A">
      <w:pPr>
        <w:ind w:left="1061" w:right="98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13731D" w:rsidRDefault="0013731D">
      <w:pPr>
        <w:spacing w:before="8" w:line="140" w:lineRule="exact"/>
        <w:rPr>
          <w:sz w:val="15"/>
          <w:szCs w:val="15"/>
        </w:rPr>
      </w:pPr>
    </w:p>
    <w:p w:rsidR="0013731D" w:rsidRDefault="000E073A">
      <w:pPr>
        <w:spacing w:line="180" w:lineRule="exact"/>
        <w:ind w:left="46"/>
        <w:rPr>
          <w:rFonts w:ascii="Arial" w:eastAsia="Arial" w:hAnsi="Arial" w:cs="Arial"/>
        </w:rPr>
        <w:sectPr w:rsidR="0013731D">
          <w:type w:val="continuous"/>
          <w:pgSz w:w="16840" w:h="11920" w:orient="landscape"/>
          <w:pgMar w:top="80" w:right="1780" w:bottom="280" w:left="1300" w:header="720" w:footer="720" w:gutter="0"/>
          <w:cols w:num="5" w:space="720" w:equalWidth="0">
            <w:col w:w="3125" w:space="712"/>
            <w:col w:w="694" w:space="444"/>
            <w:col w:w="4204" w:space="357"/>
            <w:col w:w="873" w:space="486"/>
            <w:col w:w="2865"/>
          </w:cols>
        </w:sectPr>
      </w:pPr>
      <w:r>
        <w:rPr>
          <w:rFonts w:ascii="Arial" w:eastAsia="Arial" w:hAnsi="Arial" w:cs="Arial"/>
          <w:position w:val="-3"/>
        </w:rPr>
        <w:t>Д</w:t>
      </w:r>
      <w:r>
        <w:rPr>
          <w:rFonts w:ascii="Arial" w:eastAsia="Arial" w:hAnsi="Arial" w:cs="Arial"/>
          <w:spacing w:val="-1"/>
          <w:position w:val="-3"/>
        </w:rPr>
        <w:t>о</w:t>
      </w:r>
      <w:r>
        <w:rPr>
          <w:rFonts w:ascii="Arial" w:eastAsia="Arial" w:hAnsi="Arial" w:cs="Arial"/>
          <w:spacing w:val="1"/>
          <w:position w:val="-3"/>
        </w:rPr>
        <w:t>с</w:t>
      </w:r>
      <w:r>
        <w:rPr>
          <w:rFonts w:ascii="Arial" w:eastAsia="Arial" w:hAnsi="Arial" w:cs="Arial"/>
          <w:position w:val="-3"/>
        </w:rPr>
        <w:t>та</w:t>
      </w:r>
      <w:r>
        <w:rPr>
          <w:rFonts w:ascii="Arial" w:eastAsia="Arial" w:hAnsi="Arial" w:cs="Arial"/>
          <w:spacing w:val="2"/>
          <w:position w:val="-3"/>
        </w:rPr>
        <w:t>в</w:t>
      </w:r>
      <w:r>
        <w:rPr>
          <w:rFonts w:ascii="Arial" w:eastAsia="Arial" w:hAnsi="Arial" w:cs="Arial"/>
          <w:position w:val="-3"/>
        </w:rPr>
        <w:t>љ</w:t>
      </w:r>
      <w:r>
        <w:rPr>
          <w:rFonts w:ascii="Arial" w:eastAsia="Arial" w:hAnsi="Arial" w:cs="Arial"/>
          <w:spacing w:val="1"/>
          <w:position w:val="-3"/>
        </w:rPr>
        <w:t>а</w:t>
      </w:r>
      <w:r>
        <w:rPr>
          <w:rFonts w:ascii="Arial" w:eastAsia="Arial" w:hAnsi="Arial" w:cs="Arial"/>
          <w:spacing w:val="-1"/>
          <w:position w:val="-3"/>
        </w:rPr>
        <w:t>њ</w:t>
      </w:r>
      <w:r>
        <w:rPr>
          <w:rFonts w:ascii="Arial" w:eastAsia="Arial" w:hAnsi="Arial" w:cs="Arial"/>
          <w:position w:val="-3"/>
        </w:rPr>
        <w:t>е</w:t>
      </w:r>
      <w:r>
        <w:rPr>
          <w:rFonts w:ascii="Arial" w:eastAsia="Arial" w:hAnsi="Arial" w:cs="Arial"/>
          <w:spacing w:val="-12"/>
          <w:position w:val="-3"/>
        </w:rPr>
        <w:t xml:space="preserve"> </w:t>
      </w:r>
      <w:r>
        <w:rPr>
          <w:rFonts w:ascii="Arial" w:eastAsia="Arial" w:hAnsi="Arial" w:cs="Arial"/>
          <w:position w:val="-3"/>
        </w:rPr>
        <w:t>с</w:t>
      </w:r>
      <w:r>
        <w:rPr>
          <w:rFonts w:ascii="Arial" w:eastAsia="Arial" w:hAnsi="Arial" w:cs="Arial"/>
          <w:spacing w:val="2"/>
          <w:position w:val="-3"/>
        </w:rPr>
        <w:t>т</w:t>
      </w:r>
      <w:r>
        <w:rPr>
          <w:rFonts w:ascii="Arial" w:eastAsia="Arial" w:hAnsi="Arial" w:cs="Arial"/>
          <w:position w:val="-3"/>
        </w:rPr>
        <w:t>р</w:t>
      </w:r>
      <w:r>
        <w:rPr>
          <w:rFonts w:ascii="Arial" w:eastAsia="Arial" w:hAnsi="Arial" w:cs="Arial"/>
          <w:spacing w:val="-1"/>
          <w:position w:val="-3"/>
        </w:rPr>
        <w:t>а</w:t>
      </w:r>
      <w:r>
        <w:rPr>
          <w:rFonts w:ascii="Arial" w:eastAsia="Arial" w:hAnsi="Arial" w:cs="Arial"/>
          <w:position w:val="-3"/>
        </w:rPr>
        <w:t>н</w:t>
      </w:r>
      <w:r>
        <w:rPr>
          <w:rFonts w:ascii="Arial" w:eastAsia="Arial" w:hAnsi="Arial" w:cs="Arial"/>
          <w:spacing w:val="1"/>
          <w:position w:val="-3"/>
        </w:rPr>
        <w:t>ц</w:t>
      </w:r>
      <w:r>
        <w:rPr>
          <w:rFonts w:ascii="Arial" w:eastAsia="Arial" w:hAnsi="Arial" w:cs="Arial"/>
          <w:position w:val="-3"/>
        </w:rPr>
        <w:t>и</w:t>
      </w:r>
    </w:p>
    <w:p w:rsidR="0013731D" w:rsidRDefault="000E073A">
      <w:pPr>
        <w:spacing w:line="220" w:lineRule="exact"/>
        <w:ind w:left="1988" w:right="-5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к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а с</w:t>
      </w:r>
      <w:r>
        <w:rPr>
          <w:rFonts w:ascii="Arial" w:eastAsia="Arial" w:hAnsi="Arial" w:cs="Arial"/>
          <w:spacing w:val="1"/>
          <w:sz w:val="22"/>
          <w:szCs w:val="22"/>
        </w:rPr>
        <w:t>п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вођ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адм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ни</w:t>
      </w:r>
      <w:r>
        <w:rPr>
          <w:rFonts w:ascii="Arial" w:eastAsia="Arial" w:hAnsi="Arial" w:cs="Arial"/>
          <w:spacing w:val="-3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трат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в</w:t>
      </w:r>
      <w:r>
        <w:rPr>
          <w:rFonts w:ascii="Arial" w:eastAsia="Arial" w:hAnsi="Arial" w:cs="Arial"/>
          <w:spacing w:val="1"/>
          <w:sz w:val="22"/>
          <w:szCs w:val="22"/>
        </w:rPr>
        <w:t>н</w:t>
      </w:r>
      <w:r>
        <w:rPr>
          <w:rFonts w:ascii="Arial" w:eastAsia="Arial" w:hAnsi="Arial" w:cs="Arial"/>
          <w:sz w:val="22"/>
          <w:szCs w:val="22"/>
        </w:rPr>
        <w:t>ог пост</w:t>
      </w:r>
      <w:r>
        <w:rPr>
          <w:rFonts w:ascii="Arial" w:eastAsia="Arial" w:hAnsi="Arial" w:cs="Arial"/>
          <w:spacing w:val="-3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пк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,</w:t>
      </w:r>
    </w:p>
    <w:p w:rsidR="0013731D" w:rsidRDefault="000E073A">
      <w:pPr>
        <w:spacing w:before="6" w:line="240" w:lineRule="exact"/>
        <w:ind w:left="1988" w:right="513" w:firstLine="29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д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п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нош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ног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 по</w:t>
      </w:r>
      <w:r>
        <w:rPr>
          <w:rFonts w:ascii="Arial" w:eastAsia="Arial" w:hAnsi="Arial" w:cs="Arial"/>
          <w:spacing w:val="-3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ног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з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х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ва 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2"/>
          <w:sz w:val="22"/>
          <w:szCs w:val="22"/>
        </w:rPr>
        <w:t>њ</w:t>
      </w:r>
      <w:r>
        <w:rPr>
          <w:rFonts w:ascii="Arial" w:eastAsia="Arial" w:hAnsi="Arial" w:cs="Arial"/>
          <w:sz w:val="22"/>
          <w:szCs w:val="22"/>
        </w:rPr>
        <w:t>е ра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 xml:space="preserve">и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потп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њав</w:t>
      </w:r>
      <w:r>
        <w:rPr>
          <w:rFonts w:ascii="Arial" w:eastAsia="Arial" w:hAnsi="Arial" w:cs="Arial"/>
          <w:spacing w:val="-2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ња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п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аве</w:t>
      </w:r>
    </w:p>
    <w:p w:rsidR="0013731D" w:rsidRDefault="000E073A">
      <w:pPr>
        <w:spacing w:before="39"/>
        <w:ind w:right="821"/>
        <w:rPr>
          <w:rFonts w:ascii="Arial" w:eastAsia="Arial" w:hAnsi="Arial" w:cs="Arial"/>
        </w:rPr>
      </w:pPr>
      <w:r>
        <w:br w:type="column"/>
      </w:r>
      <w:proofErr w:type="gramStart"/>
      <w:r>
        <w:rPr>
          <w:rFonts w:ascii="Arial" w:eastAsia="Arial" w:hAnsi="Arial" w:cs="Arial"/>
        </w:rPr>
        <w:lastRenderedPageBreak/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proofErr w:type="gram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ењ</w:t>
      </w:r>
      <w:r>
        <w:rPr>
          <w:rFonts w:ascii="Arial" w:eastAsia="Arial" w:hAnsi="Arial" w:cs="Arial"/>
        </w:rPr>
        <w:t xml:space="preserve">у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х 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ана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и за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ки</w:t>
      </w:r>
      <w:r>
        <w:rPr>
          <w:rFonts w:ascii="Arial" w:eastAsia="Arial" w:hAnsi="Arial" w:cs="Arial"/>
        </w:rPr>
        <w:t>х пр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ста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ене з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</w:p>
    <w:sectPr w:rsidR="0013731D" w:rsidSect="0013731D">
      <w:type w:val="continuous"/>
      <w:pgSz w:w="16840" w:h="11920" w:orient="landscape"/>
      <w:pgMar w:top="80" w:right="1780" w:bottom="280" w:left="1300" w:header="720" w:footer="720" w:gutter="0"/>
      <w:cols w:num="2" w:space="720" w:equalWidth="0">
        <w:col w:w="6908" w:space="4031"/>
        <w:col w:w="282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72A57"/>
    <w:multiLevelType w:val="multilevel"/>
    <w:tmpl w:val="B956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13731D"/>
    <w:rsid w:val="000256D0"/>
    <w:rsid w:val="000E073A"/>
    <w:rsid w:val="0013731D"/>
    <w:rsid w:val="001678BB"/>
    <w:rsid w:val="001A2964"/>
    <w:rsid w:val="001C76CC"/>
    <w:rsid w:val="002C07B1"/>
    <w:rsid w:val="00323DAB"/>
    <w:rsid w:val="00333F0C"/>
    <w:rsid w:val="003E7095"/>
    <w:rsid w:val="004710FD"/>
    <w:rsid w:val="004C2F5F"/>
    <w:rsid w:val="004D291E"/>
    <w:rsid w:val="004E5DBC"/>
    <w:rsid w:val="0056559F"/>
    <w:rsid w:val="00584CA1"/>
    <w:rsid w:val="006770A9"/>
    <w:rsid w:val="00706966"/>
    <w:rsid w:val="009C219C"/>
    <w:rsid w:val="00B520EA"/>
    <w:rsid w:val="00D72AE1"/>
    <w:rsid w:val="00D97F34"/>
    <w:rsid w:val="00DD6CDA"/>
    <w:rsid w:val="00E068FF"/>
    <w:rsid w:val="00E9104D"/>
    <w:rsid w:val="00EC69F5"/>
    <w:rsid w:val="00EE6E44"/>
    <w:rsid w:val="00F7064E"/>
    <w:rsid w:val="00F8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57C52-5754-4E92-A929-E72345D8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1820</Words>
  <Characters>10374</Characters>
  <Application>Microsoft Office Word</Application>
  <DocSecurity>0</DocSecurity>
  <Lines>86</Lines>
  <Paragraphs>24</Paragraphs>
  <ScaleCrop>false</ScaleCrop>
  <Company>Opstinska uprava Opovo</Company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16</cp:revision>
  <dcterms:created xsi:type="dcterms:W3CDTF">2017-12-07T10:27:00Z</dcterms:created>
  <dcterms:modified xsi:type="dcterms:W3CDTF">2017-12-12T09:07:00Z</dcterms:modified>
</cp:coreProperties>
</file>