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E2" w:rsidRDefault="006A3AE2">
      <w:pPr>
        <w:spacing w:before="5" w:line="100" w:lineRule="exact"/>
        <w:rPr>
          <w:sz w:val="10"/>
          <w:szCs w:val="10"/>
        </w:rPr>
      </w:pPr>
      <w:bookmarkStart w:id="0" w:name="_GoBack"/>
      <w:bookmarkEnd w:id="0"/>
    </w:p>
    <w:p w:rsidR="006A3AE2" w:rsidRDefault="006A3AE2">
      <w:pPr>
        <w:spacing w:line="200" w:lineRule="exact"/>
        <w:sectPr w:rsidR="006A3AE2">
          <w:pgSz w:w="16840" w:h="11920" w:orient="landscape"/>
          <w:pgMar w:top="260" w:right="900" w:bottom="280" w:left="1040" w:header="720" w:footer="720" w:gutter="0"/>
          <w:cols w:space="720"/>
        </w:sectPr>
      </w:pPr>
    </w:p>
    <w:p w:rsidR="006A3AE2" w:rsidRDefault="006A3AE2">
      <w:pPr>
        <w:spacing w:before="5" w:line="100" w:lineRule="exact"/>
        <w:rPr>
          <w:sz w:val="11"/>
          <w:szCs w:val="11"/>
        </w:rPr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A6106D" w:rsidRDefault="00A6106D" w:rsidP="00A6106D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A6106D" w:rsidRDefault="00A6106D" w:rsidP="00A6106D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A6106D" w:rsidRDefault="00A6106D" w:rsidP="00A6106D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A6106D" w:rsidRDefault="00A6106D" w:rsidP="00A6106D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A6106D" w:rsidRDefault="00A6106D" w:rsidP="00A6106D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A6106D" w:rsidRDefault="00A6106D" w:rsidP="00A6106D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A6106D" w:rsidRDefault="00A6106D" w:rsidP="00A6106D">
      <w:pPr>
        <w:ind w:left="112"/>
      </w:pPr>
      <w:r>
        <w:rPr>
          <w:sz w:val="24"/>
          <w:szCs w:val="24"/>
        </w:rPr>
        <w:t>грађевинарство и заштиту  животне  средине</w:t>
      </w:r>
    </w:p>
    <w:p w:rsidR="00A6106D" w:rsidRDefault="00A6106D" w:rsidP="00A6106D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A6106D">
      <w:pPr>
        <w:spacing w:line="260" w:lineRule="exact"/>
        <w:ind w:left="4901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position w:val="-1"/>
          <w:sz w:val="24"/>
          <w:szCs w:val="24"/>
        </w:rPr>
        <w:t>ЕЛ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position w:val="-1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6A3AE2" w:rsidRDefault="00A6106D">
      <w:pPr>
        <w:spacing w:before="29" w:line="484" w:lineRule="auto"/>
        <w:ind w:left="12" w:right="61" w:hanging="12"/>
        <w:rPr>
          <w:rFonts w:ascii="Arial" w:eastAsia="Arial" w:hAnsi="Arial" w:cs="Arial"/>
          <w:sz w:val="24"/>
          <w:szCs w:val="24"/>
        </w:rPr>
        <w:sectPr w:rsidR="006A3AE2">
          <w:type w:val="continuous"/>
          <w:pgSz w:w="16840" w:h="11920" w:orient="landscape"/>
          <w:pgMar w:top="260" w:right="900" w:bottom="280" w:left="1040" w:header="720" w:footer="720" w:gutter="0"/>
          <w:cols w:num="2" w:space="720" w:equalWidth="0">
            <w:col w:w="9854" w:space="3366"/>
            <w:col w:w="1680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6A3AE2" w:rsidRDefault="007B3A9A">
      <w:pPr>
        <w:spacing w:line="200" w:lineRule="exact"/>
      </w:pPr>
      <w:r>
        <w:lastRenderedPageBreak/>
        <w:pict>
          <v:group id="_x0000_s1181" style="position:absolute;margin-left:661.15pt;margin-top:10.75pt;width:180pt;height:69.6pt;z-index:-1352;mso-position-horizontal-relative:page;mso-position-vertical-relative:page" coordorigin="13223,215" coordsize="3600,1392">
            <v:shape id="_x0000_s1182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6A3AE2" w:rsidRDefault="006A3AE2">
      <w:pPr>
        <w:spacing w:before="16" w:line="240" w:lineRule="exact"/>
        <w:rPr>
          <w:sz w:val="24"/>
          <w:szCs w:val="24"/>
        </w:rPr>
      </w:pPr>
    </w:p>
    <w:p w:rsidR="006A3AE2" w:rsidRDefault="00A6106D">
      <w:pPr>
        <w:spacing w:before="9"/>
        <w:ind w:left="965" w:right="1106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ДОНО</w:t>
      </w:r>
      <w:r>
        <w:rPr>
          <w:rFonts w:ascii="Arial" w:eastAsia="Arial" w:hAnsi="Arial" w:cs="Arial"/>
          <w:spacing w:val="-2"/>
          <w:sz w:val="40"/>
          <w:szCs w:val="40"/>
        </w:rPr>
        <w:t>Ш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2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Ш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ЊА</w:t>
      </w:r>
      <w:r>
        <w:rPr>
          <w:rFonts w:ascii="Arial" w:eastAsia="Arial" w:hAnsi="Arial" w:cs="Arial"/>
          <w:spacing w:val="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 УКЛАЊ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У ОБЈЕ</w:t>
      </w:r>
      <w:r>
        <w:rPr>
          <w:rFonts w:ascii="Arial" w:eastAsia="Arial" w:hAnsi="Arial" w:cs="Arial"/>
          <w:spacing w:val="-2"/>
          <w:sz w:val="40"/>
          <w:szCs w:val="40"/>
        </w:rPr>
        <w:t>К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СК</w:t>
      </w:r>
      <w:r>
        <w:rPr>
          <w:rFonts w:ascii="Arial" w:eastAsia="Arial" w:hAnsi="Arial" w:cs="Arial"/>
          <w:spacing w:val="1"/>
          <w:sz w:val="40"/>
          <w:szCs w:val="40"/>
        </w:rPr>
        <w:t>Л</w:t>
      </w:r>
      <w:r>
        <w:rPr>
          <w:rFonts w:ascii="Arial" w:eastAsia="Arial" w:hAnsi="Arial" w:cs="Arial"/>
          <w:spacing w:val="-2"/>
          <w:sz w:val="40"/>
          <w:szCs w:val="40"/>
        </w:rPr>
        <w:t>О</w:t>
      </w:r>
      <w:r>
        <w:rPr>
          <w:rFonts w:ascii="Arial" w:eastAsia="Arial" w:hAnsi="Arial" w:cs="Arial"/>
          <w:sz w:val="40"/>
          <w:szCs w:val="40"/>
        </w:rPr>
        <w:t>Н</w:t>
      </w:r>
      <w:r>
        <w:rPr>
          <w:rFonts w:ascii="Arial" w:eastAsia="Arial" w:hAnsi="Arial" w:cs="Arial"/>
          <w:spacing w:val="-2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Х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ПА</w:t>
      </w:r>
      <w:r>
        <w:rPr>
          <w:rFonts w:ascii="Arial" w:eastAsia="Arial" w:hAnsi="Arial" w:cs="Arial"/>
          <w:spacing w:val="-1"/>
          <w:sz w:val="40"/>
          <w:szCs w:val="40"/>
        </w:rPr>
        <w:t>Д</w:t>
      </w:r>
      <w:r>
        <w:rPr>
          <w:rFonts w:ascii="Arial" w:eastAsia="Arial" w:hAnsi="Arial" w:cs="Arial"/>
          <w:sz w:val="40"/>
          <w:szCs w:val="40"/>
        </w:rPr>
        <w:t>У</w:t>
      </w:r>
    </w:p>
    <w:p w:rsidR="006A3AE2" w:rsidRDefault="00A6106D">
      <w:pPr>
        <w:spacing w:before="1"/>
        <w:ind w:left="6068" w:right="6207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pacing w:val="1"/>
          <w:sz w:val="40"/>
          <w:szCs w:val="40"/>
        </w:rPr>
        <w:t>(</w:t>
      </w:r>
      <w:r>
        <w:rPr>
          <w:rFonts w:ascii="Arial" w:eastAsia="Arial" w:hAnsi="Arial" w:cs="Arial"/>
          <w:i/>
          <w:spacing w:val="-1"/>
          <w:sz w:val="40"/>
          <w:szCs w:val="40"/>
        </w:rPr>
        <w:t>ч</w:t>
      </w:r>
      <w:r>
        <w:rPr>
          <w:rFonts w:ascii="Arial" w:eastAsia="Arial" w:hAnsi="Arial" w:cs="Arial"/>
          <w:i/>
          <w:sz w:val="40"/>
          <w:szCs w:val="40"/>
        </w:rPr>
        <w:t xml:space="preserve">л. 167 </w:t>
      </w:r>
      <w:r>
        <w:rPr>
          <w:rFonts w:ascii="Arial" w:eastAsia="Arial" w:hAnsi="Arial" w:cs="Arial"/>
          <w:i/>
          <w:spacing w:val="-1"/>
          <w:sz w:val="40"/>
          <w:szCs w:val="40"/>
        </w:rPr>
        <w:t>З</w:t>
      </w:r>
      <w:r>
        <w:rPr>
          <w:rFonts w:ascii="Arial" w:eastAsia="Arial" w:hAnsi="Arial" w:cs="Arial"/>
          <w:i/>
          <w:sz w:val="40"/>
          <w:szCs w:val="40"/>
        </w:rPr>
        <w:t>ПИ)</w:t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before="8" w:line="220" w:lineRule="exact"/>
        <w:rPr>
          <w:sz w:val="22"/>
          <w:szCs w:val="22"/>
        </w:rPr>
      </w:pPr>
    </w:p>
    <w:p w:rsidR="006A3AE2" w:rsidRDefault="00A6106D">
      <w:pPr>
        <w:spacing w:line="260" w:lineRule="exact"/>
        <w:ind w:left="1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: 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р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spacing w:val="-3"/>
          <w:position w:val="-1"/>
          <w:sz w:val="24"/>
          <w:szCs w:val="24"/>
          <w:u w:val="single" w:color="800000"/>
        </w:rPr>
        <w:t>б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низа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м  – 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пове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р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ни 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о </w:t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before="11" w:line="240" w:lineRule="exact"/>
        <w:rPr>
          <w:sz w:val="24"/>
          <w:szCs w:val="24"/>
        </w:rPr>
      </w:pPr>
    </w:p>
    <w:p w:rsidR="006A3AE2" w:rsidRDefault="00A6106D">
      <w:pPr>
        <w:spacing w:before="29"/>
        <w:ind w:left="100" w:right="10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6A3AE2" w:rsidRDefault="006A3AE2">
      <w:pPr>
        <w:spacing w:line="160" w:lineRule="exact"/>
        <w:rPr>
          <w:sz w:val="16"/>
          <w:szCs w:val="16"/>
        </w:rPr>
      </w:pPr>
    </w:p>
    <w:p w:rsidR="006A3AE2" w:rsidRDefault="006A3AE2">
      <w:pPr>
        <w:spacing w:line="200" w:lineRule="exact"/>
      </w:pPr>
    </w:p>
    <w:p w:rsidR="006A3AE2" w:rsidRDefault="00A6106D">
      <w:pPr>
        <w:spacing w:line="275" w:lineRule="auto"/>
        <w:ind w:left="100" w:right="198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склоних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(с</w:t>
      </w:r>
      <w:r>
        <w:rPr>
          <w:rFonts w:ascii="Arial" w:eastAsia="Arial" w:hAnsi="Arial" w:cs="Arial"/>
          <w:spacing w:val="-1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исник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</w:p>
    <w:p w:rsidR="006A3AE2" w:rsidRDefault="00A6106D">
      <w:pPr>
        <w:spacing w:before="1" w:line="276" w:lineRule="auto"/>
        <w:ind w:left="100" w:right="196"/>
        <w:jc w:val="both"/>
        <w:rPr>
          <w:rFonts w:ascii="Arial" w:eastAsia="Arial" w:hAnsi="Arial" w:cs="Arial"/>
          <w:sz w:val="24"/>
          <w:szCs w:val="24"/>
        </w:rPr>
        <w:sectPr w:rsidR="006A3AE2">
          <w:type w:val="continuous"/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о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р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г</w:t>
      </w:r>
      <w:r>
        <w:rPr>
          <w:rFonts w:ascii="Arial" w:eastAsia="Arial" w:hAnsi="Arial" w:cs="Arial"/>
          <w:sz w:val="24"/>
          <w:szCs w:val="24"/>
          <w:u w:val="single" w:color="000000"/>
        </w:rPr>
        <w:t>а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н </w:t>
      </w:r>
      <w:r>
        <w:rPr>
          <w:rFonts w:ascii="Arial" w:eastAsia="Arial" w:hAnsi="Arial" w:cs="Arial"/>
          <w:spacing w:val="5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ц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е </w:t>
      </w:r>
      <w:r>
        <w:rPr>
          <w:rFonts w:ascii="Arial" w:eastAsia="Arial" w:hAnsi="Arial" w:cs="Arial"/>
          <w:spacing w:val="5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л</w:t>
      </w:r>
      <w:r>
        <w:rPr>
          <w:rFonts w:ascii="Arial" w:eastAsia="Arial" w:hAnsi="Arial" w:cs="Arial"/>
          <w:sz w:val="24"/>
          <w:szCs w:val="24"/>
          <w:u w:val="single" w:color="000000"/>
        </w:rPr>
        <w:t>о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к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ал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не </w:t>
      </w:r>
      <w:r>
        <w:rPr>
          <w:rFonts w:ascii="Arial" w:eastAsia="Arial" w:hAnsi="Arial" w:cs="Arial"/>
          <w:spacing w:val="5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са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мо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у</w:t>
      </w:r>
      <w:r>
        <w:rPr>
          <w:rFonts w:ascii="Arial" w:eastAsia="Arial" w:hAnsi="Arial" w:cs="Arial"/>
          <w:sz w:val="24"/>
          <w:szCs w:val="24"/>
          <w:u w:val="single" w:color="000000"/>
        </w:rPr>
        <w:t>пра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ве </w:t>
      </w:r>
      <w:r>
        <w:rPr>
          <w:rFonts w:ascii="Arial" w:eastAsia="Arial" w:hAnsi="Arial" w:cs="Arial"/>
          <w:spacing w:val="5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над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л</w:t>
      </w:r>
      <w:r>
        <w:rPr>
          <w:rFonts w:ascii="Arial" w:eastAsia="Arial" w:hAnsi="Arial" w:cs="Arial"/>
          <w:sz w:val="24"/>
          <w:szCs w:val="24"/>
          <w:u w:val="single" w:color="000000"/>
        </w:rPr>
        <w:t>е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жа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н </w:t>
      </w:r>
      <w:r>
        <w:rPr>
          <w:rFonts w:ascii="Arial" w:eastAsia="Arial" w:hAnsi="Arial" w:cs="Arial"/>
          <w:spacing w:val="55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за </w:t>
      </w:r>
      <w:r>
        <w:rPr>
          <w:rFonts w:ascii="Arial" w:eastAsia="Arial" w:hAnsi="Arial" w:cs="Arial"/>
          <w:spacing w:val="5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посло ве </w:t>
      </w:r>
      <w:r>
        <w:rPr>
          <w:rFonts w:ascii="Arial" w:eastAsia="Arial" w:hAnsi="Arial" w:cs="Arial"/>
          <w:spacing w:val="5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u w:val="single" w:color="000000"/>
        </w:rPr>
        <w:t>гр</w:t>
      </w:r>
      <w:r>
        <w:rPr>
          <w:rFonts w:ascii="Arial" w:eastAsia="Arial" w:hAnsi="Arial" w:cs="Arial"/>
          <w:sz w:val="24"/>
          <w:szCs w:val="24"/>
          <w:u w:val="single" w:color="000000"/>
        </w:rPr>
        <w:t>а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ђ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е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>вин</w:t>
      </w:r>
      <w:r>
        <w:rPr>
          <w:rFonts w:ascii="Arial" w:eastAsia="Arial" w:hAnsi="Arial" w:cs="Arial"/>
          <w:spacing w:val="-2"/>
          <w:sz w:val="24"/>
          <w:szCs w:val="24"/>
          <w:u w:val="single" w:color="000000"/>
        </w:rPr>
        <w:t>а</w:t>
      </w:r>
      <w:r>
        <w:rPr>
          <w:rFonts w:ascii="Arial" w:eastAsia="Arial" w:hAnsi="Arial" w:cs="Arial"/>
          <w:sz w:val="24"/>
          <w:szCs w:val="24"/>
          <w:u w:val="single" w:color="000000"/>
        </w:rPr>
        <w:t>р</w:t>
      </w:r>
      <w:r>
        <w:rPr>
          <w:rFonts w:ascii="Arial" w:eastAsia="Arial" w:hAnsi="Arial" w:cs="Arial"/>
          <w:spacing w:val="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ства 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кциј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ле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их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пасн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жив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здр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безбедност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8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ко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чени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нити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кцијом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 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8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6A3AE2">
      <w:pPr>
        <w:spacing w:before="16" w:line="280" w:lineRule="exact"/>
        <w:rPr>
          <w:sz w:val="28"/>
          <w:szCs w:val="28"/>
        </w:rPr>
      </w:pPr>
    </w:p>
    <w:p w:rsidR="006A3AE2" w:rsidRDefault="00A6106D">
      <w:pPr>
        <w:spacing w:before="29" w:line="277" w:lineRule="auto"/>
        <w:ind w:left="100" w:right="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ози 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(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окази) 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не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за </w:t>
      </w:r>
      <w:r>
        <w:rPr>
          <w:rFonts w:ascii="Arial" w:eastAsia="Arial" w:hAnsi="Arial" w:cs="Arial"/>
          <w:b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color w:val="1F4E79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у 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ља 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ка 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ац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у 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ој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ости</w:t>
      </w:r>
    </w:p>
    <w:p w:rsidR="006A3AE2" w:rsidRDefault="006A3AE2">
      <w:pPr>
        <w:spacing w:before="6" w:line="100" w:lineRule="exact"/>
        <w:rPr>
          <w:sz w:val="11"/>
          <w:szCs w:val="11"/>
        </w:rPr>
      </w:pPr>
    </w:p>
    <w:p w:rsidR="006A3AE2" w:rsidRDefault="006A3AE2">
      <w:pPr>
        <w:spacing w:line="200" w:lineRule="exact"/>
      </w:pPr>
    </w:p>
    <w:p w:rsidR="006A3AE2" w:rsidRDefault="00A6106D">
      <w:pPr>
        <w:spacing w:line="276" w:lineRule="auto"/>
        <w:ind w:left="100" w:right="82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 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ничк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ичка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ва).</w:t>
      </w:r>
    </w:p>
    <w:p w:rsidR="006A3AE2" w:rsidRDefault="00A6106D">
      <w:pPr>
        <w:spacing w:line="275" w:lineRule="auto"/>
        <w:ind w:left="100" w:right="85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јој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снаж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учају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ту чијим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шењем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 (зашти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венз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ум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лок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(копија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плана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)</w:t>
      </w:r>
    </w:p>
    <w:p w:rsidR="006A3AE2" w:rsidRDefault="00A6106D">
      <w:pPr>
        <w:spacing w:before="3" w:line="275" w:lineRule="auto"/>
        <w:ind w:left="100" w:right="86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 xml:space="preserve">ито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изјави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ке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нав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води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жбена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но.</w:t>
      </w:r>
    </w:p>
    <w:p w:rsidR="006A3AE2" w:rsidRDefault="006A3AE2">
      <w:pPr>
        <w:spacing w:before="3" w:line="200" w:lineRule="exact"/>
      </w:pPr>
    </w:p>
    <w:p w:rsidR="006A3AE2" w:rsidRDefault="00A6106D">
      <w:pPr>
        <w:spacing w:line="275" w:lineRule="auto"/>
        <w:ind w:left="100" w:right="81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6A3AE2">
      <w:pPr>
        <w:spacing w:before="1" w:line="200" w:lineRule="exact"/>
      </w:pPr>
    </w:p>
    <w:p w:rsidR="006A3AE2" w:rsidRDefault="00A6106D">
      <w:pPr>
        <w:ind w:left="100" w:right="117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6A3AE2" w:rsidRDefault="006A3AE2">
      <w:pPr>
        <w:spacing w:line="160" w:lineRule="exact"/>
        <w:rPr>
          <w:sz w:val="16"/>
          <w:szCs w:val="16"/>
        </w:rPr>
      </w:pPr>
    </w:p>
    <w:p w:rsidR="006A3AE2" w:rsidRDefault="006A3AE2">
      <w:pPr>
        <w:spacing w:line="200" w:lineRule="exact"/>
      </w:pPr>
    </w:p>
    <w:p w:rsidR="006A3AE2" w:rsidRDefault="00A6106D">
      <w:pPr>
        <w:spacing w:line="276" w:lineRule="auto"/>
        <w:ind w:left="100" w:right="7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збеди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 xml:space="preserve">тим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м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штиту пос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штиту 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9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начин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зника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A6106D">
      <w:pPr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5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жног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</w:p>
    <w:p w:rsidR="006A3AE2" w:rsidRDefault="00A6106D">
      <w:pPr>
        <w:spacing w:before="41" w:line="276" w:lineRule="auto"/>
        <w:ind w:left="100" w:right="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носно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носно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начин 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то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упо</w:t>
      </w:r>
      <w:r>
        <w:rPr>
          <w:rFonts w:ascii="Arial" w:eastAsia="Arial" w:hAnsi="Arial" w:cs="Arial"/>
          <w:spacing w:val="1"/>
          <w:sz w:val="24"/>
          <w:szCs w:val="24"/>
        </w:rPr>
        <w:t>зоре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чен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A6106D">
      <w:pPr>
        <w:spacing w:line="275" w:lineRule="auto"/>
        <w:ind w:left="100" w:right="82" w:firstLine="720"/>
        <w:jc w:val="both"/>
        <w:rPr>
          <w:rFonts w:ascii="Arial" w:eastAsia="Arial" w:hAnsi="Arial" w:cs="Arial"/>
          <w:sz w:val="24"/>
          <w:szCs w:val="24"/>
        </w:rPr>
        <w:sectPr w:rsidR="006A3AE2">
          <w:pgSz w:w="16840" w:h="11920" w:orient="landscape"/>
          <w:pgMar w:top="1080" w:right="102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у 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ЗУ</w:t>
      </w:r>
      <w:r>
        <w:rPr>
          <w:rFonts w:ascii="Arial" w:eastAsia="Arial" w:hAnsi="Arial" w:cs="Arial"/>
          <w:spacing w:val="5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ац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писан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доз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6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на.</w:t>
      </w:r>
    </w:p>
    <w:p w:rsidR="006A3AE2" w:rsidRDefault="006A3AE2">
      <w:pPr>
        <w:spacing w:before="16" w:line="280" w:lineRule="exact"/>
        <w:rPr>
          <w:sz w:val="28"/>
          <w:szCs w:val="28"/>
        </w:rPr>
      </w:pPr>
    </w:p>
    <w:p w:rsidR="006A3AE2" w:rsidRDefault="00A6106D">
      <w:pPr>
        <w:spacing w:before="29" w:line="277" w:lineRule="auto"/>
        <w:ind w:left="100" w:right="8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ни 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 xml:space="preserve">ч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прив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уштво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ји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писан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об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A6106D">
      <w:pPr>
        <w:spacing w:line="260" w:lineRule="exact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изврш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вог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шити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воз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</w:p>
    <w:p w:rsidR="006A3AE2" w:rsidRDefault="00A6106D">
      <w:pPr>
        <w:spacing w:before="41"/>
        <w:ind w:left="100" w:right="110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6A3AE2">
      <w:pPr>
        <w:spacing w:line="160" w:lineRule="exact"/>
        <w:rPr>
          <w:sz w:val="16"/>
          <w:szCs w:val="16"/>
        </w:rPr>
      </w:pPr>
    </w:p>
    <w:p w:rsidR="006A3AE2" w:rsidRDefault="006A3AE2">
      <w:pPr>
        <w:spacing w:line="200" w:lineRule="exact"/>
      </w:pPr>
    </w:p>
    <w:p w:rsidR="006A3AE2" w:rsidRDefault="00A6106D">
      <w:pPr>
        <w:ind w:left="100" w:right="10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6A3AE2" w:rsidRDefault="006A3AE2">
      <w:pPr>
        <w:spacing w:before="8" w:line="140" w:lineRule="exact"/>
        <w:rPr>
          <w:sz w:val="15"/>
          <w:szCs w:val="15"/>
        </w:rPr>
      </w:pPr>
    </w:p>
    <w:p w:rsidR="006A3AE2" w:rsidRDefault="006A3AE2">
      <w:pPr>
        <w:spacing w:line="200" w:lineRule="exact"/>
      </w:pPr>
    </w:p>
    <w:p w:rsidR="006A3AE2" w:rsidRDefault="00A6106D">
      <w:pPr>
        <w:spacing w:line="276" w:lineRule="auto"/>
        <w:ind w:left="100" w:right="74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 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снажно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pacing w:val="10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кције о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ица,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 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вол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ије.</w:t>
      </w:r>
    </w:p>
    <w:p w:rsidR="006A3AE2" w:rsidRDefault="006A3AE2">
      <w:pPr>
        <w:spacing w:before="7" w:line="100" w:lineRule="exact"/>
        <w:rPr>
          <w:sz w:val="11"/>
          <w:szCs w:val="11"/>
        </w:rPr>
      </w:pPr>
    </w:p>
    <w:p w:rsidR="006A3AE2" w:rsidRDefault="006A3AE2">
      <w:pPr>
        <w:spacing w:line="200" w:lineRule="exact"/>
      </w:pPr>
    </w:p>
    <w:p w:rsidR="006A3AE2" w:rsidRDefault="00A6106D">
      <w:pPr>
        <w:ind w:left="100" w:right="113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прав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6A3AE2" w:rsidRDefault="006A3AE2">
      <w:pPr>
        <w:spacing w:line="160" w:lineRule="exact"/>
        <w:rPr>
          <w:sz w:val="16"/>
          <w:szCs w:val="16"/>
        </w:rPr>
      </w:pPr>
    </w:p>
    <w:p w:rsidR="006A3AE2" w:rsidRDefault="006A3AE2">
      <w:pPr>
        <w:spacing w:line="200" w:lineRule="exact"/>
      </w:pPr>
    </w:p>
    <w:p w:rsidR="006A3AE2" w:rsidRDefault="00A6106D">
      <w:pPr>
        <w:spacing w:line="275" w:lineRule="auto"/>
        <w:ind w:left="100" w:right="7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тву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жном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снажнос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шења,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пити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изврш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зим</w:t>
      </w:r>
      <w:r>
        <w:rPr>
          <w:rFonts w:ascii="Arial" w:eastAsia="Arial" w:hAnsi="Arial" w:cs="Arial"/>
          <w:spacing w:val="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вог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6A3AE2" w:rsidRDefault="006A3AE2">
      <w:pPr>
        <w:spacing w:line="120" w:lineRule="exact"/>
        <w:rPr>
          <w:sz w:val="12"/>
          <w:szCs w:val="12"/>
        </w:rPr>
      </w:pPr>
    </w:p>
    <w:p w:rsidR="006A3AE2" w:rsidRDefault="006A3AE2">
      <w:pPr>
        <w:spacing w:line="200" w:lineRule="exact"/>
      </w:pPr>
    </w:p>
    <w:p w:rsidR="006A3AE2" w:rsidRDefault="00A6106D">
      <w:pPr>
        <w:ind w:left="100" w:right="75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рок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: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000000"/>
          <w:sz w:val="24"/>
          <w:szCs w:val="24"/>
        </w:rPr>
        <w:t>а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(од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z w:val="24"/>
          <w:szCs w:val="24"/>
        </w:rPr>
        <w:t>на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под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000000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ног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000000"/>
          <w:sz w:val="24"/>
          <w:szCs w:val="24"/>
        </w:rPr>
        <w:t>т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z w:val="24"/>
          <w:szCs w:val="24"/>
        </w:rPr>
        <w:t>ва)</w:t>
      </w:r>
    </w:p>
    <w:p w:rsidR="006A3AE2" w:rsidRDefault="006A3AE2">
      <w:pPr>
        <w:spacing w:before="8" w:line="140" w:lineRule="exact"/>
        <w:rPr>
          <w:sz w:val="15"/>
          <w:szCs w:val="15"/>
        </w:rPr>
      </w:pPr>
    </w:p>
    <w:p w:rsidR="006A3AE2" w:rsidRDefault="006A3AE2">
      <w:pPr>
        <w:spacing w:line="200" w:lineRule="exact"/>
      </w:pPr>
    </w:p>
    <w:p w:rsidR="006A3AE2" w:rsidRDefault="00A6106D">
      <w:pPr>
        <w:ind w:left="100" w:right="7283"/>
        <w:jc w:val="both"/>
        <w:rPr>
          <w:rFonts w:ascii="Arial" w:eastAsia="Arial" w:hAnsi="Arial" w:cs="Arial"/>
          <w:sz w:val="24"/>
          <w:szCs w:val="24"/>
        </w:rPr>
        <w:sectPr w:rsidR="006A3AE2">
          <w:pgSz w:w="16840" w:h="11920" w:orient="landscape"/>
          <w:pgMar w:top="1080" w:right="102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рок: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5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000000"/>
          <w:sz w:val="24"/>
          <w:szCs w:val="24"/>
        </w:rPr>
        <w:t>а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(од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000000"/>
          <w:sz w:val="24"/>
          <w:szCs w:val="24"/>
        </w:rPr>
        <w:t>на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под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000000"/>
          <w:sz w:val="24"/>
          <w:szCs w:val="24"/>
        </w:rPr>
        <w:t>шења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ног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000000"/>
          <w:sz w:val="24"/>
          <w:szCs w:val="24"/>
        </w:rPr>
        <w:t>т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000000"/>
          <w:sz w:val="24"/>
          <w:szCs w:val="24"/>
        </w:rPr>
        <w:t>ва)</w:t>
      </w:r>
    </w:p>
    <w:p w:rsidR="006A3AE2" w:rsidRDefault="006A3AE2">
      <w:pPr>
        <w:spacing w:before="16" w:line="280" w:lineRule="exact"/>
        <w:rPr>
          <w:sz w:val="28"/>
          <w:szCs w:val="28"/>
        </w:rPr>
      </w:pPr>
    </w:p>
    <w:p w:rsidR="006A3AE2" w:rsidRDefault="00A6106D">
      <w:pPr>
        <w:spacing w:before="29"/>
        <w:ind w:left="6236" w:right="483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ФА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before="7" w:line="280" w:lineRule="exact"/>
        <w:rPr>
          <w:sz w:val="28"/>
          <w:szCs w:val="28"/>
        </w:rPr>
      </w:pPr>
    </w:p>
    <w:p w:rsidR="006A3AE2" w:rsidRDefault="00A6106D">
      <w:pPr>
        <w:ind w:left="12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оше</w:t>
      </w:r>
      <w:r>
        <w:rPr>
          <w:rFonts w:ascii="Arial" w:eastAsia="Arial" w:hAnsi="Arial" w:cs="Arial"/>
          <w:spacing w:val="-3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р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z w:val="28"/>
          <w:szCs w:val="28"/>
        </w:rPr>
        <w:t>шења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к</w:t>
      </w:r>
      <w:r>
        <w:rPr>
          <w:rFonts w:ascii="Arial" w:eastAsia="Arial" w:hAnsi="Arial" w:cs="Arial"/>
          <w:spacing w:val="-1"/>
          <w:sz w:val="28"/>
          <w:szCs w:val="28"/>
        </w:rPr>
        <w:t>л</w:t>
      </w:r>
      <w:r>
        <w:rPr>
          <w:rFonts w:ascii="Arial" w:eastAsia="Arial" w:hAnsi="Arial" w:cs="Arial"/>
          <w:sz w:val="28"/>
          <w:szCs w:val="28"/>
        </w:rPr>
        <w:t>ањању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обје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к</w:t>
      </w:r>
      <w:r>
        <w:rPr>
          <w:rFonts w:ascii="Arial" w:eastAsia="Arial" w:hAnsi="Arial" w:cs="Arial"/>
          <w:spacing w:val="-1"/>
          <w:sz w:val="28"/>
          <w:szCs w:val="28"/>
        </w:rPr>
        <w:t>л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х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у</w:t>
      </w:r>
    </w:p>
    <w:p w:rsidR="006A3AE2" w:rsidRDefault="006A3AE2">
      <w:pPr>
        <w:spacing w:before="6" w:line="240" w:lineRule="exact"/>
        <w:rPr>
          <w:sz w:val="24"/>
          <w:szCs w:val="24"/>
        </w:rPr>
      </w:pPr>
    </w:p>
    <w:p w:rsidR="006A3AE2" w:rsidRDefault="00A6106D">
      <w:pPr>
        <w:tabs>
          <w:tab w:val="left" w:pos="3860"/>
        </w:tabs>
        <w:spacing w:line="260" w:lineRule="exact"/>
        <w:ind w:left="12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before="19" w:line="220" w:lineRule="exact"/>
        <w:rPr>
          <w:sz w:val="22"/>
          <w:szCs w:val="22"/>
        </w:rPr>
        <w:sectPr w:rsidR="006A3AE2">
          <w:pgSz w:w="16840" w:h="11920" w:orient="landscape"/>
          <w:pgMar w:top="1080" w:right="2420" w:bottom="280" w:left="1040" w:header="720" w:footer="720" w:gutter="0"/>
          <w:cols w:space="720"/>
        </w:sectPr>
      </w:pPr>
    </w:p>
    <w:p w:rsidR="006A3AE2" w:rsidRDefault="00A6106D">
      <w:pPr>
        <w:spacing w:before="34"/>
        <w:ind w:left="100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оје се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 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хте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6A3AE2" w:rsidRDefault="00A6106D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е),</w:t>
      </w:r>
    </w:p>
    <w:p w:rsidR="006A3AE2" w:rsidRDefault="00A6106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МБ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Б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(за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8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ет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ик</w:t>
      </w:r>
      <w:r>
        <w:rPr>
          <w:rFonts w:ascii="Arial" w:eastAsia="Arial" w:hAnsi="Arial" w:cs="Arial"/>
        </w:rPr>
        <w:t>а)</w:t>
      </w:r>
    </w:p>
    <w:p w:rsidR="006A3AE2" w:rsidRDefault="00A6106D">
      <w:pPr>
        <w:spacing w:line="220" w:lineRule="exact"/>
        <w:rPr>
          <w:rFonts w:ascii="Arial" w:eastAsia="Arial" w:hAnsi="Arial" w:cs="Arial"/>
        </w:rPr>
        <w:sectPr w:rsidR="006A3AE2">
          <w:type w:val="continuous"/>
          <w:pgSz w:w="16840" w:h="11920" w:orient="landscape"/>
          <w:pgMar w:top="260" w:right="2420" w:bottom="280" w:left="1040" w:header="720" w:footer="720" w:gutter="0"/>
          <w:cols w:num="2" w:space="720" w:equalWidth="0">
            <w:col w:w="2820" w:space="281"/>
            <w:col w:w="10279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-1"/>
          <w:position w:val="-1"/>
        </w:rPr>
        <w:t>о</w:t>
      </w:r>
      <w:r>
        <w:rPr>
          <w:rFonts w:ascii="Arial" w:eastAsia="Arial" w:hAnsi="Arial" w:cs="Arial"/>
          <w:position w:val="-1"/>
        </w:rPr>
        <w:t>ј</w:t>
      </w:r>
      <w:r>
        <w:rPr>
          <w:rFonts w:ascii="Arial" w:eastAsia="Arial" w:hAnsi="Arial" w:cs="Arial"/>
          <w:spacing w:val="-1"/>
          <w:position w:val="-1"/>
        </w:rPr>
        <w:t xml:space="preserve"> 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е,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position w:val="-1"/>
        </w:rPr>
        <w:t>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о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оз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бј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</w:t>
      </w:r>
      <w:r>
        <w:rPr>
          <w:rFonts w:ascii="Arial" w:eastAsia="Arial" w:hAnsi="Arial" w:cs="Arial"/>
          <w:spacing w:val="1"/>
          <w:position w:val="-1"/>
        </w:rPr>
        <w:t>х</w:t>
      </w:r>
      <w:r>
        <w:rPr>
          <w:rFonts w:ascii="Arial" w:eastAsia="Arial" w:hAnsi="Arial" w:cs="Arial"/>
          <w:position w:val="-1"/>
        </w:rPr>
        <w:t>тев)</w:t>
      </w:r>
    </w:p>
    <w:p w:rsidR="006A3AE2" w:rsidRDefault="007B3A9A">
      <w:pPr>
        <w:spacing w:before="1" w:line="220" w:lineRule="exact"/>
        <w:rPr>
          <w:sz w:val="22"/>
          <w:szCs w:val="22"/>
        </w:rPr>
      </w:pPr>
      <w:r>
        <w:lastRenderedPageBreak/>
        <w:pict>
          <v:group id="_x0000_s1173" style="position:absolute;margin-left:51.3pt;margin-top:260.65pt;width:739.4pt;height:13.05pt;z-index:-1350;mso-position-horizontal-relative:page;mso-position-vertical-relative:page" coordorigin="1026,5213" coordsize="14788,261">
            <v:shape id="_x0000_s1180" style="position:absolute;left:1037;top:5223;width:2976;height:0" coordorigin="1037,5223" coordsize="2976,0" path="m1037,5223r2976,e" filled="f" strokeweight=".58pt">
              <v:path arrowok="t"/>
            </v:shape>
            <v:shape id="_x0000_s1179" style="position:absolute;left:4023;top:5223;width:11781;height:0" coordorigin="4023,5223" coordsize="11781,0" path="m4023,5223r11781,e" filled="f" strokeweight=".58pt">
              <v:path arrowok="t"/>
            </v:shape>
            <v:shape id="_x0000_s1178" style="position:absolute;left:1032;top:5219;width:0;height:250" coordorigin="1032,5219" coordsize="0,250" path="m1032,5219r,249e" filled="f" strokeweight=".58pt">
              <v:path arrowok="t"/>
            </v:shape>
            <v:shape id="_x0000_s1177" style="position:absolute;left:1037;top:5463;width:2976;height:0" coordorigin="1037,5463" coordsize="2976,0" path="m1037,5463r2976,e" filled="f" strokeweight=".58pt">
              <v:path arrowok="t"/>
            </v:shape>
            <v:shape id="_x0000_s1176" style="position:absolute;left:4018;top:5219;width:0;height:250" coordorigin="4018,5219" coordsize="0,250" path="m4018,5219r,249e" filled="f" strokeweight=".58pt">
              <v:path arrowok="t"/>
            </v:shape>
            <v:shape id="_x0000_s1175" style="position:absolute;left:4023;top:5463;width:11781;height:0" coordorigin="4023,5463" coordsize="11781,0" path="m4023,5463r11781,e" filled="f" strokeweight=".58pt">
              <v:path arrowok="t"/>
            </v:shape>
            <v:shape id="_x0000_s1174" style="position:absolute;left:15809;top:5219;width:0;height:250" coordorigin="15809,5219" coordsize="0,250" path="m15809,5219r,249e" filled="f" strokeweight=".58pt">
              <v:path arrowok="t"/>
            </v:shape>
            <w10:wrap anchorx="page" anchory="page"/>
          </v:group>
        </w:pict>
      </w:r>
      <w:r>
        <w:pict>
          <v:group id="_x0000_s1165" style="position:absolute;margin-left:51.3pt;margin-top:213.6pt;width:739.4pt;height:36.1pt;z-index:-1351;mso-position-horizontal-relative:page;mso-position-vertical-relative:page" coordorigin="1026,4272" coordsize="14788,722">
            <v:shape id="_x0000_s1172" style="position:absolute;left:1037;top:4283;width:2991;height:0" coordorigin="1037,4283" coordsize="2991,0" path="m1037,4283r2991,e" filled="f" strokeweight=".58pt">
              <v:path arrowok="t"/>
            </v:shape>
            <v:shape id="_x0000_s1171" style="position:absolute;left:4037;top:4283;width:11767;height:0" coordorigin="4037,4283" coordsize="11767,0" path="m4037,4283r11767,e" filled="f" strokeweight=".58pt">
              <v:path arrowok="t"/>
            </v:shape>
            <v:shape id="_x0000_s1170" style="position:absolute;left:1032;top:4278;width:0;height:710" coordorigin="1032,4278" coordsize="0,710" path="m1032,4278r,710e" filled="f" strokeweight=".58pt">
              <v:path arrowok="t"/>
            </v:shape>
            <v:shape id="_x0000_s1169" style="position:absolute;left:1037;top:4983;width:2991;height:0" coordorigin="1037,4983" coordsize="2991,0" path="m1037,4983r2991,e" filled="f" strokeweight=".58pt">
              <v:path arrowok="t"/>
            </v:shape>
            <v:shape id="_x0000_s1168" style="position:absolute;left:4032;top:4278;width:0;height:710" coordorigin="4032,4278" coordsize="0,710" path="m4032,4278r,710e" filled="f" strokeweight=".58pt">
              <v:path arrowok="t"/>
            </v:shape>
            <v:shape id="_x0000_s1167" style="position:absolute;left:4037;top:4983;width:11767;height:0" coordorigin="4037,4983" coordsize="11767,0" path="m4037,4983r11767,e" filled="f" strokeweight=".58pt">
              <v:path arrowok="t"/>
            </v:shape>
            <v:shape id="_x0000_s1166" style="position:absolute;left:15809;top:4278;width:0;height:710" coordorigin="15809,4278" coordsize="0,710" path="m15809,4278r,710e" filled="f" strokeweight=".58pt">
              <v:path arrowok="t"/>
            </v:shape>
            <w10:wrap anchorx="page" anchory="page"/>
          </v:group>
        </w:pict>
      </w:r>
    </w:p>
    <w:p w:rsidR="00BF3731" w:rsidRDefault="00A6106D">
      <w:pPr>
        <w:spacing w:before="34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4"/>
        </w:rPr>
        <w:t>Р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3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4"/>
        </w:rPr>
        <w:t>Л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5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-1"/>
        </w:rPr>
        <w:t>Л</w:t>
      </w:r>
      <w:r>
        <w:rPr>
          <w:rFonts w:ascii="Arial" w:eastAsia="Arial" w:hAnsi="Arial" w:cs="Arial"/>
          <w:b/>
        </w:rPr>
        <w:t xml:space="preserve">Н                               </w:t>
      </w:r>
      <w:r>
        <w:rPr>
          <w:rFonts w:ascii="Arial" w:eastAsia="Arial" w:hAnsi="Arial" w:cs="Arial"/>
          <w:b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(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р.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Т)</w:t>
      </w:r>
      <w:r>
        <w:rPr>
          <w:rFonts w:ascii="Arial" w:eastAsia="Arial" w:hAnsi="Arial" w:cs="Arial"/>
        </w:rPr>
        <w:t>;</w:t>
      </w:r>
    </w:p>
    <w:p w:rsidR="00BF3731" w:rsidRPr="00BF3731" w:rsidRDefault="00BF3731" w:rsidP="00BF3731">
      <w:pPr>
        <w:rPr>
          <w:rFonts w:ascii="Arial" w:eastAsia="Arial" w:hAnsi="Arial" w:cs="Arial"/>
        </w:rPr>
      </w:pPr>
    </w:p>
    <w:p w:rsidR="00BF3731" w:rsidRDefault="00BF3731" w:rsidP="00BF3731">
      <w:pPr>
        <w:rPr>
          <w:rFonts w:ascii="Arial" w:eastAsia="Arial" w:hAnsi="Arial" w:cs="Arial"/>
        </w:rPr>
      </w:pPr>
    </w:p>
    <w:p w:rsidR="00BF3731" w:rsidRDefault="00BF3731" w:rsidP="00BF3731">
      <w:pPr>
        <w:tabs>
          <w:tab w:val="left" w:pos="2250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:rsidR="00BF3731" w:rsidRDefault="00BF3731" w:rsidP="00BF3731">
      <w:pPr>
        <w:rPr>
          <w:rFonts w:ascii="Arial" w:eastAsia="Arial" w:hAnsi="Arial" w:cs="Arial"/>
        </w:rPr>
      </w:pPr>
    </w:p>
    <w:p w:rsidR="00BF3731" w:rsidRPr="00BF3731" w:rsidRDefault="00BF3731" w:rsidP="00BF3731">
      <w:pPr>
        <w:jc w:val="both"/>
        <w:rPr>
          <w:rFonts w:ascii="Arial" w:hAnsi="Arial" w:cs="Arial"/>
          <w:lang w:val="sr-Cyrl-RS"/>
        </w:rPr>
      </w:pPr>
      <w:r w:rsidRPr="00BF3731">
        <w:rPr>
          <w:rStyle w:val="Bodytext6"/>
          <w:rFonts w:ascii="Arial" w:eastAsia="Calibri" w:hAnsi="Arial" w:cs="Arial"/>
          <w:sz w:val="20"/>
          <w:lang w:val="sr-Cyrl-RS"/>
        </w:rPr>
        <w:t>Административна такса се уплаћује на жиро рачун број</w:t>
      </w:r>
      <w:r w:rsidRPr="00BF3731">
        <w:rPr>
          <w:rFonts w:ascii="Arial" w:hAnsi="Arial" w:cs="Arial"/>
        </w:rPr>
        <w:t>.840-742221843-57</w:t>
      </w:r>
      <w:r w:rsidRPr="00BF3731">
        <w:rPr>
          <w:rFonts w:ascii="Arial" w:hAnsi="Arial" w:cs="Arial"/>
          <w:lang w:val="sr-Cyrl-RS"/>
        </w:rPr>
        <w:t xml:space="preserve">, корисник Буџет Републике Србије, </w:t>
      </w:r>
      <w:r w:rsidRPr="00BF3731">
        <w:rPr>
          <w:rFonts w:ascii="Arial" w:hAnsi="Arial" w:cs="Arial"/>
        </w:rPr>
        <w:t>позив на број 97-05-225</w:t>
      </w:r>
      <w:r w:rsidRPr="00BF3731">
        <w:rPr>
          <w:rStyle w:val="Bodytext6"/>
          <w:rFonts w:ascii="Arial" w:eastAsia="Calibri" w:hAnsi="Arial" w:cs="Arial"/>
          <w:sz w:val="20"/>
          <w:lang w:val="sr-Cyrl-RS"/>
        </w:rPr>
        <w:t xml:space="preserve"> </w:t>
      </w:r>
      <w:r w:rsidRPr="00BF3731">
        <w:rPr>
          <w:rFonts w:ascii="Arial" w:hAnsi="Arial" w:cs="Arial"/>
          <w:lang w:val="sr-Cyrl-RS"/>
        </w:rPr>
        <w:t>сврха дознаке „Републичка административна такса“</w:t>
      </w:r>
      <w:r w:rsidRPr="00BF3731">
        <w:rPr>
          <w:rStyle w:val="Bodytext6"/>
          <w:rFonts w:ascii="Arial" w:eastAsia="Calibri" w:hAnsi="Arial" w:cs="Arial"/>
          <w:sz w:val="20"/>
          <w:lang w:val="sr-Cyrl-RS"/>
        </w:rPr>
        <w:t xml:space="preserve">, у износу од </w:t>
      </w:r>
      <w:r w:rsidRPr="00BF3731">
        <w:rPr>
          <w:rStyle w:val="Bodytext6"/>
          <w:rFonts w:ascii="Arial" w:eastAsia="Calibri" w:hAnsi="Arial" w:cs="Arial"/>
          <w:sz w:val="20"/>
        </w:rPr>
        <w:t>620,00</w:t>
      </w:r>
      <w:r w:rsidRPr="00BF3731">
        <w:rPr>
          <w:rStyle w:val="Bodytext6"/>
          <w:rFonts w:ascii="Arial" w:eastAsia="Calibri" w:hAnsi="Arial" w:cs="Arial"/>
          <w:sz w:val="20"/>
          <w:lang w:val="sr-Cyrl-RS"/>
        </w:rPr>
        <w:t xml:space="preserve"> динара, по Тарифном броју 1. таксене тарифе из Закона о републичким административним таксама („Службени гласник Републике Србије“, број </w:t>
      </w:r>
      <w:r w:rsidRPr="00BF3731">
        <w:rPr>
          <w:rFonts w:ascii="Arial" w:hAnsi="Arial" w:cs="Arial"/>
          <w:iCs/>
          <w:lang w:val="sr-Cyrl-RS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BF3731">
        <w:rPr>
          <w:rFonts w:ascii="Arial" w:hAnsi="Arial" w:cs="Arial"/>
          <w:lang w:val="sr-Cyrl-RS"/>
        </w:rPr>
        <w:t xml:space="preserve">. </w:t>
      </w:r>
    </w:p>
    <w:p w:rsidR="006A3AE2" w:rsidRPr="00BF3731" w:rsidRDefault="00BF3731" w:rsidP="00BF3731">
      <w:pPr>
        <w:rPr>
          <w:rFonts w:ascii="Arial" w:eastAsia="Arial" w:hAnsi="Arial" w:cs="Arial"/>
        </w:rPr>
        <w:sectPr w:rsidR="006A3AE2" w:rsidRPr="00BF3731">
          <w:type w:val="continuous"/>
          <w:pgSz w:w="16840" w:h="11920" w:orient="landscape"/>
          <w:pgMar w:top="260" w:right="2420" w:bottom="280" w:left="1040" w:header="720" w:footer="720" w:gutter="0"/>
          <w:cols w:space="720"/>
        </w:sectPr>
      </w:pPr>
      <w:r w:rsidRPr="00BF3731">
        <w:rPr>
          <w:rFonts w:ascii="Arial" w:hAnsi="Arial" w:cs="Arial"/>
          <w:color w:val="000000"/>
          <w:lang w:val="sr-Cyrl-RS" w:eastAsia="ar-SA"/>
        </w:rPr>
        <w:t xml:space="preserve">Локална административна такса у износу од </w:t>
      </w:r>
      <w:r w:rsidRPr="00BF3731">
        <w:rPr>
          <w:rFonts w:ascii="Arial" w:hAnsi="Arial" w:cs="Arial"/>
          <w:color w:val="000000"/>
          <w:lang w:eastAsia="ar-SA"/>
        </w:rPr>
        <w:t>200,00</w:t>
      </w:r>
      <w:r w:rsidRPr="00BF3731">
        <w:rPr>
          <w:rFonts w:ascii="Arial" w:hAnsi="Arial" w:cs="Arial"/>
          <w:color w:val="000000"/>
          <w:lang w:val="sr-Cyrl-RS" w:eastAsia="ar-SA"/>
        </w:rPr>
        <w:t xml:space="preserve"> динара се уплаћује на  текући рачун број </w:t>
      </w:r>
      <w:r w:rsidRPr="00BF3731">
        <w:rPr>
          <w:rFonts w:ascii="Arial" w:hAnsi="Arial" w:cs="Arial"/>
          <w:color w:val="000000"/>
          <w:lang w:eastAsia="ar-SA"/>
        </w:rPr>
        <w:t xml:space="preserve"> </w:t>
      </w:r>
      <w:r w:rsidRPr="00BF3731">
        <w:rPr>
          <w:rFonts w:ascii="Arial" w:hAnsi="Arial" w:cs="Arial"/>
          <w:lang w:val="sr-Cyrl-CS" w:eastAsia="ar-SA"/>
        </w:rPr>
        <w:t>840-742</w:t>
      </w:r>
      <w:r w:rsidRPr="00BF3731">
        <w:rPr>
          <w:rFonts w:ascii="Arial" w:hAnsi="Arial" w:cs="Arial"/>
          <w:lang w:eastAsia="ar-SA"/>
        </w:rPr>
        <w:t>251843</w:t>
      </w:r>
      <w:r w:rsidRPr="00BF3731">
        <w:rPr>
          <w:rFonts w:ascii="Arial" w:hAnsi="Arial" w:cs="Arial"/>
          <w:lang w:val="sr-Cyrl-CS" w:eastAsia="ar-SA"/>
        </w:rPr>
        <w:t>-</w:t>
      </w:r>
      <w:r w:rsidRPr="00BF3731">
        <w:rPr>
          <w:rFonts w:ascii="Arial" w:hAnsi="Arial" w:cs="Arial"/>
          <w:lang w:eastAsia="ar-SA"/>
        </w:rPr>
        <w:t>73</w:t>
      </w:r>
      <w:r w:rsidRPr="00BF3731">
        <w:rPr>
          <w:rFonts w:ascii="Arial" w:hAnsi="Arial" w:cs="Arial"/>
          <w:lang w:val="sr-Cyrl-RS"/>
        </w:rPr>
        <w:t>,</w:t>
      </w:r>
      <w:r w:rsidR="005B6775" w:rsidRPr="005B6775">
        <w:rPr>
          <w:rFonts w:ascii="Arial" w:hAnsi="Arial" w:cs="Arial"/>
          <w:lang w:val="sr-Cyrl-RS"/>
        </w:rPr>
        <w:t xml:space="preserve"> </w:t>
      </w:r>
      <w:r w:rsidR="005B6775" w:rsidRPr="00BF3731">
        <w:rPr>
          <w:rFonts w:ascii="Arial" w:hAnsi="Arial" w:cs="Arial"/>
          <w:lang w:val="sr-Cyrl-RS"/>
        </w:rPr>
        <w:t xml:space="preserve">позив на број </w:t>
      </w:r>
      <w:r w:rsidR="005B6775" w:rsidRPr="00BF3731">
        <w:rPr>
          <w:rFonts w:ascii="Arial" w:hAnsi="Arial" w:cs="Arial"/>
          <w:lang w:val="sr-Cyrl-CS" w:eastAsia="ar-SA"/>
        </w:rPr>
        <w:t>97 -   05-225</w:t>
      </w:r>
      <w:r w:rsidRPr="00BF3731">
        <w:rPr>
          <w:rFonts w:ascii="Arial" w:hAnsi="Arial" w:cs="Arial"/>
          <w:lang w:val="sr-Cyrl-RS"/>
        </w:rPr>
        <w:t xml:space="preserve"> корисник Буџет</w:t>
      </w:r>
      <w:r w:rsidRPr="00BF3731">
        <w:rPr>
          <w:rFonts w:ascii="Arial" w:hAnsi="Arial" w:cs="Arial"/>
        </w:rPr>
        <w:t xml:space="preserve"> </w:t>
      </w:r>
      <w:r w:rsidRPr="00BF3731">
        <w:rPr>
          <w:rFonts w:ascii="Arial" w:hAnsi="Arial" w:cs="Arial"/>
          <w:lang w:val="sr-Cyrl-RS"/>
        </w:rPr>
        <w:t xml:space="preserve">СО </w:t>
      </w:r>
      <w:r w:rsidR="005B6775">
        <w:rPr>
          <w:rFonts w:ascii="Arial" w:hAnsi="Arial" w:cs="Arial"/>
          <w:lang w:val="sr-Cyrl-CS" w:eastAsia="ar-SA"/>
        </w:rPr>
        <w:t xml:space="preserve">Општина Опово, </w:t>
      </w:r>
      <w:r w:rsidRPr="00BF3731">
        <w:rPr>
          <w:rFonts w:ascii="Arial" w:hAnsi="Arial" w:cs="Arial"/>
          <w:lang w:val="sr-Cyrl-RS"/>
        </w:rPr>
        <w:t xml:space="preserve"> сврха дознаке „локална  административна такса</w:t>
      </w:r>
      <w:r w:rsidR="005B6775">
        <w:rPr>
          <w:rFonts w:ascii="Arial" w:hAnsi="Arial" w:cs="Arial"/>
        </w:rPr>
        <w:t>-</w:t>
      </w:r>
      <w:r w:rsidR="005B6775">
        <w:rPr>
          <w:rFonts w:ascii="Arial" w:hAnsi="Arial" w:cs="Arial"/>
          <w:lang w:val="sr-Cyrl-RS"/>
        </w:rPr>
        <w:t>накнада</w:t>
      </w:r>
      <w:r w:rsidRPr="00BF3731">
        <w:rPr>
          <w:rFonts w:ascii="Arial" w:hAnsi="Arial" w:cs="Arial"/>
          <w:lang w:val="sr-Cyrl-RS"/>
        </w:rPr>
        <w:t xml:space="preserve">“  </w:t>
      </w:r>
      <w:r w:rsidRPr="00BF3731">
        <w:rPr>
          <w:rFonts w:ascii="Arial" w:hAnsi="Arial" w:cs="Arial"/>
          <w:color w:val="000000"/>
          <w:lang w:val="sr-Cyrl-RS" w:eastAsia="ar-SA"/>
        </w:rPr>
        <w:t xml:space="preserve">, </w:t>
      </w:r>
    </w:p>
    <w:p w:rsidR="006A3AE2" w:rsidRDefault="006A3AE2">
      <w:pPr>
        <w:spacing w:before="9" w:line="100" w:lineRule="exact"/>
        <w:rPr>
          <w:sz w:val="11"/>
          <w:szCs w:val="11"/>
        </w:rPr>
      </w:pPr>
    </w:p>
    <w:p w:rsidR="006A3AE2" w:rsidRDefault="006A3AE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7"/>
        <w:gridCol w:w="1016"/>
        <w:gridCol w:w="1121"/>
        <w:gridCol w:w="1757"/>
        <w:gridCol w:w="1441"/>
        <w:gridCol w:w="1222"/>
        <w:gridCol w:w="2609"/>
      </w:tblGrid>
      <w:tr w:rsidR="006A3AE2">
        <w:trPr>
          <w:trHeight w:hRule="exact" w:val="435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3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1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4" w:line="160" w:lineRule="exact"/>
              <w:rPr>
                <w:sz w:val="17"/>
                <w:szCs w:val="17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3" w:line="100" w:lineRule="exact"/>
              <w:rPr>
                <w:sz w:val="10"/>
                <w:szCs w:val="10"/>
              </w:rPr>
            </w:pPr>
          </w:p>
          <w:p w:rsidR="006A3AE2" w:rsidRDefault="00A6106D">
            <w:pPr>
              <w:ind w:left="455" w:right="4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745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  <w:p w:rsidR="006A3AE2" w:rsidRDefault="006A3AE2">
            <w:pPr>
              <w:spacing w:before="6" w:line="200" w:lineRule="exact"/>
            </w:pPr>
          </w:p>
          <w:p w:rsidR="006A3AE2" w:rsidRDefault="00A6106D">
            <w:pPr>
              <w:spacing w:line="275" w:lineRule="auto"/>
              <w:ind w:left="211" w:right="2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A3AE2" w:rsidRDefault="00A6106D">
            <w:pPr>
              <w:spacing w:before="1"/>
              <w:ind w:left="128" w:right="1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исп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</w:p>
          <w:p w:rsidR="006A3AE2" w:rsidRDefault="00A6106D">
            <w:pPr>
              <w:spacing w:before="28"/>
              <w:ind w:left="152" w:right="1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/>
              <w:ind w:left="172" w:right="1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 –</w:t>
            </w:r>
          </w:p>
          <w:p w:rsidR="006A3AE2" w:rsidRDefault="00A6106D">
            <w:pPr>
              <w:spacing w:before="30"/>
              <w:ind w:left="104" w:righ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 w:line="510" w:lineRule="auto"/>
              <w:ind w:left="559" w:right="5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 Опш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акт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ЛС</w:t>
            </w:r>
          </w:p>
        </w:tc>
      </w:tr>
      <w:tr w:rsidR="006A3AE2">
        <w:trPr>
          <w:trHeight w:hRule="exact" w:val="337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3623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spacing w:before="63"/>
              <w:ind w:left="1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2395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40" w:lineRule="exact"/>
              <w:rPr>
                <w:sz w:val="15"/>
                <w:szCs w:val="15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75" w:lineRule="auto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>
            <w:pPr>
              <w:spacing w:before="8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67" w:right="98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29" w:right="12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5" w:line="280" w:lineRule="exact"/>
              <w:rPr>
                <w:sz w:val="28"/>
                <w:szCs w:val="28"/>
              </w:rPr>
            </w:pPr>
          </w:p>
          <w:p w:rsidR="006A3AE2" w:rsidRDefault="00A6106D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617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раз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A6106D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6A3AE2" w:rsidRDefault="006A3AE2">
            <w:pPr>
              <w:spacing w:before="6" w:line="200" w:lineRule="exact"/>
            </w:pPr>
          </w:p>
          <w:p w:rsidR="006A3AE2" w:rsidRDefault="00A6106D">
            <w:pPr>
              <w:ind w:left="127" w:right="12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ладу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лник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е 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руж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РГЗ)</w:t>
            </w:r>
          </w:p>
        </w:tc>
        <w:tc>
          <w:tcPr>
            <w:tcW w:w="260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107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6A3AE2">
        <w:trPr>
          <w:trHeight w:hRule="exact" w:val="571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tabs>
                <w:tab w:val="left" w:pos="460"/>
              </w:tabs>
              <w:spacing w:before="2" w:line="200" w:lineRule="exact"/>
              <w:ind w:left="463" w:right="62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чком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A6106D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6A3AE2" w:rsidRDefault="006A3AE2"/>
        </w:tc>
      </w:tr>
      <w:tr w:rsidR="006A3AE2">
        <w:trPr>
          <w:trHeight w:hRule="exact" w:val="687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3.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ојини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екту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75" w:lineRule="auto"/>
              <w:ind w:left="354" w:right="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9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ојине </w:t>
            </w:r>
            <w:r>
              <w:rPr>
                <w:rFonts w:ascii="Arial" w:eastAsia="Arial" w:hAnsi="Arial" w:cs="Arial"/>
                <w:spacing w:val="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екту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РГЗ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6A3AE2" w:rsidRDefault="006A3AE2"/>
        </w:tc>
      </w:tr>
      <w:tr w:rsidR="006A3AE2">
        <w:trPr>
          <w:trHeight w:hRule="exact" w:val="842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tabs>
                <w:tab w:val="left" w:pos="460"/>
              </w:tabs>
              <w:spacing w:before="2" w:line="200" w:lineRule="exact"/>
              <w:ind w:left="432" w:right="235" w:hanging="3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уналне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турн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а,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е)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A6106D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6A3AE2" w:rsidRDefault="006A3AE2"/>
        </w:tc>
      </w:tr>
      <w:tr w:rsidR="006A3AE2">
        <w:trPr>
          <w:trHeight w:hRule="exact" w:val="1162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tabs>
                <w:tab w:val="left" w:pos="420"/>
              </w:tabs>
              <w:spacing w:before="2" w:line="200" w:lineRule="exact"/>
              <w:ind w:left="432" w:right="198" w:hanging="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5.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носнажно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429" w:right="472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</w:p>
          <w:p w:rsidR="006A3AE2" w:rsidRDefault="00A6106D">
            <w:pPr>
              <w:spacing w:before="30" w:line="275" w:lineRule="auto"/>
              <w:ind w:left="354" w:right="5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103" w:right="4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260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</w:tr>
    </w:tbl>
    <w:p w:rsidR="006A3AE2" w:rsidRDefault="006A3AE2">
      <w:pPr>
        <w:spacing w:before="7" w:line="160" w:lineRule="exact"/>
        <w:rPr>
          <w:sz w:val="16"/>
          <w:szCs w:val="16"/>
        </w:rPr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7B3A9A">
      <w:pPr>
        <w:spacing w:before="44"/>
        <w:ind w:left="1040"/>
        <w:rPr>
          <w:rFonts w:ascii="Arial" w:eastAsia="Arial" w:hAnsi="Arial" w:cs="Arial"/>
          <w:sz w:val="18"/>
          <w:szCs w:val="18"/>
        </w:rPr>
        <w:sectPr w:rsidR="006A3AE2">
          <w:pgSz w:w="16840" w:h="11920" w:orient="landscape"/>
          <w:pgMar w:top="1080" w:right="100" w:bottom="280" w:left="100" w:header="720" w:footer="720" w:gutter="0"/>
          <w:cols w:space="720"/>
        </w:sectPr>
      </w:pPr>
      <w:r>
        <w:pict>
          <v:group id="_x0000_s1152" style="position:absolute;left:0;text-align:left;margin-left:705.8pt;margin-top:70.7pt;width:120.4pt;height:158.8pt;z-index:-1349;mso-position-horizontal-relative:page;mso-position-vertical-relative:page" coordorigin="14116,1414" coordsize="2408,3176">
            <v:shape id="_x0000_s1164" style="position:absolute;left:14126;top:1424;width:2388;height:206" coordorigin="14126,1424" coordsize="2388,206" path="m16514,1424r-2388,l14126,1630r2388,l16514,1424xe" fillcolor="#deeaf6" stroked="f">
              <v:path arrowok="t"/>
            </v:shape>
            <v:shape id="_x0000_s1163" style="position:absolute;left:14126;top:1630;width:2388;height:206" coordorigin="14126,1630" coordsize="2388,206" path="m14126,1836r2388,l16514,1630r-2388,l14126,1836xe" fillcolor="#deeaf6" stroked="f">
              <v:path arrowok="t"/>
            </v:shape>
            <v:shape id="_x0000_s1162" style="position:absolute;left:14126;top:1836;width:2388;height:238" coordorigin="14126,1836" coordsize="2388,238" path="m14126,2074r2388,l16514,1836r-2388,l14126,2074xe" fillcolor="#deeaf6" stroked="f">
              <v:path arrowok="t"/>
            </v:shape>
            <v:shape id="_x0000_s1161" style="position:absolute;left:14126;top:2074;width:2388;height:238" coordorigin="14126,2074" coordsize="2388,238" path="m14126,2312r2388,l16514,2074r-2388,l14126,2312xe" fillcolor="#deeaf6" stroked="f">
              <v:path arrowok="t"/>
            </v:shape>
            <v:shape id="_x0000_s1160" style="position:absolute;left:14126;top:2312;width:2388;height:238" coordorigin="14126,2312" coordsize="2388,238" path="m14126,2549r2388,l16514,2312r-2388,l14126,2549xe" fillcolor="#deeaf6" stroked="f">
              <v:path arrowok="t"/>
            </v:shape>
            <v:shape id="_x0000_s1159" style="position:absolute;left:14126;top:2549;width:2388;height:235" coordorigin="14126,2549" coordsize="2388,235" path="m14126,2784r2388,l16514,2549r-2388,l14126,2784xe" fillcolor="#deeaf6" stroked="f">
              <v:path arrowok="t"/>
            </v:shape>
            <v:shape id="_x0000_s1158" style="position:absolute;left:14126;top:2784;width:2388;height:238" coordorigin="14126,2784" coordsize="2388,238" path="m14126,3022r2388,l16514,2784r-2388,l14126,3022xe" fillcolor="#deeaf6" stroked="f">
              <v:path arrowok="t"/>
            </v:shape>
            <v:shape id="_x0000_s1157" style="position:absolute;left:14126;top:3022;width:2388;height:238" coordorigin="14126,3022" coordsize="2388,238" path="m14126,3260r2388,l16514,3022r-2388,l14126,3260xe" fillcolor="#deeaf6" stroked="f">
              <v:path arrowok="t"/>
            </v:shape>
            <v:shape id="_x0000_s1156" style="position:absolute;left:14126;top:3260;width:2388;height:238" coordorigin="14126,3260" coordsize="2388,238" path="m14126,3497r2388,l16514,3260r-2388,l14126,3497xe" fillcolor="#deeaf6" stroked="f">
              <v:path arrowok="t"/>
            </v:shape>
            <v:shape id="_x0000_s1155" style="position:absolute;left:14126;top:3497;width:2388;height:440" coordorigin="14126,3497" coordsize="2388,440" path="m14126,3937r2388,l16514,3497r-2388,l14126,3937xe" fillcolor="#deeaf6" stroked="f">
              <v:path arrowok="t"/>
            </v:shape>
            <v:shape id="_x0000_s1154" style="position:absolute;left:14126;top:3937;width:2388;height:437" coordorigin="14126,3937" coordsize="2388,437" path="m14126,4374r2388,l16514,3937r-2388,l14126,4374xe" fillcolor="#deeaf6" stroked="f">
              <v:path arrowok="t"/>
            </v:shape>
            <v:shape id="_x0000_s1153" style="position:absolute;left:14126;top:4374;width:2388;height:206" coordorigin="14126,4374" coordsize="2388,206" path="m14126,4580r2388,l16514,4374r-2388,l14126,4580xe" fillcolor="#deeaf6" stroked="f">
              <v:path arrowok="t"/>
            </v:shape>
            <w10:wrap anchorx="page" anchory="page"/>
          </v:group>
        </w:pict>
      </w:r>
      <w:r>
        <w:pict>
          <v:group id="_x0000_s1147" style="position:absolute;left:0;text-align:left;margin-left:484.6pt;margin-top:148.2pt;width:78.05pt;height:42.3pt;z-index:-1348;mso-position-horizontal-relative:page;mso-position-vertical-relative:page" coordorigin="9692,2964" coordsize="1561,846">
            <v:shape id="_x0000_s1151" style="position:absolute;left:9702;top:2974;width:1541;height:206" coordorigin="9702,2974" coordsize="1541,206" path="m9702,3180r1541,l11243,2974r-1541,l9702,3180xe" fillcolor="#deeaf6" stroked="f">
              <v:path arrowok="t"/>
            </v:shape>
            <v:shape id="_x0000_s1150" style="position:absolute;left:9702;top:3180;width:1541;height:206" coordorigin="9702,3180" coordsize="1541,206" path="m9702,3387r1541,l11243,3180r-1541,l9702,3387xe" fillcolor="#deeaf6" stroked="f">
              <v:path arrowok="t"/>
            </v:shape>
            <v:shape id="_x0000_s1149" style="position:absolute;left:9702;top:3387;width:1541;height:206" coordorigin="9702,3387" coordsize="1541,206" path="m9702,3593r1541,l11243,3387r-1541,l9702,3593xe" fillcolor="#deeaf6" stroked="f">
              <v:path arrowok="t"/>
            </v:shape>
            <v:shape id="_x0000_s1148" style="position:absolute;left:9702;top:3593;width:1541;height:206" coordorigin="9702,3593" coordsize="1541,206" path="m9702,3800r1541,l11243,3593r-1541,l9702,3800xe" fillcolor="#deeaf6" stroked="f">
              <v:path arrowok="t"/>
            </v:shape>
            <w10:wrap anchorx="page" anchory="page"/>
          </v:group>
        </w:pict>
      </w:r>
      <w:r>
        <w:pict>
          <v:group id="_x0000_s1145" style="position:absolute;left:0;text-align:left;margin-left:57pt;margin-top:-2.95pt;width:2in;height:0;z-index:-1347;mso-position-horizontal-relative:page" coordorigin="1140,-59" coordsize="2880,0">
            <v:shape id="_x0000_s1146" style="position:absolute;left:1140;top:-59;width:2880;height:0" coordorigin="1140,-59" coordsize="2880,0" path="m1140,-59r2880,e" filled="f" strokeweight=".82pt">
              <v:path arrowok="t"/>
            </v:shape>
            <w10:wrap anchorx="page"/>
          </v:group>
        </w:pict>
      </w:r>
      <w:r w:rsidR="00A6106D">
        <w:rPr>
          <w:rFonts w:ascii="Arial" w:eastAsia="Arial" w:hAnsi="Arial" w:cs="Arial"/>
          <w:position w:val="6"/>
          <w:sz w:val="12"/>
          <w:szCs w:val="12"/>
        </w:rPr>
        <w:t>1</w:t>
      </w:r>
      <w:r w:rsidR="00A6106D"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С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pacing w:val="1"/>
          <w:sz w:val="18"/>
          <w:szCs w:val="18"/>
        </w:rPr>
        <w:t>ра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ка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A6106D">
        <w:rPr>
          <w:rFonts w:ascii="Arial" w:eastAsia="Arial" w:hAnsi="Arial" w:cs="Arial"/>
          <w:sz w:val="18"/>
          <w:szCs w:val="18"/>
        </w:rPr>
        <w:t>же</w:t>
      </w:r>
      <w:r w:rsidR="00A6106D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с</w:t>
      </w:r>
      <w:r w:rsidR="00A6106D">
        <w:rPr>
          <w:rFonts w:ascii="Arial" w:eastAsia="Arial" w:hAnsi="Arial" w:cs="Arial"/>
          <w:spacing w:val="-2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>м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у</w:t>
      </w:r>
      <w:r w:rsidR="00A6106D">
        <w:rPr>
          <w:rFonts w:ascii="Arial" w:eastAsia="Arial" w:hAnsi="Arial" w:cs="Arial"/>
          <w:sz w:val="18"/>
          <w:szCs w:val="18"/>
        </w:rPr>
        <w:t>з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за</w:t>
      </w:r>
      <w:r w:rsidR="00A6106D">
        <w:rPr>
          <w:rFonts w:ascii="Arial" w:eastAsia="Arial" w:hAnsi="Arial" w:cs="Arial"/>
          <w:spacing w:val="-1"/>
          <w:sz w:val="18"/>
          <w:szCs w:val="18"/>
        </w:rPr>
        <w:t>хт</w:t>
      </w:r>
      <w:r w:rsidR="00A6106D">
        <w:rPr>
          <w:rFonts w:ascii="Arial" w:eastAsia="Arial" w:hAnsi="Arial" w:cs="Arial"/>
          <w:spacing w:val="1"/>
          <w:sz w:val="18"/>
          <w:szCs w:val="18"/>
        </w:rPr>
        <w:t>е</w:t>
      </w:r>
      <w:r w:rsidR="00A6106D">
        <w:rPr>
          <w:rFonts w:ascii="Arial" w:eastAsia="Arial" w:hAnsi="Arial" w:cs="Arial"/>
          <w:sz w:val="18"/>
          <w:szCs w:val="18"/>
        </w:rPr>
        <w:t>в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п</w:t>
      </w:r>
      <w:r w:rsidR="00A6106D">
        <w:rPr>
          <w:rFonts w:ascii="Arial" w:eastAsia="Arial" w:hAnsi="Arial" w:cs="Arial"/>
          <w:spacing w:val="1"/>
          <w:sz w:val="18"/>
          <w:szCs w:val="18"/>
        </w:rPr>
        <w:t>р</w:t>
      </w:r>
      <w:r w:rsidR="00A6106D">
        <w:rPr>
          <w:rFonts w:ascii="Arial" w:eastAsia="Arial" w:hAnsi="Arial" w:cs="Arial"/>
          <w:sz w:val="18"/>
          <w:szCs w:val="18"/>
        </w:rPr>
        <w:t>и</w:t>
      </w:r>
      <w:r w:rsidR="00A6106D">
        <w:rPr>
          <w:rFonts w:ascii="Arial" w:eastAsia="Arial" w:hAnsi="Arial" w:cs="Arial"/>
          <w:spacing w:val="1"/>
          <w:sz w:val="18"/>
          <w:szCs w:val="18"/>
        </w:rPr>
        <w:t>ло</w:t>
      </w:r>
      <w:r w:rsidR="00A6106D">
        <w:rPr>
          <w:rFonts w:ascii="Arial" w:eastAsia="Arial" w:hAnsi="Arial" w:cs="Arial"/>
          <w:sz w:val="18"/>
          <w:szCs w:val="18"/>
        </w:rPr>
        <w:t>жи и</w:t>
      </w:r>
      <w:r w:rsidR="00A6106D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до</w:t>
      </w:r>
      <w:r w:rsidR="00A6106D">
        <w:rPr>
          <w:rFonts w:ascii="Arial" w:eastAsia="Arial" w:hAnsi="Arial" w:cs="Arial"/>
          <w:sz w:val="18"/>
          <w:szCs w:val="18"/>
        </w:rPr>
        <w:t>к</w:t>
      </w:r>
      <w:r w:rsidR="00A6106D">
        <w:rPr>
          <w:rFonts w:ascii="Arial" w:eastAsia="Arial" w:hAnsi="Arial" w:cs="Arial"/>
          <w:spacing w:val="-1"/>
          <w:sz w:val="18"/>
          <w:szCs w:val="18"/>
        </w:rPr>
        <w:t>ум</w:t>
      </w:r>
      <w:r w:rsidR="00A6106D">
        <w:rPr>
          <w:rFonts w:ascii="Arial" w:eastAsia="Arial" w:hAnsi="Arial" w:cs="Arial"/>
          <w:spacing w:val="1"/>
          <w:sz w:val="18"/>
          <w:szCs w:val="18"/>
        </w:rPr>
        <w:t>е</w:t>
      </w:r>
      <w:r w:rsidR="00A6106D">
        <w:rPr>
          <w:rFonts w:ascii="Arial" w:eastAsia="Arial" w:hAnsi="Arial" w:cs="Arial"/>
          <w:spacing w:val="-1"/>
          <w:sz w:val="18"/>
          <w:szCs w:val="18"/>
        </w:rPr>
        <w:t>нт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ци</w:t>
      </w:r>
      <w:r w:rsidR="00A6106D">
        <w:rPr>
          <w:rFonts w:ascii="Arial" w:eastAsia="Arial" w:hAnsi="Arial" w:cs="Arial"/>
          <w:spacing w:val="-1"/>
          <w:sz w:val="18"/>
          <w:szCs w:val="18"/>
        </w:rPr>
        <w:t>ј</w:t>
      </w:r>
      <w:r w:rsidR="00A6106D">
        <w:rPr>
          <w:rFonts w:ascii="Arial" w:eastAsia="Arial" w:hAnsi="Arial" w:cs="Arial"/>
          <w:sz w:val="18"/>
          <w:szCs w:val="18"/>
        </w:rPr>
        <w:t>у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кој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с</w:t>
      </w:r>
      <w:r w:rsidR="00A6106D">
        <w:rPr>
          <w:rFonts w:ascii="Arial" w:eastAsia="Arial" w:hAnsi="Arial" w:cs="Arial"/>
          <w:sz w:val="18"/>
          <w:szCs w:val="18"/>
        </w:rPr>
        <w:t>е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п</w:t>
      </w:r>
      <w:r w:rsidR="00A6106D">
        <w:rPr>
          <w:rFonts w:ascii="Arial" w:eastAsia="Arial" w:hAnsi="Arial" w:cs="Arial"/>
          <w:spacing w:val="1"/>
          <w:sz w:val="18"/>
          <w:szCs w:val="18"/>
        </w:rPr>
        <w:t>р</w:t>
      </w:r>
      <w:r w:rsidR="00A6106D">
        <w:rPr>
          <w:rFonts w:ascii="Arial" w:eastAsia="Arial" w:hAnsi="Arial" w:cs="Arial"/>
          <w:sz w:val="18"/>
          <w:szCs w:val="18"/>
        </w:rPr>
        <w:t>иб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вља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п</w:t>
      </w:r>
      <w:r w:rsidR="00A6106D">
        <w:rPr>
          <w:rFonts w:ascii="Arial" w:eastAsia="Arial" w:hAnsi="Arial" w:cs="Arial"/>
          <w:sz w:val="18"/>
          <w:szCs w:val="18"/>
        </w:rPr>
        <w:t>о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сл</w:t>
      </w:r>
      <w:r w:rsidR="00A6106D">
        <w:rPr>
          <w:rFonts w:ascii="Arial" w:eastAsia="Arial" w:hAnsi="Arial" w:cs="Arial"/>
          <w:spacing w:val="-1"/>
          <w:sz w:val="18"/>
          <w:szCs w:val="18"/>
        </w:rPr>
        <w:t>у</w:t>
      </w:r>
      <w:r w:rsidR="00A6106D">
        <w:rPr>
          <w:rFonts w:ascii="Arial" w:eastAsia="Arial" w:hAnsi="Arial" w:cs="Arial"/>
          <w:sz w:val="18"/>
          <w:szCs w:val="18"/>
        </w:rPr>
        <w:t>ж</w:t>
      </w:r>
      <w:r w:rsidR="00A6106D">
        <w:rPr>
          <w:rFonts w:ascii="Arial" w:eastAsia="Arial" w:hAnsi="Arial" w:cs="Arial"/>
          <w:spacing w:val="-3"/>
          <w:sz w:val="18"/>
          <w:szCs w:val="18"/>
        </w:rPr>
        <w:t>б</w:t>
      </w:r>
      <w:r w:rsidR="00A6106D">
        <w:rPr>
          <w:rFonts w:ascii="Arial" w:eastAsia="Arial" w:hAnsi="Arial" w:cs="Arial"/>
          <w:spacing w:val="1"/>
          <w:sz w:val="18"/>
          <w:szCs w:val="18"/>
        </w:rPr>
        <w:t>е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ј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A6106D">
        <w:rPr>
          <w:rFonts w:ascii="Arial" w:eastAsia="Arial" w:hAnsi="Arial" w:cs="Arial"/>
          <w:spacing w:val="-1"/>
          <w:sz w:val="18"/>
          <w:szCs w:val="18"/>
        </w:rPr>
        <w:t>у</w:t>
      </w:r>
      <w:r w:rsidR="00A6106D">
        <w:rPr>
          <w:rFonts w:ascii="Arial" w:eastAsia="Arial" w:hAnsi="Arial" w:cs="Arial"/>
          <w:sz w:val="18"/>
          <w:szCs w:val="18"/>
        </w:rPr>
        <w:t>ж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ос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z w:val="18"/>
          <w:szCs w:val="18"/>
        </w:rPr>
        <w:t>и.</w:t>
      </w:r>
    </w:p>
    <w:p w:rsidR="006A3AE2" w:rsidRDefault="007B3A9A">
      <w:pPr>
        <w:spacing w:before="9" w:line="100" w:lineRule="exact"/>
        <w:rPr>
          <w:sz w:val="11"/>
          <w:szCs w:val="11"/>
        </w:rPr>
      </w:pPr>
      <w:r>
        <w:lastRenderedPageBreak/>
        <w:pict>
          <v:group id="_x0000_s1140" style="position:absolute;margin-left:484.6pt;margin-top:148.2pt;width:78.05pt;height:42.3pt;z-index:-1345;mso-position-horizontal-relative:page;mso-position-vertical-relative:page" coordorigin="9692,2964" coordsize="1561,846">
            <v:shape id="_x0000_s1144" style="position:absolute;left:9702;top:2974;width:1541;height:206" coordorigin="9702,2974" coordsize="1541,206" path="m9702,3180r1541,l11243,2974r-1541,l9702,3180xe" fillcolor="#deeaf6" stroked="f">
              <v:path arrowok="t"/>
            </v:shape>
            <v:shape id="_x0000_s1143" style="position:absolute;left:9702;top:3180;width:1541;height:206" coordorigin="9702,3180" coordsize="1541,206" path="m9702,3387r1541,l11243,3180r-1541,l9702,3387xe" fillcolor="#deeaf6" stroked="f">
              <v:path arrowok="t"/>
            </v:shape>
            <v:shape id="_x0000_s1142" style="position:absolute;left:9702;top:3387;width:1541;height:206" coordorigin="9702,3387" coordsize="1541,206" path="m9702,3593r1541,l11243,3387r-1541,l9702,3593xe" fillcolor="#deeaf6" stroked="f">
              <v:path arrowok="t"/>
            </v:shape>
            <v:shape id="_x0000_s1141" style="position:absolute;left:9702;top:3593;width:1541;height:206" coordorigin="9702,3593" coordsize="1541,206" path="m9702,3800r1541,l11243,3593r-1541,l9702,3800xe" fillcolor="#deeaf6" stroked="f">
              <v:path arrowok="t"/>
            </v:shape>
            <w10:wrap anchorx="page" anchory="page"/>
          </v:group>
        </w:pict>
      </w:r>
      <w:r>
        <w:pict>
          <v:group id="_x0000_s1127" style="position:absolute;margin-left:705.8pt;margin-top:70.7pt;width:120.4pt;height:158.8pt;z-index:-1346;mso-position-horizontal-relative:page;mso-position-vertical-relative:page" coordorigin="14116,1414" coordsize="2408,3176">
            <v:shape id="_x0000_s1139" style="position:absolute;left:14126;top:1424;width:2388;height:206" coordorigin="14126,1424" coordsize="2388,206" path="m16514,1424r-2388,l14126,1630r2388,l16514,1424xe" fillcolor="#deeaf6" stroked="f">
              <v:path arrowok="t"/>
            </v:shape>
            <v:shape id="_x0000_s1138" style="position:absolute;left:14126;top:1630;width:2388;height:206" coordorigin="14126,1630" coordsize="2388,206" path="m14126,1836r2388,l16514,1630r-2388,l14126,1836xe" fillcolor="#deeaf6" stroked="f">
              <v:path arrowok="t"/>
            </v:shape>
            <v:shape id="_x0000_s1137" style="position:absolute;left:14126;top:1836;width:2388;height:238" coordorigin="14126,1836" coordsize="2388,238" path="m14126,2074r2388,l16514,1836r-2388,l14126,2074xe" fillcolor="#deeaf6" stroked="f">
              <v:path arrowok="t"/>
            </v:shape>
            <v:shape id="_x0000_s1136" style="position:absolute;left:14126;top:2074;width:2388;height:238" coordorigin="14126,2074" coordsize="2388,238" path="m14126,2312r2388,l16514,2074r-2388,l14126,2312xe" fillcolor="#deeaf6" stroked="f">
              <v:path arrowok="t"/>
            </v:shape>
            <v:shape id="_x0000_s1135" style="position:absolute;left:14126;top:2312;width:2388;height:238" coordorigin="14126,2312" coordsize="2388,238" path="m14126,2549r2388,l16514,2312r-2388,l14126,2549xe" fillcolor="#deeaf6" stroked="f">
              <v:path arrowok="t"/>
            </v:shape>
            <v:shape id="_x0000_s1134" style="position:absolute;left:14126;top:2549;width:2388;height:235" coordorigin="14126,2549" coordsize="2388,235" path="m14126,2784r2388,l16514,2549r-2388,l14126,2784xe" fillcolor="#deeaf6" stroked="f">
              <v:path arrowok="t"/>
            </v:shape>
            <v:shape id="_x0000_s1133" style="position:absolute;left:14126;top:2784;width:2388;height:238" coordorigin="14126,2784" coordsize="2388,238" path="m14126,3022r2388,l16514,2784r-2388,l14126,3022xe" fillcolor="#deeaf6" stroked="f">
              <v:path arrowok="t"/>
            </v:shape>
            <v:shape id="_x0000_s1132" style="position:absolute;left:14126;top:3022;width:2388;height:238" coordorigin="14126,3022" coordsize="2388,238" path="m14126,3260r2388,l16514,3022r-2388,l14126,3260xe" fillcolor="#deeaf6" stroked="f">
              <v:path arrowok="t"/>
            </v:shape>
            <v:shape id="_x0000_s1131" style="position:absolute;left:14126;top:3260;width:2388;height:238" coordorigin="14126,3260" coordsize="2388,238" path="m14126,3497r2388,l16514,3260r-2388,l14126,3497xe" fillcolor="#deeaf6" stroked="f">
              <v:path arrowok="t"/>
            </v:shape>
            <v:shape id="_x0000_s1130" style="position:absolute;left:14126;top:3497;width:2388;height:440" coordorigin="14126,3497" coordsize="2388,440" path="m14126,3937r2388,l16514,3497r-2388,l14126,3937xe" fillcolor="#deeaf6" stroked="f">
              <v:path arrowok="t"/>
            </v:shape>
            <v:shape id="_x0000_s1129" style="position:absolute;left:14126;top:3937;width:2388;height:437" coordorigin="14126,3937" coordsize="2388,437" path="m14126,4374r2388,l16514,3937r-2388,l14126,4374xe" fillcolor="#deeaf6" stroked="f">
              <v:path arrowok="t"/>
            </v:shape>
            <v:shape id="_x0000_s1128" style="position:absolute;left:14126;top:4374;width:2388;height:206" coordorigin="14126,4374" coordsize="2388,206" path="m14126,4580r2388,l16514,4374r-2388,l14126,4580xe" fillcolor="#deeaf6" stroked="f">
              <v:path arrowok="t"/>
            </v:shape>
            <w10:wrap anchorx="page" anchory="page"/>
          </v:group>
        </w:pict>
      </w:r>
    </w:p>
    <w:p w:rsidR="006A3AE2" w:rsidRDefault="006A3AE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7"/>
        <w:gridCol w:w="1014"/>
        <w:gridCol w:w="1122"/>
        <w:gridCol w:w="1757"/>
        <w:gridCol w:w="1441"/>
        <w:gridCol w:w="1219"/>
        <w:gridCol w:w="2612"/>
      </w:tblGrid>
      <w:tr w:rsidR="006A3AE2">
        <w:trPr>
          <w:trHeight w:hRule="exact" w:val="435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3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1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4" w:line="160" w:lineRule="exact"/>
              <w:rPr>
                <w:sz w:val="17"/>
                <w:szCs w:val="17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3" w:line="100" w:lineRule="exact"/>
              <w:rPr>
                <w:sz w:val="10"/>
                <w:szCs w:val="10"/>
              </w:rPr>
            </w:pPr>
          </w:p>
          <w:p w:rsidR="006A3AE2" w:rsidRDefault="00A6106D">
            <w:pPr>
              <w:ind w:left="455" w:right="4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2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748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  <w:p w:rsidR="006A3AE2" w:rsidRDefault="006A3AE2">
            <w:pPr>
              <w:spacing w:before="6" w:line="200" w:lineRule="exact"/>
            </w:pPr>
          </w:p>
          <w:p w:rsidR="006A3AE2" w:rsidRDefault="00A6106D">
            <w:pPr>
              <w:spacing w:line="275" w:lineRule="auto"/>
              <w:ind w:left="214" w:right="2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A3AE2" w:rsidRDefault="00A6106D">
            <w:pPr>
              <w:spacing w:before="1"/>
              <w:ind w:left="131" w:right="1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исп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</w:p>
          <w:p w:rsidR="006A3AE2" w:rsidRDefault="00A6106D">
            <w:pPr>
              <w:spacing w:before="28"/>
              <w:ind w:left="155" w:right="1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/>
              <w:ind w:left="175" w:right="1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 –</w:t>
            </w:r>
          </w:p>
          <w:p w:rsidR="006A3AE2" w:rsidRDefault="00A6106D">
            <w:pPr>
              <w:spacing w:before="30"/>
              <w:ind w:left="107" w:righ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 w:line="510" w:lineRule="auto"/>
              <w:ind w:left="562" w:right="5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 Опш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акт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ЛС</w:t>
            </w:r>
          </w:p>
        </w:tc>
      </w:tr>
      <w:tr w:rsidR="006A3AE2">
        <w:trPr>
          <w:trHeight w:hRule="exact" w:val="337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3621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4320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spacing w:before="63"/>
              <w:ind w:left="1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12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2395"/>
        </w:trPr>
        <w:tc>
          <w:tcPr>
            <w:tcW w:w="228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40" w:lineRule="exact"/>
              <w:rPr>
                <w:sz w:val="15"/>
                <w:szCs w:val="15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75" w:lineRule="auto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>
            <w:pPr>
              <w:spacing w:before="8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67" w:right="96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51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29" w:right="12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5" w:line="280" w:lineRule="exact"/>
              <w:rPr>
                <w:sz w:val="28"/>
                <w:szCs w:val="28"/>
              </w:rPr>
            </w:pPr>
          </w:p>
          <w:p w:rsidR="006A3AE2" w:rsidRDefault="00A6106D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12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3060"/>
        </w:trPr>
        <w:tc>
          <w:tcPr>
            <w:tcW w:w="228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6.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*о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пци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оно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  <w:u w:val="single" w:color="000000"/>
              </w:rPr>
              <w:t xml:space="preserve"> </w:t>
            </w:r>
          </w:p>
          <w:p w:rsidR="006A3AE2" w:rsidRDefault="00A6106D">
            <w:pPr>
              <w:spacing w:before="3" w:line="200" w:lineRule="exact"/>
              <w:ind w:left="463" w:right="5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6" w:right="546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A3AE2" w:rsidRDefault="00A6106D">
            <w:pPr>
              <w:spacing w:before="30" w:line="275" w:lineRule="auto"/>
              <w:ind w:left="354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којим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се 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обезбеђу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које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ају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овести</w:t>
            </w:r>
          </w:p>
          <w:p w:rsidR="006A3AE2" w:rsidRDefault="00A6106D">
            <w:pPr>
              <w:spacing w:before="1" w:line="275" w:lineRule="auto"/>
              <w:ind w:left="354" w:righ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лањања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а(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 ко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лана са 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103" w:righ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др.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ани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6A3AE2" w:rsidRDefault="006A3AE2"/>
        </w:tc>
        <w:tc>
          <w:tcPr>
            <w:tcW w:w="2612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6A3AE2" w:rsidRDefault="006A3AE2"/>
        </w:tc>
      </w:tr>
      <w:tr w:rsidR="006A3AE2">
        <w:trPr>
          <w:trHeight w:hRule="exact" w:val="883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tabs>
                <w:tab w:val="left" w:pos="460"/>
              </w:tabs>
              <w:spacing w:before="2" w:line="200" w:lineRule="exact"/>
              <w:ind w:left="463" w:right="18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7.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акси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накнада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6A3AE2" w:rsidRDefault="00A6106D">
            <w:pPr>
              <w:spacing w:line="200" w:lineRule="exact"/>
              <w:ind w:left="429" w:right="365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6A3AE2" w:rsidRDefault="006A3AE2"/>
        </w:tc>
        <w:tc>
          <w:tcPr>
            <w:tcW w:w="2612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</w:tr>
      <w:tr w:rsidR="006A3AE2">
        <w:trPr>
          <w:trHeight w:hRule="exact" w:val="1894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7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A3AE2" w:rsidRDefault="00A6106D">
            <w:pPr>
              <w:spacing w:before="4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122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8"/>
              <w:ind w:left="110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6A3AE2" w:rsidRDefault="006A3AE2">
      <w:pPr>
        <w:sectPr w:rsidR="006A3AE2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6A3AE2" w:rsidRDefault="006A3AE2">
      <w:pPr>
        <w:spacing w:before="9" w:line="100" w:lineRule="exact"/>
        <w:rPr>
          <w:sz w:val="11"/>
          <w:szCs w:val="11"/>
        </w:rPr>
      </w:pPr>
    </w:p>
    <w:p w:rsidR="006A3AE2" w:rsidRDefault="006A3AE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7"/>
        <w:gridCol w:w="1022"/>
        <w:gridCol w:w="1114"/>
        <w:gridCol w:w="1757"/>
        <w:gridCol w:w="1441"/>
        <w:gridCol w:w="1226"/>
        <w:gridCol w:w="2605"/>
      </w:tblGrid>
      <w:tr w:rsidR="006A3AE2">
        <w:trPr>
          <w:trHeight w:hRule="exact" w:val="435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3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1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4" w:line="160" w:lineRule="exact"/>
              <w:rPr>
                <w:sz w:val="17"/>
                <w:szCs w:val="17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3" w:line="100" w:lineRule="exact"/>
              <w:rPr>
                <w:sz w:val="10"/>
                <w:szCs w:val="10"/>
              </w:rPr>
            </w:pPr>
          </w:p>
          <w:p w:rsidR="006A3AE2" w:rsidRDefault="00A6106D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5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741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  <w:p w:rsidR="006A3AE2" w:rsidRDefault="006A3AE2">
            <w:pPr>
              <w:spacing w:before="6" w:line="200" w:lineRule="exact"/>
            </w:pPr>
          </w:p>
          <w:p w:rsidR="006A3AE2" w:rsidRDefault="00A6106D">
            <w:pPr>
              <w:spacing w:line="275" w:lineRule="auto"/>
              <w:ind w:left="207" w:right="2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A3AE2" w:rsidRDefault="00A6106D">
            <w:pPr>
              <w:spacing w:before="1"/>
              <w:ind w:left="124" w:right="1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исп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</w:p>
          <w:p w:rsidR="006A3AE2" w:rsidRDefault="00A6106D">
            <w:pPr>
              <w:spacing w:before="28"/>
              <w:ind w:left="148" w:right="1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/>
              <w:ind w:left="168" w:right="1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 –</w:t>
            </w:r>
          </w:p>
          <w:p w:rsidR="006A3AE2" w:rsidRDefault="00A6106D">
            <w:pPr>
              <w:spacing w:before="30"/>
              <w:ind w:left="100" w:righ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 w:line="510" w:lineRule="auto"/>
              <w:ind w:left="555" w:right="5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 Опш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акт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ЛС</w:t>
            </w:r>
          </w:p>
        </w:tc>
      </w:tr>
      <w:tr w:rsidR="006A3AE2">
        <w:trPr>
          <w:trHeight w:hRule="exact" w:val="337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3629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4312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spacing w:before="63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5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2395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40" w:lineRule="exact"/>
              <w:rPr>
                <w:sz w:val="15"/>
                <w:szCs w:val="15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75" w:lineRule="auto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>
            <w:pPr>
              <w:spacing w:before="8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67" w:right="104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29" w:right="12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5" w:line="280" w:lineRule="exact"/>
              <w:rPr>
                <w:sz w:val="28"/>
                <w:szCs w:val="28"/>
              </w:rPr>
            </w:pPr>
          </w:p>
          <w:p w:rsidR="006A3AE2" w:rsidRDefault="00A6106D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5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4921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3.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6A3AE2" w:rsidRDefault="00A6106D">
            <w:pPr>
              <w:spacing w:before="30" w:line="275" w:lineRule="auto"/>
              <w:ind w:left="462" w:righ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ане надлежн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ана ук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9" w:line="220" w:lineRule="exact"/>
              <w:rPr>
                <w:sz w:val="22"/>
                <w:szCs w:val="22"/>
              </w:rPr>
            </w:pPr>
          </w:p>
          <w:p w:rsidR="006A3AE2" w:rsidRDefault="00A6106D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оно</w:t>
            </w:r>
          </w:p>
          <w:p w:rsidR="006A3AE2" w:rsidRDefault="006A3AE2">
            <w:pPr>
              <w:spacing w:before="10" w:line="220" w:lineRule="exact"/>
              <w:rPr>
                <w:sz w:val="22"/>
                <w:szCs w:val="22"/>
              </w:rPr>
            </w:pPr>
          </w:p>
          <w:p w:rsidR="006A3AE2" w:rsidRDefault="00A6106D">
            <w:pPr>
              <w:ind w:left="102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4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странке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ока 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сно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доставу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</w:t>
            </w:r>
          </w:p>
          <w:p w:rsidR="006A3AE2" w:rsidRDefault="00A6106D">
            <w:pPr>
              <w:spacing w:before="30" w:line="275" w:lineRule="auto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да/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</w:p>
          <w:p w:rsidR="006A3AE2" w:rsidRDefault="00A6106D">
            <w:pPr>
              <w:spacing w:before="1" w:line="275" w:lineRule="auto"/>
              <w:ind w:left="102" w:right="7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2</w:t>
            </w: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7" w:line="200" w:lineRule="exact"/>
            </w:pPr>
          </w:p>
          <w:p w:rsidR="006A3AE2" w:rsidRDefault="00A6106D">
            <w:pPr>
              <w:spacing w:line="200" w:lineRule="exact"/>
              <w:ind w:left="102" w:righ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аћа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  <w:p w:rsidR="006A3AE2" w:rsidRDefault="00A6106D">
            <w:pPr>
              <w:spacing w:before="2" w:line="200" w:lineRule="exact"/>
              <w:ind w:left="102" w:righ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6A3AE2" w:rsidRDefault="00A6106D">
            <w:pPr>
              <w:spacing w:line="200" w:lineRule="exact"/>
              <w:ind w:left="102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ерен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20" w:line="200" w:lineRule="exact"/>
            </w:pPr>
          </w:p>
          <w:p w:rsidR="006A3AE2" w:rsidRDefault="00A6106D">
            <w:pPr>
              <w:spacing w:line="200" w:lineRule="exact"/>
              <w:ind w:left="102" w:right="3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</w:t>
            </w:r>
          </w:p>
          <w:p w:rsidR="006A3AE2" w:rsidRDefault="00A6106D">
            <w:pPr>
              <w:spacing w:before="3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6A3AE2" w:rsidRDefault="00A6106D">
            <w:pPr>
              <w:spacing w:before="3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6.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260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99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8" w:line="220" w:lineRule="exact"/>
              <w:rPr>
                <w:sz w:val="22"/>
                <w:szCs w:val="22"/>
              </w:rPr>
            </w:pPr>
          </w:p>
          <w:p w:rsidR="006A3AE2" w:rsidRDefault="00A6106D">
            <w:pPr>
              <w:spacing w:line="200" w:lineRule="exact"/>
              <w:ind w:left="99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</w:tbl>
    <w:p w:rsidR="006A3AE2" w:rsidRDefault="006A3AE2">
      <w:pPr>
        <w:spacing w:before="14" w:line="240" w:lineRule="exact"/>
        <w:rPr>
          <w:sz w:val="24"/>
          <w:szCs w:val="24"/>
        </w:rPr>
      </w:pPr>
    </w:p>
    <w:p w:rsidR="006A3AE2" w:rsidRDefault="007B3A9A">
      <w:pPr>
        <w:spacing w:before="44" w:line="277" w:lineRule="auto"/>
        <w:ind w:left="1040" w:right="1728"/>
        <w:rPr>
          <w:rFonts w:ascii="Arial" w:eastAsia="Arial" w:hAnsi="Arial" w:cs="Arial"/>
          <w:sz w:val="18"/>
          <w:szCs w:val="18"/>
        </w:rPr>
        <w:sectPr w:rsidR="006A3AE2">
          <w:pgSz w:w="16840" w:h="11920" w:orient="landscape"/>
          <w:pgMar w:top="1080" w:right="100" w:bottom="280" w:left="100" w:header="720" w:footer="720" w:gutter="0"/>
          <w:cols w:space="720"/>
        </w:sectPr>
      </w:pPr>
      <w:r>
        <w:pict>
          <v:group id="_x0000_s1114" style="position:absolute;left:0;text-align:left;margin-left:705.8pt;margin-top:70.7pt;width:120.4pt;height:158.8pt;z-index:-1344;mso-position-horizontal-relative:page;mso-position-vertical-relative:page" coordorigin="14116,1414" coordsize="2408,3176">
            <v:shape id="_x0000_s1126" style="position:absolute;left:14126;top:1424;width:2388;height:206" coordorigin="14126,1424" coordsize="2388,206" path="m16514,1424r-2388,l14126,1630r2388,l16514,1424xe" fillcolor="#deeaf6" stroked="f">
              <v:path arrowok="t"/>
            </v:shape>
            <v:shape id="_x0000_s1125" style="position:absolute;left:14126;top:1630;width:2388;height:206" coordorigin="14126,1630" coordsize="2388,206" path="m14126,1836r2388,l16514,1630r-2388,l14126,1836xe" fillcolor="#deeaf6" stroked="f">
              <v:path arrowok="t"/>
            </v:shape>
            <v:shape id="_x0000_s1124" style="position:absolute;left:14126;top:1836;width:2388;height:238" coordorigin="14126,1836" coordsize="2388,238" path="m14126,2074r2388,l16514,1836r-2388,l14126,2074xe" fillcolor="#deeaf6" stroked="f">
              <v:path arrowok="t"/>
            </v:shape>
            <v:shape id="_x0000_s1123" style="position:absolute;left:14126;top:2074;width:2388;height:238" coordorigin="14126,2074" coordsize="2388,238" path="m14126,2312r2388,l16514,2074r-2388,l14126,2312xe" fillcolor="#deeaf6" stroked="f">
              <v:path arrowok="t"/>
            </v:shape>
            <v:shape id="_x0000_s1122" style="position:absolute;left:14126;top:2312;width:2388;height:238" coordorigin="14126,2312" coordsize="2388,238" path="m14126,2549r2388,l16514,2312r-2388,l14126,2549xe" fillcolor="#deeaf6" stroked="f">
              <v:path arrowok="t"/>
            </v:shape>
            <v:shape id="_x0000_s1121" style="position:absolute;left:14126;top:2549;width:2388;height:235" coordorigin="14126,2549" coordsize="2388,235" path="m14126,2784r2388,l16514,2549r-2388,l14126,2784xe" fillcolor="#deeaf6" stroked="f">
              <v:path arrowok="t"/>
            </v:shape>
            <v:shape id="_x0000_s1120" style="position:absolute;left:14126;top:2784;width:2388;height:238" coordorigin="14126,2784" coordsize="2388,238" path="m14126,3022r2388,l16514,2784r-2388,l14126,3022xe" fillcolor="#deeaf6" stroked="f">
              <v:path arrowok="t"/>
            </v:shape>
            <v:shape id="_x0000_s1119" style="position:absolute;left:14126;top:3022;width:2388;height:238" coordorigin="14126,3022" coordsize="2388,238" path="m14126,3260r2388,l16514,3022r-2388,l14126,3260xe" fillcolor="#deeaf6" stroked="f">
              <v:path arrowok="t"/>
            </v:shape>
            <v:shape id="_x0000_s1118" style="position:absolute;left:14126;top:3260;width:2388;height:238" coordorigin="14126,3260" coordsize="2388,238" path="m14126,3497r2388,l16514,3260r-2388,l14126,3497xe" fillcolor="#deeaf6" stroked="f">
              <v:path arrowok="t"/>
            </v:shape>
            <v:shape id="_x0000_s1117" style="position:absolute;left:14126;top:3497;width:2388;height:440" coordorigin="14126,3497" coordsize="2388,440" path="m14126,3937r2388,l16514,3497r-2388,l14126,3937xe" fillcolor="#deeaf6" stroked="f">
              <v:path arrowok="t"/>
            </v:shape>
            <v:shape id="_x0000_s1116" style="position:absolute;left:14126;top:3937;width:2388;height:437" coordorigin="14126,3937" coordsize="2388,437" path="m14126,4374r2388,l16514,3937r-2388,l14126,4374xe" fillcolor="#deeaf6" stroked="f">
              <v:path arrowok="t"/>
            </v:shape>
            <v:shape id="_x0000_s1115" style="position:absolute;left:14126;top:4374;width:2388;height:206" coordorigin="14126,4374" coordsize="2388,206" path="m14126,4580r2388,l16514,4374r-2388,l14126,4580xe" fillcolor="#deeaf6" stroked="f">
              <v:path arrowok="t"/>
            </v:shape>
            <w10:wrap anchorx="page" anchory="page"/>
          </v:group>
        </w:pict>
      </w:r>
      <w:r>
        <w:pict>
          <v:group id="_x0000_s1109" style="position:absolute;left:0;text-align:left;margin-left:484.6pt;margin-top:148.2pt;width:78.05pt;height:42.3pt;z-index:-1343;mso-position-horizontal-relative:page;mso-position-vertical-relative:page" coordorigin="9692,2964" coordsize="1561,846">
            <v:shape id="_x0000_s1113" style="position:absolute;left:9702;top:2974;width:1541;height:206" coordorigin="9702,2974" coordsize="1541,206" path="m9702,3180r1541,l11243,2974r-1541,l9702,3180xe" fillcolor="#deeaf6" stroked="f">
              <v:path arrowok="t"/>
            </v:shape>
            <v:shape id="_x0000_s1112" style="position:absolute;left:9702;top:3180;width:1541;height:206" coordorigin="9702,3180" coordsize="1541,206" path="m9702,3387r1541,l11243,3180r-1541,l9702,3387xe" fillcolor="#deeaf6" stroked="f">
              <v:path arrowok="t"/>
            </v:shape>
            <v:shape id="_x0000_s1111" style="position:absolute;left:9702;top:3387;width:1541;height:206" coordorigin="9702,3387" coordsize="1541,206" path="m9702,3593r1541,l11243,3387r-1541,l9702,3593xe" fillcolor="#deeaf6" stroked="f">
              <v:path arrowok="t"/>
            </v:shape>
            <v:shape id="_x0000_s1110" style="position:absolute;left:9702;top:3593;width:1541;height:206" coordorigin="9702,3593" coordsize="1541,206" path="m9702,3800r1541,l11243,3593r-1541,l9702,3800xe" fillcolor="#deeaf6" stroked="f">
              <v:path arrowok="t"/>
            </v:shape>
            <w10:wrap anchorx="page" anchory="page"/>
          </v:group>
        </w:pict>
      </w:r>
      <w:r>
        <w:pict>
          <v:group id="_x0000_s1107" style="position:absolute;left:0;text-align:left;margin-left:57pt;margin-top:-2.95pt;width:2in;height:0;z-index:-1342;mso-position-horizontal-relative:page" coordorigin="1140,-59" coordsize="2880,0">
            <v:shape id="_x0000_s1108" style="position:absolute;left:1140;top:-59;width:2880;height:0" coordorigin="1140,-59" coordsize="2880,0" path="m1140,-59r2880,e" filled="f" strokeweight=".82pt">
              <v:path arrowok="t"/>
            </v:shape>
            <w10:wrap anchorx="page"/>
          </v:group>
        </w:pict>
      </w:r>
      <w:r w:rsidR="00A6106D">
        <w:rPr>
          <w:rFonts w:ascii="Arial" w:eastAsia="Arial" w:hAnsi="Arial" w:cs="Arial"/>
          <w:position w:val="6"/>
          <w:sz w:val="12"/>
          <w:szCs w:val="12"/>
        </w:rPr>
        <w:t>2</w:t>
      </w:r>
      <w:r w:rsidR="00A6106D"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Бр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ј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д</w:t>
      </w:r>
      <w:r w:rsidR="00A6106D">
        <w:rPr>
          <w:rFonts w:ascii="Arial" w:eastAsia="Arial" w:hAnsi="Arial" w:cs="Arial"/>
          <w:spacing w:val="1"/>
          <w:sz w:val="18"/>
          <w:szCs w:val="18"/>
        </w:rPr>
        <w:t>ода</w:t>
      </w:r>
      <w:r w:rsidR="00A6106D">
        <w:rPr>
          <w:rFonts w:ascii="Arial" w:eastAsia="Arial" w:hAnsi="Arial" w:cs="Arial"/>
          <w:spacing w:val="-1"/>
          <w:sz w:val="18"/>
          <w:szCs w:val="18"/>
        </w:rPr>
        <w:t>тн</w:t>
      </w:r>
      <w:r w:rsidR="00A6106D">
        <w:rPr>
          <w:rFonts w:ascii="Arial" w:eastAsia="Arial" w:hAnsi="Arial" w:cs="Arial"/>
          <w:sz w:val="18"/>
          <w:szCs w:val="18"/>
        </w:rPr>
        <w:t>их</w:t>
      </w:r>
      <w:r w:rsidR="00A6106D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да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еоп</w:t>
      </w:r>
      <w:r w:rsidR="00A6106D">
        <w:rPr>
          <w:rFonts w:ascii="Arial" w:eastAsia="Arial" w:hAnsi="Arial" w:cs="Arial"/>
          <w:spacing w:val="-4"/>
          <w:sz w:val="18"/>
          <w:szCs w:val="18"/>
        </w:rPr>
        <w:t>х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pacing w:val="3"/>
          <w:sz w:val="18"/>
          <w:szCs w:val="18"/>
        </w:rPr>
        <w:t>д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2"/>
          <w:sz w:val="18"/>
          <w:szCs w:val="18"/>
        </w:rPr>
        <w:t>и</w:t>
      </w:r>
      <w:r w:rsidR="00A6106D">
        <w:rPr>
          <w:rFonts w:ascii="Arial" w:eastAsia="Arial" w:hAnsi="Arial" w:cs="Arial"/>
          <w:sz w:val="18"/>
          <w:szCs w:val="18"/>
        </w:rPr>
        <w:t>х</w:t>
      </w:r>
      <w:r w:rsidR="00A6106D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за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A6106D">
        <w:rPr>
          <w:rFonts w:ascii="Arial" w:eastAsia="Arial" w:hAnsi="Arial" w:cs="Arial"/>
          <w:sz w:val="18"/>
          <w:szCs w:val="18"/>
        </w:rPr>
        <w:t>иб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вљ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ње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по</w:t>
      </w:r>
      <w:r w:rsidR="00A6106D">
        <w:rPr>
          <w:rFonts w:ascii="Arial" w:eastAsia="Arial" w:hAnsi="Arial" w:cs="Arial"/>
          <w:spacing w:val="-2"/>
          <w:sz w:val="18"/>
          <w:szCs w:val="18"/>
        </w:rPr>
        <w:t>д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pacing w:val="-2"/>
          <w:sz w:val="18"/>
          <w:szCs w:val="18"/>
        </w:rPr>
        <w:t>к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и</w:t>
      </w:r>
      <w:r w:rsidR="00A6106D">
        <w:rPr>
          <w:rFonts w:ascii="Arial" w:eastAsia="Arial" w:hAnsi="Arial" w:cs="Arial"/>
          <w:spacing w:val="1"/>
          <w:sz w:val="18"/>
          <w:szCs w:val="18"/>
        </w:rPr>
        <w:t>л</w:t>
      </w:r>
      <w:r w:rsidR="00A6106D">
        <w:rPr>
          <w:rFonts w:ascii="Arial" w:eastAsia="Arial" w:hAnsi="Arial" w:cs="Arial"/>
          <w:sz w:val="18"/>
          <w:szCs w:val="18"/>
        </w:rPr>
        <w:t>и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2"/>
          <w:sz w:val="18"/>
          <w:szCs w:val="18"/>
        </w:rPr>
        <w:t>д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к</w:t>
      </w:r>
      <w:r w:rsidR="00A6106D">
        <w:rPr>
          <w:rFonts w:ascii="Arial" w:eastAsia="Arial" w:hAnsi="Arial" w:cs="Arial"/>
          <w:spacing w:val="-1"/>
          <w:sz w:val="18"/>
          <w:szCs w:val="18"/>
        </w:rPr>
        <w:t>у</w:t>
      </w:r>
      <w:r w:rsidR="00A6106D">
        <w:rPr>
          <w:rFonts w:ascii="Arial" w:eastAsia="Arial" w:hAnsi="Arial" w:cs="Arial"/>
          <w:spacing w:val="1"/>
          <w:sz w:val="18"/>
          <w:szCs w:val="18"/>
        </w:rPr>
        <w:t>ме</w:t>
      </w:r>
      <w:r w:rsidR="00A6106D">
        <w:rPr>
          <w:rFonts w:ascii="Arial" w:eastAsia="Arial" w:hAnsi="Arial" w:cs="Arial"/>
          <w:spacing w:val="-1"/>
          <w:sz w:val="18"/>
          <w:szCs w:val="18"/>
        </w:rPr>
        <w:t>нт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A6106D">
        <w:rPr>
          <w:rFonts w:ascii="Arial" w:eastAsia="Arial" w:hAnsi="Arial" w:cs="Arial"/>
          <w:sz w:val="18"/>
          <w:szCs w:val="18"/>
        </w:rPr>
        <w:t>д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др</w:t>
      </w:r>
      <w:r w:rsidR="00A6106D">
        <w:rPr>
          <w:rFonts w:ascii="Arial" w:eastAsia="Arial" w:hAnsi="Arial" w:cs="Arial"/>
          <w:spacing w:val="-1"/>
          <w:sz w:val="18"/>
          <w:szCs w:val="18"/>
        </w:rPr>
        <w:t>уг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г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A6106D">
        <w:rPr>
          <w:rFonts w:ascii="Arial" w:eastAsia="Arial" w:hAnsi="Arial" w:cs="Arial"/>
          <w:spacing w:val="1"/>
          <w:sz w:val="18"/>
          <w:szCs w:val="18"/>
        </w:rPr>
        <w:t>адле</w:t>
      </w:r>
      <w:r w:rsidR="00A6106D">
        <w:rPr>
          <w:rFonts w:ascii="Arial" w:eastAsia="Arial" w:hAnsi="Arial" w:cs="Arial"/>
          <w:sz w:val="18"/>
          <w:szCs w:val="18"/>
        </w:rPr>
        <w:t>ж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г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ор</w:t>
      </w:r>
      <w:r w:rsidR="00A6106D">
        <w:rPr>
          <w:rFonts w:ascii="Arial" w:eastAsia="Arial" w:hAnsi="Arial" w:cs="Arial"/>
          <w:spacing w:val="-1"/>
          <w:sz w:val="18"/>
          <w:szCs w:val="18"/>
        </w:rPr>
        <w:t>г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ут</w:t>
      </w:r>
      <w:r w:rsidR="00A6106D">
        <w:rPr>
          <w:rFonts w:ascii="Arial" w:eastAsia="Arial" w:hAnsi="Arial" w:cs="Arial"/>
          <w:sz w:val="18"/>
          <w:szCs w:val="18"/>
        </w:rPr>
        <w:t>в</w:t>
      </w:r>
      <w:r w:rsidR="00A6106D">
        <w:rPr>
          <w:rFonts w:ascii="Arial" w:eastAsia="Arial" w:hAnsi="Arial" w:cs="Arial"/>
          <w:spacing w:val="1"/>
          <w:sz w:val="18"/>
          <w:szCs w:val="18"/>
        </w:rPr>
        <w:t>рђ</w:t>
      </w:r>
      <w:r w:rsidR="00A6106D">
        <w:rPr>
          <w:rFonts w:ascii="Arial" w:eastAsia="Arial" w:hAnsi="Arial" w:cs="Arial"/>
          <w:spacing w:val="-1"/>
          <w:sz w:val="18"/>
          <w:szCs w:val="18"/>
        </w:rPr>
        <w:t>у</w:t>
      </w:r>
      <w:r w:rsidR="00A6106D">
        <w:rPr>
          <w:rFonts w:ascii="Arial" w:eastAsia="Arial" w:hAnsi="Arial" w:cs="Arial"/>
          <w:spacing w:val="1"/>
          <w:sz w:val="18"/>
          <w:szCs w:val="18"/>
        </w:rPr>
        <w:t>ј</w:t>
      </w:r>
      <w:r w:rsidR="00A6106D">
        <w:rPr>
          <w:rFonts w:ascii="Arial" w:eastAsia="Arial" w:hAnsi="Arial" w:cs="Arial"/>
          <w:sz w:val="18"/>
          <w:szCs w:val="18"/>
        </w:rPr>
        <w:t>е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с</w:t>
      </w:r>
      <w:r w:rsidR="00A6106D">
        <w:rPr>
          <w:rFonts w:ascii="Arial" w:eastAsia="Arial" w:hAnsi="Arial" w:cs="Arial"/>
          <w:spacing w:val="-2"/>
          <w:sz w:val="18"/>
          <w:szCs w:val="18"/>
        </w:rPr>
        <w:t>в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ка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A6106D">
        <w:rPr>
          <w:rFonts w:ascii="Arial" w:eastAsia="Arial" w:hAnsi="Arial" w:cs="Arial"/>
          <w:sz w:val="18"/>
          <w:szCs w:val="18"/>
        </w:rPr>
        <w:t>ЛС</w:t>
      </w:r>
      <w:r w:rsidR="00A6106D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по</w:t>
      </w:r>
      <w:r w:rsidR="00A6106D">
        <w:rPr>
          <w:rFonts w:ascii="Arial" w:eastAsia="Arial" w:hAnsi="Arial" w:cs="Arial"/>
          <w:spacing w:val="-1"/>
          <w:sz w:val="18"/>
          <w:szCs w:val="18"/>
        </w:rPr>
        <w:t>с</w:t>
      </w:r>
      <w:r w:rsidR="00A6106D">
        <w:rPr>
          <w:rFonts w:ascii="Arial" w:eastAsia="Arial" w:hAnsi="Arial" w:cs="Arial"/>
          <w:spacing w:val="1"/>
          <w:sz w:val="18"/>
          <w:szCs w:val="18"/>
        </w:rPr>
        <w:t>е</w:t>
      </w:r>
      <w:r w:rsidR="00A6106D">
        <w:rPr>
          <w:rFonts w:ascii="Arial" w:eastAsia="Arial" w:hAnsi="Arial" w:cs="Arial"/>
          <w:sz w:val="18"/>
          <w:szCs w:val="18"/>
        </w:rPr>
        <w:t>б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о</w:t>
      </w:r>
      <w:r w:rsidR="00A6106D"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у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с</w:t>
      </w:r>
      <w:r w:rsidR="00A6106D">
        <w:rPr>
          <w:rFonts w:ascii="Arial" w:eastAsia="Arial" w:hAnsi="Arial" w:cs="Arial"/>
          <w:sz w:val="18"/>
          <w:szCs w:val="18"/>
        </w:rPr>
        <w:t>к</w:t>
      </w:r>
      <w:r w:rsidR="00A6106D">
        <w:rPr>
          <w:rFonts w:ascii="Arial" w:eastAsia="Arial" w:hAnsi="Arial" w:cs="Arial"/>
          <w:spacing w:val="-1"/>
          <w:sz w:val="18"/>
          <w:szCs w:val="18"/>
        </w:rPr>
        <w:t>л</w:t>
      </w:r>
      <w:r w:rsidR="00A6106D">
        <w:rPr>
          <w:rFonts w:ascii="Arial" w:eastAsia="Arial" w:hAnsi="Arial" w:cs="Arial"/>
          <w:spacing w:val="1"/>
          <w:sz w:val="18"/>
          <w:szCs w:val="18"/>
        </w:rPr>
        <w:t>ад</w:t>
      </w:r>
      <w:r w:rsidR="00A6106D">
        <w:rPr>
          <w:rFonts w:ascii="Arial" w:eastAsia="Arial" w:hAnsi="Arial" w:cs="Arial"/>
          <w:sz w:val="18"/>
          <w:szCs w:val="18"/>
        </w:rPr>
        <w:t>у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с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2"/>
          <w:sz w:val="18"/>
          <w:szCs w:val="18"/>
        </w:rPr>
        <w:t>п</w:t>
      </w:r>
      <w:r w:rsidR="00A6106D">
        <w:rPr>
          <w:rFonts w:ascii="Arial" w:eastAsia="Arial" w:hAnsi="Arial" w:cs="Arial"/>
          <w:spacing w:val="1"/>
          <w:sz w:val="18"/>
          <w:szCs w:val="18"/>
        </w:rPr>
        <w:t>ро</w:t>
      </w:r>
      <w:r w:rsidR="00A6106D">
        <w:rPr>
          <w:rFonts w:ascii="Arial" w:eastAsia="Arial" w:hAnsi="Arial" w:cs="Arial"/>
          <w:sz w:val="18"/>
          <w:szCs w:val="18"/>
        </w:rPr>
        <w:t>ц</w:t>
      </w:r>
      <w:r w:rsidR="00A6106D">
        <w:rPr>
          <w:rFonts w:ascii="Arial" w:eastAsia="Arial" w:hAnsi="Arial" w:cs="Arial"/>
          <w:spacing w:val="1"/>
          <w:sz w:val="18"/>
          <w:szCs w:val="18"/>
        </w:rPr>
        <w:t>е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-2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м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-1"/>
          <w:sz w:val="18"/>
          <w:szCs w:val="18"/>
        </w:rPr>
        <w:t>п</w:t>
      </w:r>
      <w:r w:rsidR="00A6106D">
        <w:rPr>
          <w:rFonts w:ascii="Arial" w:eastAsia="Arial" w:hAnsi="Arial" w:cs="Arial"/>
          <w:spacing w:val="1"/>
          <w:sz w:val="18"/>
          <w:szCs w:val="18"/>
        </w:rPr>
        <w:t>ро</w:t>
      </w:r>
      <w:r w:rsidR="00A6106D">
        <w:rPr>
          <w:rFonts w:ascii="Arial" w:eastAsia="Arial" w:hAnsi="Arial" w:cs="Arial"/>
          <w:spacing w:val="-1"/>
          <w:sz w:val="18"/>
          <w:szCs w:val="18"/>
        </w:rPr>
        <w:t>с</w:t>
      </w:r>
      <w:r w:rsidR="00A6106D">
        <w:rPr>
          <w:rFonts w:ascii="Arial" w:eastAsia="Arial" w:hAnsi="Arial" w:cs="Arial"/>
          <w:spacing w:val="1"/>
          <w:sz w:val="18"/>
          <w:szCs w:val="18"/>
        </w:rPr>
        <w:t>е</w:t>
      </w:r>
      <w:r w:rsidR="00A6106D">
        <w:rPr>
          <w:rFonts w:ascii="Arial" w:eastAsia="Arial" w:hAnsi="Arial" w:cs="Arial"/>
          <w:sz w:val="18"/>
          <w:szCs w:val="18"/>
        </w:rPr>
        <w:t>ч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г в</w:t>
      </w:r>
      <w:r w:rsidR="00A6106D">
        <w:rPr>
          <w:rFonts w:ascii="Arial" w:eastAsia="Arial" w:hAnsi="Arial" w:cs="Arial"/>
          <w:spacing w:val="1"/>
          <w:sz w:val="18"/>
          <w:szCs w:val="18"/>
        </w:rPr>
        <w:t>реме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по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pacing w:val="1"/>
          <w:sz w:val="18"/>
          <w:szCs w:val="18"/>
        </w:rPr>
        <w:t>ре</w:t>
      </w:r>
      <w:r w:rsidR="00A6106D">
        <w:rPr>
          <w:rFonts w:ascii="Arial" w:eastAsia="Arial" w:hAnsi="Arial" w:cs="Arial"/>
          <w:sz w:val="18"/>
          <w:szCs w:val="18"/>
        </w:rPr>
        <w:t>б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г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за</w:t>
      </w:r>
      <w:r w:rsidR="00A6106D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пр</w:t>
      </w:r>
      <w:r w:rsidR="00A6106D">
        <w:rPr>
          <w:rFonts w:ascii="Arial" w:eastAsia="Arial" w:hAnsi="Arial" w:cs="Arial"/>
          <w:sz w:val="18"/>
          <w:szCs w:val="18"/>
        </w:rPr>
        <w:t>иб</w:t>
      </w:r>
      <w:r w:rsidR="00A6106D">
        <w:rPr>
          <w:rFonts w:ascii="Arial" w:eastAsia="Arial" w:hAnsi="Arial" w:cs="Arial"/>
          <w:spacing w:val="-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вљ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ње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A6106D">
        <w:rPr>
          <w:rFonts w:ascii="Arial" w:eastAsia="Arial" w:hAnsi="Arial" w:cs="Arial"/>
          <w:spacing w:val="-2"/>
          <w:sz w:val="18"/>
          <w:szCs w:val="18"/>
        </w:rPr>
        <w:t>о</w:t>
      </w:r>
      <w:r w:rsidR="00A6106D">
        <w:rPr>
          <w:rFonts w:ascii="Arial" w:eastAsia="Arial" w:hAnsi="Arial" w:cs="Arial"/>
          <w:sz w:val="18"/>
          <w:szCs w:val="18"/>
        </w:rPr>
        <w:t>к</w:t>
      </w:r>
      <w:r w:rsidR="00A6106D">
        <w:rPr>
          <w:rFonts w:ascii="Arial" w:eastAsia="Arial" w:hAnsi="Arial" w:cs="Arial"/>
          <w:spacing w:val="-1"/>
          <w:sz w:val="18"/>
          <w:szCs w:val="18"/>
        </w:rPr>
        <w:t>у</w:t>
      </w:r>
      <w:r w:rsidR="00A6106D">
        <w:rPr>
          <w:rFonts w:ascii="Arial" w:eastAsia="Arial" w:hAnsi="Arial" w:cs="Arial"/>
          <w:spacing w:val="1"/>
          <w:sz w:val="18"/>
          <w:szCs w:val="18"/>
        </w:rPr>
        <w:t>ме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/</w:t>
      </w:r>
      <w:r w:rsidR="00A6106D">
        <w:rPr>
          <w:rFonts w:ascii="Arial" w:eastAsia="Arial" w:hAnsi="Arial" w:cs="Arial"/>
          <w:spacing w:val="-1"/>
          <w:sz w:val="18"/>
          <w:szCs w:val="18"/>
        </w:rPr>
        <w:t>п</w:t>
      </w:r>
      <w:r w:rsidR="00A6106D">
        <w:rPr>
          <w:rFonts w:ascii="Arial" w:eastAsia="Arial" w:hAnsi="Arial" w:cs="Arial"/>
          <w:spacing w:val="1"/>
          <w:sz w:val="18"/>
          <w:szCs w:val="18"/>
        </w:rPr>
        <w:t>ода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к</w:t>
      </w:r>
      <w:r w:rsidR="00A6106D">
        <w:rPr>
          <w:rFonts w:ascii="Arial" w:eastAsia="Arial" w:hAnsi="Arial" w:cs="Arial"/>
          <w:spacing w:val="4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,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с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тим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ш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z w:val="18"/>
          <w:szCs w:val="18"/>
        </w:rPr>
        <w:t>о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ма</w:t>
      </w:r>
      <w:r w:rsidR="00A6106D">
        <w:rPr>
          <w:rFonts w:ascii="Arial" w:eastAsia="Arial" w:hAnsi="Arial" w:cs="Arial"/>
          <w:spacing w:val="-2"/>
          <w:sz w:val="18"/>
          <w:szCs w:val="18"/>
        </w:rPr>
        <w:t>к</w:t>
      </w:r>
      <w:r w:rsidR="00A6106D">
        <w:rPr>
          <w:rFonts w:ascii="Arial" w:eastAsia="Arial" w:hAnsi="Arial" w:cs="Arial"/>
          <w:spacing w:val="1"/>
          <w:sz w:val="18"/>
          <w:szCs w:val="18"/>
        </w:rPr>
        <w:t>с</w:t>
      </w:r>
      <w:r w:rsidR="00A6106D">
        <w:rPr>
          <w:rFonts w:ascii="Arial" w:eastAsia="Arial" w:hAnsi="Arial" w:cs="Arial"/>
          <w:sz w:val="18"/>
          <w:szCs w:val="18"/>
        </w:rPr>
        <w:t>и</w:t>
      </w:r>
      <w:r w:rsidR="00A6106D">
        <w:rPr>
          <w:rFonts w:ascii="Arial" w:eastAsia="Arial" w:hAnsi="Arial" w:cs="Arial"/>
          <w:spacing w:val="1"/>
          <w:sz w:val="18"/>
          <w:szCs w:val="18"/>
        </w:rPr>
        <w:t>м</w:t>
      </w:r>
      <w:r w:rsidR="00A6106D">
        <w:rPr>
          <w:rFonts w:ascii="Arial" w:eastAsia="Arial" w:hAnsi="Arial" w:cs="Arial"/>
          <w:spacing w:val="-2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>л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и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б</w:t>
      </w:r>
      <w:r w:rsidR="00A6106D">
        <w:rPr>
          <w:rFonts w:ascii="Arial" w:eastAsia="Arial" w:hAnsi="Arial" w:cs="Arial"/>
          <w:spacing w:val="1"/>
          <w:sz w:val="18"/>
          <w:szCs w:val="18"/>
        </w:rPr>
        <w:t>ро</w:t>
      </w:r>
      <w:r w:rsidR="00A6106D">
        <w:rPr>
          <w:rFonts w:ascii="Arial" w:eastAsia="Arial" w:hAnsi="Arial" w:cs="Arial"/>
          <w:sz w:val="18"/>
          <w:szCs w:val="18"/>
        </w:rPr>
        <w:t>ј</w:t>
      </w:r>
      <w:r w:rsidR="00A6106D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дода</w:t>
      </w:r>
      <w:r w:rsidR="00A6106D">
        <w:rPr>
          <w:rFonts w:ascii="Arial" w:eastAsia="Arial" w:hAnsi="Arial" w:cs="Arial"/>
          <w:spacing w:val="-1"/>
          <w:sz w:val="18"/>
          <w:szCs w:val="18"/>
        </w:rPr>
        <w:t>тн</w:t>
      </w:r>
      <w:r w:rsidR="00A6106D">
        <w:rPr>
          <w:rFonts w:ascii="Arial" w:eastAsia="Arial" w:hAnsi="Arial" w:cs="Arial"/>
          <w:sz w:val="18"/>
          <w:szCs w:val="18"/>
        </w:rPr>
        <w:t>их</w:t>
      </w:r>
      <w:r w:rsidR="00A6106D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да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A6106D">
        <w:rPr>
          <w:rFonts w:ascii="Arial" w:eastAsia="Arial" w:hAnsi="Arial" w:cs="Arial"/>
          <w:sz w:val="18"/>
          <w:szCs w:val="18"/>
        </w:rPr>
        <w:t>же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би</w:t>
      </w:r>
      <w:r w:rsidR="00A6106D">
        <w:rPr>
          <w:rFonts w:ascii="Arial" w:eastAsia="Arial" w:hAnsi="Arial" w:cs="Arial"/>
          <w:spacing w:val="-1"/>
          <w:sz w:val="18"/>
          <w:szCs w:val="18"/>
        </w:rPr>
        <w:t>т</w:t>
      </w:r>
      <w:r w:rsidR="00A6106D">
        <w:rPr>
          <w:rFonts w:ascii="Arial" w:eastAsia="Arial" w:hAnsi="Arial" w:cs="Arial"/>
          <w:sz w:val="18"/>
          <w:szCs w:val="18"/>
        </w:rPr>
        <w:t>и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 w:rsidR="00A6106D">
        <w:rPr>
          <w:rFonts w:ascii="Arial" w:eastAsia="Arial" w:hAnsi="Arial" w:cs="Arial"/>
          <w:sz w:val="18"/>
          <w:szCs w:val="18"/>
        </w:rPr>
        <w:t>5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pacing w:val="1"/>
          <w:sz w:val="18"/>
          <w:szCs w:val="18"/>
        </w:rPr>
        <w:t>да</w:t>
      </w:r>
      <w:r w:rsidR="00A6106D">
        <w:rPr>
          <w:rFonts w:ascii="Arial" w:eastAsia="Arial" w:hAnsi="Arial" w:cs="Arial"/>
          <w:spacing w:val="-1"/>
          <w:sz w:val="18"/>
          <w:szCs w:val="18"/>
        </w:rPr>
        <w:t>н</w:t>
      </w:r>
      <w:r w:rsidR="00A6106D">
        <w:rPr>
          <w:rFonts w:ascii="Arial" w:eastAsia="Arial" w:hAnsi="Arial" w:cs="Arial"/>
          <w:sz w:val="18"/>
          <w:szCs w:val="18"/>
        </w:rPr>
        <w:t>а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(ЗУП</w:t>
      </w:r>
      <w:r w:rsidR="00A6106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A6106D">
        <w:rPr>
          <w:rFonts w:ascii="Arial" w:eastAsia="Arial" w:hAnsi="Arial" w:cs="Arial"/>
          <w:sz w:val="18"/>
          <w:szCs w:val="18"/>
        </w:rPr>
        <w:t>чл</w:t>
      </w:r>
      <w:r w:rsidR="00A6106D">
        <w:rPr>
          <w:rFonts w:ascii="Arial" w:eastAsia="Arial" w:hAnsi="Arial" w:cs="Arial"/>
          <w:spacing w:val="1"/>
          <w:sz w:val="18"/>
          <w:szCs w:val="18"/>
        </w:rPr>
        <w:t>а</w:t>
      </w:r>
      <w:r w:rsidR="00A6106D">
        <w:rPr>
          <w:rFonts w:ascii="Arial" w:eastAsia="Arial" w:hAnsi="Arial" w:cs="Arial"/>
          <w:sz w:val="18"/>
          <w:szCs w:val="18"/>
        </w:rPr>
        <w:t>н</w:t>
      </w:r>
      <w:r w:rsidR="00A6106D">
        <w:rPr>
          <w:rFonts w:ascii="Arial" w:eastAsia="Arial" w:hAnsi="Arial" w:cs="Arial"/>
          <w:spacing w:val="-1"/>
          <w:sz w:val="18"/>
          <w:szCs w:val="18"/>
        </w:rPr>
        <w:t xml:space="preserve"> 1</w:t>
      </w:r>
      <w:r w:rsidR="00A6106D">
        <w:rPr>
          <w:rFonts w:ascii="Arial" w:eastAsia="Arial" w:hAnsi="Arial" w:cs="Arial"/>
          <w:spacing w:val="1"/>
          <w:sz w:val="18"/>
          <w:szCs w:val="18"/>
        </w:rPr>
        <w:t>03</w:t>
      </w:r>
      <w:r w:rsidR="00A6106D">
        <w:rPr>
          <w:rFonts w:ascii="Arial" w:eastAsia="Arial" w:hAnsi="Arial" w:cs="Arial"/>
          <w:sz w:val="18"/>
          <w:szCs w:val="18"/>
        </w:rPr>
        <w:t>)</w:t>
      </w:r>
    </w:p>
    <w:p w:rsidR="006A3AE2" w:rsidRDefault="007B3A9A">
      <w:pPr>
        <w:spacing w:before="9" w:line="100" w:lineRule="exact"/>
        <w:rPr>
          <w:sz w:val="11"/>
          <w:szCs w:val="11"/>
        </w:rPr>
      </w:pPr>
      <w:r>
        <w:lastRenderedPageBreak/>
        <w:pict>
          <v:group id="_x0000_s1105" style="position:absolute;margin-left:57pt;margin-top:507.95pt;width:728.05pt;height:0;z-index:-1339;mso-position-horizontal-relative:page;mso-position-vertical-relative:page" coordorigin="1140,10159" coordsize="14561,0">
            <v:shape id="_x0000_s1106" style="position:absolute;left:1140;top:10159;width:14561;height:0" coordorigin="1140,10159" coordsize="14561,0" path="m1140,10159r14561,e" filled="f" strokeweight=".82pt">
              <v:path arrowok="t"/>
            </v:shape>
            <w10:wrap anchorx="page" anchory="page"/>
          </v:group>
        </w:pict>
      </w:r>
      <w:r>
        <w:pict>
          <v:group id="_x0000_s1100" style="position:absolute;margin-left:484.6pt;margin-top:148.2pt;width:78.05pt;height:42.3pt;z-index:-1340;mso-position-horizontal-relative:page;mso-position-vertical-relative:page" coordorigin="9692,2964" coordsize="1561,846">
            <v:shape id="_x0000_s1104" style="position:absolute;left:9702;top:2974;width:1541;height:206" coordorigin="9702,2974" coordsize="1541,206" path="m9702,3180r1541,l11243,2974r-1541,l9702,3180xe" fillcolor="#deeaf6" stroked="f">
              <v:path arrowok="t"/>
            </v:shape>
            <v:shape id="_x0000_s1103" style="position:absolute;left:9702;top:3180;width:1541;height:206" coordorigin="9702,3180" coordsize="1541,206" path="m9702,3387r1541,l11243,3180r-1541,l9702,3387xe" fillcolor="#deeaf6" stroked="f">
              <v:path arrowok="t"/>
            </v:shape>
            <v:shape id="_x0000_s1102" style="position:absolute;left:9702;top:3387;width:1541;height:206" coordorigin="9702,3387" coordsize="1541,206" path="m9702,3593r1541,l11243,3387r-1541,l9702,3593xe" fillcolor="#deeaf6" stroked="f">
              <v:path arrowok="t"/>
            </v:shape>
            <v:shape id="_x0000_s1101" style="position:absolute;left:9702;top:3593;width:1541;height:206" coordorigin="9702,3593" coordsize="1541,206" path="m9702,3800r1541,l11243,3593r-1541,l9702,3800xe" fillcolor="#deeaf6" stroked="f">
              <v:path arrowok="t"/>
            </v:shape>
            <w10:wrap anchorx="page" anchory="page"/>
          </v:group>
        </w:pict>
      </w:r>
      <w:r>
        <w:pict>
          <v:group id="_x0000_s1087" style="position:absolute;margin-left:705.8pt;margin-top:70.7pt;width:120.4pt;height:158.8pt;z-index:-1341;mso-position-horizontal-relative:page;mso-position-vertical-relative:page" coordorigin="14116,1414" coordsize="2408,3176">
            <v:shape id="_x0000_s1099" style="position:absolute;left:14126;top:1424;width:2388;height:206" coordorigin="14126,1424" coordsize="2388,206" path="m16514,1424r-2388,l14126,1630r2388,l16514,1424xe" fillcolor="#deeaf6" stroked="f">
              <v:path arrowok="t"/>
            </v:shape>
            <v:shape id="_x0000_s1098" style="position:absolute;left:14126;top:1630;width:2388;height:206" coordorigin="14126,1630" coordsize="2388,206" path="m14126,1836r2388,l16514,1630r-2388,l14126,1836xe" fillcolor="#deeaf6" stroked="f">
              <v:path arrowok="t"/>
            </v:shape>
            <v:shape id="_x0000_s1097" style="position:absolute;left:14126;top:1836;width:2388;height:238" coordorigin="14126,1836" coordsize="2388,238" path="m14126,2074r2388,l16514,1836r-2388,l14126,2074xe" fillcolor="#deeaf6" stroked="f">
              <v:path arrowok="t"/>
            </v:shape>
            <v:shape id="_x0000_s1096" style="position:absolute;left:14126;top:2074;width:2388;height:238" coordorigin="14126,2074" coordsize="2388,238" path="m14126,2312r2388,l16514,2074r-2388,l14126,2312xe" fillcolor="#deeaf6" stroked="f">
              <v:path arrowok="t"/>
            </v:shape>
            <v:shape id="_x0000_s1095" style="position:absolute;left:14126;top:2312;width:2388;height:238" coordorigin="14126,2312" coordsize="2388,238" path="m14126,2549r2388,l16514,2312r-2388,l14126,2549xe" fillcolor="#deeaf6" stroked="f">
              <v:path arrowok="t"/>
            </v:shape>
            <v:shape id="_x0000_s1094" style="position:absolute;left:14126;top:2549;width:2388;height:235" coordorigin="14126,2549" coordsize="2388,235" path="m14126,2784r2388,l16514,2549r-2388,l14126,2784xe" fillcolor="#deeaf6" stroked="f">
              <v:path arrowok="t"/>
            </v:shape>
            <v:shape id="_x0000_s1093" style="position:absolute;left:14126;top:2784;width:2388;height:238" coordorigin="14126,2784" coordsize="2388,238" path="m14126,3022r2388,l16514,2784r-2388,l14126,3022xe" fillcolor="#deeaf6" stroked="f">
              <v:path arrowok="t"/>
            </v:shape>
            <v:shape id="_x0000_s1092" style="position:absolute;left:14126;top:3022;width:2388;height:238" coordorigin="14126,3022" coordsize="2388,238" path="m14126,3260r2388,l16514,3022r-2388,l14126,3260xe" fillcolor="#deeaf6" stroked="f">
              <v:path arrowok="t"/>
            </v:shape>
            <v:shape id="_x0000_s1091" style="position:absolute;left:14126;top:3260;width:2388;height:238" coordorigin="14126,3260" coordsize="2388,238" path="m14126,3497r2388,l16514,3260r-2388,l14126,3497xe" fillcolor="#deeaf6" stroked="f">
              <v:path arrowok="t"/>
            </v:shape>
            <v:shape id="_x0000_s1090" style="position:absolute;left:14126;top:3497;width:2388;height:440" coordorigin="14126,3497" coordsize="2388,440" path="m14126,3937r2388,l16514,3497r-2388,l14126,3937xe" fillcolor="#deeaf6" stroked="f">
              <v:path arrowok="t"/>
            </v:shape>
            <v:shape id="_x0000_s1089" style="position:absolute;left:14126;top:3937;width:2388;height:437" coordorigin="14126,3937" coordsize="2388,437" path="m14126,4374r2388,l16514,3937r-2388,l14126,4374xe" fillcolor="#deeaf6" stroked="f">
              <v:path arrowok="t"/>
            </v:shape>
            <v:shape id="_x0000_s1088" style="position:absolute;left:14126;top:4374;width:2388;height:206" coordorigin="14126,4374" coordsize="2388,206" path="m14126,4580r2388,l16514,4374r-2388,l14126,4580xe" fillcolor="#deeaf6" stroked="f">
              <v:path arrowok="t"/>
            </v:shape>
            <w10:wrap anchorx="page" anchory="page"/>
          </v:group>
        </w:pict>
      </w:r>
    </w:p>
    <w:p w:rsidR="006A3AE2" w:rsidRDefault="006A3AE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7"/>
        <w:gridCol w:w="1023"/>
        <w:gridCol w:w="1114"/>
        <w:gridCol w:w="1757"/>
        <w:gridCol w:w="1441"/>
        <w:gridCol w:w="1226"/>
        <w:gridCol w:w="2604"/>
      </w:tblGrid>
      <w:tr w:rsidR="006A3AE2">
        <w:trPr>
          <w:trHeight w:hRule="exact" w:val="435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3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1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4" w:line="160" w:lineRule="exact"/>
              <w:rPr>
                <w:sz w:val="17"/>
                <w:szCs w:val="17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3" w:line="100" w:lineRule="exact"/>
              <w:rPr>
                <w:sz w:val="10"/>
                <w:szCs w:val="10"/>
              </w:rPr>
            </w:pPr>
          </w:p>
          <w:p w:rsidR="006A3AE2" w:rsidRDefault="00A6106D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741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  <w:p w:rsidR="006A3AE2" w:rsidRDefault="006A3AE2">
            <w:pPr>
              <w:spacing w:before="6" w:line="200" w:lineRule="exact"/>
            </w:pPr>
          </w:p>
          <w:p w:rsidR="006A3AE2" w:rsidRDefault="00A6106D">
            <w:pPr>
              <w:spacing w:line="275" w:lineRule="auto"/>
              <w:ind w:left="207" w:right="2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A3AE2" w:rsidRDefault="00A6106D">
            <w:pPr>
              <w:spacing w:before="1"/>
              <w:ind w:left="124" w:right="1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исп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</w:p>
          <w:p w:rsidR="006A3AE2" w:rsidRDefault="00A6106D">
            <w:pPr>
              <w:spacing w:before="28"/>
              <w:ind w:left="148" w:right="1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/>
              <w:ind w:left="168" w:right="1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 –</w:t>
            </w:r>
          </w:p>
          <w:p w:rsidR="006A3AE2" w:rsidRDefault="00A6106D">
            <w:pPr>
              <w:spacing w:before="30"/>
              <w:ind w:left="100" w:righ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 w:line="510" w:lineRule="auto"/>
              <w:ind w:left="555" w:right="5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 Опш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акт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ЛС</w:t>
            </w:r>
          </w:p>
        </w:tc>
      </w:tr>
      <w:tr w:rsidR="006A3AE2">
        <w:trPr>
          <w:trHeight w:hRule="exact" w:val="337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3630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spacing w:before="63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2395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40" w:lineRule="exact"/>
              <w:rPr>
                <w:sz w:val="15"/>
                <w:szCs w:val="15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75" w:lineRule="auto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>
            <w:pPr>
              <w:spacing w:before="8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67" w:right="105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29" w:right="12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5" w:line="280" w:lineRule="exact"/>
              <w:rPr>
                <w:sz w:val="28"/>
                <w:szCs w:val="28"/>
              </w:rPr>
            </w:pPr>
          </w:p>
          <w:p w:rsidR="006A3AE2" w:rsidRDefault="00A6106D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2100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Алте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но:</w:t>
            </w:r>
          </w:p>
          <w:p w:rsidR="006A3AE2" w:rsidRDefault="006A3AE2">
            <w:pPr>
              <w:spacing w:before="10" w:line="200" w:lineRule="exact"/>
            </w:pPr>
          </w:p>
          <w:p w:rsidR="006A3AE2" w:rsidRDefault="00A6106D">
            <w:pPr>
              <w:spacing w:line="200" w:lineRule="exact"/>
              <w:ind w:left="102" w:right="3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лац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6A3AE2" w:rsidRDefault="00A6106D">
            <w:pPr>
              <w:spacing w:before="2"/>
              <w:ind w:left="102" w:right="1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сно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5" w:line="200" w:lineRule="exact"/>
            </w:pPr>
          </w:p>
          <w:p w:rsidR="006A3AE2" w:rsidRDefault="00A6106D">
            <w:pPr>
              <w:spacing w:line="200" w:lineRule="exact"/>
              <w:ind w:left="102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дносил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98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  <w:tr w:rsidR="006A3AE2">
        <w:trPr>
          <w:trHeight w:hRule="exact" w:val="269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>
            <w:pPr>
              <w:spacing w:before="9" w:line="200" w:lineRule="exact"/>
            </w:pPr>
          </w:p>
          <w:p w:rsidR="006A3AE2" w:rsidRDefault="00A6106D">
            <w:pPr>
              <w:spacing w:line="200" w:lineRule="exact"/>
              <w:ind w:left="102" w:right="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5.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дозвоља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>
            <w:pPr>
              <w:spacing w:before="9" w:line="200" w:lineRule="exact"/>
            </w:pPr>
          </w:p>
          <w:p w:rsidR="006A3AE2" w:rsidRDefault="00A6106D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 дана</w:t>
            </w:r>
          </w:p>
          <w:p w:rsidR="006A3AE2" w:rsidRDefault="00A6106D">
            <w:pPr>
              <w:spacing w:line="200" w:lineRule="exact"/>
              <w:ind w:left="102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дос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ања 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дног</w:t>
            </w:r>
          </w:p>
          <w:p w:rsidR="006A3AE2" w:rsidRDefault="00A6106D">
            <w:pPr>
              <w:spacing w:before="2" w:line="200" w:lineRule="exact"/>
              <w:ind w:left="102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сно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 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</w:p>
          <w:p w:rsidR="006A3AE2" w:rsidRDefault="00A6106D">
            <w:pPr>
              <w:spacing w:before="1" w:line="200" w:lineRule="exact"/>
              <w:ind w:left="102" w:right="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5" w:line="200" w:lineRule="exact"/>
            </w:pPr>
          </w:p>
          <w:p w:rsidR="006A3AE2" w:rsidRDefault="00A6106D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260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98" w:right="4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 168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 4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5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</w:p>
          <w:p w:rsidR="006A3AE2" w:rsidRDefault="00A6106D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09 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6A3AE2" w:rsidRDefault="00A6106D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2,</w:t>
            </w:r>
          </w:p>
          <w:p w:rsidR="006A3AE2" w:rsidRDefault="00A6106D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6A3AE2" w:rsidRDefault="00A6106D">
            <w:pPr>
              <w:spacing w:before="2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4)</w:t>
            </w:r>
          </w:p>
        </w:tc>
      </w:tr>
    </w:tbl>
    <w:p w:rsidR="006A3AE2" w:rsidRDefault="006A3AE2">
      <w:pPr>
        <w:sectPr w:rsidR="006A3AE2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6A3AE2" w:rsidRDefault="007B3A9A">
      <w:pPr>
        <w:spacing w:before="9" w:line="100" w:lineRule="exact"/>
        <w:rPr>
          <w:sz w:val="11"/>
          <w:szCs w:val="11"/>
        </w:rPr>
      </w:pPr>
      <w:r>
        <w:lastRenderedPageBreak/>
        <w:pict>
          <v:group id="_x0000_s1082" style="position:absolute;margin-left:484.6pt;margin-top:148.2pt;width:78.05pt;height:42.3pt;z-index:-1337;mso-position-horizontal-relative:page;mso-position-vertical-relative:page" coordorigin="9692,2964" coordsize="1561,846">
            <v:shape id="_x0000_s1086" style="position:absolute;left:9702;top:2974;width:1541;height:206" coordorigin="9702,2974" coordsize="1541,206" path="m9702,3180r1541,l11243,2974r-1541,l9702,3180xe" fillcolor="#deeaf6" stroked="f">
              <v:path arrowok="t"/>
            </v:shape>
            <v:shape id="_x0000_s1085" style="position:absolute;left:9702;top:3180;width:1541;height:206" coordorigin="9702,3180" coordsize="1541,206" path="m9702,3387r1541,l11243,3180r-1541,l9702,3387xe" fillcolor="#deeaf6" stroked="f">
              <v:path arrowok="t"/>
            </v:shape>
            <v:shape id="_x0000_s1084" style="position:absolute;left:9702;top:3387;width:1541;height:206" coordorigin="9702,3387" coordsize="1541,206" path="m9702,3593r1541,l11243,3387r-1541,l9702,3593xe" fillcolor="#deeaf6" stroked="f">
              <v:path arrowok="t"/>
            </v:shape>
            <v:shape id="_x0000_s1083" style="position:absolute;left:9702;top:3593;width:1541;height:206" coordorigin="9702,3593" coordsize="1541,206" path="m9702,3800r1541,l11243,3593r-1541,l9702,3800xe" fillcolor="#deeaf6" stroked="f">
              <v:path arrowok="t"/>
            </v:shape>
            <w10:wrap anchorx="page" anchory="page"/>
          </v:group>
        </w:pict>
      </w:r>
      <w:r>
        <w:pict>
          <v:group id="_x0000_s1069" style="position:absolute;margin-left:705.8pt;margin-top:70.7pt;width:120.4pt;height:158.8pt;z-index:-1338;mso-position-horizontal-relative:page;mso-position-vertical-relative:page" coordorigin="14116,1414" coordsize="2408,3176">
            <v:shape id="_x0000_s1081" style="position:absolute;left:14126;top:1424;width:2388;height:206" coordorigin="14126,1424" coordsize="2388,206" path="m16514,1424r-2388,l14126,1630r2388,l16514,1424xe" fillcolor="#deeaf6" stroked="f">
              <v:path arrowok="t"/>
            </v:shape>
            <v:shape id="_x0000_s1080" style="position:absolute;left:14126;top:1630;width:2388;height:206" coordorigin="14126,1630" coordsize="2388,206" path="m14126,1836r2388,l16514,1630r-2388,l14126,1836xe" fillcolor="#deeaf6" stroked="f">
              <v:path arrowok="t"/>
            </v:shape>
            <v:shape id="_x0000_s1079" style="position:absolute;left:14126;top:1836;width:2388;height:238" coordorigin="14126,1836" coordsize="2388,238" path="m14126,2074r2388,l16514,1836r-2388,l14126,2074xe" fillcolor="#deeaf6" stroked="f">
              <v:path arrowok="t"/>
            </v:shape>
            <v:shape id="_x0000_s1078" style="position:absolute;left:14126;top:2074;width:2388;height:238" coordorigin="14126,2074" coordsize="2388,238" path="m14126,2312r2388,l16514,2074r-2388,l14126,2312xe" fillcolor="#deeaf6" stroked="f">
              <v:path arrowok="t"/>
            </v:shape>
            <v:shape id="_x0000_s1077" style="position:absolute;left:14126;top:2312;width:2388;height:238" coordorigin="14126,2312" coordsize="2388,238" path="m14126,2549r2388,l16514,2312r-2388,l14126,2549xe" fillcolor="#deeaf6" stroked="f">
              <v:path arrowok="t"/>
            </v:shape>
            <v:shape id="_x0000_s1076" style="position:absolute;left:14126;top:2549;width:2388;height:235" coordorigin="14126,2549" coordsize="2388,235" path="m14126,2784r2388,l16514,2549r-2388,l14126,2784xe" fillcolor="#deeaf6" stroked="f">
              <v:path arrowok="t"/>
            </v:shape>
            <v:shape id="_x0000_s1075" style="position:absolute;left:14126;top:2784;width:2388;height:238" coordorigin="14126,2784" coordsize="2388,238" path="m14126,3022r2388,l16514,2784r-2388,l14126,3022xe" fillcolor="#deeaf6" stroked="f">
              <v:path arrowok="t"/>
            </v:shape>
            <v:shape id="_x0000_s1074" style="position:absolute;left:14126;top:3022;width:2388;height:238" coordorigin="14126,3022" coordsize="2388,238" path="m14126,3260r2388,l16514,3022r-2388,l14126,3260xe" fillcolor="#deeaf6" stroked="f">
              <v:path arrowok="t"/>
            </v:shape>
            <v:shape id="_x0000_s1073" style="position:absolute;left:14126;top:3260;width:2388;height:238" coordorigin="14126,3260" coordsize="2388,238" path="m14126,3497r2388,l16514,3260r-2388,l14126,3497xe" fillcolor="#deeaf6" stroked="f">
              <v:path arrowok="t"/>
            </v:shape>
            <v:shape id="_x0000_s1072" style="position:absolute;left:14126;top:3497;width:2388;height:440" coordorigin="14126,3497" coordsize="2388,440" path="m14126,3937r2388,l16514,3497r-2388,l14126,3937xe" fillcolor="#deeaf6" stroked="f">
              <v:path arrowok="t"/>
            </v:shape>
            <v:shape id="_x0000_s1071" style="position:absolute;left:14126;top:3937;width:2388;height:437" coordorigin="14126,3937" coordsize="2388,437" path="m14126,4374r2388,l16514,3937r-2388,l14126,4374xe" fillcolor="#deeaf6" stroked="f">
              <v:path arrowok="t"/>
            </v:shape>
            <v:shape id="_x0000_s1070" style="position:absolute;left:14126;top:4374;width:2388;height:206" coordorigin="14126,4374" coordsize="2388,206" path="m14126,4580r2388,l16514,4374r-2388,l14126,4580xe" fillcolor="#deeaf6" stroked="f">
              <v:path arrowok="t"/>
            </v:shape>
            <w10:wrap anchorx="page" anchory="page"/>
          </v:group>
        </w:pict>
      </w:r>
    </w:p>
    <w:p w:rsidR="006A3AE2" w:rsidRDefault="006A3AE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7"/>
        <w:gridCol w:w="1023"/>
        <w:gridCol w:w="1114"/>
        <w:gridCol w:w="1757"/>
        <w:gridCol w:w="1441"/>
        <w:gridCol w:w="1226"/>
        <w:gridCol w:w="2604"/>
      </w:tblGrid>
      <w:tr w:rsidR="006A3AE2">
        <w:trPr>
          <w:trHeight w:hRule="exact" w:val="435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3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1" w:line="260" w:lineRule="exact"/>
              <w:rPr>
                <w:sz w:val="26"/>
                <w:szCs w:val="26"/>
              </w:rPr>
            </w:pPr>
          </w:p>
          <w:p w:rsidR="006A3AE2" w:rsidRDefault="00A6106D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4" w:line="160" w:lineRule="exact"/>
              <w:rPr>
                <w:sz w:val="17"/>
                <w:szCs w:val="17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1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3182" w:right="3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3" w:line="100" w:lineRule="exact"/>
              <w:rPr>
                <w:sz w:val="10"/>
                <w:szCs w:val="10"/>
              </w:rPr>
            </w:pPr>
          </w:p>
          <w:p w:rsidR="006A3AE2" w:rsidRDefault="00A6106D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ind w:left="741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  <w:p w:rsidR="006A3AE2" w:rsidRDefault="006A3AE2">
            <w:pPr>
              <w:spacing w:before="6" w:line="200" w:lineRule="exact"/>
            </w:pPr>
          </w:p>
          <w:p w:rsidR="006A3AE2" w:rsidRDefault="00A6106D">
            <w:pPr>
              <w:spacing w:line="275" w:lineRule="auto"/>
              <w:ind w:left="207" w:right="2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6A3AE2" w:rsidRDefault="00A6106D">
            <w:pPr>
              <w:spacing w:before="1"/>
              <w:ind w:left="124" w:right="1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 исп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</w:p>
          <w:p w:rsidR="006A3AE2" w:rsidRDefault="00A6106D">
            <w:pPr>
              <w:spacing w:before="28"/>
              <w:ind w:left="148" w:right="1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/>
              <w:ind w:left="168" w:right="1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 –</w:t>
            </w:r>
          </w:p>
          <w:p w:rsidR="006A3AE2" w:rsidRDefault="00A6106D">
            <w:pPr>
              <w:spacing w:before="30"/>
              <w:ind w:left="100" w:right="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6A3AE2" w:rsidRDefault="00A6106D">
            <w:pPr>
              <w:spacing w:before="30" w:line="510" w:lineRule="auto"/>
              <w:ind w:left="555" w:right="5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 Опш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акт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ЛС</w:t>
            </w:r>
          </w:p>
        </w:tc>
      </w:tr>
      <w:tr w:rsidR="006A3AE2">
        <w:trPr>
          <w:trHeight w:hRule="exact" w:val="337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3630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6A3AE2" w:rsidRDefault="00A6106D">
            <w:pPr>
              <w:spacing w:before="63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2395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  <w:tc>
          <w:tcPr>
            <w:tcW w:w="2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40" w:lineRule="exact"/>
              <w:rPr>
                <w:sz w:val="15"/>
                <w:szCs w:val="15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75" w:lineRule="auto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>
            <w:pPr>
              <w:spacing w:before="8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67" w:right="105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before="1" w:line="180" w:lineRule="exact"/>
              <w:rPr>
                <w:sz w:val="18"/>
                <w:szCs w:val="18"/>
              </w:rPr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A6106D">
            <w:pPr>
              <w:spacing w:line="200" w:lineRule="exact"/>
              <w:ind w:left="129" w:right="12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5" w:line="280" w:lineRule="exact"/>
              <w:rPr>
                <w:sz w:val="28"/>
                <w:szCs w:val="28"/>
              </w:rPr>
            </w:pPr>
          </w:p>
          <w:p w:rsidR="006A3AE2" w:rsidRDefault="00A6106D">
            <w:pPr>
              <w:spacing w:line="200" w:lineRule="exact"/>
              <w:ind w:left="276" w:right="278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6A3AE2" w:rsidRDefault="006A3AE2"/>
        </w:tc>
        <w:tc>
          <w:tcPr>
            <w:tcW w:w="260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6A3AE2" w:rsidRDefault="006A3AE2"/>
        </w:tc>
      </w:tr>
      <w:tr w:rsidR="006A3AE2">
        <w:trPr>
          <w:trHeight w:hRule="exact" w:val="854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6.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6A3AE2">
            <w:pPr>
              <w:spacing w:before="5" w:line="200" w:lineRule="exact"/>
            </w:pPr>
          </w:p>
          <w:p w:rsidR="006A3AE2" w:rsidRDefault="00A6106D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 дон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6A3AE2">
            <w:pPr>
              <w:spacing w:line="200" w:lineRule="exact"/>
            </w:pPr>
          </w:p>
          <w:p w:rsidR="006A3AE2" w:rsidRDefault="006A3AE2">
            <w:pPr>
              <w:spacing w:before="11" w:line="200" w:lineRule="exact"/>
            </w:pPr>
          </w:p>
          <w:p w:rsidR="006A3AE2" w:rsidRDefault="00A6106D">
            <w:pPr>
              <w:ind w:left="102" w:righ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дилац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0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1114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6A3AE2" w:rsidRDefault="00A6106D">
            <w:pPr>
              <w:spacing w:before="2" w:line="200" w:lineRule="exact"/>
              <w:ind w:left="98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6A3AE2">
        <w:trPr>
          <w:trHeight w:hRule="exact" w:val="2052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A6106D">
            <w:pPr>
              <w:spacing w:line="200" w:lineRule="exact"/>
              <w:ind w:left="102" w:right="4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7.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ева</w:t>
            </w:r>
          </w:p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26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023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1114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4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6A3AE2" w:rsidRDefault="006A3AE2"/>
        </w:tc>
        <w:tc>
          <w:tcPr>
            <w:tcW w:w="2604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6A3AE2" w:rsidRDefault="006A3AE2"/>
        </w:tc>
      </w:tr>
    </w:tbl>
    <w:p w:rsidR="006A3AE2" w:rsidRDefault="006A3AE2">
      <w:pPr>
        <w:sectPr w:rsidR="006A3AE2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6A3AE2" w:rsidRDefault="007B3A9A">
      <w:pPr>
        <w:spacing w:before="9" w:line="120" w:lineRule="exact"/>
        <w:rPr>
          <w:sz w:val="12"/>
          <w:szCs w:val="12"/>
        </w:rPr>
      </w:pPr>
      <w:r>
        <w:lastRenderedPageBreak/>
        <w:pict>
          <v:group id="_x0000_s1053" style="position:absolute;margin-left:51.05pt;margin-top:80.75pt;width:739.9pt;height:164.55pt;z-index:-1336;mso-position-horizontal-relative:page;mso-position-vertical-relative:page" coordorigin="1021,1615" coordsize="14798,3291">
            <v:shape id="_x0000_s1068" style="position:absolute;left:1032;top:1630;width:14777;height:250" coordorigin="1032,1630" coordsize="14777,250" path="m1032,1880r14777,l15809,1630r-14777,l1032,1880xe" fillcolor="#deeaf6" stroked="f">
              <v:path arrowok="t"/>
            </v:shape>
            <v:shape id="_x0000_s1067" style="position:absolute;left:1140;top:1869;width:2343;height:0" coordorigin="1140,1869" coordsize="2343,0" path="m1140,1869r2343,e" filled="f" strokecolor="#1f4e79" strokeweight="1.18pt">
              <v:path arrowok="t"/>
            </v:shape>
            <v:shape id="_x0000_s1066" style="position:absolute;left:1032;top:1625;width:14777;height:0" coordorigin="1032,1625" coordsize="14777,0" path="m1032,1625r14777,e" filled="f" strokeweight=".58pt">
              <v:path arrowok="t"/>
            </v:shape>
            <v:shape id="_x0000_s1065" style="position:absolute;left:1032;top:1880;width:14777;height:230" coordorigin="1032,1880" coordsize="14777,230" path="m1032,2110r14777,l15809,1880r-14777,l1032,2110xe" fillcolor="#deeaf6" stroked="f">
              <v:path arrowok="t"/>
            </v:shape>
            <v:shape id="_x0000_s1064" style="position:absolute;left:1032;top:2110;width:14777;height:343" coordorigin="1032,2110" coordsize="14777,343" path="m1032,2453r14777,l15809,2110r-14777,l1032,2453xe" fillcolor="#deeaf6" stroked="f">
              <v:path arrowok="t"/>
            </v:shape>
            <v:shape id="_x0000_s1063" style="position:absolute;left:1032;top:2453;width:14777;height:346" coordorigin="1032,2453" coordsize="14777,346" path="m1032,2799r14777,l15809,2453r-14777,l1032,2799xe" fillcolor="#deeaf6" stroked="f">
              <v:path arrowok="t"/>
            </v:shape>
            <v:shape id="_x0000_s1062" style="position:absolute;left:1032;top:2799;width:14777;height:346" coordorigin="1032,2799" coordsize="14777,346" path="m1032,3144r14777,l15809,2799r-14777,l1032,3144xe" fillcolor="#deeaf6" stroked="f">
              <v:path arrowok="t"/>
            </v:shape>
            <v:shape id="_x0000_s1061" style="position:absolute;left:1032;top:3144;width:14777;height:346" coordorigin="1032,3144" coordsize="14777,346" path="m1032,3490r14777,l15809,3144r-14777,l1032,3490xe" fillcolor="#deeaf6" stroked="f">
              <v:path arrowok="t"/>
            </v:shape>
            <v:shape id="_x0000_s1060" style="position:absolute;left:1032;top:3490;width:14777;height:344" coordorigin="1032,3490" coordsize="14777,344" path="m1032,3834r14777,l15809,3490r-14777,l1032,3834xe" fillcolor="#deeaf6" stroked="f">
              <v:path arrowok="t"/>
            </v:shape>
            <v:shape id="_x0000_s1059" style="position:absolute;left:1032;top:3834;width:14777;height:346" coordorigin="1032,3834" coordsize="14777,346" path="m1032,4179r14777,l15809,3834r-14777,l1032,4179xe" fillcolor="#deeaf6" stroked="f">
              <v:path arrowok="t"/>
            </v:shape>
            <v:shape id="_x0000_s1058" style="position:absolute;left:1032;top:4179;width:14777;height:346" coordorigin="1032,4179" coordsize="14777,346" path="m1032,4525r14777,l15809,4179r-14777,l1032,4525xe" fillcolor="#deeaf6" stroked="f">
              <v:path arrowok="t"/>
            </v:shape>
            <v:shape id="_x0000_s1057" style="position:absolute;left:1032;top:4525;width:14777;height:365" coordorigin="1032,4525" coordsize="14777,365" path="m1032,4890r14777,l15809,4525r-14777,l1032,4890xe" fillcolor="#deeaf6" stroked="f">
              <v:path arrowok="t"/>
            </v:shape>
            <v:shape id="_x0000_s1056" style="position:absolute;left:1032;top:4895;width:14777;height:0" coordorigin="1032,4895" coordsize="14777,0" path="m1032,4895r14777,e" filled="f" strokeweight=".58pt">
              <v:path arrowok="t"/>
            </v:shape>
            <v:shape id="_x0000_s1055" style="position:absolute;left:1027;top:1620;width:0;height:3279" coordorigin="1027,1620" coordsize="0,3279" path="m1027,1620r,3279e" filled="f" strokeweight=".58pt">
              <v:path arrowok="t"/>
            </v:shape>
            <v:shape id="_x0000_s1054" style="position:absolute;left:15814;top:1620;width:0;height:3279" coordorigin="15814,1620" coordsize="0,3279" path="m15814,1620r,3279e" filled="f" strokeweight=".58pt">
              <v:path arrowok="t"/>
            </v:shape>
            <w10:wrap anchorx="page" anchory="page"/>
          </v:group>
        </w:pict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A6106D">
      <w:pPr>
        <w:spacing w:before="34" w:line="220" w:lineRule="exact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6A3AE2" w:rsidRDefault="006A3AE2">
      <w:pPr>
        <w:spacing w:before="2" w:line="200" w:lineRule="exact"/>
      </w:pPr>
    </w:p>
    <w:p w:rsidR="006A3AE2" w:rsidRDefault="00A6106D">
      <w:pPr>
        <w:spacing w:before="34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6A3AE2" w:rsidRDefault="006A3AE2">
      <w:pPr>
        <w:spacing w:before="3" w:line="100" w:lineRule="exact"/>
        <w:rPr>
          <w:sz w:val="11"/>
          <w:szCs w:val="11"/>
        </w:rPr>
      </w:pPr>
    </w:p>
    <w:p w:rsidR="006A3AE2" w:rsidRDefault="00A6106D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6A3AE2" w:rsidRDefault="006A3AE2">
      <w:pPr>
        <w:spacing w:before="6" w:line="100" w:lineRule="exact"/>
        <w:rPr>
          <w:sz w:val="11"/>
          <w:szCs w:val="11"/>
        </w:rPr>
      </w:pPr>
    </w:p>
    <w:p w:rsidR="006A3AE2" w:rsidRDefault="00A6106D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6A3AE2" w:rsidRDefault="006A3AE2">
      <w:pPr>
        <w:spacing w:before="6" w:line="100" w:lineRule="exact"/>
        <w:rPr>
          <w:sz w:val="11"/>
          <w:szCs w:val="11"/>
        </w:rPr>
      </w:pPr>
    </w:p>
    <w:p w:rsidR="006A3AE2" w:rsidRDefault="00A6106D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6A3AE2" w:rsidRDefault="006A3AE2">
      <w:pPr>
        <w:spacing w:before="6" w:line="100" w:lineRule="exact"/>
        <w:rPr>
          <w:sz w:val="11"/>
          <w:szCs w:val="11"/>
        </w:rPr>
      </w:pPr>
    </w:p>
    <w:p w:rsidR="006A3AE2" w:rsidRDefault="00A6106D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</w:t>
      </w:r>
      <w:r>
        <w:rPr>
          <w:rFonts w:ascii="Arial" w:eastAsia="Arial" w:hAnsi="Arial" w:cs="Arial"/>
          <w:spacing w:val="-1"/>
        </w:rPr>
        <w:t>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6A3AE2" w:rsidRDefault="006A3AE2">
      <w:pPr>
        <w:spacing w:before="4" w:line="100" w:lineRule="exact"/>
        <w:rPr>
          <w:sz w:val="11"/>
          <w:szCs w:val="11"/>
        </w:rPr>
      </w:pPr>
    </w:p>
    <w:p w:rsidR="006A3AE2" w:rsidRDefault="00A6106D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6A3AE2" w:rsidRDefault="006A3AE2">
      <w:pPr>
        <w:spacing w:before="6" w:line="100" w:lineRule="exact"/>
        <w:rPr>
          <w:sz w:val="11"/>
          <w:szCs w:val="11"/>
        </w:rPr>
      </w:pPr>
    </w:p>
    <w:p w:rsidR="006A3AE2" w:rsidRDefault="00A6106D">
      <w:pPr>
        <w:spacing w:line="360" w:lineRule="auto"/>
        <w:ind w:left="100" w:right="2471"/>
        <w:rPr>
          <w:rFonts w:ascii="Arial" w:eastAsia="Arial" w:hAnsi="Arial" w:cs="Arial"/>
        </w:rPr>
        <w:sectPr w:rsidR="006A3AE2">
          <w:pgSz w:w="16840" w:h="11920" w:orient="landscape"/>
          <w:pgMar w:top="1080" w:right="242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4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6A3AE2" w:rsidRDefault="006A3AE2">
      <w:pPr>
        <w:spacing w:before="16" w:line="280" w:lineRule="exact"/>
        <w:rPr>
          <w:sz w:val="28"/>
          <w:szCs w:val="28"/>
        </w:rPr>
      </w:pPr>
    </w:p>
    <w:p w:rsidR="006A3AE2" w:rsidRDefault="00A6106D">
      <w:pPr>
        <w:spacing w:before="29" w:line="260" w:lineRule="exact"/>
        <w:ind w:left="34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ДОН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Р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УК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СК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position w:val="-1"/>
          <w:sz w:val="24"/>
          <w:szCs w:val="24"/>
        </w:rPr>
        <w:t>ОН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position w:val="-1"/>
          <w:sz w:val="24"/>
          <w:szCs w:val="24"/>
        </w:rPr>
        <w:t>Х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ДУ</w:t>
      </w:r>
    </w:p>
    <w:p w:rsidR="006A3AE2" w:rsidRDefault="006A3AE2">
      <w:pPr>
        <w:spacing w:before="9" w:line="120" w:lineRule="exact"/>
        <w:rPr>
          <w:sz w:val="13"/>
          <w:szCs w:val="13"/>
        </w:rPr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7B3A9A">
      <w:pPr>
        <w:spacing w:line="200" w:lineRule="exact"/>
      </w:pPr>
      <w:r>
        <w:pict>
          <v:group id="_x0000_s1036" style="position:absolute;margin-left:78.5pt;margin-top:120.5pt;width:450.5pt;height:244pt;z-index:-1335;mso-position-horizontal-relative:page;mso-position-vertical-relative:page" coordorigin="1570,2410" coordsize="9010,5158">
            <v:shape id="_x0000_s1052" style="position:absolute;left:5672;top:5562;width:3718;height:1976" coordorigin="5672,5562" coordsize="3718,1976" path="m5672,7538r3718,l9390,5562r-3718,l5672,7538xe" filled="f" strokecolor="#5b9bd4" strokeweight="3pt">
              <v:path arrowok="t"/>
            </v:shape>
            <v:shape id="_x0000_s1051" style="position:absolute;left:5142;top:2440;width:4375;height:2094" coordorigin="5142,2440" coordsize="4375,2094" path="m6236,2440l5142,3487,6236,4534r2187,l9517,3487,8423,2440r-2187,xe" filled="f" strokeweight="3pt">
              <v:path arrowok="t"/>
            </v:shape>
            <v:shape id="_x0000_s1050" style="position:absolute;left:6793;top:4534;width:180;height:1057" coordorigin="6793,4534" coordsize="180,1057" path="m6882,5093r1,-60l6853,5063r59,528l6912,5093r-30,xe" fillcolor="black" stroked="f">
              <v:path arrowok="t"/>
            </v:shape>
            <v:shape id="_x0000_s1049" style="position:absolute;left:6793;top:4534;width:180;height:1057" coordorigin="6793,4534" coordsize="180,1057" path="m6973,4714r-60,-30l6913,4714r60,xe" fillcolor="black" stroked="f">
              <v:path arrowok="t"/>
            </v:shape>
            <v:shape id="_x0000_s1048" style="position:absolute;left:6793;top:4534;width:180;height:1057" coordorigin="6793,4534" coordsize="180,1057" path="m6973,4714r-90,-180l6853,4684r,349l6852,5033r,558l6912,5591r-59,-528l6883,5033r-1,60l6912,5063r-30,30l6913,5093r,-409l6973,4714xe" fillcolor="black" stroked="f">
              <v:path arrowok="t"/>
            </v:shape>
            <v:shape id="_x0000_s1047" style="position:absolute;left:6793;top:4534;width:180;height:1057" coordorigin="6793,4534" coordsize="180,1057" path="m6853,4684r30,-150l6793,4714r60,l6853,4684xe" fillcolor="black" stroked="f">
              <v:path arrowok="t"/>
            </v:shape>
            <v:shape id="_x0000_s1046" style="position:absolute;left:7622;top:4534;width:180;height:1057" coordorigin="7622,4534" coordsize="180,1057" path="m7682,5411r-60,l7712,5591r90,-180l7742,5411r,30l7682,5441r,-30xe" fillcolor="black" stroked="f">
              <v:path arrowok="t"/>
            </v:shape>
            <v:shape id="_x0000_s1045" style="position:absolute;left:7622;top:4534;width:180;height:1057" coordorigin="7622,4534" coordsize="180,1057" path="m7682,5441r60,l7742,4534r-60,l7682,5441xe" fillcolor="black" stroked="f">
              <v:path arrowok="t"/>
            </v:shape>
            <v:shape id="_x0000_s1044" style="position:absolute;left:8791;top:4444;width:1275;height:405" coordorigin="8791,4444" coordsize="1275,405" path="m8791,4849r1275,l10066,4444r-1275,l8791,4849xe" filled="f" strokecolor="white" strokeweight=".5pt">
              <v:path arrowok="t"/>
            </v:shape>
            <v:shape id="_x0000_s1043" style="position:absolute;left:9300;top:6240;width:1275;height:180" coordorigin="9300,6240" coordsize="1275,180" path="m10425,6360r-30,l10395,6420r180,-90l10425,6360xe" fillcolor="#5b9bd4" stroked="f">
              <v:path arrowok="t"/>
            </v:shape>
            <v:shape id="_x0000_s1042" style="position:absolute;left:9300;top:6240;width:1275;height:180" coordorigin="9300,6240" coordsize="1275,180" path="m10425,6300r-30,-60l10395,6300r30,xe" fillcolor="#5b9bd4" stroked="f">
              <v:path arrowok="t"/>
            </v:shape>
            <v:shape id="_x0000_s1041" style="position:absolute;left:9300;top:6240;width:1275;height:180" coordorigin="9300,6240" coordsize="1275,180" path="m9300,6300r,60l10425,6360r150,-30l10395,6240r30,60l9300,6300xe" fillcolor="#5b9bd4" stroked="f">
              <v:path arrowok="t"/>
            </v:shape>
            <v:shape id="_x0000_s1040" style="position:absolute;left:1600;top:5534;width:2535;height:1486" coordorigin="1600,5534" coordsize="2535,1486" path="m1600,7020r2535,l4135,5534r-2535,l1600,7020xe" filled="f" strokecolor="#5b9bd4" strokeweight="3pt">
              <v:path arrowok="t"/>
            </v:shape>
            <v:shape id="_x0000_s1039" style="position:absolute;left:4089;top:6166;width:1592;height:180" coordorigin="4089,6166" coordsize="1592,180" path="m5531,6286r-30,l5501,6346r180,-90l5531,6286xe" fillcolor="#5b9bd4" stroked="f">
              <v:path arrowok="t"/>
            </v:shape>
            <v:shape id="_x0000_s1038" style="position:absolute;left:4089;top:6166;width:1592;height:180" coordorigin="4089,6166" coordsize="1592,180" path="m5531,6226r-30,-60l5501,6226r30,xe" fillcolor="#5b9bd4" stroked="f">
              <v:path arrowok="t"/>
            </v:shape>
            <v:shape id="_x0000_s1037" style="position:absolute;left:4089;top:6166;width:1592;height:180" coordorigin="4089,6166" coordsize="1592,180" path="m4089,6226r,60l5531,6286r150,-30l5501,6166r30,60l4089,6226xe" fillcolor="#5b9bd4" stroked="f">
              <v:path arrowok="t"/>
            </v:shape>
            <w10:wrap anchorx="page" anchory="page"/>
          </v:group>
        </w:pict>
      </w:r>
    </w:p>
    <w:p w:rsidR="006A3AE2" w:rsidRDefault="006A3AE2">
      <w:pPr>
        <w:spacing w:line="200" w:lineRule="exact"/>
      </w:pPr>
    </w:p>
    <w:p w:rsidR="006A3AE2" w:rsidRDefault="00A6106D">
      <w:pPr>
        <w:spacing w:before="34" w:line="276" w:lineRule="auto"/>
        <w:ind w:left="5330" w:right="612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нтуал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spacing w:val="2"/>
          <w:w w:val="99"/>
        </w:rPr>
        <w:t>ах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 xml:space="preserve">ев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носио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ос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>в</w:t>
      </w:r>
      <w:r>
        <w:rPr>
          <w:rFonts w:ascii="Arial" w:eastAsia="Arial" w:hAnsi="Arial" w:cs="Arial"/>
          <w:b/>
          <w:spacing w:val="1"/>
          <w:w w:val="99"/>
        </w:rPr>
        <w:t>љ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њ</w:t>
      </w:r>
      <w:r>
        <w:rPr>
          <w:rFonts w:ascii="Arial" w:eastAsia="Arial" w:hAnsi="Arial" w:cs="Arial"/>
          <w:b/>
          <w:w w:val="99"/>
        </w:rPr>
        <w:t>е</w:t>
      </w:r>
    </w:p>
    <w:p w:rsidR="006A3AE2" w:rsidRDefault="00A6106D">
      <w:pPr>
        <w:spacing w:line="220" w:lineRule="exact"/>
        <w:ind w:left="4931" w:right="573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по</w:t>
      </w:r>
      <w:r>
        <w:rPr>
          <w:rFonts w:ascii="Arial" w:eastAsia="Arial" w:hAnsi="Arial" w:cs="Arial"/>
          <w:b/>
          <w:spacing w:val="1"/>
          <w:position w:val="-1"/>
        </w:rPr>
        <w:t>д</w:t>
      </w:r>
      <w:r>
        <w:rPr>
          <w:rFonts w:ascii="Arial" w:eastAsia="Arial" w:hAnsi="Arial" w:cs="Arial"/>
          <w:b/>
          <w:position w:val="-1"/>
        </w:rPr>
        <w:t>ата</w:t>
      </w:r>
      <w:r>
        <w:rPr>
          <w:rFonts w:ascii="Arial" w:eastAsia="Arial" w:hAnsi="Arial" w:cs="Arial"/>
          <w:b/>
          <w:spacing w:val="1"/>
          <w:position w:val="-1"/>
        </w:rPr>
        <w:t>к</w:t>
      </w:r>
      <w:r>
        <w:rPr>
          <w:rFonts w:ascii="Arial" w:eastAsia="Arial" w:hAnsi="Arial" w:cs="Arial"/>
          <w:b/>
          <w:position w:val="-1"/>
        </w:rPr>
        <w:t>а</w:t>
      </w:r>
      <w:r>
        <w:rPr>
          <w:rFonts w:ascii="Arial" w:eastAsia="Arial" w:hAnsi="Arial" w:cs="Arial"/>
          <w:b/>
          <w:spacing w:val="2"/>
          <w:position w:val="-1"/>
        </w:rPr>
        <w:t>/</w:t>
      </w:r>
      <w:r>
        <w:rPr>
          <w:rFonts w:ascii="Arial" w:eastAsia="Arial" w:hAnsi="Arial" w:cs="Arial"/>
          <w:b/>
          <w:spacing w:val="-3"/>
          <w:position w:val="-1"/>
        </w:rPr>
        <w:t>у</w:t>
      </w:r>
      <w:r>
        <w:rPr>
          <w:rFonts w:ascii="Arial" w:eastAsia="Arial" w:hAnsi="Arial" w:cs="Arial"/>
          <w:b/>
          <w:position w:val="-1"/>
        </w:rPr>
        <w:t>ре</w:t>
      </w:r>
      <w:r>
        <w:rPr>
          <w:rFonts w:ascii="Arial" w:eastAsia="Arial" w:hAnsi="Arial" w:cs="Arial"/>
          <w:b/>
          <w:spacing w:val="3"/>
          <w:position w:val="-1"/>
        </w:rPr>
        <w:t>ђ</w:t>
      </w:r>
      <w:r>
        <w:rPr>
          <w:rFonts w:ascii="Arial" w:eastAsia="Arial" w:hAnsi="Arial" w:cs="Arial"/>
          <w:b/>
          <w:position w:val="-1"/>
        </w:rPr>
        <w:t>е</w:t>
      </w:r>
      <w:r>
        <w:rPr>
          <w:rFonts w:ascii="Arial" w:eastAsia="Arial" w:hAnsi="Arial" w:cs="Arial"/>
          <w:b/>
          <w:spacing w:val="1"/>
          <w:position w:val="-1"/>
        </w:rPr>
        <w:t>њ</w:t>
      </w:r>
      <w:r>
        <w:rPr>
          <w:rFonts w:ascii="Arial" w:eastAsia="Arial" w:hAnsi="Arial" w:cs="Arial"/>
          <w:b/>
          <w:position w:val="-1"/>
        </w:rPr>
        <w:t>е</w:t>
      </w:r>
      <w:r>
        <w:rPr>
          <w:rFonts w:ascii="Arial" w:eastAsia="Arial" w:hAnsi="Arial" w:cs="Arial"/>
          <w:b/>
          <w:spacing w:val="-18"/>
          <w:position w:val="-1"/>
        </w:rPr>
        <w:t xml:space="preserve"> </w:t>
      </w:r>
      <w:r>
        <w:rPr>
          <w:rFonts w:ascii="Arial" w:eastAsia="Arial" w:hAnsi="Arial" w:cs="Arial"/>
          <w:b/>
          <w:spacing w:val="1"/>
          <w:w w:val="99"/>
          <w:position w:val="-1"/>
        </w:rPr>
        <w:t>з</w:t>
      </w:r>
      <w:r>
        <w:rPr>
          <w:rFonts w:ascii="Arial" w:eastAsia="Arial" w:hAnsi="Arial" w:cs="Arial"/>
          <w:b/>
          <w:w w:val="99"/>
          <w:position w:val="-1"/>
        </w:rPr>
        <w:t>а</w:t>
      </w:r>
      <w:r>
        <w:rPr>
          <w:rFonts w:ascii="Arial" w:eastAsia="Arial" w:hAnsi="Arial" w:cs="Arial"/>
          <w:b/>
          <w:spacing w:val="1"/>
          <w:w w:val="99"/>
          <w:position w:val="-1"/>
        </w:rPr>
        <w:t>х</w:t>
      </w:r>
      <w:r>
        <w:rPr>
          <w:rFonts w:ascii="Arial" w:eastAsia="Arial" w:hAnsi="Arial" w:cs="Arial"/>
          <w:b/>
          <w:spacing w:val="-2"/>
          <w:w w:val="99"/>
          <w:position w:val="-1"/>
        </w:rPr>
        <w:t>т</w:t>
      </w:r>
      <w:r>
        <w:rPr>
          <w:rFonts w:ascii="Arial" w:eastAsia="Arial" w:hAnsi="Arial" w:cs="Arial"/>
          <w:b/>
          <w:spacing w:val="2"/>
          <w:w w:val="99"/>
          <w:position w:val="-1"/>
        </w:rPr>
        <w:t>е</w:t>
      </w:r>
      <w:r>
        <w:rPr>
          <w:rFonts w:ascii="Arial" w:eastAsia="Arial" w:hAnsi="Arial" w:cs="Arial"/>
          <w:b/>
          <w:w w:val="99"/>
          <w:position w:val="-1"/>
        </w:rPr>
        <w:t>ва</w:t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before="5" w:line="280" w:lineRule="exact"/>
        <w:rPr>
          <w:sz w:val="28"/>
          <w:szCs w:val="28"/>
        </w:rPr>
        <w:sectPr w:rsidR="006A3AE2">
          <w:pgSz w:w="16840" w:h="11920" w:orient="landscape"/>
          <w:pgMar w:top="1080" w:right="2420" w:bottom="280" w:left="1040" w:header="720" w:footer="720" w:gutter="0"/>
          <w:cols w:space="720"/>
        </w:sectPr>
      </w:pPr>
    </w:p>
    <w:p w:rsidR="006A3AE2" w:rsidRDefault="006A3AE2">
      <w:pPr>
        <w:spacing w:before="5" w:line="180" w:lineRule="exact"/>
        <w:rPr>
          <w:sz w:val="18"/>
          <w:szCs w:val="18"/>
        </w:rPr>
      </w:pPr>
    </w:p>
    <w:p w:rsidR="006A3AE2" w:rsidRDefault="006A3AE2">
      <w:pPr>
        <w:spacing w:line="200" w:lineRule="exact"/>
      </w:pPr>
    </w:p>
    <w:p w:rsidR="006A3AE2" w:rsidRDefault="00A6106D">
      <w:pPr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</w:t>
      </w:r>
    </w:p>
    <w:p w:rsidR="006A3AE2" w:rsidRDefault="00A6106D">
      <w:pPr>
        <w:spacing w:before="29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A3AE2" w:rsidRDefault="00A6106D">
      <w:pPr>
        <w:spacing w:before="2" w:line="200" w:lineRule="exact"/>
        <w:ind w:right="3009"/>
        <w:rPr>
          <w:rFonts w:ascii="Arial" w:eastAsia="Arial" w:hAnsi="Arial" w:cs="Arial"/>
          <w:sz w:val="18"/>
          <w:szCs w:val="18"/>
        </w:rPr>
        <w:sectPr w:rsidR="006A3AE2">
          <w:type w:val="continuous"/>
          <w:pgSz w:w="16840" w:h="11920" w:orient="landscape"/>
          <w:pgMar w:top="260" w:right="2420" w:bottom="280" w:left="1040" w:header="720" w:footer="720" w:gutter="0"/>
          <w:cols w:num="2" w:space="720" w:equalWidth="0">
            <w:col w:w="5490" w:space="1579"/>
            <w:col w:w="6311"/>
          </w:cols>
        </w:sect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ре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ору</w:t>
      </w:r>
      <w:r>
        <w:rPr>
          <w:rFonts w:ascii="Arial" w:eastAsia="Arial" w:hAnsi="Arial" w:cs="Arial"/>
          <w:i/>
          <w:spacing w:val="-2"/>
          <w:sz w:val="18"/>
          <w:szCs w:val="18"/>
        </w:rPr>
        <w:t>ч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и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ро</w:t>
      </w:r>
      <w:r>
        <w:rPr>
          <w:rFonts w:ascii="Arial" w:eastAsia="Arial" w:hAnsi="Arial" w:cs="Arial"/>
          <w:i/>
          <w:sz w:val="18"/>
          <w:szCs w:val="18"/>
        </w:rPr>
        <w:t>к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1"/>
          <w:sz w:val="18"/>
          <w:szCs w:val="18"/>
        </w:rPr>
        <w:t>з</w:t>
      </w:r>
      <w:r>
        <w:rPr>
          <w:rFonts w:ascii="Arial" w:eastAsia="Arial" w:hAnsi="Arial" w:cs="Arial"/>
          <w:i/>
          <w:sz w:val="18"/>
          <w:szCs w:val="18"/>
        </w:rPr>
        <w:t>а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 xml:space="preserve">у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к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м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pacing w:val="-1"/>
          <w:sz w:val="18"/>
          <w:szCs w:val="18"/>
        </w:rPr>
        <w:t>нт</w:t>
      </w:r>
      <w:r>
        <w:rPr>
          <w:rFonts w:ascii="Arial" w:eastAsia="Arial" w:hAnsi="Arial" w:cs="Arial"/>
          <w:i/>
          <w:spacing w:val="1"/>
          <w:sz w:val="18"/>
          <w:szCs w:val="18"/>
        </w:rPr>
        <w:t>а</w:t>
      </w:r>
      <w:r>
        <w:rPr>
          <w:rFonts w:ascii="Arial" w:eastAsia="Arial" w:hAnsi="Arial" w:cs="Arial"/>
          <w:i/>
          <w:sz w:val="18"/>
          <w:szCs w:val="18"/>
        </w:rPr>
        <w:t>ц</w:t>
      </w:r>
      <w:r>
        <w:rPr>
          <w:rFonts w:ascii="Arial" w:eastAsia="Arial" w:hAnsi="Arial" w:cs="Arial"/>
          <w:i/>
          <w:spacing w:val="1"/>
          <w:sz w:val="18"/>
          <w:szCs w:val="18"/>
        </w:rPr>
        <w:t>иј</w:t>
      </w:r>
      <w:r>
        <w:rPr>
          <w:rFonts w:ascii="Arial" w:eastAsia="Arial" w:hAnsi="Arial" w:cs="Arial"/>
          <w:i/>
          <w:sz w:val="18"/>
          <w:szCs w:val="18"/>
        </w:rPr>
        <w:t>е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i/>
          <w:sz w:val="18"/>
          <w:szCs w:val="18"/>
        </w:rPr>
        <w:t>д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1"/>
          <w:sz w:val="18"/>
          <w:szCs w:val="18"/>
        </w:rPr>
        <w:t>с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ра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е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3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дн</w:t>
      </w:r>
      <w:r>
        <w:rPr>
          <w:rFonts w:ascii="Arial" w:eastAsia="Arial" w:hAnsi="Arial" w:cs="Arial"/>
          <w:i/>
          <w:spacing w:val="1"/>
          <w:sz w:val="18"/>
          <w:szCs w:val="18"/>
        </w:rPr>
        <w:t>осио</w:t>
      </w:r>
      <w:r>
        <w:rPr>
          <w:rFonts w:ascii="Arial" w:eastAsia="Arial" w:hAnsi="Arial" w:cs="Arial"/>
          <w:i/>
          <w:sz w:val="18"/>
          <w:szCs w:val="18"/>
        </w:rPr>
        <w:t>ца з</w:t>
      </w:r>
      <w:r>
        <w:rPr>
          <w:rFonts w:ascii="Arial" w:eastAsia="Arial" w:hAnsi="Arial" w:cs="Arial"/>
          <w:i/>
          <w:spacing w:val="1"/>
          <w:sz w:val="18"/>
          <w:szCs w:val="18"/>
        </w:rPr>
        <w:t>ах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z w:val="18"/>
          <w:szCs w:val="18"/>
        </w:rPr>
        <w:t>ва)</w:t>
      </w:r>
    </w:p>
    <w:p w:rsidR="006A3AE2" w:rsidRDefault="006A3AE2">
      <w:pPr>
        <w:spacing w:before="3" w:line="140" w:lineRule="exact"/>
        <w:rPr>
          <w:sz w:val="14"/>
          <w:szCs w:val="14"/>
        </w:rPr>
        <w:sectPr w:rsidR="006A3AE2">
          <w:type w:val="continuous"/>
          <w:pgSz w:w="16840" w:h="11920" w:orient="landscape"/>
          <w:pgMar w:top="260" w:right="2420" w:bottom="280" w:left="1040" w:header="720" w:footer="720" w:gutter="0"/>
          <w:cols w:space="720"/>
        </w:sectPr>
      </w:pPr>
    </w:p>
    <w:p w:rsidR="006A3AE2" w:rsidRDefault="006A3AE2">
      <w:pPr>
        <w:spacing w:line="200" w:lineRule="exact"/>
      </w:pPr>
    </w:p>
    <w:p w:rsidR="006A3AE2" w:rsidRDefault="006A3AE2">
      <w:pPr>
        <w:spacing w:before="11" w:line="260" w:lineRule="exact"/>
        <w:rPr>
          <w:sz w:val="26"/>
          <w:szCs w:val="26"/>
        </w:rPr>
      </w:pPr>
    </w:p>
    <w:p w:rsidR="006A3AE2" w:rsidRDefault="00A6106D">
      <w:pPr>
        <w:spacing w:line="276" w:lineRule="auto"/>
        <w:ind w:left="1444" w:right="-34" w:hanging="677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</w:rPr>
        <w:t>и приј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 xml:space="preserve">м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ва</w:t>
      </w:r>
    </w:p>
    <w:p w:rsidR="006A3AE2" w:rsidRDefault="00A6106D">
      <w:pPr>
        <w:spacing w:before="99"/>
        <w:ind w:right="-5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</w:p>
    <w:p w:rsidR="006A3AE2" w:rsidRDefault="00A6106D">
      <w:pPr>
        <w:spacing w:before="34" w:line="276" w:lineRule="auto"/>
        <w:ind w:left="-17" w:right="-17" w:firstLine="3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1"/>
        </w:rPr>
        <w:lastRenderedPageBreak/>
        <w:t>П</w:t>
      </w:r>
      <w:r>
        <w:rPr>
          <w:rFonts w:ascii="Arial" w:eastAsia="Arial" w:hAnsi="Arial" w:cs="Arial"/>
          <w:b/>
        </w:rPr>
        <w:t>рег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</w:rPr>
        <w:t>ед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пре</w:t>
      </w:r>
      <w:r>
        <w:rPr>
          <w:rFonts w:ascii="Arial" w:eastAsia="Arial" w:hAnsi="Arial" w:cs="Arial"/>
          <w:b/>
          <w:spacing w:val="1"/>
        </w:rPr>
        <w:t>дм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w w:val="99"/>
        </w:rPr>
        <w:t xml:space="preserve">. </w:t>
      </w:r>
      <w:r>
        <w:rPr>
          <w:rFonts w:ascii="Arial" w:eastAsia="Arial" w:hAnsi="Arial" w:cs="Arial"/>
          <w:b/>
          <w:spacing w:val="1"/>
        </w:rPr>
        <w:t>П</w:t>
      </w:r>
      <w:r>
        <w:rPr>
          <w:rFonts w:ascii="Arial" w:eastAsia="Arial" w:hAnsi="Arial" w:cs="Arial"/>
          <w:b/>
        </w:rPr>
        <w:t>ри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  <w:spacing w:val="-1"/>
        </w:rPr>
        <w:t>љ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w w:val="99"/>
        </w:rPr>
        <w:t>по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к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2"/>
          <w:w w:val="99"/>
        </w:rPr>
        <w:t>/</w:t>
      </w:r>
      <w:r>
        <w:rPr>
          <w:rFonts w:ascii="Arial" w:eastAsia="Arial" w:hAnsi="Arial" w:cs="Arial"/>
          <w:b/>
          <w:w w:val="99"/>
        </w:rPr>
        <w:t>ч</w:t>
      </w:r>
      <w:r>
        <w:rPr>
          <w:rFonts w:ascii="Arial" w:eastAsia="Arial" w:hAnsi="Arial" w:cs="Arial"/>
          <w:b/>
          <w:spacing w:val="-1"/>
          <w:w w:val="99"/>
        </w:rPr>
        <w:t>и</w:t>
      </w:r>
      <w:r>
        <w:rPr>
          <w:rFonts w:ascii="Arial" w:eastAsia="Arial" w:hAnsi="Arial" w:cs="Arial"/>
          <w:b/>
          <w:w w:val="99"/>
        </w:rPr>
        <w:t>њ</w:t>
      </w:r>
      <w:r>
        <w:rPr>
          <w:rFonts w:ascii="Arial" w:eastAsia="Arial" w:hAnsi="Arial" w:cs="Arial"/>
          <w:b/>
          <w:spacing w:val="1"/>
          <w:w w:val="99"/>
        </w:rPr>
        <w:t>е</w:t>
      </w:r>
      <w:r>
        <w:rPr>
          <w:rFonts w:ascii="Arial" w:eastAsia="Arial" w:hAnsi="Arial" w:cs="Arial"/>
          <w:b/>
          <w:w w:val="99"/>
        </w:rPr>
        <w:t>ни</w:t>
      </w:r>
      <w:r>
        <w:rPr>
          <w:rFonts w:ascii="Arial" w:eastAsia="Arial" w:hAnsi="Arial" w:cs="Arial"/>
          <w:b/>
          <w:spacing w:val="2"/>
          <w:w w:val="99"/>
        </w:rPr>
        <w:t>ц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1"/>
        </w:rPr>
        <w:t>ок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2"/>
        </w:rPr>
        <w:t>п</w:t>
      </w:r>
      <w:r>
        <w:rPr>
          <w:rFonts w:ascii="Arial" w:eastAsia="Arial" w:hAnsi="Arial" w:cs="Arial"/>
          <w:b/>
        </w:rPr>
        <w:t>хо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их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з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2"/>
        </w:rPr>
        <w:t>ч</w:t>
      </w:r>
      <w:r>
        <w:rPr>
          <w:rFonts w:ascii="Arial" w:eastAsia="Arial" w:hAnsi="Arial" w:cs="Arial"/>
          <w:b/>
        </w:rPr>
        <w:t>ив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</w:rPr>
        <w:t>из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w w:val="99"/>
        </w:rPr>
        <w:t>с</w:t>
      </w:r>
      <w:r>
        <w:rPr>
          <w:rFonts w:ascii="Arial" w:eastAsia="Arial" w:hAnsi="Arial" w:cs="Arial"/>
          <w:b/>
          <w:spacing w:val="2"/>
          <w:w w:val="99"/>
        </w:rPr>
        <w:t>л</w:t>
      </w:r>
      <w:r>
        <w:rPr>
          <w:rFonts w:ascii="Arial" w:eastAsia="Arial" w:hAnsi="Arial" w:cs="Arial"/>
          <w:b/>
          <w:spacing w:val="-3"/>
          <w:w w:val="99"/>
        </w:rPr>
        <w:t>у</w:t>
      </w:r>
      <w:r>
        <w:rPr>
          <w:rFonts w:ascii="Arial" w:eastAsia="Arial" w:hAnsi="Arial" w:cs="Arial"/>
          <w:b/>
          <w:spacing w:val="3"/>
          <w:w w:val="99"/>
        </w:rPr>
        <w:t>ж</w:t>
      </w:r>
      <w:r>
        <w:rPr>
          <w:rFonts w:ascii="Arial" w:eastAsia="Arial" w:hAnsi="Arial" w:cs="Arial"/>
          <w:b/>
          <w:spacing w:val="2"/>
          <w:w w:val="99"/>
        </w:rPr>
        <w:t>б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е </w:t>
      </w:r>
      <w:r>
        <w:rPr>
          <w:rFonts w:ascii="Arial" w:eastAsia="Arial" w:hAnsi="Arial" w:cs="Arial"/>
          <w:b/>
        </w:rPr>
        <w:t>евиде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циј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н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соп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ни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2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д</w:t>
      </w:r>
      <w:r>
        <w:rPr>
          <w:rFonts w:ascii="Arial" w:eastAsia="Arial" w:hAnsi="Arial" w:cs="Arial"/>
          <w:b/>
          <w:w w:val="99"/>
        </w:rPr>
        <w:t>ос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>вила</w:t>
      </w:r>
    </w:p>
    <w:p w:rsidR="006A3AE2" w:rsidRDefault="00A6106D">
      <w:pPr>
        <w:spacing w:line="220" w:lineRule="exact"/>
        <w:ind w:left="1122" w:right="112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  <w:w w:val="99"/>
          <w:position w:val="-1"/>
        </w:rPr>
        <w:t>д</w:t>
      </w:r>
      <w:r>
        <w:rPr>
          <w:rFonts w:ascii="Arial" w:eastAsia="Arial" w:hAnsi="Arial" w:cs="Arial"/>
          <w:b/>
          <w:w w:val="99"/>
          <w:position w:val="-1"/>
        </w:rPr>
        <w:t>о</w:t>
      </w:r>
      <w:r>
        <w:rPr>
          <w:rFonts w:ascii="Arial" w:eastAsia="Arial" w:hAnsi="Arial" w:cs="Arial"/>
          <w:b/>
          <w:spacing w:val="1"/>
          <w:w w:val="99"/>
          <w:position w:val="-1"/>
        </w:rPr>
        <w:t>к</w:t>
      </w:r>
      <w:r>
        <w:rPr>
          <w:rFonts w:ascii="Arial" w:eastAsia="Arial" w:hAnsi="Arial" w:cs="Arial"/>
          <w:b/>
          <w:w w:val="99"/>
          <w:position w:val="-1"/>
        </w:rPr>
        <w:t>у</w:t>
      </w:r>
      <w:r>
        <w:rPr>
          <w:rFonts w:ascii="Arial" w:eastAsia="Arial" w:hAnsi="Arial" w:cs="Arial"/>
          <w:b/>
          <w:spacing w:val="-1"/>
          <w:w w:val="99"/>
          <w:position w:val="-1"/>
        </w:rPr>
        <w:t>м</w:t>
      </w:r>
      <w:r>
        <w:rPr>
          <w:rFonts w:ascii="Arial" w:eastAsia="Arial" w:hAnsi="Arial" w:cs="Arial"/>
          <w:b/>
          <w:w w:val="99"/>
          <w:position w:val="-1"/>
        </w:rPr>
        <w:t>е</w:t>
      </w:r>
      <w:r>
        <w:rPr>
          <w:rFonts w:ascii="Arial" w:eastAsia="Arial" w:hAnsi="Arial" w:cs="Arial"/>
          <w:b/>
          <w:spacing w:val="2"/>
          <w:w w:val="99"/>
          <w:position w:val="-1"/>
        </w:rPr>
        <w:t>н</w:t>
      </w:r>
      <w:r>
        <w:rPr>
          <w:rFonts w:ascii="Arial" w:eastAsia="Arial" w:hAnsi="Arial" w:cs="Arial"/>
          <w:b/>
          <w:spacing w:val="-2"/>
          <w:w w:val="99"/>
          <w:position w:val="-1"/>
        </w:rPr>
        <w:t>т</w:t>
      </w:r>
      <w:r>
        <w:rPr>
          <w:rFonts w:ascii="Arial" w:eastAsia="Arial" w:hAnsi="Arial" w:cs="Arial"/>
          <w:b/>
          <w:w w:val="99"/>
          <w:position w:val="-1"/>
        </w:rPr>
        <w:t>а</w:t>
      </w:r>
    </w:p>
    <w:p w:rsidR="006A3AE2" w:rsidRDefault="00A6106D">
      <w:pPr>
        <w:spacing w:before="99"/>
        <w:ind w:right="-5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6A3AE2" w:rsidRDefault="00A6106D">
      <w:pPr>
        <w:spacing w:before="3" w:line="120" w:lineRule="exact"/>
        <w:rPr>
          <w:sz w:val="12"/>
          <w:szCs w:val="12"/>
        </w:rPr>
      </w:pPr>
      <w:r>
        <w:br w:type="column"/>
      </w:r>
    </w:p>
    <w:p w:rsidR="006A3AE2" w:rsidRDefault="007B3A9A">
      <w:pPr>
        <w:spacing w:line="276" w:lineRule="auto"/>
        <w:ind w:left="-17" w:right="1495" w:firstLine="5"/>
        <w:jc w:val="center"/>
        <w:rPr>
          <w:rFonts w:ascii="Arial" w:eastAsia="Arial" w:hAnsi="Arial" w:cs="Arial"/>
        </w:rPr>
        <w:sectPr w:rsidR="006A3AE2">
          <w:type w:val="continuous"/>
          <w:pgSz w:w="16840" w:h="11920" w:orient="landscape"/>
          <w:pgMar w:top="260" w:right="2420" w:bottom="280" w:left="1040" w:header="720" w:footer="720" w:gutter="0"/>
          <w:cols w:num="5" w:space="720" w:equalWidth="0">
            <w:col w:w="2887" w:space="748"/>
            <w:col w:w="694" w:space="481"/>
            <w:col w:w="3363" w:space="393"/>
            <w:col w:w="741" w:space="538"/>
            <w:col w:w="3535"/>
          </w:cols>
        </w:sectPr>
      </w:pPr>
      <w:r>
        <w:pict>
          <v:group id="_x0000_s1034" style="position:absolute;left:0;text-align:left;margin-left:533.65pt;margin-top:-5.1pt;width:122.25pt;height:68.45pt;z-index:-1334;mso-position-horizontal-relative:page" coordorigin="10673,-102" coordsize="2445,1369">
            <v:shape id="_x0000_s1035" style="position:absolute;left:10673;top:-102;width:2445;height:1369" coordorigin="10673,-102" coordsize="2445,1369" path="m10673,1267r2445,l13118,-102r-2445,l10673,1267xe" filled="f" strokecolor="#5b9bd4" strokeweight="3pt">
              <v:path arrowok="t"/>
            </v:shape>
            <w10:wrap anchorx="page"/>
          </v:group>
        </w:pict>
      </w:r>
      <w:r w:rsidR="00A6106D">
        <w:rPr>
          <w:rFonts w:ascii="Arial" w:eastAsia="Arial" w:hAnsi="Arial" w:cs="Arial"/>
          <w:b/>
          <w:spacing w:val="1"/>
        </w:rPr>
        <w:t>И</w:t>
      </w:r>
      <w:r w:rsidR="00A6106D">
        <w:rPr>
          <w:rFonts w:ascii="Arial" w:eastAsia="Arial" w:hAnsi="Arial" w:cs="Arial"/>
          <w:b/>
          <w:spacing w:val="-1"/>
        </w:rPr>
        <w:t>з</w:t>
      </w:r>
      <w:r w:rsidR="00A6106D">
        <w:rPr>
          <w:rFonts w:ascii="Arial" w:eastAsia="Arial" w:hAnsi="Arial" w:cs="Arial"/>
          <w:b/>
        </w:rPr>
        <w:t>рада</w:t>
      </w:r>
      <w:r w:rsidR="00A6106D">
        <w:rPr>
          <w:rFonts w:ascii="Arial" w:eastAsia="Arial" w:hAnsi="Arial" w:cs="Arial"/>
          <w:b/>
          <w:spacing w:val="-7"/>
        </w:rPr>
        <w:t xml:space="preserve"> </w:t>
      </w:r>
      <w:r w:rsidR="00A6106D">
        <w:rPr>
          <w:rFonts w:ascii="Arial" w:eastAsia="Arial" w:hAnsi="Arial" w:cs="Arial"/>
          <w:b/>
          <w:w w:val="99"/>
        </w:rPr>
        <w:t>р</w:t>
      </w:r>
      <w:r w:rsidR="00A6106D">
        <w:rPr>
          <w:rFonts w:ascii="Arial" w:eastAsia="Arial" w:hAnsi="Arial" w:cs="Arial"/>
          <w:b/>
          <w:spacing w:val="2"/>
          <w:w w:val="99"/>
        </w:rPr>
        <w:t>е</w:t>
      </w:r>
      <w:r w:rsidR="00A6106D">
        <w:rPr>
          <w:rFonts w:ascii="Arial" w:eastAsia="Arial" w:hAnsi="Arial" w:cs="Arial"/>
          <w:b/>
          <w:w w:val="99"/>
        </w:rPr>
        <w:t>ш</w:t>
      </w:r>
      <w:r w:rsidR="00A6106D">
        <w:rPr>
          <w:rFonts w:ascii="Arial" w:eastAsia="Arial" w:hAnsi="Arial" w:cs="Arial"/>
          <w:b/>
          <w:spacing w:val="2"/>
          <w:w w:val="99"/>
        </w:rPr>
        <w:t>е</w:t>
      </w:r>
      <w:r w:rsidR="00A6106D">
        <w:rPr>
          <w:rFonts w:ascii="Arial" w:eastAsia="Arial" w:hAnsi="Arial" w:cs="Arial"/>
          <w:b/>
          <w:w w:val="99"/>
        </w:rPr>
        <w:t>њ</w:t>
      </w:r>
      <w:r w:rsidR="00A6106D">
        <w:rPr>
          <w:rFonts w:ascii="Arial" w:eastAsia="Arial" w:hAnsi="Arial" w:cs="Arial"/>
          <w:b/>
          <w:spacing w:val="-1"/>
          <w:w w:val="99"/>
        </w:rPr>
        <w:t>а</w:t>
      </w:r>
      <w:r w:rsidR="00A6106D">
        <w:rPr>
          <w:rFonts w:ascii="Arial" w:eastAsia="Arial" w:hAnsi="Arial" w:cs="Arial"/>
          <w:b/>
          <w:w w:val="99"/>
        </w:rPr>
        <w:t xml:space="preserve">, </w:t>
      </w:r>
      <w:r w:rsidR="00A6106D">
        <w:rPr>
          <w:rFonts w:ascii="Arial" w:eastAsia="Arial" w:hAnsi="Arial" w:cs="Arial"/>
          <w:b/>
        </w:rPr>
        <w:t>по</w:t>
      </w:r>
      <w:r w:rsidR="00A6106D">
        <w:rPr>
          <w:rFonts w:ascii="Arial" w:eastAsia="Arial" w:hAnsi="Arial" w:cs="Arial"/>
          <w:b/>
          <w:spacing w:val="-1"/>
        </w:rPr>
        <w:t>т</w:t>
      </w:r>
      <w:r w:rsidR="00A6106D">
        <w:rPr>
          <w:rFonts w:ascii="Arial" w:eastAsia="Arial" w:hAnsi="Arial" w:cs="Arial"/>
          <w:b/>
          <w:spacing w:val="2"/>
        </w:rPr>
        <w:t>п</w:t>
      </w:r>
      <w:r w:rsidR="00A6106D">
        <w:rPr>
          <w:rFonts w:ascii="Arial" w:eastAsia="Arial" w:hAnsi="Arial" w:cs="Arial"/>
          <w:b/>
        </w:rPr>
        <w:t>иси</w:t>
      </w:r>
      <w:r w:rsidR="00A6106D">
        <w:rPr>
          <w:rFonts w:ascii="Arial" w:eastAsia="Arial" w:hAnsi="Arial" w:cs="Arial"/>
          <w:b/>
          <w:spacing w:val="2"/>
        </w:rPr>
        <w:t>в</w:t>
      </w:r>
      <w:r w:rsidR="00A6106D">
        <w:rPr>
          <w:rFonts w:ascii="Arial" w:eastAsia="Arial" w:hAnsi="Arial" w:cs="Arial"/>
          <w:b/>
        </w:rPr>
        <w:t>а</w:t>
      </w:r>
      <w:r w:rsidR="00A6106D">
        <w:rPr>
          <w:rFonts w:ascii="Arial" w:eastAsia="Arial" w:hAnsi="Arial" w:cs="Arial"/>
          <w:b/>
          <w:spacing w:val="1"/>
        </w:rPr>
        <w:t>њ</w:t>
      </w:r>
      <w:r w:rsidR="00A6106D">
        <w:rPr>
          <w:rFonts w:ascii="Arial" w:eastAsia="Arial" w:hAnsi="Arial" w:cs="Arial"/>
          <w:b/>
        </w:rPr>
        <w:t>е</w:t>
      </w:r>
      <w:r w:rsidR="00A6106D">
        <w:rPr>
          <w:rFonts w:ascii="Arial" w:eastAsia="Arial" w:hAnsi="Arial" w:cs="Arial"/>
          <w:b/>
          <w:spacing w:val="-13"/>
        </w:rPr>
        <w:t xml:space="preserve"> </w:t>
      </w:r>
      <w:r w:rsidR="00A6106D">
        <w:rPr>
          <w:rFonts w:ascii="Arial" w:eastAsia="Arial" w:hAnsi="Arial" w:cs="Arial"/>
          <w:b/>
          <w:w w:val="99"/>
        </w:rPr>
        <w:t xml:space="preserve">и </w:t>
      </w:r>
      <w:r w:rsidR="00A6106D">
        <w:rPr>
          <w:rFonts w:ascii="Arial" w:eastAsia="Arial" w:hAnsi="Arial" w:cs="Arial"/>
          <w:b/>
          <w:spacing w:val="1"/>
          <w:w w:val="99"/>
        </w:rPr>
        <w:t>д</w:t>
      </w:r>
      <w:r w:rsidR="00A6106D">
        <w:rPr>
          <w:rFonts w:ascii="Arial" w:eastAsia="Arial" w:hAnsi="Arial" w:cs="Arial"/>
          <w:b/>
          <w:w w:val="99"/>
        </w:rPr>
        <w:t>ос</w:t>
      </w:r>
      <w:r w:rsidR="00A6106D">
        <w:rPr>
          <w:rFonts w:ascii="Arial" w:eastAsia="Arial" w:hAnsi="Arial" w:cs="Arial"/>
          <w:b/>
          <w:spacing w:val="-2"/>
          <w:w w:val="99"/>
        </w:rPr>
        <w:t>т</w:t>
      </w:r>
      <w:r w:rsidR="00A6106D">
        <w:rPr>
          <w:rFonts w:ascii="Arial" w:eastAsia="Arial" w:hAnsi="Arial" w:cs="Arial"/>
          <w:b/>
          <w:spacing w:val="2"/>
          <w:w w:val="99"/>
        </w:rPr>
        <w:t>а</w:t>
      </w:r>
      <w:r w:rsidR="00A6106D">
        <w:rPr>
          <w:rFonts w:ascii="Arial" w:eastAsia="Arial" w:hAnsi="Arial" w:cs="Arial"/>
          <w:b/>
          <w:w w:val="99"/>
        </w:rPr>
        <w:t>в</w:t>
      </w:r>
      <w:r w:rsidR="00A6106D">
        <w:rPr>
          <w:rFonts w:ascii="Arial" w:eastAsia="Arial" w:hAnsi="Arial" w:cs="Arial"/>
          <w:b/>
          <w:spacing w:val="1"/>
          <w:w w:val="99"/>
        </w:rPr>
        <w:t>љ</w:t>
      </w:r>
      <w:r w:rsidR="00A6106D">
        <w:rPr>
          <w:rFonts w:ascii="Arial" w:eastAsia="Arial" w:hAnsi="Arial" w:cs="Arial"/>
          <w:b/>
          <w:w w:val="99"/>
        </w:rPr>
        <w:t>а</w:t>
      </w:r>
      <w:r w:rsidR="00A6106D">
        <w:rPr>
          <w:rFonts w:ascii="Arial" w:eastAsia="Arial" w:hAnsi="Arial" w:cs="Arial"/>
          <w:b/>
          <w:spacing w:val="1"/>
          <w:w w:val="99"/>
        </w:rPr>
        <w:t>њ</w:t>
      </w:r>
      <w:r w:rsidR="00A6106D">
        <w:rPr>
          <w:rFonts w:ascii="Arial" w:eastAsia="Arial" w:hAnsi="Arial" w:cs="Arial"/>
          <w:b/>
          <w:w w:val="99"/>
        </w:rPr>
        <w:t xml:space="preserve">е </w:t>
      </w:r>
      <w:r w:rsidR="00A6106D">
        <w:rPr>
          <w:rFonts w:ascii="Arial" w:eastAsia="Arial" w:hAnsi="Arial" w:cs="Arial"/>
          <w:b/>
        </w:rPr>
        <w:t>по</w:t>
      </w:r>
      <w:r w:rsidR="00A6106D">
        <w:rPr>
          <w:rFonts w:ascii="Arial" w:eastAsia="Arial" w:hAnsi="Arial" w:cs="Arial"/>
          <w:b/>
          <w:spacing w:val="1"/>
        </w:rPr>
        <w:t>д</w:t>
      </w:r>
      <w:r w:rsidR="00A6106D">
        <w:rPr>
          <w:rFonts w:ascii="Arial" w:eastAsia="Arial" w:hAnsi="Arial" w:cs="Arial"/>
          <w:b/>
        </w:rPr>
        <w:t>носио</w:t>
      </w:r>
      <w:r w:rsidR="00A6106D">
        <w:rPr>
          <w:rFonts w:ascii="Arial" w:eastAsia="Arial" w:hAnsi="Arial" w:cs="Arial"/>
          <w:b/>
          <w:spacing w:val="2"/>
        </w:rPr>
        <w:t>ц</w:t>
      </w:r>
      <w:r w:rsidR="00A6106D">
        <w:rPr>
          <w:rFonts w:ascii="Arial" w:eastAsia="Arial" w:hAnsi="Arial" w:cs="Arial"/>
          <w:b/>
        </w:rPr>
        <w:t>у</w:t>
      </w:r>
      <w:r w:rsidR="00A6106D">
        <w:rPr>
          <w:rFonts w:ascii="Arial" w:eastAsia="Arial" w:hAnsi="Arial" w:cs="Arial"/>
          <w:b/>
          <w:spacing w:val="-12"/>
        </w:rPr>
        <w:t xml:space="preserve"> </w:t>
      </w:r>
      <w:r w:rsidR="00A6106D">
        <w:rPr>
          <w:rFonts w:ascii="Arial" w:eastAsia="Arial" w:hAnsi="Arial" w:cs="Arial"/>
          <w:b/>
          <w:spacing w:val="-1"/>
          <w:w w:val="99"/>
        </w:rPr>
        <w:t>з</w:t>
      </w:r>
      <w:r w:rsidR="00A6106D">
        <w:rPr>
          <w:rFonts w:ascii="Arial" w:eastAsia="Arial" w:hAnsi="Arial" w:cs="Arial"/>
          <w:b/>
          <w:spacing w:val="2"/>
          <w:w w:val="99"/>
        </w:rPr>
        <w:t>ах</w:t>
      </w:r>
      <w:r w:rsidR="00A6106D">
        <w:rPr>
          <w:rFonts w:ascii="Arial" w:eastAsia="Arial" w:hAnsi="Arial" w:cs="Arial"/>
          <w:b/>
          <w:spacing w:val="-2"/>
          <w:w w:val="99"/>
        </w:rPr>
        <w:t>т</w:t>
      </w:r>
      <w:r w:rsidR="00A6106D">
        <w:rPr>
          <w:rFonts w:ascii="Arial" w:eastAsia="Arial" w:hAnsi="Arial" w:cs="Arial"/>
          <w:b/>
          <w:w w:val="99"/>
        </w:rPr>
        <w:t>ева</w:t>
      </w: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line="200" w:lineRule="exact"/>
      </w:pPr>
    </w:p>
    <w:p w:rsidR="006A3AE2" w:rsidRDefault="006A3AE2">
      <w:pPr>
        <w:spacing w:before="10" w:line="200" w:lineRule="exact"/>
      </w:pPr>
    </w:p>
    <w:p w:rsidR="006A3AE2" w:rsidRDefault="007B3A9A">
      <w:pPr>
        <w:spacing w:before="25" w:line="300" w:lineRule="exact"/>
        <w:ind w:left="100"/>
        <w:rPr>
          <w:rFonts w:ascii="Arial" w:eastAsia="Arial" w:hAnsi="Arial" w:cs="Arial"/>
          <w:sz w:val="28"/>
          <w:szCs w:val="28"/>
        </w:rPr>
      </w:pPr>
      <w:r>
        <w:pict>
          <v:group id="_x0000_s1030" style="position:absolute;left:0;text-align:left;margin-left:52.55pt;margin-top:34.25pt;width:63.75pt;height:9pt;z-index:-1333;mso-position-horizontal-relative:page" coordorigin="1051,685" coordsize="1275,180">
            <v:shape id="_x0000_s1033" style="position:absolute;left:1051;top:685;width:1275;height:180" coordorigin="1051,685" coordsize="1275,180" path="m2176,805r-30,l2146,865r180,-90l2176,805xe" fillcolor="#5b9bd4" stroked="f">
              <v:path arrowok="t"/>
            </v:shape>
            <v:shape id="_x0000_s1032" style="position:absolute;left:1051;top:685;width:1275;height:180" coordorigin="1051,685" coordsize="1275,180" path="m2176,745r-30,-60l2146,745r30,xe" fillcolor="#5b9bd4" stroked="f">
              <v:path arrowok="t"/>
            </v:shape>
            <v:shape id="_x0000_s1031" style="position:absolute;left:1051;top:685;width:1275;height:180" coordorigin="1051,685" coordsize="1275,180" path="m1051,745r,60l2176,805r150,-30l2146,685r30,60l1051,745xe" fillcolor="#5b9bd4" stroked="f">
              <v:path arrowok="t"/>
            </v:shape>
            <w10:wrap anchorx="page"/>
          </v:group>
        </w:pict>
      </w:r>
      <w:r w:rsidR="00A6106D">
        <w:rPr>
          <w:rFonts w:ascii="Arial" w:eastAsia="Arial" w:hAnsi="Arial" w:cs="Arial"/>
          <w:b/>
          <w:position w:val="-1"/>
          <w:sz w:val="28"/>
          <w:szCs w:val="28"/>
        </w:rPr>
        <w:t>ЛЕ</w:t>
      </w:r>
      <w:r w:rsidR="00A6106D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Г</w:t>
      </w:r>
      <w:r w:rsidR="00A6106D">
        <w:rPr>
          <w:rFonts w:ascii="Arial" w:eastAsia="Arial" w:hAnsi="Arial" w:cs="Arial"/>
          <w:b/>
          <w:position w:val="-1"/>
          <w:sz w:val="28"/>
          <w:szCs w:val="28"/>
        </w:rPr>
        <w:t>Е</w:t>
      </w:r>
      <w:r w:rsidR="00A6106D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Н</w:t>
      </w:r>
      <w:r w:rsidR="00A6106D">
        <w:rPr>
          <w:rFonts w:ascii="Arial" w:eastAsia="Arial" w:hAnsi="Arial" w:cs="Arial"/>
          <w:b/>
          <w:spacing w:val="1"/>
          <w:position w:val="-1"/>
          <w:sz w:val="28"/>
          <w:szCs w:val="28"/>
        </w:rPr>
        <w:t>Д</w:t>
      </w:r>
      <w:r w:rsidR="00A6106D">
        <w:rPr>
          <w:rFonts w:ascii="Arial" w:eastAsia="Arial" w:hAnsi="Arial" w:cs="Arial"/>
          <w:b/>
          <w:spacing w:val="-6"/>
          <w:position w:val="-1"/>
          <w:sz w:val="28"/>
          <w:szCs w:val="28"/>
        </w:rPr>
        <w:t>А</w:t>
      </w:r>
      <w:r w:rsidR="00A6106D">
        <w:rPr>
          <w:rFonts w:ascii="Arial" w:eastAsia="Arial" w:hAnsi="Arial" w:cs="Arial"/>
          <w:b/>
          <w:position w:val="-1"/>
          <w:sz w:val="28"/>
          <w:szCs w:val="28"/>
        </w:rPr>
        <w:t>:</w:t>
      </w:r>
    </w:p>
    <w:p w:rsidR="006A3AE2" w:rsidRDefault="006A3AE2">
      <w:pPr>
        <w:spacing w:before="13" w:line="220" w:lineRule="exact"/>
        <w:rPr>
          <w:sz w:val="22"/>
          <w:szCs w:val="22"/>
        </w:rPr>
      </w:pPr>
    </w:p>
    <w:p w:rsidR="006A3AE2" w:rsidRDefault="007B3A9A">
      <w:pPr>
        <w:spacing w:before="29"/>
        <w:ind w:left="2035" w:right="6095" w:hanging="161"/>
        <w:rPr>
          <w:rFonts w:ascii="Arial" w:eastAsia="Arial" w:hAnsi="Arial" w:cs="Arial"/>
          <w:sz w:val="24"/>
          <w:szCs w:val="24"/>
        </w:rPr>
      </w:pPr>
      <w:r>
        <w:pict>
          <v:group id="_x0000_s1026" style="position:absolute;left:0;text-align:left;margin-left:52.55pt;margin-top:30.3pt;width:63.75pt;height:9pt;z-index:-1332;mso-position-horizontal-relative:page" coordorigin="1051,606" coordsize="1275,180">
            <v:shape id="_x0000_s1029" style="position:absolute;left:1051;top:606;width:1275;height:180" coordorigin="1051,606" coordsize="1275,180" path="m2176,726r-30,l2146,786r180,-90l2176,726xe" fillcolor="black" stroked="f">
              <v:path arrowok="t"/>
            </v:shape>
            <v:shape id="_x0000_s1028" style="position:absolute;left:1051;top:606;width:1275;height:180" coordorigin="1051,606" coordsize="1275,180" path="m2176,666r-30,-60l2146,666r30,xe" fillcolor="black" stroked="f">
              <v:path arrowok="t"/>
            </v:shape>
            <v:shape id="_x0000_s1027" style="position:absolute;left:1051;top:606;width:1275;height:180" coordorigin="1051,606" coordsize="1275,180" path="m1051,666r,60l2176,726r150,-30l2146,606r30,60l1051,666xe" fillcolor="black" stroked="f">
              <v:path arrowok="t"/>
            </v:shape>
            <w10:wrap anchorx="page"/>
          </v:group>
        </w:pict>
      </w:r>
      <w:r w:rsidR="00A6106D">
        <w:rPr>
          <w:rFonts w:ascii="Arial" w:eastAsia="Arial" w:hAnsi="Arial" w:cs="Arial"/>
          <w:spacing w:val="1"/>
          <w:sz w:val="24"/>
          <w:szCs w:val="24"/>
        </w:rPr>
        <w:t>ро</w:t>
      </w:r>
      <w:r w:rsidR="00A6106D">
        <w:rPr>
          <w:rFonts w:ascii="Arial" w:eastAsia="Arial" w:hAnsi="Arial" w:cs="Arial"/>
          <w:sz w:val="24"/>
          <w:szCs w:val="24"/>
        </w:rPr>
        <w:t>к</w:t>
      </w:r>
      <w:r w:rsidR="00A6106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pacing w:val="1"/>
          <w:sz w:val="24"/>
          <w:szCs w:val="24"/>
        </w:rPr>
        <w:t>з</w:t>
      </w:r>
      <w:r w:rsidR="00A6106D">
        <w:rPr>
          <w:rFonts w:ascii="Arial" w:eastAsia="Arial" w:hAnsi="Arial" w:cs="Arial"/>
          <w:sz w:val="24"/>
          <w:szCs w:val="24"/>
        </w:rPr>
        <w:t>а</w:t>
      </w:r>
      <w:r w:rsidR="00A6106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сп</w:t>
      </w:r>
      <w:r w:rsidR="00A6106D">
        <w:rPr>
          <w:rFonts w:ascii="Arial" w:eastAsia="Arial" w:hAnsi="Arial" w:cs="Arial"/>
          <w:spacing w:val="1"/>
          <w:sz w:val="24"/>
          <w:szCs w:val="24"/>
        </w:rPr>
        <w:t>ро</w:t>
      </w:r>
      <w:r w:rsidR="00A6106D">
        <w:rPr>
          <w:rFonts w:ascii="Arial" w:eastAsia="Arial" w:hAnsi="Arial" w:cs="Arial"/>
          <w:sz w:val="24"/>
          <w:szCs w:val="24"/>
        </w:rPr>
        <w:t>во</w:t>
      </w:r>
      <w:r w:rsidR="00A6106D">
        <w:rPr>
          <w:rFonts w:ascii="Arial" w:eastAsia="Arial" w:hAnsi="Arial" w:cs="Arial"/>
          <w:spacing w:val="-1"/>
          <w:sz w:val="24"/>
          <w:szCs w:val="24"/>
        </w:rPr>
        <w:t>ђ</w:t>
      </w:r>
      <w:r w:rsidR="00A6106D">
        <w:rPr>
          <w:rFonts w:ascii="Arial" w:eastAsia="Arial" w:hAnsi="Arial" w:cs="Arial"/>
          <w:spacing w:val="1"/>
          <w:sz w:val="24"/>
          <w:szCs w:val="24"/>
        </w:rPr>
        <w:t>е</w:t>
      </w:r>
      <w:r w:rsidR="00A6106D">
        <w:rPr>
          <w:rFonts w:ascii="Arial" w:eastAsia="Arial" w:hAnsi="Arial" w:cs="Arial"/>
          <w:spacing w:val="-1"/>
          <w:sz w:val="24"/>
          <w:szCs w:val="24"/>
        </w:rPr>
        <w:t>њ</w:t>
      </w:r>
      <w:r w:rsidR="00A6106D">
        <w:rPr>
          <w:rFonts w:ascii="Arial" w:eastAsia="Arial" w:hAnsi="Arial" w:cs="Arial"/>
          <w:sz w:val="24"/>
          <w:szCs w:val="24"/>
        </w:rPr>
        <w:t>е</w:t>
      </w:r>
      <w:r w:rsidR="00A6106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pacing w:val="1"/>
          <w:sz w:val="24"/>
          <w:szCs w:val="24"/>
        </w:rPr>
        <w:t>а</w:t>
      </w:r>
      <w:r w:rsidR="00A6106D">
        <w:rPr>
          <w:rFonts w:ascii="Arial" w:eastAsia="Arial" w:hAnsi="Arial" w:cs="Arial"/>
          <w:spacing w:val="-1"/>
          <w:sz w:val="24"/>
          <w:szCs w:val="24"/>
        </w:rPr>
        <w:t>д</w:t>
      </w:r>
      <w:r w:rsidR="00A6106D">
        <w:rPr>
          <w:rFonts w:ascii="Arial" w:eastAsia="Arial" w:hAnsi="Arial" w:cs="Arial"/>
          <w:sz w:val="24"/>
          <w:szCs w:val="24"/>
        </w:rPr>
        <w:t>минис</w:t>
      </w:r>
      <w:r w:rsidR="00A6106D">
        <w:rPr>
          <w:rFonts w:ascii="Arial" w:eastAsia="Arial" w:hAnsi="Arial" w:cs="Arial"/>
          <w:spacing w:val="3"/>
          <w:sz w:val="24"/>
          <w:szCs w:val="24"/>
        </w:rPr>
        <w:t>т</w:t>
      </w:r>
      <w:r w:rsidR="00A6106D">
        <w:rPr>
          <w:rFonts w:ascii="Arial" w:eastAsia="Arial" w:hAnsi="Arial" w:cs="Arial"/>
          <w:spacing w:val="1"/>
          <w:sz w:val="24"/>
          <w:szCs w:val="24"/>
        </w:rPr>
        <w:t>ра</w:t>
      </w:r>
      <w:r w:rsidR="00A6106D">
        <w:rPr>
          <w:rFonts w:ascii="Arial" w:eastAsia="Arial" w:hAnsi="Arial" w:cs="Arial"/>
          <w:sz w:val="24"/>
          <w:szCs w:val="24"/>
        </w:rPr>
        <w:t>тив</w:t>
      </w:r>
      <w:r w:rsidR="00A6106D">
        <w:rPr>
          <w:rFonts w:ascii="Arial" w:eastAsia="Arial" w:hAnsi="Arial" w:cs="Arial"/>
          <w:spacing w:val="-1"/>
          <w:sz w:val="24"/>
          <w:szCs w:val="24"/>
        </w:rPr>
        <w:t>н</w:t>
      </w:r>
      <w:r w:rsidR="00A6106D">
        <w:rPr>
          <w:rFonts w:ascii="Arial" w:eastAsia="Arial" w:hAnsi="Arial" w:cs="Arial"/>
          <w:spacing w:val="1"/>
          <w:sz w:val="24"/>
          <w:szCs w:val="24"/>
        </w:rPr>
        <w:t>о</w:t>
      </w:r>
      <w:r w:rsidR="00A6106D">
        <w:rPr>
          <w:rFonts w:ascii="Arial" w:eastAsia="Arial" w:hAnsi="Arial" w:cs="Arial"/>
          <w:sz w:val="24"/>
          <w:szCs w:val="24"/>
        </w:rPr>
        <w:t>г</w:t>
      </w:r>
      <w:r w:rsidR="00A6106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п</w:t>
      </w:r>
      <w:r w:rsidR="00A6106D">
        <w:rPr>
          <w:rFonts w:ascii="Arial" w:eastAsia="Arial" w:hAnsi="Arial" w:cs="Arial"/>
          <w:spacing w:val="1"/>
          <w:sz w:val="24"/>
          <w:szCs w:val="24"/>
        </w:rPr>
        <w:t>о</w:t>
      </w:r>
      <w:r w:rsidR="00A6106D">
        <w:rPr>
          <w:rFonts w:ascii="Arial" w:eastAsia="Arial" w:hAnsi="Arial" w:cs="Arial"/>
          <w:sz w:val="24"/>
          <w:szCs w:val="24"/>
        </w:rPr>
        <w:t>ст</w:t>
      </w:r>
      <w:r w:rsidR="00A6106D">
        <w:rPr>
          <w:rFonts w:ascii="Arial" w:eastAsia="Arial" w:hAnsi="Arial" w:cs="Arial"/>
          <w:spacing w:val="-2"/>
          <w:sz w:val="24"/>
          <w:szCs w:val="24"/>
        </w:rPr>
        <w:t>у</w:t>
      </w:r>
      <w:r w:rsidR="00A6106D">
        <w:rPr>
          <w:rFonts w:ascii="Arial" w:eastAsia="Arial" w:hAnsi="Arial" w:cs="Arial"/>
          <w:sz w:val="24"/>
          <w:szCs w:val="24"/>
        </w:rPr>
        <w:t>пк</w:t>
      </w:r>
      <w:r w:rsidR="00A6106D">
        <w:rPr>
          <w:rFonts w:ascii="Arial" w:eastAsia="Arial" w:hAnsi="Arial" w:cs="Arial"/>
          <w:spacing w:val="1"/>
          <w:sz w:val="24"/>
          <w:szCs w:val="24"/>
        </w:rPr>
        <w:t>а</w:t>
      </w:r>
      <w:r w:rsidR="00A6106D">
        <w:rPr>
          <w:rFonts w:ascii="Arial" w:eastAsia="Arial" w:hAnsi="Arial" w:cs="Arial"/>
          <w:sz w:val="24"/>
          <w:szCs w:val="24"/>
        </w:rPr>
        <w:t xml:space="preserve">, </w:t>
      </w:r>
      <w:r w:rsidR="00A6106D">
        <w:rPr>
          <w:rFonts w:ascii="Arial" w:eastAsia="Arial" w:hAnsi="Arial" w:cs="Arial"/>
          <w:spacing w:val="1"/>
          <w:sz w:val="24"/>
          <w:szCs w:val="24"/>
        </w:rPr>
        <w:t>о</w:t>
      </w:r>
      <w:r w:rsidR="00A6106D">
        <w:rPr>
          <w:rFonts w:ascii="Arial" w:eastAsia="Arial" w:hAnsi="Arial" w:cs="Arial"/>
          <w:sz w:val="24"/>
          <w:szCs w:val="24"/>
        </w:rPr>
        <w:t>д</w:t>
      </w:r>
      <w:r w:rsidR="00A6106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под</w:t>
      </w:r>
      <w:r w:rsidR="00A6106D">
        <w:rPr>
          <w:rFonts w:ascii="Arial" w:eastAsia="Arial" w:hAnsi="Arial" w:cs="Arial"/>
          <w:spacing w:val="-1"/>
          <w:sz w:val="24"/>
          <w:szCs w:val="24"/>
        </w:rPr>
        <w:t>н</w:t>
      </w:r>
      <w:r w:rsidR="00A6106D">
        <w:rPr>
          <w:rFonts w:ascii="Arial" w:eastAsia="Arial" w:hAnsi="Arial" w:cs="Arial"/>
          <w:spacing w:val="1"/>
          <w:sz w:val="24"/>
          <w:szCs w:val="24"/>
        </w:rPr>
        <w:t>о</w:t>
      </w:r>
      <w:r w:rsidR="00A6106D">
        <w:rPr>
          <w:rFonts w:ascii="Arial" w:eastAsia="Arial" w:hAnsi="Arial" w:cs="Arial"/>
          <w:sz w:val="24"/>
          <w:szCs w:val="24"/>
        </w:rPr>
        <w:t>шења</w:t>
      </w:r>
      <w:r w:rsidR="00A6106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pacing w:val="-2"/>
          <w:sz w:val="24"/>
          <w:szCs w:val="24"/>
        </w:rPr>
        <w:t>у</w:t>
      </w:r>
      <w:r w:rsidR="00A6106D">
        <w:rPr>
          <w:rFonts w:ascii="Arial" w:eastAsia="Arial" w:hAnsi="Arial" w:cs="Arial"/>
          <w:spacing w:val="1"/>
          <w:sz w:val="24"/>
          <w:szCs w:val="24"/>
        </w:rPr>
        <w:t>ре</w:t>
      </w:r>
      <w:r w:rsidR="00A6106D">
        <w:rPr>
          <w:rFonts w:ascii="Arial" w:eastAsia="Arial" w:hAnsi="Arial" w:cs="Arial"/>
          <w:spacing w:val="-1"/>
          <w:sz w:val="24"/>
          <w:szCs w:val="24"/>
        </w:rPr>
        <w:t>д</w:t>
      </w:r>
      <w:r w:rsidR="00A6106D">
        <w:rPr>
          <w:rFonts w:ascii="Arial" w:eastAsia="Arial" w:hAnsi="Arial" w:cs="Arial"/>
          <w:sz w:val="24"/>
          <w:szCs w:val="24"/>
        </w:rPr>
        <w:t>ног</w:t>
      </w:r>
      <w:r w:rsidR="00A6106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-</w:t>
      </w:r>
      <w:r w:rsidR="00A6106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по</w:t>
      </w:r>
      <w:r w:rsidR="00A6106D">
        <w:rPr>
          <w:rFonts w:ascii="Arial" w:eastAsia="Arial" w:hAnsi="Arial" w:cs="Arial"/>
          <w:spacing w:val="1"/>
          <w:sz w:val="24"/>
          <w:szCs w:val="24"/>
        </w:rPr>
        <w:t>т</w:t>
      </w:r>
      <w:r w:rsidR="00A6106D">
        <w:rPr>
          <w:rFonts w:ascii="Arial" w:eastAsia="Arial" w:hAnsi="Arial" w:cs="Arial"/>
          <w:sz w:val="24"/>
          <w:szCs w:val="24"/>
        </w:rPr>
        <w:t>п</w:t>
      </w:r>
      <w:r w:rsidR="00A6106D">
        <w:rPr>
          <w:rFonts w:ascii="Arial" w:eastAsia="Arial" w:hAnsi="Arial" w:cs="Arial"/>
          <w:spacing w:val="-3"/>
          <w:sz w:val="24"/>
          <w:szCs w:val="24"/>
        </w:rPr>
        <w:t>у</w:t>
      </w:r>
      <w:r w:rsidR="00A6106D">
        <w:rPr>
          <w:rFonts w:ascii="Arial" w:eastAsia="Arial" w:hAnsi="Arial" w:cs="Arial"/>
          <w:sz w:val="24"/>
          <w:szCs w:val="24"/>
        </w:rPr>
        <w:t xml:space="preserve">ног </w:t>
      </w:r>
      <w:r w:rsidR="00A6106D">
        <w:rPr>
          <w:rFonts w:ascii="Arial" w:eastAsia="Arial" w:hAnsi="Arial" w:cs="Arial"/>
          <w:spacing w:val="1"/>
          <w:sz w:val="24"/>
          <w:szCs w:val="24"/>
        </w:rPr>
        <w:t>за</w:t>
      </w:r>
      <w:r w:rsidR="00A6106D">
        <w:rPr>
          <w:rFonts w:ascii="Arial" w:eastAsia="Arial" w:hAnsi="Arial" w:cs="Arial"/>
          <w:spacing w:val="-2"/>
          <w:sz w:val="24"/>
          <w:szCs w:val="24"/>
        </w:rPr>
        <w:t>х</w:t>
      </w:r>
      <w:r w:rsidR="00A6106D">
        <w:rPr>
          <w:rFonts w:ascii="Arial" w:eastAsia="Arial" w:hAnsi="Arial" w:cs="Arial"/>
          <w:sz w:val="24"/>
          <w:szCs w:val="24"/>
        </w:rPr>
        <w:t>т</w:t>
      </w:r>
      <w:r w:rsidR="00A6106D">
        <w:rPr>
          <w:rFonts w:ascii="Arial" w:eastAsia="Arial" w:hAnsi="Arial" w:cs="Arial"/>
          <w:spacing w:val="1"/>
          <w:sz w:val="24"/>
          <w:szCs w:val="24"/>
        </w:rPr>
        <w:t>е</w:t>
      </w:r>
      <w:r w:rsidR="00A6106D">
        <w:rPr>
          <w:rFonts w:ascii="Arial" w:eastAsia="Arial" w:hAnsi="Arial" w:cs="Arial"/>
          <w:sz w:val="24"/>
          <w:szCs w:val="24"/>
        </w:rPr>
        <w:t xml:space="preserve">ва </w:t>
      </w:r>
      <w:r w:rsidR="00A6106D">
        <w:rPr>
          <w:rFonts w:ascii="Arial" w:eastAsia="Arial" w:hAnsi="Arial" w:cs="Arial"/>
          <w:spacing w:val="1"/>
          <w:sz w:val="24"/>
          <w:szCs w:val="24"/>
        </w:rPr>
        <w:t>ра</w:t>
      </w:r>
      <w:r w:rsidR="00A6106D">
        <w:rPr>
          <w:rFonts w:ascii="Arial" w:eastAsia="Arial" w:hAnsi="Arial" w:cs="Arial"/>
          <w:spacing w:val="-3"/>
          <w:sz w:val="24"/>
          <w:szCs w:val="24"/>
        </w:rPr>
        <w:t>д</w:t>
      </w:r>
      <w:r w:rsidR="00A6106D">
        <w:rPr>
          <w:rFonts w:ascii="Arial" w:eastAsia="Arial" w:hAnsi="Arial" w:cs="Arial"/>
          <w:spacing w:val="-1"/>
          <w:sz w:val="24"/>
          <w:szCs w:val="24"/>
        </w:rPr>
        <w:t>њ</w:t>
      </w:r>
      <w:r w:rsidR="00A6106D">
        <w:rPr>
          <w:rFonts w:ascii="Arial" w:eastAsia="Arial" w:hAnsi="Arial" w:cs="Arial"/>
          <w:sz w:val="24"/>
          <w:szCs w:val="24"/>
        </w:rPr>
        <w:t>е</w:t>
      </w:r>
      <w:r w:rsidR="00A6106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за</w:t>
      </w:r>
      <w:r w:rsidR="00A6106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z w:val="24"/>
          <w:szCs w:val="24"/>
        </w:rPr>
        <w:t>доп</w:t>
      </w:r>
      <w:r w:rsidR="00A6106D">
        <w:rPr>
          <w:rFonts w:ascii="Arial" w:eastAsia="Arial" w:hAnsi="Arial" w:cs="Arial"/>
          <w:spacing w:val="-3"/>
          <w:sz w:val="24"/>
          <w:szCs w:val="24"/>
        </w:rPr>
        <w:t>у</w:t>
      </w:r>
      <w:r w:rsidR="00A6106D">
        <w:rPr>
          <w:rFonts w:ascii="Arial" w:eastAsia="Arial" w:hAnsi="Arial" w:cs="Arial"/>
          <w:sz w:val="24"/>
          <w:szCs w:val="24"/>
        </w:rPr>
        <w:t>ну</w:t>
      </w:r>
      <w:r w:rsidR="00A6106D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="00A6106D">
        <w:rPr>
          <w:rFonts w:ascii="Arial" w:eastAsia="Arial" w:hAnsi="Arial" w:cs="Arial"/>
          <w:spacing w:val="1"/>
          <w:sz w:val="24"/>
          <w:szCs w:val="24"/>
        </w:rPr>
        <w:t>з</w:t>
      </w:r>
      <w:r w:rsidR="00A6106D">
        <w:rPr>
          <w:rFonts w:ascii="Arial" w:eastAsia="Arial" w:hAnsi="Arial" w:cs="Arial"/>
          <w:spacing w:val="3"/>
          <w:sz w:val="24"/>
          <w:szCs w:val="24"/>
        </w:rPr>
        <w:t>а</w:t>
      </w:r>
      <w:r w:rsidR="00A6106D">
        <w:rPr>
          <w:rFonts w:ascii="Arial" w:eastAsia="Arial" w:hAnsi="Arial" w:cs="Arial"/>
          <w:spacing w:val="-2"/>
          <w:sz w:val="24"/>
          <w:szCs w:val="24"/>
        </w:rPr>
        <w:t>х</w:t>
      </w:r>
      <w:r w:rsidR="00A6106D">
        <w:rPr>
          <w:rFonts w:ascii="Arial" w:eastAsia="Arial" w:hAnsi="Arial" w:cs="Arial"/>
          <w:sz w:val="24"/>
          <w:szCs w:val="24"/>
        </w:rPr>
        <w:t>т</w:t>
      </w:r>
      <w:r w:rsidR="00A6106D">
        <w:rPr>
          <w:rFonts w:ascii="Arial" w:eastAsia="Arial" w:hAnsi="Arial" w:cs="Arial"/>
          <w:spacing w:val="1"/>
          <w:sz w:val="24"/>
          <w:szCs w:val="24"/>
        </w:rPr>
        <w:t>е</w:t>
      </w:r>
      <w:r w:rsidR="00A6106D">
        <w:rPr>
          <w:rFonts w:ascii="Arial" w:eastAsia="Arial" w:hAnsi="Arial" w:cs="Arial"/>
          <w:sz w:val="24"/>
          <w:szCs w:val="24"/>
        </w:rPr>
        <w:t>ва</w:t>
      </w:r>
    </w:p>
    <w:sectPr w:rsidR="006A3AE2">
      <w:type w:val="continuous"/>
      <w:pgSz w:w="16840" w:h="11920" w:orient="landscape"/>
      <w:pgMar w:top="260" w:right="24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476B3"/>
    <w:multiLevelType w:val="multilevel"/>
    <w:tmpl w:val="193C63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A3AE2"/>
    <w:rsid w:val="00170ECE"/>
    <w:rsid w:val="005B6775"/>
    <w:rsid w:val="006A3AE2"/>
    <w:rsid w:val="007B3A9A"/>
    <w:rsid w:val="00A6106D"/>
    <w:rsid w:val="00AF718A"/>
    <w:rsid w:val="00BF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Bodytext6">
    <w:name w:val="Body text (6)_"/>
    <w:rsid w:val="00BF3731"/>
    <w:rPr>
      <w:rFonts w:ascii="Times New Roman" w:hAnsi="Times New Roman" w:cs="Times New Roman" w:hint="default"/>
      <w:sz w:val="23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Bodytext6">
    <w:name w:val="Body text (6)_"/>
    <w:rsid w:val="00BF3731"/>
    <w:rPr>
      <w:rFonts w:ascii="Times New Roman" w:hAnsi="Times New Roman" w:cs="Times New Roman" w:hint="default"/>
      <w:sz w:val="23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2017-12-12T11:42:00Z</dcterms:created>
  <dcterms:modified xsi:type="dcterms:W3CDTF">2017-12-12T11:42:00Z</dcterms:modified>
</cp:coreProperties>
</file>