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4B7" w:rsidRDefault="00D454B7">
      <w:pPr>
        <w:spacing w:before="5" w:line="100" w:lineRule="exact"/>
        <w:rPr>
          <w:sz w:val="10"/>
          <w:szCs w:val="10"/>
        </w:rPr>
      </w:pPr>
      <w:bookmarkStart w:id="0" w:name="_GoBack"/>
      <w:bookmarkEnd w:id="0"/>
    </w:p>
    <w:p w:rsidR="00D454B7" w:rsidRDefault="00D454B7">
      <w:pPr>
        <w:spacing w:line="200" w:lineRule="exact"/>
        <w:sectPr w:rsidR="00D454B7">
          <w:pgSz w:w="16840" w:h="11920" w:orient="landscape"/>
          <w:pgMar w:top="260" w:right="900" w:bottom="280" w:left="1040" w:header="720" w:footer="720" w:gutter="0"/>
          <w:cols w:space="720"/>
        </w:sectPr>
      </w:pPr>
    </w:p>
    <w:p w:rsidR="00D454B7" w:rsidRDefault="00D454B7">
      <w:pPr>
        <w:spacing w:before="9" w:line="160" w:lineRule="exact"/>
        <w:rPr>
          <w:sz w:val="17"/>
          <w:szCs w:val="17"/>
        </w:rPr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303961" w:rsidRDefault="00303961" w:rsidP="00303961">
      <w:pPr>
        <w:rPr>
          <w:sz w:val="24"/>
          <w:szCs w:val="24"/>
        </w:rPr>
      </w:pPr>
      <w:r>
        <w:rPr>
          <w:sz w:val="24"/>
          <w:szCs w:val="24"/>
        </w:rPr>
        <w:t xml:space="preserve">РЕПУБЛИКА СРБИЈА             </w:t>
      </w:r>
      <w:r>
        <w:rPr>
          <w:sz w:val="24"/>
          <w:szCs w:val="24"/>
        </w:rPr>
        <w:tab/>
        <w:t xml:space="preserve">                              </w:t>
      </w:r>
    </w:p>
    <w:p w:rsidR="00303961" w:rsidRDefault="00303961" w:rsidP="00303961">
      <w:pPr>
        <w:rPr>
          <w:sz w:val="24"/>
          <w:szCs w:val="24"/>
        </w:rPr>
      </w:pPr>
      <w:r>
        <w:rPr>
          <w:sz w:val="24"/>
          <w:szCs w:val="24"/>
        </w:rPr>
        <w:t>АУТОНОМНА ПОКРАЈИНА ВОЈВОДИНА</w:t>
      </w:r>
    </w:p>
    <w:p w:rsidR="00303961" w:rsidRDefault="00303961" w:rsidP="00303961">
      <w:pPr>
        <w:rPr>
          <w:sz w:val="24"/>
          <w:szCs w:val="24"/>
        </w:rPr>
      </w:pPr>
      <w:r>
        <w:rPr>
          <w:sz w:val="24"/>
          <w:szCs w:val="24"/>
        </w:rPr>
        <w:t>ОПШТИНА ОПОВО</w:t>
      </w:r>
    </w:p>
    <w:p w:rsidR="00303961" w:rsidRDefault="00303961" w:rsidP="00303961">
      <w:pPr>
        <w:rPr>
          <w:sz w:val="24"/>
          <w:szCs w:val="24"/>
        </w:rPr>
      </w:pPr>
      <w:r>
        <w:rPr>
          <w:sz w:val="24"/>
          <w:szCs w:val="24"/>
        </w:rPr>
        <w:t>ОПШТИНСКА УПРАВА</w:t>
      </w:r>
    </w:p>
    <w:p w:rsidR="00303961" w:rsidRDefault="00303961" w:rsidP="00303961">
      <w:pPr>
        <w:rPr>
          <w:sz w:val="24"/>
          <w:szCs w:val="24"/>
        </w:rPr>
      </w:pPr>
      <w:r>
        <w:rPr>
          <w:sz w:val="24"/>
          <w:szCs w:val="24"/>
        </w:rPr>
        <w:t>Одељење за имовинско правне,</w:t>
      </w:r>
    </w:p>
    <w:p w:rsidR="00303961" w:rsidRDefault="00303961" w:rsidP="00303961">
      <w:pPr>
        <w:rPr>
          <w:sz w:val="24"/>
          <w:szCs w:val="24"/>
        </w:rPr>
      </w:pPr>
      <w:r>
        <w:rPr>
          <w:sz w:val="24"/>
          <w:szCs w:val="24"/>
        </w:rPr>
        <w:t>стамбено-комуналне  послове,урбанизам ,</w:t>
      </w:r>
    </w:p>
    <w:p w:rsidR="00303961" w:rsidRDefault="00303961" w:rsidP="00303961">
      <w:pPr>
        <w:ind w:left="112"/>
      </w:pPr>
      <w:r>
        <w:rPr>
          <w:sz w:val="24"/>
          <w:szCs w:val="24"/>
        </w:rPr>
        <w:t>грађевинарство и заштиту  животне  средине</w:t>
      </w: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0443A3">
      <w:pPr>
        <w:spacing w:line="260" w:lineRule="exact"/>
        <w:ind w:left="4901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position w:val="-1"/>
          <w:sz w:val="24"/>
          <w:szCs w:val="24"/>
        </w:rPr>
        <w:t>ЕЛ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position w:val="-1"/>
          <w:sz w:val="24"/>
          <w:szCs w:val="24"/>
        </w:rPr>
        <w:t>ВНОГ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D454B7" w:rsidRDefault="000443A3">
      <w:pPr>
        <w:spacing w:before="29" w:line="484" w:lineRule="auto"/>
        <w:ind w:left="12" w:right="61" w:hanging="12"/>
        <w:rPr>
          <w:rFonts w:ascii="Arial" w:eastAsia="Arial" w:hAnsi="Arial" w:cs="Arial"/>
          <w:sz w:val="24"/>
          <w:szCs w:val="24"/>
        </w:rPr>
        <w:sectPr w:rsidR="00D454B7">
          <w:type w:val="continuous"/>
          <w:pgSz w:w="16840" w:h="11920" w:orient="landscape"/>
          <w:pgMar w:top="260" w:right="900" w:bottom="280" w:left="1040" w:header="720" w:footer="720" w:gutter="0"/>
          <w:cols w:num="2" w:space="720" w:equalWidth="0">
            <w:col w:w="9854" w:space="3366"/>
            <w:col w:w="1680"/>
          </w:cols>
        </w:sectPr>
      </w:pPr>
      <w:r>
        <w:br w:type="column"/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lastRenderedPageBreak/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 И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ИВР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D454B7" w:rsidRDefault="003833F4">
      <w:pPr>
        <w:spacing w:before="5" w:line="160" w:lineRule="exact"/>
        <w:rPr>
          <w:sz w:val="16"/>
          <w:szCs w:val="16"/>
        </w:rPr>
      </w:pPr>
      <w:r>
        <w:lastRenderedPageBreak/>
        <w:pict>
          <v:group id="_x0000_s1129" style="position:absolute;margin-left:661.15pt;margin-top:10.75pt;width:180pt;height:69.6pt;z-index:-251668480;mso-position-horizontal-relative:page;mso-position-vertical-relative:page" coordorigin="13223,215" coordsize="3600,1392">
            <v:shape id="_x0000_s1130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D454B7" w:rsidRDefault="00D454B7">
      <w:pPr>
        <w:spacing w:line="200" w:lineRule="exact"/>
      </w:pPr>
    </w:p>
    <w:p w:rsidR="00D454B7" w:rsidRDefault="000443A3">
      <w:pPr>
        <w:spacing w:before="9"/>
        <w:ind w:left="2774" w:right="2841" w:firstLine="948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ДОНО</w:t>
      </w:r>
      <w:r>
        <w:rPr>
          <w:rFonts w:ascii="Arial" w:eastAsia="Arial" w:hAnsi="Arial" w:cs="Arial"/>
          <w:spacing w:val="-2"/>
          <w:sz w:val="40"/>
          <w:szCs w:val="40"/>
        </w:rPr>
        <w:t>Ш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2"/>
          <w:sz w:val="40"/>
          <w:szCs w:val="40"/>
        </w:rPr>
        <w:t>Њ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Р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Ш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ЊА</w:t>
      </w:r>
      <w:r>
        <w:rPr>
          <w:rFonts w:ascii="Arial" w:eastAsia="Arial" w:hAnsi="Arial" w:cs="Arial"/>
          <w:spacing w:val="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УКЛАЊ</w:t>
      </w:r>
      <w:r>
        <w:rPr>
          <w:rFonts w:ascii="Arial" w:eastAsia="Arial" w:hAnsi="Arial" w:cs="Arial"/>
          <w:spacing w:val="-3"/>
          <w:sz w:val="40"/>
          <w:szCs w:val="40"/>
        </w:rPr>
        <w:t>А</w:t>
      </w:r>
      <w:r>
        <w:rPr>
          <w:rFonts w:ascii="Arial" w:eastAsia="Arial" w:hAnsi="Arial" w:cs="Arial"/>
          <w:spacing w:val="1"/>
          <w:sz w:val="40"/>
          <w:szCs w:val="40"/>
        </w:rPr>
        <w:t>Њ</w:t>
      </w:r>
      <w:r>
        <w:rPr>
          <w:rFonts w:ascii="Arial" w:eastAsia="Arial" w:hAnsi="Arial" w:cs="Arial"/>
          <w:sz w:val="40"/>
          <w:szCs w:val="40"/>
        </w:rPr>
        <w:t>У ОБЈЕ</w:t>
      </w:r>
      <w:r>
        <w:rPr>
          <w:rFonts w:ascii="Arial" w:eastAsia="Arial" w:hAnsi="Arial" w:cs="Arial"/>
          <w:spacing w:val="-2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ТА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ПО З</w:t>
      </w:r>
      <w:r>
        <w:rPr>
          <w:rFonts w:ascii="Arial" w:eastAsia="Arial" w:hAnsi="Arial" w:cs="Arial"/>
          <w:spacing w:val="-2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ХТ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ВУ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ВЛА</w:t>
      </w:r>
      <w:r>
        <w:rPr>
          <w:rFonts w:ascii="Arial" w:eastAsia="Arial" w:hAnsi="Arial" w:cs="Arial"/>
          <w:spacing w:val="-2"/>
          <w:sz w:val="40"/>
          <w:szCs w:val="40"/>
        </w:rPr>
        <w:t>С</w:t>
      </w:r>
      <w:r>
        <w:rPr>
          <w:rFonts w:ascii="Arial" w:eastAsia="Arial" w:hAnsi="Arial" w:cs="Arial"/>
          <w:sz w:val="40"/>
          <w:szCs w:val="40"/>
        </w:rPr>
        <w:t>НИКА</w:t>
      </w:r>
      <w:r>
        <w:rPr>
          <w:rFonts w:ascii="Arial" w:eastAsia="Arial" w:hAnsi="Arial" w:cs="Arial"/>
          <w:spacing w:val="-2"/>
          <w:sz w:val="40"/>
          <w:szCs w:val="40"/>
        </w:rPr>
        <w:t>(</w:t>
      </w:r>
      <w:r>
        <w:rPr>
          <w:rFonts w:ascii="Arial" w:eastAsia="Arial" w:hAnsi="Arial" w:cs="Arial"/>
          <w:sz w:val="40"/>
          <w:szCs w:val="40"/>
        </w:rPr>
        <w:t>чл.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168 ЗПИ)</w:t>
      </w:r>
    </w:p>
    <w:p w:rsidR="00D454B7" w:rsidRDefault="00D454B7">
      <w:pPr>
        <w:spacing w:before="15" w:line="260" w:lineRule="exact"/>
        <w:rPr>
          <w:sz w:val="26"/>
          <w:szCs w:val="26"/>
        </w:rPr>
      </w:pPr>
    </w:p>
    <w:p w:rsidR="00D454B7" w:rsidRDefault="000443A3">
      <w:pPr>
        <w:spacing w:line="260" w:lineRule="exact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 Об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ст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: 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У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р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spacing w:val="-3"/>
          <w:position w:val="-1"/>
          <w:sz w:val="24"/>
          <w:szCs w:val="24"/>
          <w:u w:val="single" w:color="800000"/>
        </w:rPr>
        <w:t>б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низа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м  –</w:t>
      </w:r>
      <w:r>
        <w:rPr>
          <w:rFonts w:ascii="Arial" w:eastAsia="Arial" w:hAnsi="Arial" w:cs="Arial"/>
          <w:color w:val="800000"/>
          <w:spacing w:val="65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пове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р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</w:t>
      </w:r>
      <w:r>
        <w:rPr>
          <w:rFonts w:ascii="Arial" w:eastAsia="Arial" w:hAnsi="Arial" w:cs="Arial"/>
          <w:color w:val="800000"/>
          <w:spacing w:val="64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по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before="11" w:line="240" w:lineRule="exact"/>
        <w:rPr>
          <w:sz w:val="24"/>
          <w:szCs w:val="24"/>
        </w:rPr>
      </w:pPr>
    </w:p>
    <w:p w:rsidR="00D454B7" w:rsidRDefault="000443A3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окреће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 и на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ин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D454B7" w:rsidRDefault="00D454B7">
      <w:pPr>
        <w:spacing w:line="160" w:lineRule="exact"/>
        <w:rPr>
          <w:sz w:val="16"/>
          <w:szCs w:val="16"/>
        </w:rPr>
      </w:pPr>
    </w:p>
    <w:p w:rsidR="00D454B7" w:rsidRDefault="00D454B7">
      <w:pPr>
        <w:spacing w:line="200" w:lineRule="exact"/>
      </w:pPr>
    </w:p>
    <w:p w:rsidR="00D454B7" w:rsidRDefault="000443A3">
      <w:pPr>
        <w:spacing w:line="276" w:lineRule="auto"/>
        <w:ind w:left="112" w:right="210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(у 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спе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носи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167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 xml:space="preserve">и) 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 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10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z w:val="24"/>
          <w:szCs w:val="24"/>
        </w:rPr>
        <w:t>ше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писан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 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дана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ије.</w:t>
      </w:r>
    </w:p>
    <w:p w:rsidR="00D454B7" w:rsidRDefault="00D454B7">
      <w:pPr>
        <w:spacing w:before="7" w:line="100" w:lineRule="exact"/>
        <w:rPr>
          <w:sz w:val="11"/>
          <w:szCs w:val="11"/>
        </w:rPr>
      </w:pPr>
    </w:p>
    <w:p w:rsidR="00D454B7" w:rsidRDefault="00D454B7">
      <w:pPr>
        <w:spacing w:line="200" w:lineRule="exact"/>
      </w:pPr>
    </w:p>
    <w:p w:rsidR="00D454B7" w:rsidRDefault="000443A3">
      <w:pPr>
        <w:spacing w:line="276" w:lineRule="auto"/>
        <w:ind w:left="112" w:right="85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ози (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окази)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х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ос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 к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а:</w:t>
      </w:r>
    </w:p>
    <w:p w:rsidR="00D454B7" w:rsidRDefault="00D454B7">
      <w:pPr>
        <w:spacing w:before="10" w:line="100" w:lineRule="exact"/>
        <w:rPr>
          <w:sz w:val="11"/>
          <w:szCs w:val="11"/>
        </w:rPr>
      </w:pPr>
    </w:p>
    <w:p w:rsidR="00D454B7" w:rsidRDefault="00D454B7">
      <w:pPr>
        <w:spacing w:line="200" w:lineRule="exact"/>
      </w:pPr>
    </w:p>
    <w:p w:rsidR="00D454B7" w:rsidRDefault="000443A3">
      <w:pPr>
        <w:spacing w:line="275" w:lineRule="auto"/>
        <w:ind w:left="112" w:right="213" w:firstLine="720"/>
        <w:jc w:val="both"/>
        <w:rPr>
          <w:rFonts w:ascii="Arial" w:eastAsia="Arial" w:hAnsi="Arial" w:cs="Arial"/>
          <w:sz w:val="24"/>
          <w:szCs w:val="24"/>
        </w:rPr>
        <w:sectPr w:rsidR="00D454B7">
          <w:type w:val="continuous"/>
          <w:pgSz w:w="16840" w:h="11920" w:orient="landscape"/>
          <w:pgMar w:top="260" w:right="90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ничк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z w:val="24"/>
          <w:szCs w:val="24"/>
        </w:rPr>
        <w:t xml:space="preserve">м,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ту чијим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шењем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(зашти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ног</w:t>
      </w:r>
    </w:p>
    <w:p w:rsidR="00D454B7" w:rsidRDefault="00D454B7">
      <w:pPr>
        <w:spacing w:before="16" w:line="280" w:lineRule="exact"/>
        <w:rPr>
          <w:sz w:val="28"/>
          <w:szCs w:val="28"/>
        </w:rPr>
      </w:pPr>
    </w:p>
    <w:p w:rsidR="00D454B7" w:rsidRDefault="000443A3">
      <w:pPr>
        <w:spacing w:before="29" w:line="275" w:lineRule="auto"/>
        <w:ind w:left="112" w:right="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тне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ине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ичка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кса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).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ију  из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них 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ну  за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чивање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ној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жности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ибав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 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D454B7" w:rsidRDefault="000443A3">
      <w:pPr>
        <w:spacing w:before="3" w:line="275" w:lineRule="auto"/>
        <w:ind w:left="112" w:right="80"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нка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же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 xml:space="preserve">ито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изјави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или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нав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јима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води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ужбена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 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ављ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ма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но.</w:t>
      </w:r>
    </w:p>
    <w:p w:rsidR="00D454B7" w:rsidRDefault="00D454B7">
      <w:pPr>
        <w:spacing w:line="200" w:lineRule="exact"/>
      </w:pPr>
    </w:p>
    <w:p w:rsidR="00D454B7" w:rsidRDefault="000443A3">
      <w:pPr>
        <w:spacing w:line="277" w:lineRule="auto"/>
        <w:ind w:left="112" w:right="79"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D454B7" w:rsidRDefault="00D454B7">
      <w:pPr>
        <w:spacing w:before="5" w:line="100" w:lineRule="exact"/>
        <w:rPr>
          <w:sz w:val="11"/>
          <w:szCs w:val="11"/>
        </w:rPr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0443A3">
      <w:pPr>
        <w:ind w:left="112" w:right="116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D454B7" w:rsidRDefault="00D454B7">
      <w:pPr>
        <w:spacing w:line="160" w:lineRule="exact"/>
        <w:rPr>
          <w:sz w:val="16"/>
          <w:szCs w:val="16"/>
        </w:rPr>
      </w:pPr>
    </w:p>
    <w:p w:rsidR="00D454B7" w:rsidRDefault="00D454B7">
      <w:pPr>
        <w:spacing w:line="200" w:lineRule="exact"/>
      </w:pPr>
    </w:p>
    <w:p w:rsidR="00D454B7" w:rsidRDefault="000443A3">
      <w:pPr>
        <w:spacing w:line="276" w:lineRule="auto"/>
        <w:ind w:left="112" w:right="70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збедити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4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тина једини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 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ве, 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 xml:space="preserve">т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вим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писане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зб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штиту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  и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вент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штиту 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ине,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начин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зника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с</w:t>
      </w:r>
      <w:r>
        <w:rPr>
          <w:rFonts w:ascii="Arial" w:eastAsia="Arial" w:hAnsi="Arial" w:cs="Arial"/>
          <w:spacing w:val="1"/>
          <w:sz w:val="24"/>
          <w:szCs w:val="24"/>
        </w:rPr>
        <w:t>ао</w:t>
      </w:r>
      <w:r>
        <w:rPr>
          <w:rFonts w:ascii="Arial" w:eastAsia="Arial" w:hAnsi="Arial" w:cs="Arial"/>
          <w:spacing w:val="-1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ја при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D454B7" w:rsidRDefault="000443A3">
      <w:pPr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смис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5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</w:p>
    <w:p w:rsidR="00D454B7" w:rsidRDefault="000443A3">
      <w:pPr>
        <w:spacing w:before="41" w:line="276" w:lineRule="auto"/>
        <w:ind w:left="112" w:right="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приј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  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носно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ви 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6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носно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 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 на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начин 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то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упо</w:t>
      </w:r>
      <w:r>
        <w:rPr>
          <w:rFonts w:ascii="Arial" w:eastAsia="Arial" w:hAnsi="Arial" w:cs="Arial"/>
          <w:spacing w:val="1"/>
          <w:sz w:val="24"/>
          <w:szCs w:val="24"/>
        </w:rPr>
        <w:t>зоре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бити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чен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D454B7" w:rsidRDefault="000443A3">
      <w:pPr>
        <w:spacing w:line="275" w:lineRule="auto"/>
        <w:ind w:left="112" w:right="66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смис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 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ЗУ</w:t>
      </w:r>
      <w:r>
        <w:rPr>
          <w:rFonts w:ascii="Arial" w:eastAsia="Arial" w:hAnsi="Arial" w:cs="Arial"/>
          <w:spacing w:val="5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ац</w:t>
      </w:r>
      <w:r>
        <w:rPr>
          <w:rFonts w:ascii="Arial" w:eastAsia="Arial" w:hAnsi="Arial" w:cs="Arial"/>
          <w:sz w:val="24"/>
          <w:szCs w:val="24"/>
        </w:rPr>
        <w:t>ија,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писан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донош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доз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 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на.</w:t>
      </w:r>
    </w:p>
    <w:p w:rsidR="00D454B7" w:rsidRDefault="00D454B7">
      <w:pPr>
        <w:spacing w:before="1" w:line="120" w:lineRule="exact"/>
        <w:rPr>
          <w:sz w:val="12"/>
          <w:szCs w:val="12"/>
        </w:rPr>
      </w:pPr>
    </w:p>
    <w:p w:rsidR="00D454B7" w:rsidRDefault="00D454B7">
      <w:pPr>
        <w:spacing w:line="200" w:lineRule="exact"/>
      </w:pPr>
    </w:p>
    <w:p w:rsidR="00D454B7" w:rsidRDefault="000443A3">
      <w:pPr>
        <w:ind w:left="112" w:right="106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D454B7" w:rsidRDefault="00D454B7">
      <w:pPr>
        <w:spacing w:before="8" w:line="140" w:lineRule="exact"/>
        <w:rPr>
          <w:sz w:val="15"/>
          <w:szCs w:val="15"/>
        </w:rPr>
      </w:pPr>
    </w:p>
    <w:p w:rsidR="00D454B7" w:rsidRDefault="00D454B7">
      <w:pPr>
        <w:spacing w:line="200" w:lineRule="exact"/>
      </w:pPr>
    </w:p>
    <w:p w:rsidR="00D454B7" w:rsidRDefault="000443A3">
      <w:pPr>
        <w:spacing w:line="277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  <w:sectPr w:rsidR="00D454B7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 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z w:val="24"/>
          <w:szCs w:val="24"/>
        </w:rPr>
        <w:t>ји 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писан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об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 xml:space="preserve">та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D454B7" w:rsidRDefault="00D454B7">
      <w:pPr>
        <w:spacing w:before="16" w:line="280" w:lineRule="exact"/>
        <w:rPr>
          <w:sz w:val="28"/>
          <w:szCs w:val="28"/>
        </w:rPr>
      </w:pPr>
    </w:p>
    <w:p w:rsidR="00D454B7" w:rsidRDefault="000443A3">
      <w:pPr>
        <w:spacing w:before="29" w:line="275" w:lineRule="auto"/>
        <w:ind w:left="112" w:right="76"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шен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го</w:t>
      </w:r>
      <w:r>
        <w:rPr>
          <w:rFonts w:ascii="Arial" w:eastAsia="Arial" w:hAnsi="Arial" w:cs="Arial"/>
          <w:sz w:val="24"/>
          <w:szCs w:val="24"/>
        </w:rPr>
        <w:t>вог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шити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воз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ним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писим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D454B7" w:rsidRDefault="00D454B7">
      <w:pPr>
        <w:spacing w:line="120" w:lineRule="exact"/>
        <w:rPr>
          <w:sz w:val="12"/>
          <w:szCs w:val="12"/>
        </w:rPr>
      </w:pPr>
    </w:p>
    <w:p w:rsidR="00D454B7" w:rsidRDefault="00D454B7">
      <w:pPr>
        <w:spacing w:line="200" w:lineRule="exact"/>
      </w:pPr>
    </w:p>
    <w:p w:rsidR="00D454B7" w:rsidRDefault="000443A3">
      <w:pPr>
        <w:spacing w:line="276" w:lineRule="auto"/>
        <w:ind w:left="112" w:right="1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о о 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м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color w:val="1F4E79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o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ву</w:t>
      </w:r>
      <w:r>
        <w:rPr>
          <w:rFonts w:ascii="Arial" w:eastAsia="Arial" w:hAnsi="Arial" w:cs="Arial"/>
          <w:color w:val="1F4E79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клањ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а 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же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жи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z w:val="24"/>
          <w:szCs w:val="24"/>
        </w:rPr>
        <w:t>инист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ар</w:t>
      </w:r>
      <w:r>
        <w:rPr>
          <w:rFonts w:ascii="Arial" w:eastAsia="Arial" w:hAnsi="Arial" w:cs="Arial"/>
          <w:color w:val="1F4E79"/>
          <w:sz w:val="24"/>
          <w:szCs w:val="24"/>
        </w:rPr>
        <w:t>ству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дл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жном за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ђ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вин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z w:val="24"/>
          <w:szCs w:val="24"/>
        </w:rPr>
        <w:t>ств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,</w:t>
      </w:r>
      <w:r>
        <w:rPr>
          <w:rFonts w:ascii="Arial" w:eastAsia="Arial" w:hAnsi="Arial" w:cs="Arial"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д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1</w:t>
      </w:r>
      <w:r>
        <w:rPr>
          <w:rFonts w:ascii="Arial" w:eastAsia="Arial" w:hAnsi="Arial" w:cs="Arial"/>
          <w:color w:val="1F4E79"/>
          <w:sz w:val="24"/>
          <w:szCs w:val="24"/>
        </w:rPr>
        <w:t>5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д дана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вљ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ањ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то</w:t>
      </w:r>
      <w:r>
        <w:rPr>
          <w:rFonts w:ascii="Arial" w:eastAsia="Arial" w:hAnsi="Arial" w:cs="Arial"/>
          <w:color w:val="1F4E79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н пр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снажнос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шења,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мо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 прист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пити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изврш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у 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шења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нос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зим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дњ</w:t>
      </w:r>
      <w:r>
        <w:rPr>
          <w:rFonts w:ascii="Arial" w:eastAsia="Arial" w:hAnsi="Arial" w:cs="Arial"/>
          <w:color w:val="1F4E79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клањ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вог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,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z w:val="24"/>
          <w:szCs w:val="24"/>
        </w:rPr>
        <w:t>ико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но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шено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пи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еђе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жног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ме</w:t>
      </w:r>
      <w:r>
        <w:rPr>
          <w:rFonts w:ascii="Arial" w:eastAsia="Arial" w:hAnsi="Arial" w:cs="Arial"/>
          <w:color w:val="1F4E79"/>
          <w:sz w:val="24"/>
          <w:szCs w:val="24"/>
        </w:rPr>
        <w:t>шт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ја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ор</w:t>
      </w:r>
      <w:r>
        <w:rPr>
          <w:rFonts w:ascii="Arial" w:eastAsia="Arial" w:hAnsi="Arial" w:cs="Arial"/>
          <w:color w:val="1F4E79"/>
          <w:sz w:val="24"/>
          <w:szCs w:val="24"/>
        </w:rPr>
        <w:t>исни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то</w:t>
      </w:r>
      <w:r>
        <w:rPr>
          <w:rFonts w:ascii="Arial" w:eastAsia="Arial" w:hAnsi="Arial" w:cs="Arial"/>
          <w:color w:val="1F4E79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,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тим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што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ји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z w:val="24"/>
          <w:szCs w:val="24"/>
        </w:rPr>
        <w:t>ико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клањ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е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та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ва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 в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сника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то</w:t>
      </w:r>
      <w:r>
        <w:rPr>
          <w:rFonts w:ascii="Arial" w:eastAsia="Arial" w:hAnsi="Arial" w:cs="Arial"/>
          <w:color w:val="1F4E79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pacing w:val="5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та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</w:p>
    <w:p w:rsidR="00D454B7" w:rsidRDefault="00D454B7">
      <w:pPr>
        <w:spacing w:before="7" w:line="100" w:lineRule="exact"/>
        <w:rPr>
          <w:sz w:val="11"/>
          <w:szCs w:val="11"/>
        </w:rPr>
      </w:pPr>
    </w:p>
    <w:p w:rsidR="00D454B7" w:rsidRDefault="00D454B7">
      <w:pPr>
        <w:spacing w:line="200" w:lineRule="exact"/>
      </w:pPr>
    </w:p>
    <w:p w:rsidR="00D454B7" w:rsidRDefault="000443A3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рок </w:t>
      </w:r>
      <w:r>
        <w:rPr>
          <w:rFonts w:ascii="Arial" w:eastAsia="Arial" w:hAnsi="Arial" w:cs="Arial"/>
          <w:b/>
          <w:spacing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дана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5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)</w:t>
      </w:r>
    </w:p>
    <w:p w:rsidR="00D454B7" w:rsidRDefault="000443A3">
      <w:pPr>
        <w:spacing w:before="41"/>
        <w:ind w:left="112"/>
        <w:rPr>
          <w:rFonts w:ascii="Arial" w:eastAsia="Arial" w:hAnsi="Arial" w:cs="Arial"/>
          <w:sz w:val="24"/>
          <w:szCs w:val="24"/>
        </w:rPr>
        <w:sectPr w:rsidR="00D454B7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(од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но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ног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ва)</w:t>
      </w:r>
    </w:p>
    <w:p w:rsidR="00D454B7" w:rsidRDefault="000443A3">
      <w:pPr>
        <w:spacing w:before="59"/>
        <w:ind w:left="6988" w:right="6966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lastRenderedPageBreak/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У </w:t>
      </w:r>
      <w:r>
        <w:rPr>
          <w:rFonts w:ascii="Arial" w:eastAsia="Arial" w:hAnsi="Arial" w:cs="Arial"/>
          <w:spacing w:val="-2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КУ</w:t>
      </w:r>
    </w:p>
    <w:p w:rsidR="00D454B7" w:rsidRDefault="00D454B7">
      <w:pPr>
        <w:spacing w:before="4" w:line="100" w:lineRule="exact"/>
        <w:rPr>
          <w:sz w:val="10"/>
          <w:szCs w:val="10"/>
        </w:rPr>
      </w:pPr>
    </w:p>
    <w:p w:rsidR="00D454B7" w:rsidRDefault="00D454B7">
      <w:pPr>
        <w:spacing w:line="200" w:lineRule="exact"/>
      </w:pPr>
    </w:p>
    <w:p w:rsidR="00D454B7" w:rsidRDefault="000443A3">
      <w:pPr>
        <w:ind w:left="106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 по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оше</w:t>
      </w:r>
      <w:r>
        <w:rPr>
          <w:rFonts w:ascii="Arial" w:eastAsia="Arial" w:hAnsi="Arial" w:cs="Arial"/>
          <w:spacing w:val="-3"/>
          <w:sz w:val="28"/>
          <w:szCs w:val="28"/>
        </w:rPr>
        <w:t>њ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р</w:t>
      </w:r>
      <w:r>
        <w:rPr>
          <w:rFonts w:ascii="Arial" w:eastAsia="Arial" w:hAnsi="Arial" w:cs="Arial"/>
          <w:spacing w:val="-3"/>
          <w:sz w:val="28"/>
          <w:szCs w:val="28"/>
        </w:rPr>
        <w:t>е</w:t>
      </w:r>
      <w:r>
        <w:rPr>
          <w:rFonts w:ascii="Arial" w:eastAsia="Arial" w:hAnsi="Arial" w:cs="Arial"/>
          <w:sz w:val="28"/>
          <w:szCs w:val="28"/>
        </w:rPr>
        <w:t>шења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к</w:t>
      </w:r>
      <w:r>
        <w:rPr>
          <w:rFonts w:ascii="Arial" w:eastAsia="Arial" w:hAnsi="Arial" w:cs="Arial"/>
          <w:spacing w:val="-1"/>
          <w:sz w:val="28"/>
          <w:szCs w:val="28"/>
        </w:rPr>
        <w:t>л</w:t>
      </w:r>
      <w:r>
        <w:rPr>
          <w:rFonts w:ascii="Arial" w:eastAsia="Arial" w:hAnsi="Arial" w:cs="Arial"/>
          <w:sz w:val="28"/>
          <w:szCs w:val="28"/>
        </w:rPr>
        <w:t>ањању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обје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4"/>
          <w:sz w:val="28"/>
          <w:szCs w:val="28"/>
        </w:rPr>
        <w:t>х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еву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вл</w:t>
      </w:r>
      <w:r>
        <w:rPr>
          <w:rFonts w:ascii="Arial" w:eastAsia="Arial" w:hAnsi="Arial" w:cs="Arial"/>
          <w:spacing w:val="-1"/>
          <w:sz w:val="28"/>
          <w:szCs w:val="28"/>
        </w:rPr>
        <w:t>ас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ка</w:t>
      </w:r>
    </w:p>
    <w:p w:rsidR="00D454B7" w:rsidRDefault="00D454B7">
      <w:pPr>
        <w:spacing w:before="6" w:line="240" w:lineRule="exact"/>
        <w:rPr>
          <w:sz w:val="24"/>
          <w:szCs w:val="24"/>
        </w:rPr>
      </w:pPr>
    </w:p>
    <w:p w:rsidR="00D454B7" w:rsidRDefault="000443A3">
      <w:pPr>
        <w:tabs>
          <w:tab w:val="left" w:pos="4800"/>
        </w:tabs>
        <w:spacing w:line="260" w:lineRule="exact"/>
        <w:ind w:left="10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Шифра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ка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D454B7" w:rsidRDefault="00D454B7">
      <w:pPr>
        <w:spacing w:before="7" w:line="180" w:lineRule="exact"/>
        <w:rPr>
          <w:sz w:val="18"/>
          <w:szCs w:val="18"/>
        </w:rPr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  <w:sectPr w:rsidR="00D454B7">
          <w:pgSz w:w="16840" w:h="11920" w:orient="landscape"/>
          <w:pgMar w:top="120" w:right="100" w:bottom="0" w:left="100" w:header="720" w:footer="720" w:gutter="0"/>
          <w:cols w:space="720"/>
        </w:sectPr>
      </w:pPr>
    </w:p>
    <w:p w:rsidR="00D454B7" w:rsidRDefault="000443A3">
      <w:pPr>
        <w:spacing w:before="39" w:line="220" w:lineRule="exact"/>
        <w:ind w:left="1038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оје се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е од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хте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D454B7" w:rsidRDefault="000443A3">
      <w:pPr>
        <w:spacing w:before="34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е),</w:t>
      </w:r>
    </w:p>
    <w:p w:rsidR="00D454B7" w:rsidRDefault="003833F4">
      <w:pPr>
        <w:spacing w:line="220" w:lineRule="exact"/>
        <w:rPr>
          <w:rFonts w:ascii="Arial" w:eastAsia="Arial" w:hAnsi="Arial" w:cs="Arial"/>
        </w:rPr>
      </w:pPr>
      <w:r>
        <w:pict>
          <v:group id="_x0000_s1121" style="position:absolute;margin-left:51.2pt;margin-top:122.85pt;width:739.65pt;height:36pt;z-index:-251667456;mso-position-horizontal-relative:page;mso-position-vertical-relative:page" coordorigin="1024,2457" coordsize="14793,720">
            <v:shape id="_x0000_s1128" style="position:absolute;left:1034;top:2468;width:2991;height:0" coordorigin="1034,2468" coordsize="2991,0" path="m1034,2468r2991,e" filled="f" strokeweight=".58pt">
              <v:path arrowok="t"/>
            </v:shape>
            <v:shape id="_x0000_s1127" style="position:absolute;left:4035;top:2468;width:11772;height:0" coordorigin="4035,2468" coordsize="11772,0" path="m4035,2468r11771,e" filled="f" strokeweight=".58pt">
              <v:path arrowok="t"/>
            </v:shape>
            <v:shape id="_x0000_s1126" style="position:absolute;left:1030;top:2463;width:0;height:708" coordorigin="1030,2463" coordsize="0,708" path="m1030,2463r,708e" filled="f" strokeweight=".58pt">
              <v:path arrowok="t"/>
            </v:shape>
            <v:shape id="_x0000_s1125" style="position:absolute;left:1034;top:3166;width:2991;height:0" coordorigin="1034,3166" coordsize="2991,0" path="m1034,3166r2991,e" filled="f" strokeweight=".58pt">
              <v:path arrowok="t"/>
            </v:shape>
            <v:shape id="_x0000_s1124" style="position:absolute;left:4030;top:2463;width:0;height:708" coordorigin="4030,2463" coordsize="0,708" path="m4030,2463r,708e" filled="f" strokeweight=".58pt">
              <v:path arrowok="t"/>
            </v:shape>
            <v:shape id="_x0000_s1123" style="position:absolute;left:4035;top:3166;width:11772;height:0" coordorigin="4035,3166" coordsize="11772,0" path="m4035,3166r11771,e" filled="f" strokeweight=".58pt">
              <v:path arrowok="t"/>
            </v:shape>
            <v:shape id="_x0000_s1122" style="position:absolute;left:15811;top:2463;width:0;height:708" coordorigin="15811,2463" coordsize="0,708" path="m15811,2463r,708e" filled="f" strokeweight=".58pt">
              <v:path arrowok="t"/>
            </v:shape>
            <w10:wrap anchorx="page" anchory="page"/>
          </v:group>
        </w:pict>
      </w:r>
      <w:r w:rsidR="000443A3">
        <w:rPr>
          <w:rFonts w:ascii="Arial" w:eastAsia="Arial" w:hAnsi="Arial" w:cs="Arial"/>
        </w:rPr>
        <w:t>2.</w:t>
      </w:r>
      <w:r w:rsidR="000443A3">
        <w:rPr>
          <w:rFonts w:ascii="Arial" w:eastAsia="Arial" w:hAnsi="Arial" w:cs="Arial"/>
          <w:spacing w:val="29"/>
        </w:rPr>
        <w:t xml:space="preserve"> </w:t>
      </w:r>
      <w:r w:rsidR="000443A3">
        <w:rPr>
          <w:rFonts w:ascii="Arial" w:eastAsia="Arial" w:hAnsi="Arial" w:cs="Arial"/>
          <w:spacing w:val="1"/>
        </w:rPr>
        <w:t>П</w:t>
      </w:r>
      <w:r w:rsidR="000443A3">
        <w:rPr>
          <w:rFonts w:ascii="Arial" w:eastAsia="Arial" w:hAnsi="Arial" w:cs="Arial"/>
        </w:rPr>
        <w:t>о</w:t>
      </w:r>
      <w:r w:rsidR="000443A3">
        <w:rPr>
          <w:rFonts w:ascii="Arial" w:eastAsia="Arial" w:hAnsi="Arial" w:cs="Arial"/>
          <w:spacing w:val="1"/>
        </w:rPr>
        <w:t>с</w:t>
      </w:r>
      <w:r w:rsidR="000443A3">
        <w:rPr>
          <w:rFonts w:ascii="Arial" w:eastAsia="Arial" w:hAnsi="Arial" w:cs="Arial"/>
          <w:spacing w:val="-1"/>
        </w:rPr>
        <w:t>л</w:t>
      </w:r>
      <w:r w:rsidR="000443A3">
        <w:rPr>
          <w:rFonts w:ascii="Arial" w:eastAsia="Arial" w:hAnsi="Arial" w:cs="Arial"/>
        </w:rPr>
        <w:t>ов</w:t>
      </w:r>
      <w:r w:rsidR="000443A3">
        <w:rPr>
          <w:rFonts w:ascii="Arial" w:eastAsia="Arial" w:hAnsi="Arial" w:cs="Arial"/>
          <w:spacing w:val="2"/>
        </w:rPr>
        <w:t>н</w:t>
      </w:r>
      <w:r w:rsidR="000443A3">
        <w:rPr>
          <w:rFonts w:ascii="Arial" w:eastAsia="Arial" w:hAnsi="Arial" w:cs="Arial"/>
        </w:rPr>
        <w:t>о</w:t>
      </w:r>
      <w:r w:rsidR="000443A3">
        <w:rPr>
          <w:rFonts w:ascii="Arial" w:eastAsia="Arial" w:hAnsi="Arial" w:cs="Arial"/>
          <w:spacing w:val="-9"/>
        </w:rPr>
        <w:t xml:space="preserve"> </w:t>
      </w:r>
      <w:r w:rsidR="000443A3">
        <w:rPr>
          <w:rFonts w:ascii="Arial" w:eastAsia="Arial" w:hAnsi="Arial" w:cs="Arial"/>
          <w:spacing w:val="1"/>
        </w:rPr>
        <w:t>и</w:t>
      </w:r>
      <w:r w:rsidR="000443A3">
        <w:rPr>
          <w:rFonts w:ascii="Arial" w:eastAsia="Arial" w:hAnsi="Arial" w:cs="Arial"/>
        </w:rPr>
        <w:t>м</w:t>
      </w:r>
      <w:r w:rsidR="000443A3">
        <w:rPr>
          <w:rFonts w:ascii="Arial" w:eastAsia="Arial" w:hAnsi="Arial" w:cs="Arial"/>
          <w:spacing w:val="-1"/>
        </w:rPr>
        <w:t>е</w:t>
      </w:r>
      <w:r w:rsidR="000443A3">
        <w:rPr>
          <w:rFonts w:ascii="Arial" w:eastAsia="Arial" w:hAnsi="Arial" w:cs="Arial"/>
        </w:rPr>
        <w:t>,</w:t>
      </w:r>
      <w:r w:rsidR="000443A3">
        <w:rPr>
          <w:rFonts w:ascii="Arial" w:eastAsia="Arial" w:hAnsi="Arial" w:cs="Arial"/>
          <w:spacing w:val="-4"/>
        </w:rPr>
        <w:t xml:space="preserve"> </w:t>
      </w:r>
      <w:r w:rsidR="000443A3">
        <w:rPr>
          <w:rFonts w:ascii="Arial" w:eastAsia="Arial" w:hAnsi="Arial" w:cs="Arial"/>
          <w:spacing w:val="1"/>
        </w:rPr>
        <w:t>с</w:t>
      </w:r>
      <w:r w:rsidR="000443A3">
        <w:rPr>
          <w:rFonts w:ascii="Arial" w:eastAsia="Arial" w:hAnsi="Arial" w:cs="Arial"/>
          <w:spacing w:val="2"/>
        </w:rPr>
        <w:t>е</w:t>
      </w:r>
      <w:r w:rsidR="000443A3">
        <w:rPr>
          <w:rFonts w:ascii="Arial" w:eastAsia="Arial" w:hAnsi="Arial" w:cs="Arial"/>
          <w:spacing w:val="-1"/>
        </w:rPr>
        <w:t>ди</w:t>
      </w:r>
      <w:r w:rsidR="000443A3">
        <w:rPr>
          <w:rFonts w:ascii="Arial" w:eastAsia="Arial" w:hAnsi="Arial" w:cs="Arial"/>
          <w:spacing w:val="1"/>
        </w:rPr>
        <w:t>ш</w:t>
      </w:r>
      <w:r w:rsidR="000443A3">
        <w:rPr>
          <w:rFonts w:ascii="Arial" w:eastAsia="Arial" w:hAnsi="Arial" w:cs="Arial"/>
          <w:spacing w:val="2"/>
        </w:rPr>
        <w:t>т</w:t>
      </w:r>
      <w:r w:rsidR="000443A3">
        <w:rPr>
          <w:rFonts w:ascii="Arial" w:eastAsia="Arial" w:hAnsi="Arial" w:cs="Arial"/>
        </w:rPr>
        <w:t>е,</w:t>
      </w:r>
      <w:r w:rsidR="000443A3">
        <w:rPr>
          <w:rFonts w:ascii="Arial" w:eastAsia="Arial" w:hAnsi="Arial" w:cs="Arial"/>
          <w:spacing w:val="-8"/>
        </w:rPr>
        <w:t xml:space="preserve"> </w:t>
      </w:r>
      <w:r w:rsidR="000443A3">
        <w:rPr>
          <w:rFonts w:ascii="Arial" w:eastAsia="Arial" w:hAnsi="Arial" w:cs="Arial"/>
        </w:rPr>
        <w:t>МБ</w:t>
      </w:r>
      <w:r w:rsidR="000443A3">
        <w:rPr>
          <w:rFonts w:ascii="Arial" w:eastAsia="Arial" w:hAnsi="Arial" w:cs="Arial"/>
          <w:spacing w:val="-2"/>
        </w:rPr>
        <w:t xml:space="preserve"> </w:t>
      </w:r>
      <w:r w:rsidR="000443A3">
        <w:rPr>
          <w:rFonts w:ascii="Arial" w:eastAsia="Arial" w:hAnsi="Arial" w:cs="Arial"/>
        </w:rPr>
        <w:t>и</w:t>
      </w:r>
      <w:r w:rsidR="000443A3">
        <w:rPr>
          <w:rFonts w:ascii="Arial" w:eastAsia="Arial" w:hAnsi="Arial" w:cs="Arial"/>
          <w:spacing w:val="-2"/>
        </w:rPr>
        <w:t xml:space="preserve"> </w:t>
      </w:r>
      <w:r w:rsidR="000443A3">
        <w:rPr>
          <w:rFonts w:ascii="Arial" w:eastAsia="Arial" w:hAnsi="Arial" w:cs="Arial"/>
        </w:rPr>
        <w:t>П</w:t>
      </w:r>
      <w:r w:rsidR="000443A3">
        <w:rPr>
          <w:rFonts w:ascii="Arial" w:eastAsia="Arial" w:hAnsi="Arial" w:cs="Arial"/>
          <w:spacing w:val="1"/>
        </w:rPr>
        <w:t>И</w:t>
      </w:r>
      <w:r w:rsidR="000443A3">
        <w:rPr>
          <w:rFonts w:ascii="Arial" w:eastAsia="Arial" w:hAnsi="Arial" w:cs="Arial"/>
        </w:rPr>
        <w:t>Б</w:t>
      </w:r>
      <w:r w:rsidR="000443A3">
        <w:rPr>
          <w:rFonts w:ascii="Arial" w:eastAsia="Arial" w:hAnsi="Arial" w:cs="Arial"/>
          <w:spacing w:val="-3"/>
        </w:rPr>
        <w:t xml:space="preserve"> </w:t>
      </w:r>
      <w:r w:rsidR="000443A3">
        <w:rPr>
          <w:rFonts w:ascii="Arial" w:eastAsia="Arial" w:hAnsi="Arial" w:cs="Arial"/>
        </w:rPr>
        <w:t>(за</w:t>
      </w:r>
      <w:r w:rsidR="000443A3">
        <w:rPr>
          <w:rFonts w:ascii="Arial" w:eastAsia="Arial" w:hAnsi="Arial" w:cs="Arial"/>
          <w:spacing w:val="-3"/>
        </w:rPr>
        <w:t xml:space="preserve"> </w:t>
      </w:r>
      <w:r w:rsidR="000443A3">
        <w:rPr>
          <w:rFonts w:ascii="Arial" w:eastAsia="Arial" w:hAnsi="Arial" w:cs="Arial"/>
          <w:spacing w:val="2"/>
        </w:rPr>
        <w:t>п</w:t>
      </w:r>
      <w:r w:rsidR="000443A3">
        <w:rPr>
          <w:rFonts w:ascii="Arial" w:eastAsia="Arial" w:hAnsi="Arial" w:cs="Arial"/>
        </w:rPr>
        <w:t>р</w:t>
      </w:r>
      <w:r w:rsidR="000443A3">
        <w:rPr>
          <w:rFonts w:ascii="Arial" w:eastAsia="Arial" w:hAnsi="Arial" w:cs="Arial"/>
          <w:spacing w:val="-1"/>
        </w:rPr>
        <w:t>а</w:t>
      </w:r>
      <w:r w:rsidR="000443A3">
        <w:rPr>
          <w:rFonts w:ascii="Arial" w:eastAsia="Arial" w:hAnsi="Arial" w:cs="Arial"/>
        </w:rPr>
        <w:t>в</w:t>
      </w:r>
      <w:r w:rsidR="000443A3">
        <w:rPr>
          <w:rFonts w:ascii="Arial" w:eastAsia="Arial" w:hAnsi="Arial" w:cs="Arial"/>
          <w:spacing w:val="2"/>
        </w:rPr>
        <w:t>н</w:t>
      </w:r>
      <w:r w:rsidR="000443A3">
        <w:rPr>
          <w:rFonts w:ascii="Arial" w:eastAsia="Arial" w:hAnsi="Arial" w:cs="Arial"/>
        </w:rPr>
        <w:t>о</w:t>
      </w:r>
      <w:r w:rsidR="000443A3">
        <w:rPr>
          <w:rFonts w:ascii="Arial" w:eastAsia="Arial" w:hAnsi="Arial" w:cs="Arial"/>
          <w:spacing w:val="-7"/>
        </w:rPr>
        <w:t xml:space="preserve"> </w:t>
      </w:r>
      <w:r w:rsidR="000443A3">
        <w:rPr>
          <w:rFonts w:ascii="Arial" w:eastAsia="Arial" w:hAnsi="Arial" w:cs="Arial"/>
          <w:spacing w:val="1"/>
        </w:rPr>
        <w:t>л</w:t>
      </w:r>
      <w:r w:rsidR="000443A3">
        <w:rPr>
          <w:rFonts w:ascii="Arial" w:eastAsia="Arial" w:hAnsi="Arial" w:cs="Arial"/>
          <w:spacing w:val="-1"/>
        </w:rPr>
        <w:t>и</w:t>
      </w:r>
      <w:r w:rsidR="000443A3">
        <w:rPr>
          <w:rFonts w:ascii="Arial" w:eastAsia="Arial" w:hAnsi="Arial" w:cs="Arial"/>
          <w:spacing w:val="3"/>
        </w:rPr>
        <w:t>ц</w:t>
      </w:r>
      <w:r w:rsidR="000443A3">
        <w:rPr>
          <w:rFonts w:ascii="Arial" w:eastAsia="Arial" w:hAnsi="Arial" w:cs="Arial"/>
        </w:rPr>
        <w:t>е</w:t>
      </w:r>
      <w:r w:rsidR="000443A3">
        <w:rPr>
          <w:rFonts w:ascii="Arial" w:eastAsia="Arial" w:hAnsi="Arial" w:cs="Arial"/>
          <w:spacing w:val="-5"/>
        </w:rPr>
        <w:t xml:space="preserve"> </w:t>
      </w:r>
      <w:r w:rsidR="000443A3">
        <w:rPr>
          <w:rFonts w:ascii="Arial" w:eastAsia="Arial" w:hAnsi="Arial" w:cs="Arial"/>
        </w:rPr>
        <w:t>и</w:t>
      </w:r>
      <w:r w:rsidR="000443A3">
        <w:rPr>
          <w:rFonts w:ascii="Arial" w:eastAsia="Arial" w:hAnsi="Arial" w:cs="Arial"/>
          <w:spacing w:val="-2"/>
        </w:rPr>
        <w:t xml:space="preserve"> </w:t>
      </w:r>
      <w:r w:rsidR="000443A3">
        <w:rPr>
          <w:rFonts w:ascii="Arial" w:eastAsia="Arial" w:hAnsi="Arial" w:cs="Arial"/>
          <w:spacing w:val="2"/>
        </w:rPr>
        <w:t>п</w:t>
      </w:r>
      <w:r w:rsidR="000443A3">
        <w:rPr>
          <w:rFonts w:ascii="Arial" w:eastAsia="Arial" w:hAnsi="Arial" w:cs="Arial"/>
        </w:rPr>
        <w:t>р</w:t>
      </w:r>
      <w:r w:rsidR="000443A3">
        <w:rPr>
          <w:rFonts w:ascii="Arial" w:eastAsia="Arial" w:hAnsi="Arial" w:cs="Arial"/>
          <w:spacing w:val="1"/>
        </w:rPr>
        <w:t>ед</w:t>
      </w:r>
      <w:r w:rsidR="000443A3">
        <w:rPr>
          <w:rFonts w:ascii="Arial" w:eastAsia="Arial" w:hAnsi="Arial" w:cs="Arial"/>
          <w:spacing w:val="-4"/>
        </w:rPr>
        <w:t>у</w:t>
      </w:r>
      <w:r w:rsidR="000443A3">
        <w:rPr>
          <w:rFonts w:ascii="Arial" w:eastAsia="Arial" w:hAnsi="Arial" w:cs="Arial"/>
          <w:spacing w:val="2"/>
        </w:rPr>
        <w:t>з</w:t>
      </w:r>
      <w:r w:rsidR="000443A3">
        <w:rPr>
          <w:rFonts w:ascii="Arial" w:eastAsia="Arial" w:hAnsi="Arial" w:cs="Arial"/>
        </w:rPr>
        <w:t>ет</w:t>
      </w:r>
      <w:r w:rsidR="000443A3">
        <w:rPr>
          <w:rFonts w:ascii="Arial" w:eastAsia="Arial" w:hAnsi="Arial" w:cs="Arial"/>
          <w:spacing w:val="2"/>
        </w:rPr>
        <w:t>н</w:t>
      </w:r>
      <w:r w:rsidR="000443A3">
        <w:rPr>
          <w:rFonts w:ascii="Arial" w:eastAsia="Arial" w:hAnsi="Arial" w:cs="Arial"/>
          <w:spacing w:val="-1"/>
        </w:rPr>
        <w:t>ик</w:t>
      </w:r>
      <w:r w:rsidR="000443A3">
        <w:rPr>
          <w:rFonts w:ascii="Arial" w:eastAsia="Arial" w:hAnsi="Arial" w:cs="Arial"/>
        </w:rPr>
        <w:t>а)</w:t>
      </w:r>
    </w:p>
    <w:p w:rsidR="00D454B7" w:rsidRDefault="000443A3">
      <w:pPr>
        <w:spacing w:line="220" w:lineRule="exact"/>
        <w:rPr>
          <w:rFonts w:ascii="Arial" w:eastAsia="Arial" w:hAnsi="Arial" w:cs="Arial"/>
        </w:rPr>
        <w:sectPr w:rsidR="00D454B7">
          <w:type w:val="continuous"/>
          <w:pgSz w:w="16840" w:h="11920" w:orient="landscape"/>
          <w:pgMar w:top="260" w:right="100" w:bottom="280" w:left="100" w:header="720" w:footer="720" w:gutter="0"/>
          <w:cols w:num="2" w:space="720" w:equalWidth="0">
            <w:col w:w="3757" w:space="283"/>
            <w:col w:w="12600"/>
          </w:cols>
        </w:sectPr>
      </w:pPr>
      <w:r>
        <w:rPr>
          <w:rFonts w:ascii="Arial" w:eastAsia="Arial" w:hAnsi="Arial" w:cs="Arial"/>
          <w:position w:val="-1"/>
        </w:rPr>
        <w:t>3.</w:t>
      </w:r>
      <w:r>
        <w:rPr>
          <w:rFonts w:ascii="Arial" w:eastAsia="Arial" w:hAnsi="Arial" w:cs="Arial"/>
          <w:spacing w:val="29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Б</w:t>
      </w:r>
      <w:r>
        <w:rPr>
          <w:rFonts w:ascii="Arial" w:eastAsia="Arial" w:hAnsi="Arial" w:cs="Arial"/>
          <w:position w:val="-1"/>
        </w:rPr>
        <w:t>р</w:t>
      </w:r>
      <w:r>
        <w:rPr>
          <w:rFonts w:ascii="Arial" w:eastAsia="Arial" w:hAnsi="Arial" w:cs="Arial"/>
          <w:spacing w:val="-1"/>
          <w:position w:val="-1"/>
        </w:rPr>
        <w:t>о</w:t>
      </w:r>
      <w:r>
        <w:rPr>
          <w:rFonts w:ascii="Arial" w:eastAsia="Arial" w:hAnsi="Arial" w:cs="Arial"/>
          <w:position w:val="-1"/>
        </w:rPr>
        <w:t>ј</w:t>
      </w:r>
      <w:r>
        <w:rPr>
          <w:rFonts w:ascii="Arial" w:eastAsia="Arial" w:hAnsi="Arial" w:cs="Arial"/>
          <w:spacing w:val="-1"/>
          <w:position w:val="-1"/>
        </w:rPr>
        <w:t xml:space="preserve"> 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1"/>
          <w:position w:val="-1"/>
        </w:rPr>
        <w:t>р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е,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spacing w:val="2"/>
          <w:position w:val="-1"/>
        </w:rPr>
        <w:t>а</w:t>
      </w:r>
      <w:r>
        <w:rPr>
          <w:rFonts w:ascii="Arial" w:eastAsia="Arial" w:hAnsi="Arial" w:cs="Arial"/>
          <w:position w:val="-1"/>
        </w:rPr>
        <w:t>т.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на,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озн</w:t>
      </w:r>
      <w:r>
        <w:rPr>
          <w:rFonts w:ascii="Arial" w:eastAsia="Arial" w:hAnsi="Arial" w:cs="Arial"/>
          <w:spacing w:val="2"/>
          <w:position w:val="-1"/>
        </w:rPr>
        <w:t>а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бј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та</w:t>
      </w:r>
      <w:r>
        <w:rPr>
          <w:rFonts w:ascii="Arial" w:eastAsia="Arial" w:hAnsi="Arial" w:cs="Arial"/>
          <w:spacing w:val="-7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(</w:t>
      </w:r>
      <w:r>
        <w:rPr>
          <w:rFonts w:ascii="Arial" w:eastAsia="Arial" w:hAnsi="Arial" w:cs="Arial"/>
          <w:spacing w:val="1"/>
          <w:position w:val="-1"/>
        </w:rPr>
        <w:t>н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2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 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зах</w:t>
      </w:r>
      <w:r>
        <w:rPr>
          <w:rFonts w:ascii="Arial" w:eastAsia="Arial" w:hAnsi="Arial" w:cs="Arial"/>
          <w:spacing w:val="2"/>
          <w:position w:val="-1"/>
        </w:rPr>
        <w:t>т</w:t>
      </w:r>
      <w:r>
        <w:rPr>
          <w:rFonts w:ascii="Arial" w:eastAsia="Arial" w:hAnsi="Arial" w:cs="Arial"/>
          <w:position w:val="-1"/>
        </w:rPr>
        <w:t>ев)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и </w:t>
      </w:r>
      <w:r>
        <w:rPr>
          <w:rFonts w:ascii="Arial" w:eastAsia="Arial" w:hAnsi="Arial" w:cs="Arial"/>
          <w:spacing w:val="2"/>
          <w:position w:val="-1"/>
        </w:rPr>
        <w:t>а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р</w:t>
      </w:r>
      <w:r>
        <w:rPr>
          <w:rFonts w:ascii="Arial" w:eastAsia="Arial" w:hAnsi="Arial" w:cs="Arial"/>
          <w:spacing w:val="-1"/>
          <w:position w:val="-1"/>
        </w:rPr>
        <w:t>е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spacing w:val="4"/>
          <w:position w:val="-1"/>
        </w:rPr>
        <w:t>н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position w:val="-1"/>
        </w:rPr>
        <w:t>и</w:t>
      </w:r>
    </w:p>
    <w:p w:rsidR="00D454B7" w:rsidRDefault="00D454B7">
      <w:pPr>
        <w:spacing w:before="1" w:line="220" w:lineRule="exact"/>
        <w:rPr>
          <w:sz w:val="22"/>
          <w:szCs w:val="22"/>
        </w:rPr>
      </w:pPr>
    </w:p>
    <w:p w:rsidR="00D454B7" w:rsidRPr="009E7036" w:rsidRDefault="00850DCA">
      <w:pPr>
        <w:spacing w:before="34" w:line="220" w:lineRule="exact"/>
        <w:ind w:left="1038"/>
        <w:rPr>
          <w:rFonts w:ascii="Arial" w:eastAsia="Arial" w:hAnsi="Arial" w:cs="Arial"/>
          <w:position w:val="-1"/>
          <w:lang w:val="sr-Cyrl-RS"/>
        </w:rPr>
      </w:pPr>
      <w:r>
        <w:rPr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3119755</wp:posOffset>
                </wp:positionH>
                <wp:positionV relativeFrom="paragraph">
                  <wp:posOffset>4751705</wp:posOffset>
                </wp:positionV>
                <wp:extent cx="1529080" cy="553720"/>
                <wp:effectExtent l="0" t="0" r="0" b="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9080" cy="553720"/>
                          <a:chOff x="14116" y="1837"/>
                          <a:chExt cx="2408" cy="872"/>
                        </a:xfrm>
                      </wpg:grpSpPr>
                      <wps:wsp>
                        <wps:cNvPr id="22" name="Freeform 128"/>
                        <wps:cNvSpPr>
                          <a:spLocks/>
                        </wps:cNvSpPr>
                        <wps:spPr bwMode="auto">
                          <a:xfrm>
                            <a:off x="14126" y="1847"/>
                            <a:ext cx="2388" cy="206"/>
                          </a:xfrm>
                          <a:custGeom>
                            <a:avLst/>
                            <a:gdLst>
                              <a:gd name="T0" fmla="+- 0 14126 14126"/>
                              <a:gd name="T1" fmla="*/ T0 w 2388"/>
                              <a:gd name="T2" fmla="+- 0 2053 1847"/>
                              <a:gd name="T3" fmla="*/ 2053 h 206"/>
                              <a:gd name="T4" fmla="+- 0 16514 14126"/>
                              <a:gd name="T5" fmla="*/ T4 w 2388"/>
                              <a:gd name="T6" fmla="+- 0 2053 1847"/>
                              <a:gd name="T7" fmla="*/ 2053 h 206"/>
                              <a:gd name="T8" fmla="+- 0 16514 14126"/>
                              <a:gd name="T9" fmla="*/ T8 w 2388"/>
                              <a:gd name="T10" fmla="+- 0 1847 1847"/>
                              <a:gd name="T11" fmla="*/ 1847 h 206"/>
                              <a:gd name="T12" fmla="+- 0 14126 14126"/>
                              <a:gd name="T13" fmla="*/ T12 w 2388"/>
                              <a:gd name="T14" fmla="+- 0 1847 1847"/>
                              <a:gd name="T15" fmla="*/ 1847 h 206"/>
                              <a:gd name="T16" fmla="+- 0 14126 14126"/>
                              <a:gd name="T17" fmla="*/ T16 w 2388"/>
                              <a:gd name="T18" fmla="+- 0 2053 1847"/>
                              <a:gd name="T19" fmla="*/ 2053 h 2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388" h="206">
                                <a:moveTo>
                                  <a:pt x="0" y="206"/>
                                </a:moveTo>
                                <a:lnTo>
                                  <a:pt x="2388" y="206"/>
                                </a:lnTo>
                                <a:lnTo>
                                  <a:pt x="23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EAF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29"/>
                        <wps:cNvSpPr>
                          <a:spLocks/>
                        </wps:cNvSpPr>
                        <wps:spPr bwMode="auto">
                          <a:xfrm>
                            <a:off x="14126" y="2053"/>
                            <a:ext cx="2388" cy="209"/>
                          </a:xfrm>
                          <a:custGeom>
                            <a:avLst/>
                            <a:gdLst>
                              <a:gd name="T0" fmla="+- 0 14126 14126"/>
                              <a:gd name="T1" fmla="*/ T0 w 2388"/>
                              <a:gd name="T2" fmla="+- 0 2262 2053"/>
                              <a:gd name="T3" fmla="*/ 2262 h 209"/>
                              <a:gd name="T4" fmla="+- 0 16514 14126"/>
                              <a:gd name="T5" fmla="*/ T4 w 2388"/>
                              <a:gd name="T6" fmla="+- 0 2262 2053"/>
                              <a:gd name="T7" fmla="*/ 2262 h 209"/>
                              <a:gd name="T8" fmla="+- 0 16514 14126"/>
                              <a:gd name="T9" fmla="*/ T8 w 2388"/>
                              <a:gd name="T10" fmla="+- 0 2053 2053"/>
                              <a:gd name="T11" fmla="*/ 2053 h 209"/>
                              <a:gd name="T12" fmla="+- 0 14126 14126"/>
                              <a:gd name="T13" fmla="*/ T12 w 2388"/>
                              <a:gd name="T14" fmla="+- 0 2053 2053"/>
                              <a:gd name="T15" fmla="*/ 2053 h 209"/>
                              <a:gd name="T16" fmla="+- 0 14126 14126"/>
                              <a:gd name="T17" fmla="*/ T16 w 2388"/>
                              <a:gd name="T18" fmla="+- 0 2262 2053"/>
                              <a:gd name="T19" fmla="*/ 2262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388" h="209">
                                <a:moveTo>
                                  <a:pt x="0" y="209"/>
                                </a:moveTo>
                                <a:lnTo>
                                  <a:pt x="2388" y="209"/>
                                </a:lnTo>
                                <a:lnTo>
                                  <a:pt x="23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EAF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30"/>
                        <wps:cNvSpPr>
                          <a:spLocks/>
                        </wps:cNvSpPr>
                        <wps:spPr bwMode="auto">
                          <a:xfrm>
                            <a:off x="14126" y="2262"/>
                            <a:ext cx="2388" cy="437"/>
                          </a:xfrm>
                          <a:custGeom>
                            <a:avLst/>
                            <a:gdLst>
                              <a:gd name="T0" fmla="+- 0 14126 14126"/>
                              <a:gd name="T1" fmla="*/ T0 w 2388"/>
                              <a:gd name="T2" fmla="+- 0 2699 2262"/>
                              <a:gd name="T3" fmla="*/ 2699 h 437"/>
                              <a:gd name="T4" fmla="+- 0 16514 14126"/>
                              <a:gd name="T5" fmla="*/ T4 w 2388"/>
                              <a:gd name="T6" fmla="+- 0 2699 2262"/>
                              <a:gd name="T7" fmla="*/ 2699 h 437"/>
                              <a:gd name="T8" fmla="+- 0 16514 14126"/>
                              <a:gd name="T9" fmla="*/ T8 w 2388"/>
                              <a:gd name="T10" fmla="+- 0 2262 2262"/>
                              <a:gd name="T11" fmla="*/ 2262 h 437"/>
                              <a:gd name="T12" fmla="+- 0 14126 14126"/>
                              <a:gd name="T13" fmla="*/ T12 w 2388"/>
                              <a:gd name="T14" fmla="+- 0 2262 2262"/>
                              <a:gd name="T15" fmla="*/ 2262 h 437"/>
                              <a:gd name="T16" fmla="+- 0 14126 14126"/>
                              <a:gd name="T17" fmla="*/ T16 w 2388"/>
                              <a:gd name="T18" fmla="+- 0 2699 2262"/>
                              <a:gd name="T19" fmla="*/ 2699 h 4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388" h="437">
                                <a:moveTo>
                                  <a:pt x="0" y="437"/>
                                </a:moveTo>
                                <a:lnTo>
                                  <a:pt x="2388" y="437"/>
                                </a:lnTo>
                                <a:lnTo>
                                  <a:pt x="23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EAF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245.65pt;margin-top:374.15pt;width:120.4pt;height:43.6pt;z-index:-1;mso-position-horizontal-relative:page" coordorigin="14116,1837" coordsize="2408,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">
                <v:shape id="Freeform 128" o:spid="_x0000_s1027" style="position:absolute;left:14126;top:1847;width:2388;height:206;visibility:visible;mso-wrap-style:square;v-text-anchor:top" coordsize="238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9yV8IA&#10;AADbAAAADwAAAGRycy9kb3ducmV2LnhtbESPS4vCMBSF94L/IVzBnaZ2IVKNIoLFUWfhA9eX5toW&#10;m5vSZGydXz8RBlwezuPjLFadqcSTGldaVjAZRyCIM6tLzhVcL9vRDITzyBory6TgRQ5Wy35vgYm2&#10;LZ/oefa5CCPsElRQeF8nUrqsIINubGvi4N1tY9AH2eRSN9iGcVPJOIqm0mDJgVBgTZuCssf5xwTI&#10;enbk9MvtD+3NX6PfNE2/90ap4aBbz0F46vwn/N/eaQVxDO8v4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3JXwgAAANsAAAAPAAAAAAAAAAAAAAAAAJgCAABkcnMvZG93&#10;bnJldi54bWxQSwUGAAAAAAQABAD1AAAAhwMAAAAA&#10;" path="m,206r2388,l2388,,,,,206xe" fillcolor="#deeaf6" stroked="f">
                  <v:path arrowok="t" o:connecttype="custom" o:connectlocs="0,2053;2388,2053;2388,1847;0,1847;0,2053" o:connectangles="0,0,0,0,0"/>
                </v:shape>
                <v:shape id="Freeform 129" o:spid="_x0000_s1028" style="position:absolute;left:14126;top:2053;width:2388;height:209;visibility:visible;mso-wrap-style:square;v-text-anchor:top" coordsize="238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xfGcMA&#10;AADbAAAADwAAAGRycy9kb3ducmV2LnhtbESPT4vCMBTE74LfITzBm6aruEjXKCoU/HNxVfD6bN62&#10;ZZuX0kRb/fRGWNjjML+ZYWaL1pTiTrUrLCv4GEYgiFOrC84UnE/JYArCeWSNpWVS8CAHi3m3M8NY&#10;24a/6X70mQgl7GJUkHtfxVK6NCeDbmgr4uD92NqgD7LOpK6xCeWmlKMo+pQGCw4LOVa0zin9Pd6M&#10;gud2d23ObbI/rS7rZHJdHgLeKNXvtcsvEJ5a/w//pTdawWgM7y/hB8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xfGcMAAADbAAAADwAAAAAAAAAAAAAAAACYAgAAZHJzL2Rv&#10;d25yZXYueG1sUEsFBgAAAAAEAAQA9QAAAIgDAAAAAA==&#10;" path="m,209r2388,l2388,,,,,209xe" fillcolor="#deeaf6" stroked="f">
                  <v:path arrowok="t" o:connecttype="custom" o:connectlocs="0,2262;2388,2262;2388,2053;0,2053;0,2262" o:connectangles="0,0,0,0,0"/>
                </v:shape>
                <v:shape id="Freeform 130" o:spid="_x0000_s1029" style="position:absolute;left:14126;top:2262;width:2388;height:437;visibility:visible;mso-wrap-style:square;v-text-anchor:top" coordsize="23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g3ycMA&#10;AADbAAAADwAAAGRycy9kb3ducmV2LnhtbESPQWvCQBSE7wX/w/IEb3VT0SKpqxSlYI+1heLtufua&#10;hGTfxuxrTP99VxA8DjPzDbPaDL5RPXWxCmzgaZqBIrbBVVwY+Pp8e1yCioLssAlMBv4owmY9elhh&#10;7sKFP6g/SKEShGOOBkqRNtc62pI8xmloiZP3EzqPkmRXaNfhJcF9o2dZ9qw9VpwWSmxpW5KtD7/e&#10;wPJcL7b+WO96O1TfcpKo3+fWmMl4eH0BJTTIPXxr752B2RyuX9IP0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g3ycMAAADbAAAADwAAAAAAAAAAAAAAAACYAgAAZHJzL2Rv&#10;d25yZXYueG1sUEsFBgAAAAAEAAQA9QAAAIgDAAAAAA==&#10;" path="m,437r2388,l2388,,,,,437xe" fillcolor="#deeaf6" stroked="f">
                  <v:path arrowok="t" o:connecttype="custom" o:connectlocs="0,2699;2388,2699;2388,2262;0,2262;0,2699" o:connectangles="0,0,0,0,0"/>
                </v:shape>
                <w10:wrap anchorx="page"/>
              </v:group>
            </w:pict>
          </mc:Fallback>
        </mc:AlternateContent>
      </w:r>
      <w:r w:rsidR="003833F4">
        <w:pict>
          <v:group id="_x0000_s1104" style="position:absolute;left:0;text-align:left;margin-left:51.2pt;margin-top:.95pt;width:739.65pt;height:13.05pt;z-index:-251666432;mso-position-horizontal-relative:page;mso-position-vertical-relative:text" coordorigin="1024,19" coordsize="14793,261">
            <v:shape id="_x0000_s1111" style="position:absolute;left:1034;top:30;width:2976;height:0" coordorigin="1034,30" coordsize="2976,0" path="m1034,30r2977,e" filled="f" strokeweight=".58pt">
              <v:path arrowok="t"/>
            </v:shape>
            <v:shape id="_x0000_s1110" style="position:absolute;left:4020;top:30;width:11786;height:0" coordorigin="4020,30" coordsize="11786,0" path="m4020,30r11786,e" filled="f" strokeweight=".58pt">
              <v:path arrowok="t"/>
            </v:shape>
            <v:shape id="_x0000_s1109" style="position:absolute;left:1030;top:25;width:0;height:250" coordorigin="1030,25" coordsize="0,250" path="m1030,25r,249e" filled="f" strokeweight=".58pt">
              <v:path arrowok="t"/>
            </v:shape>
            <v:shape id="_x0000_s1108" style="position:absolute;left:1034;top:270;width:2976;height:0" coordorigin="1034,270" coordsize="2976,0" path="m1034,270r2977,e" filled="f" strokeweight=".58pt">
              <v:path arrowok="t"/>
            </v:shape>
            <v:shape id="_x0000_s1107" style="position:absolute;left:4016;top:25;width:0;height:250" coordorigin="4016,25" coordsize="0,250" path="m4016,25r,249e" filled="f" strokeweight=".58pt">
              <v:path arrowok="t"/>
            </v:shape>
            <v:shape id="_x0000_s1106" style="position:absolute;left:4020;top:270;width:11786;height:0" coordorigin="4020,270" coordsize="11786,0" path="m4020,270r11786,e" filled="f" strokeweight=".58pt">
              <v:path arrowok="t"/>
            </v:shape>
            <v:shape id="_x0000_s1105" style="position:absolute;left:15811;top:25;width:0;height:250" coordorigin="15811,25" coordsize="0,250" path="m15811,25r,249e" filled="f" strokeweight=".58pt">
              <v:path arrowok="t"/>
            </v:shape>
            <w10:wrap anchorx="page"/>
          </v:group>
        </w:pict>
      </w:r>
      <w:r w:rsidR="003833F4">
        <w:pict>
          <v:group id="_x0000_s1102" style="position:absolute;left:0;text-align:left;margin-left:56.9pt;margin-top:560.5pt;width:2in;height:0;z-index:-251665408;mso-position-horizontal-relative:page;mso-position-vertical-relative:page" coordorigin="1138,11210" coordsize="2880,0">
            <v:shape id="_x0000_s1103" style="position:absolute;left:1138;top:11210;width:2880;height:0" coordorigin="1138,11210" coordsize="2880,0" path="m1138,11210r2880,e" filled="f" strokeweight=".82pt">
              <v:path arrowok="t"/>
            </v:shape>
            <w10:wrap anchorx="page" anchory="page"/>
          </v:group>
        </w:pict>
      </w:r>
      <w:r w:rsidR="000443A3">
        <w:rPr>
          <w:rFonts w:ascii="Arial" w:eastAsia="Arial" w:hAnsi="Arial" w:cs="Arial"/>
          <w:b/>
          <w:spacing w:val="4"/>
          <w:position w:val="-1"/>
        </w:rPr>
        <w:t>Р</w:t>
      </w:r>
      <w:r w:rsidR="000443A3">
        <w:rPr>
          <w:rFonts w:ascii="Arial" w:eastAsia="Arial" w:hAnsi="Arial" w:cs="Arial"/>
          <w:b/>
          <w:spacing w:val="-7"/>
          <w:position w:val="-1"/>
        </w:rPr>
        <w:t>А</w:t>
      </w:r>
      <w:r w:rsidR="000443A3">
        <w:rPr>
          <w:rFonts w:ascii="Arial" w:eastAsia="Arial" w:hAnsi="Arial" w:cs="Arial"/>
          <w:b/>
          <w:spacing w:val="3"/>
          <w:position w:val="-1"/>
        </w:rPr>
        <w:t>Т</w:t>
      </w:r>
      <w:r w:rsidR="000443A3">
        <w:rPr>
          <w:rFonts w:ascii="Arial" w:eastAsia="Arial" w:hAnsi="Arial" w:cs="Arial"/>
          <w:b/>
          <w:position w:val="-1"/>
        </w:rPr>
        <w:t>/</w:t>
      </w:r>
      <w:r w:rsidR="000443A3">
        <w:rPr>
          <w:rFonts w:ascii="Arial" w:eastAsia="Arial" w:hAnsi="Arial" w:cs="Arial"/>
          <w:b/>
          <w:spacing w:val="4"/>
          <w:position w:val="-1"/>
        </w:rPr>
        <w:t>Л</w:t>
      </w:r>
      <w:r w:rsidR="000443A3">
        <w:rPr>
          <w:rFonts w:ascii="Arial" w:eastAsia="Arial" w:hAnsi="Arial" w:cs="Arial"/>
          <w:b/>
          <w:spacing w:val="-7"/>
          <w:position w:val="-1"/>
        </w:rPr>
        <w:t>А</w:t>
      </w:r>
      <w:r w:rsidR="000443A3">
        <w:rPr>
          <w:rFonts w:ascii="Arial" w:eastAsia="Arial" w:hAnsi="Arial" w:cs="Arial"/>
          <w:b/>
          <w:spacing w:val="5"/>
          <w:position w:val="-1"/>
        </w:rPr>
        <w:t>Т</w:t>
      </w:r>
      <w:r w:rsidR="000443A3">
        <w:rPr>
          <w:rFonts w:ascii="Arial" w:eastAsia="Arial" w:hAnsi="Arial" w:cs="Arial"/>
          <w:b/>
          <w:position w:val="-1"/>
        </w:rPr>
        <w:t>/</w:t>
      </w:r>
      <w:r w:rsidR="000443A3">
        <w:rPr>
          <w:rFonts w:ascii="Arial" w:eastAsia="Arial" w:hAnsi="Arial" w:cs="Arial"/>
          <w:b/>
          <w:spacing w:val="-1"/>
          <w:position w:val="-1"/>
        </w:rPr>
        <w:t>Л</w:t>
      </w:r>
      <w:r w:rsidR="000443A3">
        <w:rPr>
          <w:rFonts w:ascii="Arial" w:eastAsia="Arial" w:hAnsi="Arial" w:cs="Arial"/>
          <w:b/>
          <w:position w:val="-1"/>
        </w:rPr>
        <w:t xml:space="preserve">Н                               </w:t>
      </w:r>
      <w:r w:rsidR="000443A3">
        <w:rPr>
          <w:rFonts w:ascii="Arial" w:eastAsia="Arial" w:hAnsi="Arial" w:cs="Arial"/>
          <w:b/>
          <w:spacing w:val="2"/>
          <w:position w:val="-1"/>
        </w:rPr>
        <w:t xml:space="preserve"> </w:t>
      </w:r>
      <w:r w:rsidR="000443A3" w:rsidRPr="009E7036">
        <w:rPr>
          <w:rFonts w:ascii="Arial" w:eastAsia="Arial" w:hAnsi="Arial" w:cs="Arial"/>
          <w:spacing w:val="-1"/>
          <w:position w:val="-1"/>
        </w:rPr>
        <w:t>РА</w:t>
      </w:r>
      <w:r w:rsidR="000443A3" w:rsidRPr="009E7036">
        <w:rPr>
          <w:rFonts w:ascii="Arial" w:eastAsia="Arial" w:hAnsi="Arial" w:cs="Arial"/>
          <w:position w:val="-1"/>
        </w:rPr>
        <w:t>Т</w:t>
      </w:r>
      <w:r w:rsidR="000443A3" w:rsidRPr="009E7036">
        <w:rPr>
          <w:rFonts w:ascii="Arial" w:eastAsia="Arial" w:hAnsi="Arial" w:cs="Arial"/>
          <w:spacing w:val="-1"/>
          <w:position w:val="-1"/>
        </w:rPr>
        <w:t xml:space="preserve"> </w:t>
      </w:r>
      <w:r w:rsidR="000443A3" w:rsidRPr="009E7036">
        <w:rPr>
          <w:rFonts w:ascii="Arial" w:eastAsia="Arial" w:hAnsi="Arial" w:cs="Arial"/>
          <w:position w:val="-1"/>
        </w:rPr>
        <w:t>(</w:t>
      </w:r>
      <w:r w:rsidR="000443A3" w:rsidRPr="009E7036">
        <w:rPr>
          <w:rFonts w:ascii="Arial" w:eastAsia="Arial" w:hAnsi="Arial" w:cs="Arial"/>
          <w:spacing w:val="3"/>
          <w:position w:val="-1"/>
        </w:rPr>
        <w:t>Т</w:t>
      </w:r>
      <w:r w:rsidR="000443A3" w:rsidRPr="009E7036">
        <w:rPr>
          <w:rFonts w:ascii="Arial" w:eastAsia="Arial" w:hAnsi="Arial" w:cs="Arial"/>
          <w:position w:val="-1"/>
        </w:rPr>
        <w:t>а</w:t>
      </w:r>
      <w:r w:rsidR="000443A3" w:rsidRPr="009E7036">
        <w:rPr>
          <w:rFonts w:ascii="Arial" w:eastAsia="Arial" w:hAnsi="Arial" w:cs="Arial"/>
          <w:spacing w:val="-1"/>
          <w:position w:val="-1"/>
        </w:rPr>
        <w:t>р</w:t>
      </w:r>
      <w:r w:rsidR="000443A3" w:rsidRPr="009E7036">
        <w:rPr>
          <w:rFonts w:ascii="Arial" w:eastAsia="Arial" w:hAnsi="Arial" w:cs="Arial"/>
          <w:position w:val="-1"/>
        </w:rPr>
        <w:t>.</w:t>
      </w:r>
      <w:r w:rsidR="000443A3" w:rsidRPr="009E7036">
        <w:rPr>
          <w:rFonts w:ascii="Arial" w:eastAsia="Arial" w:hAnsi="Arial" w:cs="Arial"/>
          <w:spacing w:val="-5"/>
          <w:position w:val="-1"/>
        </w:rPr>
        <w:t xml:space="preserve"> </w:t>
      </w:r>
      <w:r w:rsidR="000443A3" w:rsidRPr="009E7036">
        <w:rPr>
          <w:rFonts w:ascii="Arial" w:eastAsia="Arial" w:hAnsi="Arial" w:cs="Arial"/>
          <w:spacing w:val="1"/>
          <w:position w:val="-1"/>
        </w:rPr>
        <w:t>б</w:t>
      </w:r>
      <w:r w:rsidR="000443A3" w:rsidRPr="009E7036">
        <w:rPr>
          <w:rFonts w:ascii="Arial" w:eastAsia="Arial" w:hAnsi="Arial" w:cs="Arial"/>
          <w:position w:val="-1"/>
        </w:rPr>
        <w:t>р.</w:t>
      </w:r>
      <w:r w:rsidR="000443A3" w:rsidRPr="009E7036">
        <w:rPr>
          <w:rFonts w:ascii="Arial" w:eastAsia="Arial" w:hAnsi="Arial" w:cs="Arial"/>
          <w:spacing w:val="-4"/>
          <w:position w:val="-1"/>
        </w:rPr>
        <w:t xml:space="preserve"> </w:t>
      </w:r>
      <w:r w:rsidR="000443A3" w:rsidRPr="009E7036">
        <w:rPr>
          <w:rFonts w:ascii="Arial" w:eastAsia="Arial" w:hAnsi="Arial" w:cs="Arial"/>
          <w:position w:val="-1"/>
        </w:rPr>
        <w:t>1</w:t>
      </w:r>
      <w:r w:rsidR="000443A3" w:rsidRPr="009E7036">
        <w:rPr>
          <w:rFonts w:ascii="Arial" w:eastAsia="Arial" w:hAnsi="Arial" w:cs="Arial"/>
          <w:spacing w:val="-1"/>
          <w:position w:val="-1"/>
        </w:rPr>
        <w:t xml:space="preserve"> </w:t>
      </w:r>
      <w:r w:rsidR="000443A3" w:rsidRPr="009E7036">
        <w:rPr>
          <w:rFonts w:ascii="Arial" w:eastAsia="Arial" w:hAnsi="Arial" w:cs="Arial"/>
          <w:position w:val="-1"/>
        </w:rPr>
        <w:t>т</w:t>
      </w:r>
      <w:r w:rsidR="000443A3" w:rsidRPr="009E7036">
        <w:rPr>
          <w:rFonts w:ascii="Arial" w:eastAsia="Arial" w:hAnsi="Arial" w:cs="Arial"/>
          <w:spacing w:val="1"/>
          <w:position w:val="-1"/>
        </w:rPr>
        <w:t>а</w:t>
      </w:r>
      <w:r w:rsidR="000443A3" w:rsidRPr="009E7036">
        <w:rPr>
          <w:rFonts w:ascii="Arial" w:eastAsia="Arial" w:hAnsi="Arial" w:cs="Arial"/>
          <w:position w:val="-1"/>
        </w:rPr>
        <w:t>р</w:t>
      </w:r>
      <w:r w:rsidR="000443A3" w:rsidRPr="009E7036">
        <w:rPr>
          <w:rFonts w:ascii="Arial" w:eastAsia="Arial" w:hAnsi="Arial" w:cs="Arial"/>
          <w:spacing w:val="1"/>
          <w:position w:val="-1"/>
        </w:rPr>
        <w:t>и</w:t>
      </w:r>
      <w:r w:rsidR="000443A3" w:rsidRPr="009E7036">
        <w:rPr>
          <w:rFonts w:ascii="Arial" w:eastAsia="Arial" w:hAnsi="Arial" w:cs="Arial"/>
          <w:spacing w:val="-1"/>
          <w:position w:val="-1"/>
        </w:rPr>
        <w:t>ф</w:t>
      </w:r>
      <w:r w:rsidR="000443A3" w:rsidRPr="009E7036">
        <w:rPr>
          <w:rFonts w:ascii="Arial" w:eastAsia="Arial" w:hAnsi="Arial" w:cs="Arial"/>
          <w:position w:val="-1"/>
        </w:rPr>
        <w:t>е</w:t>
      </w:r>
      <w:r w:rsidR="000443A3" w:rsidRPr="009E7036">
        <w:rPr>
          <w:rFonts w:ascii="Arial" w:eastAsia="Arial" w:hAnsi="Arial" w:cs="Arial"/>
          <w:spacing w:val="-5"/>
          <w:position w:val="-1"/>
        </w:rPr>
        <w:t xml:space="preserve"> </w:t>
      </w:r>
      <w:r w:rsidR="000443A3" w:rsidRPr="009E7036">
        <w:rPr>
          <w:rFonts w:ascii="Arial" w:eastAsia="Arial" w:hAnsi="Arial" w:cs="Arial"/>
          <w:spacing w:val="1"/>
          <w:position w:val="-1"/>
        </w:rPr>
        <w:t>Р</w:t>
      </w:r>
      <w:r w:rsidR="000443A3" w:rsidRPr="009E7036">
        <w:rPr>
          <w:rFonts w:ascii="Arial" w:eastAsia="Arial" w:hAnsi="Arial" w:cs="Arial"/>
          <w:spacing w:val="-1"/>
          <w:position w:val="-1"/>
        </w:rPr>
        <w:t>А</w:t>
      </w:r>
      <w:r w:rsidR="000443A3" w:rsidRPr="009E7036">
        <w:rPr>
          <w:rFonts w:ascii="Arial" w:eastAsia="Arial" w:hAnsi="Arial" w:cs="Arial"/>
          <w:spacing w:val="3"/>
          <w:position w:val="-1"/>
        </w:rPr>
        <w:t>Т</w:t>
      </w:r>
      <w:r w:rsidR="000443A3" w:rsidRPr="009E7036">
        <w:rPr>
          <w:rFonts w:ascii="Arial" w:eastAsia="Arial" w:hAnsi="Arial" w:cs="Arial"/>
          <w:spacing w:val="1"/>
          <w:position w:val="-1"/>
        </w:rPr>
        <w:t>)</w:t>
      </w:r>
      <w:r w:rsidR="000443A3" w:rsidRPr="009E7036">
        <w:rPr>
          <w:rFonts w:ascii="Arial" w:eastAsia="Arial" w:hAnsi="Arial" w:cs="Arial"/>
          <w:position w:val="-1"/>
        </w:rPr>
        <w:t>;</w:t>
      </w:r>
      <w:r w:rsidR="009A66F9" w:rsidRPr="009E7036">
        <w:rPr>
          <w:rFonts w:ascii="Arial" w:eastAsia="Arial" w:hAnsi="Arial" w:cs="Arial"/>
          <w:position w:val="-1"/>
          <w:lang w:val="sr-Cyrl-RS"/>
        </w:rPr>
        <w:t>Административна такса се уплаћује на жиро рачун број840-742221843-57</w:t>
      </w:r>
      <w:r w:rsidR="0002466D" w:rsidRPr="009E7036">
        <w:rPr>
          <w:rFonts w:ascii="Arial" w:eastAsia="Arial" w:hAnsi="Arial" w:cs="Arial"/>
          <w:position w:val="-1"/>
          <w:lang w:val="sr-Cyrl-RS"/>
        </w:rPr>
        <w:t xml:space="preserve">,корисник Буђет Републике </w:t>
      </w:r>
    </w:p>
    <w:p w:rsidR="0002466D" w:rsidRPr="009E7036" w:rsidRDefault="0002466D">
      <w:pPr>
        <w:spacing w:before="34" w:line="220" w:lineRule="exact"/>
        <w:ind w:left="1038"/>
        <w:rPr>
          <w:rFonts w:ascii="Arial" w:eastAsia="Arial" w:hAnsi="Arial" w:cs="Arial"/>
          <w:lang w:val="sr-Cyrl-RS"/>
        </w:rPr>
      </w:pPr>
      <w:r w:rsidRPr="009E7036">
        <w:rPr>
          <w:rFonts w:ascii="Arial" w:eastAsia="Arial" w:hAnsi="Arial" w:cs="Arial"/>
        </w:rPr>
        <w:t xml:space="preserve">Србије </w:t>
      </w:r>
      <w:r w:rsidRPr="009E7036">
        <w:rPr>
          <w:rFonts w:ascii="Arial" w:eastAsia="Arial" w:hAnsi="Arial" w:cs="Arial"/>
          <w:lang w:val="sr-Cyrl-RS"/>
        </w:rPr>
        <w:t xml:space="preserve"> ,  модел 97 позив нс број 05-225, сврха дознаке „Републичка административна такса “ у износу од 210.динара , по тарифном броју1.таксане тарифе из Закона о републичким административним таксама</w:t>
      </w:r>
      <w:r w:rsidR="009E7036" w:rsidRPr="009E7036">
        <w:rPr>
          <w:rFonts w:ascii="Arial" w:eastAsia="Arial" w:hAnsi="Arial" w:cs="Arial"/>
          <w:lang w:val="sr-Cyrl-RS"/>
        </w:rPr>
        <w:t>(„Службени гласник Републике Србије“број 43/03,51/03исп.,61/05,101/05-др.закон,5/09,54/09, 50/11, 70/11-усклађени дин.износи, 55/12--усклађени дин.износи93/12, 47/13--усклађени дин.износи, 65/13-др.закон, 57/14--усклађени дин.износи,45/15--усклађени дин.износи, 83/15,112/15 и50/16--усклађени дин.износи)</w:t>
      </w:r>
    </w:p>
    <w:p w:rsidR="009E7036" w:rsidRPr="009E7036" w:rsidRDefault="009E7036">
      <w:pPr>
        <w:spacing w:before="34" w:line="220" w:lineRule="exact"/>
        <w:ind w:left="1038"/>
        <w:rPr>
          <w:rFonts w:ascii="Arial" w:eastAsia="Arial" w:hAnsi="Arial" w:cs="Arial"/>
          <w:lang w:val="sr-Cyrl-RS"/>
        </w:rPr>
      </w:pPr>
      <w:r w:rsidRPr="009E7036">
        <w:rPr>
          <w:rFonts w:ascii="Arial" w:eastAsia="Arial" w:hAnsi="Arial" w:cs="Arial"/>
          <w:lang w:val="sr-Cyrl-RS"/>
        </w:rPr>
        <w:t xml:space="preserve">Локална </w:t>
      </w:r>
      <w:r>
        <w:rPr>
          <w:rFonts w:ascii="Arial" w:eastAsia="Arial" w:hAnsi="Arial" w:cs="Arial"/>
          <w:lang w:val="sr-Cyrl-RS"/>
        </w:rPr>
        <w:t>административна такса</w:t>
      </w:r>
      <w:r w:rsidR="007E0526">
        <w:rPr>
          <w:rFonts w:ascii="Arial" w:eastAsia="Arial" w:hAnsi="Arial" w:cs="Arial"/>
          <w:lang w:val="sr-Cyrl-RS"/>
        </w:rPr>
        <w:t>-накнада</w:t>
      </w:r>
      <w:r>
        <w:rPr>
          <w:rFonts w:ascii="Arial" w:eastAsia="Arial" w:hAnsi="Arial" w:cs="Arial"/>
          <w:lang w:val="sr-Cyrl-RS"/>
        </w:rPr>
        <w:t xml:space="preserve"> у износу од 220,00динара се уплаћује рачун 840-742251843-73,</w:t>
      </w:r>
      <w:r w:rsidR="00A477A6" w:rsidRPr="00A477A6">
        <w:rPr>
          <w:rFonts w:ascii="Arial" w:eastAsia="Arial" w:hAnsi="Arial" w:cs="Arial"/>
          <w:lang w:val="sr-Cyrl-RS"/>
        </w:rPr>
        <w:t xml:space="preserve"> </w:t>
      </w:r>
      <w:r w:rsidR="00A477A6">
        <w:rPr>
          <w:rFonts w:ascii="Arial" w:eastAsia="Arial" w:hAnsi="Arial" w:cs="Arial"/>
          <w:lang w:val="sr-Cyrl-RS"/>
        </w:rPr>
        <w:t xml:space="preserve">модел97 позив на број 05-225 </w:t>
      </w:r>
      <w:r>
        <w:rPr>
          <w:rFonts w:ascii="Arial" w:eastAsia="Arial" w:hAnsi="Arial" w:cs="Arial"/>
          <w:lang w:val="sr-Cyrl-RS"/>
        </w:rPr>
        <w:t xml:space="preserve"> </w:t>
      </w:r>
      <w:r w:rsidRPr="009E7036">
        <w:rPr>
          <w:rFonts w:ascii="Arial" w:eastAsia="Arial" w:hAnsi="Arial" w:cs="Arial"/>
          <w:lang w:val="sr-Cyrl-RS"/>
        </w:rPr>
        <w:t>сврха дознаке</w:t>
      </w:r>
      <w:r>
        <w:rPr>
          <w:rFonts w:ascii="Arial" w:eastAsia="Arial" w:hAnsi="Arial" w:cs="Arial"/>
          <w:lang w:val="sr-Cyrl-RS"/>
        </w:rPr>
        <w:t xml:space="preserve"> Буџет СО Општина</w:t>
      </w:r>
      <w:r w:rsidR="007E0526">
        <w:rPr>
          <w:rFonts w:ascii="Arial" w:eastAsia="Arial" w:hAnsi="Arial" w:cs="Arial"/>
          <w:lang w:val="sr-Cyrl-RS"/>
        </w:rPr>
        <w:t xml:space="preserve"> , сврха уплате Општинска накнада . </w:t>
      </w:r>
    </w:p>
    <w:p w:rsidR="009E7036" w:rsidRPr="0002466D" w:rsidRDefault="009E7036">
      <w:pPr>
        <w:spacing w:before="34" w:line="220" w:lineRule="exact"/>
        <w:ind w:left="1038"/>
        <w:rPr>
          <w:rFonts w:ascii="Arial" w:eastAsia="Arial" w:hAnsi="Arial" w:cs="Arial"/>
          <w:position w:val="-1"/>
          <w:lang w:val="sr-Cyrl-RS"/>
        </w:rPr>
      </w:pPr>
    </w:p>
    <w:p w:rsidR="00850DCA" w:rsidRDefault="00850DCA">
      <w:pPr>
        <w:spacing w:before="34" w:line="220" w:lineRule="exact"/>
        <w:ind w:left="1038"/>
        <w:rPr>
          <w:rFonts w:ascii="Arial" w:eastAsia="Arial" w:hAnsi="Arial" w:cs="Arial"/>
        </w:rPr>
      </w:pPr>
    </w:p>
    <w:p w:rsidR="00850DCA" w:rsidRDefault="00850DCA">
      <w:pPr>
        <w:spacing w:before="34" w:line="220" w:lineRule="exact"/>
        <w:ind w:left="1038"/>
        <w:rPr>
          <w:rFonts w:ascii="Arial" w:eastAsia="Arial" w:hAnsi="Arial" w:cs="Arial"/>
        </w:rPr>
      </w:pPr>
    </w:p>
    <w:p w:rsidR="00D454B7" w:rsidRDefault="00D454B7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8"/>
        <w:gridCol w:w="1121"/>
        <w:gridCol w:w="1226"/>
        <w:gridCol w:w="2605"/>
        <w:gridCol w:w="1016"/>
        <w:gridCol w:w="1121"/>
        <w:gridCol w:w="1757"/>
        <w:gridCol w:w="1441"/>
        <w:gridCol w:w="1219"/>
        <w:gridCol w:w="2611"/>
      </w:tblGrid>
      <w:tr w:rsidR="00D454B7" w:rsidTr="007E0526">
        <w:trPr>
          <w:trHeight w:hRule="exact" w:val="434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850DCA">
            <w:pPr>
              <w:spacing w:line="200" w:lineRule="exact"/>
            </w:pPr>
            <w:r>
              <w:rPr>
                <w:noProof/>
                <w:lang w:val="sr-Latn-RS" w:eastAsia="sr-Latn-RS"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 wp14:anchorId="4C3A44CB" wp14:editId="726E0246">
                      <wp:simplePos x="0" y="0"/>
                      <wp:positionH relativeFrom="page">
                        <wp:posOffset>3119755</wp:posOffset>
                      </wp:positionH>
                      <wp:positionV relativeFrom="paragraph">
                        <wp:posOffset>4751705</wp:posOffset>
                      </wp:positionV>
                      <wp:extent cx="1529080" cy="55372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9080" cy="553720"/>
                                <a:chOff x="14116" y="1837"/>
                                <a:chExt cx="2408" cy="872"/>
                              </a:xfrm>
                            </wpg:grpSpPr>
                            <wps:wsp>
                              <wps:cNvPr id="26" name="Freeform 1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1847"/>
                                  <a:ext cx="2388" cy="206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053 1847"/>
                                    <a:gd name="T3" fmla="*/ 2053 h 206"/>
                                    <a:gd name="T4" fmla="+- 0 16514 14126"/>
                                    <a:gd name="T5" fmla="*/ T4 w 2388"/>
                                    <a:gd name="T6" fmla="+- 0 2053 1847"/>
                                    <a:gd name="T7" fmla="*/ 2053 h 206"/>
                                    <a:gd name="T8" fmla="+- 0 16514 14126"/>
                                    <a:gd name="T9" fmla="*/ T8 w 2388"/>
                                    <a:gd name="T10" fmla="+- 0 1847 1847"/>
                                    <a:gd name="T11" fmla="*/ 1847 h 206"/>
                                    <a:gd name="T12" fmla="+- 0 14126 14126"/>
                                    <a:gd name="T13" fmla="*/ T12 w 2388"/>
                                    <a:gd name="T14" fmla="+- 0 1847 1847"/>
                                    <a:gd name="T15" fmla="*/ 1847 h 206"/>
                                    <a:gd name="T16" fmla="+- 0 14126 14126"/>
                                    <a:gd name="T17" fmla="*/ T16 w 2388"/>
                                    <a:gd name="T18" fmla="+- 0 2053 1847"/>
                                    <a:gd name="T19" fmla="*/ 2053 h 20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206">
                                      <a:moveTo>
                                        <a:pt x="0" y="206"/>
                                      </a:moveTo>
                                      <a:lnTo>
                                        <a:pt x="2388" y="206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2053"/>
                                  <a:ext cx="2388" cy="209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262 2053"/>
                                    <a:gd name="T3" fmla="*/ 2262 h 209"/>
                                    <a:gd name="T4" fmla="+- 0 16514 14126"/>
                                    <a:gd name="T5" fmla="*/ T4 w 2388"/>
                                    <a:gd name="T6" fmla="+- 0 2262 2053"/>
                                    <a:gd name="T7" fmla="*/ 2262 h 209"/>
                                    <a:gd name="T8" fmla="+- 0 16514 14126"/>
                                    <a:gd name="T9" fmla="*/ T8 w 2388"/>
                                    <a:gd name="T10" fmla="+- 0 2053 2053"/>
                                    <a:gd name="T11" fmla="*/ 2053 h 209"/>
                                    <a:gd name="T12" fmla="+- 0 14126 14126"/>
                                    <a:gd name="T13" fmla="*/ T12 w 2388"/>
                                    <a:gd name="T14" fmla="+- 0 2053 2053"/>
                                    <a:gd name="T15" fmla="*/ 2053 h 209"/>
                                    <a:gd name="T16" fmla="+- 0 14126 14126"/>
                                    <a:gd name="T17" fmla="*/ T16 w 2388"/>
                                    <a:gd name="T18" fmla="+- 0 2262 2053"/>
                                    <a:gd name="T19" fmla="*/ 2262 h 20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209">
                                      <a:moveTo>
                                        <a:pt x="0" y="209"/>
                                      </a:moveTo>
                                      <a:lnTo>
                                        <a:pt x="2388" y="209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2262"/>
                                  <a:ext cx="2388" cy="437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699 2262"/>
                                    <a:gd name="T3" fmla="*/ 2699 h 437"/>
                                    <a:gd name="T4" fmla="+- 0 16514 14126"/>
                                    <a:gd name="T5" fmla="*/ T4 w 2388"/>
                                    <a:gd name="T6" fmla="+- 0 2699 2262"/>
                                    <a:gd name="T7" fmla="*/ 2699 h 437"/>
                                    <a:gd name="T8" fmla="+- 0 16514 14126"/>
                                    <a:gd name="T9" fmla="*/ T8 w 2388"/>
                                    <a:gd name="T10" fmla="+- 0 2262 2262"/>
                                    <a:gd name="T11" fmla="*/ 2262 h 437"/>
                                    <a:gd name="T12" fmla="+- 0 14126 14126"/>
                                    <a:gd name="T13" fmla="*/ T12 w 2388"/>
                                    <a:gd name="T14" fmla="+- 0 2262 2262"/>
                                    <a:gd name="T15" fmla="*/ 2262 h 437"/>
                                    <a:gd name="T16" fmla="+- 0 14126 14126"/>
                                    <a:gd name="T17" fmla="*/ T16 w 2388"/>
                                    <a:gd name="T18" fmla="+- 0 2699 2262"/>
                                    <a:gd name="T19" fmla="*/ 2699 h 43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437">
                                      <a:moveTo>
                                        <a:pt x="0" y="437"/>
                                      </a:moveTo>
                                      <a:lnTo>
                                        <a:pt x="2388" y="437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3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" o:spid="_x0000_s1026" style="position:absolute;margin-left:245.65pt;margin-top:374.15pt;width:120.4pt;height:43.6pt;z-index:-1;mso-position-horizontal-relative:page" coordorigin="14116,1837" coordsize="2408,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">
                      <v:shape id="Freeform 132" o:spid="_x0000_s1027" style="position:absolute;left:14126;top:1847;width:2388;height:206;visibility:visible;mso-wrap-style:square;v-text-anchor:top" coordsize="238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0VMIA&#10;AADbAAAADwAAAGRycy9kb3ducmV2LnhtbESPzYrCMBSF94LvEK7gTtNxIdIxLSJMUUcXOjLrS3On&#10;LTY3pYm249MbQXB5OD8fZ5n2phY3al1lWcHHNAJBnFtdcaHg/PM1WYBwHlljbZkU/JODNBkOlhhr&#10;2/GRbidfiDDCLkYFpfdNLKXLSzLoprYhDt6fbQ36INtC6ha7MG5qOYuiuTRYcSCU2NC6pPxyupoA&#10;WS32nG3d7rv79efonmXZYWeUGo/61ScIT71/h1/tjVYwm8PzS/g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HRUwgAAANsAAAAPAAAAAAAAAAAAAAAAAJgCAABkcnMvZG93&#10;bnJldi54bWxQSwUGAAAAAAQABAD1AAAAhwMAAAAA&#10;" path="m,206r2388,l2388,,,,,206xe" fillcolor="#deeaf6" stroked="f">
                        <v:path arrowok="t" o:connecttype="custom" o:connectlocs="0,2053;2388,2053;2388,1847;0,1847;0,2053" o:connectangles="0,0,0,0,0"/>
                      </v:shape>
                      <v:shape id="Freeform 133" o:spid="_x0000_s1028" style="position:absolute;left:14126;top:2053;width:2388;height:209;visibility:visible;mso-wrap-style:square;v-text-anchor:top" coordsize="238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dZGsMA&#10;AADbAAAADwAAAGRycy9kb3ducmV2LnhtbESPT4vCMBTE74LfITzBm6Yr6ErXKCoU/HNxVfD6bN62&#10;ZZuX0kRb/fRGWNjjML+ZYWaL1pTiTrUrLCv4GEYgiFOrC84UnE/JYArCeWSNpWVS8CAHi3m3M8NY&#10;24a/6X70mQgl7GJUkHtfxVK6NCeDbmgr4uD92NqgD7LOpK6xCeWmlKMomkiDBYeFHCta55T+Hm9G&#10;wXO7uzbnNtmfVpd1Mr4uDwFvlOr32uUXCE+t/4f/0hutYPQJ7y/hB8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dZGsMAAADbAAAADwAAAAAAAAAAAAAAAACYAgAAZHJzL2Rv&#10;d25yZXYueG1sUEsFBgAAAAAEAAQA9QAAAIgDAAAAAA==&#10;" path="m,209r2388,l2388,,,,,209xe" fillcolor="#deeaf6" stroked="f">
                        <v:path arrowok="t" o:connecttype="custom" o:connectlocs="0,2262;2388,2262;2388,2053;0,2053;0,2262" o:connectangles="0,0,0,0,0"/>
                      </v:shape>
                      <v:shape id="Freeform 134" o:spid="_x0000_s1029" style="position:absolute;left:14126;top:2262;width:2388;height:437;visibility:visible;mso-wrap-style:square;v-text-anchor:top" coordsize="23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9zMAA&#10;AADbAAAADwAAAGRycy9kb3ducmV2LnhtbERPTWvCQBC9F/wPywi91Y1ii0RXEUWwx9pC8TbujklI&#10;djZmx5j+++6h0OPjfa82g29UT12sAhuYTjJQxDa4igsDX5+HlwWoKMgOm8Bk4IcibNajpxXmLjz4&#10;g/qTFCqFcMzRQCnS5lpHW5LHOAktceKuofMoCXaFdh0+Urhv9CzL3rTHilNDiS3tSrL16e4NLG71&#10;686f631vh+pbLhL1+9wa8zwetktQQoP8i//cR2dglsamL+kH6P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U9zMAAAADbAAAADwAAAAAAAAAAAAAAAACYAgAAZHJzL2Rvd25y&#10;ZXYueG1sUEsFBgAAAAAEAAQA9QAAAIUDAAAAAA==&#10;" path="m,437r2388,l2388,,,,,437xe" fillcolor="#deeaf6" stroked="f">
                        <v:path arrowok="t" o:connecttype="custom" o:connectlocs="0,2699;2388,2699;2388,2262;0,2262;0,2699" o:connectangles="0,0,0,0,0"/>
                      </v:shape>
                      <w10:wrap anchorx="page"/>
                    </v:group>
                  </w:pict>
                </mc:Fallback>
              </mc:AlternateContent>
            </w:r>
            <w:r>
              <w:rPr>
                <w:noProof/>
                <w:lang w:val="sr-Latn-RS" w:eastAsia="sr-Latn-RS"/>
              </w:rPr>
              <mc:AlternateContent>
                <mc:Choice Requires="wpg">
                  <w:drawing>
                    <wp:anchor distT="0" distB="0" distL="114300" distR="114300" simplePos="0" relativeHeight="251666432" behindDoc="1" locked="0" layoutInCell="1" allowOverlap="1" wp14:anchorId="015A322B" wp14:editId="7C433CF6">
                      <wp:simplePos x="0" y="0"/>
                      <wp:positionH relativeFrom="page">
                        <wp:posOffset>8963660</wp:posOffset>
                      </wp:positionH>
                      <wp:positionV relativeFrom="paragraph">
                        <wp:posOffset>2756535</wp:posOffset>
                      </wp:positionV>
                      <wp:extent cx="1529080" cy="55372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9080" cy="553720"/>
                                <a:chOff x="14116" y="1837"/>
                                <a:chExt cx="2408" cy="872"/>
                              </a:xfrm>
                            </wpg:grpSpPr>
                            <wps:wsp>
                              <wps:cNvPr id="6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1847"/>
                                  <a:ext cx="2388" cy="206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053 1847"/>
                                    <a:gd name="T3" fmla="*/ 2053 h 206"/>
                                    <a:gd name="T4" fmla="+- 0 16514 14126"/>
                                    <a:gd name="T5" fmla="*/ T4 w 2388"/>
                                    <a:gd name="T6" fmla="+- 0 2053 1847"/>
                                    <a:gd name="T7" fmla="*/ 2053 h 206"/>
                                    <a:gd name="T8" fmla="+- 0 16514 14126"/>
                                    <a:gd name="T9" fmla="*/ T8 w 2388"/>
                                    <a:gd name="T10" fmla="+- 0 1847 1847"/>
                                    <a:gd name="T11" fmla="*/ 1847 h 206"/>
                                    <a:gd name="T12" fmla="+- 0 14126 14126"/>
                                    <a:gd name="T13" fmla="*/ T12 w 2388"/>
                                    <a:gd name="T14" fmla="+- 0 1847 1847"/>
                                    <a:gd name="T15" fmla="*/ 1847 h 206"/>
                                    <a:gd name="T16" fmla="+- 0 14126 14126"/>
                                    <a:gd name="T17" fmla="*/ T16 w 2388"/>
                                    <a:gd name="T18" fmla="+- 0 2053 1847"/>
                                    <a:gd name="T19" fmla="*/ 2053 h 20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206">
                                      <a:moveTo>
                                        <a:pt x="0" y="206"/>
                                      </a:moveTo>
                                      <a:lnTo>
                                        <a:pt x="2388" y="206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2053"/>
                                  <a:ext cx="2388" cy="209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262 2053"/>
                                    <a:gd name="T3" fmla="*/ 2262 h 209"/>
                                    <a:gd name="T4" fmla="+- 0 16514 14126"/>
                                    <a:gd name="T5" fmla="*/ T4 w 2388"/>
                                    <a:gd name="T6" fmla="+- 0 2262 2053"/>
                                    <a:gd name="T7" fmla="*/ 2262 h 209"/>
                                    <a:gd name="T8" fmla="+- 0 16514 14126"/>
                                    <a:gd name="T9" fmla="*/ T8 w 2388"/>
                                    <a:gd name="T10" fmla="+- 0 2053 2053"/>
                                    <a:gd name="T11" fmla="*/ 2053 h 209"/>
                                    <a:gd name="T12" fmla="+- 0 14126 14126"/>
                                    <a:gd name="T13" fmla="*/ T12 w 2388"/>
                                    <a:gd name="T14" fmla="+- 0 2053 2053"/>
                                    <a:gd name="T15" fmla="*/ 2053 h 209"/>
                                    <a:gd name="T16" fmla="+- 0 14126 14126"/>
                                    <a:gd name="T17" fmla="*/ T16 w 2388"/>
                                    <a:gd name="T18" fmla="+- 0 2262 2053"/>
                                    <a:gd name="T19" fmla="*/ 2262 h 20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209">
                                      <a:moveTo>
                                        <a:pt x="0" y="209"/>
                                      </a:moveTo>
                                      <a:lnTo>
                                        <a:pt x="2388" y="209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2262"/>
                                  <a:ext cx="2388" cy="437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699 2262"/>
                                    <a:gd name="T3" fmla="*/ 2699 h 437"/>
                                    <a:gd name="T4" fmla="+- 0 16514 14126"/>
                                    <a:gd name="T5" fmla="*/ T4 w 2388"/>
                                    <a:gd name="T6" fmla="+- 0 2699 2262"/>
                                    <a:gd name="T7" fmla="*/ 2699 h 437"/>
                                    <a:gd name="T8" fmla="+- 0 16514 14126"/>
                                    <a:gd name="T9" fmla="*/ T8 w 2388"/>
                                    <a:gd name="T10" fmla="+- 0 2262 2262"/>
                                    <a:gd name="T11" fmla="*/ 2262 h 437"/>
                                    <a:gd name="T12" fmla="+- 0 14126 14126"/>
                                    <a:gd name="T13" fmla="*/ T12 w 2388"/>
                                    <a:gd name="T14" fmla="+- 0 2262 2262"/>
                                    <a:gd name="T15" fmla="*/ 2262 h 437"/>
                                    <a:gd name="T16" fmla="+- 0 14126 14126"/>
                                    <a:gd name="T17" fmla="*/ T16 w 2388"/>
                                    <a:gd name="T18" fmla="+- 0 2699 2262"/>
                                    <a:gd name="T19" fmla="*/ 2699 h 43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437">
                                      <a:moveTo>
                                        <a:pt x="0" y="437"/>
                                      </a:moveTo>
                                      <a:lnTo>
                                        <a:pt x="2388" y="437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3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26" style="position:absolute;margin-left:705.8pt;margin-top:217.05pt;width:120.4pt;height:43.6pt;z-index:-1;mso-position-horizontal-relative:page" coordorigin="14116,1837" coordsize="2408,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">
                      <v:shape id="Freeform 112" o:spid="_x0000_s1027" style="position:absolute;left:14126;top:1847;width:2388;height:206;visibility:visible;mso-wrap-style:square;v-text-anchor:top" coordsize="238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TccsAA&#10;AADaAAAADwAAAGRycy9kb3ducmV2LnhtbESPS4vCMBSF9wP+h3AFd2OqC5FqFBEsPhc+cH1prm2x&#10;uSlNtHV+/UQQXB7O4+NM560pxZNqV1hWMOhHIIhTqwvOFFzOq98xCOeRNZaWScGLHMxnnZ8pxto2&#10;fKTnyWcijLCLUUHufRVL6dKcDLq+rYiDd7O1QR9knUldYxPGTSmHUTSSBgsOhBwrWuaU3k8PEyCL&#10;8Z6Tjdvumqu/RH9Jkhy2Rqlet11MQHhq/Tf8aa+1ghG8r4QbIG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HTccsAAAADaAAAADwAAAAAAAAAAAAAAAACYAgAAZHJzL2Rvd25y&#10;ZXYueG1sUEsFBgAAAAAEAAQA9QAAAIUDAAAAAA==&#10;" path="m,206r2388,l2388,,,,,206xe" fillcolor="#deeaf6" stroked="f">
                        <v:path arrowok="t" o:connecttype="custom" o:connectlocs="0,2053;2388,2053;2388,1847;0,1847;0,2053" o:connectangles="0,0,0,0,0"/>
                      </v:shape>
                      <v:shape id="Freeform 113" o:spid="_x0000_s1028" style="position:absolute;left:14126;top:2053;width:2388;height:209;visibility:visible;mso-wrap-style:square;v-text-anchor:top" coordsize="238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JHAcMA&#10;AADaAAAADwAAAGRycy9kb3ducmV2LnhtbESPS4vCQBCE7wv+h6EFb+vEBV2JjqJCwMdlfYDXNtMm&#10;wUxPyMya6K93FhY8FvVVFTWdt6YUd6pdYVnBoB+BIE6tLjhTcDomn2MQziNrLC2Tggc5mM86H1OM&#10;tW14T/eDz0QoYRejgtz7KpbSpTkZdH1bEQfvamuDPsg6k7rGJpSbUn5F0UgaLDgs5FjRKqf0dvg1&#10;Cp6b7aU5tcnuuDyvkuFl8RPwRqlet11MQHhq/Rv+T6+1gm/4uxJu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JHAcMAAADaAAAADwAAAAAAAAAAAAAAAACYAgAAZHJzL2Rv&#10;d25yZXYueG1sUEsFBgAAAAAEAAQA9QAAAIgDAAAAAA==&#10;" path="m,209r2388,l2388,,,,,209xe" fillcolor="#deeaf6" stroked="f">
                        <v:path arrowok="t" o:connecttype="custom" o:connectlocs="0,2262;2388,2262;2388,2053;0,2053;0,2262" o:connectangles="0,0,0,0,0"/>
                      </v:shape>
                      <v:shape id="Freeform 114" o:spid="_x0000_s1029" style="position:absolute;left:14126;top:2262;width:2388;height:437;visibility:visible;mso-wrap-style:square;v-text-anchor:top" coordsize="23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qUsEA&#10;AADaAAAADwAAAGRycy9kb3ducmV2LnhtbESPQWvCQBSE7wX/w/IEb3XTokWiqxSlUI+1hdLb6+4z&#10;Ccm+jdnXGP99VxA8DjPfDLPaDL5RPXWxCmzgaZqBIrbBVVwY+Pp8e1yAioLssAlMBi4UYbMePaww&#10;d+HMH9QfpFCphGOOBkqRNtc62pI8xmloiZN3DJ1HSbIrtOvwnMp9o5+z7EV7rDgtlNjStiRbH/68&#10;gcWpnm/9T73r7VB9y69EvZ9ZYybj4XUJSmiQe/hGv7vEwfVKugF6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bKlLBAAAA2gAAAA8AAAAAAAAAAAAAAAAAmAIAAGRycy9kb3du&#10;cmV2LnhtbFBLBQYAAAAABAAEAPUAAACGAwAAAAA=&#10;" path="m,437r2388,l2388,,,,,437xe" fillcolor="#deeaf6" stroked="f">
                        <v:path arrowok="t" o:connecttype="custom" o:connectlocs="0,2699;2388,2699;2388,2262;0,2262;0,2699" o:connectangles="0,0,0,0,0"/>
                      </v:shape>
                      <w10:wrap anchorx="page"/>
                    </v:group>
                  </w:pict>
                </mc:Fallback>
              </mc:AlternateContent>
            </w:r>
            <w:r>
              <w:rPr>
                <w:noProof/>
                <w:lang w:val="sr-Latn-RS" w:eastAsia="sr-Latn-RS"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3A86A30D" wp14:editId="5A2A0E80">
                      <wp:simplePos x="0" y="0"/>
                      <wp:positionH relativeFrom="page">
                        <wp:posOffset>8963660</wp:posOffset>
                      </wp:positionH>
                      <wp:positionV relativeFrom="paragraph">
                        <wp:posOffset>2756535</wp:posOffset>
                      </wp:positionV>
                      <wp:extent cx="1529080" cy="5537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9080" cy="553720"/>
                                <a:chOff x="14116" y="1837"/>
                                <a:chExt cx="2408" cy="872"/>
                              </a:xfrm>
                            </wpg:grpSpPr>
                            <wps:wsp>
                              <wps:cNvPr id="2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1847"/>
                                  <a:ext cx="2388" cy="206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053 1847"/>
                                    <a:gd name="T3" fmla="*/ 2053 h 206"/>
                                    <a:gd name="T4" fmla="+- 0 16514 14126"/>
                                    <a:gd name="T5" fmla="*/ T4 w 2388"/>
                                    <a:gd name="T6" fmla="+- 0 2053 1847"/>
                                    <a:gd name="T7" fmla="*/ 2053 h 206"/>
                                    <a:gd name="T8" fmla="+- 0 16514 14126"/>
                                    <a:gd name="T9" fmla="*/ T8 w 2388"/>
                                    <a:gd name="T10" fmla="+- 0 1847 1847"/>
                                    <a:gd name="T11" fmla="*/ 1847 h 206"/>
                                    <a:gd name="T12" fmla="+- 0 14126 14126"/>
                                    <a:gd name="T13" fmla="*/ T12 w 2388"/>
                                    <a:gd name="T14" fmla="+- 0 1847 1847"/>
                                    <a:gd name="T15" fmla="*/ 1847 h 206"/>
                                    <a:gd name="T16" fmla="+- 0 14126 14126"/>
                                    <a:gd name="T17" fmla="*/ T16 w 2388"/>
                                    <a:gd name="T18" fmla="+- 0 2053 1847"/>
                                    <a:gd name="T19" fmla="*/ 2053 h 20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206">
                                      <a:moveTo>
                                        <a:pt x="0" y="206"/>
                                      </a:moveTo>
                                      <a:lnTo>
                                        <a:pt x="2388" y="206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Freeform 10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2053"/>
                                  <a:ext cx="2388" cy="209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262 2053"/>
                                    <a:gd name="T3" fmla="*/ 2262 h 209"/>
                                    <a:gd name="T4" fmla="+- 0 16514 14126"/>
                                    <a:gd name="T5" fmla="*/ T4 w 2388"/>
                                    <a:gd name="T6" fmla="+- 0 2262 2053"/>
                                    <a:gd name="T7" fmla="*/ 2262 h 209"/>
                                    <a:gd name="T8" fmla="+- 0 16514 14126"/>
                                    <a:gd name="T9" fmla="*/ T8 w 2388"/>
                                    <a:gd name="T10" fmla="+- 0 2053 2053"/>
                                    <a:gd name="T11" fmla="*/ 2053 h 209"/>
                                    <a:gd name="T12" fmla="+- 0 14126 14126"/>
                                    <a:gd name="T13" fmla="*/ T12 w 2388"/>
                                    <a:gd name="T14" fmla="+- 0 2053 2053"/>
                                    <a:gd name="T15" fmla="*/ 2053 h 209"/>
                                    <a:gd name="T16" fmla="+- 0 14126 14126"/>
                                    <a:gd name="T17" fmla="*/ T16 w 2388"/>
                                    <a:gd name="T18" fmla="+- 0 2262 2053"/>
                                    <a:gd name="T19" fmla="*/ 2262 h 20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209">
                                      <a:moveTo>
                                        <a:pt x="0" y="209"/>
                                      </a:moveTo>
                                      <a:lnTo>
                                        <a:pt x="2388" y="209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2262"/>
                                  <a:ext cx="2388" cy="437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699 2262"/>
                                    <a:gd name="T3" fmla="*/ 2699 h 437"/>
                                    <a:gd name="T4" fmla="+- 0 16514 14126"/>
                                    <a:gd name="T5" fmla="*/ T4 w 2388"/>
                                    <a:gd name="T6" fmla="+- 0 2699 2262"/>
                                    <a:gd name="T7" fmla="*/ 2699 h 437"/>
                                    <a:gd name="T8" fmla="+- 0 16514 14126"/>
                                    <a:gd name="T9" fmla="*/ T8 w 2388"/>
                                    <a:gd name="T10" fmla="+- 0 2262 2262"/>
                                    <a:gd name="T11" fmla="*/ 2262 h 437"/>
                                    <a:gd name="T12" fmla="+- 0 14126 14126"/>
                                    <a:gd name="T13" fmla="*/ T12 w 2388"/>
                                    <a:gd name="T14" fmla="+- 0 2262 2262"/>
                                    <a:gd name="T15" fmla="*/ 2262 h 437"/>
                                    <a:gd name="T16" fmla="+- 0 14126 14126"/>
                                    <a:gd name="T17" fmla="*/ T16 w 2388"/>
                                    <a:gd name="T18" fmla="+- 0 2699 2262"/>
                                    <a:gd name="T19" fmla="*/ 2699 h 43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437">
                                      <a:moveTo>
                                        <a:pt x="0" y="437"/>
                                      </a:moveTo>
                                      <a:lnTo>
                                        <a:pt x="2388" y="437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3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margin-left:705.8pt;margin-top:217.05pt;width:120.4pt;height:43.6pt;z-index:-10;mso-position-horizontal-relative:page" coordorigin="14116,1837" coordsize="2408,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">
                      <v:shape id="Freeform 108" o:spid="_x0000_s1027" style="position:absolute;left:14126;top:1847;width:2388;height:206;visibility:visible;mso-wrap-style:square;v-text-anchor:top" coordsize="238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/accIA&#10;AADaAAAADwAAAGRycy9kb3ducmV2LnhtbESPzWrCQBSF94W+w3AL7uqkLkRSR5FCQ426MIauL5lr&#10;EszcCZkxiX36jiC4PJyfj7Ncj6YRPXWutqzgYxqBIC6srrlUkJ++3xcgnEfW2FgmBTdysF69viwx&#10;1nbgI/WZL0UYYRejgsr7NpbSFRUZdFPbEgfvbDuDPsiulLrDIYybRs6iaC4N1hwIFbb0VVFxya4m&#10;QDaLPSdbl+6GX59Hf0mSHFKj1ORt3HyC8DT6Z/jR/tEKZnC/Em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T9pxwgAAANoAAAAPAAAAAAAAAAAAAAAAAJgCAABkcnMvZG93&#10;bnJldi54bWxQSwUGAAAAAAQABAD1AAAAhwMAAAAA&#10;" path="m,206r2388,l2388,,,,,206xe" fillcolor="#deeaf6" stroked="f">
                        <v:path arrowok="t" o:connecttype="custom" o:connectlocs="0,2053;2388,2053;2388,1847;0,1847;0,2053" o:connectangles="0,0,0,0,0"/>
                      </v:shape>
                      <v:shape id="Freeform 109" o:spid="_x0000_s1028" style="position:absolute;left:14126;top:2053;width:2388;height:209;visibility:visible;mso-wrap-style:square;v-text-anchor:top" coordsize="238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lBAsMA&#10;AADaAAAADwAAAGRycy9kb3ducmV2LnhtbESPS4vCQBCE7wv+h6EFb+vEFReJjqJCwMdlfYDXNtMm&#10;wUxPyMya6K93FhY8FvVVFTWdt6YUd6pdYVnBoB+BIE6tLjhTcDomn2MQziNrLC2Tggc5mM86H1OM&#10;tW14T/eDz0QoYRejgtz7KpbSpTkZdH1bEQfvamuDPsg6k7rGJpSbUn5F0bc0WHBYyLGiVU7p7fBr&#10;FDw320tzapPdcXleJaPL4ifgjVK9bruYgPDU+jf8n15rBUP4uxJu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lBAsMAAADaAAAADwAAAAAAAAAAAAAAAACYAgAAZHJzL2Rv&#10;d25yZXYueG1sUEsFBgAAAAAEAAQA9QAAAIgDAAAAAA==&#10;" path="m,209r2388,l2388,,,,,209xe" fillcolor="#deeaf6" stroked="f">
                        <v:path arrowok="t" o:connecttype="custom" o:connectlocs="0,2262;2388,2262;2388,2053;0,2053;0,2262" o:connectangles="0,0,0,0,0"/>
                      </v:shape>
                      <v:shape id="Freeform 110" o:spid="_x0000_s1029" style="position:absolute;left:14126;top:2262;width:2388;height:437;visibility:visible;mso-wrap-style:square;v-text-anchor:top" coordsize="23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YgV8IA&#10;AADaAAAADwAAAGRycy9kb3ducmV2LnhtbESPQWvCQBSE74X+h+UJvdWNRYtEVxGL0B5rhdLbc/eZ&#10;hGTfptlnTP99VxA8DjPzDbNcD75RPXWxCmxgMs5AEdvgKi4MHL52z3NQUZAdNoHJwB9FWK8eH5aY&#10;u3DhT+r3UqgE4ZijgVKkzbWOtiSPcRxa4uSdQudRkuwK7Tq8JLhv9EuWvWqPFaeFElvalmTr/dkb&#10;mP/Ws63/qd96O1TfcpSoP6bWmKfRsFmAEhrkHr61352BKVyvpBu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liBXwgAAANoAAAAPAAAAAAAAAAAAAAAAAJgCAABkcnMvZG93&#10;bnJldi54bWxQSwUGAAAAAAQABAD1AAAAhwMAAAAA&#10;" path="m,437r2388,l2388,,,,,437xe" fillcolor="#deeaf6" stroked="f">
                        <v:path arrowok="t" o:connecttype="custom" o:connectlocs="0,2699;2388,2699;2388,2262;0,2262;0,2699" o:connectangles="0,0,0,0,0"/>
                      </v:shape>
                      <w10:wrap anchorx="page"/>
                    </v:group>
                  </w:pict>
                </mc:Fallback>
              </mc:AlternateContent>
            </w:r>
            <w:r w:rsidR="009A66F9">
              <w:rPr>
                <w:noProof/>
                <w:lang w:val="sr-Latn-RS" w:eastAsia="sr-Latn-RS"/>
              </w:rPr>
              <mc:AlternateContent>
                <mc:Choice Requires="wpg">
                  <w:drawing>
                    <wp:anchor distT="0" distB="0" distL="114300" distR="114300" simplePos="0" relativeHeight="251668480" behindDoc="1" locked="0" layoutInCell="1" allowOverlap="1" wp14:anchorId="1A7B2A1B" wp14:editId="020B0CFA">
                      <wp:simplePos x="0" y="0"/>
                      <wp:positionH relativeFrom="page">
                        <wp:posOffset>3119755</wp:posOffset>
                      </wp:positionH>
                      <wp:positionV relativeFrom="paragraph">
                        <wp:posOffset>4751705</wp:posOffset>
                      </wp:positionV>
                      <wp:extent cx="1529080" cy="55372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9080" cy="553720"/>
                                <a:chOff x="14116" y="1837"/>
                                <a:chExt cx="2408" cy="872"/>
                              </a:xfrm>
                            </wpg:grpSpPr>
                            <wps:wsp>
                              <wps:cNvPr id="14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1847"/>
                                  <a:ext cx="2388" cy="206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053 1847"/>
                                    <a:gd name="T3" fmla="*/ 2053 h 206"/>
                                    <a:gd name="T4" fmla="+- 0 16514 14126"/>
                                    <a:gd name="T5" fmla="*/ T4 w 2388"/>
                                    <a:gd name="T6" fmla="+- 0 2053 1847"/>
                                    <a:gd name="T7" fmla="*/ 2053 h 206"/>
                                    <a:gd name="T8" fmla="+- 0 16514 14126"/>
                                    <a:gd name="T9" fmla="*/ T8 w 2388"/>
                                    <a:gd name="T10" fmla="+- 0 1847 1847"/>
                                    <a:gd name="T11" fmla="*/ 1847 h 206"/>
                                    <a:gd name="T12" fmla="+- 0 14126 14126"/>
                                    <a:gd name="T13" fmla="*/ T12 w 2388"/>
                                    <a:gd name="T14" fmla="+- 0 1847 1847"/>
                                    <a:gd name="T15" fmla="*/ 1847 h 206"/>
                                    <a:gd name="T16" fmla="+- 0 14126 14126"/>
                                    <a:gd name="T17" fmla="*/ T16 w 2388"/>
                                    <a:gd name="T18" fmla="+- 0 2053 1847"/>
                                    <a:gd name="T19" fmla="*/ 2053 h 20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206">
                                      <a:moveTo>
                                        <a:pt x="0" y="206"/>
                                      </a:moveTo>
                                      <a:lnTo>
                                        <a:pt x="2388" y="206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0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2053"/>
                                  <a:ext cx="2388" cy="209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262 2053"/>
                                    <a:gd name="T3" fmla="*/ 2262 h 209"/>
                                    <a:gd name="T4" fmla="+- 0 16514 14126"/>
                                    <a:gd name="T5" fmla="*/ T4 w 2388"/>
                                    <a:gd name="T6" fmla="+- 0 2262 2053"/>
                                    <a:gd name="T7" fmla="*/ 2262 h 209"/>
                                    <a:gd name="T8" fmla="+- 0 16514 14126"/>
                                    <a:gd name="T9" fmla="*/ T8 w 2388"/>
                                    <a:gd name="T10" fmla="+- 0 2053 2053"/>
                                    <a:gd name="T11" fmla="*/ 2053 h 209"/>
                                    <a:gd name="T12" fmla="+- 0 14126 14126"/>
                                    <a:gd name="T13" fmla="*/ T12 w 2388"/>
                                    <a:gd name="T14" fmla="+- 0 2053 2053"/>
                                    <a:gd name="T15" fmla="*/ 2053 h 209"/>
                                    <a:gd name="T16" fmla="+- 0 14126 14126"/>
                                    <a:gd name="T17" fmla="*/ T16 w 2388"/>
                                    <a:gd name="T18" fmla="+- 0 2262 2053"/>
                                    <a:gd name="T19" fmla="*/ 2262 h 20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209">
                                      <a:moveTo>
                                        <a:pt x="0" y="209"/>
                                      </a:moveTo>
                                      <a:lnTo>
                                        <a:pt x="2388" y="209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2262"/>
                                  <a:ext cx="2388" cy="437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699 2262"/>
                                    <a:gd name="T3" fmla="*/ 2699 h 437"/>
                                    <a:gd name="T4" fmla="+- 0 16514 14126"/>
                                    <a:gd name="T5" fmla="*/ T4 w 2388"/>
                                    <a:gd name="T6" fmla="+- 0 2699 2262"/>
                                    <a:gd name="T7" fmla="*/ 2699 h 437"/>
                                    <a:gd name="T8" fmla="+- 0 16514 14126"/>
                                    <a:gd name="T9" fmla="*/ T8 w 2388"/>
                                    <a:gd name="T10" fmla="+- 0 2262 2262"/>
                                    <a:gd name="T11" fmla="*/ 2262 h 437"/>
                                    <a:gd name="T12" fmla="+- 0 14126 14126"/>
                                    <a:gd name="T13" fmla="*/ T12 w 2388"/>
                                    <a:gd name="T14" fmla="+- 0 2262 2262"/>
                                    <a:gd name="T15" fmla="*/ 2262 h 437"/>
                                    <a:gd name="T16" fmla="+- 0 14126 14126"/>
                                    <a:gd name="T17" fmla="*/ T16 w 2388"/>
                                    <a:gd name="T18" fmla="+- 0 2699 2262"/>
                                    <a:gd name="T19" fmla="*/ 2699 h 43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437">
                                      <a:moveTo>
                                        <a:pt x="0" y="437"/>
                                      </a:moveTo>
                                      <a:lnTo>
                                        <a:pt x="2388" y="437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3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" o:spid="_x0000_s1026" style="position:absolute;margin-left:245.65pt;margin-top:374.15pt;width:120.4pt;height:43.6pt;z-index:-251648000;mso-position-horizontal-relative:page" coordorigin="14116,1837" coordsize="2408,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">
                      <v:shape id="Freeform 108" o:spid="_x0000_s1027" style="position:absolute;left:14126;top:1847;width:2388;height:206;visibility:visible;mso-wrap-style:square;v-text-anchor:top" coordsize="238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aFBcMA&#10;AADbAAAADwAAAGRycy9kb3ducmV2LnhtbESPS4vCQBCE7wv+h6EFb+tEEZHoKCIYfOwefOC5ybRJ&#10;MNMTMqOJ/npnYcFbN1VdX/Vs0ZpSPKh2hWUFg34Egji1uuBMwfm0/p6AcB5ZY2mZFDzJwWLe+Zph&#10;rG3DB3ocfSZCCLsYFeTeV7GULs3JoOvbijhoV1sb9GGtM6lrbEK4KeUwisbSYMGBkGNFq5zS2/Fu&#10;AmQ5+eFk63b75uLP0StJkt+dUarXbZdTEJ5a/zH/X290qD+Cv1/CAHL+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aFBcMAAADbAAAADwAAAAAAAAAAAAAAAACYAgAAZHJzL2Rv&#10;d25yZXYueG1sUEsFBgAAAAAEAAQA9QAAAIgDAAAAAA==&#10;" path="m,206r2388,l2388,,,,,206xe" fillcolor="#deeaf6" stroked="f">
                        <v:path arrowok="t" o:connecttype="custom" o:connectlocs="0,2053;2388,2053;2388,1847;0,1847;0,2053" o:connectangles="0,0,0,0,0"/>
                      </v:shape>
                      <v:shape id="Freeform 109" o:spid="_x0000_s1028" style="position:absolute;left:14126;top:2053;width:2388;height:209;visibility:visible;mso-wrap-style:square;v-text-anchor:top" coordsize="238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WoS8IA&#10;AADbAAAADwAAAGRycy9kb3ducmV2LnhtbESPTYvCMBCG7wv+hzCCtzVVUJZqFBUKflxcFbyOzdgW&#10;m0lpoq3+erOw4G2Geeb9mM5bU4oH1a6wrGDQj0AQp1YXnCk4HZPvHxDOI2ssLZOCJzmYzzpfU4y1&#10;bfiXHgefiSDCLkYFufdVLKVLczLo+rYiDrerrQ36sNaZ1DU2QdyUchhFY2mw4OCQY0WrnNLb4W4U&#10;vDbbS3Nqk91xeV4lo8tiH/BGqV63XUxAeGr9B/7/XusQfwR/XcIAcv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lahLwgAAANsAAAAPAAAAAAAAAAAAAAAAAJgCAABkcnMvZG93&#10;bnJldi54bWxQSwUGAAAAAAQABAD1AAAAhwMAAAAA&#10;" path="m,209r2388,l2388,,,,,209xe" fillcolor="#deeaf6" stroked="f">
                        <v:path arrowok="t" o:connecttype="custom" o:connectlocs="0,2262;2388,2262;2388,2053;0,2053;0,2262" o:connectangles="0,0,0,0,0"/>
                      </v:shape>
                      <v:shape id="Freeform 110" o:spid="_x0000_s1029" style="position:absolute;left:14126;top:2262;width:2388;height:437;visibility:visible;mso-wrap-style:square;v-text-anchor:top" coordsize="23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rGmMAA&#10;AADbAAAADwAAAGRycy9kb3ducmV2LnhtbERPTWvCQBC9F/wPywi91Y2lFYmuIhahPdYK4m3cHZOQ&#10;7GzMjjH9991Cobd5vM9ZrgffqJ66WAU2MJ1koIhtcBUXBg5fu6c5qCjIDpvAZOCbIqxXo4cl5i7c&#10;+ZP6vRQqhXDM0UAp0uZaR1uSxzgJLXHiLqHzKAl2hXYd3lO4b/Rzls20x4pTQ4ktbUuy9f7mDcyv&#10;9evWn+q33g7VUc4S9ceLNeZxPGwWoIQG+Rf/ud9dmj+D31/SAXr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XrGmMAAAADbAAAADwAAAAAAAAAAAAAAAACYAgAAZHJzL2Rvd25y&#10;ZXYueG1sUEsFBgAAAAAEAAQA9QAAAIUDAAAAAA==&#10;" path="m,437r2388,l2388,,,,,437xe" fillcolor="#deeaf6" stroked="f">
                        <v:path arrowok="t" o:connecttype="custom" o:connectlocs="0,2699;2388,2699;2388,2262;0,2262;0,2699" o:connectangles="0,0,0,0,0"/>
                      </v:shape>
                      <w10:wrap anchorx="page"/>
                    </v:group>
                  </w:pict>
                </mc:Fallback>
              </mc:AlternateContent>
            </w:r>
            <w:r>
              <w:rPr>
                <w:noProof/>
                <w:lang w:val="sr-Latn-RS" w:eastAsia="sr-Latn-RS"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 wp14:anchorId="7CFD8B03" wp14:editId="25CAFB23">
                      <wp:simplePos x="0" y="0"/>
                      <wp:positionH relativeFrom="page">
                        <wp:posOffset>8963660</wp:posOffset>
                      </wp:positionH>
                      <wp:positionV relativeFrom="paragraph">
                        <wp:posOffset>2756535</wp:posOffset>
                      </wp:positionV>
                      <wp:extent cx="1529080" cy="55372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9080" cy="553720"/>
                                <a:chOff x="14116" y="1837"/>
                                <a:chExt cx="2408" cy="872"/>
                              </a:xfrm>
                            </wpg:grpSpPr>
                            <wps:wsp>
                              <wps:cNvPr id="10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1847"/>
                                  <a:ext cx="2388" cy="206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053 1847"/>
                                    <a:gd name="T3" fmla="*/ 2053 h 206"/>
                                    <a:gd name="T4" fmla="+- 0 16514 14126"/>
                                    <a:gd name="T5" fmla="*/ T4 w 2388"/>
                                    <a:gd name="T6" fmla="+- 0 2053 1847"/>
                                    <a:gd name="T7" fmla="*/ 2053 h 206"/>
                                    <a:gd name="T8" fmla="+- 0 16514 14126"/>
                                    <a:gd name="T9" fmla="*/ T8 w 2388"/>
                                    <a:gd name="T10" fmla="+- 0 1847 1847"/>
                                    <a:gd name="T11" fmla="*/ 1847 h 206"/>
                                    <a:gd name="T12" fmla="+- 0 14126 14126"/>
                                    <a:gd name="T13" fmla="*/ T12 w 2388"/>
                                    <a:gd name="T14" fmla="+- 0 1847 1847"/>
                                    <a:gd name="T15" fmla="*/ 1847 h 206"/>
                                    <a:gd name="T16" fmla="+- 0 14126 14126"/>
                                    <a:gd name="T17" fmla="*/ T16 w 2388"/>
                                    <a:gd name="T18" fmla="+- 0 2053 1847"/>
                                    <a:gd name="T19" fmla="*/ 2053 h 20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206">
                                      <a:moveTo>
                                        <a:pt x="0" y="206"/>
                                      </a:moveTo>
                                      <a:lnTo>
                                        <a:pt x="2388" y="206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2053"/>
                                  <a:ext cx="2388" cy="209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262 2053"/>
                                    <a:gd name="T3" fmla="*/ 2262 h 209"/>
                                    <a:gd name="T4" fmla="+- 0 16514 14126"/>
                                    <a:gd name="T5" fmla="*/ T4 w 2388"/>
                                    <a:gd name="T6" fmla="+- 0 2262 2053"/>
                                    <a:gd name="T7" fmla="*/ 2262 h 209"/>
                                    <a:gd name="T8" fmla="+- 0 16514 14126"/>
                                    <a:gd name="T9" fmla="*/ T8 w 2388"/>
                                    <a:gd name="T10" fmla="+- 0 2053 2053"/>
                                    <a:gd name="T11" fmla="*/ 2053 h 209"/>
                                    <a:gd name="T12" fmla="+- 0 14126 14126"/>
                                    <a:gd name="T13" fmla="*/ T12 w 2388"/>
                                    <a:gd name="T14" fmla="+- 0 2053 2053"/>
                                    <a:gd name="T15" fmla="*/ 2053 h 209"/>
                                    <a:gd name="T16" fmla="+- 0 14126 14126"/>
                                    <a:gd name="T17" fmla="*/ T16 w 2388"/>
                                    <a:gd name="T18" fmla="+- 0 2262 2053"/>
                                    <a:gd name="T19" fmla="*/ 2262 h 20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209">
                                      <a:moveTo>
                                        <a:pt x="0" y="209"/>
                                      </a:moveTo>
                                      <a:lnTo>
                                        <a:pt x="2388" y="209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26" y="2262"/>
                                  <a:ext cx="2388" cy="437"/>
                                </a:xfrm>
                                <a:custGeom>
                                  <a:avLst/>
                                  <a:gdLst>
                                    <a:gd name="T0" fmla="+- 0 14126 14126"/>
                                    <a:gd name="T1" fmla="*/ T0 w 2388"/>
                                    <a:gd name="T2" fmla="+- 0 2699 2262"/>
                                    <a:gd name="T3" fmla="*/ 2699 h 437"/>
                                    <a:gd name="T4" fmla="+- 0 16514 14126"/>
                                    <a:gd name="T5" fmla="*/ T4 w 2388"/>
                                    <a:gd name="T6" fmla="+- 0 2699 2262"/>
                                    <a:gd name="T7" fmla="*/ 2699 h 437"/>
                                    <a:gd name="T8" fmla="+- 0 16514 14126"/>
                                    <a:gd name="T9" fmla="*/ T8 w 2388"/>
                                    <a:gd name="T10" fmla="+- 0 2262 2262"/>
                                    <a:gd name="T11" fmla="*/ 2262 h 437"/>
                                    <a:gd name="T12" fmla="+- 0 14126 14126"/>
                                    <a:gd name="T13" fmla="*/ T12 w 2388"/>
                                    <a:gd name="T14" fmla="+- 0 2262 2262"/>
                                    <a:gd name="T15" fmla="*/ 2262 h 437"/>
                                    <a:gd name="T16" fmla="+- 0 14126 14126"/>
                                    <a:gd name="T17" fmla="*/ T16 w 2388"/>
                                    <a:gd name="T18" fmla="+- 0 2699 2262"/>
                                    <a:gd name="T19" fmla="*/ 2699 h 43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88" h="437">
                                      <a:moveTo>
                                        <a:pt x="0" y="437"/>
                                      </a:moveTo>
                                      <a:lnTo>
                                        <a:pt x="2388" y="437"/>
                                      </a:lnTo>
                                      <a:lnTo>
                                        <a:pt x="238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3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26" style="position:absolute;margin-left:705.8pt;margin-top:217.05pt;width:120.4pt;height:43.6pt;z-index:-1;mso-position-horizontal-relative:page" coordorigin="14116,1837" coordsize="2408,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">
                      <v:shape id="Freeform 116" o:spid="_x0000_s1027" style="position:absolute;left:14126;top:1847;width:2388;height:206;visibility:visible;mso-wrap-style:square;v-text-anchor:top" coordsize="238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2DBsIA&#10;AADbAAAADwAAAGRycy9kb3ducmV2LnhtbESPTWvCQBCG70L/wzKF3nRTD0VSVxHB0Fo9GKXnITsm&#10;wexsyK4m7a93DoK3Geb9eGa+HFyjbtSF2rOB90kCirjwtubSwOm4Gc9AhYhssfFMBv4owHLxMppj&#10;an3PB7rlsVQSwiFFA1WMbap1KCpyGCa+JZbb2XcOo6xdqW2HvYS7Rk+T5EM7rFkaKmxpXVFxya9O&#10;SlazHWffYfvT/8ZT8p9l2X7rjHl7HVafoCIN8Sl+uL+s4Au9/CID6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nYMGwgAAANsAAAAPAAAAAAAAAAAAAAAAAJgCAABkcnMvZG93&#10;bnJldi54bWxQSwUGAAAAAAQABAD1AAAAhwMAAAAA&#10;" path="m,206r2388,l2388,,,,,206xe" fillcolor="#deeaf6" stroked="f">
                        <v:path arrowok="t" o:connecttype="custom" o:connectlocs="0,2053;2388,2053;2388,1847;0,1847;0,2053" o:connectangles="0,0,0,0,0"/>
                      </v:shape>
                      <v:shape id="Freeform 117" o:spid="_x0000_s1028" style="position:absolute;left:14126;top:2053;width:2388;height:209;visibility:visible;mso-wrap-style:square;v-text-anchor:top" coordsize="238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6uSMIA&#10;AADbAAAADwAAAGRycy9kb3ducmV2LnhtbESPTYvCMBCG74L/IYywN00VFKlGUaGg68Uv8Do2Y1ts&#10;JqWJtru/3iwseJthnnk/5svWlOJFtSssKxgOIhDEqdUFZwou56Q/BeE8ssbSMin4IQfLRbczx1jb&#10;ho/0OvlMBBF2MSrIva9iKV2ak0E3sBVxuN1tbdCHtc6krrEJ4qaUoyiaSIMFB4ccK9rklD5OT6Pg&#10;d/d9ay5tsj+vr5tkfFsdAt4o9dVrVzMQnlr/gf+/tzrEH8JflzC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rq5IwgAAANsAAAAPAAAAAAAAAAAAAAAAAJgCAABkcnMvZG93&#10;bnJldi54bWxQSwUGAAAAAAQABAD1AAAAhwMAAAAA&#10;" path="m,209r2388,l2388,,,,,209xe" fillcolor="#deeaf6" stroked="f">
                        <v:path arrowok="t" o:connecttype="custom" o:connectlocs="0,2262;2388,2262;2388,2053;0,2053;0,2262" o:connectangles="0,0,0,0,0"/>
                      </v:shape>
                      <v:shape id="Freeform 118" o:spid="_x0000_s1029" style="position:absolute;left:14126;top:2262;width:2388;height:437;visibility:visible;mso-wrap-style:square;v-text-anchor:top" coordsize="23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HAm8AA&#10;AADbAAAADwAAAGRycy9kb3ducmV2LnhtbERPTWvCQBC9F/oflhF6qxulFomuIpaCPdYKpbdxd0xC&#10;srNpdozpv+8Kgrd5vM9ZrgffqJ66WAU2MBlnoIhtcBUXBg5f789zUFGQHTaBycAfRVivHh+WmLtw&#10;4U/q91KoFMIxRwOlSJtrHW1JHuM4tMSJO4XOoyTYFdp1eEnhvtHTLHvVHitODSW2tC3J1vuzNzD/&#10;rWdb/1O/9XaovuUoUX+8WGOeRsNmAUpokLv45t65NH8K11/SAXr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HAm8AAAADbAAAADwAAAAAAAAAAAAAAAACYAgAAZHJzL2Rvd25y&#10;ZXYueG1sUEsFBgAAAAAEAAQA9QAAAIUDAAAAAA==&#10;" path="m,437r2388,l2388,,,,,437xe" fillcolor="#deeaf6" stroked="f">
                        <v:path arrowok="t" o:connecttype="custom" o:connectlocs="0,2699;2388,2699;2388,2262;0,2262;0,2699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8" w:line="220" w:lineRule="exact"/>
              <w:rPr>
                <w:sz w:val="22"/>
                <w:szCs w:val="22"/>
              </w:rPr>
            </w:pPr>
          </w:p>
          <w:p w:rsidR="00D454B7" w:rsidRDefault="000443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6" w:line="220" w:lineRule="exact"/>
              <w:rPr>
                <w:sz w:val="22"/>
                <w:szCs w:val="22"/>
              </w:rPr>
            </w:pPr>
          </w:p>
          <w:p w:rsidR="00D454B7" w:rsidRDefault="000443A3">
            <w:pPr>
              <w:spacing w:line="200" w:lineRule="exact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9" w:line="120" w:lineRule="exact"/>
              <w:rPr>
                <w:sz w:val="13"/>
                <w:szCs w:val="13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4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0443A3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1" w:line="100" w:lineRule="exact"/>
              <w:rPr>
                <w:sz w:val="10"/>
                <w:szCs w:val="10"/>
              </w:rPr>
            </w:pPr>
          </w:p>
          <w:p w:rsidR="00D454B7" w:rsidRDefault="000443A3">
            <w:pPr>
              <w:ind w:left="447" w:right="4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4" w:line="100" w:lineRule="exact"/>
              <w:rPr>
                <w:sz w:val="11"/>
                <w:szCs w:val="11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ind w:left="7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D454B7" w:rsidTr="007E0526">
        <w:trPr>
          <w:trHeight w:hRule="exact" w:val="30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3621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4319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19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</w:tr>
      <w:tr w:rsidR="00D454B7">
        <w:trPr>
          <w:trHeight w:hRule="exact" w:val="1154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line="120" w:lineRule="exact"/>
              <w:rPr>
                <w:sz w:val="13"/>
                <w:szCs w:val="13"/>
              </w:rPr>
            </w:pPr>
          </w:p>
          <w:p w:rsidR="00D454B7" w:rsidRDefault="000443A3">
            <w:pPr>
              <w:spacing w:line="275" w:lineRule="auto"/>
              <w:ind w:left="736" w:right="166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D454B7" w:rsidRDefault="00D454B7">
            <w:pPr>
              <w:spacing w:before="7" w:line="160" w:lineRule="exact"/>
              <w:rPr>
                <w:sz w:val="16"/>
                <w:szCs w:val="16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spacing w:line="200" w:lineRule="exact"/>
              <w:ind w:left="189" w:right="98" w:hanging="6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7" w:line="140" w:lineRule="exact"/>
              <w:rPr>
                <w:sz w:val="15"/>
                <w:szCs w:val="15"/>
              </w:rPr>
            </w:pPr>
          </w:p>
          <w:p w:rsidR="00D454B7" w:rsidRDefault="000443A3">
            <w:pPr>
              <w:ind w:left="149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7" w:line="140" w:lineRule="exact"/>
              <w:rPr>
                <w:sz w:val="15"/>
                <w:szCs w:val="15"/>
              </w:rPr>
            </w:pPr>
          </w:p>
          <w:p w:rsidR="00D454B7" w:rsidRDefault="000443A3">
            <w:pPr>
              <w:ind w:left="122" w:right="12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4" w:line="260" w:lineRule="exact"/>
              <w:rPr>
                <w:sz w:val="26"/>
                <w:szCs w:val="26"/>
              </w:rPr>
            </w:pPr>
          </w:p>
          <w:p w:rsidR="00D454B7" w:rsidRDefault="000443A3">
            <w:pPr>
              <w:spacing w:line="200" w:lineRule="exact"/>
              <w:ind w:left="271" w:right="27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</w:tr>
      <w:tr w:rsidR="00D454B7">
        <w:trPr>
          <w:trHeight w:hRule="exact" w:val="615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54B7" w:rsidRDefault="000443A3">
            <w:pPr>
              <w:tabs>
                <w:tab w:val="left" w:pos="820"/>
              </w:tabs>
              <w:spacing w:before="2" w:line="200" w:lineRule="exact"/>
              <w:ind w:left="822" w:right="584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уњен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D454B7" w:rsidRDefault="000443A3">
            <w:pPr>
              <w:spacing w:line="200" w:lineRule="exact"/>
              <w:ind w:left="429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D454B7" w:rsidRDefault="000443A3">
            <w:pPr>
              <w:spacing w:line="200" w:lineRule="exact"/>
              <w:ind w:left="395" w:right="55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  <w:p w:rsidR="00D454B7" w:rsidRDefault="00D454B7">
            <w:pPr>
              <w:spacing w:before="10" w:line="200" w:lineRule="exact"/>
            </w:pPr>
          </w:p>
          <w:p w:rsidR="00D454B7" w:rsidRDefault="000443A3">
            <w:pPr>
              <w:spacing w:line="200" w:lineRule="exact"/>
              <w:ind w:left="127" w:right="122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 с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ладу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лник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е 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руж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усл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РГЗ)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D454B7" w:rsidRDefault="000443A3">
            <w:pPr>
              <w:spacing w:before="2" w:line="200" w:lineRule="exact"/>
              <w:ind w:left="109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D454B7" w:rsidRDefault="000443A3">
            <w:pPr>
              <w:spacing w:line="200" w:lineRule="exact"/>
              <w:ind w:left="109" w:right="4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D454B7">
        <w:trPr>
          <w:trHeight w:hRule="exact" w:val="574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tabs>
                <w:tab w:val="left" w:pos="460"/>
              </w:tabs>
              <w:spacing w:before="2" w:line="200" w:lineRule="exact"/>
              <w:ind w:left="463" w:right="618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чком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D454B7" w:rsidRDefault="000443A3">
            <w:pPr>
              <w:spacing w:line="200" w:lineRule="exact"/>
              <w:ind w:left="429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3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D454B7" w:rsidRDefault="00D454B7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D454B7" w:rsidRDefault="00D454B7"/>
        </w:tc>
      </w:tr>
      <w:tr w:rsidR="00D454B7">
        <w:trPr>
          <w:trHeight w:hRule="exact" w:val="1397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tabs>
                <w:tab w:val="left" w:pos="460"/>
              </w:tabs>
              <w:spacing w:before="2" w:line="200" w:lineRule="exact"/>
              <w:ind w:left="463" w:right="295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о 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ојини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екту </w:t>
            </w:r>
            <w:r>
              <w:rPr>
                <w:rFonts w:ascii="Arial" w:eastAsia="Arial" w:hAnsi="Arial" w:cs="Arial"/>
                <w:spacing w:val="-1"/>
                <w:w w:val="80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лист</w:t>
            </w:r>
            <w:r>
              <w:rPr>
                <w:rFonts w:ascii="Arial" w:eastAsia="Arial" w:hAnsi="Arial" w:cs="Arial"/>
                <w:spacing w:val="5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ној дозволи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.)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D454B7" w:rsidRDefault="00D454B7"/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265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ојине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  <w:p w:rsidR="00D454B7" w:rsidRDefault="000443A3">
            <w:pPr>
              <w:spacing w:before="30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екту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РГЗ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</w:p>
          <w:p w:rsidR="00D454B7" w:rsidRDefault="000443A3">
            <w:pPr>
              <w:spacing w:before="30" w:line="275" w:lineRule="auto"/>
              <w:ind w:left="103" w:right="4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здавање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ке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дозволе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D454B7" w:rsidRDefault="00D454B7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D454B7" w:rsidRDefault="00D454B7"/>
        </w:tc>
      </w:tr>
      <w:tr w:rsidR="00D454B7">
        <w:trPr>
          <w:trHeight w:hRule="exact" w:val="845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1" w:line="200" w:lineRule="exact"/>
              <w:ind w:left="396" w:right="268" w:hanging="2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4. 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уналне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D454B7" w:rsidRDefault="000443A3">
            <w:pPr>
              <w:spacing w:line="200" w:lineRule="exact"/>
              <w:ind w:lef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укт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турн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</w:p>
          <w:p w:rsidR="00D454B7" w:rsidRDefault="000443A3">
            <w:pPr>
              <w:spacing w:line="200" w:lineRule="exact"/>
              <w:ind w:left="3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а,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отне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е)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D454B7" w:rsidRDefault="000443A3">
            <w:pPr>
              <w:spacing w:line="200" w:lineRule="exact"/>
              <w:ind w:left="429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D454B7" w:rsidRDefault="00D454B7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</w:tr>
    </w:tbl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before="18" w:line="260" w:lineRule="exact"/>
        <w:rPr>
          <w:sz w:val="26"/>
          <w:szCs w:val="26"/>
        </w:rPr>
      </w:pPr>
    </w:p>
    <w:p w:rsidR="00D454B7" w:rsidRDefault="000443A3">
      <w:pPr>
        <w:spacing w:before="42"/>
        <w:ind w:left="1038"/>
        <w:rPr>
          <w:sz w:val="18"/>
          <w:szCs w:val="18"/>
        </w:rPr>
        <w:sectPr w:rsidR="00D454B7">
          <w:type w:val="continuous"/>
          <w:pgSz w:w="16840" w:h="11920" w:orient="landscape"/>
          <w:pgMar w:top="260" w:right="100" w:bottom="280" w:left="100" w:header="720" w:footer="720" w:gutter="0"/>
          <w:cols w:space="720"/>
        </w:sectPr>
      </w:pPr>
      <w:r>
        <w:rPr>
          <w:position w:val="7"/>
          <w:sz w:val="13"/>
          <w:szCs w:val="13"/>
        </w:rPr>
        <w:t>1</w:t>
      </w:r>
      <w:r>
        <w:rPr>
          <w:spacing w:val="12"/>
          <w:position w:val="7"/>
          <w:sz w:val="13"/>
          <w:szCs w:val="13"/>
        </w:rPr>
        <w:t xml:space="preserve"> </w:t>
      </w:r>
      <w:r>
        <w:rPr>
          <w:sz w:val="18"/>
          <w:szCs w:val="18"/>
        </w:rPr>
        <w:t>Ст</w:t>
      </w:r>
      <w:r>
        <w:rPr>
          <w:spacing w:val="1"/>
          <w:sz w:val="18"/>
          <w:szCs w:val="18"/>
        </w:rPr>
        <w:t>р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к</w:t>
      </w:r>
      <w:r>
        <w:rPr>
          <w:sz w:val="18"/>
          <w:szCs w:val="18"/>
        </w:rPr>
        <w:t xml:space="preserve">а </w:t>
      </w:r>
      <w:r>
        <w:rPr>
          <w:spacing w:val="-1"/>
          <w:sz w:val="18"/>
          <w:szCs w:val="18"/>
        </w:rPr>
        <w:t>м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же с</w:t>
      </w:r>
      <w:r>
        <w:rPr>
          <w:spacing w:val="-1"/>
          <w:sz w:val="18"/>
          <w:szCs w:val="18"/>
        </w:rPr>
        <w:t>ам</w:t>
      </w:r>
      <w:r>
        <w:rPr>
          <w:sz w:val="18"/>
          <w:szCs w:val="18"/>
        </w:rPr>
        <w:t>а</w:t>
      </w:r>
      <w:r>
        <w:rPr>
          <w:spacing w:val="2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з</w:t>
      </w:r>
      <w:r>
        <w:rPr>
          <w:spacing w:val="1"/>
          <w:sz w:val="18"/>
          <w:szCs w:val="18"/>
        </w:rPr>
        <w:t xml:space="preserve"> з</w:t>
      </w:r>
      <w:r>
        <w:rPr>
          <w:spacing w:val="-1"/>
          <w:sz w:val="18"/>
          <w:szCs w:val="18"/>
        </w:rPr>
        <w:t>ах</w:t>
      </w:r>
      <w:r>
        <w:rPr>
          <w:sz w:val="18"/>
          <w:szCs w:val="18"/>
        </w:rPr>
        <w:t>т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>в</w:t>
      </w:r>
      <w:r>
        <w:rPr>
          <w:spacing w:val="-1"/>
          <w:sz w:val="18"/>
          <w:szCs w:val="18"/>
        </w:rPr>
        <w:t xml:space="preserve"> </w:t>
      </w:r>
      <w:r>
        <w:rPr>
          <w:spacing w:val="2"/>
          <w:sz w:val="18"/>
          <w:szCs w:val="18"/>
        </w:rPr>
        <w:t>д</w:t>
      </w:r>
      <w:r>
        <w:rPr>
          <w:sz w:val="18"/>
          <w:szCs w:val="18"/>
        </w:rPr>
        <w:t>а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-1"/>
          <w:sz w:val="18"/>
          <w:szCs w:val="18"/>
        </w:rPr>
        <w:t>л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жи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и д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к</w:t>
      </w:r>
      <w:r>
        <w:rPr>
          <w:spacing w:val="-4"/>
          <w:sz w:val="18"/>
          <w:szCs w:val="18"/>
        </w:rPr>
        <w:t>у</w:t>
      </w:r>
      <w:r>
        <w:rPr>
          <w:spacing w:val="1"/>
          <w:sz w:val="18"/>
          <w:szCs w:val="18"/>
        </w:rPr>
        <w:t>м</w:t>
      </w:r>
      <w:r>
        <w:rPr>
          <w:spacing w:val="-1"/>
          <w:sz w:val="18"/>
          <w:szCs w:val="18"/>
        </w:rPr>
        <w:t>е</w:t>
      </w:r>
      <w:r>
        <w:rPr>
          <w:sz w:val="18"/>
          <w:szCs w:val="18"/>
        </w:rPr>
        <w:t>нта</w:t>
      </w:r>
      <w:r>
        <w:rPr>
          <w:spacing w:val="-1"/>
          <w:sz w:val="18"/>
          <w:szCs w:val="18"/>
        </w:rPr>
        <w:t>ц</w:t>
      </w:r>
      <w:r>
        <w:rPr>
          <w:sz w:val="18"/>
          <w:szCs w:val="18"/>
        </w:rPr>
        <w:t>и</w:t>
      </w:r>
      <w:r>
        <w:rPr>
          <w:spacing w:val="2"/>
          <w:sz w:val="18"/>
          <w:szCs w:val="18"/>
        </w:rPr>
        <w:t>ј</w:t>
      </w:r>
      <w:r>
        <w:rPr>
          <w:sz w:val="18"/>
          <w:szCs w:val="18"/>
        </w:rPr>
        <w:t>у</w:t>
      </w:r>
      <w:r>
        <w:rPr>
          <w:spacing w:val="-1"/>
          <w:sz w:val="18"/>
          <w:szCs w:val="18"/>
        </w:rPr>
        <w:t xml:space="preserve"> к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ја се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-1"/>
          <w:sz w:val="18"/>
          <w:szCs w:val="18"/>
        </w:rPr>
        <w:t>бав</w:t>
      </w:r>
      <w:r>
        <w:rPr>
          <w:spacing w:val="1"/>
          <w:sz w:val="18"/>
          <w:szCs w:val="18"/>
        </w:rPr>
        <w:t>љ</w:t>
      </w:r>
      <w:r>
        <w:rPr>
          <w:sz w:val="18"/>
          <w:szCs w:val="18"/>
        </w:rPr>
        <w:t>а по</w:t>
      </w:r>
      <w:r>
        <w:rPr>
          <w:spacing w:val="1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л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жб</w:t>
      </w:r>
      <w:r>
        <w:rPr>
          <w:spacing w:val="1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ј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д</w:t>
      </w:r>
      <w:r>
        <w:rPr>
          <w:spacing w:val="-2"/>
          <w:sz w:val="18"/>
          <w:szCs w:val="18"/>
        </w:rPr>
        <w:t>у</w:t>
      </w:r>
      <w:r>
        <w:rPr>
          <w:sz w:val="18"/>
          <w:szCs w:val="18"/>
        </w:rPr>
        <w:t>жн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ти.</w:t>
      </w:r>
    </w:p>
    <w:p w:rsidR="00D454B7" w:rsidRDefault="003833F4">
      <w:pPr>
        <w:spacing w:before="5" w:line="80" w:lineRule="exact"/>
        <w:rPr>
          <w:sz w:val="9"/>
          <w:szCs w:val="9"/>
        </w:rPr>
      </w:pPr>
      <w:r>
        <w:lastRenderedPageBreak/>
        <w:pict>
          <v:group id="_x0000_s1097" style="position:absolute;margin-left:484.6pt;margin-top:54.45pt;width:78.05pt;height:42.3pt;z-index:-251663360;mso-position-horizontal-relative:page;mso-position-vertical-relative:page" coordorigin="9692,1089" coordsize="1561,846">
            <v:shape id="_x0000_s1101" style="position:absolute;left:9702;top:1099;width:1541;height:207" coordorigin="9702,1099" coordsize="1541,207" path="m9702,1306r1541,l11243,1099r-1541,l9702,1306xe" fillcolor="#deeaf6" stroked="f">
              <v:path arrowok="t"/>
            </v:shape>
            <v:shape id="_x0000_s1100" style="position:absolute;left:9702;top:1306;width:1541;height:206" coordorigin="9702,1306" coordsize="1541,206" path="m9702,1512r1541,l11243,1306r-1541,l9702,1512xe" fillcolor="#deeaf6" stroked="f">
              <v:path arrowok="t"/>
            </v:shape>
            <v:shape id="_x0000_s1099" style="position:absolute;left:9702;top:1512;width:1541;height:206" coordorigin="9702,1512" coordsize="1541,206" path="m9702,1719r1541,l11243,1512r-1541,l9702,1719xe" fillcolor="#deeaf6" stroked="f">
              <v:path arrowok="t"/>
            </v:shape>
            <v:shape id="_x0000_s1098" style="position:absolute;left:9702;top:1719;width:1541;height:206" coordorigin="9702,1719" coordsize="1541,206" path="m9702,1925r1541,l11243,1719r-1541,l9702,1925xe" fillcolor="#deeaf6" stroked="f">
              <v:path arrowok="t"/>
            </v:shape>
            <w10:wrap anchorx="page" anchory="page"/>
          </v:group>
        </w:pict>
      </w:r>
      <w:r>
        <w:pict>
          <v:group id="_x0000_s1093" style="position:absolute;margin-left:705.8pt;margin-top:35.25pt;width:120.4pt;height:43.5pt;z-index:-251664384;mso-position-horizontal-relative:page;mso-position-vertical-relative:page" coordorigin="14116,705" coordsize="2408,870">
            <v:shape id="_x0000_s1096" style="position:absolute;left:14126;top:715;width:2388;height:206" coordorigin="14126,715" coordsize="2388,206" path="m14126,922r2388,l16514,715r-2388,l14126,922xe" fillcolor="#deeaf6" stroked="f">
              <v:path arrowok="t"/>
            </v:shape>
            <v:shape id="_x0000_s1095" style="position:absolute;left:14126;top:922;width:2388;height:206" coordorigin="14126,922" coordsize="2388,206" path="m14126,1128r2388,l16514,922r-2388,l14126,1128xe" fillcolor="#deeaf6" stroked="f">
              <v:path arrowok="t"/>
            </v:shape>
            <v:shape id="_x0000_s1094" style="position:absolute;left:14126;top:1128;width:2388;height:437" coordorigin="14126,1128" coordsize="2388,437" path="m14126,1565r2388,l16514,1128r-2388,l14126,1565xe" fillcolor="#deeaf6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8"/>
        <w:gridCol w:w="1121"/>
        <w:gridCol w:w="1226"/>
        <w:gridCol w:w="2605"/>
        <w:gridCol w:w="1014"/>
        <w:gridCol w:w="1122"/>
        <w:gridCol w:w="1757"/>
        <w:gridCol w:w="1441"/>
        <w:gridCol w:w="1217"/>
        <w:gridCol w:w="2614"/>
      </w:tblGrid>
      <w:tr w:rsidR="00D454B7">
        <w:trPr>
          <w:trHeight w:hRule="exact" w:val="434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8" w:line="220" w:lineRule="exact"/>
              <w:rPr>
                <w:sz w:val="22"/>
                <w:szCs w:val="22"/>
              </w:rPr>
            </w:pPr>
          </w:p>
          <w:p w:rsidR="00D454B7" w:rsidRDefault="000443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2" w:line="220" w:lineRule="exact"/>
              <w:rPr>
                <w:sz w:val="22"/>
                <w:szCs w:val="22"/>
              </w:rPr>
            </w:pPr>
          </w:p>
          <w:p w:rsidR="00D454B7" w:rsidRDefault="000443A3">
            <w:pPr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5" w:line="120" w:lineRule="exact"/>
              <w:rPr>
                <w:sz w:val="13"/>
                <w:szCs w:val="13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ind w:left="107" w:right="67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0443A3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1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1" w:line="100" w:lineRule="exact"/>
              <w:rPr>
                <w:sz w:val="10"/>
                <w:szCs w:val="10"/>
              </w:rPr>
            </w:pPr>
          </w:p>
          <w:p w:rsidR="00D454B7" w:rsidRDefault="000443A3">
            <w:pPr>
              <w:ind w:left="447" w:right="4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7" w:line="100" w:lineRule="exact"/>
              <w:rPr>
                <w:sz w:val="11"/>
                <w:szCs w:val="11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ind w:left="7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D454B7">
        <w:trPr>
          <w:trHeight w:hRule="exact" w:val="310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3619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4320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1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</w:tr>
      <w:tr w:rsidR="00D454B7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8" w:line="120" w:lineRule="exact"/>
              <w:rPr>
                <w:sz w:val="12"/>
                <w:szCs w:val="12"/>
              </w:rPr>
            </w:pPr>
          </w:p>
          <w:p w:rsidR="00D454B7" w:rsidRDefault="000443A3">
            <w:pPr>
              <w:spacing w:line="276" w:lineRule="auto"/>
              <w:ind w:left="736" w:right="166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D454B7" w:rsidRDefault="00D454B7">
            <w:pPr>
              <w:spacing w:before="7" w:line="160" w:lineRule="exact"/>
              <w:rPr>
                <w:sz w:val="16"/>
                <w:szCs w:val="16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spacing w:line="200" w:lineRule="exact"/>
              <w:ind w:left="189" w:right="96" w:hanging="6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7" w:line="140" w:lineRule="exact"/>
              <w:rPr>
                <w:sz w:val="15"/>
                <w:szCs w:val="15"/>
              </w:rPr>
            </w:pPr>
          </w:p>
          <w:p w:rsidR="00D454B7" w:rsidRDefault="000443A3">
            <w:pPr>
              <w:ind w:left="151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7" w:line="140" w:lineRule="exact"/>
              <w:rPr>
                <w:sz w:val="15"/>
                <w:szCs w:val="15"/>
              </w:rPr>
            </w:pPr>
          </w:p>
          <w:p w:rsidR="00D454B7" w:rsidRDefault="000443A3">
            <w:pPr>
              <w:ind w:left="130" w:right="13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4" w:line="260" w:lineRule="exact"/>
              <w:rPr>
                <w:sz w:val="26"/>
                <w:szCs w:val="26"/>
              </w:rPr>
            </w:pPr>
          </w:p>
          <w:p w:rsidR="00D454B7" w:rsidRDefault="000443A3">
            <w:pPr>
              <w:spacing w:line="200" w:lineRule="exact"/>
              <w:ind w:left="271" w:right="27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17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2614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D454B7"/>
        </w:tc>
      </w:tr>
      <w:tr w:rsidR="00D454B7">
        <w:trPr>
          <w:trHeight w:hRule="exact" w:val="3061"/>
        </w:trPr>
        <w:tc>
          <w:tcPr>
            <w:tcW w:w="228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2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5.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eastAsia="Arial" w:hAnsi="Arial" w:cs="Arial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*о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пци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оно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  <w:u w:val="single" w:color="000000"/>
              </w:rPr>
              <w:t xml:space="preserve"> </w:t>
            </w:r>
          </w:p>
          <w:p w:rsidR="00D454B7" w:rsidRDefault="000443A3">
            <w:pPr>
              <w:spacing w:before="3" w:line="200" w:lineRule="exact"/>
              <w:ind w:left="463" w:right="5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сл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D454B7" w:rsidRDefault="00D454B7"/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267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аду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D454B7" w:rsidRDefault="000443A3">
            <w:pPr>
              <w:spacing w:before="30" w:line="275" w:lineRule="auto"/>
              <w:ind w:left="354" w:righ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којим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се ур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ђу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обезбеђу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које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ају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овести</w:t>
            </w:r>
          </w:p>
          <w:p w:rsidR="00D454B7" w:rsidRDefault="000443A3">
            <w:pPr>
              <w:spacing w:before="1" w:line="275" w:lineRule="auto"/>
              <w:ind w:left="354" w:right="2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лањања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 ко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лана са 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2" w:line="200" w:lineRule="exact"/>
              <w:ind w:left="103" w:right="3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др.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ани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D454B7" w:rsidRDefault="00D454B7"/>
        </w:tc>
        <w:tc>
          <w:tcPr>
            <w:tcW w:w="2614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D454B7" w:rsidRDefault="00D454B7"/>
        </w:tc>
      </w:tr>
      <w:tr w:rsidR="00D454B7">
        <w:trPr>
          <w:trHeight w:hRule="exact" w:val="881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tabs>
                <w:tab w:val="left" w:pos="460"/>
              </w:tabs>
              <w:spacing w:before="2" w:line="200" w:lineRule="exact"/>
              <w:ind w:left="463" w:right="181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6.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упла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акси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накнада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D454B7" w:rsidRDefault="000443A3">
            <w:pPr>
              <w:spacing w:line="200" w:lineRule="exact"/>
              <w:ind w:left="429" w:right="365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D454B7" w:rsidRDefault="00D454B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D454B7" w:rsidRDefault="00D454B7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7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D454B7" w:rsidRDefault="00D454B7"/>
        </w:tc>
        <w:tc>
          <w:tcPr>
            <w:tcW w:w="261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</w:tr>
      <w:tr w:rsidR="00D454B7">
        <w:trPr>
          <w:trHeight w:hRule="exact" w:val="1896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10"/>
              <w:ind w:left="4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10"/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1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D454B7" w:rsidRDefault="000443A3">
            <w:pPr>
              <w:spacing w:before="4" w:line="200" w:lineRule="exact"/>
              <w:ind w:left="102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122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441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1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2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10"/>
              <w:ind w:left="112" w:right="4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</w:tbl>
    <w:p w:rsidR="00D454B7" w:rsidRDefault="00D454B7">
      <w:pPr>
        <w:sectPr w:rsidR="00D454B7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D454B7" w:rsidRDefault="00D454B7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8"/>
        <w:gridCol w:w="1121"/>
        <w:gridCol w:w="1226"/>
        <w:gridCol w:w="2605"/>
        <w:gridCol w:w="1023"/>
        <w:gridCol w:w="1114"/>
        <w:gridCol w:w="1757"/>
        <w:gridCol w:w="1441"/>
        <w:gridCol w:w="1231"/>
        <w:gridCol w:w="2600"/>
      </w:tblGrid>
      <w:tr w:rsidR="00D454B7">
        <w:trPr>
          <w:trHeight w:hRule="exact" w:val="434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8" w:line="220" w:lineRule="exact"/>
              <w:rPr>
                <w:sz w:val="22"/>
                <w:szCs w:val="22"/>
              </w:rPr>
            </w:pPr>
          </w:p>
          <w:p w:rsidR="00D454B7" w:rsidRDefault="000443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2" w:line="220" w:lineRule="exact"/>
              <w:rPr>
                <w:sz w:val="22"/>
                <w:szCs w:val="22"/>
              </w:rPr>
            </w:pPr>
          </w:p>
          <w:p w:rsidR="00D454B7" w:rsidRDefault="000443A3">
            <w:pPr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5" w:line="120" w:lineRule="exact"/>
              <w:rPr>
                <w:sz w:val="13"/>
                <w:szCs w:val="13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ind w:left="107" w:right="67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0443A3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1" w:line="100" w:lineRule="exact"/>
              <w:rPr>
                <w:sz w:val="10"/>
                <w:szCs w:val="10"/>
              </w:rPr>
            </w:pPr>
          </w:p>
          <w:p w:rsidR="00D454B7" w:rsidRDefault="000443A3">
            <w:pPr>
              <w:ind w:left="447" w:right="4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7" w:line="100" w:lineRule="exact"/>
              <w:rPr>
                <w:sz w:val="11"/>
                <w:szCs w:val="11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ind w:lef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D454B7">
        <w:trPr>
          <w:trHeight w:hRule="exact" w:val="310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3627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31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</w:tr>
      <w:tr w:rsidR="00D454B7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8" w:line="120" w:lineRule="exact"/>
              <w:rPr>
                <w:sz w:val="12"/>
                <w:szCs w:val="12"/>
              </w:rPr>
            </w:pPr>
          </w:p>
          <w:p w:rsidR="00D454B7" w:rsidRDefault="000443A3">
            <w:pPr>
              <w:spacing w:line="276" w:lineRule="auto"/>
              <w:ind w:left="736" w:right="166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D454B7" w:rsidRDefault="00D454B7">
            <w:pPr>
              <w:spacing w:before="7" w:line="160" w:lineRule="exact"/>
              <w:rPr>
                <w:sz w:val="16"/>
                <w:szCs w:val="16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spacing w:line="200" w:lineRule="exact"/>
              <w:ind w:left="189" w:right="105" w:hanging="6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7" w:line="140" w:lineRule="exact"/>
              <w:rPr>
                <w:sz w:val="15"/>
                <w:szCs w:val="15"/>
              </w:rPr>
            </w:pPr>
          </w:p>
          <w:p w:rsidR="00D454B7" w:rsidRDefault="000443A3">
            <w:pPr>
              <w:ind w:left="142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7" w:line="140" w:lineRule="exact"/>
              <w:rPr>
                <w:sz w:val="15"/>
                <w:szCs w:val="15"/>
              </w:rPr>
            </w:pPr>
          </w:p>
          <w:p w:rsidR="00D454B7" w:rsidRDefault="000443A3">
            <w:pPr>
              <w:ind w:left="130" w:right="13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4" w:line="260" w:lineRule="exact"/>
              <w:rPr>
                <w:sz w:val="26"/>
                <w:szCs w:val="26"/>
              </w:rPr>
            </w:pPr>
          </w:p>
          <w:p w:rsidR="00D454B7" w:rsidRDefault="000443A3">
            <w:pPr>
              <w:spacing w:line="200" w:lineRule="exact"/>
              <w:ind w:left="271" w:right="27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</w:tr>
      <w:tr w:rsidR="00D454B7">
        <w:trPr>
          <w:trHeight w:hRule="exact" w:val="5540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4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3.    </w:t>
            </w:r>
            <w:r>
              <w:rPr>
                <w:rFonts w:ascii="Arial" w:eastAsia="Arial" w:hAnsi="Arial" w:cs="Arial"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Утвр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</w:p>
          <w:p w:rsidR="00D454B7" w:rsidRDefault="000443A3">
            <w:pPr>
              <w:spacing w:before="30" w:line="275" w:lineRule="auto"/>
              <w:ind w:left="822" w:right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лности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ане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учу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ући 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ц 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ене ев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пци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D454B7" w:rsidRDefault="00D454B7">
            <w:pPr>
              <w:spacing w:before="10" w:line="220" w:lineRule="exact"/>
              <w:rPr>
                <w:sz w:val="22"/>
                <w:szCs w:val="22"/>
              </w:rPr>
            </w:pPr>
          </w:p>
          <w:p w:rsidR="00D454B7" w:rsidRDefault="000443A3">
            <w:pPr>
              <w:ind w:left="102" w:righ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    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нке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ур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сно доставу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1</w:t>
            </w:r>
          </w:p>
          <w:p w:rsidR="00D454B7" w:rsidRDefault="000443A3">
            <w:pPr>
              <w:spacing w:before="30" w:line="275" w:lineRule="auto"/>
              <w:ind w:left="102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нак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 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да/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</w:p>
          <w:p w:rsidR="00D454B7" w:rsidRDefault="000443A3">
            <w:pPr>
              <w:spacing w:before="1" w:line="275" w:lineRule="auto"/>
              <w:ind w:left="102" w:right="7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2</w:t>
            </w: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3" w:line="200" w:lineRule="exact"/>
            </w:pPr>
          </w:p>
          <w:p w:rsidR="00D454B7" w:rsidRDefault="000443A3">
            <w:pPr>
              <w:ind w:left="102" w:righ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9" w:line="200" w:lineRule="exact"/>
            </w:pPr>
          </w:p>
          <w:p w:rsidR="00D454B7" w:rsidRDefault="000443A3">
            <w:pPr>
              <w:spacing w:line="200" w:lineRule="exact"/>
              <w:ind w:left="102" w:righ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1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2"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аћа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О2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D454B7" w:rsidRDefault="000443A3">
            <w:pPr>
              <w:spacing w:before="2" w:line="200" w:lineRule="exact"/>
              <w:ind w:left="102" w:righ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D454B7" w:rsidRDefault="000443A3">
            <w:pPr>
              <w:spacing w:line="200" w:lineRule="exact"/>
              <w:ind w:left="102" w:right="14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 у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ерен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20" w:line="200" w:lineRule="exact"/>
            </w:pPr>
          </w:p>
          <w:p w:rsidR="00D454B7" w:rsidRDefault="000443A3">
            <w:pPr>
              <w:spacing w:line="200" w:lineRule="exact"/>
              <w:ind w:left="102" w:right="3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</w:t>
            </w:r>
          </w:p>
          <w:p w:rsidR="00D454B7" w:rsidRDefault="000443A3">
            <w:pPr>
              <w:spacing w:before="30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  <w:p w:rsidR="00D454B7" w:rsidRDefault="000443A3">
            <w:pPr>
              <w:spacing w:before="30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5.</w:t>
            </w:r>
          </w:p>
        </w:tc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454B7" w:rsidRDefault="00D454B7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454B7" w:rsidRDefault="00D454B7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2" w:line="200" w:lineRule="exact"/>
              <w:ind w:left="94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5" w:line="220" w:lineRule="exact"/>
              <w:rPr>
                <w:sz w:val="22"/>
                <w:szCs w:val="22"/>
              </w:rPr>
            </w:pPr>
          </w:p>
          <w:p w:rsidR="00D454B7" w:rsidRDefault="000443A3">
            <w:pPr>
              <w:ind w:left="94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</w:tc>
      </w:tr>
      <w:tr w:rsidR="00D454B7">
        <w:trPr>
          <w:trHeight w:hRule="exact" w:val="2101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оно</w:t>
            </w:r>
          </w:p>
          <w:p w:rsidR="00D454B7" w:rsidRDefault="00D454B7">
            <w:pPr>
              <w:spacing w:before="10" w:line="200" w:lineRule="exact"/>
            </w:pPr>
          </w:p>
          <w:p w:rsidR="00D454B7" w:rsidRDefault="000443A3">
            <w:pPr>
              <w:tabs>
                <w:tab w:val="left" w:pos="800"/>
              </w:tabs>
              <w:spacing w:line="200" w:lineRule="exact"/>
              <w:ind w:left="805" w:right="168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лац 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3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ђу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аду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D454B7" w:rsidRDefault="00D454B7">
            <w:pPr>
              <w:spacing w:before="3" w:line="200" w:lineRule="exact"/>
            </w:pPr>
          </w:p>
          <w:p w:rsidR="00D454B7" w:rsidRDefault="000443A3">
            <w:pPr>
              <w:ind w:left="4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2.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2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D454B7" w:rsidRDefault="000443A3">
            <w:pPr>
              <w:spacing w:line="200" w:lineRule="exact"/>
              <w:ind w:left="102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 односно од</w:t>
            </w:r>
          </w:p>
          <w:p w:rsidR="00D454B7" w:rsidRDefault="000443A3">
            <w:pPr>
              <w:spacing w:before="1" w:line="200" w:lineRule="exact"/>
              <w:ind w:left="102" w:right="3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5" w:line="200" w:lineRule="exact"/>
            </w:pPr>
          </w:p>
          <w:p w:rsidR="00D454B7" w:rsidRDefault="000443A3">
            <w:pPr>
              <w:spacing w:line="200" w:lineRule="exact"/>
              <w:ind w:left="102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дносил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</w:p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454B7" w:rsidRDefault="00D454B7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454B7" w:rsidRDefault="00D454B7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2" w:line="200" w:lineRule="exact"/>
              <w:ind w:left="94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</w:tc>
      </w:tr>
    </w:tbl>
    <w:p w:rsidR="00D454B7" w:rsidRDefault="00D454B7">
      <w:pPr>
        <w:spacing w:before="3" w:line="160" w:lineRule="exact"/>
        <w:rPr>
          <w:sz w:val="16"/>
          <w:szCs w:val="16"/>
        </w:rPr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3833F4">
      <w:pPr>
        <w:spacing w:before="30" w:line="287" w:lineRule="auto"/>
        <w:ind w:left="1038" w:right="1592"/>
        <w:sectPr w:rsidR="00D454B7">
          <w:pgSz w:w="16840" w:h="11920" w:orient="landscape"/>
          <w:pgMar w:top="80" w:right="100" w:bottom="280" w:left="100" w:header="720" w:footer="720" w:gutter="0"/>
          <w:cols w:space="720"/>
        </w:sectPr>
      </w:pPr>
      <w:r>
        <w:pict>
          <v:group id="_x0000_s1089" style="position:absolute;left:0;text-align:left;margin-left:705.8pt;margin-top:35.25pt;width:120.4pt;height:43.5pt;z-index:-251662336;mso-position-horizontal-relative:page;mso-position-vertical-relative:page" coordorigin="14116,705" coordsize="2408,870">
            <v:shape id="_x0000_s1092" style="position:absolute;left:14126;top:715;width:2388;height:206" coordorigin="14126,715" coordsize="2388,206" path="m14126,922r2388,l16514,715r-2388,l14126,922xe" fillcolor="#deeaf6" stroked="f">
              <v:path arrowok="t"/>
            </v:shape>
            <v:shape id="_x0000_s1091" style="position:absolute;left:14126;top:922;width:2388;height:206" coordorigin="14126,922" coordsize="2388,206" path="m14126,1128r2388,l16514,922r-2388,l14126,1128xe" fillcolor="#deeaf6" stroked="f">
              <v:path arrowok="t"/>
            </v:shape>
            <v:shape id="_x0000_s1090" style="position:absolute;left:14126;top:1128;width:2388;height:437" coordorigin="14126,1128" coordsize="2388,437" path="m14126,1565r2388,l16514,1128r-2388,l14126,1565xe" fillcolor="#deeaf6" stroked="f">
              <v:path arrowok="t"/>
            </v:shape>
            <w10:wrap anchorx="page" anchory="page"/>
          </v:group>
        </w:pict>
      </w:r>
      <w:r>
        <w:pict>
          <v:group id="_x0000_s1084" style="position:absolute;left:0;text-align:left;margin-left:484.6pt;margin-top:54.45pt;width:78.05pt;height:42.3pt;z-index:-251661312;mso-position-horizontal-relative:page;mso-position-vertical-relative:page" coordorigin="9692,1089" coordsize="1561,846">
            <v:shape id="_x0000_s1088" style="position:absolute;left:9702;top:1099;width:1541;height:207" coordorigin="9702,1099" coordsize="1541,207" path="m9702,1306r1541,l11243,1099r-1541,l9702,1306xe" fillcolor="#deeaf6" stroked="f">
              <v:path arrowok="t"/>
            </v:shape>
            <v:shape id="_x0000_s1087" style="position:absolute;left:9702;top:1306;width:1541;height:206" coordorigin="9702,1306" coordsize="1541,206" path="m9702,1512r1541,l11243,1306r-1541,l9702,1512xe" fillcolor="#deeaf6" stroked="f">
              <v:path arrowok="t"/>
            </v:shape>
            <v:shape id="_x0000_s1086" style="position:absolute;left:9702;top:1512;width:1541;height:206" coordorigin="9702,1512" coordsize="1541,206" path="m9702,1719r1541,l11243,1512r-1541,l9702,1719xe" fillcolor="#deeaf6" stroked="f">
              <v:path arrowok="t"/>
            </v:shape>
            <v:shape id="_x0000_s1085" style="position:absolute;left:9702;top:1719;width:1541;height:206" coordorigin="9702,1719" coordsize="1541,206" path="m9702,1925r1541,l11243,1719r-1541,l9702,1925xe" fillcolor="#deeaf6" stroked="f">
              <v:path arrowok="t"/>
            </v:shape>
            <w10:wrap anchorx="page" anchory="page"/>
          </v:group>
        </w:pict>
      </w:r>
      <w:r>
        <w:pict>
          <v:group id="_x0000_s1082" style="position:absolute;left:0;text-align:left;margin-left:56.9pt;margin-top:-3.65pt;width:2in;height:0;z-index:-251660288;mso-position-horizontal-relative:page" coordorigin="1138,-73" coordsize="2880,0">
            <v:shape id="_x0000_s1083" style="position:absolute;left:1138;top:-73;width:2880;height:0" coordorigin="1138,-73" coordsize="2880,0" path="m1138,-73r2880,e" filled="f" strokeweight=".82pt">
              <v:path arrowok="t"/>
            </v:shape>
            <w10:wrap anchorx="page"/>
          </v:group>
        </w:pict>
      </w:r>
      <w:r w:rsidR="000443A3">
        <w:rPr>
          <w:rFonts w:ascii="Calibri" w:eastAsia="Calibri" w:hAnsi="Calibri" w:cs="Calibri"/>
          <w:position w:val="8"/>
          <w:sz w:val="14"/>
          <w:szCs w:val="14"/>
        </w:rPr>
        <w:t>2</w:t>
      </w:r>
      <w:r w:rsidR="000443A3">
        <w:rPr>
          <w:rFonts w:ascii="Calibri" w:eastAsia="Calibri" w:hAnsi="Calibri" w:cs="Calibri"/>
          <w:spacing w:val="17"/>
          <w:position w:val="8"/>
          <w:sz w:val="14"/>
          <w:szCs w:val="14"/>
        </w:rPr>
        <w:t xml:space="preserve"> </w:t>
      </w:r>
      <w:r w:rsidR="000443A3">
        <w:rPr>
          <w:spacing w:val="1"/>
        </w:rPr>
        <w:t>Бр</w:t>
      </w:r>
      <w:r w:rsidR="000443A3">
        <w:rPr>
          <w:spacing w:val="-1"/>
        </w:rPr>
        <w:t>о</w:t>
      </w:r>
      <w:r w:rsidR="000443A3">
        <w:t>ј</w:t>
      </w:r>
      <w:r w:rsidR="000443A3">
        <w:rPr>
          <w:spacing w:val="-2"/>
        </w:rPr>
        <w:t xml:space="preserve"> </w:t>
      </w:r>
      <w:r w:rsidR="000443A3">
        <w:t>дода</w:t>
      </w:r>
      <w:r w:rsidR="000443A3">
        <w:rPr>
          <w:spacing w:val="-1"/>
        </w:rPr>
        <w:t>тн</w:t>
      </w:r>
      <w:r w:rsidR="000443A3">
        <w:rPr>
          <w:spacing w:val="1"/>
        </w:rPr>
        <w:t>и</w:t>
      </w:r>
      <w:r w:rsidR="000443A3">
        <w:t>х</w:t>
      </w:r>
      <w:r w:rsidR="000443A3">
        <w:rPr>
          <w:spacing w:val="-9"/>
        </w:rPr>
        <w:t xml:space="preserve"> </w:t>
      </w:r>
      <w:r w:rsidR="000443A3">
        <w:t>да</w:t>
      </w:r>
      <w:r w:rsidR="000443A3">
        <w:rPr>
          <w:spacing w:val="-1"/>
        </w:rPr>
        <w:t>н</w:t>
      </w:r>
      <w:r w:rsidR="000443A3">
        <w:t>а</w:t>
      </w:r>
      <w:r w:rsidR="000443A3">
        <w:rPr>
          <w:spacing w:val="-1"/>
        </w:rPr>
        <w:t xml:space="preserve"> н</w:t>
      </w:r>
      <w:r w:rsidR="000443A3">
        <w:t>е</w:t>
      </w:r>
      <w:r w:rsidR="000443A3">
        <w:rPr>
          <w:spacing w:val="1"/>
        </w:rPr>
        <w:t>оп</w:t>
      </w:r>
      <w:r w:rsidR="000443A3">
        <w:rPr>
          <w:spacing w:val="-1"/>
        </w:rPr>
        <w:t>х</w:t>
      </w:r>
      <w:r w:rsidR="000443A3">
        <w:rPr>
          <w:spacing w:val="1"/>
        </w:rPr>
        <w:t>о</w:t>
      </w:r>
      <w:r w:rsidR="000443A3">
        <w:rPr>
          <w:spacing w:val="2"/>
        </w:rPr>
        <w:t>д</w:t>
      </w:r>
      <w:r w:rsidR="000443A3">
        <w:rPr>
          <w:spacing w:val="-1"/>
        </w:rPr>
        <w:t>н</w:t>
      </w:r>
      <w:r w:rsidR="000443A3">
        <w:rPr>
          <w:spacing w:val="4"/>
        </w:rPr>
        <w:t>и</w:t>
      </w:r>
      <w:r w:rsidR="000443A3">
        <w:t>х</w:t>
      </w:r>
      <w:r w:rsidR="000443A3">
        <w:rPr>
          <w:spacing w:val="-11"/>
        </w:rPr>
        <w:t xml:space="preserve"> </w:t>
      </w:r>
      <w:r w:rsidR="000443A3">
        <w:t>за</w:t>
      </w:r>
      <w:r w:rsidR="000443A3">
        <w:rPr>
          <w:spacing w:val="-1"/>
        </w:rPr>
        <w:t xml:space="preserve"> п</w:t>
      </w:r>
      <w:r w:rsidR="000443A3">
        <w:rPr>
          <w:spacing w:val="1"/>
        </w:rPr>
        <w:t>ри</w:t>
      </w:r>
      <w:r w:rsidR="000443A3">
        <w:t>ба</w:t>
      </w:r>
      <w:r w:rsidR="000443A3">
        <w:rPr>
          <w:spacing w:val="2"/>
        </w:rPr>
        <w:t>в</w:t>
      </w:r>
      <w:r w:rsidR="000443A3">
        <w:rPr>
          <w:spacing w:val="-1"/>
        </w:rPr>
        <w:t>љ</w:t>
      </w:r>
      <w:r w:rsidR="000443A3">
        <w:t>ање</w:t>
      </w:r>
      <w:r w:rsidR="000443A3">
        <w:rPr>
          <w:spacing w:val="-10"/>
        </w:rPr>
        <w:t xml:space="preserve"> </w:t>
      </w:r>
      <w:r w:rsidR="000443A3">
        <w:rPr>
          <w:spacing w:val="-1"/>
        </w:rPr>
        <w:t>п</w:t>
      </w:r>
      <w:r w:rsidR="000443A3">
        <w:rPr>
          <w:spacing w:val="1"/>
        </w:rPr>
        <w:t>о</w:t>
      </w:r>
      <w:r w:rsidR="000443A3">
        <w:t>д</w:t>
      </w:r>
      <w:r w:rsidR="000443A3">
        <w:rPr>
          <w:spacing w:val="2"/>
        </w:rPr>
        <w:t>а</w:t>
      </w:r>
      <w:r w:rsidR="000443A3">
        <w:rPr>
          <w:spacing w:val="-1"/>
        </w:rPr>
        <w:t>т</w:t>
      </w:r>
      <w:r w:rsidR="000443A3">
        <w:t>а</w:t>
      </w:r>
      <w:r w:rsidR="000443A3">
        <w:rPr>
          <w:spacing w:val="2"/>
        </w:rPr>
        <w:t>к</w:t>
      </w:r>
      <w:r w:rsidR="000443A3">
        <w:t>а</w:t>
      </w:r>
      <w:r w:rsidR="000443A3">
        <w:rPr>
          <w:spacing w:val="-7"/>
        </w:rPr>
        <w:t xml:space="preserve"> </w:t>
      </w:r>
      <w:r w:rsidR="000443A3">
        <w:rPr>
          <w:spacing w:val="-1"/>
        </w:rPr>
        <w:t>и</w:t>
      </w:r>
      <w:r w:rsidR="000443A3">
        <w:rPr>
          <w:spacing w:val="1"/>
        </w:rPr>
        <w:t>л</w:t>
      </w:r>
      <w:r w:rsidR="000443A3">
        <w:t>и</w:t>
      </w:r>
      <w:r w:rsidR="000443A3">
        <w:rPr>
          <w:spacing w:val="-4"/>
        </w:rPr>
        <w:t xml:space="preserve"> </w:t>
      </w:r>
      <w:r w:rsidR="000443A3">
        <w:t>до</w:t>
      </w:r>
      <w:r w:rsidR="000443A3">
        <w:rPr>
          <w:spacing w:val="1"/>
        </w:rPr>
        <w:t>к</w:t>
      </w:r>
      <w:r w:rsidR="000443A3">
        <w:rPr>
          <w:spacing w:val="-4"/>
        </w:rPr>
        <w:t>у</w:t>
      </w:r>
      <w:r w:rsidR="000443A3">
        <w:rPr>
          <w:spacing w:val="1"/>
        </w:rPr>
        <w:t>м</w:t>
      </w:r>
      <w:r w:rsidR="000443A3">
        <w:rPr>
          <w:spacing w:val="3"/>
        </w:rPr>
        <w:t>е</w:t>
      </w:r>
      <w:r w:rsidR="000443A3">
        <w:rPr>
          <w:spacing w:val="-1"/>
        </w:rPr>
        <w:t>нт</w:t>
      </w:r>
      <w:r w:rsidR="000443A3">
        <w:t>а</w:t>
      </w:r>
      <w:r w:rsidR="000443A3">
        <w:rPr>
          <w:spacing w:val="-8"/>
        </w:rPr>
        <w:t xml:space="preserve"> </w:t>
      </w:r>
      <w:r w:rsidR="000443A3">
        <w:rPr>
          <w:spacing w:val="1"/>
        </w:rPr>
        <w:t>о</w:t>
      </w:r>
      <w:r w:rsidR="000443A3">
        <w:t>д д</w:t>
      </w:r>
      <w:r w:rsidR="000443A3">
        <w:rPr>
          <w:spacing w:val="3"/>
        </w:rPr>
        <w:t>р</w:t>
      </w:r>
      <w:r w:rsidR="000443A3">
        <w:rPr>
          <w:spacing w:val="-4"/>
        </w:rPr>
        <w:t>у</w:t>
      </w:r>
      <w:r w:rsidR="000443A3">
        <w:t>г</w:t>
      </w:r>
      <w:r w:rsidR="000443A3">
        <w:rPr>
          <w:spacing w:val="1"/>
        </w:rPr>
        <w:t>о</w:t>
      </w:r>
      <w:r w:rsidR="000443A3">
        <w:t>г</w:t>
      </w:r>
      <w:r w:rsidR="000443A3">
        <w:rPr>
          <w:spacing w:val="-6"/>
        </w:rPr>
        <w:t xml:space="preserve"> </w:t>
      </w:r>
      <w:r w:rsidR="000443A3">
        <w:rPr>
          <w:spacing w:val="2"/>
        </w:rPr>
        <w:t>н</w:t>
      </w:r>
      <w:r w:rsidR="000443A3">
        <w:t>ад</w:t>
      </w:r>
      <w:r w:rsidR="000443A3">
        <w:rPr>
          <w:spacing w:val="-1"/>
        </w:rPr>
        <w:t>л</w:t>
      </w:r>
      <w:r w:rsidR="000443A3">
        <w:rPr>
          <w:spacing w:val="3"/>
        </w:rPr>
        <w:t>е</w:t>
      </w:r>
      <w:r w:rsidR="000443A3">
        <w:rPr>
          <w:spacing w:val="-1"/>
        </w:rPr>
        <w:t>жн</w:t>
      </w:r>
      <w:r w:rsidR="000443A3">
        <w:rPr>
          <w:spacing w:val="1"/>
        </w:rPr>
        <w:t>о</w:t>
      </w:r>
      <w:r w:rsidR="000443A3">
        <w:t>г</w:t>
      </w:r>
      <w:r w:rsidR="000443A3">
        <w:rPr>
          <w:spacing w:val="-9"/>
        </w:rPr>
        <w:t xml:space="preserve"> </w:t>
      </w:r>
      <w:r w:rsidR="000443A3">
        <w:rPr>
          <w:spacing w:val="2"/>
        </w:rPr>
        <w:t>о</w:t>
      </w:r>
      <w:r w:rsidR="000443A3">
        <w:rPr>
          <w:spacing w:val="1"/>
        </w:rPr>
        <w:t>р</w:t>
      </w:r>
      <w:r w:rsidR="000443A3">
        <w:t>га</w:t>
      </w:r>
      <w:r w:rsidR="000443A3">
        <w:rPr>
          <w:spacing w:val="-1"/>
        </w:rPr>
        <w:t>н</w:t>
      </w:r>
      <w:r w:rsidR="000443A3">
        <w:t>а</w:t>
      </w:r>
      <w:r w:rsidR="000443A3">
        <w:rPr>
          <w:spacing w:val="-3"/>
        </w:rPr>
        <w:t xml:space="preserve"> </w:t>
      </w:r>
      <w:r w:rsidR="000443A3">
        <w:rPr>
          <w:spacing w:val="-1"/>
        </w:rPr>
        <w:t>ут</w:t>
      </w:r>
      <w:r w:rsidR="000443A3">
        <w:t>в</w:t>
      </w:r>
      <w:r w:rsidR="000443A3">
        <w:rPr>
          <w:spacing w:val="1"/>
        </w:rPr>
        <w:t>р</w:t>
      </w:r>
      <w:r w:rsidR="000443A3">
        <w:rPr>
          <w:spacing w:val="2"/>
        </w:rPr>
        <w:t>ђ</w:t>
      </w:r>
      <w:r w:rsidR="000443A3">
        <w:rPr>
          <w:spacing w:val="-4"/>
        </w:rPr>
        <w:t>у</w:t>
      </w:r>
      <w:r w:rsidR="000443A3">
        <w:rPr>
          <w:spacing w:val="2"/>
        </w:rPr>
        <w:t>ј</w:t>
      </w:r>
      <w:r w:rsidR="000443A3">
        <w:t>е</w:t>
      </w:r>
      <w:r w:rsidR="000443A3">
        <w:rPr>
          <w:spacing w:val="-6"/>
        </w:rPr>
        <w:t xml:space="preserve"> </w:t>
      </w:r>
      <w:r w:rsidR="000443A3">
        <w:t>с</w:t>
      </w:r>
      <w:r w:rsidR="000443A3">
        <w:rPr>
          <w:spacing w:val="2"/>
        </w:rPr>
        <w:t>в</w:t>
      </w:r>
      <w:r w:rsidR="000443A3">
        <w:t>ака</w:t>
      </w:r>
      <w:r w:rsidR="000443A3">
        <w:rPr>
          <w:spacing w:val="-5"/>
        </w:rPr>
        <w:t xml:space="preserve"> </w:t>
      </w:r>
      <w:r w:rsidR="000443A3">
        <w:rPr>
          <w:spacing w:val="2"/>
        </w:rPr>
        <w:t>Ј</w:t>
      </w:r>
      <w:r w:rsidR="000443A3">
        <w:rPr>
          <w:spacing w:val="-1"/>
        </w:rPr>
        <w:t>Л</w:t>
      </w:r>
      <w:r w:rsidR="000443A3">
        <w:t>С</w:t>
      </w:r>
      <w:r w:rsidR="000443A3">
        <w:rPr>
          <w:spacing w:val="-4"/>
        </w:rPr>
        <w:t xml:space="preserve"> </w:t>
      </w:r>
      <w:r w:rsidR="000443A3">
        <w:rPr>
          <w:spacing w:val="-1"/>
        </w:rPr>
        <w:t>п</w:t>
      </w:r>
      <w:r w:rsidR="000443A3">
        <w:rPr>
          <w:spacing w:val="1"/>
        </w:rPr>
        <w:t>о</w:t>
      </w:r>
      <w:r w:rsidR="000443A3">
        <w:t>с</w:t>
      </w:r>
      <w:r w:rsidR="000443A3">
        <w:rPr>
          <w:spacing w:val="1"/>
        </w:rPr>
        <w:t>е</w:t>
      </w:r>
      <w:r w:rsidR="000443A3">
        <w:rPr>
          <w:spacing w:val="2"/>
        </w:rPr>
        <w:t>б</w:t>
      </w:r>
      <w:r w:rsidR="000443A3">
        <w:rPr>
          <w:spacing w:val="-1"/>
        </w:rPr>
        <w:t>н</w:t>
      </w:r>
      <w:r w:rsidR="000443A3">
        <w:t>о</w:t>
      </w:r>
      <w:r w:rsidR="000443A3">
        <w:rPr>
          <w:spacing w:val="6"/>
        </w:rPr>
        <w:t xml:space="preserve"> </w:t>
      </w:r>
      <w:r w:rsidR="000443A3">
        <w:t>у</w:t>
      </w:r>
      <w:r w:rsidR="000443A3">
        <w:rPr>
          <w:spacing w:val="-4"/>
        </w:rPr>
        <w:t xml:space="preserve"> </w:t>
      </w:r>
      <w:r w:rsidR="000443A3">
        <w:t>с</w:t>
      </w:r>
      <w:r w:rsidR="000443A3">
        <w:rPr>
          <w:spacing w:val="2"/>
        </w:rPr>
        <w:t>к</w:t>
      </w:r>
      <w:r w:rsidR="000443A3">
        <w:rPr>
          <w:spacing w:val="-1"/>
        </w:rPr>
        <w:t>л</w:t>
      </w:r>
      <w:r w:rsidR="000443A3">
        <w:t>а</w:t>
      </w:r>
      <w:r w:rsidR="000443A3">
        <w:rPr>
          <w:spacing w:val="2"/>
        </w:rPr>
        <w:t>д</w:t>
      </w:r>
      <w:r w:rsidR="000443A3">
        <w:t>у</w:t>
      </w:r>
      <w:r w:rsidR="000443A3">
        <w:rPr>
          <w:spacing w:val="-7"/>
        </w:rPr>
        <w:t xml:space="preserve"> </w:t>
      </w:r>
      <w:r w:rsidR="000443A3">
        <w:t>са</w:t>
      </w:r>
      <w:r w:rsidR="000443A3">
        <w:rPr>
          <w:spacing w:val="1"/>
        </w:rPr>
        <w:t xml:space="preserve"> </w:t>
      </w:r>
      <w:r w:rsidR="000443A3">
        <w:rPr>
          <w:spacing w:val="-1"/>
        </w:rPr>
        <w:t>п</w:t>
      </w:r>
      <w:r w:rsidR="000443A3">
        <w:rPr>
          <w:spacing w:val="1"/>
        </w:rPr>
        <w:t>ро</w:t>
      </w:r>
      <w:r w:rsidR="000443A3">
        <w:rPr>
          <w:spacing w:val="-1"/>
        </w:rPr>
        <w:t>ц</w:t>
      </w:r>
      <w:r w:rsidR="000443A3">
        <w:t>е</w:t>
      </w:r>
      <w:r w:rsidR="000443A3">
        <w:rPr>
          <w:spacing w:val="-1"/>
        </w:rPr>
        <w:t>н</w:t>
      </w:r>
      <w:r w:rsidR="000443A3">
        <w:rPr>
          <w:spacing w:val="1"/>
        </w:rPr>
        <w:t>о</w:t>
      </w:r>
      <w:r w:rsidR="000443A3">
        <w:t>м</w:t>
      </w:r>
      <w:r w:rsidR="000443A3">
        <w:rPr>
          <w:spacing w:val="-7"/>
        </w:rPr>
        <w:t xml:space="preserve"> </w:t>
      </w:r>
      <w:r w:rsidR="000443A3">
        <w:rPr>
          <w:spacing w:val="-1"/>
        </w:rPr>
        <w:t>п</w:t>
      </w:r>
      <w:r w:rsidR="000443A3">
        <w:rPr>
          <w:spacing w:val="1"/>
        </w:rPr>
        <w:t>ро</w:t>
      </w:r>
      <w:r w:rsidR="000443A3">
        <w:t>с</w:t>
      </w:r>
      <w:r w:rsidR="000443A3">
        <w:rPr>
          <w:spacing w:val="1"/>
        </w:rPr>
        <w:t>е</w:t>
      </w:r>
      <w:r w:rsidR="000443A3">
        <w:t>ч</w:t>
      </w:r>
      <w:r w:rsidR="000443A3">
        <w:rPr>
          <w:spacing w:val="-1"/>
        </w:rPr>
        <w:t>н</w:t>
      </w:r>
      <w:r w:rsidR="000443A3">
        <w:rPr>
          <w:spacing w:val="1"/>
        </w:rPr>
        <w:t>о</w:t>
      </w:r>
      <w:r w:rsidR="000443A3">
        <w:t>г в</w:t>
      </w:r>
      <w:r w:rsidR="000443A3">
        <w:rPr>
          <w:spacing w:val="1"/>
        </w:rPr>
        <w:t>р</w:t>
      </w:r>
      <w:r w:rsidR="000443A3">
        <w:t>е</w:t>
      </w:r>
      <w:r w:rsidR="000443A3">
        <w:rPr>
          <w:spacing w:val="1"/>
        </w:rPr>
        <w:t>м</w:t>
      </w:r>
      <w:r w:rsidR="000443A3">
        <w:t>е</w:t>
      </w:r>
      <w:r w:rsidR="000443A3">
        <w:rPr>
          <w:spacing w:val="-1"/>
        </w:rPr>
        <w:t>н</w:t>
      </w:r>
      <w:r w:rsidR="000443A3">
        <w:t>а</w:t>
      </w:r>
      <w:r w:rsidR="000443A3">
        <w:rPr>
          <w:spacing w:val="-6"/>
        </w:rPr>
        <w:t xml:space="preserve"> </w:t>
      </w:r>
      <w:r w:rsidR="000443A3">
        <w:rPr>
          <w:spacing w:val="-1"/>
        </w:rPr>
        <w:t>п</w:t>
      </w:r>
      <w:r w:rsidR="000443A3">
        <w:rPr>
          <w:spacing w:val="1"/>
        </w:rPr>
        <w:t>о</w:t>
      </w:r>
      <w:r w:rsidR="000443A3">
        <w:rPr>
          <w:spacing w:val="-1"/>
        </w:rPr>
        <w:t>т</w:t>
      </w:r>
      <w:r w:rsidR="000443A3">
        <w:rPr>
          <w:spacing w:val="1"/>
        </w:rPr>
        <w:t>р</w:t>
      </w:r>
      <w:r w:rsidR="000443A3">
        <w:t>е</w:t>
      </w:r>
      <w:r w:rsidR="000443A3">
        <w:rPr>
          <w:spacing w:val="2"/>
        </w:rPr>
        <w:t>б</w:t>
      </w:r>
      <w:r w:rsidR="000443A3">
        <w:rPr>
          <w:spacing w:val="-1"/>
        </w:rPr>
        <w:t>н</w:t>
      </w:r>
      <w:r w:rsidR="000443A3">
        <w:rPr>
          <w:spacing w:val="1"/>
        </w:rPr>
        <w:t>о</w:t>
      </w:r>
      <w:r w:rsidR="000443A3">
        <w:t>г</w:t>
      </w:r>
      <w:r w:rsidR="000443A3">
        <w:rPr>
          <w:spacing w:val="-9"/>
        </w:rPr>
        <w:t xml:space="preserve"> </w:t>
      </w:r>
      <w:r w:rsidR="000443A3">
        <w:rPr>
          <w:spacing w:val="1"/>
        </w:rPr>
        <w:t>з</w:t>
      </w:r>
      <w:r w:rsidR="000443A3">
        <w:t>а</w:t>
      </w:r>
      <w:r w:rsidR="000443A3">
        <w:rPr>
          <w:spacing w:val="-1"/>
        </w:rPr>
        <w:t xml:space="preserve"> п</w:t>
      </w:r>
      <w:r w:rsidR="000443A3">
        <w:rPr>
          <w:spacing w:val="1"/>
        </w:rPr>
        <w:t>р</w:t>
      </w:r>
      <w:r w:rsidR="000443A3">
        <w:rPr>
          <w:spacing w:val="-1"/>
        </w:rPr>
        <w:t>и</w:t>
      </w:r>
      <w:r w:rsidR="000443A3">
        <w:t>б</w:t>
      </w:r>
      <w:r w:rsidR="000443A3">
        <w:rPr>
          <w:spacing w:val="2"/>
        </w:rPr>
        <w:t>а</w:t>
      </w:r>
      <w:r w:rsidR="000443A3">
        <w:t>в</w:t>
      </w:r>
      <w:r w:rsidR="000443A3">
        <w:rPr>
          <w:spacing w:val="-1"/>
        </w:rPr>
        <w:t>љ</w:t>
      </w:r>
      <w:r w:rsidR="000443A3">
        <w:t>ање</w:t>
      </w:r>
      <w:r w:rsidR="000443A3">
        <w:rPr>
          <w:spacing w:val="-10"/>
        </w:rPr>
        <w:t xml:space="preserve"> </w:t>
      </w:r>
      <w:r w:rsidR="000443A3">
        <w:t>д</w:t>
      </w:r>
      <w:r w:rsidR="000443A3">
        <w:rPr>
          <w:spacing w:val="3"/>
        </w:rPr>
        <w:t>о</w:t>
      </w:r>
      <w:r w:rsidR="000443A3">
        <w:rPr>
          <w:spacing w:val="1"/>
        </w:rPr>
        <w:t>к</w:t>
      </w:r>
      <w:r w:rsidR="000443A3">
        <w:rPr>
          <w:spacing w:val="-4"/>
        </w:rPr>
        <w:t>у</w:t>
      </w:r>
      <w:r w:rsidR="000443A3">
        <w:rPr>
          <w:spacing w:val="1"/>
        </w:rPr>
        <w:t>м</w:t>
      </w:r>
      <w:r w:rsidR="000443A3">
        <w:rPr>
          <w:spacing w:val="3"/>
        </w:rPr>
        <w:t>е</w:t>
      </w:r>
      <w:r w:rsidR="000443A3">
        <w:rPr>
          <w:spacing w:val="-1"/>
        </w:rPr>
        <w:t>н</w:t>
      </w:r>
      <w:r w:rsidR="000443A3">
        <w:t>ата</w:t>
      </w:r>
      <w:r w:rsidR="000443A3">
        <w:rPr>
          <w:spacing w:val="2"/>
        </w:rPr>
        <w:t>/</w:t>
      </w:r>
      <w:r w:rsidR="000443A3">
        <w:rPr>
          <w:spacing w:val="-1"/>
        </w:rPr>
        <w:t>п</w:t>
      </w:r>
      <w:r w:rsidR="000443A3">
        <w:rPr>
          <w:spacing w:val="1"/>
        </w:rPr>
        <w:t>о</w:t>
      </w:r>
      <w:r w:rsidR="000443A3">
        <w:t>да</w:t>
      </w:r>
      <w:r w:rsidR="000443A3">
        <w:rPr>
          <w:spacing w:val="-1"/>
        </w:rPr>
        <w:t>т</w:t>
      </w:r>
      <w:r w:rsidR="000443A3">
        <w:rPr>
          <w:spacing w:val="3"/>
        </w:rPr>
        <w:t>а</w:t>
      </w:r>
      <w:r w:rsidR="000443A3">
        <w:rPr>
          <w:spacing w:val="-1"/>
        </w:rPr>
        <w:t>к</w:t>
      </w:r>
      <w:r w:rsidR="000443A3">
        <w:rPr>
          <w:spacing w:val="8"/>
        </w:rPr>
        <w:t>а</w:t>
      </w:r>
      <w:r w:rsidR="000443A3">
        <w:t>,</w:t>
      </w:r>
      <w:r w:rsidR="000443A3">
        <w:rPr>
          <w:spacing w:val="-17"/>
        </w:rPr>
        <w:t xml:space="preserve"> </w:t>
      </w:r>
      <w:r w:rsidR="000443A3">
        <w:t xml:space="preserve">с </w:t>
      </w:r>
      <w:r w:rsidR="000443A3">
        <w:rPr>
          <w:spacing w:val="-1"/>
        </w:rPr>
        <w:t>ти</w:t>
      </w:r>
      <w:r w:rsidR="000443A3">
        <w:t>м</w:t>
      </w:r>
      <w:r w:rsidR="000443A3">
        <w:rPr>
          <w:spacing w:val="-2"/>
        </w:rPr>
        <w:t xml:space="preserve"> </w:t>
      </w:r>
      <w:r w:rsidR="000443A3">
        <w:t>што</w:t>
      </w:r>
      <w:r w:rsidR="000443A3">
        <w:rPr>
          <w:spacing w:val="-2"/>
        </w:rPr>
        <w:t xml:space="preserve"> </w:t>
      </w:r>
      <w:r w:rsidR="000443A3">
        <w:rPr>
          <w:spacing w:val="1"/>
        </w:rPr>
        <w:t>м</w:t>
      </w:r>
      <w:r w:rsidR="000443A3">
        <w:t>акс</w:t>
      </w:r>
      <w:r w:rsidR="000443A3">
        <w:rPr>
          <w:spacing w:val="-1"/>
        </w:rPr>
        <w:t>и</w:t>
      </w:r>
      <w:r w:rsidR="000443A3">
        <w:rPr>
          <w:spacing w:val="1"/>
        </w:rPr>
        <w:t>м</w:t>
      </w:r>
      <w:r w:rsidR="000443A3">
        <w:t>а</w:t>
      </w:r>
      <w:r w:rsidR="000443A3">
        <w:rPr>
          <w:spacing w:val="2"/>
        </w:rPr>
        <w:t>л</w:t>
      </w:r>
      <w:r w:rsidR="000443A3">
        <w:rPr>
          <w:spacing w:val="1"/>
        </w:rPr>
        <w:t>н</w:t>
      </w:r>
      <w:r w:rsidR="000443A3">
        <w:t>и</w:t>
      </w:r>
      <w:r w:rsidR="000443A3">
        <w:rPr>
          <w:spacing w:val="-11"/>
        </w:rPr>
        <w:t xml:space="preserve"> </w:t>
      </w:r>
      <w:r w:rsidR="000443A3">
        <w:t>бр</w:t>
      </w:r>
      <w:r w:rsidR="000443A3">
        <w:rPr>
          <w:spacing w:val="1"/>
        </w:rPr>
        <w:t>о</w:t>
      </w:r>
      <w:r w:rsidR="000443A3">
        <w:t>ј</w:t>
      </w:r>
      <w:r w:rsidR="000443A3">
        <w:rPr>
          <w:spacing w:val="-4"/>
        </w:rPr>
        <w:t xml:space="preserve"> </w:t>
      </w:r>
      <w:r w:rsidR="000443A3">
        <w:t>д</w:t>
      </w:r>
      <w:r w:rsidR="000443A3">
        <w:rPr>
          <w:spacing w:val="1"/>
        </w:rPr>
        <w:t>о</w:t>
      </w:r>
      <w:r w:rsidR="000443A3">
        <w:t>да</w:t>
      </w:r>
      <w:r w:rsidR="000443A3">
        <w:rPr>
          <w:spacing w:val="-1"/>
        </w:rPr>
        <w:t>т</w:t>
      </w:r>
      <w:r w:rsidR="000443A3">
        <w:rPr>
          <w:spacing w:val="1"/>
        </w:rPr>
        <w:t>ни</w:t>
      </w:r>
      <w:r w:rsidR="000443A3">
        <w:t>х</w:t>
      </w:r>
      <w:r w:rsidR="000443A3">
        <w:rPr>
          <w:spacing w:val="-9"/>
        </w:rPr>
        <w:t xml:space="preserve"> </w:t>
      </w:r>
      <w:r w:rsidR="000443A3">
        <w:t>да</w:t>
      </w:r>
      <w:r w:rsidR="000443A3">
        <w:rPr>
          <w:spacing w:val="-1"/>
        </w:rPr>
        <w:t>н</w:t>
      </w:r>
      <w:r w:rsidR="000443A3">
        <w:t>а</w:t>
      </w:r>
      <w:r w:rsidR="000443A3">
        <w:rPr>
          <w:spacing w:val="-3"/>
        </w:rPr>
        <w:t xml:space="preserve"> </w:t>
      </w:r>
      <w:r w:rsidR="000443A3">
        <w:rPr>
          <w:spacing w:val="1"/>
        </w:rPr>
        <w:t>мо</w:t>
      </w:r>
      <w:r w:rsidR="000443A3">
        <w:rPr>
          <w:spacing w:val="-1"/>
        </w:rPr>
        <w:t>ж</w:t>
      </w:r>
      <w:r w:rsidR="000443A3">
        <w:t>е</w:t>
      </w:r>
      <w:r w:rsidR="000443A3">
        <w:rPr>
          <w:spacing w:val="-4"/>
        </w:rPr>
        <w:t xml:space="preserve"> </w:t>
      </w:r>
      <w:r w:rsidR="000443A3">
        <w:rPr>
          <w:spacing w:val="2"/>
        </w:rPr>
        <w:t>б</w:t>
      </w:r>
      <w:r w:rsidR="000443A3">
        <w:rPr>
          <w:spacing w:val="-1"/>
        </w:rPr>
        <w:t>и</w:t>
      </w:r>
      <w:r w:rsidR="000443A3">
        <w:rPr>
          <w:spacing w:val="2"/>
        </w:rPr>
        <w:t>т</w:t>
      </w:r>
      <w:r w:rsidR="000443A3">
        <w:t>и</w:t>
      </w:r>
      <w:r w:rsidR="000443A3">
        <w:rPr>
          <w:spacing w:val="-5"/>
        </w:rPr>
        <w:t xml:space="preserve"> </w:t>
      </w:r>
      <w:r w:rsidR="000443A3">
        <w:rPr>
          <w:spacing w:val="3"/>
        </w:rPr>
        <w:t>1</w:t>
      </w:r>
      <w:r w:rsidR="000443A3">
        <w:t>5</w:t>
      </w:r>
      <w:r w:rsidR="000443A3">
        <w:rPr>
          <w:spacing w:val="-1"/>
        </w:rPr>
        <w:t xml:space="preserve"> </w:t>
      </w:r>
      <w:r w:rsidR="000443A3">
        <w:t>да</w:t>
      </w:r>
      <w:r w:rsidR="000443A3">
        <w:rPr>
          <w:spacing w:val="-1"/>
        </w:rPr>
        <w:t>н</w:t>
      </w:r>
      <w:r w:rsidR="000443A3">
        <w:t>а</w:t>
      </w:r>
      <w:r w:rsidR="000443A3">
        <w:rPr>
          <w:spacing w:val="-3"/>
        </w:rPr>
        <w:t xml:space="preserve"> </w:t>
      </w:r>
      <w:r w:rsidR="000443A3">
        <w:rPr>
          <w:spacing w:val="1"/>
        </w:rPr>
        <w:t>(З</w:t>
      </w:r>
      <w:r w:rsidR="000443A3">
        <w:t>УП</w:t>
      </w:r>
      <w:r w:rsidR="000443A3">
        <w:rPr>
          <w:spacing w:val="-4"/>
        </w:rPr>
        <w:t xml:space="preserve"> </w:t>
      </w:r>
      <w:r w:rsidR="000443A3">
        <w:t>ч</w:t>
      </w:r>
      <w:r w:rsidR="000443A3">
        <w:rPr>
          <w:spacing w:val="-1"/>
        </w:rPr>
        <w:t>л</w:t>
      </w:r>
      <w:r w:rsidR="000443A3">
        <w:t>ан</w:t>
      </w:r>
      <w:r w:rsidR="000443A3">
        <w:rPr>
          <w:spacing w:val="-4"/>
        </w:rPr>
        <w:t xml:space="preserve"> </w:t>
      </w:r>
      <w:r w:rsidR="000443A3">
        <w:rPr>
          <w:spacing w:val="1"/>
        </w:rPr>
        <w:t>103</w:t>
      </w:r>
      <w:r w:rsidR="000443A3">
        <w:t>)</w:t>
      </w:r>
    </w:p>
    <w:p w:rsidR="00D454B7" w:rsidRDefault="003833F4">
      <w:pPr>
        <w:spacing w:before="5" w:line="80" w:lineRule="exact"/>
        <w:rPr>
          <w:sz w:val="9"/>
          <w:szCs w:val="9"/>
        </w:rPr>
      </w:pPr>
      <w:r>
        <w:lastRenderedPageBreak/>
        <w:pict>
          <v:group id="_x0000_s1077" style="position:absolute;margin-left:484.6pt;margin-top:54.45pt;width:78.05pt;height:42.3pt;z-index:-251658240;mso-position-horizontal-relative:page;mso-position-vertical-relative:page" coordorigin="9692,1089" coordsize="1561,846">
            <v:shape id="_x0000_s1081" style="position:absolute;left:9702;top:1099;width:1541;height:207" coordorigin="9702,1099" coordsize="1541,207" path="m9702,1306r1541,l11243,1099r-1541,l9702,1306xe" fillcolor="#deeaf6" stroked="f">
              <v:path arrowok="t"/>
            </v:shape>
            <v:shape id="_x0000_s1080" style="position:absolute;left:9702;top:1306;width:1541;height:206" coordorigin="9702,1306" coordsize="1541,206" path="m9702,1512r1541,l11243,1306r-1541,l9702,1512xe" fillcolor="#deeaf6" stroked="f">
              <v:path arrowok="t"/>
            </v:shape>
            <v:shape id="_x0000_s1079" style="position:absolute;left:9702;top:1512;width:1541;height:206" coordorigin="9702,1512" coordsize="1541,206" path="m9702,1719r1541,l11243,1512r-1541,l9702,1719xe" fillcolor="#deeaf6" stroked="f">
              <v:path arrowok="t"/>
            </v:shape>
            <v:shape id="_x0000_s1078" style="position:absolute;left:9702;top:1719;width:1541;height:206" coordorigin="9702,1719" coordsize="1541,206" path="m9702,1925r1541,l11243,1719r-1541,l9702,1925xe" fillcolor="#deeaf6" stroked="f">
              <v:path arrowok="t"/>
            </v:shape>
            <w10:wrap anchorx="page" anchory="page"/>
          </v:group>
        </w:pict>
      </w:r>
      <w:r>
        <w:pict>
          <v:group id="_x0000_s1073" style="position:absolute;margin-left:705.8pt;margin-top:35.25pt;width:120.4pt;height:43.5pt;z-index:-251659264;mso-position-horizontal-relative:page;mso-position-vertical-relative:page" coordorigin="14116,705" coordsize="2408,870">
            <v:shape id="_x0000_s1076" style="position:absolute;left:14126;top:715;width:2388;height:206" coordorigin="14126,715" coordsize="2388,206" path="m14126,922r2388,l16514,715r-2388,l14126,922xe" fillcolor="#deeaf6" stroked="f">
              <v:path arrowok="t"/>
            </v:shape>
            <v:shape id="_x0000_s1075" style="position:absolute;left:14126;top:922;width:2388;height:206" coordorigin="14126,922" coordsize="2388,206" path="m14126,1128r2388,l16514,922r-2388,l14126,1128xe" fillcolor="#deeaf6" stroked="f">
              <v:path arrowok="t"/>
            </v:shape>
            <v:shape id="_x0000_s1074" style="position:absolute;left:14126;top:1128;width:2388;height:437" coordorigin="14126,1128" coordsize="2388,437" path="m14126,1565r2388,l16514,1128r-2388,l14126,1565xe" fillcolor="#deeaf6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8"/>
        <w:gridCol w:w="1121"/>
        <w:gridCol w:w="1226"/>
        <w:gridCol w:w="2605"/>
        <w:gridCol w:w="1023"/>
        <w:gridCol w:w="1114"/>
        <w:gridCol w:w="1757"/>
        <w:gridCol w:w="1441"/>
        <w:gridCol w:w="1231"/>
        <w:gridCol w:w="2600"/>
      </w:tblGrid>
      <w:tr w:rsidR="00D454B7">
        <w:trPr>
          <w:trHeight w:hRule="exact" w:val="434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8" w:line="220" w:lineRule="exact"/>
              <w:rPr>
                <w:sz w:val="22"/>
                <w:szCs w:val="22"/>
              </w:rPr>
            </w:pPr>
          </w:p>
          <w:p w:rsidR="00D454B7" w:rsidRDefault="000443A3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2" w:line="220" w:lineRule="exact"/>
              <w:rPr>
                <w:sz w:val="22"/>
                <w:szCs w:val="22"/>
              </w:rPr>
            </w:pPr>
          </w:p>
          <w:p w:rsidR="00D454B7" w:rsidRDefault="000443A3">
            <w:pPr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5" w:line="120" w:lineRule="exact"/>
              <w:rPr>
                <w:sz w:val="13"/>
                <w:szCs w:val="13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ind w:left="107" w:right="67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0443A3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1" w:line="100" w:lineRule="exact"/>
              <w:rPr>
                <w:sz w:val="10"/>
                <w:szCs w:val="10"/>
              </w:rPr>
            </w:pPr>
          </w:p>
          <w:p w:rsidR="00D454B7" w:rsidRDefault="000443A3">
            <w:pPr>
              <w:ind w:left="447" w:right="4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7" w:line="100" w:lineRule="exact"/>
              <w:rPr>
                <w:sz w:val="11"/>
                <w:szCs w:val="11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ind w:lef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D454B7">
        <w:trPr>
          <w:trHeight w:hRule="exact" w:val="310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3627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31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</w:tr>
      <w:tr w:rsidR="00D454B7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8" w:line="120" w:lineRule="exact"/>
              <w:rPr>
                <w:sz w:val="12"/>
                <w:szCs w:val="12"/>
              </w:rPr>
            </w:pPr>
          </w:p>
          <w:p w:rsidR="00D454B7" w:rsidRDefault="000443A3">
            <w:pPr>
              <w:spacing w:line="276" w:lineRule="auto"/>
              <w:ind w:left="736" w:right="166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D454B7" w:rsidRDefault="00D454B7">
            <w:pPr>
              <w:spacing w:before="7" w:line="160" w:lineRule="exact"/>
              <w:rPr>
                <w:sz w:val="16"/>
                <w:szCs w:val="16"/>
              </w:rPr>
            </w:pPr>
          </w:p>
          <w:p w:rsidR="00D454B7" w:rsidRDefault="00D454B7">
            <w:pPr>
              <w:spacing w:line="200" w:lineRule="exact"/>
            </w:pPr>
          </w:p>
          <w:p w:rsidR="00D454B7" w:rsidRDefault="000443A3">
            <w:pPr>
              <w:spacing w:line="200" w:lineRule="exact"/>
              <w:ind w:left="189" w:right="105" w:hanging="6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7" w:line="140" w:lineRule="exact"/>
              <w:rPr>
                <w:sz w:val="15"/>
                <w:szCs w:val="15"/>
              </w:rPr>
            </w:pPr>
          </w:p>
          <w:p w:rsidR="00D454B7" w:rsidRDefault="000443A3">
            <w:pPr>
              <w:ind w:left="142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7" w:line="140" w:lineRule="exact"/>
              <w:rPr>
                <w:sz w:val="15"/>
                <w:szCs w:val="15"/>
              </w:rPr>
            </w:pPr>
          </w:p>
          <w:p w:rsidR="00D454B7" w:rsidRDefault="000443A3">
            <w:pPr>
              <w:ind w:left="130" w:right="13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>
            <w:pPr>
              <w:spacing w:before="4" w:line="260" w:lineRule="exact"/>
              <w:rPr>
                <w:sz w:val="26"/>
                <w:szCs w:val="26"/>
              </w:rPr>
            </w:pPr>
          </w:p>
          <w:p w:rsidR="00D454B7" w:rsidRDefault="000443A3">
            <w:pPr>
              <w:spacing w:line="200" w:lineRule="exact"/>
              <w:ind w:left="271" w:right="27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D454B7" w:rsidRDefault="00D454B7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D454B7" w:rsidRDefault="00D454B7"/>
        </w:tc>
      </w:tr>
      <w:tr w:rsidR="00D454B7">
        <w:trPr>
          <w:trHeight w:hRule="exact" w:val="3728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>
            <w:pPr>
              <w:spacing w:before="9" w:line="200" w:lineRule="exact"/>
            </w:pPr>
          </w:p>
          <w:p w:rsidR="00D454B7" w:rsidRDefault="000443A3">
            <w:pPr>
              <w:spacing w:line="200" w:lineRule="exact"/>
              <w:ind w:left="102" w:righ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5.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 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којим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дозвоља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>
            <w:pPr>
              <w:spacing w:before="5" w:line="200" w:lineRule="exact"/>
            </w:pPr>
          </w:p>
          <w:p w:rsidR="00D454B7" w:rsidRDefault="000443A3">
            <w:pPr>
              <w:ind w:left="102" w:right="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 дана достав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ања ур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дног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сно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</w:p>
          <w:p w:rsidR="00D454B7" w:rsidRDefault="000443A3">
            <w:pPr>
              <w:spacing w:before="3" w:line="200" w:lineRule="exact"/>
              <w:ind w:left="102" w:right="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15" w:line="200" w:lineRule="exact"/>
            </w:pPr>
          </w:p>
          <w:p w:rsidR="00D454B7" w:rsidRDefault="000443A3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454B7" w:rsidRDefault="00D454B7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454B7" w:rsidRDefault="00D454B7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2" w:line="200" w:lineRule="exact"/>
              <w:ind w:left="94" w:right="4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 4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5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 и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</w:p>
          <w:p w:rsidR="00D454B7" w:rsidRDefault="000443A3">
            <w:pPr>
              <w:spacing w:line="200" w:lineRule="exact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09 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 –</w:t>
            </w:r>
          </w:p>
          <w:p w:rsidR="00D454B7" w:rsidRDefault="000443A3">
            <w:pPr>
              <w:spacing w:line="200" w:lineRule="exact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2,</w:t>
            </w:r>
          </w:p>
          <w:p w:rsidR="00D454B7" w:rsidRDefault="000443A3">
            <w:pPr>
              <w:spacing w:line="200" w:lineRule="exact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D454B7" w:rsidRDefault="000443A3">
            <w:pPr>
              <w:spacing w:line="200" w:lineRule="exact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D454B7" w:rsidRDefault="000443A3">
            <w:pPr>
              <w:spacing w:before="2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4)</w:t>
            </w:r>
          </w:p>
        </w:tc>
      </w:tr>
      <w:tr w:rsidR="00D454B7">
        <w:trPr>
          <w:trHeight w:hRule="exact" w:val="855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6.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before="2" w:line="200" w:lineRule="exact"/>
              <w:ind w:left="102" w:right="25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 дон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ењу</w:t>
            </w:r>
          </w:p>
          <w:p w:rsidR="00D454B7" w:rsidRDefault="000443A3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54B7" w:rsidRDefault="000443A3">
            <w:pPr>
              <w:spacing w:line="200" w:lineRule="exact"/>
              <w:ind w:left="81" w:right="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дилац</w:t>
            </w:r>
          </w:p>
          <w:p w:rsidR="00D454B7" w:rsidRDefault="000443A3">
            <w:pPr>
              <w:spacing w:before="3" w:line="200" w:lineRule="exact"/>
              <w:ind w:left="233" w:right="236" w:firstLine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</w:t>
            </w:r>
          </w:p>
          <w:p w:rsidR="00D454B7" w:rsidRDefault="000443A3">
            <w:pPr>
              <w:spacing w:line="200" w:lineRule="exact"/>
              <w:ind w:left="263" w:right="26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0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:rsidR="00D454B7" w:rsidRDefault="00D454B7"/>
        </w:tc>
        <w:tc>
          <w:tcPr>
            <w:tcW w:w="1114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7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4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:rsidR="00D454B7" w:rsidRDefault="00D454B7"/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D454B7" w:rsidRDefault="000443A3">
            <w:pPr>
              <w:spacing w:before="2" w:line="200" w:lineRule="exact"/>
              <w:ind w:left="94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</w:p>
          <w:p w:rsidR="00D454B7" w:rsidRDefault="000443A3">
            <w:pPr>
              <w:spacing w:line="200" w:lineRule="exact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D454B7" w:rsidRDefault="000443A3">
            <w:pPr>
              <w:spacing w:before="6" w:line="200" w:lineRule="exact"/>
              <w:ind w:left="94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D454B7">
        <w:trPr>
          <w:trHeight w:hRule="exact" w:val="2052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line="200" w:lineRule="exact"/>
            </w:pPr>
          </w:p>
          <w:p w:rsidR="00D454B7" w:rsidRDefault="00D454B7">
            <w:pPr>
              <w:spacing w:before="5" w:line="200" w:lineRule="exact"/>
            </w:pPr>
          </w:p>
          <w:p w:rsidR="00D454B7" w:rsidRDefault="000443A3">
            <w:pPr>
              <w:tabs>
                <w:tab w:val="left" w:pos="820"/>
              </w:tabs>
              <w:ind w:left="822" w:right="520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 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26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023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454B7" w:rsidRDefault="00D454B7"/>
        </w:tc>
        <w:tc>
          <w:tcPr>
            <w:tcW w:w="1114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7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44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  <w:tc>
          <w:tcPr>
            <w:tcW w:w="1231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D454B7" w:rsidRDefault="00D454B7"/>
        </w:tc>
        <w:tc>
          <w:tcPr>
            <w:tcW w:w="2600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454B7" w:rsidRDefault="00D454B7"/>
        </w:tc>
      </w:tr>
    </w:tbl>
    <w:p w:rsidR="00D454B7" w:rsidRDefault="00D454B7">
      <w:pPr>
        <w:sectPr w:rsidR="00D454B7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D454B7" w:rsidRDefault="003833F4">
      <w:pPr>
        <w:spacing w:before="69" w:line="220" w:lineRule="exact"/>
        <w:ind w:left="118"/>
        <w:rPr>
          <w:rFonts w:ascii="Arial" w:eastAsia="Arial" w:hAnsi="Arial" w:cs="Arial"/>
        </w:rPr>
      </w:pPr>
      <w:r>
        <w:lastRenderedPageBreak/>
        <w:pict>
          <v:group id="_x0000_s1054" style="position:absolute;left:0;text-align:left;margin-left:50.95pt;margin-top:9.05pt;width:740.15pt;height:199.1pt;z-index:-251657216;mso-position-horizontal-relative:page;mso-position-vertical-relative:page" coordorigin="1019,181" coordsize="14803,3982">
            <v:shape id="_x0000_s1072" style="position:absolute;left:1030;top:197;width:14782;height:250" coordorigin="1030,197" coordsize="14782,250" path="m1030,446r14781,l15811,197r-14781,l1030,446xe" fillcolor="#deeaf6" stroked="f">
              <v:path arrowok="t"/>
            </v:shape>
            <v:shape id="_x0000_s1071" style="position:absolute;left:1138;top:436;width:2343;height:0" coordorigin="1138,436" coordsize="2343,0" path="m1138,436r2342,e" filled="f" strokecolor="#1f4e79" strokeweight="1.18pt">
              <v:path arrowok="t"/>
            </v:shape>
            <v:shape id="_x0000_s1070" style="position:absolute;left:1030;top:192;width:14782;height:0" coordorigin="1030,192" coordsize="14782,0" path="m1030,192r14781,e" filled="f" strokeweight=".58pt">
              <v:path arrowok="t"/>
            </v:shape>
            <v:shape id="_x0000_s1069" style="position:absolute;left:1030;top:446;width:14782;height:230" coordorigin="1030,446" coordsize="14782,230" path="m1030,677r14781,l15811,446r-14781,l1030,677xe" fillcolor="#deeaf6" stroked="f">
              <v:path arrowok="t"/>
            </v:shape>
            <v:shape id="_x0000_s1068" style="position:absolute;left:1030;top:677;width:14782;height:346" coordorigin="1030,677" coordsize="14782,346" path="m1030,1022r14781,l15811,677r-14781,l1030,1022xe" fillcolor="#deeaf6" stroked="f">
              <v:path arrowok="t"/>
            </v:shape>
            <v:shape id="_x0000_s1067" style="position:absolute;left:1030;top:1022;width:14782;height:346" coordorigin="1030,1022" coordsize="14782,346" path="m1030,1368r14781,l15811,1022r-14781,l1030,1368xe" fillcolor="#deeaf6" stroked="f">
              <v:path arrowok="t"/>
            </v:shape>
            <v:shape id="_x0000_s1066" style="position:absolute;left:1030;top:1368;width:14782;height:343" coordorigin="1030,1368" coordsize="14782,343" path="m1030,1712r14781,l15811,1368r-14781,l1030,1712xe" fillcolor="#deeaf6" stroked="f">
              <v:path arrowok="t"/>
            </v:shape>
            <v:shape id="_x0000_s1065" style="position:absolute;left:1030;top:1712;width:14782;height:346" coordorigin="1030,1712" coordsize="14782,346" path="m1030,2057r14781,l15811,1712r-14781,l1030,2057xe" fillcolor="#deeaf6" stroked="f">
              <v:path arrowok="t"/>
            </v:shape>
            <v:shape id="_x0000_s1064" style="position:absolute;left:1030;top:2057;width:14782;height:346" coordorigin="1030,2057" coordsize="14782,346" path="m1030,2403r14781,l15811,2057r-14781,l1030,2403xe" fillcolor="#deeaf6" stroked="f">
              <v:path arrowok="t"/>
            </v:shape>
            <v:shape id="_x0000_s1063" style="position:absolute;left:1030;top:2403;width:14782;height:343" coordorigin="1030,2403" coordsize="14782,343" path="m1030,2746r14781,l15811,2403r-14781,l1030,2746xe" fillcolor="#deeaf6" stroked="f">
              <v:path arrowok="t"/>
            </v:shape>
            <v:shape id="_x0000_s1062" style="position:absolute;left:1030;top:2746;width:14782;height:346" coordorigin="1030,2746" coordsize="14782,346" path="m1030,3092r14781,l15811,2746r-14781,l1030,3092xe" fillcolor="#deeaf6" stroked="f">
              <v:path arrowok="t"/>
            </v:shape>
            <v:shape id="_x0000_s1061" style="position:absolute;left:1030;top:3092;width:14782;height:346" coordorigin="1030,3092" coordsize="14782,346" path="m1030,3437r14781,l15811,3092r-14781,l1030,3437xe" fillcolor="#deeaf6" stroked="f">
              <v:path arrowok="t"/>
            </v:shape>
            <v:shape id="_x0000_s1060" style="position:absolute;left:1030;top:3437;width:14782;height:230" coordorigin="1030,3437" coordsize="14782,230" path="m1030,3668r14781,l15811,3437r-14781,l1030,3668xe" fillcolor="#deeaf6" stroked="f">
              <v:path arrowok="t"/>
            </v:shape>
            <v:shape id="_x0000_s1059" style="position:absolute;left:1030;top:3668;width:14782;height:231" coordorigin="1030,3668" coordsize="14782,231" path="m1030,3899r14781,l15811,3668r-14781,l1030,3899xe" fillcolor="#deeaf6" stroked="f">
              <v:path arrowok="t"/>
            </v:shape>
            <v:shape id="_x0000_s1058" style="position:absolute;left:1030;top:3899;width:14782;height:250" coordorigin="1030,3899" coordsize="14782,250" path="m1030,4148r14781,l15811,3899r-14781,l1030,4148xe" fillcolor="#deeaf6" stroked="f">
              <v:path arrowok="t"/>
            </v:shape>
            <v:shape id="_x0000_s1057" style="position:absolute;left:1030;top:4153;width:14782;height:0" coordorigin="1030,4153" coordsize="14782,0" path="m1030,4153r14781,e" filled="f" strokeweight=".58pt">
              <v:path arrowok="t"/>
            </v:shape>
            <v:shape id="_x0000_s1056" style="position:absolute;left:1025;top:187;width:0;height:3971" coordorigin="1025,187" coordsize="0,3971" path="m1025,187r,3971e" filled="f" strokeweight=".58pt">
              <v:path arrowok="t"/>
            </v:shape>
            <v:shape id="_x0000_s1055" style="position:absolute;left:15816;top:187;width:0;height:3971" coordorigin="15816,187" coordsize="0,3971" path="m15816,187r,3971e" filled="f" strokeweight=".58pt">
              <v:path arrowok="t"/>
            </v:shape>
            <w10:wrap anchorx="page" anchory="page"/>
          </v:group>
        </w:pict>
      </w:r>
      <w:r w:rsidR="000443A3">
        <w:rPr>
          <w:rFonts w:ascii="Arial" w:eastAsia="Arial" w:hAnsi="Arial" w:cs="Arial"/>
          <w:b/>
          <w:color w:val="1F4E79"/>
          <w:position w:val="-1"/>
        </w:rPr>
        <w:t>С</w:t>
      </w:r>
      <w:r w:rsidR="000443A3">
        <w:rPr>
          <w:rFonts w:ascii="Arial" w:eastAsia="Arial" w:hAnsi="Arial" w:cs="Arial"/>
          <w:b/>
          <w:color w:val="1F4E79"/>
          <w:spacing w:val="1"/>
          <w:position w:val="-1"/>
        </w:rPr>
        <w:t>к</w:t>
      </w:r>
      <w:r w:rsidR="000443A3">
        <w:rPr>
          <w:rFonts w:ascii="Arial" w:eastAsia="Arial" w:hAnsi="Arial" w:cs="Arial"/>
          <w:b/>
          <w:color w:val="1F4E79"/>
          <w:position w:val="-1"/>
        </w:rPr>
        <w:t>раћени</w:t>
      </w:r>
      <w:r w:rsidR="000443A3"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 w:rsidR="000443A3">
        <w:rPr>
          <w:rFonts w:ascii="Arial" w:eastAsia="Arial" w:hAnsi="Arial" w:cs="Arial"/>
          <w:b/>
          <w:color w:val="1F4E79"/>
          <w:position w:val="-1"/>
        </w:rPr>
        <w:t>е</w:t>
      </w:r>
      <w:r w:rsidR="000443A3">
        <w:rPr>
          <w:rFonts w:ascii="Arial" w:eastAsia="Arial" w:hAnsi="Arial" w:cs="Arial"/>
          <w:b/>
          <w:color w:val="1F4E79"/>
          <w:spacing w:val="-12"/>
          <w:position w:val="-1"/>
        </w:rPr>
        <w:t xml:space="preserve"> </w:t>
      </w:r>
      <w:r w:rsidR="000443A3">
        <w:rPr>
          <w:rFonts w:ascii="Arial" w:eastAsia="Arial" w:hAnsi="Arial" w:cs="Arial"/>
          <w:b/>
          <w:color w:val="1F4E79"/>
          <w:position w:val="-1"/>
        </w:rPr>
        <w:t xml:space="preserve">и </w:t>
      </w:r>
      <w:r w:rsidR="000443A3"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 w:rsidR="000443A3">
        <w:rPr>
          <w:rFonts w:ascii="Arial" w:eastAsia="Arial" w:hAnsi="Arial" w:cs="Arial"/>
          <w:b/>
          <w:color w:val="1F4E79"/>
          <w:position w:val="-1"/>
        </w:rPr>
        <w:t>н</w:t>
      </w:r>
      <w:r w:rsidR="000443A3"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 w:rsidR="000443A3">
        <w:rPr>
          <w:rFonts w:ascii="Arial" w:eastAsia="Arial" w:hAnsi="Arial" w:cs="Arial"/>
          <w:b/>
          <w:color w:val="1F4E79"/>
          <w:position w:val="-1"/>
        </w:rPr>
        <w:t>ч</w:t>
      </w:r>
      <w:r w:rsidR="000443A3">
        <w:rPr>
          <w:rFonts w:ascii="Arial" w:eastAsia="Arial" w:hAnsi="Arial" w:cs="Arial"/>
          <w:b/>
          <w:color w:val="1F4E79"/>
          <w:spacing w:val="-1"/>
          <w:position w:val="-1"/>
        </w:rPr>
        <w:t>е</w:t>
      </w:r>
      <w:r w:rsidR="000443A3"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 w:rsidR="000443A3">
        <w:rPr>
          <w:rFonts w:ascii="Arial" w:eastAsia="Arial" w:hAnsi="Arial" w:cs="Arial"/>
          <w:b/>
          <w:color w:val="1F4E79"/>
          <w:position w:val="-1"/>
        </w:rPr>
        <w:t>а:</w:t>
      </w:r>
    </w:p>
    <w:p w:rsidR="00D454B7" w:rsidRDefault="00D454B7">
      <w:pPr>
        <w:spacing w:before="2" w:line="200" w:lineRule="exact"/>
      </w:pPr>
    </w:p>
    <w:p w:rsidR="00D454B7" w:rsidRDefault="000443A3">
      <w:pPr>
        <w:spacing w:before="34"/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D454B7" w:rsidRDefault="00D454B7">
      <w:pPr>
        <w:spacing w:before="6" w:line="100" w:lineRule="exact"/>
        <w:rPr>
          <w:sz w:val="11"/>
          <w:szCs w:val="11"/>
        </w:rPr>
      </w:pPr>
    </w:p>
    <w:p w:rsidR="00D454B7" w:rsidRDefault="000443A3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D454B7" w:rsidRDefault="00D454B7">
      <w:pPr>
        <w:spacing w:before="6" w:line="100" w:lineRule="exact"/>
        <w:rPr>
          <w:sz w:val="11"/>
          <w:szCs w:val="11"/>
        </w:rPr>
      </w:pPr>
    </w:p>
    <w:p w:rsidR="00D454B7" w:rsidRDefault="000443A3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D454B7" w:rsidRDefault="00D454B7">
      <w:pPr>
        <w:spacing w:before="3" w:line="100" w:lineRule="exact"/>
        <w:rPr>
          <w:sz w:val="11"/>
          <w:szCs w:val="11"/>
        </w:rPr>
      </w:pPr>
    </w:p>
    <w:p w:rsidR="00D454B7" w:rsidRDefault="000443A3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1"/>
        </w:rPr>
        <w:t>ак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ђ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6"/>
        </w:rPr>
        <w:t>ј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ћ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оном</w:t>
      </w:r>
    </w:p>
    <w:p w:rsidR="00D454B7" w:rsidRDefault="00D454B7">
      <w:pPr>
        <w:spacing w:before="6" w:line="100" w:lineRule="exact"/>
        <w:rPr>
          <w:sz w:val="11"/>
          <w:szCs w:val="11"/>
        </w:rPr>
      </w:pPr>
    </w:p>
    <w:p w:rsidR="00D454B7" w:rsidRDefault="000443A3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</w:t>
      </w:r>
      <w:r>
        <w:rPr>
          <w:rFonts w:ascii="Arial" w:eastAsia="Arial" w:hAnsi="Arial" w:cs="Arial"/>
          <w:spacing w:val="-1"/>
        </w:rPr>
        <w:t>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D454B7" w:rsidRDefault="00D454B7">
      <w:pPr>
        <w:spacing w:before="6" w:line="100" w:lineRule="exact"/>
        <w:rPr>
          <w:sz w:val="11"/>
          <w:szCs w:val="11"/>
        </w:rPr>
      </w:pPr>
    </w:p>
    <w:p w:rsidR="00D454B7" w:rsidRDefault="000443A3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е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D454B7" w:rsidRDefault="00D454B7">
      <w:pPr>
        <w:spacing w:before="3" w:line="100" w:lineRule="exact"/>
        <w:rPr>
          <w:sz w:val="11"/>
          <w:szCs w:val="11"/>
        </w:rPr>
      </w:pPr>
    </w:p>
    <w:p w:rsidR="00D454B7" w:rsidRDefault="000443A3">
      <w:pPr>
        <w:spacing w:line="360" w:lineRule="auto"/>
        <w:ind w:left="118" w:right="2474"/>
        <w:rPr>
          <w:rFonts w:ascii="Arial" w:eastAsia="Arial" w:hAnsi="Arial" w:cs="Arial"/>
        </w:rPr>
        <w:sectPr w:rsidR="00D454B7">
          <w:pgSz w:w="16840" w:h="11920" w:orient="landscape"/>
          <w:pgMar w:top="140" w:right="2420" w:bottom="280" w:left="102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5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 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љ</w:t>
      </w:r>
      <w:r>
        <w:rPr>
          <w:rFonts w:ascii="Arial" w:eastAsia="Arial" w:hAnsi="Arial" w:cs="Arial"/>
          <w:spacing w:val="3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D454B7" w:rsidRDefault="000443A3">
      <w:pPr>
        <w:spacing w:before="63" w:line="260" w:lineRule="exact"/>
        <w:ind w:left="302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lastRenderedPageBreak/>
        <w:t>ДОН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Р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УК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Л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У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ОБ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ЕК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ПО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ХТ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ВУ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Л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5"/>
          <w:position w:val="-1"/>
          <w:sz w:val="24"/>
          <w:szCs w:val="24"/>
        </w:rPr>
        <w:t>К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3833F4">
      <w:pPr>
        <w:spacing w:line="200" w:lineRule="exact"/>
      </w:pPr>
      <w:r>
        <w:pict>
          <v:group id="_x0000_s1034" style="position:absolute;margin-left:95.05pt;margin-top:114pt;width:560.75pt;height:271.5pt;z-index:-251656192;mso-position-horizontal-relative:page;mso-position-vertical-relative:page" coordorigin="1901,2458" coordsize="11215,5430">
            <v:shape id="_x0000_s1053" style="position:absolute;left:5960;top:5349;width:3428;height:2509" coordorigin="5960,5349" coordsize="3428,2509" path="m5960,7858r3428,l9388,5349r-3428,l5960,7858xe" filled="f" strokecolor="#5b9bd4" strokeweight="3pt">
              <v:path arrowok="t"/>
            </v:shape>
            <v:shape id="_x0000_s1052" style="position:absolute;left:5730;top:2488;width:3566;height:1801" coordorigin="5730,2488" coordsize="3566,1801" path="m6621,2488r-891,900l6621,4289r1783,l9296,3388,8404,2488r-1783,xe" filled="f" strokeweight="3pt">
              <v:path arrowok="t"/>
            </v:shape>
            <v:shape id="_x0000_s1051" style="position:absolute;left:6961;top:4289;width:180;height:1023" coordorigin="6961,4289" coordsize="180,1023" path="m7050,4831r1,-60l7021,4801r59,511l7080,4831r-30,xe" fillcolor="black" stroked="f">
              <v:path arrowok="t"/>
            </v:shape>
            <v:shape id="_x0000_s1050" style="position:absolute;left:6961;top:4289;width:180;height:1023" coordorigin="6961,4289" coordsize="180,1023" path="m7141,4469r-60,-30l7081,4469r60,xe" fillcolor="black" stroked="f">
              <v:path arrowok="t"/>
            </v:shape>
            <v:shape id="_x0000_s1049" style="position:absolute;left:6961;top:4289;width:180;height:1023" coordorigin="6961,4289" coordsize="180,1023" path="m7141,4469r-90,-180l7021,4439r,332l7020,4771r,541l7080,5312r-59,-511l7051,4771r-1,60l7080,4801r-30,30l7081,4831r,-392l7141,4469xe" fillcolor="black" stroked="f">
              <v:path arrowok="t"/>
            </v:shape>
            <v:shape id="_x0000_s1048" style="position:absolute;left:6961;top:4289;width:180;height:1023" coordorigin="6961,4289" coordsize="180,1023" path="m7021,4439r30,-150l6961,4469r60,l7021,4439xe" fillcolor="black" stroked="f">
              <v:path arrowok="t"/>
            </v:shape>
            <v:shape id="_x0000_s1047" style="position:absolute;left:7797;top:4289;width:180;height:1023" coordorigin="7797,4289" coordsize="180,1023" path="m7857,5132r-60,l7887,5312r90,-180l7917,5132r,30l7857,5162r,-30xe" fillcolor="black" stroked="f">
              <v:path arrowok="t"/>
            </v:shape>
            <v:shape id="_x0000_s1046" style="position:absolute;left:7797;top:4289;width:180;height:1023" coordorigin="7797,4289" coordsize="180,1023" path="m7857,5162r60,l7917,4289r-60,l7857,5162xe" fillcolor="black" stroked="f">
              <v:path arrowok="t"/>
            </v:shape>
            <v:shape id="_x0000_s1045" style="position:absolute;left:8789;top:4047;width:1275;height:405" coordorigin="8789,4047" coordsize="1275,405" path="m8789,4452r1275,l10064,4047r-1275,l8789,4452xe" filled="f" strokecolor="white" strokeweight=".5pt">
              <v:path arrowok="t"/>
            </v:shape>
            <v:shape id="_x0000_s1044" style="position:absolute;left:10641;top:5621;width:2445;height:1594" coordorigin="10641,5621" coordsize="2445,1594" path="m10641,7215r2445,l13086,5621r-2445,l10641,7215xe" filled="f" strokecolor="#5b9bd4" strokeweight="3pt">
              <v:path arrowok="t"/>
            </v:shape>
            <v:shape id="_x0000_s1043" style="position:absolute;left:9399;top:6345;width:1275;height:180" coordorigin="9399,6345" coordsize="1275,180" path="m10524,6465r-30,l10494,6525r180,-90l10524,6465xe" fillcolor="#5b9bd4" stroked="f">
              <v:path arrowok="t"/>
            </v:shape>
            <v:shape id="_x0000_s1042" style="position:absolute;left:9399;top:6345;width:1275;height:180" coordorigin="9399,6345" coordsize="1275,180" path="m10524,6405r-30,-60l10494,6405r30,xe" fillcolor="#5b9bd4" stroked="f">
              <v:path arrowok="t"/>
            </v:shape>
            <v:shape id="_x0000_s1041" style="position:absolute;left:9399;top:6345;width:1275;height:180" coordorigin="9399,6345" coordsize="1275,180" path="m9399,6405r,60l10524,6465r150,-30l10494,6345r30,60l9399,6405xe" fillcolor="#5b9bd4" stroked="f">
              <v:path arrowok="t"/>
            </v:shape>
            <v:shape id="_x0000_s1040" style="position:absolute;left:1931;top:5775;width:2535;height:1395" coordorigin="1931,5775" coordsize="2535,1395" path="m1931,7170r2535,l4466,5775r-2535,l1931,7170xe" filled="f" strokecolor="#5b9bd4" strokeweight="3pt">
              <v:path arrowok="t"/>
            </v:shape>
            <v:shape id="_x0000_s1039" style="position:absolute;left:4466;top:6397;width:1395;height:180" coordorigin="4466,6397" coordsize="1395,180" path="m5711,6517r-30,l5681,6577r180,-90l5711,6517xe" fillcolor="#5b9bd4" stroked="f">
              <v:path arrowok="t"/>
            </v:shape>
            <v:shape id="_x0000_s1038" style="position:absolute;left:4466;top:6397;width:1395;height:180" coordorigin="4466,6397" coordsize="1395,180" path="m5711,6457r-30,-60l5681,6457r30,xe" fillcolor="#5b9bd4" stroked="f">
              <v:path arrowok="t"/>
            </v:shape>
            <v:shape id="_x0000_s1037" style="position:absolute;left:4466;top:6397;width:1395;height:180" coordorigin="4466,6397" coordsize="1395,180" path="m4466,6457r,60l5711,6517r150,-30l5681,6397r30,60l4466,6457xe" fillcolor="#5b9bd4" stroked="f">
              <v:path arrowok="t"/>
            </v:shape>
            <v:shape id="_x0000_s1036" style="position:absolute;left:8174;top:4352;width:3429;height:898" coordorigin="8174,4352" coordsize="3429,898" path="m8174,5250r3429,l11603,4352r-3429,l8174,5250xe" stroked="f">
              <v:path arrowok="t"/>
            </v:shape>
            <v:shape id="_x0000_s1035" style="position:absolute;left:8174;top:4352;width:3429;height:898" coordorigin="8174,4352" coordsize="3429,898" path="m8174,5250r3429,l11603,4352r-3429,l8174,5250xe" filled="f" strokecolor="white" strokeweight=".5pt">
              <v:path arrowok="t"/>
            </v:shape>
            <w10:wrap anchorx="page" anchory="page"/>
          </v:group>
        </w:pict>
      </w:r>
    </w:p>
    <w:p w:rsidR="00D454B7" w:rsidRDefault="00D454B7">
      <w:pPr>
        <w:spacing w:line="200" w:lineRule="exact"/>
      </w:pPr>
    </w:p>
    <w:p w:rsidR="00D454B7" w:rsidRDefault="00D454B7">
      <w:pPr>
        <w:spacing w:before="2" w:line="240" w:lineRule="exact"/>
        <w:rPr>
          <w:sz w:val="24"/>
          <w:szCs w:val="24"/>
        </w:rPr>
      </w:pPr>
    </w:p>
    <w:p w:rsidR="00D454B7" w:rsidRDefault="000443A3">
      <w:pPr>
        <w:spacing w:before="34" w:line="275" w:lineRule="auto"/>
        <w:ind w:left="5593" w:right="600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вен</w:t>
      </w:r>
      <w:r>
        <w:rPr>
          <w:rFonts w:ascii="Arial" w:eastAsia="Arial" w:hAnsi="Arial" w:cs="Arial"/>
          <w:spacing w:val="4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w w:val="99"/>
        </w:rPr>
        <w:t>зах</w:t>
      </w:r>
      <w:r>
        <w:rPr>
          <w:rFonts w:ascii="Arial" w:eastAsia="Arial" w:hAnsi="Arial" w:cs="Arial"/>
          <w:spacing w:val="2"/>
          <w:w w:val="99"/>
        </w:rPr>
        <w:t>т</w:t>
      </w:r>
      <w:r>
        <w:rPr>
          <w:rFonts w:ascii="Arial" w:eastAsia="Arial" w:hAnsi="Arial" w:cs="Arial"/>
          <w:w w:val="99"/>
        </w:rPr>
        <w:t xml:space="preserve">ев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ц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w w:val="99"/>
        </w:rPr>
        <w:t xml:space="preserve">за 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та</w:t>
      </w:r>
      <w:r>
        <w:rPr>
          <w:rFonts w:ascii="Arial" w:eastAsia="Arial" w:hAnsi="Arial" w:cs="Arial"/>
          <w:spacing w:val="2"/>
          <w:w w:val="99"/>
        </w:rPr>
        <w:t>в</w:t>
      </w:r>
      <w:r>
        <w:rPr>
          <w:rFonts w:ascii="Arial" w:eastAsia="Arial" w:hAnsi="Arial" w:cs="Arial"/>
          <w:w w:val="99"/>
        </w:rPr>
        <w:t>љ</w:t>
      </w:r>
      <w:r>
        <w:rPr>
          <w:rFonts w:ascii="Arial" w:eastAsia="Arial" w:hAnsi="Arial" w:cs="Arial"/>
          <w:spacing w:val="1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>е</w:t>
      </w:r>
    </w:p>
    <w:p w:rsidR="00D454B7" w:rsidRDefault="000443A3">
      <w:pPr>
        <w:spacing w:before="4" w:line="220" w:lineRule="exact"/>
        <w:ind w:left="5599" w:right="601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position w:val="-1"/>
        </w:rPr>
        <w:t>по</w:t>
      </w:r>
      <w:r>
        <w:rPr>
          <w:rFonts w:ascii="Arial" w:eastAsia="Arial" w:hAnsi="Arial" w:cs="Arial"/>
          <w:spacing w:val="-1"/>
          <w:w w:val="99"/>
          <w:position w:val="-1"/>
        </w:rPr>
        <w:t>д</w:t>
      </w:r>
      <w:r>
        <w:rPr>
          <w:rFonts w:ascii="Arial" w:eastAsia="Arial" w:hAnsi="Arial" w:cs="Arial"/>
          <w:spacing w:val="2"/>
          <w:w w:val="99"/>
          <w:position w:val="-1"/>
        </w:rPr>
        <w:t>а</w:t>
      </w:r>
      <w:r>
        <w:rPr>
          <w:rFonts w:ascii="Arial" w:eastAsia="Arial" w:hAnsi="Arial" w:cs="Arial"/>
          <w:w w:val="99"/>
          <w:position w:val="-1"/>
        </w:rPr>
        <w:t>та</w:t>
      </w:r>
      <w:r>
        <w:rPr>
          <w:rFonts w:ascii="Arial" w:eastAsia="Arial" w:hAnsi="Arial" w:cs="Arial"/>
          <w:spacing w:val="1"/>
          <w:w w:val="99"/>
          <w:position w:val="-1"/>
        </w:rPr>
        <w:t>к</w:t>
      </w:r>
      <w:r>
        <w:rPr>
          <w:rFonts w:ascii="Arial" w:eastAsia="Arial" w:hAnsi="Arial" w:cs="Arial"/>
          <w:w w:val="99"/>
          <w:position w:val="-1"/>
        </w:rPr>
        <w:t>а</w:t>
      </w:r>
      <w:r>
        <w:rPr>
          <w:rFonts w:ascii="Arial" w:eastAsia="Arial" w:hAnsi="Arial" w:cs="Arial"/>
          <w:spacing w:val="4"/>
          <w:w w:val="99"/>
          <w:position w:val="-1"/>
        </w:rPr>
        <w:t>/</w:t>
      </w:r>
      <w:r>
        <w:rPr>
          <w:rFonts w:ascii="Arial" w:eastAsia="Arial" w:hAnsi="Arial" w:cs="Arial"/>
          <w:spacing w:val="-4"/>
          <w:w w:val="99"/>
          <w:position w:val="-1"/>
        </w:rPr>
        <w:t>у</w:t>
      </w:r>
      <w:r>
        <w:rPr>
          <w:rFonts w:ascii="Arial" w:eastAsia="Arial" w:hAnsi="Arial" w:cs="Arial"/>
          <w:w w:val="99"/>
          <w:position w:val="-1"/>
        </w:rPr>
        <w:t>р</w:t>
      </w:r>
      <w:r>
        <w:rPr>
          <w:rFonts w:ascii="Arial" w:eastAsia="Arial" w:hAnsi="Arial" w:cs="Arial"/>
          <w:spacing w:val="1"/>
          <w:w w:val="99"/>
          <w:position w:val="-1"/>
        </w:rPr>
        <w:t>е</w:t>
      </w:r>
      <w:r>
        <w:rPr>
          <w:rFonts w:ascii="Arial" w:eastAsia="Arial" w:hAnsi="Arial" w:cs="Arial"/>
          <w:w w:val="99"/>
          <w:position w:val="-1"/>
        </w:rPr>
        <w:t>ђ</w:t>
      </w:r>
      <w:r>
        <w:rPr>
          <w:rFonts w:ascii="Arial" w:eastAsia="Arial" w:hAnsi="Arial" w:cs="Arial"/>
          <w:spacing w:val="1"/>
          <w:w w:val="99"/>
          <w:position w:val="-1"/>
        </w:rPr>
        <w:t>е</w:t>
      </w:r>
      <w:r>
        <w:rPr>
          <w:rFonts w:ascii="Arial" w:eastAsia="Arial" w:hAnsi="Arial" w:cs="Arial"/>
          <w:spacing w:val="-1"/>
          <w:w w:val="99"/>
          <w:position w:val="-1"/>
        </w:rPr>
        <w:t>њ</w:t>
      </w:r>
      <w:r>
        <w:rPr>
          <w:rFonts w:ascii="Arial" w:eastAsia="Arial" w:hAnsi="Arial" w:cs="Arial"/>
          <w:w w:val="99"/>
          <w:position w:val="-1"/>
        </w:rPr>
        <w:t>е</w:t>
      </w:r>
    </w:p>
    <w:p w:rsidR="00D454B7" w:rsidRDefault="00D454B7">
      <w:pPr>
        <w:spacing w:before="4" w:line="120" w:lineRule="exact"/>
        <w:rPr>
          <w:sz w:val="12"/>
          <w:szCs w:val="12"/>
        </w:rPr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0443A3">
      <w:pPr>
        <w:spacing w:before="53" w:line="214" w:lineRule="auto"/>
        <w:ind w:left="7305" w:right="2935" w:hanging="242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-8"/>
          <w:sz w:val="24"/>
          <w:szCs w:val="24"/>
        </w:rPr>
        <w:t>1</w:t>
      </w:r>
      <w:r>
        <w:rPr>
          <w:rFonts w:ascii="Arial" w:eastAsia="Arial" w:hAnsi="Arial" w:cs="Arial"/>
          <w:spacing w:val="1"/>
          <w:position w:val="-8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8"/>
          <w:sz w:val="24"/>
          <w:szCs w:val="24"/>
        </w:rPr>
        <w:t xml:space="preserve">дан                          </w:t>
      </w:r>
      <w:r>
        <w:rPr>
          <w:rFonts w:ascii="Arial" w:eastAsia="Arial" w:hAnsi="Arial" w:cs="Arial"/>
          <w:spacing w:val="20"/>
          <w:position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  <w:r>
        <w:rPr>
          <w:rFonts w:ascii="Arial" w:eastAsia="Arial" w:hAnsi="Arial" w:cs="Arial"/>
          <w:spacing w:val="-25"/>
          <w:sz w:val="24"/>
          <w:szCs w:val="24"/>
        </w:rPr>
        <w:t xml:space="preserve"> </w:t>
      </w:r>
      <w:r>
        <w:rPr>
          <w:spacing w:val="-1"/>
          <w:sz w:val="16"/>
          <w:szCs w:val="16"/>
        </w:rPr>
        <w:t>(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ре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2"/>
          <w:sz w:val="18"/>
          <w:szCs w:val="18"/>
        </w:rPr>
        <w:t>р</w:t>
      </w:r>
      <w:r>
        <w:rPr>
          <w:rFonts w:ascii="Arial" w:eastAsia="Arial" w:hAnsi="Arial" w:cs="Arial"/>
          <w:i/>
          <w:spacing w:val="1"/>
          <w:sz w:val="18"/>
          <w:szCs w:val="18"/>
        </w:rPr>
        <w:t>у</w:t>
      </w:r>
      <w:r>
        <w:rPr>
          <w:rFonts w:ascii="Arial" w:eastAsia="Arial" w:hAnsi="Arial" w:cs="Arial"/>
          <w:i/>
          <w:sz w:val="18"/>
          <w:szCs w:val="18"/>
        </w:rPr>
        <w:t>ч</w:t>
      </w:r>
      <w:r>
        <w:rPr>
          <w:rFonts w:ascii="Arial" w:eastAsia="Arial" w:hAnsi="Arial" w:cs="Arial"/>
          <w:i/>
          <w:spacing w:val="1"/>
          <w:sz w:val="18"/>
          <w:szCs w:val="18"/>
        </w:rPr>
        <w:t>е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z w:val="18"/>
          <w:szCs w:val="18"/>
        </w:rPr>
        <w:t>и</w:t>
      </w:r>
      <w:r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1"/>
          <w:sz w:val="18"/>
          <w:szCs w:val="18"/>
        </w:rPr>
        <w:t>ро</w:t>
      </w:r>
      <w:r>
        <w:rPr>
          <w:rFonts w:ascii="Arial" w:eastAsia="Arial" w:hAnsi="Arial" w:cs="Arial"/>
          <w:i/>
          <w:sz w:val="18"/>
          <w:szCs w:val="18"/>
        </w:rPr>
        <w:t>к</w:t>
      </w:r>
      <w:r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2"/>
          <w:sz w:val="18"/>
          <w:szCs w:val="18"/>
        </w:rPr>
        <w:t>з</w:t>
      </w:r>
      <w:r>
        <w:rPr>
          <w:rFonts w:ascii="Arial" w:eastAsia="Arial" w:hAnsi="Arial" w:cs="Arial"/>
          <w:i/>
          <w:sz w:val="18"/>
          <w:szCs w:val="18"/>
        </w:rPr>
        <w:t>а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д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у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z w:val="18"/>
          <w:szCs w:val="18"/>
        </w:rPr>
        <w:t xml:space="preserve">у </w:t>
      </w:r>
      <w:r>
        <w:rPr>
          <w:rFonts w:ascii="Arial" w:eastAsia="Arial" w:hAnsi="Arial" w:cs="Arial"/>
          <w:i/>
          <w:spacing w:val="-1"/>
          <w:sz w:val="18"/>
          <w:szCs w:val="18"/>
        </w:rPr>
        <w:t>д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к</w:t>
      </w:r>
      <w:r>
        <w:rPr>
          <w:rFonts w:ascii="Arial" w:eastAsia="Arial" w:hAnsi="Arial" w:cs="Arial"/>
          <w:i/>
          <w:spacing w:val="1"/>
          <w:sz w:val="18"/>
          <w:szCs w:val="18"/>
        </w:rPr>
        <w:t>у</w:t>
      </w:r>
      <w:r>
        <w:rPr>
          <w:rFonts w:ascii="Arial" w:eastAsia="Arial" w:hAnsi="Arial" w:cs="Arial"/>
          <w:i/>
          <w:spacing w:val="-1"/>
          <w:sz w:val="18"/>
          <w:szCs w:val="18"/>
        </w:rPr>
        <w:t>м</w:t>
      </w:r>
      <w:r>
        <w:rPr>
          <w:rFonts w:ascii="Arial" w:eastAsia="Arial" w:hAnsi="Arial" w:cs="Arial"/>
          <w:i/>
          <w:spacing w:val="1"/>
          <w:sz w:val="18"/>
          <w:szCs w:val="18"/>
        </w:rPr>
        <w:t>е</w:t>
      </w:r>
      <w:r>
        <w:rPr>
          <w:rFonts w:ascii="Arial" w:eastAsia="Arial" w:hAnsi="Arial" w:cs="Arial"/>
          <w:i/>
          <w:spacing w:val="-1"/>
          <w:sz w:val="18"/>
          <w:szCs w:val="18"/>
        </w:rPr>
        <w:t>нт</w:t>
      </w:r>
      <w:r>
        <w:rPr>
          <w:rFonts w:ascii="Arial" w:eastAsia="Arial" w:hAnsi="Arial" w:cs="Arial"/>
          <w:i/>
          <w:spacing w:val="1"/>
          <w:sz w:val="18"/>
          <w:szCs w:val="18"/>
        </w:rPr>
        <w:t>а</w:t>
      </w:r>
      <w:r>
        <w:rPr>
          <w:rFonts w:ascii="Arial" w:eastAsia="Arial" w:hAnsi="Arial" w:cs="Arial"/>
          <w:i/>
          <w:sz w:val="18"/>
          <w:szCs w:val="18"/>
        </w:rPr>
        <w:t>ц</w:t>
      </w:r>
      <w:r>
        <w:rPr>
          <w:rFonts w:ascii="Arial" w:eastAsia="Arial" w:hAnsi="Arial" w:cs="Arial"/>
          <w:i/>
          <w:spacing w:val="1"/>
          <w:sz w:val="18"/>
          <w:szCs w:val="18"/>
        </w:rPr>
        <w:t>иј</w:t>
      </w:r>
      <w:r>
        <w:rPr>
          <w:rFonts w:ascii="Arial" w:eastAsia="Arial" w:hAnsi="Arial" w:cs="Arial"/>
          <w:i/>
          <w:sz w:val="18"/>
          <w:szCs w:val="18"/>
        </w:rPr>
        <w:t>е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i/>
          <w:sz w:val="18"/>
          <w:szCs w:val="18"/>
        </w:rPr>
        <w:t>д</w:t>
      </w:r>
      <w:r>
        <w:rPr>
          <w:rFonts w:ascii="Arial" w:eastAsia="Arial" w:hAnsi="Arial" w:cs="Arial"/>
          <w:i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1"/>
          <w:sz w:val="18"/>
          <w:szCs w:val="18"/>
        </w:rPr>
        <w:t>с</w:t>
      </w:r>
      <w:r>
        <w:rPr>
          <w:rFonts w:ascii="Arial" w:eastAsia="Arial" w:hAnsi="Arial" w:cs="Arial"/>
          <w:i/>
          <w:spacing w:val="-1"/>
          <w:sz w:val="18"/>
          <w:szCs w:val="18"/>
        </w:rPr>
        <w:t>т</w:t>
      </w:r>
      <w:r>
        <w:rPr>
          <w:rFonts w:ascii="Arial" w:eastAsia="Arial" w:hAnsi="Arial" w:cs="Arial"/>
          <w:i/>
          <w:spacing w:val="1"/>
          <w:sz w:val="18"/>
          <w:szCs w:val="18"/>
        </w:rPr>
        <w:t>ра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z w:val="18"/>
          <w:szCs w:val="18"/>
        </w:rPr>
        <w:t>е</w:t>
      </w:r>
    </w:p>
    <w:p w:rsidR="00D454B7" w:rsidRDefault="000443A3">
      <w:pPr>
        <w:spacing w:before="37" w:line="200" w:lineRule="exact"/>
        <w:ind w:left="730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pacing w:val="-1"/>
          <w:position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position w:val="-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position w:val="-1"/>
          <w:sz w:val="18"/>
          <w:szCs w:val="18"/>
        </w:rPr>
        <w:t>дн</w:t>
      </w:r>
      <w:r>
        <w:rPr>
          <w:rFonts w:ascii="Arial" w:eastAsia="Arial" w:hAnsi="Arial" w:cs="Arial"/>
          <w:i/>
          <w:spacing w:val="1"/>
          <w:position w:val="-1"/>
          <w:sz w:val="18"/>
          <w:szCs w:val="18"/>
        </w:rPr>
        <w:t>осио</w:t>
      </w:r>
      <w:r>
        <w:rPr>
          <w:rFonts w:ascii="Arial" w:eastAsia="Arial" w:hAnsi="Arial" w:cs="Arial"/>
          <w:i/>
          <w:position w:val="-1"/>
          <w:sz w:val="18"/>
          <w:szCs w:val="18"/>
        </w:rPr>
        <w:t>ца</w:t>
      </w:r>
      <w:r>
        <w:rPr>
          <w:rFonts w:ascii="Arial" w:eastAsia="Arial" w:hAnsi="Arial" w:cs="Arial"/>
          <w:i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2"/>
          <w:position w:val="-1"/>
          <w:sz w:val="18"/>
          <w:szCs w:val="18"/>
        </w:rPr>
        <w:t>з</w:t>
      </w:r>
      <w:r>
        <w:rPr>
          <w:rFonts w:ascii="Arial" w:eastAsia="Arial" w:hAnsi="Arial" w:cs="Arial"/>
          <w:i/>
          <w:spacing w:val="1"/>
          <w:position w:val="-1"/>
          <w:sz w:val="18"/>
          <w:szCs w:val="18"/>
        </w:rPr>
        <w:t>ах</w:t>
      </w:r>
      <w:r>
        <w:rPr>
          <w:rFonts w:ascii="Arial" w:eastAsia="Arial" w:hAnsi="Arial" w:cs="Arial"/>
          <w:i/>
          <w:spacing w:val="-1"/>
          <w:position w:val="-1"/>
          <w:sz w:val="18"/>
          <w:szCs w:val="18"/>
        </w:rPr>
        <w:t>т</w:t>
      </w:r>
      <w:r>
        <w:rPr>
          <w:rFonts w:ascii="Arial" w:eastAsia="Arial" w:hAnsi="Arial" w:cs="Arial"/>
          <w:i/>
          <w:spacing w:val="1"/>
          <w:position w:val="-1"/>
          <w:sz w:val="18"/>
          <w:szCs w:val="18"/>
        </w:rPr>
        <w:t>е</w:t>
      </w:r>
      <w:r>
        <w:rPr>
          <w:rFonts w:ascii="Arial" w:eastAsia="Arial" w:hAnsi="Arial" w:cs="Arial"/>
          <w:i/>
          <w:position w:val="-1"/>
          <w:sz w:val="18"/>
          <w:szCs w:val="18"/>
        </w:rPr>
        <w:t>ва)</w:t>
      </w:r>
    </w:p>
    <w:p w:rsidR="00D454B7" w:rsidRDefault="00D454B7">
      <w:pPr>
        <w:spacing w:before="7" w:line="220" w:lineRule="exact"/>
        <w:rPr>
          <w:sz w:val="22"/>
          <w:szCs w:val="22"/>
        </w:rPr>
        <w:sectPr w:rsidR="00D454B7">
          <w:pgSz w:w="16840" w:h="11920" w:orient="landscape"/>
          <w:pgMar w:top="440" w:right="2420" w:bottom="280" w:left="1020" w:header="720" w:footer="720" w:gutter="0"/>
          <w:cols w:space="720"/>
        </w:sectPr>
      </w:pPr>
    </w:p>
    <w:p w:rsidR="00D454B7" w:rsidRDefault="00D454B7">
      <w:pPr>
        <w:spacing w:before="5" w:line="120" w:lineRule="exact"/>
        <w:rPr>
          <w:sz w:val="12"/>
          <w:szCs w:val="12"/>
        </w:rPr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0443A3">
      <w:pPr>
        <w:spacing w:line="275" w:lineRule="auto"/>
        <w:ind w:left="1796" w:right="-34" w:hanging="677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П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ноше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</w:rPr>
        <w:t>и приј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 xml:space="preserve">м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ва</w:t>
      </w:r>
    </w:p>
    <w:p w:rsidR="00D454B7" w:rsidRDefault="000443A3">
      <w:pPr>
        <w:spacing w:before="9" w:line="120" w:lineRule="exact"/>
        <w:rPr>
          <w:sz w:val="12"/>
          <w:szCs w:val="12"/>
        </w:rPr>
      </w:pPr>
      <w:r>
        <w:br w:type="column"/>
      </w: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0443A3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</w:p>
    <w:p w:rsidR="00D454B7" w:rsidRDefault="000443A3">
      <w:pPr>
        <w:spacing w:before="34"/>
        <w:ind w:right="-38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  <w:spacing w:val="1"/>
        </w:rPr>
        <w:lastRenderedPageBreak/>
        <w:t>П</w:t>
      </w:r>
      <w:r>
        <w:rPr>
          <w:rFonts w:ascii="Arial" w:eastAsia="Arial" w:hAnsi="Arial" w:cs="Arial"/>
          <w:b/>
        </w:rPr>
        <w:t>рег</w:t>
      </w:r>
      <w:r>
        <w:rPr>
          <w:rFonts w:ascii="Arial" w:eastAsia="Arial" w:hAnsi="Arial" w:cs="Arial"/>
          <w:b/>
          <w:spacing w:val="1"/>
        </w:rPr>
        <w:t>л</w:t>
      </w:r>
      <w:r>
        <w:rPr>
          <w:rFonts w:ascii="Arial" w:eastAsia="Arial" w:hAnsi="Arial" w:cs="Arial"/>
          <w:b/>
        </w:rPr>
        <w:t>ед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</w:rPr>
        <w:t>пре</w:t>
      </w:r>
      <w:r>
        <w:rPr>
          <w:rFonts w:ascii="Arial" w:eastAsia="Arial" w:hAnsi="Arial" w:cs="Arial"/>
          <w:b/>
          <w:spacing w:val="1"/>
        </w:rPr>
        <w:t>дм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>од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</w:rPr>
        <w:t>е</w:t>
      </w:r>
    </w:p>
    <w:p w:rsidR="00D454B7" w:rsidRDefault="000443A3">
      <w:pPr>
        <w:spacing w:before="34" w:line="276" w:lineRule="auto"/>
        <w:ind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.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  <w:spacing w:val="1"/>
        </w:rPr>
        <w:t>љ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"/>
        </w:rPr>
        <w:t>њ</w:t>
      </w:r>
      <w:r>
        <w:rPr>
          <w:rFonts w:ascii="Arial" w:eastAsia="Arial" w:hAnsi="Arial" w:cs="Arial"/>
          <w:b/>
        </w:rPr>
        <w:t>е по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ата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а/</w:t>
      </w:r>
      <w:r>
        <w:rPr>
          <w:rFonts w:ascii="Arial" w:eastAsia="Arial" w:hAnsi="Arial" w:cs="Arial"/>
          <w:b/>
          <w:spacing w:val="-1"/>
        </w:rPr>
        <w:t>ч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њ</w:t>
      </w:r>
      <w:r>
        <w:rPr>
          <w:rFonts w:ascii="Arial" w:eastAsia="Arial" w:hAnsi="Arial" w:cs="Arial"/>
          <w:b/>
          <w:spacing w:val="1"/>
        </w:rPr>
        <w:t>е</w:t>
      </w:r>
      <w:r>
        <w:rPr>
          <w:rFonts w:ascii="Arial" w:eastAsia="Arial" w:hAnsi="Arial" w:cs="Arial"/>
          <w:b/>
        </w:rPr>
        <w:t>ни</w:t>
      </w:r>
      <w:r>
        <w:rPr>
          <w:rFonts w:ascii="Arial" w:eastAsia="Arial" w:hAnsi="Arial" w:cs="Arial"/>
          <w:b/>
          <w:spacing w:val="2"/>
        </w:rPr>
        <w:t>ц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20"/>
        </w:rPr>
        <w:t xml:space="preserve"> </w:t>
      </w:r>
      <w:r>
        <w:rPr>
          <w:rFonts w:ascii="Arial" w:eastAsia="Arial" w:hAnsi="Arial" w:cs="Arial"/>
          <w:b/>
        </w:rPr>
        <w:t xml:space="preserve">и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ата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еопхо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их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 о</w:t>
      </w:r>
      <w:r>
        <w:rPr>
          <w:rFonts w:ascii="Arial" w:eastAsia="Arial" w:hAnsi="Arial" w:cs="Arial"/>
          <w:b/>
          <w:spacing w:val="1"/>
        </w:rPr>
        <w:t>дл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2"/>
        </w:rPr>
        <w:t>ч</w:t>
      </w:r>
      <w:r>
        <w:rPr>
          <w:rFonts w:ascii="Arial" w:eastAsia="Arial" w:hAnsi="Arial" w:cs="Arial"/>
          <w:b/>
        </w:rPr>
        <w:t>ив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</w:rPr>
        <w:t>из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2"/>
        </w:rPr>
        <w:t>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  <w:spacing w:val="2"/>
        </w:rPr>
        <w:t>б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е евиде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циј</w:t>
      </w:r>
      <w:r>
        <w:rPr>
          <w:rFonts w:ascii="Arial" w:eastAsia="Arial" w:hAnsi="Arial" w:cs="Arial"/>
          <w:b/>
          <w:spacing w:val="1"/>
        </w:rPr>
        <w:t>е</w:t>
      </w:r>
      <w:r>
        <w:rPr>
          <w:rFonts w:ascii="Arial" w:eastAsia="Arial" w:hAnsi="Arial" w:cs="Arial"/>
          <w:b/>
        </w:rPr>
        <w:t>,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л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а на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>со</w:t>
      </w:r>
      <w:r>
        <w:rPr>
          <w:rFonts w:ascii="Arial" w:eastAsia="Arial" w:hAnsi="Arial" w:cs="Arial"/>
          <w:b/>
          <w:spacing w:val="2"/>
        </w:rPr>
        <w:t>пс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ни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2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ев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-1"/>
        </w:rPr>
        <w:t>и</w:t>
      </w:r>
      <w:r>
        <w:rPr>
          <w:rFonts w:ascii="Arial" w:eastAsia="Arial" w:hAnsi="Arial" w:cs="Arial"/>
          <w:b/>
          <w:spacing w:val="2"/>
        </w:rPr>
        <w:t>ј</w:t>
      </w:r>
      <w:r>
        <w:rPr>
          <w:rFonts w:ascii="Arial" w:eastAsia="Arial" w:hAnsi="Arial" w:cs="Arial"/>
          <w:b/>
        </w:rPr>
        <w:t>е</w:t>
      </w:r>
    </w:p>
    <w:p w:rsidR="00D454B7" w:rsidRDefault="000443A3">
      <w:pPr>
        <w:spacing w:before="3" w:line="220" w:lineRule="exact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  <w:position w:val="-1"/>
        </w:rPr>
        <w:t>д</w:t>
      </w:r>
      <w:r>
        <w:rPr>
          <w:rFonts w:ascii="Arial" w:eastAsia="Arial" w:hAnsi="Arial" w:cs="Arial"/>
          <w:b/>
          <w:position w:val="-1"/>
        </w:rPr>
        <w:t>ос</w:t>
      </w:r>
      <w:r>
        <w:rPr>
          <w:rFonts w:ascii="Arial" w:eastAsia="Arial" w:hAnsi="Arial" w:cs="Arial"/>
          <w:b/>
          <w:spacing w:val="-2"/>
          <w:position w:val="-1"/>
        </w:rPr>
        <w:t>т</w:t>
      </w:r>
      <w:r>
        <w:rPr>
          <w:rFonts w:ascii="Arial" w:eastAsia="Arial" w:hAnsi="Arial" w:cs="Arial"/>
          <w:b/>
          <w:spacing w:val="2"/>
          <w:position w:val="-1"/>
        </w:rPr>
        <w:t>а</w:t>
      </w:r>
      <w:r>
        <w:rPr>
          <w:rFonts w:ascii="Arial" w:eastAsia="Arial" w:hAnsi="Arial" w:cs="Arial"/>
          <w:b/>
          <w:position w:val="-1"/>
        </w:rPr>
        <w:t>вила</w:t>
      </w:r>
      <w:r>
        <w:rPr>
          <w:rFonts w:ascii="Arial" w:eastAsia="Arial" w:hAnsi="Arial" w:cs="Arial"/>
          <w:b/>
          <w:spacing w:val="-11"/>
          <w:position w:val="-1"/>
        </w:rPr>
        <w:t xml:space="preserve"> </w:t>
      </w:r>
      <w:r>
        <w:rPr>
          <w:rFonts w:ascii="Arial" w:eastAsia="Arial" w:hAnsi="Arial" w:cs="Arial"/>
          <w:b/>
          <w:position w:val="-1"/>
        </w:rPr>
        <w:t>до</w:t>
      </w:r>
      <w:r>
        <w:rPr>
          <w:rFonts w:ascii="Arial" w:eastAsia="Arial" w:hAnsi="Arial" w:cs="Arial"/>
          <w:b/>
          <w:spacing w:val="3"/>
          <w:position w:val="-1"/>
        </w:rPr>
        <w:t>к</w:t>
      </w:r>
      <w:r>
        <w:rPr>
          <w:rFonts w:ascii="Arial" w:eastAsia="Arial" w:hAnsi="Arial" w:cs="Arial"/>
          <w:b/>
          <w:position w:val="-1"/>
        </w:rPr>
        <w:t>у</w:t>
      </w:r>
      <w:r>
        <w:rPr>
          <w:rFonts w:ascii="Arial" w:eastAsia="Arial" w:hAnsi="Arial" w:cs="Arial"/>
          <w:b/>
          <w:spacing w:val="-1"/>
          <w:position w:val="-1"/>
        </w:rPr>
        <w:t>м</w:t>
      </w:r>
      <w:r>
        <w:rPr>
          <w:rFonts w:ascii="Arial" w:eastAsia="Arial" w:hAnsi="Arial" w:cs="Arial"/>
          <w:b/>
          <w:position w:val="-1"/>
        </w:rPr>
        <w:t>е</w:t>
      </w:r>
      <w:r>
        <w:rPr>
          <w:rFonts w:ascii="Arial" w:eastAsia="Arial" w:hAnsi="Arial" w:cs="Arial"/>
          <w:b/>
          <w:spacing w:val="2"/>
          <w:position w:val="-1"/>
        </w:rPr>
        <w:t>н</w:t>
      </w:r>
      <w:r>
        <w:rPr>
          <w:rFonts w:ascii="Arial" w:eastAsia="Arial" w:hAnsi="Arial" w:cs="Arial"/>
          <w:b/>
          <w:spacing w:val="1"/>
          <w:position w:val="-1"/>
        </w:rPr>
        <w:t>т</w:t>
      </w:r>
      <w:r>
        <w:rPr>
          <w:rFonts w:ascii="Arial" w:eastAsia="Arial" w:hAnsi="Arial" w:cs="Arial"/>
          <w:b/>
          <w:position w:val="-1"/>
        </w:rPr>
        <w:t>а</w:t>
      </w:r>
    </w:p>
    <w:p w:rsidR="00D454B7" w:rsidRDefault="000443A3">
      <w:pPr>
        <w:spacing w:line="160" w:lineRule="exact"/>
        <w:rPr>
          <w:sz w:val="16"/>
          <w:szCs w:val="16"/>
        </w:rPr>
      </w:pPr>
      <w:r>
        <w:br w:type="column"/>
      </w: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0443A3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</w:p>
    <w:p w:rsidR="00D454B7" w:rsidRDefault="000443A3">
      <w:pPr>
        <w:spacing w:before="7" w:line="100" w:lineRule="exact"/>
        <w:rPr>
          <w:sz w:val="10"/>
          <w:szCs w:val="10"/>
        </w:rPr>
      </w:pPr>
      <w:r>
        <w:br w:type="column"/>
      </w:r>
    </w:p>
    <w:p w:rsidR="00D454B7" w:rsidRDefault="00D454B7">
      <w:pPr>
        <w:spacing w:line="200" w:lineRule="exact"/>
      </w:pPr>
    </w:p>
    <w:p w:rsidR="00D454B7" w:rsidRDefault="000443A3">
      <w:pPr>
        <w:spacing w:line="275" w:lineRule="auto"/>
        <w:ind w:left="-17" w:right="1529" w:firstLine="5"/>
        <w:jc w:val="center"/>
        <w:rPr>
          <w:rFonts w:ascii="Arial" w:eastAsia="Arial" w:hAnsi="Arial" w:cs="Arial"/>
        </w:rPr>
        <w:sectPr w:rsidR="00D454B7">
          <w:type w:val="continuous"/>
          <w:pgSz w:w="16840" w:h="11920" w:orient="landscape"/>
          <w:pgMar w:top="260" w:right="2420" w:bottom="280" w:left="1020" w:header="720" w:footer="720" w:gutter="0"/>
          <w:cols w:num="5" w:space="720" w:equalWidth="0">
            <w:col w:w="3238" w:space="564"/>
            <w:col w:w="694" w:space="620"/>
            <w:col w:w="2874" w:space="648"/>
            <w:col w:w="741" w:space="454"/>
            <w:col w:w="3567"/>
          </w:cols>
        </w:sectPr>
      </w:pPr>
      <w:r>
        <w:rPr>
          <w:rFonts w:ascii="Arial" w:eastAsia="Arial" w:hAnsi="Arial" w:cs="Arial"/>
          <w:b/>
          <w:spacing w:val="1"/>
        </w:rPr>
        <w:t>И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рада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  <w:w w:val="99"/>
        </w:rPr>
        <w:t>р</w:t>
      </w:r>
      <w:r>
        <w:rPr>
          <w:rFonts w:ascii="Arial" w:eastAsia="Arial" w:hAnsi="Arial" w:cs="Arial"/>
          <w:b/>
          <w:spacing w:val="2"/>
          <w:w w:val="99"/>
        </w:rPr>
        <w:t>е</w:t>
      </w:r>
      <w:r>
        <w:rPr>
          <w:rFonts w:ascii="Arial" w:eastAsia="Arial" w:hAnsi="Arial" w:cs="Arial"/>
          <w:b/>
          <w:w w:val="99"/>
        </w:rPr>
        <w:t>ш</w:t>
      </w:r>
      <w:r>
        <w:rPr>
          <w:rFonts w:ascii="Arial" w:eastAsia="Arial" w:hAnsi="Arial" w:cs="Arial"/>
          <w:b/>
          <w:spacing w:val="2"/>
          <w:w w:val="99"/>
        </w:rPr>
        <w:t>е</w:t>
      </w:r>
      <w:r>
        <w:rPr>
          <w:rFonts w:ascii="Arial" w:eastAsia="Arial" w:hAnsi="Arial" w:cs="Arial"/>
          <w:b/>
          <w:w w:val="99"/>
        </w:rPr>
        <w:t>њ</w:t>
      </w:r>
      <w:r>
        <w:rPr>
          <w:rFonts w:ascii="Arial" w:eastAsia="Arial" w:hAnsi="Arial" w:cs="Arial"/>
          <w:b/>
          <w:spacing w:val="-1"/>
          <w:w w:val="99"/>
        </w:rPr>
        <w:t>а</w:t>
      </w:r>
      <w:r>
        <w:rPr>
          <w:rFonts w:ascii="Arial" w:eastAsia="Arial" w:hAnsi="Arial" w:cs="Arial"/>
          <w:b/>
          <w:w w:val="99"/>
        </w:rPr>
        <w:t xml:space="preserve">, </w:t>
      </w:r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-1"/>
        </w:rPr>
        <w:t>т</w:t>
      </w:r>
      <w:r>
        <w:rPr>
          <w:rFonts w:ascii="Arial" w:eastAsia="Arial" w:hAnsi="Arial" w:cs="Arial"/>
          <w:b/>
          <w:spacing w:val="2"/>
        </w:rPr>
        <w:t>п</w:t>
      </w:r>
      <w:r>
        <w:rPr>
          <w:rFonts w:ascii="Arial" w:eastAsia="Arial" w:hAnsi="Arial" w:cs="Arial"/>
          <w:b/>
        </w:rPr>
        <w:t>иси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и 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w w:val="99"/>
        </w:rPr>
        <w:t>ос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w w:val="99"/>
        </w:rPr>
        <w:t>в</w:t>
      </w:r>
      <w:r>
        <w:rPr>
          <w:rFonts w:ascii="Arial" w:eastAsia="Arial" w:hAnsi="Arial" w:cs="Arial"/>
          <w:b/>
          <w:spacing w:val="1"/>
          <w:w w:val="99"/>
        </w:rPr>
        <w:t>љ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1"/>
          <w:w w:val="99"/>
        </w:rPr>
        <w:t>њ</w:t>
      </w:r>
      <w:r>
        <w:rPr>
          <w:rFonts w:ascii="Arial" w:eastAsia="Arial" w:hAnsi="Arial" w:cs="Arial"/>
          <w:b/>
          <w:w w:val="99"/>
        </w:rPr>
        <w:t xml:space="preserve">е </w:t>
      </w:r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носио</w:t>
      </w:r>
      <w:r>
        <w:rPr>
          <w:rFonts w:ascii="Arial" w:eastAsia="Arial" w:hAnsi="Arial" w:cs="Arial"/>
          <w:b/>
          <w:spacing w:val="2"/>
        </w:rPr>
        <w:t>ц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spacing w:val="2"/>
          <w:w w:val="99"/>
        </w:rPr>
        <w:t>ах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>ева</w:t>
      </w:r>
    </w:p>
    <w:p w:rsidR="00D454B7" w:rsidRDefault="00D454B7">
      <w:pPr>
        <w:spacing w:before="3" w:line="140" w:lineRule="exact"/>
        <w:rPr>
          <w:sz w:val="14"/>
          <w:szCs w:val="14"/>
        </w:rPr>
      </w:pPr>
    </w:p>
    <w:p w:rsidR="00D454B7" w:rsidRDefault="00D454B7">
      <w:pPr>
        <w:spacing w:line="200" w:lineRule="exact"/>
      </w:pPr>
    </w:p>
    <w:p w:rsidR="00D454B7" w:rsidRDefault="00D454B7">
      <w:pPr>
        <w:spacing w:line="200" w:lineRule="exact"/>
      </w:pPr>
    </w:p>
    <w:p w:rsidR="00D454B7" w:rsidRDefault="003833F4">
      <w:pPr>
        <w:spacing w:before="25" w:line="300" w:lineRule="exact"/>
        <w:ind w:left="118"/>
        <w:rPr>
          <w:rFonts w:ascii="Arial" w:eastAsia="Arial" w:hAnsi="Arial" w:cs="Arial"/>
          <w:sz w:val="28"/>
          <w:szCs w:val="28"/>
        </w:rPr>
      </w:pPr>
      <w:r>
        <w:pict>
          <v:group id="_x0000_s1030" style="position:absolute;left:0;text-align:left;margin-left:56.9pt;margin-top:40.6pt;width:63.75pt;height:9pt;z-index:-251655168;mso-position-horizontal-relative:page" coordorigin="1138,812" coordsize="1275,180">
            <v:shape id="_x0000_s1033" style="position:absolute;left:1138;top:812;width:1275;height:180" coordorigin="1138,812" coordsize="1275,180" path="m2263,932r-30,l2233,992r180,-90l2263,932xe" fillcolor="#5b9bd4" stroked="f">
              <v:path arrowok="t"/>
            </v:shape>
            <v:shape id="_x0000_s1032" style="position:absolute;left:1138;top:812;width:1275;height:180" coordorigin="1138,812" coordsize="1275,180" path="m2263,872r-30,-60l2233,872r30,xe" fillcolor="#5b9bd4" stroked="f">
              <v:path arrowok="t"/>
            </v:shape>
            <v:shape id="_x0000_s1031" style="position:absolute;left:1138;top:812;width:1275;height:180" coordorigin="1138,812" coordsize="1275,180" path="m1138,872r,60l2263,932r150,-30l2233,812r30,60l1138,872xe" fillcolor="#5b9bd4" stroked="f">
              <v:path arrowok="t"/>
            </v:shape>
            <w10:wrap anchorx="page"/>
          </v:group>
        </w:pict>
      </w:r>
      <w:r w:rsidR="000443A3">
        <w:rPr>
          <w:rFonts w:ascii="Arial" w:eastAsia="Arial" w:hAnsi="Arial" w:cs="Arial"/>
          <w:b/>
          <w:position w:val="-1"/>
          <w:sz w:val="28"/>
          <w:szCs w:val="28"/>
        </w:rPr>
        <w:t>ЛЕ</w:t>
      </w:r>
      <w:r w:rsidR="000443A3"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Г</w:t>
      </w:r>
      <w:r w:rsidR="000443A3">
        <w:rPr>
          <w:rFonts w:ascii="Arial" w:eastAsia="Arial" w:hAnsi="Arial" w:cs="Arial"/>
          <w:b/>
          <w:position w:val="-1"/>
          <w:sz w:val="28"/>
          <w:szCs w:val="28"/>
        </w:rPr>
        <w:t>Е</w:t>
      </w:r>
      <w:r w:rsidR="000443A3"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Н</w:t>
      </w:r>
      <w:r w:rsidR="000443A3">
        <w:rPr>
          <w:rFonts w:ascii="Arial" w:eastAsia="Arial" w:hAnsi="Arial" w:cs="Arial"/>
          <w:b/>
          <w:spacing w:val="1"/>
          <w:position w:val="-1"/>
          <w:sz w:val="28"/>
          <w:szCs w:val="28"/>
        </w:rPr>
        <w:t>Д</w:t>
      </w:r>
      <w:r w:rsidR="000443A3">
        <w:rPr>
          <w:rFonts w:ascii="Arial" w:eastAsia="Arial" w:hAnsi="Arial" w:cs="Arial"/>
          <w:b/>
          <w:spacing w:val="-6"/>
          <w:position w:val="-1"/>
          <w:sz w:val="28"/>
          <w:szCs w:val="28"/>
        </w:rPr>
        <w:t>А</w:t>
      </w:r>
      <w:r w:rsidR="000443A3">
        <w:rPr>
          <w:rFonts w:ascii="Arial" w:eastAsia="Arial" w:hAnsi="Arial" w:cs="Arial"/>
          <w:b/>
          <w:position w:val="-1"/>
          <w:sz w:val="28"/>
          <w:szCs w:val="28"/>
        </w:rPr>
        <w:t>:</w:t>
      </w:r>
    </w:p>
    <w:p w:rsidR="00D454B7" w:rsidRDefault="00D454B7">
      <w:pPr>
        <w:spacing w:before="2" w:line="100" w:lineRule="exact"/>
        <w:rPr>
          <w:sz w:val="10"/>
          <w:szCs w:val="10"/>
        </w:rPr>
      </w:pPr>
    </w:p>
    <w:p w:rsidR="00D454B7" w:rsidRDefault="00D454B7">
      <w:pPr>
        <w:spacing w:line="200" w:lineRule="exact"/>
      </w:pPr>
    </w:p>
    <w:p w:rsidR="00D454B7" w:rsidRDefault="000443A3">
      <w:pPr>
        <w:spacing w:before="29"/>
        <w:ind w:left="2187" w:right="6006" w:hanging="19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ног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</w:p>
    <w:p w:rsidR="00D454B7" w:rsidRDefault="00D454B7">
      <w:pPr>
        <w:spacing w:before="16" w:line="260" w:lineRule="exact"/>
        <w:rPr>
          <w:sz w:val="26"/>
          <w:szCs w:val="26"/>
        </w:rPr>
      </w:pPr>
    </w:p>
    <w:p w:rsidR="00D454B7" w:rsidRDefault="003833F4">
      <w:pPr>
        <w:ind w:left="2120"/>
        <w:rPr>
          <w:rFonts w:ascii="Arial" w:eastAsia="Arial" w:hAnsi="Arial" w:cs="Arial"/>
          <w:sz w:val="24"/>
          <w:szCs w:val="24"/>
        </w:rPr>
        <w:sectPr w:rsidR="00D454B7">
          <w:type w:val="continuous"/>
          <w:pgSz w:w="16840" w:h="11920" w:orient="landscape"/>
          <w:pgMar w:top="260" w:right="2420" w:bottom="280" w:left="1020" w:header="720" w:footer="720" w:gutter="0"/>
          <w:cols w:space="720"/>
        </w:sectPr>
      </w:pPr>
      <w:r>
        <w:pict>
          <v:group id="_x0000_s1026" style="position:absolute;left:0;text-align:left;margin-left:56.9pt;margin-top:4.75pt;width:63.75pt;height:9pt;z-index:-251654144;mso-position-horizontal-relative:page" coordorigin="1138,95" coordsize="1275,180">
            <v:shape id="_x0000_s1029" style="position:absolute;left:1138;top:95;width:1275;height:180" coordorigin="1138,95" coordsize="1275,180" path="m2263,215r-30,l2233,275r180,-90l2263,215xe" fillcolor="black" stroked="f">
              <v:path arrowok="t"/>
            </v:shape>
            <v:shape id="_x0000_s1028" style="position:absolute;left:1138;top:95;width:1275;height:180" coordorigin="1138,95" coordsize="1275,180" path="m2263,155l2233,95r,60l2263,155xe" fillcolor="black" stroked="f">
              <v:path arrowok="t"/>
            </v:shape>
            <v:shape id="_x0000_s1027" style="position:absolute;left:1138;top:95;width:1275;height:180" coordorigin="1138,95" coordsize="1275,180" path="m1138,155r,60l2263,215r150,-30l2233,95r30,60l1138,155xe" fillcolor="black" stroked="f">
              <v:path arrowok="t"/>
            </v:shape>
            <w10:wrap anchorx="page"/>
          </v:group>
        </w:pict>
      </w:r>
      <w:r w:rsidR="000443A3">
        <w:rPr>
          <w:rFonts w:ascii="Arial" w:eastAsia="Arial" w:hAnsi="Arial" w:cs="Arial"/>
          <w:spacing w:val="1"/>
          <w:sz w:val="24"/>
          <w:szCs w:val="24"/>
        </w:rPr>
        <w:t>ра</w:t>
      </w:r>
      <w:r w:rsidR="000443A3">
        <w:rPr>
          <w:rFonts w:ascii="Arial" w:eastAsia="Arial" w:hAnsi="Arial" w:cs="Arial"/>
          <w:spacing w:val="-3"/>
          <w:sz w:val="24"/>
          <w:szCs w:val="24"/>
        </w:rPr>
        <w:t>д</w:t>
      </w:r>
      <w:r w:rsidR="000443A3">
        <w:rPr>
          <w:rFonts w:ascii="Arial" w:eastAsia="Arial" w:hAnsi="Arial" w:cs="Arial"/>
          <w:spacing w:val="-1"/>
          <w:sz w:val="24"/>
          <w:szCs w:val="24"/>
        </w:rPr>
        <w:t>њ</w:t>
      </w:r>
      <w:r w:rsidR="000443A3">
        <w:rPr>
          <w:rFonts w:ascii="Arial" w:eastAsia="Arial" w:hAnsi="Arial" w:cs="Arial"/>
          <w:sz w:val="24"/>
          <w:szCs w:val="24"/>
        </w:rPr>
        <w:t>е</w:t>
      </w:r>
      <w:r w:rsidR="000443A3"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 w:rsidR="000443A3">
        <w:rPr>
          <w:rFonts w:ascii="Arial" w:eastAsia="Arial" w:hAnsi="Arial" w:cs="Arial"/>
          <w:sz w:val="24"/>
          <w:szCs w:val="24"/>
        </w:rPr>
        <w:t>а</w:t>
      </w:r>
      <w:r w:rsidR="000443A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443A3">
        <w:rPr>
          <w:rFonts w:ascii="Arial" w:eastAsia="Arial" w:hAnsi="Arial" w:cs="Arial"/>
          <w:sz w:val="24"/>
          <w:szCs w:val="24"/>
        </w:rPr>
        <w:t>доп</w:t>
      </w:r>
      <w:r w:rsidR="000443A3">
        <w:rPr>
          <w:rFonts w:ascii="Arial" w:eastAsia="Arial" w:hAnsi="Arial" w:cs="Arial"/>
          <w:spacing w:val="-3"/>
          <w:sz w:val="24"/>
          <w:szCs w:val="24"/>
        </w:rPr>
        <w:t>у</w:t>
      </w:r>
      <w:r w:rsidR="000443A3">
        <w:rPr>
          <w:rFonts w:ascii="Arial" w:eastAsia="Arial" w:hAnsi="Arial" w:cs="Arial"/>
          <w:sz w:val="24"/>
          <w:szCs w:val="24"/>
        </w:rPr>
        <w:t>ну</w:t>
      </w:r>
      <w:r w:rsidR="000443A3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="000443A3">
        <w:rPr>
          <w:rFonts w:ascii="Arial" w:eastAsia="Arial" w:hAnsi="Arial" w:cs="Arial"/>
          <w:spacing w:val="1"/>
          <w:sz w:val="24"/>
          <w:szCs w:val="24"/>
        </w:rPr>
        <w:t>з</w:t>
      </w:r>
      <w:r w:rsidR="000443A3">
        <w:rPr>
          <w:rFonts w:ascii="Arial" w:eastAsia="Arial" w:hAnsi="Arial" w:cs="Arial"/>
          <w:spacing w:val="3"/>
          <w:sz w:val="24"/>
          <w:szCs w:val="24"/>
        </w:rPr>
        <w:t>а</w:t>
      </w:r>
      <w:r w:rsidR="000443A3">
        <w:rPr>
          <w:rFonts w:ascii="Arial" w:eastAsia="Arial" w:hAnsi="Arial" w:cs="Arial"/>
          <w:spacing w:val="-2"/>
          <w:sz w:val="24"/>
          <w:szCs w:val="24"/>
        </w:rPr>
        <w:t>х</w:t>
      </w:r>
      <w:r w:rsidR="000443A3">
        <w:rPr>
          <w:rFonts w:ascii="Arial" w:eastAsia="Arial" w:hAnsi="Arial" w:cs="Arial"/>
          <w:sz w:val="24"/>
          <w:szCs w:val="24"/>
        </w:rPr>
        <w:t>т</w:t>
      </w:r>
      <w:r w:rsidR="000443A3">
        <w:rPr>
          <w:rFonts w:ascii="Arial" w:eastAsia="Arial" w:hAnsi="Arial" w:cs="Arial"/>
          <w:spacing w:val="1"/>
          <w:sz w:val="24"/>
          <w:szCs w:val="24"/>
        </w:rPr>
        <w:t>е</w:t>
      </w:r>
      <w:r w:rsidR="000443A3">
        <w:rPr>
          <w:rFonts w:ascii="Arial" w:eastAsia="Arial" w:hAnsi="Arial" w:cs="Arial"/>
          <w:sz w:val="24"/>
          <w:szCs w:val="24"/>
        </w:rPr>
        <w:t>ва</w:t>
      </w:r>
    </w:p>
    <w:p w:rsidR="00D454B7" w:rsidRDefault="00D454B7">
      <w:pPr>
        <w:spacing w:line="200" w:lineRule="exact"/>
      </w:pPr>
    </w:p>
    <w:sectPr w:rsidR="00D454B7">
      <w:pgSz w:w="16840" w:h="1192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C353C"/>
    <w:multiLevelType w:val="multilevel"/>
    <w:tmpl w:val="0158F1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D454B7"/>
    <w:rsid w:val="0002466D"/>
    <w:rsid w:val="00042237"/>
    <w:rsid w:val="000443A3"/>
    <w:rsid w:val="00303961"/>
    <w:rsid w:val="003833F4"/>
    <w:rsid w:val="007E0526"/>
    <w:rsid w:val="00850DCA"/>
    <w:rsid w:val="009A66F9"/>
    <w:rsid w:val="009E7036"/>
    <w:rsid w:val="00A477A6"/>
    <w:rsid w:val="00D4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Rade</cp:lastModifiedBy>
  <cp:revision>2</cp:revision>
  <dcterms:created xsi:type="dcterms:W3CDTF">2017-12-12T11:43:00Z</dcterms:created>
  <dcterms:modified xsi:type="dcterms:W3CDTF">2017-12-12T11:43:00Z</dcterms:modified>
</cp:coreProperties>
</file>