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F0F" w:rsidRDefault="002A1B18">
      <w:pPr>
        <w:spacing w:before="2" w:line="100" w:lineRule="exact"/>
        <w:rPr>
          <w:sz w:val="10"/>
          <w:szCs w:val="10"/>
        </w:rPr>
      </w:pPr>
      <w:bookmarkStart w:id="0" w:name="_GoBack"/>
      <w:bookmarkEnd w:id="0"/>
      <w:r>
        <w:pict>
          <v:group id="_x0000_s1115" style="position:absolute;margin-left:661.15pt;margin-top:10.75pt;width:180pt;height:69.6pt;z-index:-2456;mso-position-horizontal-relative:page;mso-position-vertical-relative:page" coordorigin="13223,215" coordsize="3600,1392">
            <v:shape id="_x0000_s1116" style="position:absolute;left:13223;top:215;width:3600;height:1392" coordorigin="13223,215" coordsize="3600,1392" path="m13223,1607r3600,l16823,215r-3600,l13223,1607xe" fillcolor="#5b9bd4" stroked="f">
              <v:path arrowok="t"/>
            </v:shape>
            <w10:wrap anchorx="page" anchory="page"/>
          </v:group>
        </w:pict>
      </w:r>
    </w:p>
    <w:p w:rsidR="005B5F0F" w:rsidRDefault="005B5F0F">
      <w:pPr>
        <w:spacing w:line="200" w:lineRule="exact"/>
      </w:pPr>
    </w:p>
    <w:p w:rsidR="005B5F0F" w:rsidRDefault="007603F9">
      <w:pPr>
        <w:spacing w:before="29"/>
        <w:ind w:right="104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З</w:t>
      </w:r>
      <w:r>
        <w:rPr>
          <w:rFonts w:ascii="Arial" w:eastAsia="Arial" w:hAnsi="Arial" w:cs="Arial"/>
          <w:b/>
          <w:color w:val="EAF0DD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6"/>
          <w:sz w:val="24"/>
          <w:szCs w:val="24"/>
        </w:rPr>
        <w:t>Ђ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z w:val="24"/>
          <w:szCs w:val="24"/>
        </w:rPr>
        <w:t>НЕ</w:t>
      </w:r>
    </w:p>
    <w:p w:rsidR="005B5F0F" w:rsidRDefault="005B5F0F">
      <w:pPr>
        <w:spacing w:before="1" w:line="280" w:lineRule="exact"/>
        <w:rPr>
          <w:sz w:val="28"/>
          <w:szCs w:val="28"/>
        </w:rPr>
      </w:pPr>
    </w:p>
    <w:p w:rsidR="00EB47AD" w:rsidRPr="00EB47AD" w:rsidRDefault="00EB47AD" w:rsidP="00EB47AD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EB47AD">
        <w:rPr>
          <w:rFonts w:eastAsia="Arial"/>
          <w:sz w:val="24"/>
          <w:szCs w:val="24"/>
        </w:rPr>
        <w:t xml:space="preserve">РЕПУБЛИКА СРБИЈА             </w:t>
      </w:r>
      <w:r w:rsidRPr="00EB47AD">
        <w:rPr>
          <w:rFonts w:eastAsia="Arial"/>
          <w:sz w:val="24"/>
          <w:szCs w:val="24"/>
        </w:rPr>
        <w:tab/>
        <w:t xml:space="preserve">                              </w:t>
      </w:r>
    </w:p>
    <w:p w:rsidR="00EB47AD" w:rsidRPr="00EB47AD" w:rsidRDefault="00EB47AD" w:rsidP="00EB47AD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EB47AD">
        <w:rPr>
          <w:rFonts w:eastAsia="Arial"/>
          <w:sz w:val="24"/>
          <w:szCs w:val="24"/>
        </w:rPr>
        <w:t>АУТОНОМНА ПОКРАЈИНА ВОЈВОДИНА</w:t>
      </w:r>
    </w:p>
    <w:p w:rsidR="00EB47AD" w:rsidRPr="00EB47AD" w:rsidRDefault="00EB47AD" w:rsidP="00EB47AD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EB47AD">
        <w:rPr>
          <w:rFonts w:eastAsia="Arial"/>
          <w:sz w:val="24"/>
          <w:szCs w:val="24"/>
        </w:rPr>
        <w:t>ОПШТИНА ОПОВО</w:t>
      </w:r>
    </w:p>
    <w:p w:rsidR="00EB47AD" w:rsidRPr="00EB47AD" w:rsidRDefault="00EB47AD" w:rsidP="00EB47AD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EB47AD">
        <w:rPr>
          <w:rFonts w:eastAsia="Arial"/>
          <w:sz w:val="24"/>
          <w:szCs w:val="24"/>
        </w:rPr>
        <w:t>ОПШТИНСКА УПРАВА</w:t>
      </w:r>
    </w:p>
    <w:p w:rsidR="00EB47AD" w:rsidRPr="00EB47AD" w:rsidRDefault="00EB47AD" w:rsidP="00EB47AD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EB47AD">
        <w:rPr>
          <w:rFonts w:eastAsia="Arial"/>
          <w:sz w:val="24"/>
          <w:szCs w:val="24"/>
        </w:rPr>
        <w:t>Одељење за имовинско правне,</w:t>
      </w:r>
    </w:p>
    <w:p w:rsidR="00EB47AD" w:rsidRPr="00EB47AD" w:rsidRDefault="00EB47AD" w:rsidP="00EB47AD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EB47AD">
        <w:rPr>
          <w:rFonts w:eastAsia="Arial"/>
          <w:sz w:val="24"/>
          <w:szCs w:val="24"/>
        </w:rPr>
        <w:t>стамбено-комуналне  послове,урбанизам ,</w:t>
      </w:r>
    </w:p>
    <w:p w:rsidR="00EB47AD" w:rsidRPr="00EB47AD" w:rsidRDefault="00EB47AD" w:rsidP="00EB47AD">
      <w:pPr>
        <w:widowControl w:val="0"/>
        <w:autoSpaceDE w:val="0"/>
        <w:autoSpaceDN w:val="0"/>
        <w:rPr>
          <w:rFonts w:eastAsia="Arial" w:hAnsi="Arial" w:cs="Arial"/>
          <w:szCs w:val="24"/>
        </w:rPr>
      </w:pPr>
      <w:r w:rsidRPr="00EB47AD">
        <w:rPr>
          <w:rFonts w:eastAsia="Arial"/>
          <w:sz w:val="24"/>
          <w:szCs w:val="24"/>
        </w:rPr>
        <w:t>грађевинарство и заштиту  животне  средине</w:t>
      </w:r>
    </w:p>
    <w:p w:rsidR="005B5F0F" w:rsidRDefault="007603F9">
      <w:pPr>
        <w:spacing w:line="260" w:lineRule="exact"/>
        <w:ind w:right="108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EAF0DD"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EAF0DD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position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EAF0DD"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position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EAF0DD"/>
          <w:spacing w:val="1"/>
          <w:position w:val="-1"/>
          <w:sz w:val="24"/>
          <w:szCs w:val="24"/>
        </w:rPr>
        <w:t>РЕ</w:t>
      </w:r>
      <w:r>
        <w:rPr>
          <w:rFonts w:ascii="Arial" w:eastAsia="Arial" w:hAnsi="Arial" w:cs="Arial"/>
          <w:b/>
          <w:color w:val="EAF0DD"/>
          <w:position w:val="-1"/>
          <w:sz w:val="24"/>
          <w:szCs w:val="24"/>
        </w:rPr>
        <w:t>ДУ</w:t>
      </w:r>
    </w:p>
    <w:p w:rsidR="005B5F0F" w:rsidRDefault="005B5F0F">
      <w:pPr>
        <w:spacing w:before="10" w:line="120" w:lineRule="exact"/>
        <w:rPr>
          <w:sz w:val="12"/>
          <w:szCs w:val="12"/>
        </w:rPr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7603F9">
      <w:pPr>
        <w:spacing w:before="29"/>
        <w:ind w:left="4862" w:right="500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ДЕ</w:t>
      </w:r>
      <w:r>
        <w:rPr>
          <w:rFonts w:ascii="Arial" w:eastAsia="Arial" w:hAnsi="Arial" w:cs="Arial"/>
          <w:sz w:val="24"/>
          <w:szCs w:val="24"/>
        </w:rPr>
        <w:t>Л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ИНИС</w:t>
      </w: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НОГ ПО</w:t>
      </w:r>
      <w:r>
        <w:rPr>
          <w:rFonts w:ascii="Arial" w:eastAsia="Arial" w:hAnsi="Arial" w:cs="Arial"/>
          <w:spacing w:val="-3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</w:p>
    <w:p w:rsidR="005B5F0F" w:rsidRDefault="005B5F0F">
      <w:pPr>
        <w:spacing w:before="15" w:line="260" w:lineRule="exact"/>
        <w:rPr>
          <w:sz w:val="26"/>
          <w:szCs w:val="26"/>
        </w:rPr>
      </w:pPr>
    </w:p>
    <w:p w:rsidR="005B5F0F" w:rsidRDefault="007603F9">
      <w:pPr>
        <w:ind w:left="769" w:right="909"/>
        <w:jc w:val="center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Д</w:t>
      </w:r>
      <w:r>
        <w:rPr>
          <w:rFonts w:ascii="Arial" w:eastAsia="Arial" w:hAnsi="Arial" w:cs="Arial"/>
          <w:spacing w:val="-1"/>
          <w:sz w:val="40"/>
          <w:szCs w:val="40"/>
        </w:rPr>
        <w:t>АВА</w:t>
      </w:r>
      <w:r>
        <w:rPr>
          <w:rFonts w:ascii="Arial" w:eastAsia="Arial" w:hAnsi="Arial" w:cs="Arial"/>
          <w:spacing w:val="1"/>
          <w:sz w:val="40"/>
          <w:szCs w:val="40"/>
        </w:rPr>
        <w:t>Њ</w:t>
      </w:r>
      <w:r>
        <w:rPr>
          <w:rFonts w:ascii="Arial" w:eastAsia="Arial" w:hAnsi="Arial" w:cs="Arial"/>
          <w:sz w:val="40"/>
          <w:szCs w:val="40"/>
        </w:rPr>
        <w:t>E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У З</w:t>
      </w:r>
      <w:r>
        <w:rPr>
          <w:rFonts w:ascii="Arial" w:eastAsia="Arial" w:hAnsi="Arial" w:cs="Arial"/>
          <w:spacing w:val="-1"/>
          <w:sz w:val="40"/>
          <w:szCs w:val="40"/>
        </w:rPr>
        <w:t>АК</w:t>
      </w:r>
      <w:r>
        <w:rPr>
          <w:rFonts w:ascii="Arial" w:eastAsia="Arial" w:hAnsi="Arial" w:cs="Arial"/>
          <w:sz w:val="40"/>
          <w:szCs w:val="40"/>
        </w:rPr>
        <w:t xml:space="preserve">УП 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pacing w:val="-3"/>
          <w:sz w:val="40"/>
          <w:szCs w:val="40"/>
        </w:rPr>
        <w:t>И</w:t>
      </w:r>
      <w:r>
        <w:rPr>
          <w:rFonts w:ascii="Arial" w:eastAsia="Arial" w:hAnsi="Arial" w:cs="Arial"/>
          <w:sz w:val="40"/>
          <w:szCs w:val="40"/>
        </w:rPr>
        <w:t>З</w:t>
      </w:r>
      <w:r>
        <w:rPr>
          <w:rFonts w:ascii="Arial" w:eastAsia="Arial" w:hAnsi="Arial" w:cs="Arial"/>
          <w:spacing w:val="-1"/>
          <w:sz w:val="40"/>
          <w:szCs w:val="40"/>
        </w:rPr>
        <w:t>ГРАЂЕ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ОГ</w:t>
      </w:r>
      <w:r>
        <w:rPr>
          <w:rFonts w:ascii="Arial" w:eastAsia="Arial" w:hAnsi="Arial" w:cs="Arial"/>
          <w:spacing w:val="-3"/>
          <w:sz w:val="40"/>
          <w:szCs w:val="40"/>
        </w:rPr>
        <w:t xml:space="preserve"> </w:t>
      </w:r>
      <w:r>
        <w:rPr>
          <w:rFonts w:ascii="Arial" w:eastAsia="Arial" w:hAnsi="Arial" w:cs="Arial"/>
          <w:spacing w:val="-1"/>
          <w:sz w:val="40"/>
          <w:szCs w:val="40"/>
        </w:rPr>
        <w:t>ГРАЂЕВИ</w:t>
      </w:r>
      <w:r>
        <w:rPr>
          <w:rFonts w:ascii="Arial" w:eastAsia="Arial" w:hAnsi="Arial" w:cs="Arial"/>
          <w:spacing w:val="3"/>
          <w:sz w:val="40"/>
          <w:szCs w:val="40"/>
        </w:rPr>
        <w:t>Н</w:t>
      </w:r>
      <w:r>
        <w:rPr>
          <w:rFonts w:ascii="Arial" w:eastAsia="Arial" w:hAnsi="Arial" w:cs="Arial"/>
          <w:spacing w:val="1"/>
          <w:sz w:val="40"/>
          <w:szCs w:val="40"/>
        </w:rPr>
        <w:t>С</w:t>
      </w:r>
      <w:r>
        <w:rPr>
          <w:rFonts w:ascii="Arial" w:eastAsia="Arial" w:hAnsi="Arial" w:cs="Arial"/>
          <w:spacing w:val="-1"/>
          <w:sz w:val="40"/>
          <w:szCs w:val="40"/>
        </w:rPr>
        <w:t>К</w:t>
      </w:r>
      <w:r>
        <w:rPr>
          <w:rFonts w:ascii="Arial" w:eastAsia="Arial" w:hAnsi="Arial" w:cs="Arial"/>
          <w:sz w:val="40"/>
          <w:szCs w:val="40"/>
        </w:rPr>
        <w:t>ОГ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З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М</w:t>
      </w:r>
      <w:r>
        <w:rPr>
          <w:rFonts w:ascii="Arial" w:eastAsia="Arial" w:hAnsi="Arial" w:cs="Arial"/>
          <w:spacing w:val="-1"/>
          <w:sz w:val="40"/>
          <w:szCs w:val="40"/>
        </w:rPr>
        <w:t>Љ</w:t>
      </w:r>
      <w:r>
        <w:rPr>
          <w:rFonts w:ascii="Arial" w:eastAsia="Arial" w:hAnsi="Arial" w:cs="Arial"/>
          <w:sz w:val="40"/>
          <w:szCs w:val="40"/>
        </w:rPr>
        <w:t>ИШТА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 xml:space="preserve">У </w:t>
      </w:r>
      <w:r>
        <w:rPr>
          <w:rFonts w:ascii="Arial" w:eastAsia="Arial" w:hAnsi="Arial" w:cs="Arial"/>
          <w:spacing w:val="1"/>
          <w:sz w:val="40"/>
          <w:szCs w:val="40"/>
        </w:rPr>
        <w:t>Ј</w:t>
      </w:r>
      <w:r>
        <w:rPr>
          <w:rFonts w:ascii="Arial" w:eastAsia="Arial" w:hAnsi="Arial" w:cs="Arial"/>
          <w:spacing w:val="-1"/>
          <w:sz w:val="40"/>
          <w:szCs w:val="40"/>
        </w:rPr>
        <w:t>АВ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pacing w:val="-2"/>
          <w:sz w:val="40"/>
          <w:szCs w:val="40"/>
        </w:rPr>
        <w:t>О</w:t>
      </w:r>
      <w:r>
        <w:rPr>
          <w:rFonts w:ascii="Arial" w:eastAsia="Arial" w:hAnsi="Arial" w:cs="Arial"/>
          <w:sz w:val="40"/>
          <w:szCs w:val="40"/>
        </w:rPr>
        <w:t xml:space="preserve">Ј </w:t>
      </w:r>
      <w:r>
        <w:rPr>
          <w:rFonts w:ascii="Arial" w:eastAsia="Arial" w:hAnsi="Arial" w:cs="Arial"/>
          <w:spacing w:val="1"/>
          <w:sz w:val="40"/>
          <w:szCs w:val="40"/>
        </w:rPr>
        <w:t>С</w:t>
      </w:r>
      <w:r>
        <w:rPr>
          <w:rFonts w:ascii="Arial" w:eastAsia="Arial" w:hAnsi="Arial" w:cs="Arial"/>
          <w:spacing w:val="-3"/>
          <w:sz w:val="40"/>
          <w:szCs w:val="40"/>
        </w:rPr>
        <w:t>В</w:t>
      </w:r>
      <w:r>
        <w:rPr>
          <w:rFonts w:ascii="Arial" w:eastAsia="Arial" w:hAnsi="Arial" w:cs="Arial"/>
          <w:sz w:val="40"/>
          <w:szCs w:val="40"/>
        </w:rPr>
        <w:t>О</w:t>
      </w:r>
      <w:r>
        <w:rPr>
          <w:rFonts w:ascii="Arial" w:eastAsia="Arial" w:hAnsi="Arial" w:cs="Arial"/>
          <w:spacing w:val="1"/>
          <w:sz w:val="40"/>
          <w:szCs w:val="40"/>
        </w:rPr>
        <w:t>Ј</w:t>
      </w:r>
      <w:r>
        <w:rPr>
          <w:rFonts w:ascii="Arial" w:eastAsia="Arial" w:hAnsi="Arial" w:cs="Arial"/>
          <w:spacing w:val="-3"/>
          <w:sz w:val="40"/>
          <w:szCs w:val="40"/>
        </w:rPr>
        <w:t>И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И ПУ</w:t>
      </w:r>
      <w:r>
        <w:rPr>
          <w:rFonts w:ascii="Arial" w:eastAsia="Arial" w:hAnsi="Arial" w:cs="Arial"/>
          <w:spacing w:val="-2"/>
          <w:sz w:val="40"/>
          <w:szCs w:val="40"/>
        </w:rPr>
        <w:t>Т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 xml:space="preserve">М 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ПО</w:t>
      </w:r>
      <w:r>
        <w:rPr>
          <w:rFonts w:ascii="Arial" w:eastAsia="Arial" w:hAnsi="Arial" w:cs="Arial"/>
          <w:spacing w:val="1"/>
          <w:sz w:val="40"/>
          <w:szCs w:val="40"/>
        </w:rPr>
        <w:t>С</w:t>
      </w:r>
      <w:r>
        <w:rPr>
          <w:rFonts w:ascii="Arial" w:eastAsia="Arial" w:hAnsi="Arial" w:cs="Arial"/>
          <w:spacing w:val="-3"/>
          <w:sz w:val="40"/>
          <w:szCs w:val="40"/>
        </w:rPr>
        <w:t>Р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Д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Е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ПО</w:t>
      </w:r>
      <w:r>
        <w:rPr>
          <w:rFonts w:ascii="Arial" w:eastAsia="Arial" w:hAnsi="Arial" w:cs="Arial"/>
          <w:spacing w:val="-1"/>
          <w:sz w:val="40"/>
          <w:szCs w:val="40"/>
        </w:rPr>
        <w:t>Г</w:t>
      </w:r>
      <w:r>
        <w:rPr>
          <w:rFonts w:ascii="Arial" w:eastAsia="Arial" w:hAnsi="Arial" w:cs="Arial"/>
          <w:spacing w:val="-2"/>
          <w:sz w:val="40"/>
          <w:szCs w:val="40"/>
        </w:rPr>
        <w:t>О</w:t>
      </w:r>
      <w:r>
        <w:rPr>
          <w:rFonts w:ascii="Arial" w:eastAsia="Arial" w:hAnsi="Arial" w:cs="Arial"/>
          <w:sz w:val="40"/>
          <w:szCs w:val="40"/>
        </w:rPr>
        <w:t>Д</w:t>
      </w:r>
      <w:r>
        <w:rPr>
          <w:rFonts w:ascii="Arial" w:eastAsia="Arial" w:hAnsi="Arial" w:cs="Arial"/>
          <w:spacing w:val="1"/>
          <w:sz w:val="40"/>
          <w:szCs w:val="40"/>
        </w:rPr>
        <w:t>Б</w:t>
      </w:r>
      <w:r>
        <w:rPr>
          <w:rFonts w:ascii="Arial" w:eastAsia="Arial" w:hAnsi="Arial" w:cs="Arial"/>
          <w:sz w:val="40"/>
          <w:szCs w:val="40"/>
        </w:rPr>
        <w:t>Е</w:t>
      </w:r>
    </w:p>
    <w:p w:rsidR="005B5F0F" w:rsidRDefault="005B5F0F">
      <w:pPr>
        <w:spacing w:before="3" w:line="120" w:lineRule="exact"/>
        <w:rPr>
          <w:sz w:val="12"/>
          <w:szCs w:val="12"/>
        </w:rPr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7603F9">
      <w:pPr>
        <w:spacing w:line="260" w:lineRule="exact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бл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а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ст: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Им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н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к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-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ра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вни 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–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е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ре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ни 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before="12" w:line="240" w:lineRule="exact"/>
        <w:rPr>
          <w:sz w:val="24"/>
          <w:szCs w:val="24"/>
        </w:rPr>
      </w:pPr>
    </w:p>
    <w:p w:rsidR="005B5F0F" w:rsidRDefault="007603F9">
      <w:pPr>
        <w:spacing w:before="29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Ко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z w:val="24"/>
          <w:szCs w:val="24"/>
        </w:rPr>
        <w:t>ће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ин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5B5F0F" w:rsidRDefault="005B5F0F">
      <w:pPr>
        <w:spacing w:before="7" w:line="140" w:lineRule="exact"/>
        <w:rPr>
          <w:sz w:val="15"/>
          <w:szCs w:val="15"/>
        </w:rPr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7603F9">
      <w:pPr>
        <w:spacing w:line="276" w:lineRule="auto"/>
        <w:ind w:left="112" w:right="209" w:firstLine="720"/>
        <w:jc w:val="both"/>
        <w:rPr>
          <w:rFonts w:ascii="Arial" w:eastAsia="Arial" w:hAnsi="Arial" w:cs="Arial"/>
          <w:sz w:val="24"/>
          <w:szCs w:val="24"/>
        </w:rPr>
        <w:sectPr w:rsidR="005B5F0F">
          <w:pgSz w:w="16840" w:h="11920" w:orient="landscape"/>
          <w:pgMar w:top="260" w:right="900" w:bottom="280" w:left="104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3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 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(ф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чк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 има 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ере</w:t>
      </w:r>
      <w:r>
        <w:rPr>
          <w:rFonts w:ascii="Arial" w:eastAsia="Arial" w:hAnsi="Arial" w:cs="Arial"/>
          <w:sz w:val="24"/>
          <w:szCs w:val="24"/>
        </w:rPr>
        <w:t>са за сти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ње</w:t>
      </w:r>
      <w:r>
        <w:rPr>
          <w:rFonts w:ascii="Arial" w:eastAsia="Arial" w:hAnsi="Arial" w:cs="Arial"/>
          <w:sz w:val="24"/>
          <w:szCs w:val="24"/>
        </w:rPr>
        <w:t>м 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па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ред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 xml:space="preserve">та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е.</w:t>
      </w:r>
    </w:p>
    <w:p w:rsidR="005B5F0F" w:rsidRDefault="005B5F0F">
      <w:pPr>
        <w:spacing w:before="14" w:line="280" w:lineRule="exact"/>
        <w:rPr>
          <w:sz w:val="28"/>
          <w:szCs w:val="28"/>
        </w:rPr>
      </w:pPr>
    </w:p>
    <w:p w:rsidR="005B5F0F" w:rsidRDefault="007603F9">
      <w:pPr>
        <w:spacing w:before="29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 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в:</w:t>
      </w:r>
    </w:p>
    <w:p w:rsidR="005B5F0F" w:rsidRDefault="005B5F0F">
      <w:pPr>
        <w:spacing w:before="9" w:line="140" w:lineRule="exact"/>
        <w:rPr>
          <w:sz w:val="15"/>
          <w:szCs w:val="15"/>
        </w:rPr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7603F9">
      <w:pPr>
        <w:spacing w:line="275" w:lineRule="auto"/>
        <w:ind w:left="112" w:right="67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2"/>
          <w:sz w:val="24"/>
          <w:szCs w:val="24"/>
        </w:rPr>
        <w:t>ту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вним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вним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жишним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 с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 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го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ку</w:t>
      </w:r>
      <w:r>
        <w:rPr>
          <w:rFonts w:ascii="Arial" w:eastAsia="Arial" w:hAnsi="Arial" w:cs="Arial"/>
          <w:sz w:val="24"/>
          <w:szCs w:val="24"/>
        </w:rPr>
        <w:t>п.</w:t>
      </w:r>
    </w:p>
    <w:p w:rsidR="005B5F0F" w:rsidRDefault="007603F9">
      <w:pPr>
        <w:spacing w:before="3" w:line="275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100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 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 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рањ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о:</w:t>
      </w:r>
    </w:p>
    <w:p w:rsidR="005B5F0F" w:rsidRDefault="007603F9">
      <w:pPr>
        <w:spacing w:before="1" w:line="275" w:lineRule="auto"/>
        <w:ind w:left="1192" w:right="66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и,</w:t>
      </w:r>
    </w:p>
    <w:p w:rsidR="005B5F0F" w:rsidRDefault="007603F9">
      <w:pPr>
        <w:spacing w:before="3"/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зн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z w:val="24"/>
          <w:szCs w:val="24"/>
        </w:rPr>
        <w:t>ику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</w:p>
    <w:p w:rsidR="005B5F0F" w:rsidRDefault="007603F9">
      <w:pPr>
        <w:spacing w:before="41" w:line="275" w:lineRule="auto"/>
        <w:ind w:left="1192" w:right="69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ст.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ера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-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ств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5B5F0F" w:rsidRDefault="007603F9">
      <w:pPr>
        <w:spacing w:before="1" w:line="276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 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99 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5B5F0F" w:rsidRDefault="007603F9">
      <w:pPr>
        <w:spacing w:line="275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 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нски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ијски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5B5F0F" w:rsidRDefault="005B5F0F">
      <w:pPr>
        <w:spacing w:line="120" w:lineRule="exact"/>
        <w:rPr>
          <w:sz w:val="12"/>
          <w:szCs w:val="12"/>
        </w:rPr>
      </w:pPr>
    </w:p>
    <w:p w:rsidR="005B5F0F" w:rsidRDefault="005B5F0F">
      <w:pPr>
        <w:spacing w:line="200" w:lineRule="exact"/>
      </w:pPr>
    </w:p>
    <w:p w:rsidR="005B5F0F" w:rsidRDefault="007603F9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нско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ара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нижа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 што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10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 3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Уре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чину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инско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ште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 xml:space="preserve">ити 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ишне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пнине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</w:t>
      </w:r>
      <w:r>
        <w:rPr>
          <w:rFonts w:ascii="Arial" w:eastAsia="Arial" w:hAnsi="Arial" w:cs="Arial"/>
          <w:sz w:val="24"/>
          <w:szCs w:val="24"/>
        </w:rPr>
        <w:t xml:space="preserve">С“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1"/>
          <w:sz w:val="24"/>
          <w:szCs w:val="24"/>
        </w:rPr>
        <w:t>61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88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.</w:t>
      </w:r>
    </w:p>
    <w:p w:rsidR="005B5F0F" w:rsidRDefault="007603F9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  <w:sectPr w:rsidR="005B5F0F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Ов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л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ут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на 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 xml:space="preserve">инска 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а 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тне 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   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ије 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ика 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   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 xml:space="preserve">и,  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 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оро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ски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ао</w:t>
      </w:r>
      <w:r>
        <w:rPr>
          <w:rFonts w:ascii="Arial" w:eastAsia="Arial" w:hAnsi="Arial" w:cs="Arial"/>
          <w:spacing w:val="-1"/>
          <w:sz w:val="24"/>
          <w:szCs w:val="24"/>
        </w:rPr>
        <w:t>бр</w:t>
      </w:r>
      <w:r>
        <w:rPr>
          <w:rFonts w:ascii="Arial" w:eastAsia="Arial" w:hAnsi="Arial" w:cs="Arial"/>
          <w:spacing w:val="1"/>
          <w:sz w:val="24"/>
          <w:szCs w:val="24"/>
        </w:rPr>
        <w:t>аћа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ну м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жу 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е 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-1"/>
          <w:sz w:val="24"/>
          <w:szCs w:val="24"/>
        </w:rPr>
        <w:t>ло</w:t>
      </w:r>
      <w:r>
        <w:rPr>
          <w:rFonts w:ascii="Arial" w:eastAsia="Arial" w:hAnsi="Arial" w:cs="Arial"/>
          <w:spacing w:val="1"/>
          <w:sz w:val="24"/>
          <w:szCs w:val="24"/>
        </w:rPr>
        <w:t>ата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жних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).</w:t>
      </w: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before="10" w:line="200" w:lineRule="exact"/>
      </w:pPr>
    </w:p>
    <w:p w:rsidR="005B5F0F" w:rsidRDefault="007603F9">
      <w:pPr>
        <w:spacing w:before="29" w:line="277" w:lineRule="auto"/>
        <w:ind w:left="112" w:right="70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(д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аз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х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ља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color w:val="1F4E79"/>
          <w:sz w:val="24"/>
          <w:szCs w:val="24"/>
        </w:rPr>
        <w:t>и о 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ж</w:t>
      </w:r>
      <w:r>
        <w:rPr>
          <w:rFonts w:ascii="Arial" w:eastAsia="Arial" w:hAnsi="Arial" w:cs="Arial"/>
          <w:b/>
          <w:color w:val="1F4E79"/>
          <w:sz w:val="24"/>
          <w:szCs w:val="24"/>
        </w:rPr>
        <w:t>б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а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вид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ен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5B5F0F" w:rsidRDefault="005B5F0F">
      <w:pPr>
        <w:spacing w:before="7" w:line="100" w:lineRule="exact"/>
        <w:rPr>
          <w:sz w:val="11"/>
          <w:szCs w:val="11"/>
        </w:rPr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7603F9">
      <w:pPr>
        <w:spacing w:line="275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ла</w:t>
      </w:r>
      <w:r>
        <w:rPr>
          <w:rFonts w:ascii="Arial" w:eastAsia="Arial" w:hAnsi="Arial" w:cs="Arial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јство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 из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. 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ч. 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 о 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ара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ивне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е.</w:t>
      </w:r>
    </w:p>
    <w:p w:rsidR="005B5F0F" w:rsidRDefault="007603F9">
      <w:pPr>
        <w:spacing w:before="1"/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х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</w:p>
    <w:p w:rsidR="005B5F0F" w:rsidRDefault="007603F9">
      <w:pPr>
        <w:spacing w:before="41" w:line="277" w:lineRule="auto"/>
        <w:ind w:left="112" w:right="7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103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 xml:space="preserve">ку 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/п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тк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из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иста 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, ин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ији.</w:t>
      </w:r>
    </w:p>
    <w:p w:rsidR="005B5F0F" w:rsidRDefault="007603F9">
      <w:pPr>
        <w:spacing w:line="260" w:lineRule="exact"/>
        <w:ind w:left="47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 xml:space="preserve">нка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же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 xml:space="preserve">ито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ви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ке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них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та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јима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</w:t>
      </w:r>
    </w:p>
    <w:p w:rsidR="005B5F0F" w:rsidRDefault="007603F9">
      <w:pPr>
        <w:spacing w:before="41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.</w:t>
      </w:r>
    </w:p>
    <w:p w:rsidR="005B5F0F" w:rsidRDefault="005B5F0F">
      <w:pPr>
        <w:spacing w:before="2" w:line="240" w:lineRule="exact"/>
        <w:rPr>
          <w:sz w:val="24"/>
          <w:szCs w:val="24"/>
        </w:rPr>
      </w:pPr>
    </w:p>
    <w:p w:rsidR="005B5F0F" w:rsidRDefault="007603F9">
      <w:pPr>
        <w:spacing w:line="275" w:lineRule="auto"/>
        <w:ind w:left="112" w:right="69" w:firstLine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сна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нта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е.</w:t>
      </w:r>
    </w:p>
    <w:p w:rsidR="005B5F0F" w:rsidRDefault="005B5F0F">
      <w:pPr>
        <w:spacing w:before="9" w:line="100" w:lineRule="exact"/>
        <w:rPr>
          <w:sz w:val="11"/>
          <w:szCs w:val="11"/>
        </w:rPr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7603F9">
      <w:pPr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5B5F0F" w:rsidRDefault="005B5F0F">
      <w:pPr>
        <w:spacing w:before="9" w:line="140" w:lineRule="exact"/>
        <w:rPr>
          <w:sz w:val="15"/>
          <w:szCs w:val="15"/>
        </w:rPr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7603F9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хт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жи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ц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уни)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3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ма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ђењ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пу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в.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оље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лб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ку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чк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5B5F0F" w:rsidRDefault="007603F9">
      <w:pPr>
        <w:spacing w:line="275" w:lineRule="auto"/>
        <w:ind w:left="112" w:right="66" w:firstLine="720"/>
        <w:jc w:val="both"/>
        <w:rPr>
          <w:rFonts w:ascii="Arial" w:eastAsia="Arial" w:hAnsi="Arial" w:cs="Arial"/>
          <w:sz w:val="24"/>
          <w:szCs w:val="24"/>
        </w:rPr>
        <w:sectPr w:rsidR="005B5F0F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ог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шта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зима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</w:p>
    <w:p w:rsidR="005B5F0F" w:rsidRDefault="005B5F0F">
      <w:pPr>
        <w:spacing w:before="14" w:line="280" w:lineRule="exact"/>
        <w:rPr>
          <w:sz w:val="28"/>
          <w:szCs w:val="28"/>
        </w:rPr>
      </w:pPr>
    </w:p>
    <w:p w:rsidR="005B5F0F" w:rsidRDefault="007603F9">
      <w:pPr>
        <w:spacing w:before="29" w:line="275" w:lineRule="auto"/>
        <w:ind w:left="112" w:right="6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не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 –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Л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ишн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емљ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 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ко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иси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пнине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5B5F0F" w:rsidRDefault="005B5F0F">
      <w:pPr>
        <w:spacing w:before="10" w:line="100" w:lineRule="exact"/>
        <w:rPr>
          <w:sz w:val="11"/>
          <w:szCs w:val="11"/>
        </w:rPr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7603F9">
      <w:pPr>
        <w:ind w:left="112" w:right="1060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у:</w:t>
      </w:r>
    </w:p>
    <w:p w:rsidR="005B5F0F" w:rsidRDefault="005B5F0F">
      <w:pPr>
        <w:spacing w:before="9" w:line="140" w:lineRule="exact"/>
        <w:rPr>
          <w:sz w:val="15"/>
          <w:szCs w:val="15"/>
        </w:rPr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7603F9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 ис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орга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тивне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   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штим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 и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 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 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јини.</w:t>
      </w:r>
    </w:p>
    <w:p w:rsidR="005B5F0F" w:rsidRDefault="007603F9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 xml:space="preserve">рт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миш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 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штву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р  о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пу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 xml:space="preserve">ишта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јини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ц 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5B5F0F" w:rsidRDefault="007603F9">
      <w:pPr>
        <w:spacing w:line="275" w:lineRule="auto"/>
        <w:ind w:left="112" w:right="72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нти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пу п</w:t>
      </w:r>
      <w:r>
        <w:rPr>
          <w:rFonts w:ascii="Arial" w:eastAsia="Arial" w:hAnsi="Arial" w:cs="Arial"/>
          <w:spacing w:val="3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су у 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99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 xml:space="preserve">ле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пштим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емљ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5B5F0F" w:rsidRDefault="007603F9">
      <w:pPr>
        <w:spacing w:before="1" w:line="277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жину 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 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жништв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5B5F0F" w:rsidRDefault="007603F9">
      <w:pPr>
        <w:spacing w:line="260" w:lineRule="exact"/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мни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ије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жника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ц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те</w:t>
      </w:r>
      <w:r>
        <w:rPr>
          <w:rFonts w:ascii="Arial" w:eastAsia="Arial" w:hAnsi="Arial" w:cs="Arial"/>
          <w:sz w:val="24"/>
          <w:szCs w:val="24"/>
        </w:rPr>
        <w:t xml:space="preserve">ва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же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и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ГЗ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</w:p>
    <w:p w:rsidR="005B5F0F" w:rsidRDefault="007603F9">
      <w:pPr>
        <w:spacing w:before="41"/>
        <w:ind w:left="112" w:right="399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стим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5B5F0F" w:rsidRDefault="005B5F0F">
      <w:pPr>
        <w:spacing w:line="160" w:lineRule="exact"/>
        <w:rPr>
          <w:sz w:val="16"/>
          <w:szCs w:val="16"/>
        </w:rPr>
      </w:pPr>
    </w:p>
    <w:p w:rsidR="005B5F0F" w:rsidRDefault="005B5F0F">
      <w:pPr>
        <w:spacing w:line="200" w:lineRule="exact"/>
      </w:pPr>
    </w:p>
    <w:p w:rsidR="005B5F0F" w:rsidRDefault="007603F9">
      <w:pPr>
        <w:ind w:left="112" w:right="117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 рок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5B5F0F" w:rsidRDefault="007603F9">
      <w:pPr>
        <w:spacing w:before="41"/>
        <w:ind w:left="112" w:right="11520"/>
        <w:jc w:val="both"/>
        <w:rPr>
          <w:rFonts w:ascii="Arial" w:eastAsia="Arial" w:hAnsi="Arial" w:cs="Arial"/>
          <w:sz w:val="24"/>
          <w:szCs w:val="24"/>
        </w:rPr>
        <w:sectPr w:rsidR="005B5F0F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Пр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 рок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5B5F0F" w:rsidRDefault="007603F9">
      <w:pPr>
        <w:spacing w:before="57"/>
        <w:ind w:left="6987" w:right="6967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lastRenderedPageBreak/>
        <w:t>ФА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СТУ</w:t>
      </w:r>
      <w:r>
        <w:rPr>
          <w:rFonts w:ascii="Arial" w:eastAsia="Arial" w:hAnsi="Arial" w:cs="Arial"/>
          <w:sz w:val="28"/>
          <w:szCs w:val="28"/>
        </w:rPr>
        <w:t>П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z w:val="28"/>
          <w:szCs w:val="28"/>
        </w:rPr>
        <w:t>У</w:t>
      </w:r>
    </w:p>
    <w:p w:rsidR="005B5F0F" w:rsidRDefault="005B5F0F">
      <w:pPr>
        <w:spacing w:before="2" w:line="100" w:lineRule="exact"/>
        <w:rPr>
          <w:sz w:val="10"/>
          <w:szCs w:val="10"/>
        </w:rPr>
      </w:pPr>
    </w:p>
    <w:p w:rsidR="005B5F0F" w:rsidRDefault="005B5F0F">
      <w:pPr>
        <w:spacing w:line="200" w:lineRule="exact"/>
      </w:pPr>
    </w:p>
    <w:p w:rsidR="005B5F0F" w:rsidRDefault="007603F9">
      <w:pPr>
        <w:spacing w:line="275" w:lineRule="auto"/>
        <w:ind w:left="1066" w:right="479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пк</w:t>
      </w:r>
      <w:r>
        <w:rPr>
          <w:rFonts w:ascii="Arial" w:eastAsia="Arial" w:hAnsi="Arial" w:cs="Arial"/>
          <w:sz w:val="28"/>
          <w:szCs w:val="28"/>
        </w:rPr>
        <w:t>а: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1"/>
          <w:sz w:val="28"/>
          <w:szCs w:val="28"/>
        </w:rPr>
        <w:t>ст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ак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д</w:t>
      </w:r>
      <w:r>
        <w:rPr>
          <w:rFonts w:ascii="Arial" w:eastAsia="Arial" w:hAnsi="Arial" w:cs="Arial"/>
          <w:sz w:val="28"/>
          <w:szCs w:val="28"/>
        </w:rPr>
        <w:t>авања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z w:val="28"/>
          <w:szCs w:val="28"/>
        </w:rPr>
        <w:t>п</w:t>
      </w:r>
      <w:r>
        <w:rPr>
          <w:rFonts w:ascii="Arial" w:eastAsia="Arial" w:hAnsi="Arial" w:cs="Arial"/>
          <w:spacing w:val="1"/>
          <w:sz w:val="28"/>
          <w:szCs w:val="28"/>
        </w:rPr>
        <w:t xml:space="preserve"> н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зг</w:t>
      </w:r>
      <w:r>
        <w:rPr>
          <w:rFonts w:ascii="Arial" w:eastAsia="Arial" w:hAnsi="Arial" w:cs="Arial"/>
          <w:sz w:val="28"/>
          <w:szCs w:val="28"/>
        </w:rPr>
        <w:t>ра</w:t>
      </w:r>
      <w:r>
        <w:rPr>
          <w:rFonts w:ascii="Arial" w:eastAsia="Arial" w:hAnsi="Arial" w:cs="Arial"/>
          <w:spacing w:val="-3"/>
          <w:sz w:val="28"/>
          <w:szCs w:val="28"/>
        </w:rPr>
        <w:t>ђ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pacing w:val="-3"/>
          <w:sz w:val="28"/>
          <w:szCs w:val="28"/>
        </w:rPr>
        <w:t>о</w:t>
      </w:r>
      <w:r>
        <w:rPr>
          <w:rFonts w:ascii="Arial" w:eastAsia="Arial" w:hAnsi="Arial" w:cs="Arial"/>
          <w:sz w:val="28"/>
          <w:szCs w:val="28"/>
        </w:rPr>
        <w:t>г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sz w:val="28"/>
          <w:szCs w:val="28"/>
        </w:rPr>
        <w:t>г</w:t>
      </w:r>
      <w:r>
        <w:rPr>
          <w:rFonts w:ascii="Arial" w:eastAsia="Arial" w:hAnsi="Arial" w:cs="Arial"/>
          <w:sz w:val="28"/>
          <w:szCs w:val="28"/>
        </w:rPr>
        <w:t>рађев</w:t>
      </w:r>
      <w:r>
        <w:rPr>
          <w:rFonts w:ascii="Arial" w:eastAsia="Arial" w:hAnsi="Arial" w:cs="Arial"/>
          <w:spacing w:val="-1"/>
          <w:sz w:val="28"/>
          <w:szCs w:val="28"/>
        </w:rPr>
        <w:t>ин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z w:val="28"/>
          <w:szCs w:val="28"/>
        </w:rPr>
        <w:t>ог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>м</w:t>
      </w:r>
      <w:r>
        <w:rPr>
          <w:rFonts w:ascii="Arial" w:eastAsia="Arial" w:hAnsi="Arial" w:cs="Arial"/>
          <w:sz w:val="28"/>
          <w:szCs w:val="28"/>
        </w:rPr>
        <w:t>љ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ш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у јав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 xml:space="preserve">ој 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z w:val="28"/>
          <w:szCs w:val="28"/>
        </w:rPr>
        <w:t>вој</w:t>
      </w:r>
      <w:r>
        <w:rPr>
          <w:rFonts w:ascii="Arial" w:eastAsia="Arial" w:hAnsi="Arial" w:cs="Arial"/>
          <w:spacing w:val="-3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 xml:space="preserve">и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 xml:space="preserve">ем 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pacing w:val="-3"/>
          <w:sz w:val="28"/>
          <w:szCs w:val="28"/>
        </w:rPr>
        <w:t>о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z w:val="28"/>
          <w:szCs w:val="28"/>
        </w:rPr>
        <w:t>ре</w:t>
      </w:r>
      <w:r>
        <w:rPr>
          <w:rFonts w:ascii="Arial" w:eastAsia="Arial" w:hAnsi="Arial" w:cs="Arial"/>
          <w:spacing w:val="-1"/>
          <w:sz w:val="28"/>
          <w:szCs w:val="28"/>
        </w:rPr>
        <w:t>д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2"/>
          <w:sz w:val="28"/>
          <w:szCs w:val="28"/>
        </w:rPr>
        <w:t>г</w:t>
      </w:r>
      <w:r>
        <w:rPr>
          <w:rFonts w:ascii="Arial" w:eastAsia="Arial" w:hAnsi="Arial" w:cs="Arial"/>
          <w:spacing w:val="-3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д</w:t>
      </w:r>
      <w:r>
        <w:rPr>
          <w:rFonts w:ascii="Arial" w:eastAsia="Arial" w:hAnsi="Arial" w:cs="Arial"/>
          <w:sz w:val="28"/>
          <w:szCs w:val="28"/>
        </w:rPr>
        <w:t>бе</w:t>
      </w:r>
    </w:p>
    <w:p w:rsidR="005B5F0F" w:rsidRDefault="005B5F0F">
      <w:pPr>
        <w:spacing w:before="10" w:line="180" w:lineRule="exact"/>
        <w:rPr>
          <w:sz w:val="19"/>
          <w:szCs w:val="19"/>
        </w:rPr>
      </w:pPr>
    </w:p>
    <w:p w:rsidR="005B5F0F" w:rsidRDefault="007603F9">
      <w:pPr>
        <w:tabs>
          <w:tab w:val="left" w:pos="4800"/>
        </w:tabs>
        <w:spacing w:line="260" w:lineRule="exact"/>
        <w:ind w:left="106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position w:val="-1"/>
          <w:sz w:val="24"/>
          <w:szCs w:val="24"/>
        </w:rPr>
        <w:t>Ш</w:t>
      </w:r>
      <w:r>
        <w:rPr>
          <w:rFonts w:ascii="Arial" w:eastAsia="Arial" w:hAnsi="Arial" w:cs="Arial"/>
          <w:position w:val="-1"/>
          <w:sz w:val="24"/>
          <w:szCs w:val="24"/>
        </w:rPr>
        <w:t>и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пк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w w:val="210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before="19" w:line="220" w:lineRule="exact"/>
        <w:rPr>
          <w:sz w:val="22"/>
          <w:szCs w:val="22"/>
        </w:rPr>
        <w:sectPr w:rsidR="005B5F0F">
          <w:footerReference w:type="default" r:id="rId8"/>
          <w:pgSz w:w="16840" w:h="11920" w:orient="landscape"/>
          <w:pgMar w:top="120" w:right="100" w:bottom="0" w:left="100" w:header="0" w:footer="507" w:gutter="0"/>
          <w:cols w:space="720"/>
        </w:sectPr>
      </w:pPr>
    </w:p>
    <w:p w:rsidR="005B5F0F" w:rsidRDefault="007603F9">
      <w:pPr>
        <w:spacing w:before="34"/>
        <w:ind w:left="1038" w:right="-3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ко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 xml:space="preserve">се 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3"/>
        </w:rPr>
        <w:t>ж</w:t>
      </w:r>
      <w:r>
        <w:rPr>
          <w:rFonts w:ascii="Arial" w:eastAsia="Arial" w:hAnsi="Arial" w:cs="Arial"/>
          <w:b/>
        </w:rPr>
        <w:t xml:space="preserve">е 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д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1"/>
        </w:rPr>
        <w:t>од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си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ца</w:t>
      </w:r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  <w:spacing w:val="2"/>
        </w:rPr>
        <w:t>ах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ева</w:t>
      </w:r>
    </w:p>
    <w:p w:rsidR="005B5F0F" w:rsidRDefault="007603F9">
      <w:pPr>
        <w:spacing w:before="36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1.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 пре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а,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ф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ч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)</w:t>
      </w:r>
      <w:r>
        <w:rPr>
          <w:rFonts w:ascii="Arial" w:eastAsia="Arial" w:hAnsi="Arial" w:cs="Arial"/>
        </w:rPr>
        <w:t>,</w:t>
      </w:r>
    </w:p>
    <w:p w:rsidR="005B5F0F" w:rsidRDefault="002A1B18">
      <w:pPr>
        <w:rPr>
          <w:rFonts w:ascii="Arial" w:eastAsia="Arial" w:hAnsi="Arial" w:cs="Arial"/>
        </w:rPr>
      </w:pPr>
      <w:r>
        <w:pict>
          <v:group id="_x0000_s1106" style="position:absolute;margin-left:51.2pt;margin-top:153.9pt;width:739.55pt;height:36.1pt;z-index:-2455;mso-position-horizontal-relative:page;mso-position-vertical-relative:page" coordorigin="1024,3078" coordsize="14791,722">
            <v:shape id="_x0000_s1113" style="position:absolute;left:1034;top:3089;width:2990;height:0" coordorigin="1034,3089" coordsize="2990,0" path="m1034,3089r2991,e" filled="f" strokeweight=".58pt">
              <v:path arrowok="t"/>
            </v:shape>
            <v:shape id="_x0000_s1112" style="position:absolute;left:4034;top:3089;width:11770;height:0" coordorigin="4034,3089" coordsize="11770,0" path="m4034,3089r11770,e" filled="f" strokeweight=".58pt">
              <v:path arrowok="t"/>
            </v:shape>
            <v:shape id="_x0000_s1111" style="position:absolute;left:1030;top:3084;width:0;height:710" coordorigin="1030,3084" coordsize="0,710" path="m1030,3084r,710e" filled="f" strokeweight=".20497mm">
              <v:path arrowok="t"/>
            </v:shape>
            <v:shape id="_x0000_s1110" style="position:absolute;left:1034;top:3790;width:2990;height:0" coordorigin="1034,3790" coordsize="2990,0" path="m1034,3790r2991,e" filled="f" strokeweight=".58pt">
              <v:path arrowok="t"/>
            </v:shape>
            <v:shape id="_x0000_s1109" style="position:absolute;left:4030;top:3084;width:0;height:710" coordorigin="4030,3084" coordsize="0,710" path="m4030,3084r,710e" filled="f" strokeweight=".58pt">
              <v:path arrowok="t"/>
            </v:shape>
            <v:shape id="_x0000_s1108" style="position:absolute;left:4034;top:3790;width:11770;height:0" coordorigin="4034,3790" coordsize="11770,0" path="m4034,3790r11770,e" filled="f" strokeweight=".58pt">
              <v:path arrowok="t"/>
            </v:shape>
            <v:shape id="_x0000_s1107" style="position:absolute;left:15809;top:3084;width:0;height:710" coordorigin="15809,3084" coordsize="0,710" path="m15809,3084r,710e" filled="f" strokeweight=".58pt">
              <v:path arrowok="t"/>
            </v:shape>
            <w10:wrap anchorx="page" anchory="page"/>
          </v:group>
        </w:pict>
      </w:r>
      <w:r w:rsidR="007603F9">
        <w:rPr>
          <w:rFonts w:ascii="Arial" w:eastAsia="Arial" w:hAnsi="Arial" w:cs="Arial"/>
        </w:rPr>
        <w:t>2.</w:t>
      </w:r>
      <w:r w:rsidR="007603F9">
        <w:rPr>
          <w:rFonts w:ascii="Arial" w:eastAsia="Arial" w:hAnsi="Arial" w:cs="Arial"/>
          <w:spacing w:val="29"/>
        </w:rPr>
        <w:t xml:space="preserve"> </w:t>
      </w:r>
      <w:r w:rsidR="007603F9">
        <w:rPr>
          <w:rFonts w:ascii="Arial" w:eastAsia="Arial" w:hAnsi="Arial" w:cs="Arial"/>
          <w:spacing w:val="1"/>
        </w:rPr>
        <w:t>П</w:t>
      </w:r>
      <w:r w:rsidR="007603F9">
        <w:rPr>
          <w:rFonts w:ascii="Arial" w:eastAsia="Arial" w:hAnsi="Arial" w:cs="Arial"/>
        </w:rPr>
        <w:t>о</w:t>
      </w:r>
      <w:r w:rsidR="007603F9">
        <w:rPr>
          <w:rFonts w:ascii="Arial" w:eastAsia="Arial" w:hAnsi="Arial" w:cs="Arial"/>
          <w:spacing w:val="1"/>
        </w:rPr>
        <w:t>с</w:t>
      </w:r>
      <w:r w:rsidR="007603F9">
        <w:rPr>
          <w:rFonts w:ascii="Arial" w:eastAsia="Arial" w:hAnsi="Arial" w:cs="Arial"/>
          <w:spacing w:val="-1"/>
        </w:rPr>
        <w:t>л</w:t>
      </w:r>
      <w:r w:rsidR="007603F9">
        <w:rPr>
          <w:rFonts w:ascii="Arial" w:eastAsia="Arial" w:hAnsi="Arial" w:cs="Arial"/>
        </w:rPr>
        <w:t>ов</w:t>
      </w:r>
      <w:r w:rsidR="007603F9">
        <w:rPr>
          <w:rFonts w:ascii="Arial" w:eastAsia="Arial" w:hAnsi="Arial" w:cs="Arial"/>
          <w:spacing w:val="3"/>
        </w:rPr>
        <w:t>н</w:t>
      </w:r>
      <w:r w:rsidR="007603F9">
        <w:rPr>
          <w:rFonts w:ascii="Arial" w:eastAsia="Arial" w:hAnsi="Arial" w:cs="Arial"/>
        </w:rPr>
        <w:t>о</w:t>
      </w:r>
      <w:r w:rsidR="007603F9">
        <w:rPr>
          <w:rFonts w:ascii="Arial" w:eastAsia="Arial" w:hAnsi="Arial" w:cs="Arial"/>
          <w:spacing w:val="-10"/>
        </w:rPr>
        <w:t xml:space="preserve"> </w:t>
      </w:r>
      <w:r w:rsidR="007603F9">
        <w:rPr>
          <w:rFonts w:ascii="Arial" w:eastAsia="Arial" w:hAnsi="Arial" w:cs="Arial"/>
          <w:spacing w:val="1"/>
        </w:rPr>
        <w:t>и</w:t>
      </w:r>
      <w:r w:rsidR="007603F9">
        <w:rPr>
          <w:rFonts w:ascii="Arial" w:eastAsia="Arial" w:hAnsi="Arial" w:cs="Arial"/>
        </w:rPr>
        <w:t>ме,</w:t>
      </w:r>
      <w:r w:rsidR="007603F9">
        <w:rPr>
          <w:rFonts w:ascii="Arial" w:eastAsia="Arial" w:hAnsi="Arial" w:cs="Arial"/>
          <w:spacing w:val="-4"/>
        </w:rPr>
        <w:t xml:space="preserve"> </w:t>
      </w:r>
      <w:r w:rsidR="007603F9">
        <w:rPr>
          <w:rFonts w:ascii="Arial" w:eastAsia="Arial" w:hAnsi="Arial" w:cs="Arial"/>
          <w:spacing w:val="1"/>
        </w:rPr>
        <w:t>с</w:t>
      </w:r>
      <w:r w:rsidR="007603F9">
        <w:rPr>
          <w:rFonts w:ascii="Arial" w:eastAsia="Arial" w:hAnsi="Arial" w:cs="Arial"/>
          <w:spacing w:val="2"/>
        </w:rPr>
        <w:t>е</w:t>
      </w:r>
      <w:r w:rsidR="007603F9">
        <w:rPr>
          <w:rFonts w:ascii="Arial" w:eastAsia="Arial" w:hAnsi="Arial" w:cs="Arial"/>
          <w:spacing w:val="-1"/>
        </w:rPr>
        <w:t>ди</w:t>
      </w:r>
      <w:r w:rsidR="007603F9">
        <w:rPr>
          <w:rFonts w:ascii="Arial" w:eastAsia="Arial" w:hAnsi="Arial" w:cs="Arial"/>
          <w:spacing w:val="1"/>
        </w:rPr>
        <w:t>ш</w:t>
      </w:r>
      <w:r w:rsidR="007603F9">
        <w:rPr>
          <w:rFonts w:ascii="Arial" w:eastAsia="Arial" w:hAnsi="Arial" w:cs="Arial"/>
          <w:spacing w:val="2"/>
        </w:rPr>
        <w:t>т</w:t>
      </w:r>
      <w:r w:rsidR="007603F9">
        <w:rPr>
          <w:rFonts w:ascii="Arial" w:eastAsia="Arial" w:hAnsi="Arial" w:cs="Arial"/>
        </w:rPr>
        <w:t>е,</w:t>
      </w:r>
      <w:r w:rsidR="007603F9">
        <w:rPr>
          <w:rFonts w:ascii="Arial" w:eastAsia="Arial" w:hAnsi="Arial" w:cs="Arial"/>
          <w:spacing w:val="-7"/>
        </w:rPr>
        <w:t xml:space="preserve"> </w:t>
      </w:r>
      <w:r w:rsidR="007603F9">
        <w:rPr>
          <w:rFonts w:ascii="Arial" w:eastAsia="Arial" w:hAnsi="Arial" w:cs="Arial"/>
        </w:rPr>
        <w:t>МБ</w:t>
      </w:r>
      <w:r w:rsidR="007603F9">
        <w:rPr>
          <w:rFonts w:ascii="Arial" w:eastAsia="Arial" w:hAnsi="Arial" w:cs="Arial"/>
          <w:spacing w:val="-2"/>
        </w:rPr>
        <w:t xml:space="preserve"> </w:t>
      </w:r>
      <w:r w:rsidR="007603F9">
        <w:rPr>
          <w:rFonts w:ascii="Arial" w:eastAsia="Arial" w:hAnsi="Arial" w:cs="Arial"/>
        </w:rPr>
        <w:t>и</w:t>
      </w:r>
      <w:r w:rsidR="007603F9">
        <w:rPr>
          <w:rFonts w:ascii="Arial" w:eastAsia="Arial" w:hAnsi="Arial" w:cs="Arial"/>
          <w:spacing w:val="-2"/>
        </w:rPr>
        <w:t xml:space="preserve"> </w:t>
      </w:r>
      <w:r w:rsidR="007603F9">
        <w:rPr>
          <w:rFonts w:ascii="Arial" w:eastAsia="Arial" w:hAnsi="Arial" w:cs="Arial"/>
          <w:spacing w:val="1"/>
        </w:rPr>
        <w:t>ПИ</w:t>
      </w:r>
      <w:r w:rsidR="007603F9">
        <w:rPr>
          <w:rFonts w:ascii="Arial" w:eastAsia="Arial" w:hAnsi="Arial" w:cs="Arial"/>
        </w:rPr>
        <w:t>Б</w:t>
      </w:r>
      <w:r w:rsidR="007603F9">
        <w:rPr>
          <w:rFonts w:ascii="Arial" w:eastAsia="Arial" w:hAnsi="Arial" w:cs="Arial"/>
          <w:spacing w:val="-3"/>
        </w:rPr>
        <w:t xml:space="preserve"> </w:t>
      </w:r>
      <w:r w:rsidR="007603F9">
        <w:rPr>
          <w:rFonts w:ascii="Arial" w:eastAsia="Arial" w:hAnsi="Arial" w:cs="Arial"/>
          <w:spacing w:val="1"/>
        </w:rPr>
        <w:t>(</w:t>
      </w:r>
      <w:r w:rsidR="007603F9">
        <w:rPr>
          <w:rFonts w:ascii="Arial" w:eastAsia="Arial" w:hAnsi="Arial" w:cs="Arial"/>
        </w:rPr>
        <w:t>за</w:t>
      </w:r>
      <w:r w:rsidR="007603F9">
        <w:rPr>
          <w:rFonts w:ascii="Arial" w:eastAsia="Arial" w:hAnsi="Arial" w:cs="Arial"/>
          <w:spacing w:val="-4"/>
        </w:rPr>
        <w:t xml:space="preserve"> </w:t>
      </w:r>
      <w:r w:rsidR="007603F9">
        <w:rPr>
          <w:rFonts w:ascii="Arial" w:eastAsia="Arial" w:hAnsi="Arial" w:cs="Arial"/>
          <w:spacing w:val="2"/>
        </w:rPr>
        <w:t>п</w:t>
      </w:r>
      <w:r w:rsidR="007603F9">
        <w:rPr>
          <w:rFonts w:ascii="Arial" w:eastAsia="Arial" w:hAnsi="Arial" w:cs="Arial"/>
        </w:rPr>
        <w:t>рав</w:t>
      </w:r>
      <w:r w:rsidR="007603F9">
        <w:rPr>
          <w:rFonts w:ascii="Arial" w:eastAsia="Arial" w:hAnsi="Arial" w:cs="Arial"/>
          <w:spacing w:val="3"/>
        </w:rPr>
        <w:t>н</w:t>
      </w:r>
      <w:r w:rsidR="007603F9">
        <w:rPr>
          <w:rFonts w:ascii="Arial" w:eastAsia="Arial" w:hAnsi="Arial" w:cs="Arial"/>
        </w:rPr>
        <w:t>о</w:t>
      </w:r>
      <w:r w:rsidR="007603F9">
        <w:rPr>
          <w:rFonts w:ascii="Arial" w:eastAsia="Arial" w:hAnsi="Arial" w:cs="Arial"/>
          <w:spacing w:val="-8"/>
        </w:rPr>
        <w:t xml:space="preserve"> </w:t>
      </w:r>
      <w:r w:rsidR="007603F9">
        <w:rPr>
          <w:rFonts w:ascii="Arial" w:eastAsia="Arial" w:hAnsi="Arial" w:cs="Arial"/>
          <w:spacing w:val="1"/>
        </w:rPr>
        <w:t>л</w:t>
      </w:r>
      <w:r w:rsidR="007603F9">
        <w:rPr>
          <w:rFonts w:ascii="Arial" w:eastAsia="Arial" w:hAnsi="Arial" w:cs="Arial"/>
          <w:spacing w:val="-1"/>
        </w:rPr>
        <w:t>и</w:t>
      </w:r>
      <w:r w:rsidR="007603F9">
        <w:rPr>
          <w:rFonts w:ascii="Arial" w:eastAsia="Arial" w:hAnsi="Arial" w:cs="Arial"/>
          <w:spacing w:val="3"/>
        </w:rPr>
        <w:t>ц</w:t>
      </w:r>
      <w:r w:rsidR="007603F9">
        <w:rPr>
          <w:rFonts w:ascii="Arial" w:eastAsia="Arial" w:hAnsi="Arial" w:cs="Arial"/>
        </w:rPr>
        <w:t>е</w:t>
      </w:r>
      <w:r w:rsidR="007603F9">
        <w:rPr>
          <w:rFonts w:ascii="Arial" w:eastAsia="Arial" w:hAnsi="Arial" w:cs="Arial"/>
          <w:spacing w:val="-6"/>
        </w:rPr>
        <w:t xml:space="preserve"> </w:t>
      </w:r>
      <w:r w:rsidR="007603F9">
        <w:rPr>
          <w:rFonts w:ascii="Arial" w:eastAsia="Arial" w:hAnsi="Arial" w:cs="Arial"/>
        </w:rPr>
        <w:t>и</w:t>
      </w:r>
      <w:r w:rsidR="007603F9">
        <w:rPr>
          <w:rFonts w:ascii="Arial" w:eastAsia="Arial" w:hAnsi="Arial" w:cs="Arial"/>
          <w:spacing w:val="-2"/>
        </w:rPr>
        <w:t xml:space="preserve"> </w:t>
      </w:r>
      <w:r w:rsidR="007603F9">
        <w:rPr>
          <w:rFonts w:ascii="Arial" w:eastAsia="Arial" w:hAnsi="Arial" w:cs="Arial"/>
          <w:spacing w:val="2"/>
        </w:rPr>
        <w:t>п</w:t>
      </w:r>
      <w:r w:rsidR="007603F9">
        <w:rPr>
          <w:rFonts w:ascii="Arial" w:eastAsia="Arial" w:hAnsi="Arial" w:cs="Arial"/>
        </w:rPr>
        <w:t>р</w:t>
      </w:r>
      <w:r w:rsidR="007603F9">
        <w:rPr>
          <w:rFonts w:ascii="Arial" w:eastAsia="Arial" w:hAnsi="Arial" w:cs="Arial"/>
          <w:spacing w:val="2"/>
        </w:rPr>
        <w:t>е</w:t>
      </w:r>
      <w:r w:rsidR="007603F9">
        <w:rPr>
          <w:rFonts w:ascii="Arial" w:eastAsia="Arial" w:hAnsi="Arial" w:cs="Arial"/>
          <w:spacing w:val="1"/>
        </w:rPr>
        <w:t>д</w:t>
      </w:r>
      <w:r w:rsidR="007603F9">
        <w:rPr>
          <w:rFonts w:ascii="Arial" w:eastAsia="Arial" w:hAnsi="Arial" w:cs="Arial"/>
          <w:spacing w:val="-4"/>
        </w:rPr>
        <w:t>у</w:t>
      </w:r>
      <w:r w:rsidR="007603F9">
        <w:rPr>
          <w:rFonts w:ascii="Arial" w:eastAsia="Arial" w:hAnsi="Arial" w:cs="Arial"/>
          <w:spacing w:val="2"/>
        </w:rPr>
        <w:t>з</w:t>
      </w:r>
      <w:r w:rsidR="007603F9">
        <w:rPr>
          <w:rFonts w:ascii="Arial" w:eastAsia="Arial" w:hAnsi="Arial" w:cs="Arial"/>
        </w:rPr>
        <w:t>ет</w:t>
      </w:r>
      <w:r w:rsidR="007603F9">
        <w:rPr>
          <w:rFonts w:ascii="Arial" w:eastAsia="Arial" w:hAnsi="Arial" w:cs="Arial"/>
          <w:spacing w:val="3"/>
        </w:rPr>
        <w:t>н</w:t>
      </w:r>
      <w:r w:rsidR="007603F9">
        <w:rPr>
          <w:rFonts w:ascii="Arial" w:eastAsia="Arial" w:hAnsi="Arial" w:cs="Arial"/>
          <w:spacing w:val="-1"/>
        </w:rPr>
        <w:t>ик</w:t>
      </w:r>
      <w:r w:rsidR="007603F9">
        <w:rPr>
          <w:rFonts w:ascii="Arial" w:eastAsia="Arial" w:hAnsi="Arial" w:cs="Arial"/>
        </w:rPr>
        <w:t>а)</w:t>
      </w:r>
    </w:p>
    <w:p w:rsidR="005B5F0F" w:rsidRDefault="007603F9">
      <w:pPr>
        <w:spacing w:line="220" w:lineRule="exact"/>
        <w:rPr>
          <w:rFonts w:ascii="Arial" w:eastAsia="Arial" w:hAnsi="Arial" w:cs="Arial"/>
        </w:rPr>
        <w:sectPr w:rsidR="005B5F0F">
          <w:type w:val="continuous"/>
          <w:pgSz w:w="16840" w:h="11920" w:orient="landscape"/>
          <w:pgMar w:top="260" w:right="100" w:bottom="280" w:left="100" w:header="720" w:footer="720" w:gutter="0"/>
          <w:cols w:num="2" w:space="720" w:equalWidth="0">
            <w:col w:w="3758" w:space="282"/>
            <w:col w:w="12600"/>
          </w:cols>
        </w:sectPr>
      </w:pPr>
      <w:r>
        <w:rPr>
          <w:rFonts w:ascii="Arial" w:eastAsia="Arial" w:hAnsi="Arial" w:cs="Arial"/>
          <w:position w:val="-1"/>
        </w:rPr>
        <w:t>3.</w:t>
      </w:r>
      <w:r>
        <w:rPr>
          <w:rFonts w:ascii="Arial" w:eastAsia="Arial" w:hAnsi="Arial" w:cs="Arial"/>
          <w:spacing w:val="29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Б</w:t>
      </w:r>
      <w:r>
        <w:rPr>
          <w:rFonts w:ascii="Arial" w:eastAsia="Arial" w:hAnsi="Arial" w:cs="Arial"/>
          <w:position w:val="-1"/>
        </w:rPr>
        <w:t xml:space="preserve">рој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ат.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position w:val="-1"/>
        </w:rPr>
        <w:t>ар</w:t>
      </w:r>
      <w:r>
        <w:rPr>
          <w:rFonts w:ascii="Arial" w:eastAsia="Arial" w:hAnsi="Arial" w:cs="Arial"/>
          <w:spacing w:val="1"/>
          <w:position w:val="-1"/>
        </w:rPr>
        <w:t>ц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л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6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 xml:space="preserve">и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ат.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position w:val="-1"/>
        </w:rPr>
        <w:t>п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position w:val="-1"/>
        </w:rPr>
        <w:t>т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>на</w:t>
      </w:r>
      <w:r>
        <w:rPr>
          <w:rFonts w:ascii="Arial" w:eastAsia="Arial" w:hAnsi="Arial" w:cs="Arial"/>
          <w:spacing w:val="-9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(</w:t>
      </w:r>
      <w:r>
        <w:rPr>
          <w:rFonts w:ascii="Arial" w:eastAsia="Arial" w:hAnsi="Arial" w:cs="Arial"/>
          <w:spacing w:val="2"/>
          <w:position w:val="-1"/>
        </w:rPr>
        <w:t>з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4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з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position w:val="-1"/>
        </w:rPr>
        <w:t>м</w:t>
      </w:r>
      <w:r>
        <w:rPr>
          <w:rFonts w:ascii="Arial" w:eastAsia="Arial" w:hAnsi="Arial" w:cs="Arial"/>
          <w:spacing w:val="2"/>
          <w:position w:val="-1"/>
        </w:rPr>
        <w:t>љ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position w:val="-1"/>
        </w:rPr>
        <w:t>те</w:t>
      </w:r>
      <w:r>
        <w:rPr>
          <w:rFonts w:ascii="Arial" w:eastAsia="Arial" w:hAnsi="Arial" w:cs="Arial"/>
          <w:spacing w:val="-11"/>
          <w:position w:val="-1"/>
        </w:rPr>
        <w:t xml:space="preserve"> 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position w:val="-1"/>
        </w:rPr>
        <w:t xml:space="preserve">а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1"/>
          <w:position w:val="-1"/>
        </w:rPr>
        <w:t>ј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5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spacing w:val="-1"/>
          <w:position w:val="-1"/>
        </w:rPr>
        <w:t>д</w:t>
      </w:r>
      <w:r>
        <w:rPr>
          <w:rFonts w:ascii="Arial" w:eastAsia="Arial" w:hAnsi="Arial" w:cs="Arial"/>
          <w:position w:val="-1"/>
        </w:rPr>
        <w:t>но</w:t>
      </w:r>
      <w:r>
        <w:rPr>
          <w:rFonts w:ascii="Arial" w:eastAsia="Arial" w:hAnsi="Arial" w:cs="Arial"/>
          <w:spacing w:val="4"/>
          <w:position w:val="-1"/>
        </w:rPr>
        <w:t>с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8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1"/>
          <w:position w:val="-1"/>
        </w:rPr>
        <w:t>ц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1"/>
          <w:position w:val="-1"/>
        </w:rPr>
        <w:t>ј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2"/>
          <w:position w:val="-1"/>
        </w:rPr>
        <w:t>т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2"/>
          <w:position w:val="-1"/>
        </w:rPr>
        <w:t>в</w:t>
      </w:r>
      <w:r>
        <w:rPr>
          <w:rFonts w:ascii="Arial" w:eastAsia="Arial" w:hAnsi="Arial" w:cs="Arial"/>
          <w:position w:val="-1"/>
        </w:rPr>
        <w:t>а)</w:t>
      </w:r>
    </w:p>
    <w:p w:rsidR="005B5F0F" w:rsidRDefault="005B5F0F">
      <w:pPr>
        <w:spacing w:before="18" w:line="200" w:lineRule="exact"/>
      </w:pPr>
    </w:p>
    <w:p w:rsidR="005B5F0F" w:rsidRDefault="002A1B18">
      <w:pPr>
        <w:spacing w:before="36" w:line="220" w:lineRule="exact"/>
        <w:ind w:left="1038"/>
        <w:rPr>
          <w:rFonts w:ascii="Arial" w:eastAsia="Arial" w:hAnsi="Arial" w:cs="Arial"/>
        </w:rPr>
      </w:pPr>
      <w:r>
        <w:pict>
          <v:group id="_x0000_s1098" style="position:absolute;left:0;text-align:left;margin-left:51.2pt;margin-top:1.15pt;width:739.55pt;height:13.05pt;z-index:-2454;mso-position-horizontal-relative:page" coordorigin="1024,23" coordsize="14791,261">
            <v:shape id="_x0000_s1105" style="position:absolute;left:1034;top:34;width:2976;height:0" coordorigin="1034,34" coordsize="2976,0" path="m1034,34r2976,e" filled="f" strokeweight=".20497mm">
              <v:path arrowok="t"/>
            </v:shape>
            <v:shape id="_x0000_s1104" style="position:absolute;left:4020;top:34;width:11784;height:0" coordorigin="4020,34" coordsize="11784,0" path="m4020,34r11784,e" filled="f" strokeweight=".20497mm">
              <v:path arrowok="t"/>
            </v:shape>
            <v:shape id="_x0000_s1103" style="position:absolute;left:1030;top:29;width:0;height:250" coordorigin="1030,29" coordsize="0,250" path="m1030,29r,250e" filled="f" strokeweight=".20497mm">
              <v:path arrowok="t"/>
            </v:shape>
            <v:shape id="_x0000_s1102" style="position:absolute;left:1034;top:274;width:2976;height:0" coordorigin="1034,274" coordsize="2976,0" path="m1034,274r2976,e" filled="f" strokeweight=".58pt">
              <v:path arrowok="t"/>
            </v:shape>
            <v:shape id="_x0000_s1101" style="position:absolute;left:4015;top:29;width:0;height:250" coordorigin="4015,29" coordsize="0,250" path="m4015,29r,250e" filled="f" strokeweight=".58pt">
              <v:path arrowok="t"/>
            </v:shape>
            <v:shape id="_x0000_s1100" style="position:absolute;left:4020;top:274;width:11784;height:0" coordorigin="4020,274" coordsize="11784,0" path="m4020,274r11784,e" filled="f" strokeweight=".58pt">
              <v:path arrowok="t"/>
            </v:shape>
            <v:shape id="_x0000_s1099" style="position:absolute;left:15809;top:29;width:0;height:250" coordorigin="15809,29" coordsize="0,250" path="m15809,29r,250e" filled="f" strokeweight=".58pt">
              <v:path arrowok="t"/>
            </v:shape>
            <w10:wrap anchorx="page"/>
          </v:group>
        </w:pict>
      </w:r>
      <w:r w:rsidR="007603F9">
        <w:rPr>
          <w:rFonts w:ascii="Arial" w:eastAsia="Arial" w:hAnsi="Arial" w:cs="Arial"/>
          <w:b/>
          <w:spacing w:val="4"/>
        </w:rPr>
        <w:t>Р</w:t>
      </w:r>
      <w:r w:rsidR="007603F9">
        <w:rPr>
          <w:rFonts w:ascii="Arial" w:eastAsia="Arial" w:hAnsi="Arial" w:cs="Arial"/>
          <w:b/>
          <w:spacing w:val="-7"/>
        </w:rPr>
        <w:t>А</w:t>
      </w:r>
      <w:r w:rsidR="007603F9">
        <w:rPr>
          <w:rFonts w:ascii="Arial" w:eastAsia="Arial" w:hAnsi="Arial" w:cs="Arial"/>
          <w:b/>
          <w:spacing w:val="3"/>
        </w:rPr>
        <w:t>Т</w:t>
      </w:r>
      <w:r w:rsidR="007603F9">
        <w:rPr>
          <w:rFonts w:ascii="Arial" w:eastAsia="Arial" w:hAnsi="Arial" w:cs="Arial"/>
          <w:b/>
        </w:rPr>
        <w:t>/</w:t>
      </w:r>
      <w:r w:rsidR="007603F9">
        <w:rPr>
          <w:rFonts w:ascii="Arial" w:eastAsia="Arial" w:hAnsi="Arial" w:cs="Arial"/>
          <w:b/>
          <w:spacing w:val="4"/>
        </w:rPr>
        <w:t>Л</w:t>
      </w:r>
      <w:r w:rsidR="007603F9">
        <w:rPr>
          <w:rFonts w:ascii="Arial" w:eastAsia="Arial" w:hAnsi="Arial" w:cs="Arial"/>
          <w:b/>
          <w:spacing w:val="-7"/>
        </w:rPr>
        <w:t>А</w:t>
      </w:r>
      <w:r w:rsidR="007603F9">
        <w:rPr>
          <w:rFonts w:ascii="Arial" w:eastAsia="Arial" w:hAnsi="Arial" w:cs="Arial"/>
          <w:b/>
          <w:spacing w:val="5"/>
        </w:rPr>
        <w:t>Т</w:t>
      </w:r>
      <w:r w:rsidR="007603F9">
        <w:rPr>
          <w:rFonts w:ascii="Arial" w:eastAsia="Arial" w:hAnsi="Arial" w:cs="Arial"/>
          <w:b/>
        </w:rPr>
        <w:t>/</w:t>
      </w:r>
      <w:r w:rsidR="007603F9">
        <w:rPr>
          <w:rFonts w:ascii="Arial" w:eastAsia="Arial" w:hAnsi="Arial" w:cs="Arial"/>
          <w:b/>
          <w:spacing w:val="-1"/>
        </w:rPr>
        <w:t>Л</w:t>
      </w:r>
      <w:r w:rsidR="007603F9">
        <w:rPr>
          <w:rFonts w:ascii="Arial" w:eastAsia="Arial" w:hAnsi="Arial" w:cs="Arial"/>
          <w:b/>
        </w:rPr>
        <w:t xml:space="preserve">Н                               </w:t>
      </w:r>
      <w:r w:rsidR="007603F9">
        <w:rPr>
          <w:rFonts w:ascii="Arial" w:eastAsia="Arial" w:hAnsi="Arial" w:cs="Arial"/>
          <w:b/>
          <w:spacing w:val="1"/>
        </w:rPr>
        <w:t xml:space="preserve"> </w:t>
      </w:r>
      <w:r w:rsidR="007603F9">
        <w:rPr>
          <w:rFonts w:ascii="Arial" w:eastAsia="Arial" w:hAnsi="Arial" w:cs="Arial"/>
          <w:spacing w:val="-1"/>
          <w:position w:val="-1"/>
        </w:rPr>
        <w:t>РА</w:t>
      </w:r>
      <w:r w:rsidR="007603F9">
        <w:rPr>
          <w:rFonts w:ascii="Arial" w:eastAsia="Arial" w:hAnsi="Arial" w:cs="Arial"/>
          <w:position w:val="-1"/>
        </w:rPr>
        <w:t>Т</w:t>
      </w:r>
      <w:r w:rsidR="007603F9">
        <w:rPr>
          <w:rFonts w:ascii="Arial" w:eastAsia="Arial" w:hAnsi="Arial" w:cs="Arial"/>
          <w:spacing w:val="-1"/>
          <w:position w:val="-1"/>
        </w:rPr>
        <w:t xml:space="preserve"> </w:t>
      </w:r>
      <w:r w:rsidR="007603F9">
        <w:rPr>
          <w:rFonts w:ascii="Arial" w:eastAsia="Arial" w:hAnsi="Arial" w:cs="Arial"/>
          <w:spacing w:val="1"/>
          <w:position w:val="-1"/>
        </w:rPr>
        <w:t>(</w:t>
      </w:r>
      <w:r w:rsidR="007603F9">
        <w:rPr>
          <w:rFonts w:ascii="Arial" w:eastAsia="Arial" w:hAnsi="Arial" w:cs="Arial"/>
          <w:spacing w:val="3"/>
          <w:position w:val="-1"/>
        </w:rPr>
        <w:t>Т</w:t>
      </w:r>
      <w:r w:rsidR="007603F9">
        <w:rPr>
          <w:rFonts w:ascii="Arial" w:eastAsia="Arial" w:hAnsi="Arial" w:cs="Arial"/>
          <w:position w:val="-1"/>
        </w:rPr>
        <w:t>ар.</w:t>
      </w:r>
      <w:r w:rsidR="007603F9">
        <w:rPr>
          <w:rFonts w:ascii="Arial" w:eastAsia="Arial" w:hAnsi="Arial" w:cs="Arial"/>
          <w:spacing w:val="-5"/>
          <w:position w:val="-1"/>
        </w:rPr>
        <w:t xml:space="preserve"> </w:t>
      </w:r>
      <w:r w:rsidR="007603F9">
        <w:rPr>
          <w:rFonts w:ascii="Arial" w:eastAsia="Arial" w:hAnsi="Arial" w:cs="Arial"/>
          <w:spacing w:val="1"/>
          <w:position w:val="-1"/>
        </w:rPr>
        <w:t>б</w:t>
      </w:r>
      <w:r w:rsidR="007603F9">
        <w:rPr>
          <w:rFonts w:ascii="Arial" w:eastAsia="Arial" w:hAnsi="Arial" w:cs="Arial"/>
          <w:position w:val="-1"/>
        </w:rPr>
        <w:t>р.</w:t>
      </w:r>
      <w:r w:rsidR="007603F9">
        <w:rPr>
          <w:rFonts w:ascii="Arial" w:eastAsia="Arial" w:hAnsi="Arial" w:cs="Arial"/>
          <w:spacing w:val="-3"/>
          <w:position w:val="-1"/>
        </w:rPr>
        <w:t xml:space="preserve"> </w:t>
      </w:r>
      <w:r w:rsidR="007603F9">
        <w:rPr>
          <w:rFonts w:ascii="Arial" w:eastAsia="Arial" w:hAnsi="Arial" w:cs="Arial"/>
          <w:position w:val="-1"/>
        </w:rPr>
        <w:t>1</w:t>
      </w:r>
      <w:r w:rsidR="007603F9">
        <w:rPr>
          <w:rFonts w:ascii="Arial" w:eastAsia="Arial" w:hAnsi="Arial" w:cs="Arial"/>
          <w:spacing w:val="-2"/>
          <w:position w:val="-1"/>
        </w:rPr>
        <w:t xml:space="preserve"> </w:t>
      </w:r>
      <w:r w:rsidR="007603F9">
        <w:rPr>
          <w:rFonts w:ascii="Arial" w:eastAsia="Arial" w:hAnsi="Arial" w:cs="Arial"/>
          <w:position w:val="-1"/>
        </w:rPr>
        <w:t>т</w:t>
      </w:r>
      <w:r w:rsidR="007603F9">
        <w:rPr>
          <w:rFonts w:ascii="Arial" w:eastAsia="Arial" w:hAnsi="Arial" w:cs="Arial"/>
          <w:spacing w:val="2"/>
          <w:position w:val="-1"/>
        </w:rPr>
        <w:t>а</w:t>
      </w:r>
      <w:r w:rsidR="007603F9">
        <w:rPr>
          <w:rFonts w:ascii="Arial" w:eastAsia="Arial" w:hAnsi="Arial" w:cs="Arial"/>
          <w:position w:val="-1"/>
        </w:rPr>
        <w:t>р</w:t>
      </w:r>
      <w:r w:rsidR="007603F9">
        <w:rPr>
          <w:rFonts w:ascii="Arial" w:eastAsia="Arial" w:hAnsi="Arial" w:cs="Arial"/>
          <w:spacing w:val="1"/>
          <w:position w:val="-1"/>
        </w:rPr>
        <w:t>и</w:t>
      </w:r>
      <w:r w:rsidR="007603F9">
        <w:rPr>
          <w:rFonts w:ascii="Arial" w:eastAsia="Arial" w:hAnsi="Arial" w:cs="Arial"/>
          <w:spacing w:val="-1"/>
          <w:position w:val="-1"/>
        </w:rPr>
        <w:t>ф</w:t>
      </w:r>
      <w:r w:rsidR="007603F9">
        <w:rPr>
          <w:rFonts w:ascii="Arial" w:eastAsia="Arial" w:hAnsi="Arial" w:cs="Arial"/>
          <w:position w:val="-1"/>
        </w:rPr>
        <w:t>е</w:t>
      </w:r>
      <w:r w:rsidR="007603F9">
        <w:rPr>
          <w:rFonts w:ascii="Arial" w:eastAsia="Arial" w:hAnsi="Arial" w:cs="Arial"/>
          <w:spacing w:val="-5"/>
          <w:position w:val="-1"/>
        </w:rPr>
        <w:t xml:space="preserve"> </w:t>
      </w:r>
      <w:r w:rsidR="007603F9">
        <w:rPr>
          <w:rFonts w:ascii="Arial" w:eastAsia="Arial" w:hAnsi="Arial" w:cs="Arial"/>
          <w:spacing w:val="2"/>
          <w:position w:val="-1"/>
        </w:rPr>
        <w:t>Р</w:t>
      </w:r>
      <w:r w:rsidR="007603F9">
        <w:rPr>
          <w:rFonts w:ascii="Arial" w:eastAsia="Arial" w:hAnsi="Arial" w:cs="Arial"/>
          <w:spacing w:val="-1"/>
          <w:position w:val="-1"/>
        </w:rPr>
        <w:t>А</w:t>
      </w:r>
      <w:r w:rsidR="007603F9">
        <w:rPr>
          <w:rFonts w:ascii="Arial" w:eastAsia="Arial" w:hAnsi="Arial" w:cs="Arial"/>
          <w:spacing w:val="3"/>
          <w:position w:val="-1"/>
        </w:rPr>
        <w:t>Т</w:t>
      </w:r>
      <w:r w:rsidR="007603F9">
        <w:rPr>
          <w:rFonts w:ascii="Arial" w:eastAsia="Arial" w:hAnsi="Arial" w:cs="Arial"/>
          <w:position w:val="-1"/>
        </w:rPr>
        <w:t>)</w:t>
      </w: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911B38" w:rsidRDefault="00911B38">
      <w:pPr>
        <w:spacing w:line="200" w:lineRule="exact"/>
      </w:pPr>
    </w:p>
    <w:p w:rsidR="00911B38" w:rsidRDefault="00911B38">
      <w:pPr>
        <w:spacing w:line="200" w:lineRule="exact"/>
      </w:pPr>
    </w:p>
    <w:p w:rsidR="00911B38" w:rsidRDefault="00911B38" w:rsidP="00911B38">
      <w:pPr>
        <w:suppressAutoHyphens/>
        <w:spacing w:line="360" w:lineRule="auto"/>
        <w:jc w:val="both"/>
        <w:rPr>
          <w:rFonts w:ascii="Arial" w:hAnsi="Arial" w:cs="Arial"/>
        </w:rPr>
      </w:pPr>
      <w:r w:rsidRPr="004E1240">
        <w:rPr>
          <w:rFonts w:ascii="Arial" w:hAnsi="Arial" w:cs="Arial"/>
          <w:color w:val="000000"/>
          <w:lang w:val="sr-Cyrl-RS" w:eastAsia="ar-SA"/>
        </w:rPr>
        <w:t>Републичка административна такса</w:t>
      </w:r>
      <w:r w:rsidRPr="004E1240">
        <w:rPr>
          <w:rStyle w:val="FootnoteReference"/>
          <w:rFonts w:ascii="Arial" w:eastAsiaTheme="majorEastAsia" w:hAnsi="Arial" w:cs="Arial"/>
          <w:color w:val="000000"/>
          <w:lang w:val="sr-Cyrl-RS" w:eastAsia="ar-SA"/>
        </w:rPr>
        <w:footnoteReference w:id="1"/>
      </w:r>
      <w:r w:rsidRPr="004E1240">
        <w:rPr>
          <w:rFonts w:ascii="Arial" w:hAnsi="Arial" w:cs="Arial"/>
          <w:color w:val="000000"/>
          <w:lang w:val="sr-Cyrl-RS" w:eastAsia="ar-SA"/>
        </w:rPr>
        <w:t xml:space="preserve"> у износу од </w:t>
      </w:r>
      <w:r>
        <w:rPr>
          <w:rFonts w:ascii="Arial" w:hAnsi="Arial" w:cs="Arial"/>
          <w:color w:val="000000"/>
          <w:lang w:val="sr-Latn-RS" w:eastAsia="ar-SA"/>
        </w:rPr>
        <w:t>310,00</w:t>
      </w:r>
      <w:r>
        <w:rPr>
          <w:rFonts w:ascii="Arial" w:hAnsi="Arial" w:cs="Arial"/>
          <w:color w:val="000000"/>
          <w:lang w:val="sr-Cyrl-RS" w:eastAsia="ar-SA"/>
        </w:rPr>
        <w:t xml:space="preserve"> динара </w:t>
      </w:r>
      <w:r w:rsidRPr="004E1240">
        <w:rPr>
          <w:rFonts w:ascii="Arial" w:hAnsi="Arial" w:cs="Arial"/>
          <w:color w:val="000000"/>
          <w:lang w:val="sr-Cyrl-RS" w:eastAsia="ar-SA"/>
        </w:rPr>
        <w:t xml:space="preserve">(за Тар. бр. 1 Тарифе републичких административних такси и накнада  се уплаћује на текући рачун број </w:t>
      </w:r>
      <w:r w:rsidRPr="004E1240">
        <w:rPr>
          <w:rFonts w:ascii="Arial" w:hAnsi="Arial" w:cs="Arial"/>
          <w:lang w:val="sr-Cyrl-RS"/>
        </w:rPr>
        <w:t xml:space="preserve">840-742221843-57, корисник Буџет Републике Србије, позив на број </w:t>
      </w:r>
      <w:r>
        <w:rPr>
          <w:rFonts w:ascii="Arial" w:hAnsi="Arial" w:cs="Arial"/>
          <w:lang w:val="sr-Latn-RS"/>
        </w:rPr>
        <w:t>97-05-225</w:t>
      </w:r>
      <w:r w:rsidRPr="004E1240">
        <w:rPr>
          <w:rFonts w:ascii="Arial" w:hAnsi="Arial" w:cs="Arial"/>
          <w:lang w:val="sr-Cyrl-RS"/>
        </w:rPr>
        <w:t>, сврха дознаке „републичка административна такса“</w:t>
      </w:r>
      <w:r>
        <w:rPr>
          <w:rFonts w:ascii="Arial" w:hAnsi="Arial" w:cs="Arial"/>
          <w:lang w:val="sr-Cyrl-RS"/>
        </w:rPr>
        <w:t>).</w:t>
      </w:r>
    </w:p>
    <w:p w:rsidR="00E22551" w:rsidRDefault="00E22551" w:rsidP="00E22551">
      <w:pPr>
        <w:suppressAutoHyphens/>
        <w:spacing w:line="360" w:lineRule="auto"/>
        <w:jc w:val="both"/>
        <w:rPr>
          <w:rFonts w:ascii="Arial" w:hAnsi="Arial" w:cs="Arial"/>
          <w:color w:val="000000"/>
          <w:lang w:eastAsia="ar-SA"/>
        </w:rPr>
      </w:pPr>
      <w:r>
        <w:rPr>
          <w:rStyle w:val="Bodytext6"/>
          <w:rFonts w:eastAsiaTheme="majorEastAsia"/>
          <w:color w:val="000000"/>
          <w:sz w:val="20"/>
          <w:szCs w:val="20"/>
          <w:lang w:val="sr-Cyrl-RS"/>
        </w:rPr>
        <w:t xml:space="preserve">Локална административна такса у износу од </w:t>
      </w:r>
      <w:r>
        <w:rPr>
          <w:rStyle w:val="Bodytext6"/>
          <w:rFonts w:eastAsiaTheme="majorEastAsia"/>
          <w:color w:val="000000"/>
          <w:sz w:val="20"/>
          <w:szCs w:val="20"/>
        </w:rPr>
        <w:t>200,00</w:t>
      </w:r>
      <w:r>
        <w:rPr>
          <w:rStyle w:val="Bodytext6"/>
          <w:rFonts w:eastAsiaTheme="majorEastAsia"/>
          <w:color w:val="000000"/>
          <w:sz w:val="20"/>
          <w:szCs w:val="20"/>
          <w:lang w:val="sr-Cyrl-RS"/>
        </w:rPr>
        <w:t xml:space="preserve"> динара се уплаћује на  текући рачун број  </w:t>
      </w:r>
      <w:r>
        <w:rPr>
          <w:lang w:val="sr-Cyrl-CS"/>
        </w:rPr>
        <w:t>840-742</w:t>
      </w:r>
      <w:r>
        <w:t>251843</w:t>
      </w:r>
      <w:r>
        <w:rPr>
          <w:lang w:val="sr-Cyrl-CS"/>
        </w:rPr>
        <w:t>-</w:t>
      </w:r>
      <w:r>
        <w:t>73</w:t>
      </w:r>
      <w:r w:rsidR="00D47EE1">
        <w:rPr>
          <w:lang w:val="sr-Cyrl-RS"/>
        </w:rPr>
        <w:t xml:space="preserve">, позив на број </w:t>
      </w:r>
      <w:r w:rsidR="00D47EE1">
        <w:rPr>
          <w:lang w:val="sr-Cyrl-CS"/>
        </w:rPr>
        <w:t>97 -   05-225</w:t>
      </w:r>
      <w:r w:rsidR="00D47EE1">
        <w:rPr>
          <w:lang w:val="sr-Cyrl-RS"/>
        </w:rPr>
        <w:t>,</w:t>
      </w:r>
      <w:r>
        <w:rPr>
          <w:lang w:val="sr-Cyrl-RS"/>
        </w:rPr>
        <w:t xml:space="preserve"> корисник Буџет СО </w:t>
      </w:r>
      <w:r>
        <w:rPr>
          <w:lang w:val="sr-Cyrl-CS"/>
        </w:rPr>
        <w:t>Општина Опово, сврха уплате Општинска администартивна такса</w:t>
      </w:r>
      <w:r w:rsidR="00D47EE1">
        <w:t>-</w:t>
      </w:r>
      <w:r w:rsidR="00D47EE1">
        <w:rPr>
          <w:lang w:val="sr-Cyrl-RS"/>
        </w:rPr>
        <w:t>накнада</w:t>
      </w:r>
      <w:r>
        <w:rPr>
          <w:lang w:val="sr-Cyrl-CS"/>
        </w:rPr>
        <w:t xml:space="preserve">  </w:t>
      </w:r>
    </w:p>
    <w:p w:rsidR="00911B38" w:rsidRDefault="00911B38">
      <w:pPr>
        <w:spacing w:line="200" w:lineRule="exact"/>
      </w:pPr>
    </w:p>
    <w:p w:rsidR="00911B38" w:rsidRDefault="00911B38">
      <w:pPr>
        <w:spacing w:line="200" w:lineRule="exact"/>
      </w:pPr>
    </w:p>
    <w:p w:rsidR="00911B38" w:rsidRDefault="00911B38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2A1B18">
      <w:pPr>
        <w:spacing w:line="20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margin-left:10.65pt;margin-top:354pt;width:820.95pt;height:283.8pt;z-index:-2453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287"/>
                    <w:gridCol w:w="1121"/>
                    <w:gridCol w:w="1351"/>
                    <w:gridCol w:w="2479"/>
                    <w:gridCol w:w="1141"/>
                    <w:gridCol w:w="995"/>
                    <w:gridCol w:w="1757"/>
                    <w:gridCol w:w="1438"/>
                    <w:gridCol w:w="1222"/>
                    <w:gridCol w:w="2611"/>
                  </w:tblGrid>
                  <w:tr w:rsidR="005B5F0F">
                    <w:trPr>
                      <w:trHeight w:hRule="exact" w:val="458"/>
                    </w:trPr>
                    <w:tc>
                      <w:tcPr>
                        <w:tcW w:w="2287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before="9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:rsidR="005B5F0F" w:rsidRDefault="007603F9">
                        <w:pPr>
                          <w:ind w:left="60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Фа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а</w:t>
                        </w:r>
                      </w:p>
                    </w:tc>
                    <w:tc>
                      <w:tcPr>
                        <w:tcW w:w="11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before="6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:rsidR="005B5F0F" w:rsidRDefault="007603F9">
                        <w:pPr>
                          <w:spacing w:line="200" w:lineRule="exact"/>
                          <w:ind w:left="103" w:right="104" w:firstLine="1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нс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/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ч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 xml:space="preserve">ен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4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рок</w:t>
                        </w:r>
                      </w:p>
                    </w:tc>
                    <w:tc>
                      <w:tcPr>
                        <w:tcW w:w="135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5B5F0F">
                        <w:pPr>
                          <w:spacing w:before="9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7603F9">
                        <w:pPr>
                          <w:spacing w:line="200" w:lineRule="exact"/>
                          <w:ind w:left="265" w:right="95" w:hanging="14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На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дл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9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а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е</w:t>
                        </w:r>
                      </w:p>
                    </w:tc>
                    <w:tc>
                      <w:tcPr>
                        <w:tcW w:w="7810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4" w:space="0" w:color="DEEAF6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7603F9">
                        <w:pPr>
                          <w:spacing w:before="3"/>
                          <w:ind w:left="3119" w:right="3115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ок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м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нта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7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ци</w:t>
                        </w:r>
                      </w:p>
                    </w:tc>
                    <w:tc>
                      <w:tcPr>
                        <w:tcW w:w="122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FF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5B5F0F">
                        <w:pPr>
                          <w:spacing w:before="6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5B5F0F" w:rsidRDefault="007603F9">
                        <w:pPr>
                          <w:ind w:left="455" w:right="450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/Н</w:t>
                        </w:r>
                      </w:p>
                    </w:tc>
                    <w:tc>
                      <w:tcPr>
                        <w:tcW w:w="2611" w:type="dxa"/>
                        <w:vMerge w:val="restart"/>
                        <w:tcBorders>
                          <w:top w:val="single" w:sz="5" w:space="0" w:color="000000"/>
                          <w:left w:val="single" w:sz="5" w:space="0" w:color="FF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7603F9">
                        <w:pPr>
                          <w:spacing w:line="200" w:lineRule="exact"/>
                          <w:ind w:left="744" w:right="736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авни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6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ов</w:t>
                        </w:r>
                      </w:p>
                      <w:p w:rsidR="005B5F0F" w:rsidRDefault="005B5F0F">
                        <w:pPr>
                          <w:spacing w:before="3" w:line="200" w:lineRule="exact"/>
                        </w:pPr>
                      </w:p>
                      <w:p w:rsidR="005B5F0F" w:rsidRDefault="007603F9">
                        <w:pPr>
                          <w:ind w:left="157" w:right="152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Члан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100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5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ст.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ч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ве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5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ч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л.</w:t>
                        </w:r>
                      </w:p>
                      <w:p w:rsidR="005B5F0F" w:rsidRDefault="007603F9">
                        <w:pPr>
                          <w:spacing w:before="30" w:line="275" w:lineRule="auto"/>
                          <w:ind w:left="142" w:right="139" w:firstLine="1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147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на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8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пл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ни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4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и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згр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ад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  <w:w w:val="81"/>
                            <w:sz w:val="18"/>
                            <w:szCs w:val="18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0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w w:val="81"/>
                            <w:sz w:val="18"/>
                            <w:szCs w:val="18"/>
                          </w:rPr>
                          <w:t>„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бе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ни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г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к Р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“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ј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72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09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200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spacing w:val="5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–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р.,</w:t>
                        </w:r>
                      </w:p>
                      <w:p w:rsidR="005B5F0F" w:rsidRDefault="007603F9">
                        <w:pPr>
                          <w:spacing w:before="1"/>
                          <w:ind w:left="234" w:right="230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64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201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 xml:space="preserve">–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дл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ка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2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2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1.</w:t>
                        </w:r>
                      </w:p>
                      <w:p w:rsidR="005B5F0F" w:rsidRDefault="007603F9">
                        <w:pPr>
                          <w:spacing w:before="30"/>
                          <w:ind w:left="193" w:right="188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121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42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7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–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одл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ка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,</w:t>
                        </w:r>
                      </w:p>
                      <w:p w:rsidR="005B5F0F" w:rsidRDefault="007603F9">
                        <w:pPr>
                          <w:spacing w:before="30"/>
                          <w:ind w:left="182" w:right="176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50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201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–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 xml:space="preserve"> о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дл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ка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2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2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3 –</w:t>
                        </w: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before="14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:rsidR="005B5F0F" w:rsidRDefault="007603F9">
                        <w:pPr>
                          <w:spacing w:line="278" w:lineRule="auto"/>
                          <w:ind w:left="245" w:right="244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Одл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6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ЈЛ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гр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ђ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ви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м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мљ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ш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ту</w:t>
                        </w: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7603F9">
                        <w:pPr>
                          <w:ind w:left="858" w:right="856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7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ЈЛС</w:t>
                        </w:r>
                      </w:p>
                    </w:tc>
                  </w:tr>
                  <w:tr w:rsidR="005B5F0F">
                    <w:trPr>
                      <w:trHeight w:hRule="exact" w:val="466"/>
                    </w:trPr>
                    <w:tc>
                      <w:tcPr>
                        <w:tcW w:w="2287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5B5F0F"/>
                    </w:tc>
                    <w:tc>
                      <w:tcPr>
                        <w:tcW w:w="11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5B5F0F"/>
                    </w:tc>
                    <w:tc>
                      <w:tcPr>
                        <w:tcW w:w="135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5B5F0F"/>
                    </w:tc>
                    <w:tc>
                      <w:tcPr>
                        <w:tcW w:w="3620" w:type="dxa"/>
                        <w:gridSpan w:val="2"/>
                        <w:tcBorders>
                          <w:top w:val="single" w:sz="14" w:space="0" w:color="DEEAF6"/>
                          <w:left w:val="single" w:sz="5" w:space="0" w:color="000000"/>
                          <w:bottom w:val="single" w:sz="14" w:space="0" w:color="DEEAF6"/>
                          <w:right w:val="single" w:sz="5" w:space="0" w:color="FF0000"/>
                        </w:tcBorders>
                        <w:shd w:val="clear" w:color="auto" w:fill="DEEAF6"/>
                      </w:tcPr>
                      <w:p w:rsidR="005B5F0F" w:rsidRDefault="005B5F0F"/>
                    </w:tc>
                    <w:tc>
                      <w:tcPr>
                        <w:tcW w:w="4190" w:type="dxa"/>
                        <w:gridSpan w:val="3"/>
                        <w:tcBorders>
                          <w:top w:val="single" w:sz="14" w:space="0" w:color="DEEAF6"/>
                          <w:left w:val="single" w:sz="5" w:space="0" w:color="FF0000"/>
                          <w:bottom w:val="single" w:sz="14" w:space="0" w:color="DEEAF6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7603F9">
                        <w:pPr>
                          <w:spacing w:before="17"/>
                          <w:ind w:left="1218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ј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7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ти</w:t>
                        </w:r>
                      </w:p>
                    </w:tc>
                    <w:tc>
                      <w:tcPr>
                        <w:tcW w:w="1222" w:type="dxa"/>
                        <w:vMerge w:val="restart"/>
                        <w:tcBorders>
                          <w:top w:val="single" w:sz="5" w:space="0" w:color="FF0000"/>
                          <w:left w:val="single" w:sz="5" w:space="0" w:color="000000"/>
                          <w:right w:val="single" w:sz="5" w:space="0" w:color="FF0000"/>
                        </w:tcBorders>
                        <w:shd w:val="clear" w:color="auto" w:fill="DEEAF6"/>
                      </w:tcPr>
                      <w:p w:rsidR="005B5F0F" w:rsidRDefault="005B5F0F"/>
                    </w:tc>
                    <w:tc>
                      <w:tcPr>
                        <w:tcW w:w="2611" w:type="dxa"/>
                        <w:vMerge/>
                        <w:tcBorders>
                          <w:left w:val="single" w:sz="5" w:space="0" w:color="FF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5B5F0F"/>
                    </w:tc>
                  </w:tr>
                  <w:tr w:rsidR="005B5F0F">
                    <w:trPr>
                      <w:trHeight w:hRule="exact" w:val="3475"/>
                    </w:trPr>
                    <w:tc>
                      <w:tcPr>
                        <w:tcW w:w="2287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5B5F0F"/>
                    </w:tc>
                    <w:tc>
                      <w:tcPr>
                        <w:tcW w:w="11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5B5F0F"/>
                    </w:tc>
                    <w:tc>
                      <w:tcPr>
                        <w:tcW w:w="135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5B5F0F"/>
                    </w:tc>
                    <w:tc>
                      <w:tcPr>
                        <w:tcW w:w="2479" w:type="dxa"/>
                        <w:tcBorders>
                          <w:top w:val="single" w:sz="14" w:space="0" w:color="DEEAF6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before="8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:rsidR="005B5F0F" w:rsidRDefault="007603F9">
                        <w:pPr>
                          <w:ind w:left="18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Об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7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ок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м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/п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даци</w:t>
                        </w:r>
                      </w:p>
                    </w:tc>
                    <w:tc>
                      <w:tcPr>
                        <w:tcW w:w="1141" w:type="dxa"/>
                        <w:tcBorders>
                          <w:top w:val="single" w:sz="14" w:space="0" w:color="DEEAF6"/>
                          <w:left w:val="single" w:sz="5" w:space="0" w:color="000000"/>
                          <w:bottom w:val="single" w:sz="5" w:space="0" w:color="000000"/>
                          <w:right w:val="single" w:sz="5" w:space="0" w:color="FF0000"/>
                        </w:tcBorders>
                        <w:shd w:val="clear" w:color="auto" w:fill="DEEAF6"/>
                      </w:tcPr>
                      <w:p w:rsidR="005B5F0F" w:rsidRDefault="005B5F0F">
                        <w:pPr>
                          <w:spacing w:before="9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7603F9">
                        <w:pPr>
                          <w:spacing w:line="200" w:lineRule="exact"/>
                          <w:ind w:left="203" w:right="160" w:hanging="14"/>
                          <w:rPr>
                            <w:rFonts w:ascii="Arial" w:eastAsia="Arial" w:hAnsi="Arial" w:cs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љ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а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а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0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position w:val="5"/>
                            <w:sz w:val="12"/>
                            <w:szCs w:val="12"/>
                          </w:rPr>
                          <w:t>1</w:t>
                        </w:r>
                      </w:p>
                    </w:tc>
                    <w:tc>
                      <w:tcPr>
                        <w:tcW w:w="995" w:type="dxa"/>
                        <w:tcBorders>
                          <w:top w:val="single" w:sz="14" w:space="0" w:color="DEEAF6"/>
                          <w:left w:val="single" w:sz="5" w:space="0" w:color="FF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before="19" w:line="200" w:lineRule="exact"/>
                        </w:pPr>
                      </w:p>
                      <w:p w:rsidR="005B5F0F" w:rsidRDefault="007603F9">
                        <w:pPr>
                          <w:spacing w:line="200" w:lineRule="exact"/>
                          <w:ind w:left="86" w:right="89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иб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љ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а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о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ј 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ти</w:t>
                        </w:r>
                      </w:p>
                    </w:tc>
                    <w:tc>
                      <w:tcPr>
                        <w:tcW w:w="1757" w:type="dxa"/>
                        <w:tcBorders>
                          <w:top w:val="single" w:sz="14" w:space="0" w:color="DEEAF6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5B5F0F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7603F9">
                        <w:pPr>
                          <w:spacing w:line="200" w:lineRule="exact"/>
                          <w:ind w:left="132" w:right="132" w:hanging="2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да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ц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и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ји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 xml:space="preserve">се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5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ј 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из 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ок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м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та</w:t>
                        </w:r>
                      </w:p>
                    </w:tc>
                    <w:tc>
                      <w:tcPr>
                        <w:tcW w:w="1438" w:type="dxa"/>
                        <w:tcBorders>
                          <w:top w:val="single" w:sz="14" w:space="0" w:color="DEEAF6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line="200" w:lineRule="exact"/>
                        </w:pPr>
                      </w:p>
                      <w:p w:rsidR="005B5F0F" w:rsidRDefault="005B5F0F">
                        <w:pPr>
                          <w:spacing w:before="5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:rsidR="005B5F0F" w:rsidRDefault="007603F9">
                        <w:pPr>
                          <w:spacing w:line="200" w:lineRule="exact"/>
                          <w:ind w:left="275" w:right="275" w:firstLine="1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ди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у 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ви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де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ци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ју</w:t>
                        </w:r>
                      </w:p>
                    </w:tc>
                    <w:tc>
                      <w:tcPr>
                        <w:tcW w:w="1222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FF0000"/>
                        </w:tcBorders>
                        <w:shd w:val="clear" w:color="auto" w:fill="DEEAF6"/>
                      </w:tcPr>
                      <w:p w:rsidR="005B5F0F" w:rsidRDefault="005B5F0F"/>
                    </w:tc>
                    <w:tc>
                      <w:tcPr>
                        <w:tcW w:w="2611" w:type="dxa"/>
                        <w:vMerge/>
                        <w:tcBorders>
                          <w:left w:val="single" w:sz="5" w:space="0" w:color="FF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/>
                      </w:tcPr>
                      <w:p w:rsidR="005B5F0F" w:rsidRDefault="005B5F0F"/>
                    </w:tc>
                  </w:tr>
                  <w:tr w:rsidR="005B5F0F">
                    <w:trPr>
                      <w:trHeight w:hRule="exact" w:val="622"/>
                    </w:trPr>
                    <w:tc>
                      <w:tcPr>
                        <w:tcW w:w="2287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5F0F" w:rsidRDefault="007603F9">
                        <w:pPr>
                          <w:spacing w:before="3"/>
                          <w:ind w:left="10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 xml:space="preserve">.1  </w:t>
                        </w:r>
                        <w:r>
                          <w:rPr>
                            <w:rFonts w:ascii="Arial" w:eastAsia="Arial" w:hAnsi="Arial" w:cs="Arial"/>
                            <w:spacing w:val="37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По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дн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оше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ње</w:t>
                        </w:r>
                        <w:r>
                          <w:rPr>
                            <w:rFonts w:ascii="Arial" w:eastAsia="Arial" w:hAnsi="Arial" w:cs="Arial"/>
                            <w:spacing w:val="12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х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а</w:t>
                        </w:r>
                      </w:p>
                    </w:tc>
                    <w:tc>
                      <w:tcPr>
                        <w:tcW w:w="11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5F0F" w:rsidRDefault="007603F9">
                        <w:pPr>
                          <w:spacing w:before="3"/>
                          <w:ind w:left="10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Од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м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ах</w:t>
                        </w:r>
                      </w:p>
                    </w:tc>
                    <w:tc>
                      <w:tcPr>
                        <w:tcW w:w="135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5F0F" w:rsidRDefault="007603F9">
                        <w:pPr>
                          <w:spacing w:before="3"/>
                          <w:ind w:left="10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а</w:t>
                        </w:r>
                      </w:p>
                    </w:tc>
                    <w:tc>
                      <w:tcPr>
                        <w:tcW w:w="247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5F0F" w:rsidRDefault="007603F9">
                        <w:pPr>
                          <w:spacing w:before="3"/>
                          <w:ind w:left="12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 xml:space="preserve">. 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9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Поп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spacing w:val="8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ра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ц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х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а</w:t>
                        </w:r>
                      </w:p>
                    </w:tc>
                    <w:tc>
                      <w:tcPr>
                        <w:tcW w:w="11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FF0000"/>
                        </w:tcBorders>
                      </w:tcPr>
                      <w:p w:rsidR="005B5F0F" w:rsidRDefault="005B5F0F">
                        <w:pPr>
                          <w:spacing w:before="5"/>
                          <w:ind w:left="429" w:right="492"/>
                          <w:jc w:val="center"/>
                          <w:rPr>
                            <w:rFonts w:ascii="Wingdings" w:eastAsia="Wingdings" w:hAnsi="Wingdings" w:cs="Wingding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95" w:type="dxa"/>
                        <w:tcBorders>
                          <w:top w:val="single" w:sz="5" w:space="0" w:color="000000"/>
                          <w:left w:val="single" w:sz="5" w:space="0" w:color="FF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5F0F" w:rsidRDefault="005B5F0F"/>
                    </w:tc>
                    <w:tc>
                      <w:tcPr>
                        <w:tcW w:w="17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5F0F" w:rsidRDefault="007603F9">
                        <w:pPr>
                          <w:spacing w:before="3"/>
                          <w:ind w:left="35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н/а</w:t>
                        </w:r>
                      </w:p>
                    </w:tc>
                    <w:tc>
                      <w:tcPr>
                        <w:tcW w:w="143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5F0F" w:rsidRDefault="007603F9">
                        <w:pPr>
                          <w:spacing w:before="3"/>
                          <w:ind w:left="35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н/а</w:t>
                        </w:r>
                      </w:p>
                    </w:tc>
                    <w:tc>
                      <w:tcPr>
                        <w:tcW w:w="1222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FF0000"/>
                        </w:tcBorders>
                      </w:tcPr>
                      <w:p w:rsidR="005B5F0F" w:rsidRDefault="007603F9">
                        <w:pPr>
                          <w:spacing w:before="3"/>
                          <w:ind w:left="10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Да</w:t>
                        </w:r>
                      </w:p>
                      <w:p w:rsidR="005B5F0F" w:rsidRDefault="005B5F0F">
                        <w:pPr>
                          <w:spacing w:before="10" w:line="200" w:lineRule="exact"/>
                        </w:pPr>
                      </w:p>
                      <w:p w:rsidR="005B5F0F" w:rsidRDefault="007603F9">
                        <w:pPr>
                          <w:spacing w:line="200" w:lineRule="exact"/>
                          <w:ind w:left="128" w:right="125" w:firstLine="3"/>
                          <w:jc w:val="center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 xml:space="preserve"> с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кладу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 xml:space="preserve">са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ра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лн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ком о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ни</w:t>
                        </w:r>
                      </w:p>
                    </w:tc>
                    <w:tc>
                      <w:tcPr>
                        <w:tcW w:w="2611" w:type="dxa"/>
                        <w:vMerge w:val="restart"/>
                        <w:tcBorders>
                          <w:top w:val="single" w:sz="5" w:space="0" w:color="000000"/>
                          <w:left w:val="single" w:sz="5" w:space="0" w:color="FF0000"/>
                          <w:right w:val="single" w:sz="5" w:space="0" w:color="000000"/>
                        </w:tcBorders>
                      </w:tcPr>
                      <w:p w:rsidR="005B5F0F" w:rsidRDefault="007603F9">
                        <w:pPr>
                          <w:spacing w:before="7" w:line="200" w:lineRule="exact"/>
                          <w:ind w:left="107" w:right="41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дба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6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ц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ри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јс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 xml:space="preserve">ком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9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г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рж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е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ве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/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тво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о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нц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иј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ко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м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 xml:space="preserve">у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орг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на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1"/>
                            <w:sz w:val="18"/>
                            <w:szCs w:val="18"/>
                          </w:rPr>
                          <w:t>рж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вне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6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1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w w:val="82"/>
                            <w:sz w:val="18"/>
                            <w:szCs w:val="1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w w:val="8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w w:val="82"/>
                            <w:sz w:val="18"/>
                            <w:szCs w:val="18"/>
                          </w:rPr>
                          <w:t>ве</w:t>
                        </w:r>
                      </w:p>
                    </w:tc>
                  </w:tr>
                  <w:tr w:rsidR="005B5F0F">
                    <w:trPr>
                      <w:trHeight w:hRule="exact" w:val="629"/>
                    </w:trPr>
                    <w:tc>
                      <w:tcPr>
                        <w:tcW w:w="2287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5F0F" w:rsidRDefault="005B5F0F"/>
                    </w:tc>
                    <w:tc>
                      <w:tcPr>
                        <w:tcW w:w="11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5F0F" w:rsidRDefault="005B5F0F"/>
                    </w:tc>
                    <w:tc>
                      <w:tcPr>
                        <w:tcW w:w="135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5F0F" w:rsidRDefault="005B5F0F"/>
                    </w:tc>
                    <w:tc>
                      <w:tcPr>
                        <w:tcW w:w="247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5F0F" w:rsidRDefault="007603F9">
                        <w:pPr>
                          <w:spacing w:before="2" w:line="200" w:lineRule="exact"/>
                          <w:ind w:left="395" w:right="150" w:hanging="271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 xml:space="preserve">.  </w:t>
                        </w:r>
                        <w:r>
                          <w:rPr>
                            <w:rFonts w:ascii="Arial" w:eastAsia="Arial" w:hAnsi="Arial" w:cs="Arial"/>
                            <w:spacing w:val="29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пра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ј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м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ј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 xml:space="preserve">е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св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јс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иц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1"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чл.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100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2"/>
                            <w:sz w:val="18"/>
                            <w:szCs w:val="1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81"/>
                            <w:sz w:val="18"/>
                            <w:szCs w:val="18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.</w:t>
                        </w:r>
                      </w:p>
                      <w:p w:rsidR="005B5F0F" w:rsidRDefault="007603F9">
                        <w:pPr>
                          <w:spacing w:line="200" w:lineRule="exact"/>
                          <w:ind w:left="39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тач.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 xml:space="preserve">4  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w w:val="8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81"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82"/>
                            <w:sz w:val="18"/>
                            <w:szCs w:val="18"/>
                          </w:rPr>
                          <w:t>ПИ</w:t>
                        </w:r>
                      </w:p>
                    </w:tc>
                    <w:tc>
                      <w:tcPr>
                        <w:tcW w:w="11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FF0000"/>
                        </w:tcBorders>
                      </w:tcPr>
                      <w:p w:rsidR="005B5F0F" w:rsidRDefault="005B5F0F">
                        <w:pPr>
                          <w:spacing w:before="5"/>
                          <w:ind w:left="414" w:right="506"/>
                          <w:jc w:val="center"/>
                          <w:rPr>
                            <w:rFonts w:ascii="Wingdings" w:eastAsia="Wingdings" w:hAnsi="Wingdings" w:cs="Wingding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95" w:type="dxa"/>
                        <w:tcBorders>
                          <w:top w:val="single" w:sz="5" w:space="0" w:color="000000"/>
                          <w:left w:val="single" w:sz="5" w:space="0" w:color="FF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5F0F" w:rsidRDefault="005B5F0F"/>
                    </w:tc>
                    <w:tc>
                      <w:tcPr>
                        <w:tcW w:w="17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5F0F" w:rsidRDefault="007603F9">
                        <w:pPr>
                          <w:spacing w:line="200" w:lineRule="exact"/>
                          <w:ind w:left="35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н/а</w:t>
                        </w:r>
                      </w:p>
                    </w:tc>
                    <w:tc>
                      <w:tcPr>
                        <w:tcW w:w="143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5F0F" w:rsidRDefault="007603F9">
                        <w:pPr>
                          <w:spacing w:line="200" w:lineRule="exact"/>
                          <w:ind w:left="35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82"/>
                            <w:sz w:val="18"/>
                            <w:szCs w:val="18"/>
                          </w:rPr>
                          <w:t>н/а</w:t>
                        </w:r>
                      </w:p>
                    </w:tc>
                    <w:tc>
                      <w:tcPr>
                        <w:tcW w:w="1222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FF0000"/>
                        </w:tcBorders>
                      </w:tcPr>
                      <w:p w:rsidR="005B5F0F" w:rsidRDefault="005B5F0F"/>
                    </w:tc>
                    <w:tc>
                      <w:tcPr>
                        <w:tcW w:w="2611" w:type="dxa"/>
                        <w:vMerge/>
                        <w:tcBorders>
                          <w:left w:val="single" w:sz="5" w:space="0" w:color="FF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5F0F" w:rsidRDefault="005B5F0F"/>
                    </w:tc>
                  </w:tr>
                </w:tbl>
                <w:p w:rsidR="005B5F0F" w:rsidRDefault="005B5F0F"/>
              </w:txbxContent>
            </v:textbox>
            <w10:wrap anchorx="page" anchory="page"/>
          </v:shape>
        </w:pict>
      </w:r>
    </w:p>
    <w:p w:rsidR="005B5F0F" w:rsidRDefault="005B5F0F">
      <w:pPr>
        <w:spacing w:before="10" w:line="200" w:lineRule="exact"/>
      </w:pPr>
    </w:p>
    <w:p w:rsidR="005B5F0F" w:rsidRDefault="007603F9">
      <w:pPr>
        <w:spacing w:before="38" w:line="200" w:lineRule="exact"/>
        <w:ind w:right="303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-1"/>
          <w:w w:val="81"/>
          <w:position w:val="-1"/>
          <w:sz w:val="18"/>
          <w:szCs w:val="18"/>
        </w:rPr>
        <w:t>о</w:t>
      </w:r>
      <w:r>
        <w:rPr>
          <w:rFonts w:ascii="Arial" w:eastAsia="Arial" w:hAnsi="Arial" w:cs="Arial"/>
          <w:w w:val="81"/>
          <w:position w:val="-1"/>
          <w:sz w:val="18"/>
          <w:szCs w:val="18"/>
        </w:rPr>
        <w:t>дл</w:t>
      </w:r>
      <w:r>
        <w:rPr>
          <w:rFonts w:ascii="Arial" w:eastAsia="Arial" w:hAnsi="Arial" w:cs="Arial"/>
          <w:spacing w:val="1"/>
          <w:w w:val="81"/>
          <w:position w:val="-1"/>
          <w:sz w:val="18"/>
          <w:szCs w:val="18"/>
        </w:rPr>
        <w:t>у</w:t>
      </w:r>
      <w:r>
        <w:rPr>
          <w:rFonts w:ascii="Arial" w:eastAsia="Arial" w:hAnsi="Arial" w:cs="Arial"/>
          <w:w w:val="81"/>
          <w:position w:val="-1"/>
          <w:sz w:val="18"/>
          <w:szCs w:val="18"/>
        </w:rPr>
        <w:t>ка</w:t>
      </w:r>
      <w:r>
        <w:rPr>
          <w:rFonts w:ascii="Arial" w:eastAsia="Arial" w:hAnsi="Arial" w:cs="Arial"/>
          <w:spacing w:val="3"/>
          <w:w w:val="8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w w:val="81"/>
          <w:position w:val="-1"/>
          <w:sz w:val="18"/>
          <w:szCs w:val="18"/>
        </w:rPr>
        <w:t>У</w:t>
      </w:r>
      <w:r>
        <w:rPr>
          <w:rFonts w:ascii="Arial" w:eastAsia="Arial" w:hAnsi="Arial" w:cs="Arial"/>
          <w:spacing w:val="-1"/>
          <w:w w:val="81"/>
          <w:position w:val="-1"/>
          <w:sz w:val="18"/>
          <w:szCs w:val="18"/>
        </w:rPr>
        <w:t>С</w:t>
      </w:r>
      <w:r>
        <w:rPr>
          <w:rFonts w:ascii="Arial" w:eastAsia="Arial" w:hAnsi="Arial" w:cs="Arial"/>
          <w:w w:val="81"/>
          <w:position w:val="-1"/>
          <w:sz w:val="18"/>
          <w:szCs w:val="18"/>
        </w:rPr>
        <w:t>,</w:t>
      </w:r>
      <w:r>
        <w:rPr>
          <w:rFonts w:ascii="Arial" w:eastAsia="Arial" w:hAnsi="Arial" w:cs="Arial"/>
          <w:spacing w:val="2"/>
          <w:w w:val="8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w w:val="81"/>
          <w:position w:val="-1"/>
          <w:sz w:val="18"/>
          <w:szCs w:val="18"/>
        </w:rPr>
        <w:t>132</w:t>
      </w:r>
      <w:r>
        <w:rPr>
          <w:rFonts w:ascii="Arial" w:eastAsia="Arial" w:hAnsi="Arial" w:cs="Arial"/>
          <w:w w:val="81"/>
          <w:position w:val="-1"/>
          <w:sz w:val="18"/>
          <w:szCs w:val="18"/>
        </w:rPr>
        <w:t>/</w:t>
      </w:r>
      <w:r>
        <w:rPr>
          <w:rFonts w:ascii="Arial" w:eastAsia="Arial" w:hAnsi="Arial" w:cs="Arial"/>
          <w:spacing w:val="2"/>
          <w:w w:val="81"/>
          <w:position w:val="-1"/>
          <w:sz w:val="18"/>
          <w:szCs w:val="18"/>
        </w:rPr>
        <w:t>2</w:t>
      </w:r>
      <w:r>
        <w:rPr>
          <w:rFonts w:ascii="Arial" w:eastAsia="Arial" w:hAnsi="Arial" w:cs="Arial"/>
          <w:spacing w:val="-1"/>
          <w:w w:val="81"/>
          <w:position w:val="-1"/>
          <w:sz w:val="18"/>
          <w:szCs w:val="18"/>
        </w:rPr>
        <w:t>01</w:t>
      </w:r>
      <w:r>
        <w:rPr>
          <w:rFonts w:ascii="Arial" w:eastAsia="Arial" w:hAnsi="Arial" w:cs="Arial"/>
          <w:w w:val="81"/>
          <w:position w:val="-1"/>
          <w:sz w:val="18"/>
          <w:szCs w:val="18"/>
        </w:rPr>
        <w:t>4</w:t>
      </w:r>
      <w:r>
        <w:rPr>
          <w:rFonts w:ascii="Arial" w:eastAsia="Arial" w:hAnsi="Arial" w:cs="Arial"/>
          <w:spacing w:val="9"/>
          <w:w w:val="8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w w:val="81"/>
          <w:position w:val="-1"/>
          <w:sz w:val="18"/>
          <w:szCs w:val="18"/>
        </w:rPr>
        <w:t xml:space="preserve">и </w:t>
      </w:r>
      <w:r>
        <w:rPr>
          <w:rFonts w:ascii="Arial" w:eastAsia="Arial" w:hAnsi="Arial" w:cs="Arial"/>
          <w:spacing w:val="-1"/>
          <w:w w:val="82"/>
          <w:position w:val="-1"/>
          <w:sz w:val="18"/>
          <w:szCs w:val="18"/>
        </w:rPr>
        <w:t>145</w:t>
      </w:r>
      <w:r>
        <w:rPr>
          <w:rFonts w:ascii="Arial" w:eastAsia="Arial" w:hAnsi="Arial" w:cs="Arial"/>
          <w:spacing w:val="2"/>
          <w:w w:val="82"/>
          <w:position w:val="-1"/>
          <w:sz w:val="18"/>
          <w:szCs w:val="18"/>
        </w:rPr>
        <w:t>/</w:t>
      </w:r>
      <w:r>
        <w:rPr>
          <w:rFonts w:ascii="Arial" w:eastAsia="Arial" w:hAnsi="Arial" w:cs="Arial"/>
          <w:spacing w:val="-1"/>
          <w:w w:val="82"/>
          <w:position w:val="-1"/>
          <w:sz w:val="18"/>
          <w:szCs w:val="18"/>
        </w:rPr>
        <w:t>201</w:t>
      </w:r>
      <w:r>
        <w:rPr>
          <w:rFonts w:ascii="Arial" w:eastAsia="Arial" w:hAnsi="Arial" w:cs="Arial"/>
          <w:spacing w:val="2"/>
          <w:w w:val="82"/>
          <w:position w:val="-1"/>
          <w:sz w:val="18"/>
          <w:szCs w:val="18"/>
        </w:rPr>
        <w:t>4</w:t>
      </w:r>
      <w:r>
        <w:rPr>
          <w:rFonts w:ascii="Arial" w:eastAsia="Arial" w:hAnsi="Arial" w:cs="Arial"/>
          <w:w w:val="81"/>
          <w:position w:val="-1"/>
          <w:sz w:val="18"/>
          <w:szCs w:val="18"/>
        </w:rPr>
        <w:t>)</w:t>
      </w:r>
    </w:p>
    <w:p w:rsidR="005B5F0F" w:rsidRDefault="005B5F0F">
      <w:pPr>
        <w:spacing w:before="4" w:line="120" w:lineRule="exact"/>
        <w:rPr>
          <w:sz w:val="13"/>
          <w:szCs w:val="13"/>
        </w:rPr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7603F9">
      <w:pPr>
        <w:spacing w:before="44"/>
        <w:ind w:left="1038"/>
        <w:rPr>
          <w:sz w:val="18"/>
          <w:szCs w:val="18"/>
        </w:rPr>
        <w:sectPr w:rsidR="005B5F0F">
          <w:type w:val="continuous"/>
          <w:pgSz w:w="16840" w:h="11920" w:orient="landscape"/>
          <w:pgMar w:top="260" w:right="100" w:bottom="280" w:left="100" w:header="720" w:footer="720" w:gutter="0"/>
          <w:cols w:space="720"/>
        </w:sectPr>
      </w:pPr>
      <w:r>
        <w:rPr>
          <w:position w:val="9"/>
          <w:sz w:val="13"/>
          <w:szCs w:val="13"/>
        </w:rPr>
        <w:t>1</w:t>
      </w:r>
      <w:r>
        <w:rPr>
          <w:spacing w:val="12"/>
          <w:position w:val="9"/>
          <w:sz w:val="13"/>
          <w:szCs w:val="13"/>
        </w:rPr>
        <w:t xml:space="preserve"> </w:t>
      </w:r>
      <w:r>
        <w:rPr>
          <w:sz w:val="18"/>
          <w:szCs w:val="18"/>
        </w:rPr>
        <w:t>С</w:t>
      </w:r>
      <w:r>
        <w:rPr>
          <w:spacing w:val="1"/>
          <w:sz w:val="18"/>
          <w:szCs w:val="18"/>
        </w:rPr>
        <w:t>тр</w:t>
      </w:r>
      <w:r>
        <w:rPr>
          <w:spacing w:val="-1"/>
          <w:sz w:val="18"/>
          <w:szCs w:val="18"/>
        </w:rPr>
        <w:t>а</w:t>
      </w:r>
      <w:r>
        <w:rPr>
          <w:sz w:val="18"/>
          <w:szCs w:val="18"/>
        </w:rPr>
        <w:t>н</w:t>
      </w:r>
      <w:r>
        <w:rPr>
          <w:spacing w:val="-1"/>
          <w:sz w:val="18"/>
          <w:szCs w:val="18"/>
        </w:rPr>
        <w:t>к</w:t>
      </w:r>
      <w:r>
        <w:rPr>
          <w:sz w:val="18"/>
          <w:szCs w:val="18"/>
        </w:rPr>
        <w:t xml:space="preserve">а </w:t>
      </w:r>
      <w:r>
        <w:rPr>
          <w:spacing w:val="-1"/>
          <w:sz w:val="18"/>
          <w:szCs w:val="18"/>
        </w:rPr>
        <w:t>м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 xml:space="preserve">же </w:t>
      </w:r>
      <w:r>
        <w:rPr>
          <w:spacing w:val="-1"/>
          <w:sz w:val="18"/>
          <w:szCs w:val="18"/>
        </w:rPr>
        <w:t>сам</w:t>
      </w:r>
      <w:r>
        <w:rPr>
          <w:sz w:val="18"/>
          <w:szCs w:val="18"/>
        </w:rPr>
        <w:t>а</w:t>
      </w:r>
      <w:r>
        <w:rPr>
          <w:spacing w:val="2"/>
          <w:sz w:val="18"/>
          <w:szCs w:val="18"/>
        </w:rPr>
        <w:t xml:space="preserve"> </w:t>
      </w:r>
      <w:r>
        <w:rPr>
          <w:spacing w:val="-4"/>
          <w:sz w:val="18"/>
          <w:szCs w:val="18"/>
        </w:rPr>
        <w:t>у</w:t>
      </w:r>
      <w:r>
        <w:rPr>
          <w:sz w:val="18"/>
          <w:szCs w:val="18"/>
        </w:rPr>
        <w:t>з</w:t>
      </w:r>
      <w:r>
        <w:rPr>
          <w:spacing w:val="1"/>
          <w:sz w:val="18"/>
          <w:szCs w:val="18"/>
        </w:rPr>
        <w:t xml:space="preserve"> з</w:t>
      </w:r>
      <w:r>
        <w:rPr>
          <w:spacing w:val="-1"/>
          <w:sz w:val="18"/>
          <w:szCs w:val="18"/>
        </w:rPr>
        <w:t>ах</w:t>
      </w:r>
      <w:r>
        <w:rPr>
          <w:spacing w:val="1"/>
          <w:sz w:val="18"/>
          <w:szCs w:val="18"/>
        </w:rPr>
        <w:t>т</w:t>
      </w:r>
      <w:r>
        <w:rPr>
          <w:spacing w:val="2"/>
          <w:sz w:val="18"/>
          <w:szCs w:val="18"/>
        </w:rPr>
        <w:t>е</w:t>
      </w:r>
      <w:r>
        <w:rPr>
          <w:sz w:val="18"/>
          <w:szCs w:val="18"/>
        </w:rPr>
        <w:t xml:space="preserve">в </w:t>
      </w:r>
      <w:r>
        <w:rPr>
          <w:spacing w:val="2"/>
          <w:sz w:val="18"/>
          <w:szCs w:val="18"/>
        </w:rPr>
        <w:t>д</w:t>
      </w:r>
      <w:r>
        <w:rPr>
          <w:sz w:val="18"/>
          <w:szCs w:val="18"/>
        </w:rPr>
        <w:t>а п</w:t>
      </w:r>
      <w:r>
        <w:rPr>
          <w:spacing w:val="1"/>
          <w:sz w:val="18"/>
          <w:szCs w:val="18"/>
        </w:rPr>
        <w:t>р</w:t>
      </w:r>
      <w:r>
        <w:rPr>
          <w:sz w:val="18"/>
          <w:szCs w:val="18"/>
        </w:rPr>
        <w:t>и</w:t>
      </w:r>
      <w:r>
        <w:rPr>
          <w:spacing w:val="-1"/>
          <w:sz w:val="18"/>
          <w:szCs w:val="18"/>
        </w:rPr>
        <w:t>л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жи и д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к</w:t>
      </w:r>
      <w:r>
        <w:rPr>
          <w:spacing w:val="-4"/>
          <w:sz w:val="18"/>
          <w:szCs w:val="18"/>
        </w:rPr>
        <w:t>у</w:t>
      </w:r>
      <w:r>
        <w:rPr>
          <w:spacing w:val="1"/>
          <w:sz w:val="18"/>
          <w:szCs w:val="18"/>
        </w:rPr>
        <w:t>м</w:t>
      </w:r>
      <w:r>
        <w:rPr>
          <w:spacing w:val="-1"/>
          <w:sz w:val="18"/>
          <w:szCs w:val="18"/>
        </w:rPr>
        <w:t>е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т</w:t>
      </w:r>
      <w:r>
        <w:rPr>
          <w:spacing w:val="-1"/>
          <w:sz w:val="18"/>
          <w:szCs w:val="18"/>
        </w:rPr>
        <w:t>а</w:t>
      </w:r>
      <w:r>
        <w:rPr>
          <w:sz w:val="18"/>
          <w:szCs w:val="18"/>
        </w:rPr>
        <w:t>ци</w:t>
      </w:r>
      <w:r>
        <w:rPr>
          <w:spacing w:val="3"/>
          <w:sz w:val="18"/>
          <w:szCs w:val="18"/>
        </w:rPr>
        <w:t>ј</w:t>
      </w:r>
      <w:r>
        <w:rPr>
          <w:sz w:val="18"/>
          <w:szCs w:val="18"/>
        </w:rPr>
        <w:t>у</w:t>
      </w:r>
      <w:r>
        <w:rPr>
          <w:spacing w:val="-1"/>
          <w:sz w:val="18"/>
          <w:szCs w:val="18"/>
        </w:rPr>
        <w:t xml:space="preserve"> к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 xml:space="preserve">ја </w:t>
      </w:r>
      <w:r>
        <w:rPr>
          <w:spacing w:val="-1"/>
          <w:sz w:val="18"/>
          <w:szCs w:val="18"/>
        </w:rPr>
        <w:t>с</w:t>
      </w:r>
      <w:r>
        <w:rPr>
          <w:sz w:val="18"/>
          <w:szCs w:val="18"/>
        </w:rPr>
        <w:t>е п</w:t>
      </w:r>
      <w:r>
        <w:rPr>
          <w:spacing w:val="1"/>
          <w:sz w:val="18"/>
          <w:szCs w:val="18"/>
        </w:rPr>
        <w:t>р</w:t>
      </w:r>
      <w:r>
        <w:rPr>
          <w:sz w:val="18"/>
          <w:szCs w:val="18"/>
        </w:rPr>
        <w:t>иб</w:t>
      </w:r>
      <w:r>
        <w:rPr>
          <w:spacing w:val="-1"/>
          <w:sz w:val="18"/>
          <w:szCs w:val="18"/>
        </w:rPr>
        <w:t>ав</w:t>
      </w:r>
      <w:r>
        <w:rPr>
          <w:spacing w:val="1"/>
          <w:sz w:val="18"/>
          <w:szCs w:val="18"/>
        </w:rPr>
        <w:t>љ</w:t>
      </w:r>
      <w:r>
        <w:rPr>
          <w:sz w:val="18"/>
          <w:szCs w:val="18"/>
        </w:rPr>
        <w:t>а по</w:t>
      </w:r>
      <w:r>
        <w:rPr>
          <w:spacing w:val="2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с</w:t>
      </w:r>
      <w:r>
        <w:rPr>
          <w:spacing w:val="1"/>
          <w:sz w:val="18"/>
          <w:szCs w:val="18"/>
        </w:rPr>
        <w:t>л</w:t>
      </w:r>
      <w:r>
        <w:rPr>
          <w:spacing w:val="-4"/>
          <w:sz w:val="18"/>
          <w:szCs w:val="18"/>
        </w:rPr>
        <w:t>у</w:t>
      </w:r>
      <w:r>
        <w:rPr>
          <w:sz w:val="18"/>
          <w:szCs w:val="18"/>
        </w:rPr>
        <w:t>жб</w:t>
      </w:r>
      <w:r>
        <w:rPr>
          <w:spacing w:val="2"/>
          <w:sz w:val="18"/>
          <w:szCs w:val="18"/>
        </w:rPr>
        <w:t>е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ј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д</w:t>
      </w:r>
      <w:r>
        <w:rPr>
          <w:spacing w:val="-1"/>
          <w:sz w:val="18"/>
          <w:szCs w:val="18"/>
        </w:rPr>
        <w:t>у</w:t>
      </w:r>
      <w:r>
        <w:rPr>
          <w:sz w:val="18"/>
          <w:szCs w:val="18"/>
        </w:rPr>
        <w:t>жн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с</w:t>
      </w:r>
      <w:r>
        <w:rPr>
          <w:spacing w:val="1"/>
          <w:sz w:val="18"/>
          <w:szCs w:val="18"/>
        </w:rPr>
        <w:t>т</w:t>
      </w:r>
      <w:r>
        <w:rPr>
          <w:sz w:val="18"/>
          <w:szCs w:val="18"/>
        </w:rPr>
        <w:t>и.</w:t>
      </w:r>
    </w:p>
    <w:p w:rsidR="005B5F0F" w:rsidRDefault="005B5F0F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39"/>
        <w:gridCol w:w="998"/>
        <w:gridCol w:w="1757"/>
        <w:gridCol w:w="1438"/>
        <w:gridCol w:w="1219"/>
        <w:gridCol w:w="2614"/>
      </w:tblGrid>
      <w:tr w:rsidR="005B5F0F">
        <w:trPr>
          <w:trHeight w:hRule="exact" w:val="458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9" w:line="280" w:lineRule="exact"/>
              <w:rPr>
                <w:sz w:val="28"/>
                <w:szCs w:val="28"/>
              </w:rPr>
            </w:pPr>
          </w:p>
          <w:p w:rsidR="005B5F0F" w:rsidRDefault="007603F9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2" w:line="280" w:lineRule="exact"/>
              <w:rPr>
                <w:sz w:val="28"/>
                <w:szCs w:val="28"/>
              </w:rPr>
            </w:pPr>
          </w:p>
          <w:p w:rsidR="005B5F0F" w:rsidRDefault="007603F9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5" w:line="180" w:lineRule="exact"/>
              <w:rPr>
                <w:sz w:val="18"/>
                <w:szCs w:val="18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DEEAF6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before="3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6" w:line="100" w:lineRule="exact"/>
              <w:rPr>
                <w:sz w:val="10"/>
                <w:szCs w:val="10"/>
              </w:rPr>
            </w:pPr>
          </w:p>
          <w:p w:rsidR="005B5F0F" w:rsidRDefault="007603F9">
            <w:pPr>
              <w:ind w:left="455" w:right="44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line="200" w:lineRule="exact"/>
              <w:ind w:left="747" w:right="7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5F0F" w:rsidRDefault="005B5F0F">
            <w:pPr>
              <w:spacing w:before="3" w:line="200" w:lineRule="exact"/>
            </w:pPr>
          </w:p>
          <w:p w:rsidR="005B5F0F" w:rsidRDefault="007603F9">
            <w:pPr>
              <w:ind w:left="160" w:right="15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Члан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100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л.</w:t>
            </w:r>
          </w:p>
          <w:p w:rsidR="005B5F0F" w:rsidRDefault="007603F9">
            <w:pPr>
              <w:spacing w:before="30" w:line="275" w:lineRule="auto"/>
              <w:ind w:left="145" w:right="139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147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5F0F" w:rsidRDefault="007603F9">
            <w:pPr>
              <w:spacing w:before="1"/>
              <w:ind w:left="237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5F0F" w:rsidRDefault="007603F9">
            <w:pPr>
              <w:spacing w:before="30"/>
              <w:ind w:left="196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5F0F" w:rsidRDefault="007603F9">
            <w:pPr>
              <w:spacing w:before="30"/>
              <w:ind w:left="184" w:right="17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5F0F" w:rsidRDefault="007603F9">
            <w:pPr>
              <w:spacing w:before="33"/>
              <w:ind w:left="148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5F0F" w:rsidRDefault="005B5F0F">
            <w:pPr>
              <w:spacing w:before="4" w:line="180" w:lineRule="exact"/>
              <w:rPr>
                <w:sz w:val="19"/>
                <w:szCs w:val="19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spacing w:line="278" w:lineRule="auto"/>
              <w:ind w:left="248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861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5F0F">
        <w:trPr>
          <w:trHeight w:hRule="exact" w:val="466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3618" w:type="dxa"/>
            <w:gridSpan w:val="2"/>
            <w:tcBorders>
              <w:top w:val="single" w:sz="14" w:space="0" w:color="DEEAF6"/>
              <w:left w:val="single" w:sz="5" w:space="0" w:color="000000"/>
              <w:bottom w:val="single" w:sz="14" w:space="0" w:color="DEEAF6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4192" w:type="dxa"/>
            <w:gridSpan w:val="3"/>
            <w:tcBorders>
              <w:top w:val="single" w:sz="14" w:space="0" w:color="DEEAF6"/>
              <w:left w:val="single" w:sz="5" w:space="0" w:color="FF0000"/>
              <w:bottom w:val="single" w:sz="14" w:space="0" w:color="DEEAF6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before="17"/>
              <w:ind w:left="12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19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</w:tr>
      <w:tr w:rsidR="005B5F0F">
        <w:trPr>
          <w:trHeight w:hRule="exact" w:val="3475"/>
        </w:trPr>
        <w:tc>
          <w:tcPr>
            <w:tcW w:w="228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2479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8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даци</w:t>
            </w:r>
          </w:p>
        </w:tc>
        <w:tc>
          <w:tcPr>
            <w:tcW w:w="1138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>
            <w:pPr>
              <w:spacing w:before="9" w:line="120" w:lineRule="exact"/>
              <w:rPr>
                <w:sz w:val="12"/>
                <w:szCs w:val="12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spacing w:line="200" w:lineRule="exact"/>
              <w:ind w:left="203" w:right="158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998" w:type="dxa"/>
            <w:tcBorders>
              <w:top w:val="single" w:sz="14" w:space="0" w:color="DEEAF6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5" w:line="200" w:lineRule="exact"/>
            </w:pPr>
          </w:p>
          <w:p w:rsidR="005B5F0F" w:rsidRDefault="007603F9">
            <w:pPr>
              <w:ind w:left="88" w:right="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8" w:line="100" w:lineRule="exact"/>
              <w:rPr>
                <w:sz w:val="11"/>
                <w:szCs w:val="11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123" w:right="123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5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spacing w:line="200" w:lineRule="exact"/>
              <w:ind w:left="281" w:right="28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2614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5B5F0F" w:rsidRDefault="005B5F0F"/>
        </w:tc>
      </w:tr>
      <w:tr w:rsidR="005B5F0F">
        <w:trPr>
          <w:trHeight w:hRule="exact" w:val="926"/>
        </w:trPr>
        <w:tc>
          <w:tcPr>
            <w:tcW w:w="228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12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35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3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опи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5B5F0F" w:rsidRDefault="005B5F0F"/>
        </w:tc>
        <w:tc>
          <w:tcPr>
            <w:tcW w:w="99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5B5F0F" w:rsidRDefault="005B5F0F">
            <w:pPr>
              <w:spacing w:before="10"/>
              <w:ind w:right="21"/>
              <w:jc w:val="right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line="276" w:lineRule="auto"/>
              <w:ind w:left="354" w:right="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 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парце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ев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3"/>
              <w:ind w:left="3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</w:p>
        </w:tc>
        <w:tc>
          <w:tcPr>
            <w:tcW w:w="1219" w:type="dxa"/>
            <w:vMerge w:val="restart"/>
            <w:tcBorders>
              <w:top w:val="nil"/>
              <w:left w:val="single" w:sz="5" w:space="0" w:color="000000"/>
              <w:right w:val="single" w:sz="5" w:space="0" w:color="FF0000"/>
            </w:tcBorders>
          </w:tcPr>
          <w:p w:rsidR="005B5F0F" w:rsidRDefault="007603F9">
            <w:pPr>
              <w:spacing w:before="12" w:line="200" w:lineRule="exact"/>
              <w:ind w:left="192" w:right="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З)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</w:tcPr>
          <w:p w:rsidR="005B5F0F" w:rsidRDefault="005B5F0F"/>
        </w:tc>
      </w:tr>
      <w:tr w:rsidR="005B5F0F">
        <w:trPr>
          <w:trHeight w:hRule="exact" w:val="53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5B5F0F" w:rsidRDefault="005B5F0F"/>
        </w:tc>
        <w:tc>
          <w:tcPr>
            <w:tcW w:w="99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5B5F0F" w:rsidRDefault="005B5F0F">
            <w:pPr>
              <w:spacing w:before="7"/>
              <w:ind w:right="21"/>
              <w:jc w:val="right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0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0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0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6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5B5F0F" w:rsidRDefault="005B5F0F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5B5F0F" w:rsidRDefault="005B5F0F"/>
        </w:tc>
      </w:tr>
      <w:tr w:rsidR="005B5F0F">
        <w:trPr>
          <w:trHeight w:hRule="exact" w:val="1634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ормаци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5B5F0F" w:rsidRDefault="005B5F0F"/>
        </w:tc>
        <w:tc>
          <w:tcPr>
            <w:tcW w:w="99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5B5F0F" w:rsidRDefault="005B5F0F">
            <w:pPr>
              <w:spacing w:before="5"/>
              <w:ind w:left="430" w:right="347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ормаци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5B5F0F" w:rsidRDefault="007603F9">
            <w:pPr>
              <w:spacing w:before="30" w:line="275" w:lineRule="auto"/>
              <w:ind w:left="354" w:right="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иђе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ој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ећи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</w:t>
            </w:r>
          </w:p>
          <w:p w:rsidR="005B5F0F" w:rsidRDefault="007603F9">
            <w:pPr>
              <w:spacing w:before="1" w:line="278" w:lineRule="auto"/>
              <w:ind w:left="354" w:right="5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ом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ЛС</w:t>
            </w:r>
          </w:p>
          <w:p w:rsidR="005B5F0F" w:rsidRDefault="007603F9">
            <w:pPr>
              <w:spacing w:before="30" w:line="278" w:lineRule="auto"/>
              <w:ind w:left="354" w:right="1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ам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5B5F0F" w:rsidRDefault="005B5F0F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5B5F0F" w:rsidRDefault="005B5F0F"/>
        </w:tc>
      </w:tr>
      <w:tr w:rsidR="005B5F0F">
        <w:trPr>
          <w:trHeight w:hRule="exact" w:val="569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3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  <w:u w:val="single" w:color="000000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  <w:u w:val="single" w:color="000000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а</w:t>
            </w:r>
            <w:r>
              <w:rPr>
                <w:rFonts w:ascii="Arial" w:eastAsia="Arial" w:hAnsi="Arial" w:cs="Arial"/>
                <w:spacing w:val="-46"/>
                <w:w w:val="82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  <w:u w:val="single" w:color="000000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  <w:u w:val="single" w:color="000000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  <w:u w:val="single" w:color="000000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  <w:u w:val="single" w:color="000000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ме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  <w:u w:val="single" w:color="000000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а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5B5F0F" w:rsidRDefault="005B5F0F">
            <w:pPr>
              <w:spacing w:before="7"/>
              <w:ind w:left="429" w:right="490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5B5F0F" w:rsidRDefault="005B5F0F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5B5F0F" w:rsidRDefault="005B5F0F"/>
        </w:tc>
      </w:tr>
      <w:tr w:rsidR="005B5F0F">
        <w:trPr>
          <w:trHeight w:hRule="exact" w:val="881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 о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5B5F0F" w:rsidRDefault="005B5F0F">
            <w:pPr>
              <w:spacing w:before="5"/>
              <w:ind w:left="429" w:right="490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FF0000"/>
              <w:bottom w:val="single" w:sz="5" w:space="0" w:color="FF0000"/>
              <w:right w:val="single" w:sz="5" w:space="0" w:color="000000"/>
            </w:tcBorders>
          </w:tcPr>
          <w:p w:rsidR="005B5F0F" w:rsidRDefault="005B5F0F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5B5F0F" w:rsidRDefault="007603F9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аћ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ена  </w:t>
            </w:r>
            <w:r>
              <w:rPr>
                <w:rFonts w:ascii="Arial" w:eastAsia="Arial" w:hAnsi="Arial" w:cs="Arial"/>
                <w:spacing w:val="1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 </w:t>
            </w:r>
            <w:r>
              <w:rPr>
                <w:rFonts w:ascii="Arial" w:eastAsia="Arial" w:hAnsi="Arial" w:cs="Arial"/>
                <w:spacing w:val="1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</w:p>
          <w:p w:rsidR="005B5F0F" w:rsidRDefault="007603F9">
            <w:pPr>
              <w:spacing w:before="3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5B5F0F" w:rsidRDefault="007603F9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bottom w:val="single" w:sz="5" w:space="0" w:color="FF0000"/>
              <w:right w:val="single" w:sz="5" w:space="0" w:color="FF0000"/>
            </w:tcBorders>
          </w:tcPr>
          <w:p w:rsidR="005B5F0F" w:rsidRDefault="005B5F0F"/>
        </w:tc>
        <w:tc>
          <w:tcPr>
            <w:tcW w:w="261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</w:tr>
      <w:tr w:rsidR="005B5F0F">
        <w:trPr>
          <w:trHeight w:hRule="exact" w:val="1896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1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.2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10"/>
              <w:ind w:lef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1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ца</w:t>
            </w:r>
          </w:p>
          <w:p w:rsidR="005B5F0F" w:rsidRDefault="007603F9">
            <w:pPr>
              <w:spacing w:before="3" w:line="200" w:lineRule="exact"/>
              <w:ind w:left="102" w:right="33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орган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998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75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438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219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2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14" w:line="200" w:lineRule="exact"/>
              <w:ind w:left="110" w:right="4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ком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</w:tbl>
    <w:p w:rsidR="005B5F0F" w:rsidRDefault="005B5F0F">
      <w:pPr>
        <w:sectPr w:rsidR="005B5F0F">
          <w:footerReference w:type="default" r:id="rId9"/>
          <w:pgSz w:w="16840" w:h="11920" w:orient="landscape"/>
          <w:pgMar w:top="80" w:right="100" w:bottom="280" w:left="100" w:header="0" w:footer="0" w:gutter="0"/>
          <w:cols w:space="720"/>
        </w:sectPr>
      </w:pPr>
    </w:p>
    <w:p w:rsidR="005B5F0F" w:rsidRDefault="005B5F0F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600"/>
      </w:tblGrid>
      <w:tr w:rsidR="005B5F0F">
        <w:trPr>
          <w:trHeight w:hRule="exact" w:val="458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9" w:line="280" w:lineRule="exact"/>
              <w:rPr>
                <w:sz w:val="28"/>
                <w:szCs w:val="28"/>
              </w:rPr>
            </w:pPr>
          </w:p>
          <w:p w:rsidR="005B5F0F" w:rsidRDefault="007603F9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2" w:line="280" w:lineRule="exact"/>
              <w:rPr>
                <w:sz w:val="28"/>
                <w:szCs w:val="28"/>
              </w:rPr>
            </w:pPr>
          </w:p>
          <w:p w:rsidR="005B5F0F" w:rsidRDefault="007603F9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5" w:line="180" w:lineRule="exact"/>
              <w:rPr>
                <w:sz w:val="18"/>
                <w:szCs w:val="18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DEEAF6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before="3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6" w:line="100" w:lineRule="exact"/>
              <w:rPr>
                <w:sz w:val="10"/>
                <w:szCs w:val="10"/>
              </w:rPr>
            </w:pPr>
          </w:p>
          <w:p w:rsidR="005B5F0F" w:rsidRDefault="007603F9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line="200" w:lineRule="exact"/>
              <w:ind w:left="733" w:right="7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5F0F" w:rsidRDefault="005B5F0F">
            <w:pPr>
              <w:spacing w:before="3" w:line="200" w:lineRule="exact"/>
            </w:pPr>
          </w:p>
          <w:p w:rsidR="005B5F0F" w:rsidRDefault="007603F9">
            <w:pPr>
              <w:ind w:left="146" w:right="15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Члан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100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л.</w:t>
            </w:r>
          </w:p>
          <w:p w:rsidR="005B5F0F" w:rsidRDefault="007603F9">
            <w:pPr>
              <w:spacing w:before="30" w:line="275" w:lineRule="auto"/>
              <w:ind w:left="131" w:right="139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147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5F0F" w:rsidRDefault="007603F9">
            <w:pPr>
              <w:spacing w:before="1"/>
              <w:ind w:left="223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5F0F" w:rsidRDefault="007603F9">
            <w:pPr>
              <w:spacing w:before="30"/>
              <w:ind w:left="182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5F0F" w:rsidRDefault="007603F9">
            <w:pPr>
              <w:spacing w:before="30"/>
              <w:ind w:left="170" w:right="17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5F0F" w:rsidRDefault="007603F9">
            <w:pPr>
              <w:spacing w:before="33"/>
              <w:ind w:left="134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5F0F" w:rsidRDefault="005B5F0F">
            <w:pPr>
              <w:spacing w:before="4" w:line="180" w:lineRule="exact"/>
              <w:rPr>
                <w:sz w:val="19"/>
                <w:szCs w:val="19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spacing w:line="278" w:lineRule="auto"/>
              <w:ind w:left="234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847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5F0F">
        <w:trPr>
          <w:trHeight w:hRule="exact" w:val="466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3626" w:type="dxa"/>
            <w:gridSpan w:val="2"/>
            <w:tcBorders>
              <w:top w:val="single" w:sz="14" w:space="0" w:color="DEEAF6"/>
              <w:left w:val="single" w:sz="5" w:space="0" w:color="000000"/>
              <w:bottom w:val="single" w:sz="14" w:space="0" w:color="DEEAF6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4184" w:type="dxa"/>
            <w:gridSpan w:val="3"/>
            <w:tcBorders>
              <w:top w:val="single" w:sz="14" w:space="0" w:color="DEEAF6"/>
              <w:left w:val="single" w:sz="5" w:space="0" w:color="FF0000"/>
              <w:bottom w:val="single" w:sz="14" w:space="0" w:color="DEEAF6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before="17"/>
              <w:ind w:left="1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</w:tr>
      <w:tr w:rsidR="005B5F0F">
        <w:trPr>
          <w:trHeight w:hRule="exact" w:val="347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2479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8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даци</w:t>
            </w:r>
          </w:p>
        </w:tc>
        <w:tc>
          <w:tcPr>
            <w:tcW w:w="1147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>
            <w:pPr>
              <w:spacing w:before="9" w:line="120" w:lineRule="exact"/>
              <w:rPr>
                <w:sz w:val="12"/>
                <w:szCs w:val="12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spacing w:line="200" w:lineRule="exact"/>
              <w:ind w:left="203" w:right="166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989" w:type="dxa"/>
            <w:tcBorders>
              <w:top w:val="single" w:sz="14" w:space="0" w:color="DEEAF6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5" w:line="200" w:lineRule="exact"/>
            </w:pPr>
          </w:p>
          <w:p w:rsidR="005B5F0F" w:rsidRDefault="007603F9">
            <w:pPr>
              <w:ind w:left="80" w:right="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8" w:line="100" w:lineRule="exact"/>
              <w:rPr>
                <w:sz w:val="11"/>
                <w:szCs w:val="11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123" w:right="123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5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spacing w:line="200" w:lineRule="exact"/>
              <w:ind w:left="281" w:right="28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</w:tr>
      <w:tr w:rsidR="005B5F0F">
        <w:trPr>
          <w:trHeight w:hRule="exact" w:val="6005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7" w:line="200" w:lineRule="exact"/>
              <w:ind w:left="534" w:right="131" w:hanging="26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1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рђи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ица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9" w:line="200" w:lineRule="exact"/>
            </w:pPr>
          </w:p>
          <w:p w:rsidR="005B5F0F" w:rsidRDefault="007603F9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И/И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5B5F0F" w:rsidRDefault="005B5F0F">
            <w:pPr>
              <w:spacing w:before="12" w:line="200" w:lineRule="exact"/>
            </w:pPr>
          </w:p>
          <w:p w:rsidR="005B5F0F" w:rsidRDefault="007603F9">
            <w:pPr>
              <w:tabs>
                <w:tab w:val="left" w:pos="640"/>
              </w:tabs>
              <w:spacing w:line="200" w:lineRule="exact"/>
              <w:ind w:left="642" w:right="90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одне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  <w:p w:rsidR="005B5F0F" w:rsidRDefault="007603F9">
            <w:pPr>
              <w:spacing w:line="200" w:lineRule="exact"/>
              <w:ind w:left="6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чл.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59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5F0F" w:rsidRDefault="005B5F0F">
            <w:pPr>
              <w:spacing w:before="6" w:line="200" w:lineRule="exact"/>
            </w:pPr>
          </w:p>
          <w:p w:rsidR="005B5F0F" w:rsidRDefault="007603F9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5B5F0F" w:rsidRDefault="005B5F0F">
            <w:pPr>
              <w:spacing w:before="10" w:line="200" w:lineRule="exact"/>
            </w:pPr>
          </w:p>
          <w:p w:rsidR="005B5F0F" w:rsidRDefault="007603F9">
            <w:pPr>
              <w:tabs>
                <w:tab w:val="left" w:pos="640"/>
              </w:tabs>
              <w:spacing w:line="200" w:lineRule="exact"/>
              <w:ind w:left="642" w:right="17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приба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:</w:t>
            </w:r>
          </w:p>
          <w:p w:rsidR="005B5F0F" w:rsidRDefault="005B5F0F">
            <w:pPr>
              <w:spacing w:before="7" w:line="200" w:lineRule="exact"/>
            </w:pPr>
          </w:p>
          <w:p w:rsidR="005B5F0F" w:rsidRDefault="007603F9">
            <w:pPr>
              <w:spacing w:line="200" w:lineRule="exact"/>
              <w:ind w:left="642" w:right="1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5F0F" w:rsidRDefault="005B5F0F">
            <w:pPr>
              <w:spacing w:before="9" w:line="200" w:lineRule="exact"/>
            </w:pPr>
          </w:p>
          <w:p w:rsidR="005B5F0F" w:rsidRDefault="007603F9">
            <w:pPr>
              <w:spacing w:line="200" w:lineRule="exact"/>
              <w:ind w:left="642" w:right="1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орган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3)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line="276" w:lineRule="auto"/>
              <w:ind w:left="102" w:right="1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6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spacing w:line="276" w:lineRule="auto"/>
              <w:ind w:left="102" w:right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4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spacing w:line="276" w:lineRule="auto"/>
              <w:ind w:left="102" w:right="1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 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7"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" w:line="240" w:lineRule="exact"/>
              <w:rPr>
                <w:sz w:val="24"/>
                <w:szCs w:val="24"/>
              </w:rPr>
            </w:pPr>
          </w:p>
          <w:p w:rsidR="005B5F0F" w:rsidRDefault="007603F9">
            <w:pPr>
              <w:spacing w:line="200" w:lineRule="exact"/>
              <w:ind w:left="102" w:right="3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20" w:line="200" w:lineRule="exact"/>
            </w:pPr>
          </w:p>
          <w:p w:rsidR="005B5F0F" w:rsidRDefault="007603F9">
            <w:pPr>
              <w:spacing w:line="200" w:lineRule="exact"/>
              <w:ind w:left="102" w:righ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лице</w:t>
            </w:r>
            <w:r>
              <w:rPr>
                <w:rFonts w:ascii="Arial" w:eastAsia="Arial" w:hAnsi="Arial" w:cs="Arial"/>
                <w:b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2,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О3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7" w:line="200" w:lineRule="exact"/>
              <w:ind w:left="334" w:right="335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Док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ента/п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из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им 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3,4 и 5.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5F0F" w:rsidRDefault="005B5F0F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5F0F" w:rsidRDefault="005B5F0F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7" w:line="200" w:lineRule="exact"/>
              <w:ind w:left="92" w:right="1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102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у(С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ик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6)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9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spacing w:line="200" w:lineRule="exact"/>
              <w:ind w:left="92" w:right="1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59.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3.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тем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у(С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ик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6)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3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spacing w:line="200" w:lineRule="exact"/>
              <w:ind w:left="92" w:right="1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103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</w:tc>
      </w:tr>
    </w:tbl>
    <w:p w:rsidR="005B5F0F" w:rsidRDefault="005B5F0F">
      <w:pPr>
        <w:sectPr w:rsidR="005B5F0F">
          <w:footerReference w:type="default" r:id="rId10"/>
          <w:pgSz w:w="16840" w:h="11920" w:orient="landscape"/>
          <w:pgMar w:top="80" w:right="100" w:bottom="280" w:left="100" w:header="0" w:footer="0" w:gutter="0"/>
          <w:cols w:space="720"/>
        </w:sectPr>
      </w:pPr>
    </w:p>
    <w:p w:rsidR="005B5F0F" w:rsidRDefault="005B5F0F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600"/>
      </w:tblGrid>
      <w:tr w:rsidR="005B5F0F">
        <w:trPr>
          <w:trHeight w:hRule="exact" w:val="458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9" w:line="280" w:lineRule="exact"/>
              <w:rPr>
                <w:sz w:val="28"/>
                <w:szCs w:val="28"/>
              </w:rPr>
            </w:pPr>
          </w:p>
          <w:p w:rsidR="005B5F0F" w:rsidRDefault="007603F9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2" w:line="280" w:lineRule="exact"/>
              <w:rPr>
                <w:sz w:val="28"/>
                <w:szCs w:val="28"/>
              </w:rPr>
            </w:pPr>
          </w:p>
          <w:p w:rsidR="005B5F0F" w:rsidRDefault="007603F9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5" w:line="180" w:lineRule="exact"/>
              <w:rPr>
                <w:sz w:val="18"/>
                <w:szCs w:val="18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DEEAF6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before="3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6" w:line="100" w:lineRule="exact"/>
              <w:rPr>
                <w:sz w:val="10"/>
                <w:szCs w:val="10"/>
              </w:rPr>
            </w:pPr>
          </w:p>
          <w:p w:rsidR="005B5F0F" w:rsidRDefault="007603F9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line="200" w:lineRule="exact"/>
              <w:ind w:left="733" w:right="7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5F0F" w:rsidRDefault="005B5F0F">
            <w:pPr>
              <w:spacing w:before="3" w:line="200" w:lineRule="exact"/>
            </w:pPr>
          </w:p>
          <w:p w:rsidR="005B5F0F" w:rsidRDefault="007603F9">
            <w:pPr>
              <w:ind w:left="146" w:right="15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Члан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100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л.</w:t>
            </w:r>
          </w:p>
          <w:p w:rsidR="005B5F0F" w:rsidRDefault="007603F9">
            <w:pPr>
              <w:spacing w:before="30" w:line="275" w:lineRule="auto"/>
              <w:ind w:left="131" w:right="139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147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5F0F" w:rsidRDefault="007603F9">
            <w:pPr>
              <w:spacing w:before="1"/>
              <w:ind w:left="223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5F0F" w:rsidRDefault="007603F9">
            <w:pPr>
              <w:spacing w:before="30"/>
              <w:ind w:left="182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5F0F" w:rsidRDefault="007603F9">
            <w:pPr>
              <w:spacing w:before="30"/>
              <w:ind w:left="170" w:right="17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5F0F" w:rsidRDefault="007603F9">
            <w:pPr>
              <w:spacing w:before="33"/>
              <w:ind w:left="134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5F0F" w:rsidRDefault="005B5F0F">
            <w:pPr>
              <w:spacing w:before="4" w:line="180" w:lineRule="exact"/>
              <w:rPr>
                <w:sz w:val="19"/>
                <w:szCs w:val="19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spacing w:line="278" w:lineRule="auto"/>
              <w:ind w:left="234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847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5F0F">
        <w:trPr>
          <w:trHeight w:hRule="exact" w:val="466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3626" w:type="dxa"/>
            <w:gridSpan w:val="2"/>
            <w:tcBorders>
              <w:top w:val="single" w:sz="14" w:space="0" w:color="DEEAF6"/>
              <w:left w:val="single" w:sz="5" w:space="0" w:color="000000"/>
              <w:bottom w:val="single" w:sz="14" w:space="0" w:color="DEEAF6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4184" w:type="dxa"/>
            <w:gridSpan w:val="3"/>
            <w:tcBorders>
              <w:top w:val="single" w:sz="14" w:space="0" w:color="DEEAF6"/>
              <w:left w:val="single" w:sz="5" w:space="0" w:color="FF0000"/>
              <w:bottom w:val="single" w:sz="14" w:space="0" w:color="DEEAF6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before="17"/>
              <w:ind w:left="1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</w:tr>
      <w:tr w:rsidR="005B5F0F">
        <w:trPr>
          <w:trHeight w:hRule="exact" w:val="347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2479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8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даци</w:t>
            </w:r>
          </w:p>
        </w:tc>
        <w:tc>
          <w:tcPr>
            <w:tcW w:w="1147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>
            <w:pPr>
              <w:spacing w:before="9" w:line="120" w:lineRule="exact"/>
              <w:rPr>
                <w:sz w:val="12"/>
                <w:szCs w:val="12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spacing w:line="200" w:lineRule="exact"/>
              <w:ind w:left="203" w:right="166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989" w:type="dxa"/>
            <w:tcBorders>
              <w:top w:val="single" w:sz="14" w:space="0" w:color="DEEAF6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5" w:line="200" w:lineRule="exact"/>
            </w:pPr>
          </w:p>
          <w:p w:rsidR="005B5F0F" w:rsidRDefault="007603F9">
            <w:pPr>
              <w:ind w:left="80" w:right="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8" w:line="100" w:lineRule="exact"/>
              <w:rPr>
                <w:sz w:val="11"/>
                <w:szCs w:val="11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123" w:right="123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5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spacing w:line="200" w:lineRule="exact"/>
              <w:ind w:left="281" w:right="28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</w:tr>
      <w:tr w:rsidR="005B5F0F">
        <w:trPr>
          <w:trHeight w:hRule="exact" w:val="5018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tabs>
                <w:tab w:val="left" w:pos="640"/>
              </w:tabs>
              <w:spacing w:before="7" w:line="200" w:lineRule="exact"/>
              <w:ind w:left="642" w:right="144" w:hanging="36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Изд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2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6" w:line="200" w:lineRule="exact"/>
            </w:pPr>
          </w:p>
          <w:p w:rsidR="005B5F0F" w:rsidRDefault="007603F9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5" w:line="240" w:lineRule="exact"/>
              <w:rPr>
                <w:sz w:val="24"/>
                <w:szCs w:val="24"/>
              </w:rPr>
            </w:pPr>
          </w:p>
          <w:p w:rsidR="005B5F0F" w:rsidRDefault="007603F9">
            <w:pPr>
              <w:spacing w:line="200" w:lineRule="exact"/>
              <w:ind w:left="102" w:right="3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 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5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5" w:line="240" w:lineRule="exact"/>
              <w:rPr>
                <w:sz w:val="24"/>
                <w:szCs w:val="24"/>
              </w:rPr>
            </w:pPr>
          </w:p>
          <w:p w:rsidR="005B5F0F" w:rsidRDefault="007603F9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8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5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л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О2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4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spacing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О3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5F0F" w:rsidRDefault="005B5F0F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5F0F" w:rsidRDefault="005B5F0F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7" w:line="200" w:lineRule="exact"/>
              <w:ind w:left="92" w:right="4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Чл.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с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 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5B5F0F" w:rsidRDefault="007603F9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812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.,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 –</w:t>
            </w:r>
          </w:p>
          <w:p w:rsidR="005B5F0F" w:rsidRDefault="007603F9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2,</w:t>
            </w:r>
          </w:p>
          <w:p w:rsidR="005B5F0F" w:rsidRDefault="007603F9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5F0F" w:rsidRDefault="007603F9">
            <w:pPr>
              <w:spacing w:before="2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5F0F" w:rsidRDefault="007603F9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  <w:p w:rsidR="005B5F0F" w:rsidRDefault="007603F9">
            <w:pPr>
              <w:spacing w:before="3" w:line="200" w:lineRule="exact"/>
              <w:ind w:left="92" w:right="7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Члан 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тем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3</w:t>
            </w:r>
          </w:p>
        </w:tc>
      </w:tr>
    </w:tbl>
    <w:p w:rsidR="005B5F0F" w:rsidRDefault="005B5F0F">
      <w:pPr>
        <w:spacing w:line="200" w:lineRule="exact"/>
      </w:pPr>
    </w:p>
    <w:p w:rsidR="005B5F0F" w:rsidRDefault="005B5F0F">
      <w:pPr>
        <w:spacing w:before="8" w:line="260" w:lineRule="exact"/>
        <w:rPr>
          <w:sz w:val="26"/>
          <w:szCs w:val="26"/>
        </w:rPr>
      </w:pPr>
    </w:p>
    <w:p w:rsidR="005B5F0F" w:rsidRDefault="007603F9">
      <w:pPr>
        <w:spacing w:before="46"/>
        <w:ind w:left="1038"/>
        <w:rPr>
          <w:rFonts w:ascii="Arial" w:eastAsia="Arial" w:hAnsi="Arial" w:cs="Arial"/>
          <w:sz w:val="18"/>
          <w:szCs w:val="18"/>
        </w:rPr>
        <w:sectPr w:rsidR="005B5F0F">
          <w:footerReference w:type="default" r:id="rId11"/>
          <w:pgSz w:w="16840" w:h="11920" w:orient="landscape"/>
          <w:pgMar w:top="80" w:right="100" w:bottom="280" w:left="100" w:header="0" w:footer="507" w:gutter="0"/>
          <w:cols w:space="720"/>
        </w:sectPr>
      </w:pPr>
      <w:r>
        <w:rPr>
          <w:rFonts w:ascii="Arial" w:eastAsia="Arial" w:hAnsi="Arial" w:cs="Arial"/>
          <w:position w:val="9"/>
          <w:sz w:val="12"/>
          <w:szCs w:val="12"/>
        </w:rPr>
        <w:t>2</w:t>
      </w:r>
      <w:r>
        <w:rPr>
          <w:rFonts w:ascii="Arial" w:eastAsia="Arial" w:hAnsi="Arial" w:cs="Arial"/>
          <w:spacing w:val="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па</w:t>
      </w:r>
      <w:r>
        <w:rPr>
          <w:rFonts w:ascii="Arial" w:eastAsia="Arial" w:hAnsi="Arial" w:cs="Arial"/>
          <w:sz w:val="18"/>
          <w:szCs w:val="18"/>
        </w:rPr>
        <w:t xml:space="preserve">н </w:t>
      </w:r>
      <w:r>
        <w:rPr>
          <w:rFonts w:ascii="Arial" w:eastAsia="Arial" w:hAnsi="Arial" w:cs="Arial"/>
          <w:spacing w:val="1"/>
          <w:sz w:val="18"/>
          <w:szCs w:val="18"/>
        </w:rPr>
        <w:t>ро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вљ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с</w:t>
      </w:r>
      <w:r>
        <w:rPr>
          <w:rFonts w:ascii="Arial" w:eastAsia="Arial" w:hAnsi="Arial" w:cs="Arial"/>
          <w:sz w:val="18"/>
          <w:szCs w:val="18"/>
        </w:rPr>
        <w:t>вих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ме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сл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жб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8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-1"/>
          <w:sz w:val="18"/>
          <w:szCs w:val="18"/>
        </w:rPr>
        <w:t>ун</w:t>
      </w:r>
      <w:r>
        <w:rPr>
          <w:rFonts w:ascii="Arial" w:eastAsia="Arial" w:hAnsi="Arial" w:cs="Arial"/>
          <w:spacing w:val="1"/>
          <w:sz w:val="18"/>
          <w:szCs w:val="18"/>
        </w:rPr>
        <w:t>ај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ћ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4"/>
          <w:sz w:val="18"/>
          <w:szCs w:val="18"/>
        </w:rPr>
        <w:t>х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м</w:t>
      </w:r>
      <w:r>
        <w:rPr>
          <w:rFonts w:ascii="Arial" w:eastAsia="Arial" w:hAnsi="Arial" w:cs="Arial"/>
          <w:sz w:val="18"/>
          <w:szCs w:val="18"/>
        </w:rPr>
        <w:t>ио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 xml:space="preserve">н 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адле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 xml:space="preserve">н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pacing w:val="1"/>
          <w:sz w:val="18"/>
          <w:szCs w:val="18"/>
        </w:rPr>
        <w:t>ло</w:t>
      </w:r>
      <w:r>
        <w:rPr>
          <w:rFonts w:ascii="Arial" w:eastAsia="Arial" w:hAnsi="Arial" w:cs="Arial"/>
          <w:sz w:val="18"/>
          <w:szCs w:val="18"/>
        </w:rPr>
        <w:t>ве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м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б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ро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да</w:t>
      </w:r>
    </w:p>
    <w:p w:rsidR="005B5F0F" w:rsidRDefault="005B5F0F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600"/>
      </w:tblGrid>
      <w:tr w:rsidR="005B5F0F">
        <w:trPr>
          <w:trHeight w:hRule="exact" w:val="458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9" w:line="280" w:lineRule="exact"/>
              <w:rPr>
                <w:sz w:val="28"/>
                <w:szCs w:val="28"/>
              </w:rPr>
            </w:pPr>
          </w:p>
          <w:p w:rsidR="005B5F0F" w:rsidRDefault="007603F9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2" w:line="280" w:lineRule="exact"/>
              <w:rPr>
                <w:sz w:val="28"/>
                <w:szCs w:val="28"/>
              </w:rPr>
            </w:pPr>
          </w:p>
          <w:p w:rsidR="005B5F0F" w:rsidRDefault="007603F9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5" w:line="180" w:lineRule="exact"/>
              <w:rPr>
                <w:sz w:val="18"/>
                <w:szCs w:val="18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DEEAF6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before="3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6" w:line="100" w:lineRule="exact"/>
              <w:rPr>
                <w:sz w:val="10"/>
                <w:szCs w:val="10"/>
              </w:rPr>
            </w:pPr>
          </w:p>
          <w:p w:rsidR="005B5F0F" w:rsidRDefault="007603F9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line="200" w:lineRule="exact"/>
              <w:ind w:left="733" w:right="7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5F0F" w:rsidRDefault="005B5F0F">
            <w:pPr>
              <w:spacing w:before="3" w:line="200" w:lineRule="exact"/>
            </w:pPr>
          </w:p>
          <w:p w:rsidR="005B5F0F" w:rsidRDefault="007603F9">
            <w:pPr>
              <w:ind w:left="146" w:right="15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Члан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100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л.</w:t>
            </w:r>
          </w:p>
          <w:p w:rsidR="005B5F0F" w:rsidRDefault="007603F9">
            <w:pPr>
              <w:spacing w:before="30" w:line="275" w:lineRule="auto"/>
              <w:ind w:left="131" w:right="139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147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5F0F" w:rsidRDefault="007603F9">
            <w:pPr>
              <w:spacing w:before="1"/>
              <w:ind w:left="223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5F0F" w:rsidRDefault="007603F9">
            <w:pPr>
              <w:spacing w:before="30"/>
              <w:ind w:left="182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5F0F" w:rsidRDefault="007603F9">
            <w:pPr>
              <w:spacing w:before="30"/>
              <w:ind w:left="170" w:right="17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5F0F" w:rsidRDefault="007603F9">
            <w:pPr>
              <w:spacing w:before="33"/>
              <w:ind w:left="134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5F0F" w:rsidRDefault="005B5F0F">
            <w:pPr>
              <w:spacing w:before="4" w:line="180" w:lineRule="exact"/>
              <w:rPr>
                <w:sz w:val="19"/>
                <w:szCs w:val="19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spacing w:line="278" w:lineRule="auto"/>
              <w:ind w:left="234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847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5F0F">
        <w:trPr>
          <w:trHeight w:hRule="exact" w:val="466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3626" w:type="dxa"/>
            <w:gridSpan w:val="2"/>
            <w:tcBorders>
              <w:top w:val="single" w:sz="14" w:space="0" w:color="DEEAF6"/>
              <w:left w:val="single" w:sz="5" w:space="0" w:color="000000"/>
              <w:bottom w:val="single" w:sz="14" w:space="0" w:color="DEEAF6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4184" w:type="dxa"/>
            <w:gridSpan w:val="3"/>
            <w:tcBorders>
              <w:top w:val="single" w:sz="14" w:space="0" w:color="DEEAF6"/>
              <w:left w:val="single" w:sz="5" w:space="0" w:color="FF0000"/>
              <w:bottom w:val="single" w:sz="14" w:space="0" w:color="DEEAF6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before="17"/>
              <w:ind w:left="1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</w:tr>
      <w:tr w:rsidR="005B5F0F">
        <w:trPr>
          <w:trHeight w:hRule="exact" w:val="347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2479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8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даци</w:t>
            </w:r>
          </w:p>
        </w:tc>
        <w:tc>
          <w:tcPr>
            <w:tcW w:w="1147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>
            <w:pPr>
              <w:spacing w:before="9" w:line="120" w:lineRule="exact"/>
              <w:rPr>
                <w:sz w:val="12"/>
                <w:szCs w:val="12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spacing w:line="200" w:lineRule="exact"/>
              <w:ind w:left="203" w:right="166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989" w:type="dxa"/>
            <w:tcBorders>
              <w:top w:val="single" w:sz="14" w:space="0" w:color="DEEAF6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5" w:line="200" w:lineRule="exact"/>
            </w:pPr>
          </w:p>
          <w:p w:rsidR="005B5F0F" w:rsidRDefault="007603F9">
            <w:pPr>
              <w:ind w:left="80" w:right="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8" w:line="100" w:lineRule="exact"/>
              <w:rPr>
                <w:sz w:val="11"/>
                <w:szCs w:val="11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123" w:right="123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5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spacing w:line="200" w:lineRule="exact"/>
              <w:ind w:left="281" w:right="28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</w:tr>
      <w:tr w:rsidR="005B5F0F">
        <w:trPr>
          <w:trHeight w:hRule="exact" w:val="6418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tabs>
                <w:tab w:val="left" w:pos="640"/>
              </w:tabs>
              <w:spacing w:before="3"/>
              <w:ind w:left="642" w:right="186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lastRenderedPageBreak/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њено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п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епо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ом пого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5" w:line="240" w:lineRule="exact"/>
              <w:rPr>
                <w:sz w:val="24"/>
                <w:szCs w:val="24"/>
              </w:rPr>
            </w:pPr>
          </w:p>
          <w:p w:rsidR="005B5F0F" w:rsidRDefault="007603F9">
            <w:pPr>
              <w:spacing w:line="200" w:lineRule="exact"/>
              <w:ind w:left="102" w:right="2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иба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 ЛПА</w:t>
            </w:r>
          </w:p>
          <w:p w:rsidR="005B5F0F" w:rsidRDefault="005B5F0F">
            <w:pPr>
              <w:spacing w:before="7" w:line="200" w:lineRule="exact"/>
            </w:pPr>
          </w:p>
          <w:p w:rsidR="005B5F0F" w:rsidRDefault="007603F9">
            <w:pPr>
              <w:spacing w:line="200" w:lineRule="exact"/>
              <w:ind w:left="102" w:right="4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)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рђи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²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1" w:line="200" w:lineRule="exact"/>
            </w:pPr>
          </w:p>
          <w:p w:rsidR="005B5F0F" w:rsidRDefault="007603F9">
            <w:pPr>
              <w:tabs>
                <w:tab w:val="left" w:pos="640"/>
              </w:tabs>
              <w:ind w:left="642" w:right="75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њу у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 грађе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ем 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епо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3"/>
              <w:ind w:left="102" w:right="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5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 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њу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му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ој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жно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6" w:line="200" w:lineRule="exact"/>
            </w:pPr>
          </w:p>
          <w:p w:rsidR="005B5F0F" w:rsidRDefault="007603F9">
            <w:pPr>
              <w:spacing w:line="200" w:lineRule="exact"/>
              <w:ind w:left="102" w:right="92" w:firstLine="1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</w:t>
            </w:r>
          </w:p>
          <w:p w:rsidR="005B5F0F" w:rsidRDefault="007603F9">
            <w:pPr>
              <w:spacing w:line="200" w:lineRule="exact"/>
              <w:ind w:left="102" w:righ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НО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7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ind w:left="102" w:righ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2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 приба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ањ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ој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7"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5F0F" w:rsidRDefault="005B5F0F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5F0F" w:rsidRDefault="005B5F0F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7" w:line="200" w:lineRule="exact"/>
              <w:ind w:left="92" w:right="4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102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103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тем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5B5F0F" w:rsidRDefault="007603F9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5F0F" w:rsidRDefault="007603F9">
            <w:pPr>
              <w:spacing w:before="3" w:line="200" w:lineRule="exact"/>
              <w:ind w:left="92" w:right="73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99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и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5B5F0F" w:rsidRDefault="007603F9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5B5F0F" w:rsidRDefault="007603F9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812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 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.,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 –</w:t>
            </w:r>
          </w:p>
          <w:p w:rsidR="005B5F0F" w:rsidRDefault="007603F9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2,</w:t>
            </w:r>
          </w:p>
          <w:p w:rsidR="005B5F0F" w:rsidRDefault="007603F9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5F0F" w:rsidRDefault="007603F9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5F0F" w:rsidRDefault="007603F9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6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spacing w:line="200" w:lineRule="exact"/>
              <w:ind w:left="92" w:righ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</w:p>
        </w:tc>
      </w:tr>
    </w:tbl>
    <w:p w:rsidR="005B5F0F" w:rsidRDefault="005B5F0F">
      <w:pPr>
        <w:spacing w:before="15" w:line="220" w:lineRule="exact"/>
        <w:rPr>
          <w:sz w:val="22"/>
          <w:szCs w:val="22"/>
        </w:rPr>
      </w:pPr>
    </w:p>
    <w:p w:rsidR="005B5F0F" w:rsidRDefault="007603F9">
      <w:pPr>
        <w:spacing w:before="46"/>
        <w:ind w:left="1038"/>
        <w:rPr>
          <w:rFonts w:ascii="Arial" w:eastAsia="Arial" w:hAnsi="Arial" w:cs="Arial"/>
          <w:sz w:val="18"/>
          <w:szCs w:val="18"/>
        </w:rPr>
        <w:sectPr w:rsidR="005B5F0F">
          <w:pgSz w:w="16840" w:h="11920" w:orient="landscape"/>
          <w:pgMar w:top="80" w:right="100" w:bottom="0" w:left="100" w:header="0" w:footer="507" w:gutter="0"/>
          <w:cols w:space="720"/>
        </w:sectPr>
      </w:pPr>
      <w:r>
        <w:rPr>
          <w:rFonts w:ascii="Arial" w:eastAsia="Arial" w:hAnsi="Arial" w:cs="Arial"/>
          <w:position w:val="9"/>
          <w:sz w:val="12"/>
          <w:szCs w:val="12"/>
        </w:rPr>
        <w:t>4</w:t>
      </w:r>
      <w:r>
        <w:rPr>
          <w:rFonts w:ascii="Arial" w:eastAsia="Arial" w:hAnsi="Arial" w:cs="Arial"/>
          <w:spacing w:val="-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ро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са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н 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ро</w:t>
      </w:r>
      <w:r>
        <w:rPr>
          <w:rFonts w:ascii="Arial" w:eastAsia="Arial" w:hAnsi="Arial" w:cs="Arial"/>
          <w:sz w:val="18"/>
          <w:szCs w:val="18"/>
        </w:rPr>
        <w:t>ку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5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ој</w:t>
      </w:r>
      <w:r>
        <w:rPr>
          <w:rFonts w:ascii="Arial" w:eastAsia="Arial" w:hAnsi="Arial" w:cs="Arial"/>
          <w:spacing w:val="-2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НО </w:t>
      </w:r>
      <w:r>
        <w:rPr>
          <w:rFonts w:ascii="Arial" w:eastAsia="Arial" w:hAnsi="Arial" w:cs="Arial"/>
          <w:spacing w:val="-1"/>
          <w:sz w:val="18"/>
          <w:szCs w:val="18"/>
        </w:rPr>
        <w:t>ут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рђ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сп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њ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z w:val="18"/>
          <w:szCs w:val="18"/>
        </w:rPr>
        <w:t xml:space="preserve">т 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2"/>
          <w:sz w:val="18"/>
          <w:szCs w:val="18"/>
        </w:rPr>
        <w:t>л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>ту</w:t>
      </w:r>
      <w:r>
        <w:rPr>
          <w:rFonts w:ascii="Arial" w:eastAsia="Arial" w:hAnsi="Arial" w:cs="Arial"/>
          <w:spacing w:val="1"/>
          <w:sz w:val="18"/>
          <w:szCs w:val="18"/>
        </w:rPr>
        <w:t>ђе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рађе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 xml:space="preserve">г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ем</w:t>
      </w:r>
      <w:r>
        <w:rPr>
          <w:rFonts w:ascii="Arial" w:eastAsia="Arial" w:hAnsi="Arial" w:cs="Arial"/>
          <w:sz w:val="18"/>
          <w:szCs w:val="18"/>
        </w:rPr>
        <w:t>љиш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а</w:t>
      </w:r>
    </w:p>
    <w:p w:rsidR="005B5F0F" w:rsidRDefault="005B5F0F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600"/>
      </w:tblGrid>
      <w:tr w:rsidR="005B5F0F">
        <w:trPr>
          <w:trHeight w:hRule="exact" w:val="458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9" w:line="280" w:lineRule="exact"/>
              <w:rPr>
                <w:sz w:val="28"/>
                <w:szCs w:val="28"/>
              </w:rPr>
            </w:pPr>
          </w:p>
          <w:p w:rsidR="005B5F0F" w:rsidRDefault="007603F9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2" w:line="280" w:lineRule="exact"/>
              <w:rPr>
                <w:sz w:val="28"/>
                <w:szCs w:val="28"/>
              </w:rPr>
            </w:pPr>
          </w:p>
          <w:p w:rsidR="005B5F0F" w:rsidRDefault="007603F9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5" w:line="180" w:lineRule="exact"/>
              <w:rPr>
                <w:sz w:val="18"/>
                <w:szCs w:val="18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DEEAF6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before="3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6" w:line="100" w:lineRule="exact"/>
              <w:rPr>
                <w:sz w:val="10"/>
                <w:szCs w:val="10"/>
              </w:rPr>
            </w:pPr>
          </w:p>
          <w:p w:rsidR="005B5F0F" w:rsidRDefault="007603F9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line="200" w:lineRule="exact"/>
              <w:ind w:left="733" w:right="7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5F0F" w:rsidRDefault="005B5F0F">
            <w:pPr>
              <w:spacing w:before="3" w:line="200" w:lineRule="exact"/>
            </w:pPr>
          </w:p>
          <w:p w:rsidR="005B5F0F" w:rsidRDefault="007603F9">
            <w:pPr>
              <w:ind w:left="146" w:right="15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Члан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100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л.</w:t>
            </w:r>
          </w:p>
          <w:p w:rsidR="005B5F0F" w:rsidRDefault="007603F9">
            <w:pPr>
              <w:spacing w:before="30" w:line="275" w:lineRule="auto"/>
              <w:ind w:left="131" w:right="139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147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5F0F" w:rsidRDefault="007603F9">
            <w:pPr>
              <w:spacing w:before="1"/>
              <w:ind w:left="223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5F0F" w:rsidRDefault="007603F9">
            <w:pPr>
              <w:spacing w:before="30"/>
              <w:ind w:left="182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5F0F" w:rsidRDefault="007603F9">
            <w:pPr>
              <w:spacing w:before="30"/>
              <w:ind w:left="170" w:right="17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5F0F" w:rsidRDefault="007603F9">
            <w:pPr>
              <w:spacing w:before="33"/>
              <w:ind w:left="134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5F0F" w:rsidRDefault="005B5F0F">
            <w:pPr>
              <w:spacing w:before="4" w:line="180" w:lineRule="exact"/>
              <w:rPr>
                <w:sz w:val="19"/>
                <w:szCs w:val="19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spacing w:line="278" w:lineRule="auto"/>
              <w:ind w:left="234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847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5F0F">
        <w:trPr>
          <w:trHeight w:hRule="exact" w:val="466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3626" w:type="dxa"/>
            <w:gridSpan w:val="2"/>
            <w:tcBorders>
              <w:top w:val="single" w:sz="14" w:space="0" w:color="DEEAF6"/>
              <w:left w:val="single" w:sz="5" w:space="0" w:color="000000"/>
              <w:bottom w:val="single" w:sz="14" w:space="0" w:color="DEEAF6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4184" w:type="dxa"/>
            <w:gridSpan w:val="3"/>
            <w:tcBorders>
              <w:top w:val="single" w:sz="14" w:space="0" w:color="DEEAF6"/>
              <w:left w:val="single" w:sz="5" w:space="0" w:color="FF0000"/>
              <w:bottom w:val="single" w:sz="14" w:space="0" w:color="DEEAF6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before="17"/>
              <w:ind w:left="1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</w:tr>
      <w:tr w:rsidR="005B5F0F">
        <w:trPr>
          <w:trHeight w:hRule="exact" w:val="347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2479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8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даци</w:t>
            </w:r>
          </w:p>
        </w:tc>
        <w:tc>
          <w:tcPr>
            <w:tcW w:w="1147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>
            <w:pPr>
              <w:spacing w:before="9" w:line="120" w:lineRule="exact"/>
              <w:rPr>
                <w:sz w:val="12"/>
                <w:szCs w:val="12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spacing w:line="200" w:lineRule="exact"/>
              <w:ind w:left="203" w:right="166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989" w:type="dxa"/>
            <w:tcBorders>
              <w:top w:val="single" w:sz="14" w:space="0" w:color="DEEAF6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5" w:line="200" w:lineRule="exact"/>
            </w:pPr>
          </w:p>
          <w:p w:rsidR="005B5F0F" w:rsidRDefault="007603F9">
            <w:pPr>
              <w:ind w:left="80" w:right="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8" w:line="100" w:lineRule="exact"/>
              <w:rPr>
                <w:sz w:val="11"/>
                <w:szCs w:val="11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123" w:right="123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5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spacing w:line="200" w:lineRule="exact"/>
              <w:ind w:left="281" w:right="28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</w:tr>
      <w:tr w:rsidR="005B5F0F">
        <w:trPr>
          <w:trHeight w:hRule="exact" w:val="6629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7" w:line="200" w:lineRule="exact"/>
              <w:ind w:left="642" w:right="22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орга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оше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  <w:p w:rsidR="005B5F0F" w:rsidRDefault="005B5F0F">
            <w:pPr>
              <w:spacing w:before="3" w:line="200" w:lineRule="exact"/>
            </w:pPr>
          </w:p>
          <w:p w:rsidR="005B5F0F" w:rsidRDefault="007603F9">
            <w:pPr>
              <w:tabs>
                <w:tab w:val="left" w:pos="640"/>
              </w:tabs>
              <w:ind w:left="642" w:right="150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6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њу у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орга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</w:p>
          <w:p w:rsidR="005B5F0F" w:rsidRDefault="007603F9">
            <w:pPr>
              <w:spacing w:line="200" w:lineRule="exact"/>
              <w:ind w:left="6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9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tabs>
                <w:tab w:val="left" w:pos="640"/>
              </w:tabs>
              <w:spacing w:line="200" w:lineRule="exact"/>
              <w:ind w:left="642" w:right="184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 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п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7" w:line="200" w:lineRule="exact"/>
            </w:pPr>
          </w:p>
          <w:p w:rsidR="005B5F0F" w:rsidRDefault="007603F9">
            <w:pPr>
              <w:tabs>
                <w:tab w:val="left" w:pos="640"/>
              </w:tabs>
              <w:spacing w:line="276" w:lineRule="auto"/>
              <w:ind w:left="642" w:right="11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та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ора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обра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С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ди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 миш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9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5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та 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ке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5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2" w:line="240" w:lineRule="exact"/>
              <w:rPr>
                <w:sz w:val="24"/>
                <w:szCs w:val="24"/>
              </w:rPr>
            </w:pPr>
          </w:p>
          <w:p w:rsidR="005B5F0F" w:rsidRDefault="007603F9">
            <w:pPr>
              <w:spacing w:line="276" w:lineRule="auto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њу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2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ind w:left="102" w:righ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надле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</w:p>
          <w:p w:rsidR="005B5F0F" w:rsidRDefault="005B5F0F">
            <w:pPr>
              <w:spacing w:before="10" w:line="200" w:lineRule="exact"/>
            </w:pPr>
          </w:p>
          <w:p w:rsidR="005B5F0F" w:rsidRDefault="007603F9">
            <w:pPr>
              <w:spacing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9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spacing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5F0F" w:rsidRDefault="005B5F0F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5F0F" w:rsidRDefault="005B5F0F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</w:tr>
    </w:tbl>
    <w:p w:rsidR="005B5F0F" w:rsidRDefault="005B5F0F">
      <w:pPr>
        <w:sectPr w:rsidR="005B5F0F">
          <w:footerReference w:type="default" r:id="rId12"/>
          <w:pgSz w:w="16840" w:h="11920" w:orient="landscape"/>
          <w:pgMar w:top="80" w:right="100" w:bottom="280" w:left="100" w:header="0" w:footer="0" w:gutter="0"/>
          <w:cols w:space="720"/>
        </w:sectPr>
      </w:pPr>
    </w:p>
    <w:p w:rsidR="005B5F0F" w:rsidRDefault="005B5F0F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599"/>
      </w:tblGrid>
      <w:tr w:rsidR="005B5F0F">
        <w:trPr>
          <w:trHeight w:hRule="exact" w:val="458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9" w:line="280" w:lineRule="exact"/>
              <w:rPr>
                <w:sz w:val="28"/>
                <w:szCs w:val="28"/>
              </w:rPr>
            </w:pPr>
          </w:p>
          <w:p w:rsidR="005B5F0F" w:rsidRDefault="007603F9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2" w:line="280" w:lineRule="exact"/>
              <w:rPr>
                <w:sz w:val="28"/>
                <w:szCs w:val="28"/>
              </w:rPr>
            </w:pPr>
          </w:p>
          <w:p w:rsidR="005B5F0F" w:rsidRDefault="007603F9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5" w:line="180" w:lineRule="exact"/>
              <w:rPr>
                <w:sz w:val="18"/>
                <w:szCs w:val="18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DEEAF6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before="3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6" w:line="100" w:lineRule="exact"/>
              <w:rPr>
                <w:sz w:val="10"/>
                <w:szCs w:val="10"/>
              </w:rPr>
            </w:pPr>
          </w:p>
          <w:p w:rsidR="005B5F0F" w:rsidRDefault="007603F9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599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line="200" w:lineRule="exact"/>
              <w:ind w:left="732" w:right="7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5F0F" w:rsidRDefault="005B5F0F">
            <w:pPr>
              <w:spacing w:before="3" w:line="200" w:lineRule="exact"/>
            </w:pPr>
          </w:p>
          <w:p w:rsidR="005B5F0F" w:rsidRDefault="007603F9">
            <w:pPr>
              <w:ind w:left="146" w:right="15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Члан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100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л.</w:t>
            </w:r>
          </w:p>
          <w:p w:rsidR="005B5F0F" w:rsidRDefault="007603F9">
            <w:pPr>
              <w:spacing w:before="30" w:line="275" w:lineRule="auto"/>
              <w:ind w:left="130" w:right="139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147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5F0F" w:rsidRDefault="007603F9">
            <w:pPr>
              <w:spacing w:before="1"/>
              <w:ind w:left="222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5F0F" w:rsidRDefault="007603F9">
            <w:pPr>
              <w:spacing w:before="30"/>
              <w:ind w:left="182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5F0F" w:rsidRDefault="007603F9">
            <w:pPr>
              <w:spacing w:before="30"/>
              <w:ind w:left="170" w:right="17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5F0F" w:rsidRDefault="007603F9">
            <w:pPr>
              <w:spacing w:before="33"/>
              <w:ind w:left="134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5F0F" w:rsidRDefault="005B5F0F">
            <w:pPr>
              <w:spacing w:before="4" w:line="180" w:lineRule="exact"/>
              <w:rPr>
                <w:sz w:val="19"/>
                <w:szCs w:val="19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spacing w:line="278" w:lineRule="auto"/>
              <w:ind w:left="233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846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5F0F">
        <w:trPr>
          <w:trHeight w:hRule="exact" w:val="466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3626" w:type="dxa"/>
            <w:gridSpan w:val="2"/>
            <w:tcBorders>
              <w:top w:val="single" w:sz="14" w:space="0" w:color="DEEAF6"/>
              <w:left w:val="single" w:sz="5" w:space="0" w:color="000000"/>
              <w:bottom w:val="single" w:sz="14" w:space="0" w:color="DEEAF6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4183" w:type="dxa"/>
            <w:gridSpan w:val="3"/>
            <w:tcBorders>
              <w:top w:val="single" w:sz="14" w:space="0" w:color="DEEAF6"/>
              <w:left w:val="single" w:sz="5" w:space="0" w:color="FF0000"/>
              <w:bottom w:val="single" w:sz="14" w:space="0" w:color="DEEAF6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before="17"/>
              <w:ind w:left="12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2599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</w:tr>
      <w:tr w:rsidR="005B5F0F">
        <w:trPr>
          <w:trHeight w:hRule="exact" w:val="347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2479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8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даци</w:t>
            </w:r>
          </w:p>
        </w:tc>
        <w:tc>
          <w:tcPr>
            <w:tcW w:w="1147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>
            <w:pPr>
              <w:spacing w:before="9" w:line="120" w:lineRule="exact"/>
              <w:rPr>
                <w:sz w:val="12"/>
                <w:szCs w:val="12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spacing w:line="200" w:lineRule="exact"/>
              <w:ind w:left="203" w:right="167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989" w:type="dxa"/>
            <w:tcBorders>
              <w:top w:val="single" w:sz="14" w:space="0" w:color="DEEAF6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5" w:line="200" w:lineRule="exact"/>
            </w:pPr>
          </w:p>
          <w:p w:rsidR="005B5F0F" w:rsidRDefault="007603F9">
            <w:pPr>
              <w:ind w:left="80" w:right="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8" w:line="100" w:lineRule="exact"/>
              <w:rPr>
                <w:sz w:val="11"/>
                <w:szCs w:val="11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123" w:right="123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5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spacing w:line="200" w:lineRule="exact"/>
              <w:ind w:left="281" w:right="28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2599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</w:tr>
      <w:tr w:rsidR="005B5F0F">
        <w:trPr>
          <w:trHeight w:hRule="exact" w:val="2011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5F0F" w:rsidRDefault="005B5F0F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5F0F" w:rsidRDefault="005B5F0F"/>
        </w:tc>
        <w:tc>
          <w:tcPr>
            <w:tcW w:w="259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</w:tr>
      <w:tr w:rsidR="005B5F0F">
        <w:trPr>
          <w:trHeight w:hRule="exact" w:val="1068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2" w:line="200" w:lineRule="exact"/>
              <w:ind w:left="642" w:right="242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миш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ња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ацрт</w:t>
            </w:r>
          </w:p>
          <w:p w:rsidR="005B5F0F" w:rsidRDefault="007603F9">
            <w:pPr>
              <w:spacing w:line="200" w:lineRule="exact"/>
              <w:ind w:left="6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2"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</w:p>
          <w:p w:rsidR="005B5F0F" w:rsidRDefault="007603F9">
            <w:pPr>
              <w:spacing w:before="2" w:line="200" w:lineRule="exact"/>
              <w:ind w:left="102" w:right="4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а)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2" w:line="200" w:lineRule="exact"/>
              <w:ind w:left="102" w:right="1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ила ц</w:t>
            </w:r>
          </w:p>
          <w:p w:rsidR="005B5F0F" w:rsidRDefault="007603F9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5F0F" w:rsidRDefault="005B5F0F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5F0F" w:rsidRDefault="005B5F0F"/>
        </w:tc>
        <w:tc>
          <w:tcPr>
            <w:tcW w:w="259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10"/>
              <w:ind w:left="91" w:right="1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лан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17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тву</w:t>
            </w:r>
            <w:r>
              <w:rPr>
                <w:rFonts w:ascii="Arial" w:eastAsia="Arial" w:hAnsi="Arial" w:cs="Arial"/>
                <w:b/>
                <w:spacing w:val="1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</w:tc>
      </w:tr>
    </w:tbl>
    <w:p w:rsidR="005B5F0F" w:rsidRDefault="005B5F0F">
      <w:pPr>
        <w:sectPr w:rsidR="005B5F0F">
          <w:footerReference w:type="default" r:id="rId13"/>
          <w:pgSz w:w="16840" w:h="11920" w:orient="landscape"/>
          <w:pgMar w:top="80" w:right="100" w:bottom="280" w:left="100" w:header="0" w:footer="0" w:gutter="0"/>
          <w:cols w:space="720"/>
        </w:sectPr>
      </w:pPr>
    </w:p>
    <w:p w:rsidR="005B5F0F" w:rsidRDefault="005B5F0F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27"/>
        <w:gridCol w:w="2606"/>
      </w:tblGrid>
      <w:tr w:rsidR="005B5F0F">
        <w:trPr>
          <w:trHeight w:hRule="exact" w:val="458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9" w:line="280" w:lineRule="exact"/>
              <w:rPr>
                <w:sz w:val="28"/>
                <w:szCs w:val="28"/>
              </w:rPr>
            </w:pPr>
          </w:p>
          <w:p w:rsidR="005B5F0F" w:rsidRDefault="007603F9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2" w:line="280" w:lineRule="exact"/>
              <w:rPr>
                <w:sz w:val="28"/>
                <w:szCs w:val="28"/>
              </w:rPr>
            </w:pPr>
          </w:p>
          <w:p w:rsidR="005B5F0F" w:rsidRDefault="007603F9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5" w:line="180" w:lineRule="exact"/>
              <w:rPr>
                <w:sz w:val="18"/>
                <w:szCs w:val="18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DEEAF6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before="3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6" w:line="100" w:lineRule="exact"/>
              <w:rPr>
                <w:sz w:val="10"/>
                <w:szCs w:val="10"/>
              </w:rPr>
            </w:pPr>
          </w:p>
          <w:p w:rsidR="005B5F0F" w:rsidRDefault="007603F9">
            <w:pPr>
              <w:ind w:left="455" w:right="45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6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line="200" w:lineRule="exact"/>
              <w:ind w:left="739" w:right="7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5F0F" w:rsidRDefault="005B5F0F">
            <w:pPr>
              <w:spacing w:before="3" w:line="200" w:lineRule="exact"/>
            </w:pPr>
          </w:p>
          <w:p w:rsidR="005B5F0F" w:rsidRDefault="007603F9">
            <w:pPr>
              <w:ind w:left="152" w:right="15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Члан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100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л.</w:t>
            </w:r>
          </w:p>
          <w:p w:rsidR="005B5F0F" w:rsidRDefault="007603F9">
            <w:pPr>
              <w:spacing w:before="30" w:line="275" w:lineRule="auto"/>
              <w:ind w:left="137" w:right="139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147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5F0F" w:rsidRDefault="007603F9">
            <w:pPr>
              <w:spacing w:before="1"/>
              <w:ind w:left="229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5F0F" w:rsidRDefault="007603F9">
            <w:pPr>
              <w:spacing w:before="30"/>
              <w:ind w:left="188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5F0F" w:rsidRDefault="007603F9">
            <w:pPr>
              <w:spacing w:before="30"/>
              <w:ind w:left="177" w:right="17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5F0F" w:rsidRDefault="007603F9">
            <w:pPr>
              <w:spacing w:before="33"/>
              <w:ind w:left="140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5F0F" w:rsidRDefault="005B5F0F">
            <w:pPr>
              <w:spacing w:before="4" w:line="180" w:lineRule="exact"/>
              <w:rPr>
                <w:sz w:val="19"/>
                <w:szCs w:val="19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spacing w:line="278" w:lineRule="auto"/>
              <w:ind w:left="240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853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5F0F">
        <w:trPr>
          <w:trHeight w:hRule="exact" w:val="466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3626" w:type="dxa"/>
            <w:gridSpan w:val="2"/>
            <w:tcBorders>
              <w:top w:val="single" w:sz="14" w:space="0" w:color="DEEAF6"/>
              <w:left w:val="single" w:sz="5" w:space="0" w:color="000000"/>
              <w:bottom w:val="single" w:sz="14" w:space="0" w:color="DEEAF6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4184" w:type="dxa"/>
            <w:gridSpan w:val="3"/>
            <w:tcBorders>
              <w:top w:val="single" w:sz="14" w:space="0" w:color="DEEAF6"/>
              <w:left w:val="single" w:sz="5" w:space="0" w:color="FF0000"/>
              <w:bottom w:val="single" w:sz="14" w:space="0" w:color="DEEAF6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before="17"/>
              <w:ind w:left="1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27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2606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</w:tr>
      <w:tr w:rsidR="005B5F0F">
        <w:trPr>
          <w:trHeight w:hRule="exact" w:val="347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2479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8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даци</w:t>
            </w:r>
          </w:p>
        </w:tc>
        <w:tc>
          <w:tcPr>
            <w:tcW w:w="1147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>
            <w:pPr>
              <w:spacing w:before="9" w:line="120" w:lineRule="exact"/>
              <w:rPr>
                <w:sz w:val="12"/>
                <w:szCs w:val="12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spacing w:line="200" w:lineRule="exact"/>
              <w:ind w:left="203" w:right="166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989" w:type="dxa"/>
            <w:tcBorders>
              <w:top w:val="single" w:sz="14" w:space="0" w:color="DEEAF6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5" w:line="200" w:lineRule="exact"/>
            </w:pPr>
          </w:p>
          <w:p w:rsidR="005B5F0F" w:rsidRDefault="007603F9">
            <w:pPr>
              <w:ind w:left="80" w:right="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8" w:line="100" w:lineRule="exact"/>
              <w:rPr>
                <w:sz w:val="11"/>
                <w:szCs w:val="11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123" w:right="123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5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spacing w:line="200" w:lineRule="exact"/>
              <w:ind w:left="281" w:right="28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7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2606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5B5F0F" w:rsidRDefault="005B5F0F"/>
        </w:tc>
      </w:tr>
      <w:tr w:rsidR="005B5F0F">
        <w:trPr>
          <w:trHeight w:hRule="exact" w:val="4354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3"/>
              <w:ind w:left="642" w:right="120" w:hanging="36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та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рђе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миш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ењем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обра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 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ора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5</w:t>
            </w:r>
          </w:p>
        </w:tc>
        <w:tc>
          <w:tcPr>
            <w:tcW w:w="112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3" w:line="260" w:lineRule="exact"/>
              <w:rPr>
                <w:sz w:val="26"/>
                <w:szCs w:val="26"/>
              </w:rPr>
            </w:pPr>
          </w:p>
          <w:p w:rsidR="005B5F0F" w:rsidRDefault="007603F9">
            <w:pPr>
              <w:spacing w:line="200" w:lineRule="exact"/>
              <w:ind w:left="102" w:righ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30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3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4" w:line="240" w:lineRule="exact"/>
              <w:rPr>
                <w:sz w:val="24"/>
                <w:szCs w:val="24"/>
              </w:rPr>
            </w:pPr>
          </w:p>
          <w:p w:rsidR="005B5F0F" w:rsidRDefault="007603F9">
            <w:pPr>
              <w:spacing w:line="200" w:lineRule="exact"/>
              <w:ind w:left="102" w:right="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лице</w:t>
            </w:r>
            <w:r>
              <w:rPr>
                <w:rFonts w:ascii="Arial" w:eastAsia="Arial" w:hAnsi="Arial" w:cs="Arial"/>
                <w:b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а)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Овл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аш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лиц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ан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тим 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је 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5F0F" w:rsidRDefault="005B5F0F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22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260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8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  <w:p w:rsidR="005B5F0F" w:rsidRDefault="007603F9">
            <w:pPr>
              <w:spacing w:before="3" w:line="200" w:lineRule="exact"/>
              <w:ind w:left="102" w:righ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</w:tc>
      </w:tr>
    </w:tbl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before="7" w:line="280" w:lineRule="exact"/>
        <w:rPr>
          <w:sz w:val="28"/>
          <w:szCs w:val="28"/>
        </w:rPr>
      </w:pPr>
    </w:p>
    <w:p w:rsidR="005B5F0F" w:rsidRDefault="002A1B18">
      <w:pPr>
        <w:spacing w:before="83" w:line="200" w:lineRule="exact"/>
        <w:ind w:left="1037" w:right="1316"/>
        <w:rPr>
          <w:rFonts w:ascii="Arial" w:eastAsia="Arial" w:hAnsi="Arial" w:cs="Arial"/>
          <w:sz w:val="18"/>
          <w:szCs w:val="18"/>
        </w:rPr>
        <w:sectPr w:rsidR="005B5F0F">
          <w:footerReference w:type="default" r:id="rId14"/>
          <w:pgSz w:w="16840" w:h="11920" w:orient="landscape"/>
          <w:pgMar w:top="80" w:right="100" w:bottom="280" w:left="100" w:header="0" w:footer="0" w:gutter="0"/>
          <w:cols w:space="720"/>
        </w:sectPr>
      </w:pPr>
      <w:r>
        <w:pict>
          <v:group id="_x0000_s1095" style="position:absolute;left:0;text-align:left;margin-left:56.9pt;margin-top:-1.55pt;width:2in;height:0;z-index:-2452;mso-position-horizontal-relative:page" coordorigin="1138,-31" coordsize="2880,0">
            <v:shape id="_x0000_s1096" style="position:absolute;left:1138;top:-31;width:2880;height:0" coordorigin="1138,-31" coordsize="2880,0" path="m1138,-31r2880,e" filled="f" strokeweight=".82pt">
              <v:path arrowok="t"/>
            </v:shape>
            <w10:wrap anchorx="page"/>
          </v:group>
        </w:pict>
      </w:r>
      <w:r w:rsidR="007603F9">
        <w:rPr>
          <w:rFonts w:ascii="Arial" w:eastAsia="Arial" w:hAnsi="Arial" w:cs="Arial"/>
          <w:position w:val="9"/>
          <w:sz w:val="12"/>
          <w:szCs w:val="12"/>
        </w:rPr>
        <w:t>4</w:t>
      </w:r>
      <w:r w:rsidR="007603F9">
        <w:rPr>
          <w:rFonts w:ascii="Arial" w:eastAsia="Arial" w:hAnsi="Arial" w:cs="Arial"/>
          <w:spacing w:val="-1"/>
          <w:sz w:val="18"/>
          <w:szCs w:val="18"/>
        </w:rPr>
        <w:t>О</w:t>
      </w:r>
      <w:r w:rsidR="007603F9">
        <w:rPr>
          <w:rFonts w:ascii="Arial" w:eastAsia="Arial" w:hAnsi="Arial" w:cs="Arial"/>
          <w:sz w:val="18"/>
          <w:szCs w:val="18"/>
        </w:rPr>
        <w:t>в</w:t>
      </w:r>
      <w:r w:rsidR="007603F9">
        <w:rPr>
          <w:rFonts w:ascii="Arial" w:eastAsia="Arial" w:hAnsi="Arial" w:cs="Arial"/>
          <w:spacing w:val="1"/>
          <w:sz w:val="18"/>
          <w:szCs w:val="18"/>
        </w:rPr>
        <w:t>ла</w:t>
      </w:r>
      <w:r w:rsidR="007603F9">
        <w:rPr>
          <w:rFonts w:ascii="Arial" w:eastAsia="Arial" w:hAnsi="Arial" w:cs="Arial"/>
          <w:sz w:val="18"/>
          <w:szCs w:val="18"/>
        </w:rPr>
        <w:t>ш</w:t>
      </w:r>
      <w:r w:rsidR="007603F9">
        <w:rPr>
          <w:rFonts w:ascii="Arial" w:eastAsia="Arial" w:hAnsi="Arial" w:cs="Arial"/>
          <w:spacing w:val="1"/>
          <w:sz w:val="18"/>
          <w:szCs w:val="18"/>
        </w:rPr>
        <w:t>ће</w:t>
      </w:r>
      <w:r w:rsidR="007603F9">
        <w:rPr>
          <w:rFonts w:ascii="Arial" w:eastAsia="Arial" w:hAnsi="Arial" w:cs="Arial"/>
          <w:spacing w:val="-1"/>
          <w:sz w:val="18"/>
          <w:szCs w:val="18"/>
        </w:rPr>
        <w:t>н</w:t>
      </w:r>
      <w:r w:rsidR="007603F9">
        <w:rPr>
          <w:rFonts w:ascii="Arial" w:eastAsia="Arial" w:hAnsi="Arial" w:cs="Arial"/>
          <w:sz w:val="18"/>
          <w:szCs w:val="18"/>
        </w:rPr>
        <w:t>о</w:t>
      </w:r>
      <w:r w:rsidR="007603F9">
        <w:rPr>
          <w:rFonts w:ascii="Arial" w:eastAsia="Arial" w:hAnsi="Arial" w:cs="Arial"/>
          <w:spacing w:val="1"/>
          <w:sz w:val="18"/>
          <w:szCs w:val="18"/>
        </w:rPr>
        <w:t xml:space="preserve"> л</w:t>
      </w:r>
      <w:r w:rsidR="007603F9">
        <w:rPr>
          <w:rFonts w:ascii="Arial" w:eastAsia="Arial" w:hAnsi="Arial" w:cs="Arial"/>
          <w:sz w:val="18"/>
          <w:szCs w:val="18"/>
        </w:rPr>
        <w:t>и</w:t>
      </w:r>
      <w:r w:rsidR="007603F9">
        <w:rPr>
          <w:rFonts w:ascii="Arial" w:eastAsia="Arial" w:hAnsi="Arial" w:cs="Arial"/>
          <w:spacing w:val="-2"/>
          <w:sz w:val="18"/>
          <w:szCs w:val="18"/>
        </w:rPr>
        <w:t>ц</w:t>
      </w:r>
      <w:r w:rsidR="007603F9">
        <w:rPr>
          <w:rFonts w:ascii="Arial" w:eastAsia="Arial" w:hAnsi="Arial" w:cs="Arial"/>
          <w:sz w:val="18"/>
          <w:szCs w:val="18"/>
        </w:rPr>
        <w:t>е</w:t>
      </w:r>
      <w:r w:rsidR="007603F9"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 w:rsidR="007603F9">
        <w:rPr>
          <w:rFonts w:ascii="Arial" w:eastAsia="Arial" w:hAnsi="Arial" w:cs="Arial"/>
          <w:sz w:val="18"/>
          <w:szCs w:val="18"/>
        </w:rPr>
        <w:t xml:space="preserve">ЛС </w:t>
      </w:r>
      <w:r w:rsidR="007603F9">
        <w:rPr>
          <w:rFonts w:ascii="Arial" w:eastAsia="Arial" w:hAnsi="Arial" w:cs="Arial"/>
          <w:spacing w:val="-1"/>
          <w:sz w:val="18"/>
          <w:szCs w:val="18"/>
        </w:rPr>
        <w:t>н</w:t>
      </w:r>
      <w:r w:rsidR="007603F9">
        <w:rPr>
          <w:rFonts w:ascii="Arial" w:eastAsia="Arial" w:hAnsi="Arial" w:cs="Arial"/>
          <w:spacing w:val="1"/>
          <w:sz w:val="18"/>
          <w:szCs w:val="18"/>
        </w:rPr>
        <w:t>а</w:t>
      </w:r>
      <w:r w:rsidR="007603F9">
        <w:rPr>
          <w:rFonts w:ascii="Arial" w:eastAsia="Arial" w:hAnsi="Arial" w:cs="Arial"/>
          <w:sz w:val="18"/>
          <w:szCs w:val="18"/>
        </w:rPr>
        <w:t>к</w:t>
      </w:r>
      <w:r w:rsidR="007603F9">
        <w:rPr>
          <w:rFonts w:ascii="Arial" w:eastAsia="Arial" w:hAnsi="Arial" w:cs="Arial"/>
          <w:spacing w:val="1"/>
          <w:sz w:val="18"/>
          <w:szCs w:val="18"/>
        </w:rPr>
        <w:t>о</w:t>
      </w:r>
      <w:r w:rsidR="007603F9">
        <w:rPr>
          <w:rFonts w:ascii="Arial" w:eastAsia="Arial" w:hAnsi="Arial" w:cs="Arial"/>
          <w:sz w:val="18"/>
          <w:szCs w:val="18"/>
        </w:rPr>
        <w:t>н</w:t>
      </w:r>
      <w:r w:rsidR="007603F9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7603F9">
        <w:rPr>
          <w:rFonts w:ascii="Arial" w:eastAsia="Arial" w:hAnsi="Arial" w:cs="Arial"/>
          <w:spacing w:val="1"/>
          <w:sz w:val="18"/>
          <w:szCs w:val="18"/>
        </w:rPr>
        <w:t>по</w:t>
      </w:r>
      <w:r w:rsidR="007603F9">
        <w:rPr>
          <w:rFonts w:ascii="Arial" w:eastAsia="Arial" w:hAnsi="Arial" w:cs="Arial"/>
          <w:spacing w:val="-1"/>
          <w:sz w:val="18"/>
          <w:szCs w:val="18"/>
        </w:rPr>
        <w:t>т</w:t>
      </w:r>
      <w:r w:rsidR="007603F9">
        <w:rPr>
          <w:rFonts w:ascii="Arial" w:eastAsia="Arial" w:hAnsi="Arial" w:cs="Arial"/>
          <w:spacing w:val="1"/>
          <w:sz w:val="18"/>
          <w:szCs w:val="18"/>
        </w:rPr>
        <w:t>п</w:t>
      </w:r>
      <w:r w:rsidR="007603F9">
        <w:rPr>
          <w:rFonts w:ascii="Arial" w:eastAsia="Arial" w:hAnsi="Arial" w:cs="Arial"/>
          <w:sz w:val="18"/>
          <w:szCs w:val="18"/>
        </w:rPr>
        <w:t>и</w:t>
      </w:r>
      <w:r w:rsidR="007603F9">
        <w:rPr>
          <w:rFonts w:ascii="Arial" w:eastAsia="Arial" w:hAnsi="Arial" w:cs="Arial"/>
          <w:spacing w:val="-1"/>
          <w:sz w:val="18"/>
          <w:szCs w:val="18"/>
        </w:rPr>
        <w:t>с</w:t>
      </w:r>
      <w:r w:rsidR="007603F9">
        <w:rPr>
          <w:rFonts w:ascii="Arial" w:eastAsia="Arial" w:hAnsi="Arial" w:cs="Arial"/>
          <w:sz w:val="18"/>
          <w:szCs w:val="18"/>
        </w:rPr>
        <w:t>а</w:t>
      </w:r>
      <w:r w:rsidR="007603F9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7603F9">
        <w:rPr>
          <w:rFonts w:ascii="Arial" w:eastAsia="Arial" w:hAnsi="Arial" w:cs="Arial"/>
          <w:spacing w:val="-2"/>
          <w:sz w:val="18"/>
          <w:szCs w:val="18"/>
        </w:rPr>
        <w:t>п</w:t>
      </w:r>
      <w:r w:rsidR="007603F9">
        <w:rPr>
          <w:rFonts w:ascii="Arial" w:eastAsia="Arial" w:hAnsi="Arial" w:cs="Arial"/>
          <w:spacing w:val="1"/>
          <w:sz w:val="18"/>
          <w:szCs w:val="18"/>
        </w:rPr>
        <w:t>ред</w:t>
      </w:r>
      <w:r w:rsidR="007603F9">
        <w:rPr>
          <w:rFonts w:ascii="Arial" w:eastAsia="Arial" w:hAnsi="Arial" w:cs="Arial"/>
          <w:spacing w:val="-2"/>
          <w:sz w:val="18"/>
          <w:szCs w:val="18"/>
        </w:rPr>
        <w:t>л</w:t>
      </w:r>
      <w:r w:rsidR="007603F9">
        <w:rPr>
          <w:rFonts w:ascii="Arial" w:eastAsia="Arial" w:hAnsi="Arial" w:cs="Arial"/>
          <w:spacing w:val="1"/>
          <w:sz w:val="18"/>
          <w:szCs w:val="18"/>
        </w:rPr>
        <w:t>о</w:t>
      </w:r>
      <w:r w:rsidR="007603F9">
        <w:rPr>
          <w:rFonts w:ascii="Arial" w:eastAsia="Arial" w:hAnsi="Arial" w:cs="Arial"/>
          <w:spacing w:val="-1"/>
          <w:sz w:val="18"/>
          <w:szCs w:val="18"/>
        </w:rPr>
        <w:t>г</w:t>
      </w:r>
      <w:r w:rsidR="007603F9">
        <w:rPr>
          <w:rFonts w:ascii="Arial" w:eastAsia="Arial" w:hAnsi="Arial" w:cs="Arial"/>
          <w:sz w:val="18"/>
          <w:szCs w:val="18"/>
        </w:rPr>
        <w:t>а</w:t>
      </w:r>
      <w:r w:rsidR="007603F9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7603F9">
        <w:rPr>
          <w:rFonts w:ascii="Arial" w:eastAsia="Arial" w:hAnsi="Arial" w:cs="Arial"/>
          <w:spacing w:val="-1"/>
          <w:sz w:val="18"/>
          <w:szCs w:val="18"/>
        </w:rPr>
        <w:t>уг</w:t>
      </w:r>
      <w:r w:rsidR="007603F9">
        <w:rPr>
          <w:rFonts w:ascii="Arial" w:eastAsia="Arial" w:hAnsi="Arial" w:cs="Arial"/>
          <w:spacing w:val="1"/>
          <w:sz w:val="18"/>
          <w:szCs w:val="18"/>
        </w:rPr>
        <w:t>о</w:t>
      </w:r>
      <w:r w:rsidR="007603F9">
        <w:rPr>
          <w:rFonts w:ascii="Arial" w:eastAsia="Arial" w:hAnsi="Arial" w:cs="Arial"/>
          <w:sz w:val="18"/>
          <w:szCs w:val="18"/>
        </w:rPr>
        <w:t>в</w:t>
      </w:r>
      <w:r w:rsidR="007603F9">
        <w:rPr>
          <w:rFonts w:ascii="Arial" w:eastAsia="Arial" w:hAnsi="Arial" w:cs="Arial"/>
          <w:spacing w:val="1"/>
          <w:sz w:val="18"/>
          <w:szCs w:val="18"/>
        </w:rPr>
        <w:t>ор</w:t>
      </w:r>
      <w:r w:rsidR="007603F9">
        <w:rPr>
          <w:rFonts w:ascii="Arial" w:eastAsia="Arial" w:hAnsi="Arial" w:cs="Arial"/>
          <w:sz w:val="18"/>
          <w:szCs w:val="18"/>
        </w:rPr>
        <w:t>а</w:t>
      </w:r>
      <w:r w:rsidR="007603F9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7603F9">
        <w:rPr>
          <w:rFonts w:ascii="Arial" w:eastAsia="Arial" w:hAnsi="Arial" w:cs="Arial"/>
          <w:spacing w:val="-2"/>
          <w:sz w:val="18"/>
          <w:szCs w:val="18"/>
        </w:rPr>
        <w:t>и</w:t>
      </w:r>
      <w:r w:rsidR="007603F9">
        <w:rPr>
          <w:rFonts w:ascii="Arial" w:eastAsia="Arial" w:hAnsi="Arial" w:cs="Arial"/>
          <w:spacing w:val="1"/>
          <w:sz w:val="18"/>
          <w:szCs w:val="18"/>
        </w:rPr>
        <w:t>с</w:t>
      </w:r>
      <w:r w:rsidR="007603F9">
        <w:rPr>
          <w:rFonts w:ascii="Arial" w:eastAsia="Arial" w:hAnsi="Arial" w:cs="Arial"/>
          <w:spacing w:val="-1"/>
          <w:sz w:val="18"/>
          <w:szCs w:val="18"/>
        </w:rPr>
        <w:t>т</w:t>
      </w:r>
      <w:r w:rsidR="007603F9">
        <w:rPr>
          <w:rFonts w:ascii="Arial" w:eastAsia="Arial" w:hAnsi="Arial" w:cs="Arial"/>
          <w:spacing w:val="1"/>
          <w:sz w:val="18"/>
          <w:szCs w:val="18"/>
        </w:rPr>
        <w:t>о</w:t>
      </w:r>
      <w:r w:rsidR="007603F9">
        <w:rPr>
          <w:rFonts w:ascii="Arial" w:eastAsia="Arial" w:hAnsi="Arial" w:cs="Arial"/>
          <w:sz w:val="18"/>
          <w:szCs w:val="18"/>
        </w:rPr>
        <w:t xml:space="preserve">г </w:t>
      </w:r>
      <w:r w:rsidR="007603F9">
        <w:rPr>
          <w:rFonts w:ascii="Arial" w:eastAsia="Arial" w:hAnsi="Arial" w:cs="Arial"/>
          <w:spacing w:val="1"/>
          <w:sz w:val="18"/>
          <w:szCs w:val="18"/>
        </w:rPr>
        <w:t>да</w:t>
      </w:r>
      <w:r w:rsidR="007603F9">
        <w:rPr>
          <w:rFonts w:ascii="Arial" w:eastAsia="Arial" w:hAnsi="Arial" w:cs="Arial"/>
          <w:spacing w:val="-1"/>
          <w:sz w:val="18"/>
          <w:szCs w:val="18"/>
        </w:rPr>
        <w:t>н</w:t>
      </w:r>
      <w:r w:rsidR="007603F9">
        <w:rPr>
          <w:rFonts w:ascii="Arial" w:eastAsia="Arial" w:hAnsi="Arial" w:cs="Arial"/>
          <w:sz w:val="18"/>
          <w:szCs w:val="18"/>
        </w:rPr>
        <w:t>а</w:t>
      </w:r>
      <w:r w:rsidR="007603F9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7603F9">
        <w:rPr>
          <w:rFonts w:ascii="Arial" w:eastAsia="Arial" w:hAnsi="Arial" w:cs="Arial"/>
          <w:spacing w:val="-2"/>
          <w:sz w:val="18"/>
          <w:szCs w:val="18"/>
        </w:rPr>
        <w:t>о</w:t>
      </w:r>
      <w:r w:rsidR="007603F9">
        <w:rPr>
          <w:rFonts w:ascii="Arial" w:eastAsia="Arial" w:hAnsi="Arial" w:cs="Arial"/>
          <w:spacing w:val="1"/>
          <w:sz w:val="18"/>
          <w:szCs w:val="18"/>
        </w:rPr>
        <w:t>с</w:t>
      </w:r>
      <w:r w:rsidR="007603F9">
        <w:rPr>
          <w:rFonts w:ascii="Arial" w:eastAsia="Arial" w:hAnsi="Arial" w:cs="Arial"/>
          <w:spacing w:val="-1"/>
          <w:sz w:val="18"/>
          <w:szCs w:val="18"/>
        </w:rPr>
        <w:t>т</w:t>
      </w:r>
      <w:r w:rsidR="007603F9">
        <w:rPr>
          <w:rFonts w:ascii="Arial" w:eastAsia="Arial" w:hAnsi="Arial" w:cs="Arial"/>
          <w:spacing w:val="1"/>
          <w:sz w:val="18"/>
          <w:szCs w:val="18"/>
        </w:rPr>
        <w:t>а</w:t>
      </w:r>
      <w:r w:rsidR="007603F9">
        <w:rPr>
          <w:rFonts w:ascii="Arial" w:eastAsia="Arial" w:hAnsi="Arial" w:cs="Arial"/>
          <w:sz w:val="18"/>
          <w:szCs w:val="18"/>
        </w:rPr>
        <w:t>вља</w:t>
      </w:r>
      <w:r w:rsidR="007603F9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7603F9">
        <w:rPr>
          <w:rFonts w:ascii="Arial" w:eastAsia="Arial" w:hAnsi="Arial" w:cs="Arial"/>
          <w:spacing w:val="1"/>
          <w:sz w:val="18"/>
          <w:szCs w:val="18"/>
        </w:rPr>
        <w:t>по</w:t>
      </w:r>
      <w:r w:rsidR="007603F9">
        <w:rPr>
          <w:rFonts w:ascii="Arial" w:eastAsia="Arial" w:hAnsi="Arial" w:cs="Arial"/>
          <w:spacing w:val="-1"/>
          <w:sz w:val="18"/>
          <w:szCs w:val="18"/>
        </w:rPr>
        <w:t>т</w:t>
      </w:r>
      <w:r w:rsidR="007603F9">
        <w:rPr>
          <w:rFonts w:ascii="Arial" w:eastAsia="Arial" w:hAnsi="Arial" w:cs="Arial"/>
          <w:spacing w:val="1"/>
          <w:sz w:val="18"/>
          <w:szCs w:val="18"/>
        </w:rPr>
        <w:t>п</w:t>
      </w:r>
      <w:r w:rsidR="007603F9">
        <w:rPr>
          <w:rFonts w:ascii="Arial" w:eastAsia="Arial" w:hAnsi="Arial" w:cs="Arial"/>
          <w:spacing w:val="-2"/>
          <w:sz w:val="18"/>
          <w:szCs w:val="18"/>
        </w:rPr>
        <w:t>и</w:t>
      </w:r>
      <w:r w:rsidR="007603F9">
        <w:rPr>
          <w:rFonts w:ascii="Arial" w:eastAsia="Arial" w:hAnsi="Arial" w:cs="Arial"/>
          <w:spacing w:val="1"/>
          <w:sz w:val="18"/>
          <w:szCs w:val="18"/>
        </w:rPr>
        <w:t>с</w:t>
      </w:r>
      <w:r w:rsidR="007603F9">
        <w:rPr>
          <w:rFonts w:ascii="Arial" w:eastAsia="Arial" w:hAnsi="Arial" w:cs="Arial"/>
          <w:spacing w:val="-2"/>
          <w:sz w:val="18"/>
          <w:szCs w:val="18"/>
        </w:rPr>
        <w:t>а</w:t>
      </w:r>
      <w:r w:rsidR="007603F9">
        <w:rPr>
          <w:rFonts w:ascii="Arial" w:eastAsia="Arial" w:hAnsi="Arial" w:cs="Arial"/>
          <w:spacing w:val="-1"/>
          <w:sz w:val="18"/>
          <w:szCs w:val="18"/>
        </w:rPr>
        <w:t>н</w:t>
      </w:r>
      <w:r w:rsidR="007603F9">
        <w:rPr>
          <w:rFonts w:ascii="Arial" w:eastAsia="Arial" w:hAnsi="Arial" w:cs="Arial"/>
          <w:sz w:val="18"/>
          <w:szCs w:val="18"/>
        </w:rPr>
        <w:t>и</w:t>
      </w:r>
      <w:r w:rsidR="007603F9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7603F9">
        <w:rPr>
          <w:rFonts w:ascii="Arial" w:eastAsia="Arial" w:hAnsi="Arial" w:cs="Arial"/>
          <w:spacing w:val="-1"/>
          <w:sz w:val="18"/>
          <w:szCs w:val="18"/>
        </w:rPr>
        <w:t>уг</w:t>
      </w:r>
      <w:r w:rsidR="007603F9">
        <w:rPr>
          <w:rFonts w:ascii="Arial" w:eastAsia="Arial" w:hAnsi="Arial" w:cs="Arial"/>
          <w:spacing w:val="1"/>
          <w:sz w:val="18"/>
          <w:szCs w:val="18"/>
        </w:rPr>
        <w:t>о</w:t>
      </w:r>
      <w:r w:rsidR="007603F9">
        <w:rPr>
          <w:rFonts w:ascii="Arial" w:eastAsia="Arial" w:hAnsi="Arial" w:cs="Arial"/>
          <w:sz w:val="18"/>
          <w:szCs w:val="18"/>
        </w:rPr>
        <w:t>в</w:t>
      </w:r>
      <w:r w:rsidR="007603F9">
        <w:rPr>
          <w:rFonts w:ascii="Arial" w:eastAsia="Arial" w:hAnsi="Arial" w:cs="Arial"/>
          <w:spacing w:val="1"/>
          <w:sz w:val="18"/>
          <w:szCs w:val="18"/>
        </w:rPr>
        <w:t>о</w:t>
      </w:r>
      <w:r w:rsidR="007603F9">
        <w:rPr>
          <w:rFonts w:ascii="Arial" w:eastAsia="Arial" w:hAnsi="Arial" w:cs="Arial"/>
          <w:sz w:val="18"/>
          <w:szCs w:val="18"/>
        </w:rPr>
        <w:t>р</w:t>
      </w:r>
      <w:r w:rsidR="007603F9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7603F9">
        <w:rPr>
          <w:rFonts w:ascii="Arial" w:eastAsia="Arial" w:hAnsi="Arial" w:cs="Arial"/>
          <w:sz w:val="18"/>
          <w:szCs w:val="18"/>
        </w:rPr>
        <w:t xml:space="preserve">НО </w:t>
      </w:r>
      <w:r w:rsidR="007603F9">
        <w:rPr>
          <w:rFonts w:ascii="Arial" w:eastAsia="Arial" w:hAnsi="Arial" w:cs="Arial"/>
          <w:spacing w:val="1"/>
          <w:sz w:val="18"/>
          <w:szCs w:val="18"/>
        </w:rPr>
        <w:t>рад</w:t>
      </w:r>
      <w:r w:rsidR="007603F9">
        <w:rPr>
          <w:rFonts w:ascii="Arial" w:eastAsia="Arial" w:hAnsi="Arial" w:cs="Arial"/>
          <w:sz w:val="18"/>
          <w:szCs w:val="18"/>
        </w:rPr>
        <w:t>и</w:t>
      </w:r>
      <w:r w:rsidR="007603F9">
        <w:rPr>
          <w:rFonts w:ascii="Arial" w:eastAsia="Arial" w:hAnsi="Arial" w:cs="Arial"/>
          <w:spacing w:val="1"/>
          <w:sz w:val="18"/>
          <w:szCs w:val="18"/>
        </w:rPr>
        <w:t xml:space="preserve"> да</w:t>
      </w:r>
      <w:r w:rsidR="007603F9">
        <w:rPr>
          <w:rFonts w:ascii="Arial" w:eastAsia="Arial" w:hAnsi="Arial" w:cs="Arial"/>
          <w:spacing w:val="-2"/>
          <w:sz w:val="18"/>
          <w:szCs w:val="18"/>
        </w:rPr>
        <w:t>љ</w:t>
      </w:r>
      <w:r w:rsidR="007603F9">
        <w:rPr>
          <w:rFonts w:ascii="Arial" w:eastAsia="Arial" w:hAnsi="Arial" w:cs="Arial"/>
          <w:sz w:val="18"/>
          <w:szCs w:val="18"/>
        </w:rPr>
        <w:t>е</w:t>
      </w:r>
      <w:r w:rsidR="007603F9">
        <w:rPr>
          <w:rFonts w:ascii="Arial" w:eastAsia="Arial" w:hAnsi="Arial" w:cs="Arial"/>
          <w:spacing w:val="1"/>
          <w:sz w:val="18"/>
          <w:szCs w:val="18"/>
        </w:rPr>
        <w:t xml:space="preserve"> ор</w:t>
      </w:r>
      <w:r w:rsidR="007603F9">
        <w:rPr>
          <w:rFonts w:ascii="Arial" w:eastAsia="Arial" w:hAnsi="Arial" w:cs="Arial"/>
          <w:spacing w:val="-3"/>
          <w:sz w:val="18"/>
          <w:szCs w:val="18"/>
        </w:rPr>
        <w:t>г</w:t>
      </w:r>
      <w:r w:rsidR="007603F9">
        <w:rPr>
          <w:rFonts w:ascii="Arial" w:eastAsia="Arial" w:hAnsi="Arial" w:cs="Arial"/>
          <w:spacing w:val="1"/>
          <w:sz w:val="18"/>
          <w:szCs w:val="18"/>
        </w:rPr>
        <w:t>а</w:t>
      </w:r>
      <w:r w:rsidR="007603F9">
        <w:rPr>
          <w:rFonts w:ascii="Arial" w:eastAsia="Arial" w:hAnsi="Arial" w:cs="Arial"/>
          <w:spacing w:val="-1"/>
          <w:sz w:val="18"/>
          <w:szCs w:val="18"/>
        </w:rPr>
        <w:t>н</w:t>
      </w:r>
      <w:r w:rsidR="007603F9">
        <w:rPr>
          <w:rFonts w:ascii="Arial" w:eastAsia="Arial" w:hAnsi="Arial" w:cs="Arial"/>
          <w:sz w:val="18"/>
          <w:szCs w:val="18"/>
        </w:rPr>
        <w:t>и</w:t>
      </w:r>
      <w:r w:rsidR="007603F9">
        <w:rPr>
          <w:rFonts w:ascii="Arial" w:eastAsia="Arial" w:hAnsi="Arial" w:cs="Arial"/>
          <w:spacing w:val="-1"/>
          <w:sz w:val="18"/>
          <w:szCs w:val="18"/>
        </w:rPr>
        <w:t>з</w:t>
      </w:r>
      <w:r w:rsidR="007603F9">
        <w:rPr>
          <w:rFonts w:ascii="Arial" w:eastAsia="Arial" w:hAnsi="Arial" w:cs="Arial"/>
          <w:spacing w:val="1"/>
          <w:sz w:val="18"/>
          <w:szCs w:val="18"/>
        </w:rPr>
        <w:t>а</w:t>
      </w:r>
      <w:r w:rsidR="007603F9">
        <w:rPr>
          <w:rFonts w:ascii="Arial" w:eastAsia="Arial" w:hAnsi="Arial" w:cs="Arial"/>
          <w:sz w:val="18"/>
          <w:szCs w:val="18"/>
        </w:rPr>
        <w:t>ци</w:t>
      </w:r>
      <w:r w:rsidR="007603F9">
        <w:rPr>
          <w:rFonts w:ascii="Arial" w:eastAsia="Arial" w:hAnsi="Arial" w:cs="Arial"/>
          <w:spacing w:val="1"/>
          <w:sz w:val="18"/>
          <w:szCs w:val="18"/>
        </w:rPr>
        <w:t>ј</w:t>
      </w:r>
      <w:r w:rsidR="007603F9">
        <w:rPr>
          <w:rFonts w:ascii="Arial" w:eastAsia="Arial" w:hAnsi="Arial" w:cs="Arial"/>
          <w:sz w:val="18"/>
          <w:szCs w:val="18"/>
        </w:rPr>
        <w:t>е</w:t>
      </w:r>
      <w:r w:rsidR="007603F9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7603F9">
        <w:rPr>
          <w:rFonts w:ascii="Arial" w:eastAsia="Arial" w:hAnsi="Arial" w:cs="Arial"/>
          <w:sz w:val="18"/>
          <w:szCs w:val="18"/>
        </w:rPr>
        <w:t xml:space="preserve">и </w:t>
      </w:r>
      <w:r w:rsidR="007603F9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7603F9">
        <w:rPr>
          <w:rFonts w:ascii="Arial" w:eastAsia="Arial" w:hAnsi="Arial" w:cs="Arial"/>
          <w:spacing w:val="-1"/>
          <w:sz w:val="18"/>
          <w:szCs w:val="18"/>
        </w:rPr>
        <w:t>з</w:t>
      </w:r>
      <w:r w:rsidR="007603F9">
        <w:rPr>
          <w:rFonts w:ascii="Arial" w:eastAsia="Arial" w:hAnsi="Arial" w:cs="Arial"/>
          <w:spacing w:val="1"/>
          <w:sz w:val="18"/>
          <w:szCs w:val="18"/>
        </w:rPr>
        <w:t>а</w:t>
      </w:r>
      <w:r w:rsidR="007603F9">
        <w:rPr>
          <w:rFonts w:ascii="Arial" w:eastAsia="Arial" w:hAnsi="Arial" w:cs="Arial"/>
          <w:spacing w:val="-2"/>
          <w:sz w:val="18"/>
          <w:szCs w:val="18"/>
        </w:rPr>
        <w:t>к</w:t>
      </w:r>
      <w:r w:rsidR="007603F9">
        <w:rPr>
          <w:rFonts w:ascii="Arial" w:eastAsia="Arial" w:hAnsi="Arial" w:cs="Arial"/>
          <w:spacing w:val="1"/>
          <w:sz w:val="18"/>
          <w:szCs w:val="18"/>
        </w:rPr>
        <w:t>а</w:t>
      </w:r>
      <w:r w:rsidR="007603F9">
        <w:rPr>
          <w:rFonts w:ascii="Arial" w:eastAsia="Arial" w:hAnsi="Arial" w:cs="Arial"/>
          <w:spacing w:val="-1"/>
          <w:sz w:val="18"/>
          <w:szCs w:val="18"/>
        </w:rPr>
        <w:t>з</w:t>
      </w:r>
      <w:r w:rsidR="007603F9">
        <w:rPr>
          <w:rFonts w:ascii="Arial" w:eastAsia="Arial" w:hAnsi="Arial" w:cs="Arial"/>
          <w:sz w:val="18"/>
          <w:szCs w:val="18"/>
        </w:rPr>
        <w:t>ив</w:t>
      </w:r>
      <w:r w:rsidR="007603F9">
        <w:rPr>
          <w:rFonts w:ascii="Arial" w:eastAsia="Arial" w:hAnsi="Arial" w:cs="Arial"/>
          <w:spacing w:val="1"/>
          <w:sz w:val="18"/>
          <w:szCs w:val="18"/>
        </w:rPr>
        <w:t>а</w:t>
      </w:r>
      <w:r w:rsidR="007603F9">
        <w:rPr>
          <w:rFonts w:ascii="Arial" w:eastAsia="Arial" w:hAnsi="Arial" w:cs="Arial"/>
          <w:spacing w:val="-1"/>
          <w:sz w:val="18"/>
          <w:szCs w:val="18"/>
        </w:rPr>
        <w:t>њ</w:t>
      </w:r>
      <w:r w:rsidR="007603F9">
        <w:rPr>
          <w:rFonts w:ascii="Arial" w:eastAsia="Arial" w:hAnsi="Arial" w:cs="Arial"/>
          <w:sz w:val="18"/>
          <w:szCs w:val="18"/>
        </w:rPr>
        <w:t>а</w:t>
      </w:r>
      <w:r w:rsidR="007603F9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7603F9">
        <w:rPr>
          <w:rFonts w:ascii="Arial" w:eastAsia="Arial" w:hAnsi="Arial" w:cs="Arial"/>
          <w:spacing w:val="1"/>
          <w:sz w:val="18"/>
          <w:szCs w:val="18"/>
        </w:rPr>
        <w:t>по</w:t>
      </w:r>
      <w:r w:rsidR="007603F9">
        <w:rPr>
          <w:rFonts w:ascii="Arial" w:eastAsia="Arial" w:hAnsi="Arial" w:cs="Arial"/>
          <w:spacing w:val="-3"/>
          <w:sz w:val="18"/>
          <w:szCs w:val="18"/>
        </w:rPr>
        <w:t>т</w:t>
      </w:r>
      <w:r w:rsidR="007603F9">
        <w:rPr>
          <w:rFonts w:ascii="Arial" w:eastAsia="Arial" w:hAnsi="Arial" w:cs="Arial"/>
          <w:sz w:val="18"/>
          <w:szCs w:val="18"/>
        </w:rPr>
        <w:t>в</w:t>
      </w:r>
      <w:r w:rsidR="007603F9">
        <w:rPr>
          <w:rFonts w:ascii="Arial" w:eastAsia="Arial" w:hAnsi="Arial" w:cs="Arial"/>
          <w:spacing w:val="1"/>
          <w:sz w:val="18"/>
          <w:szCs w:val="18"/>
        </w:rPr>
        <w:t>рд</w:t>
      </w:r>
      <w:r w:rsidR="007603F9">
        <w:rPr>
          <w:rFonts w:ascii="Arial" w:eastAsia="Arial" w:hAnsi="Arial" w:cs="Arial"/>
          <w:sz w:val="18"/>
          <w:szCs w:val="18"/>
        </w:rPr>
        <w:t>е</w:t>
      </w:r>
      <w:r w:rsidR="007603F9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7603F9">
        <w:rPr>
          <w:rFonts w:ascii="Arial" w:eastAsia="Arial" w:hAnsi="Arial" w:cs="Arial"/>
          <w:spacing w:val="1"/>
          <w:sz w:val="18"/>
          <w:szCs w:val="18"/>
        </w:rPr>
        <w:t>садр</w:t>
      </w:r>
      <w:r w:rsidR="007603F9">
        <w:rPr>
          <w:rFonts w:ascii="Arial" w:eastAsia="Arial" w:hAnsi="Arial" w:cs="Arial"/>
          <w:sz w:val="18"/>
          <w:szCs w:val="18"/>
        </w:rPr>
        <w:t>жи</w:t>
      </w:r>
      <w:r w:rsidR="007603F9">
        <w:rPr>
          <w:rFonts w:ascii="Arial" w:eastAsia="Arial" w:hAnsi="Arial" w:cs="Arial"/>
          <w:spacing w:val="-1"/>
          <w:sz w:val="18"/>
          <w:szCs w:val="18"/>
        </w:rPr>
        <w:t>н</w:t>
      </w:r>
      <w:r w:rsidR="007603F9">
        <w:rPr>
          <w:rFonts w:ascii="Arial" w:eastAsia="Arial" w:hAnsi="Arial" w:cs="Arial"/>
          <w:sz w:val="18"/>
          <w:szCs w:val="18"/>
        </w:rPr>
        <w:t>е</w:t>
      </w:r>
      <w:r w:rsidR="007603F9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7603F9">
        <w:rPr>
          <w:rFonts w:ascii="Arial" w:eastAsia="Arial" w:hAnsi="Arial" w:cs="Arial"/>
          <w:spacing w:val="-1"/>
          <w:sz w:val="18"/>
          <w:szCs w:val="18"/>
        </w:rPr>
        <w:t>уг</w:t>
      </w:r>
      <w:r w:rsidR="007603F9">
        <w:rPr>
          <w:rFonts w:ascii="Arial" w:eastAsia="Arial" w:hAnsi="Arial" w:cs="Arial"/>
          <w:spacing w:val="1"/>
          <w:sz w:val="18"/>
          <w:szCs w:val="18"/>
        </w:rPr>
        <w:t>о</w:t>
      </w:r>
      <w:r w:rsidR="007603F9">
        <w:rPr>
          <w:rFonts w:ascii="Arial" w:eastAsia="Arial" w:hAnsi="Arial" w:cs="Arial"/>
          <w:sz w:val="18"/>
          <w:szCs w:val="18"/>
        </w:rPr>
        <w:t>в</w:t>
      </w:r>
      <w:r w:rsidR="007603F9">
        <w:rPr>
          <w:rFonts w:ascii="Arial" w:eastAsia="Arial" w:hAnsi="Arial" w:cs="Arial"/>
          <w:spacing w:val="-2"/>
          <w:sz w:val="18"/>
          <w:szCs w:val="18"/>
        </w:rPr>
        <w:t>о</w:t>
      </w:r>
      <w:r w:rsidR="007603F9">
        <w:rPr>
          <w:rFonts w:ascii="Arial" w:eastAsia="Arial" w:hAnsi="Arial" w:cs="Arial"/>
          <w:spacing w:val="1"/>
          <w:sz w:val="18"/>
          <w:szCs w:val="18"/>
        </w:rPr>
        <w:t>р</w:t>
      </w:r>
      <w:r w:rsidR="007603F9">
        <w:rPr>
          <w:rFonts w:ascii="Arial" w:eastAsia="Arial" w:hAnsi="Arial" w:cs="Arial"/>
          <w:sz w:val="18"/>
          <w:szCs w:val="18"/>
        </w:rPr>
        <w:t>а</w:t>
      </w:r>
      <w:r w:rsidR="007603F9">
        <w:rPr>
          <w:rFonts w:ascii="Arial" w:eastAsia="Arial" w:hAnsi="Arial" w:cs="Arial"/>
          <w:spacing w:val="1"/>
          <w:sz w:val="18"/>
          <w:szCs w:val="18"/>
        </w:rPr>
        <w:t xml:space="preserve"> од с</w:t>
      </w:r>
      <w:r w:rsidR="007603F9">
        <w:rPr>
          <w:rFonts w:ascii="Arial" w:eastAsia="Arial" w:hAnsi="Arial" w:cs="Arial"/>
          <w:spacing w:val="-1"/>
          <w:sz w:val="18"/>
          <w:szCs w:val="18"/>
        </w:rPr>
        <w:t>т</w:t>
      </w:r>
      <w:r w:rsidR="007603F9">
        <w:rPr>
          <w:rFonts w:ascii="Arial" w:eastAsia="Arial" w:hAnsi="Arial" w:cs="Arial"/>
          <w:spacing w:val="1"/>
          <w:sz w:val="18"/>
          <w:szCs w:val="18"/>
        </w:rPr>
        <w:t>ра</w:t>
      </w:r>
      <w:r w:rsidR="007603F9">
        <w:rPr>
          <w:rFonts w:ascii="Arial" w:eastAsia="Arial" w:hAnsi="Arial" w:cs="Arial"/>
          <w:spacing w:val="-1"/>
          <w:sz w:val="18"/>
          <w:szCs w:val="18"/>
        </w:rPr>
        <w:t>н</w:t>
      </w:r>
      <w:r w:rsidR="007603F9">
        <w:rPr>
          <w:rFonts w:ascii="Arial" w:eastAsia="Arial" w:hAnsi="Arial" w:cs="Arial"/>
          <w:sz w:val="18"/>
          <w:szCs w:val="18"/>
        </w:rPr>
        <w:t>е</w:t>
      </w:r>
      <w:r w:rsidR="007603F9"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 w:rsidR="007603F9">
        <w:rPr>
          <w:rFonts w:ascii="Arial" w:eastAsia="Arial" w:hAnsi="Arial" w:cs="Arial"/>
          <w:spacing w:val="-2"/>
          <w:sz w:val="18"/>
          <w:szCs w:val="18"/>
        </w:rPr>
        <w:t>а</w:t>
      </w:r>
      <w:r w:rsidR="007603F9">
        <w:rPr>
          <w:rFonts w:ascii="Arial" w:eastAsia="Arial" w:hAnsi="Arial" w:cs="Arial"/>
          <w:sz w:val="18"/>
          <w:szCs w:val="18"/>
        </w:rPr>
        <w:t>в</w:t>
      </w:r>
      <w:r w:rsidR="007603F9">
        <w:rPr>
          <w:rFonts w:ascii="Arial" w:eastAsia="Arial" w:hAnsi="Arial" w:cs="Arial"/>
          <w:spacing w:val="-1"/>
          <w:sz w:val="18"/>
          <w:szCs w:val="18"/>
        </w:rPr>
        <w:t>н</w:t>
      </w:r>
      <w:r w:rsidR="007603F9">
        <w:rPr>
          <w:rFonts w:ascii="Arial" w:eastAsia="Arial" w:hAnsi="Arial" w:cs="Arial"/>
          <w:spacing w:val="1"/>
          <w:sz w:val="18"/>
          <w:szCs w:val="18"/>
        </w:rPr>
        <w:t>о</w:t>
      </w:r>
      <w:r w:rsidR="007603F9">
        <w:rPr>
          <w:rFonts w:ascii="Arial" w:eastAsia="Arial" w:hAnsi="Arial" w:cs="Arial"/>
          <w:sz w:val="18"/>
          <w:szCs w:val="18"/>
        </w:rPr>
        <w:t>г б</w:t>
      </w:r>
      <w:r w:rsidR="007603F9">
        <w:rPr>
          <w:rFonts w:ascii="Arial" w:eastAsia="Arial" w:hAnsi="Arial" w:cs="Arial"/>
          <w:spacing w:val="1"/>
          <w:sz w:val="18"/>
          <w:szCs w:val="18"/>
        </w:rPr>
        <w:t>еле</w:t>
      </w:r>
      <w:r w:rsidR="007603F9">
        <w:rPr>
          <w:rFonts w:ascii="Arial" w:eastAsia="Arial" w:hAnsi="Arial" w:cs="Arial"/>
          <w:sz w:val="18"/>
          <w:szCs w:val="18"/>
        </w:rPr>
        <w:t>ж</w:t>
      </w:r>
      <w:r w:rsidR="007603F9">
        <w:rPr>
          <w:rFonts w:ascii="Arial" w:eastAsia="Arial" w:hAnsi="Arial" w:cs="Arial"/>
          <w:spacing w:val="-1"/>
          <w:sz w:val="18"/>
          <w:szCs w:val="18"/>
        </w:rPr>
        <w:t>н</w:t>
      </w:r>
      <w:r w:rsidR="007603F9">
        <w:rPr>
          <w:rFonts w:ascii="Arial" w:eastAsia="Arial" w:hAnsi="Arial" w:cs="Arial"/>
          <w:sz w:val="18"/>
          <w:szCs w:val="18"/>
        </w:rPr>
        <w:t>ика</w:t>
      </w:r>
    </w:p>
    <w:p w:rsidR="005B5F0F" w:rsidRDefault="005B5F0F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0"/>
        <w:gridCol w:w="996"/>
        <w:gridCol w:w="1757"/>
        <w:gridCol w:w="1438"/>
        <w:gridCol w:w="1222"/>
        <w:gridCol w:w="2611"/>
      </w:tblGrid>
      <w:tr w:rsidR="005B5F0F">
        <w:trPr>
          <w:trHeight w:hRule="exact" w:val="458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9" w:line="280" w:lineRule="exact"/>
              <w:rPr>
                <w:sz w:val="28"/>
                <w:szCs w:val="28"/>
              </w:rPr>
            </w:pPr>
          </w:p>
          <w:p w:rsidR="005B5F0F" w:rsidRDefault="007603F9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2" w:line="280" w:lineRule="exact"/>
              <w:rPr>
                <w:sz w:val="28"/>
                <w:szCs w:val="28"/>
              </w:rPr>
            </w:pPr>
          </w:p>
          <w:p w:rsidR="005B5F0F" w:rsidRDefault="007603F9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5" w:line="180" w:lineRule="exact"/>
              <w:rPr>
                <w:sz w:val="18"/>
                <w:szCs w:val="18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DEEAF6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before="3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6" w:line="100" w:lineRule="exact"/>
              <w:rPr>
                <w:sz w:val="10"/>
                <w:szCs w:val="10"/>
              </w:rPr>
            </w:pPr>
          </w:p>
          <w:p w:rsidR="005B5F0F" w:rsidRDefault="007603F9">
            <w:pPr>
              <w:ind w:left="455" w:right="45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line="200" w:lineRule="exact"/>
              <w:ind w:left="744" w:right="7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5F0F" w:rsidRDefault="005B5F0F">
            <w:pPr>
              <w:spacing w:before="3" w:line="200" w:lineRule="exact"/>
            </w:pPr>
          </w:p>
          <w:p w:rsidR="005B5F0F" w:rsidRDefault="007603F9">
            <w:pPr>
              <w:ind w:left="157" w:right="15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Члан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100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л.</w:t>
            </w:r>
          </w:p>
          <w:p w:rsidR="005B5F0F" w:rsidRDefault="007603F9">
            <w:pPr>
              <w:spacing w:before="30" w:line="275" w:lineRule="auto"/>
              <w:ind w:left="142" w:right="139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147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5F0F" w:rsidRDefault="007603F9">
            <w:pPr>
              <w:spacing w:before="1"/>
              <w:ind w:left="234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5F0F" w:rsidRDefault="007603F9">
            <w:pPr>
              <w:spacing w:before="30"/>
              <w:ind w:left="193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5F0F" w:rsidRDefault="007603F9">
            <w:pPr>
              <w:spacing w:before="30"/>
              <w:ind w:left="182" w:right="17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5F0F" w:rsidRDefault="007603F9">
            <w:pPr>
              <w:spacing w:before="33"/>
              <w:ind w:left="145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5F0F" w:rsidRDefault="005B5F0F">
            <w:pPr>
              <w:spacing w:before="4" w:line="180" w:lineRule="exact"/>
              <w:rPr>
                <w:sz w:val="19"/>
                <w:szCs w:val="19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spacing w:line="278" w:lineRule="auto"/>
              <w:ind w:left="245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858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5F0F">
        <w:trPr>
          <w:trHeight w:hRule="exact" w:val="466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3619" w:type="dxa"/>
            <w:gridSpan w:val="2"/>
            <w:tcBorders>
              <w:top w:val="single" w:sz="14" w:space="0" w:color="DEEAF6"/>
              <w:left w:val="single" w:sz="5" w:space="0" w:color="000000"/>
              <w:bottom w:val="single" w:sz="14" w:space="0" w:color="DEEAF6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4190" w:type="dxa"/>
            <w:gridSpan w:val="3"/>
            <w:tcBorders>
              <w:top w:val="single" w:sz="14" w:space="0" w:color="DEEAF6"/>
              <w:left w:val="single" w:sz="5" w:space="0" w:color="FF0000"/>
              <w:bottom w:val="single" w:sz="14" w:space="0" w:color="DEEAF6"/>
              <w:right w:val="single" w:sz="5" w:space="0" w:color="000000"/>
            </w:tcBorders>
            <w:shd w:val="clear" w:color="auto" w:fill="DEEAF6"/>
          </w:tcPr>
          <w:p w:rsidR="005B5F0F" w:rsidRDefault="007603F9">
            <w:pPr>
              <w:spacing w:before="17"/>
              <w:ind w:left="12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22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</w:tr>
      <w:tr w:rsidR="005B5F0F">
        <w:trPr>
          <w:trHeight w:hRule="exact" w:val="347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  <w:tc>
          <w:tcPr>
            <w:tcW w:w="2479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8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даци</w:t>
            </w:r>
          </w:p>
        </w:tc>
        <w:tc>
          <w:tcPr>
            <w:tcW w:w="1140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>
            <w:pPr>
              <w:spacing w:before="9" w:line="120" w:lineRule="exact"/>
              <w:rPr>
                <w:sz w:val="12"/>
                <w:szCs w:val="12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spacing w:line="200" w:lineRule="exact"/>
              <w:ind w:left="203" w:right="160" w:hanging="1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996" w:type="dxa"/>
            <w:tcBorders>
              <w:top w:val="single" w:sz="14" w:space="0" w:color="DEEAF6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5" w:line="200" w:lineRule="exact"/>
            </w:pPr>
          </w:p>
          <w:p w:rsidR="005B5F0F" w:rsidRDefault="007603F9">
            <w:pPr>
              <w:ind w:left="87" w:right="8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before="8" w:line="100" w:lineRule="exact"/>
              <w:rPr>
                <w:sz w:val="11"/>
                <w:szCs w:val="11"/>
              </w:rPr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7603F9">
            <w:pPr>
              <w:ind w:left="123" w:right="123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14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5" w:line="220" w:lineRule="exact"/>
              <w:rPr>
                <w:sz w:val="22"/>
                <w:szCs w:val="22"/>
              </w:rPr>
            </w:pPr>
          </w:p>
          <w:p w:rsidR="005B5F0F" w:rsidRDefault="007603F9">
            <w:pPr>
              <w:spacing w:line="200" w:lineRule="exact"/>
              <w:ind w:left="281" w:right="28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5F0F" w:rsidRDefault="005B5F0F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5F0F" w:rsidRDefault="005B5F0F"/>
        </w:tc>
      </w:tr>
      <w:tr w:rsidR="005B5F0F">
        <w:trPr>
          <w:trHeight w:hRule="exact" w:val="2054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7" w:line="200" w:lineRule="exact"/>
              <w:ind w:left="642" w:right="150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3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пу грађе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а)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3"/>
              <w:ind w:left="102" w:right="1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ашће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ица)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7" w:line="200" w:lineRule="exact"/>
              <w:ind w:left="102" w:right="1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бе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ашће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ЛС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5F0F" w:rsidRDefault="005B5F0F"/>
        </w:tc>
        <w:tc>
          <w:tcPr>
            <w:tcW w:w="99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5B5F0F"/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5F0F" w:rsidRDefault="007603F9">
            <w:pPr>
              <w:spacing w:before="3"/>
              <w:ind w:left="479" w:right="47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</w:p>
          <w:p w:rsidR="005B5F0F" w:rsidRDefault="005B5F0F">
            <w:pPr>
              <w:spacing w:line="200" w:lineRule="exact"/>
            </w:pPr>
          </w:p>
          <w:p w:rsidR="005B5F0F" w:rsidRDefault="005B5F0F">
            <w:pPr>
              <w:spacing w:before="12" w:line="200" w:lineRule="exact"/>
            </w:pPr>
          </w:p>
          <w:p w:rsidR="005B5F0F" w:rsidRDefault="007603F9">
            <w:pPr>
              <w:ind w:left="103" w:right="9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са Ја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ичк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 та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рифо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</w:p>
        </w:tc>
        <w:tc>
          <w:tcPr>
            <w:tcW w:w="261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5F0F" w:rsidRDefault="007603F9">
            <w:pPr>
              <w:spacing w:before="3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ету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етн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сти</w:t>
            </w:r>
          </w:p>
          <w:p w:rsidR="005B5F0F" w:rsidRDefault="007603F9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рој</w:t>
            </w:r>
          </w:p>
          <w:p w:rsidR="005B5F0F" w:rsidRDefault="007603F9">
            <w:pPr>
              <w:spacing w:before="3" w:line="200" w:lineRule="exact"/>
              <w:ind w:left="103" w:right="5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015)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тву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ни</w:t>
            </w:r>
          </w:p>
          <w:p w:rsidR="005B5F0F" w:rsidRDefault="007603F9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12,</w:t>
            </w:r>
          </w:p>
          <w:p w:rsidR="005B5F0F" w:rsidRDefault="007603F9">
            <w:pPr>
              <w:spacing w:before="2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н,</w:t>
            </w:r>
          </w:p>
          <w:p w:rsidR="005B5F0F" w:rsidRDefault="007603F9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2014,</w:t>
            </w:r>
          </w:p>
          <w:p w:rsidR="005B5F0F" w:rsidRDefault="007603F9">
            <w:pPr>
              <w:spacing w:line="200" w:lineRule="exact"/>
              <w:ind w:lef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5)</w:t>
            </w:r>
          </w:p>
        </w:tc>
      </w:tr>
    </w:tbl>
    <w:p w:rsidR="005B5F0F" w:rsidRDefault="005B5F0F">
      <w:pPr>
        <w:spacing w:before="5" w:line="180" w:lineRule="exact"/>
        <w:rPr>
          <w:sz w:val="19"/>
          <w:szCs w:val="19"/>
        </w:rPr>
      </w:pPr>
    </w:p>
    <w:p w:rsidR="005B5F0F" w:rsidRDefault="007603F9">
      <w:pPr>
        <w:spacing w:before="34" w:line="220" w:lineRule="exact"/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E79"/>
          <w:position w:val="-1"/>
        </w:rPr>
        <w:t>С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кр</w:t>
      </w:r>
      <w:r>
        <w:rPr>
          <w:rFonts w:ascii="Arial" w:eastAsia="Arial" w:hAnsi="Arial" w:cs="Arial"/>
          <w:b/>
          <w:color w:val="1F4E79"/>
          <w:position w:val="-1"/>
        </w:rPr>
        <w:t>а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ћ</w:t>
      </w:r>
      <w:r>
        <w:rPr>
          <w:rFonts w:ascii="Arial" w:eastAsia="Arial" w:hAnsi="Arial" w:cs="Arial"/>
          <w:b/>
          <w:color w:val="1F4E79"/>
          <w:position w:val="-1"/>
        </w:rPr>
        <w:t>ени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ц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-13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position w:val="-1"/>
        </w:rPr>
        <w:t>и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з</w:t>
      </w:r>
      <w:r>
        <w:rPr>
          <w:rFonts w:ascii="Arial" w:eastAsia="Arial" w:hAnsi="Arial" w:cs="Arial"/>
          <w:b/>
          <w:color w:val="1F4E79"/>
          <w:position w:val="-1"/>
        </w:rPr>
        <w:t>н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а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ч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њ</w:t>
      </w:r>
      <w:r>
        <w:rPr>
          <w:rFonts w:ascii="Arial" w:eastAsia="Arial" w:hAnsi="Arial" w:cs="Arial"/>
          <w:b/>
          <w:color w:val="1F4E79"/>
          <w:position w:val="-1"/>
        </w:rPr>
        <w:t>а:</w:t>
      </w:r>
    </w:p>
    <w:p w:rsidR="005B5F0F" w:rsidRDefault="005B5F0F">
      <w:pPr>
        <w:spacing w:before="2" w:line="200" w:lineRule="exact"/>
      </w:pPr>
    </w:p>
    <w:p w:rsidR="005B5F0F" w:rsidRDefault="007603F9">
      <w:pPr>
        <w:spacing w:before="34"/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НО</w:t>
      </w:r>
    </w:p>
    <w:p w:rsidR="005B5F0F" w:rsidRDefault="005B5F0F">
      <w:pPr>
        <w:spacing w:before="3" w:line="100" w:lineRule="exact"/>
        <w:rPr>
          <w:sz w:val="11"/>
          <w:szCs w:val="11"/>
        </w:rPr>
      </w:pPr>
    </w:p>
    <w:p w:rsidR="005B5F0F" w:rsidRDefault="007603F9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5B5F0F" w:rsidRDefault="005B5F0F">
      <w:pPr>
        <w:spacing w:before="6" w:line="100" w:lineRule="exact"/>
        <w:rPr>
          <w:sz w:val="11"/>
          <w:szCs w:val="11"/>
        </w:rPr>
      </w:pPr>
    </w:p>
    <w:p w:rsidR="005B5F0F" w:rsidRDefault="007603F9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Дан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5B5F0F" w:rsidRDefault="005B5F0F">
      <w:pPr>
        <w:spacing w:before="6" w:line="100" w:lineRule="exact"/>
        <w:rPr>
          <w:sz w:val="11"/>
          <w:szCs w:val="11"/>
        </w:rPr>
      </w:pPr>
    </w:p>
    <w:p w:rsidR="005B5F0F" w:rsidRDefault="002A1B18">
      <w:pPr>
        <w:ind w:left="1038"/>
        <w:rPr>
          <w:rFonts w:ascii="Arial" w:eastAsia="Arial" w:hAnsi="Arial" w:cs="Arial"/>
        </w:rPr>
      </w:pPr>
      <w:r>
        <w:pict>
          <v:group id="_x0000_s1078" style="position:absolute;left:0;text-align:left;margin-left:50.95pt;margin-top:-76.35pt;width:740pt;height:176pt;z-index:-2451;mso-position-horizontal-relative:page" coordorigin="1019,-1527" coordsize="14800,3520">
            <v:shape id="_x0000_s1094" style="position:absolute;left:1030;top:-1512;width:14779;height:250" coordorigin="1030,-1512" coordsize="14779,250" path="m1030,-1262r14779,l15809,-1512r-14779,l1030,-1262xe" fillcolor="#deeaf6" stroked="f">
              <v:path arrowok="t"/>
            </v:shape>
            <v:shape id="_x0000_s1093" style="position:absolute;left:1138;top:-1275;width:2342;height:0" coordorigin="1138,-1275" coordsize="2342,0" path="m1138,-1275r2342,e" filled="f" strokecolor="#1f4e79" strokeweight="1.18pt">
              <v:path arrowok="t"/>
            </v:shape>
            <v:shape id="_x0000_s1092" style="position:absolute;left:1030;top:-1516;width:14779;height:0" coordorigin="1030,-1516" coordsize="14779,0" path="m1030,-1516r14779,e" filled="f" strokeweight=".58pt">
              <v:path arrowok="t"/>
            </v:shape>
            <v:shape id="_x0000_s1091" style="position:absolute;left:1030;top:-1262;width:14779;height:230" coordorigin="1030,-1262" coordsize="14779,230" path="m1030,-1032r14779,l15809,-1262r-14779,l1030,-1032xe" fillcolor="#deeaf6" stroked="f">
              <v:path arrowok="t"/>
            </v:shape>
            <v:shape id="_x0000_s1090" style="position:absolute;left:1030;top:-1032;width:14779;height:343" coordorigin="1030,-1032" coordsize="14779,343" path="m1030,-688r14779,l15809,-1032r-14779,l1030,-688xe" fillcolor="#deeaf6" stroked="f">
              <v:path arrowok="t"/>
            </v:shape>
            <v:shape id="_x0000_s1089" style="position:absolute;left:1030;top:-688;width:14779;height:346" coordorigin="1030,-688" coordsize="14779,346" path="m1030,-343r14779,l15809,-688r-14779,l1030,-343xe" fillcolor="#deeaf6" stroked="f">
              <v:path arrowok="t"/>
            </v:shape>
            <v:shape id="_x0000_s1088" style="position:absolute;left:1030;top:-343;width:14779;height:346" coordorigin="1030,-343" coordsize="14779,346" path="m1030,3r14779,l15809,-343r-14779,l1030,3xe" fillcolor="#deeaf6" stroked="f">
              <v:path arrowok="t"/>
            </v:shape>
            <v:shape id="_x0000_s1087" style="position:absolute;left:1030;top:3;width:14779;height:346" coordorigin="1030,3" coordsize="14779,346" path="m1030,348r14779,l15809,3,1030,3r,345xe" fillcolor="#deeaf6" stroked="f">
              <v:path arrowok="t"/>
            </v:shape>
            <v:shape id="_x0000_s1086" style="position:absolute;left:1030;top:348;width:14779;height:343" coordorigin="1030,348" coordsize="14779,343" path="m1030,692r14779,l15809,348r-14779,l1030,692xe" fillcolor="#deeaf6" stroked="f">
              <v:path arrowok="t"/>
            </v:shape>
            <v:shape id="_x0000_s1085" style="position:absolute;left:1030;top:692;width:14779;height:346" coordorigin="1030,692" coordsize="14779,346" path="m1030,1037r14779,l15809,692r-14779,l1030,1037xe" fillcolor="#deeaf6" stroked="f">
              <v:path arrowok="t"/>
            </v:shape>
            <v:shape id="_x0000_s1084" style="position:absolute;left:1030;top:1037;width:14779;height:346" coordorigin="1030,1037" coordsize="14779,346" path="m1030,1383r14779,l15809,1037r-14779,l1030,1383xe" fillcolor="#deeaf6" stroked="f">
              <v:path arrowok="t"/>
            </v:shape>
            <v:shape id="_x0000_s1083" style="position:absolute;left:1030;top:1383;width:14779;height:346" coordorigin="1030,1383" coordsize="14779,346" path="m1030,1728r14779,l15809,1383r-14779,l1030,1728xe" fillcolor="#deeaf6" stroked="f">
              <v:path arrowok="t"/>
            </v:shape>
            <v:shape id="_x0000_s1082" style="position:absolute;left:1030;top:1728;width:14779;height:250" coordorigin="1030,1728" coordsize="14779,250" path="m1030,1978r14779,l15809,1728r-14779,l1030,1978xe" fillcolor="#deeaf6" stroked="f">
              <v:path arrowok="t"/>
            </v:shape>
            <v:shape id="_x0000_s1081" style="position:absolute;left:1030;top:1983;width:14779;height:0" coordorigin="1030,1983" coordsize="14779,0" path="m1030,1983r14779,e" filled="f" strokeweight=".58pt">
              <v:path arrowok="t"/>
            </v:shape>
            <v:shape id="_x0000_s1080" style="position:absolute;left:1025;top:-1521;width:0;height:3509" coordorigin="1025,-1521" coordsize="0,3509" path="m1025,-1521r,3509e" filled="f" strokeweight=".58pt">
              <v:path arrowok="t"/>
            </v:shape>
            <v:shape id="_x0000_s1079" style="position:absolute;left:15814;top:-1521;width:0;height:3509" coordorigin="15814,-1521" coordsize="0,3509" path="m15814,-1521r,3509e" filled="f" strokeweight=".58pt">
              <v:path arrowok="t"/>
            </v:shape>
            <w10:wrap anchorx="page"/>
          </v:group>
        </w:pict>
      </w:r>
      <w:r w:rsidR="007603F9">
        <w:rPr>
          <w:rFonts w:ascii="Arial" w:eastAsia="Arial" w:hAnsi="Arial" w:cs="Arial"/>
        </w:rPr>
        <w:t>За</w:t>
      </w:r>
      <w:r w:rsidR="007603F9">
        <w:rPr>
          <w:rFonts w:ascii="Arial" w:eastAsia="Arial" w:hAnsi="Arial" w:cs="Arial"/>
          <w:spacing w:val="-1"/>
        </w:rPr>
        <w:t>к</w:t>
      </w:r>
      <w:r w:rsidR="007603F9">
        <w:rPr>
          <w:rFonts w:ascii="Arial" w:eastAsia="Arial" w:hAnsi="Arial" w:cs="Arial"/>
          <w:spacing w:val="2"/>
        </w:rPr>
        <w:t>о</w:t>
      </w:r>
      <w:r w:rsidR="007603F9">
        <w:rPr>
          <w:rFonts w:ascii="Arial" w:eastAsia="Arial" w:hAnsi="Arial" w:cs="Arial"/>
        </w:rPr>
        <w:t>н</w:t>
      </w:r>
      <w:r w:rsidR="007603F9">
        <w:rPr>
          <w:rFonts w:ascii="Arial" w:eastAsia="Arial" w:hAnsi="Arial" w:cs="Arial"/>
          <w:spacing w:val="1"/>
        </w:rPr>
        <w:t>с</w:t>
      </w:r>
      <w:r w:rsidR="007603F9">
        <w:rPr>
          <w:rFonts w:ascii="Arial" w:eastAsia="Arial" w:hAnsi="Arial" w:cs="Arial"/>
          <w:spacing w:val="-1"/>
        </w:rPr>
        <w:t>к</w:t>
      </w:r>
      <w:r w:rsidR="007603F9">
        <w:rPr>
          <w:rFonts w:ascii="Arial" w:eastAsia="Arial" w:hAnsi="Arial" w:cs="Arial"/>
        </w:rPr>
        <w:t>и</w:t>
      </w:r>
      <w:r w:rsidR="007603F9">
        <w:rPr>
          <w:rFonts w:ascii="Arial" w:eastAsia="Arial" w:hAnsi="Arial" w:cs="Arial"/>
          <w:spacing w:val="-7"/>
        </w:rPr>
        <w:t xml:space="preserve"> </w:t>
      </w:r>
      <w:r w:rsidR="007603F9">
        <w:rPr>
          <w:rFonts w:ascii="Arial" w:eastAsia="Arial" w:hAnsi="Arial" w:cs="Arial"/>
        </w:rPr>
        <w:t>р</w:t>
      </w:r>
      <w:r w:rsidR="007603F9">
        <w:rPr>
          <w:rFonts w:ascii="Arial" w:eastAsia="Arial" w:hAnsi="Arial" w:cs="Arial"/>
          <w:spacing w:val="2"/>
        </w:rPr>
        <w:t>о</w:t>
      </w:r>
      <w:r w:rsidR="007603F9">
        <w:rPr>
          <w:rFonts w:ascii="Arial" w:eastAsia="Arial" w:hAnsi="Arial" w:cs="Arial"/>
        </w:rPr>
        <w:t>к</w:t>
      </w:r>
      <w:r w:rsidR="007603F9">
        <w:rPr>
          <w:rFonts w:ascii="Arial" w:eastAsia="Arial" w:hAnsi="Arial" w:cs="Arial"/>
          <w:spacing w:val="-4"/>
        </w:rPr>
        <w:t xml:space="preserve"> </w:t>
      </w:r>
      <w:r w:rsidR="007603F9">
        <w:rPr>
          <w:rFonts w:ascii="Arial" w:eastAsia="Arial" w:hAnsi="Arial" w:cs="Arial"/>
        </w:rPr>
        <w:t>–</w:t>
      </w:r>
      <w:r w:rsidR="007603F9">
        <w:rPr>
          <w:rFonts w:ascii="Arial" w:eastAsia="Arial" w:hAnsi="Arial" w:cs="Arial"/>
          <w:spacing w:val="1"/>
        </w:rPr>
        <w:t xml:space="preserve"> </w:t>
      </w:r>
      <w:r w:rsidR="007603F9">
        <w:rPr>
          <w:rFonts w:ascii="Arial" w:eastAsia="Arial" w:hAnsi="Arial" w:cs="Arial"/>
        </w:rPr>
        <w:t>рок</w:t>
      </w:r>
      <w:r w:rsidR="007603F9">
        <w:rPr>
          <w:rFonts w:ascii="Arial" w:eastAsia="Arial" w:hAnsi="Arial" w:cs="Arial"/>
          <w:spacing w:val="-2"/>
        </w:rPr>
        <w:t xml:space="preserve"> </w:t>
      </w:r>
      <w:r w:rsidR="007603F9">
        <w:rPr>
          <w:rFonts w:ascii="Arial" w:eastAsia="Arial" w:hAnsi="Arial" w:cs="Arial"/>
          <w:spacing w:val="-1"/>
        </w:rPr>
        <w:t>к</w:t>
      </w:r>
      <w:r w:rsidR="007603F9">
        <w:rPr>
          <w:rFonts w:ascii="Arial" w:eastAsia="Arial" w:hAnsi="Arial" w:cs="Arial"/>
        </w:rPr>
        <w:t>о</w:t>
      </w:r>
      <w:r w:rsidR="007603F9">
        <w:rPr>
          <w:rFonts w:ascii="Arial" w:eastAsia="Arial" w:hAnsi="Arial" w:cs="Arial"/>
          <w:spacing w:val="1"/>
        </w:rPr>
        <w:t>ј</w:t>
      </w:r>
      <w:r w:rsidR="007603F9">
        <w:rPr>
          <w:rFonts w:ascii="Arial" w:eastAsia="Arial" w:hAnsi="Arial" w:cs="Arial"/>
        </w:rPr>
        <w:t>и</w:t>
      </w:r>
      <w:r w:rsidR="007603F9">
        <w:rPr>
          <w:rFonts w:ascii="Arial" w:eastAsia="Arial" w:hAnsi="Arial" w:cs="Arial"/>
          <w:spacing w:val="-3"/>
        </w:rPr>
        <w:t xml:space="preserve"> </w:t>
      </w:r>
      <w:r w:rsidR="007603F9">
        <w:rPr>
          <w:rFonts w:ascii="Arial" w:eastAsia="Arial" w:hAnsi="Arial" w:cs="Arial"/>
          <w:spacing w:val="1"/>
        </w:rPr>
        <w:t>ј</w:t>
      </w:r>
      <w:r w:rsidR="007603F9">
        <w:rPr>
          <w:rFonts w:ascii="Arial" w:eastAsia="Arial" w:hAnsi="Arial" w:cs="Arial"/>
        </w:rPr>
        <w:t xml:space="preserve">е </w:t>
      </w:r>
      <w:r w:rsidR="007603F9">
        <w:rPr>
          <w:rFonts w:ascii="Arial" w:eastAsia="Arial" w:hAnsi="Arial" w:cs="Arial"/>
          <w:spacing w:val="-4"/>
        </w:rPr>
        <w:t>у</w:t>
      </w:r>
      <w:r w:rsidR="007603F9">
        <w:rPr>
          <w:rFonts w:ascii="Arial" w:eastAsia="Arial" w:hAnsi="Arial" w:cs="Arial"/>
          <w:spacing w:val="2"/>
        </w:rPr>
        <w:t>т</w:t>
      </w:r>
      <w:r w:rsidR="007603F9">
        <w:rPr>
          <w:rFonts w:ascii="Arial" w:eastAsia="Arial" w:hAnsi="Arial" w:cs="Arial"/>
        </w:rPr>
        <w:t>в</w:t>
      </w:r>
      <w:r w:rsidR="007603F9">
        <w:rPr>
          <w:rFonts w:ascii="Arial" w:eastAsia="Arial" w:hAnsi="Arial" w:cs="Arial"/>
          <w:spacing w:val="2"/>
        </w:rPr>
        <w:t>р</w:t>
      </w:r>
      <w:r w:rsidR="007603F9">
        <w:rPr>
          <w:rFonts w:ascii="Arial" w:eastAsia="Arial" w:hAnsi="Arial" w:cs="Arial"/>
        </w:rPr>
        <w:t>ђен</w:t>
      </w:r>
      <w:r w:rsidR="007603F9">
        <w:rPr>
          <w:rFonts w:ascii="Arial" w:eastAsia="Arial" w:hAnsi="Arial" w:cs="Arial"/>
          <w:spacing w:val="-4"/>
        </w:rPr>
        <w:t xml:space="preserve"> </w:t>
      </w:r>
      <w:r w:rsidR="007603F9">
        <w:rPr>
          <w:rFonts w:ascii="Arial" w:eastAsia="Arial" w:hAnsi="Arial" w:cs="Arial"/>
        </w:rPr>
        <w:t>о</w:t>
      </w:r>
      <w:r w:rsidR="007603F9">
        <w:rPr>
          <w:rFonts w:ascii="Arial" w:eastAsia="Arial" w:hAnsi="Arial" w:cs="Arial"/>
          <w:spacing w:val="1"/>
        </w:rPr>
        <w:t>д</w:t>
      </w:r>
      <w:r w:rsidR="007603F9">
        <w:rPr>
          <w:rFonts w:ascii="Arial" w:eastAsia="Arial" w:hAnsi="Arial" w:cs="Arial"/>
          <w:spacing w:val="-1"/>
        </w:rPr>
        <w:t>г</w:t>
      </w:r>
      <w:r w:rsidR="007603F9">
        <w:rPr>
          <w:rFonts w:ascii="Arial" w:eastAsia="Arial" w:hAnsi="Arial" w:cs="Arial"/>
        </w:rPr>
        <w:t>о</w:t>
      </w:r>
      <w:r w:rsidR="007603F9">
        <w:rPr>
          <w:rFonts w:ascii="Arial" w:eastAsia="Arial" w:hAnsi="Arial" w:cs="Arial"/>
          <w:spacing w:val="2"/>
        </w:rPr>
        <w:t>в</w:t>
      </w:r>
      <w:r w:rsidR="007603F9">
        <w:rPr>
          <w:rFonts w:ascii="Arial" w:eastAsia="Arial" w:hAnsi="Arial" w:cs="Arial"/>
        </w:rPr>
        <w:t>ара</w:t>
      </w:r>
      <w:r w:rsidR="007603F9">
        <w:rPr>
          <w:rFonts w:ascii="Arial" w:eastAsia="Arial" w:hAnsi="Arial" w:cs="Arial"/>
          <w:spacing w:val="6"/>
        </w:rPr>
        <w:t>ј</w:t>
      </w:r>
      <w:r w:rsidR="007603F9">
        <w:rPr>
          <w:rFonts w:ascii="Arial" w:eastAsia="Arial" w:hAnsi="Arial" w:cs="Arial"/>
          <w:spacing w:val="-4"/>
        </w:rPr>
        <w:t>у</w:t>
      </w:r>
      <w:r w:rsidR="007603F9">
        <w:rPr>
          <w:rFonts w:ascii="Arial" w:eastAsia="Arial" w:hAnsi="Arial" w:cs="Arial"/>
        </w:rPr>
        <w:t>ћ</w:t>
      </w:r>
      <w:r w:rsidR="007603F9">
        <w:rPr>
          <w:rFonts w:ascii="Arial" w:eastAsia="Arial" w:hAnsi="Arial" w:cs="Arial"/>
          <w:spacing w:val="1"/>
        </w:rPr>
        <w:t>и</w:t>
      </w:r>
      <w:r w:rsidR="007603F9">
        <w:rPr>
          <w:rFonts w:ascii="Arial" w:eastAsia="Arial" w:hAnsi="Arial" w:cs="Arial"/>
        </w:rPr>
        <w:t>м</w:t>
      </w:r>
      <w:r w:rsidR="007603F9">
        <w:rPr>
          <w:rFonts w:ascii="Arial" w:eastAsia="Arial" w:hAnsi="Arial" w:cs="Arial"/>
          <w:spacing w:val="-14"/>
        </w:rPr>
        <w:t xml:space="preserve"> </w:t>
      </w:r>
      <w:r w:rsidR="007603F9">
        <w:rPr>
          <w:rFonts w:ascii="Arial" w:eastAsia="Arial" w:hAnsi="Arial" w:cs="Arial"/>
        </w:rPr>
        <w:t>з</w:t>
      </w:r>
      <w:r w:rsidR="007603F9">
        <w:rPr>
          <w:rFonts w:ascii="Arial" w:eastAsia="Arial" w:hAnsi="Arial" w:cs="Arial"/>
          <w:spacing w:val="2"/>
        </w:rPr>
        <w:t>а</w:t>
      </w:r>
      <w:r w:rsidR="007603F9">
        <w:rPr>
          <w:rFonts w:ascii="Arial" w:eastAsia="Arial" w:hAnsi="Arial" w:cs="Arial"/>
          <w:spacing w:val="-1"/>
        </w:rPr>
        <w:t>к</w:t>
      </w:r>
      <w:r w:rsidR="007603F9">
        <w:rPr>
          <w:rFonts w:ascii="Arial" w:eastAsia="Arial" w:hAnsi="Arial" w:cs="Arial"/>
        </w:rPr>
        <w:t>оном</w:t>
      </w:r>
    </w:p>
    <w:p w:rsidR="005B5F0F" w:rsidRDefault="005B5F0F">
      <w:pPr>
        <w:spacing w:before="6" w:line="100" w:lineRule="exact"/>
        <w:rPr>
          <w:sz w:val="11"/>
          <w:szCs w:val="11"/>
        </w:rPr>
      </w:pPr>
    </w:p>
    <w:p w:rsidR="005B5F0F" w:rsidRDefault="007603F9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репо</w:t>
      </w:r>
      <w:r>
        <w:rPr>
          <w:rFonts w:ascii="Arial" w:eastAsia="Arial" w:hAnsi="Arial" w:cs="Arial"/>
          <w:spacing w:val="4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ени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аћ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бј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вно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у</w:t>
      </w:r>
      <w:r>
        <w:rPr>
          <w:rFonts w:ascii="Arial" w:eastAsia="Arial" w:hAnsi="Arial" w:cs="Arial"/>
        </w:rPr>
        <w:t>тврђ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ок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 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а</w:t>
      </w:r>
    </w:p>
    <w:p w:rsidR="005B5F0F" w:rsidRDefault="005B5F0F">
      <w:pPr>
        <w:spacing w:before="3" w:line="100" w:lineRule="exact"/>
        <w:rPr>
          <w:sz w:val="11"/>
          <w:szCs w:val="11"/>
        </w:rPr>
      </w:pPr>
    </w:p>
    <w:p w:rsidR="005B5F0F" w:rsidRDefault="007603F9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еп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чк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трат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5B5F0F" w:rsidRDefault="005B5F0F">
      <w:pPr>
        <w:spacing w:before="6" w:line="100" w:lineRule="exact"/>
        <w:rPr>
          <w:sz w:val="11"/>
          <w:szCs w:val="11"/>
        </w:rPr>
      </w:pPr>
    </w:p>
    <w:p w:rsidR="005B5F0F" w:rsidRDefault="007603F9">
      <w:pPr>
        <w:spacing w:line="360" w:lineRule="auto"/>
        <w:ind w:left="1038" w:right="4788"/>
        <w:rPr>
          <w:rFonts w:ascii="Arial" w:eastAsia="Arial" w:hAnsi="Arial" w:cs="Arial"/>
        </w:rPr>
        <w:sectPr w:rsidR="005B5F0F">
          <w:footerReference w:type="default" r:id="rId15"/>
          <w:pgSz w:w="16840" w:h="11920" w:orient="landscape"/>
          <w:pgMar w:top="80" w:right="100" w:bottom="280" w:left="100" w:header="0" w:footer="0" w:gutter="0"/>
          <w:cols w:space="720"/>
        </w:sect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трат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6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4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 xml:space="preserve">ма)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2"/>
        </w:rPr>
        <w:t>ља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 xml:space="preserve">по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5B5F0F" w:rsidRDefault="007603F9">
      <w:pPr>
        <w:spacing w:before="76" w:line="260" w:lineRule="exact"/>
        <w:ind w:left="51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position w:val="-1"/>
          <w:sz w:val="24"/>
          <w:szCs w:val="24"/>
        </w:rPr>
        <w:lastRenderedPageBreak/>
        <w:t>ДАВА</w:t>
      </w:r>
      <w:r>
        <w:rPr>
          <w:rFonts w:ascii="Arial" w:eastAsia="Arial" w:hAnsi="Arial" w:cs="Arial"/>
          <w:position w:val="-1"/>
          <w:sz w:val="24"/>
          <w:szCs w:val="24"/>
        </w:rPr>
        <w:t>ЊE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У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КУ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position w:val="-1"/>
          <w:sz w:val="24"/>
          <w:szCs w:val="24"/>
        </w:rPr>
        <w:t>И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З</w:t>
      </w:r>
      <w:r>
        <w:rPr>
          <w:rFonts w:ascii="Arial" w:eastAsia="Arial" w:hAnsi="Arial" w:cs="Arial"/>
          <w:position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Н</w:t>
      </w:r>
      <w:r>
        <w:rPr>
          <w:rFonts w:ascii="Arial" w:eastAsia="Arial" w:hAnsi="Arial" w:cs="Arial"/>
          <w:position w:val="-1"/>
          <w:sz w:val="24"/>
          <w:szCs w:val="24"/>
        </w:rPr>
        <w:t>ОГ Г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ЕВ</w:t>
      </w:r>
      <w:r>
        <w:rPr>
          <w:rFonts w:ascii="Arial" w:eastAsia="Arial" w:hAnsi="Arial" w:cs="Arial"/>
          <w:position w:val="-1"/>
          <w:sz w:val="24"/>
          <w:szCs w:val="24"/>
        </w:rPr>
        <w:t>ИНС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К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ОГ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Љ</w:t>
      </w:r>
      <w:r>
        <w:rPr>
          <w:rFonts w:ascii="Arial" w:eastAsia="Arial" w:hAnsi="Arial" w:cs="Arial"/>
          <w:position w:val="-1"/>
          <w:sz w:val="24"/>
          <w:szCs w:val="24"/>
        </w:rPr>
        <w:t>И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Ш</w:t>
      </w:r>
      <w:r>
        <w:rPr>
          <w:rFonts w:ascii="Arial" w:eastAsia="Arial" w:hAnsi="Arial" w:cs="Arial"/>
          <w:position w:val="-1"/>
          <w:sz w:val="24"/>
          <w:szCs w:val="24"/>
        </w:rPr>
        <w:t>ТА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У Ј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АВ</w:t>
      </w:r>
      <w:r>
        <w:rPr>
          <w:rFonts w:ascii="Arial" w:eastAsia="Arial" w:hAnsi="Arial" w:cs="Arial"/>
          <w:position w:val="-1"/>
          <w:sz w:val="24"/>
          <w:szCs w:val="24"/>
        </w:rPr>
        <w:t>НОЈ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С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В</w:t>
      </w:r>
      <w:r>
        <w:rPr>
          <w:rFonts w:ascii="Arial" w:eastAsia="Arial" w:hAnsi="Arial" w:cs="Arial"/>
          <w:position w:val="-1"/>
          <w:sz w:val="24"/>
          <w:szCs w:val="24"/>
        </w:rPr>
        <w:t>ОЈИНИ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У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position w:val="-1"/>
          <w:sz w:val="24"/>
          <w:szCs w:val="24"/>
        </w:rPr>
        <w:t>М Н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П</w:t>
      </w:r>
      <w:r>
        <w:rPr>
          <w:rFonts w:ascii="Arial" w:eastAsia="Arial" w:hAnsi="Arial" w:cs="Arial"/>
          <w:position w:val="-1"/>
          <w:sz w:val="24"/>
          <w:szCs w:val="24"/>
        </w:rPr>
        <w:t>ОС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РЕД</w:t>
      </w:r>
      <w:r>
        <w:rPr>
          <w:rFonts w:ascii="Arial" w:eastAsia="Arial" w:hAnsi="Arial" w:cs="Arial"/>
          <w:position w:val="-1"/>
          <w:sz w:val="24"/>
          <w:szCs w:val="24"/>
        </w:rPr>
        <w:t>НЕ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ПО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Г</w:t>
      </w:r>
      <w:r>
        <w:rPr>
          <w:rFonts w:ascii="Arial" w:eastAsia="Arial" w:hAnsi="Arial" w:cs="Arial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ДБ</w:t>
      </w:r>
      <w:r>
        <w:rPr>
          <w:rFonts w:ascii="Arial" w:eastAsia="Arial" w:hAnsi="Arial" w:cs="Arial"/>
          <w:position w:val="-1"/>
          <w:sz w:val="24"/>
          <w:szCs w:val="24"/>
        </w:rPr>
        <w:t>Е</w:t>
      </w: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before="11" w:line="280" w:lineRule="exact"/>
        <w:rPr>
          <w:sz w:val="28"/>
          <w:szCs w:val="28"/>
        </w:rPr>
        <w:sectPr w:rsidR="005B5F0F">
          <w:footerReference w:type="default" r:id="rId16"/>
          <w:pgSz w:w="16840" w:h="11920" w:orient="landscape"/>
          <w:pgMar w:top="100" w:right="340" w:bottom="280" w:left="920" w:header="0" w:footer="0" w:gutter="0"/>
          <w:cols w:space="720"/>
        </w:sectPr>
      </w:pPr>
    </w:p>
    <w:p w:rsidR="005B5F0F" w:rsidRDefault="005B5F0F">
      <w:pPr>
        <w:spacing w:before="1" w:line="160" w:lineRule="exact"/>
        <w:rPr>
          <w:sz w:val="16"/>
          <w:szCs w:val="16"/>
        </w:rPr>
      </w:pPr>
    </w:p>
    <w:p w:rsidR="005B5F0F" w:rsidRDefault="007603F9">
      <w:pPr>
        <w:spacing w:line="272" w:lineRule="auto"/>
        <w:ind w:left="3764" w:right="-17" w:hanging="5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  <w:w w:val="99"/>
        </w:rPr>
        <w:t>Е</w:t>
      </w:r>
      <w:r>
        <w:rPr>
          <w:rFonts w:ascii="Arial" w:eastAsia="Arial" w:hAnsi="Arial" w:cs="Arial"/>
          <w:w w:val="99"/>
        </w:rPr>
        <w:t>вен</w:t>
      </w:r>
      <w:r>
        <w:rPr>
          <w:rFonts w:ascii="Arial" w:eastAsia="Arial" w:hAnsi="Arial" w:cs="Arial"/>
          <w:spacing w:val="5"/>
          <w:w w:val="99"/>
        </w:rPr>
        <w:t>т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 xml:space="preserve">и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тев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w w:val="99"/>
        </w:rPr>
        <w:t>о</w:t>
      </w:r>
      <w:r>
        <w:rPr>
          <w:rFonts w:ascii="Arial" w:eastAsia="Arial" w:hAnsi="Arial" w:cs="Arial"/>
          <w:spacing w:val="5"/>
          <w:w w:val="99"/>
        </w:rPr>
        <w:t>п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>у за</w:t>
      </w:r>
      <w:r>
        <w:rPr>
          <w:rFonts w:ascii="Arial" w:eastAsia="Arial" w:hAnsi="Arial" w:cs="Arial"/>
          <w:spacing w:val="1"/>
          <w:w w:val="99"/>
        </w:rPr>
        <w:t>х</w:t>
      </w:r>
      <w:r>
        <w:rPr>
          <w:rFonts w:ascii="Arial" w:eastAsia="Arial" w:hAnsi="Arial" w:cs="Arial"/>
          <w:w w:val="99"/>
        </w:rPr>
        <w:t>тева</w:t>
      </w:r>
    </w:p>
    <w:p w:rsidR="005B5F0F" w:rsidRDefault="007603F9">
      <w:pPr>
        <w:spacing w:before="34" w:line="275" w:lineRule="auto"/>
        <w:ind w:left="-17" w:right="-17"/>
        <w:jc w:val="center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b/>
        </w:rPr>
        <w:lastRenderedPageBreak/>
        <w:t>Д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с</w:t>
      </w:r>
      <w:r>
        <w:rPr>
          <w:rFonts w:ascii="Arial" w:eastAsia="Arial" w:hAnsi="Arial" w:cs="Arial"/>
          <w:b/>
          <w:spacing w:val="1"/>
        </w:rPr>
        <w:t>т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  <w:spacing w:val="-1"/>
        </w:rPr>
        <w:t>љ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ње</w:t>
      </w:r>
      <w:r>
        <w:rPr>
          <w:rFonts w:ascii="Arial" w:eastAsia="Arial" w:hAnsi="Arial" w:cs="Arial"/>
          <w:b/>
          <w:spacing w:val="-14"/>
        </w:rPr>
        <w:t xml:space="preserve"> </w:t>
      </w:r>
      <w:r>
        <w:rPr>
          <w:rFonts w:ascii="Arial" w:eastAsia="Arial" w:hAnsi="Arial" w:cs="Arial"/>
          <w:b/>
          <w:spacing w:val="1"/>
        </w:rPr>
        <w:t>од</w:t>
      </w:r>
      <w:r>
        <w:rPr>
          <w:rFonts w:ascii="Arial" w:eastAsia="Arial" w:hAnsi="Arial" w:cs="Arial"/>
          <w:b/>
          <w:spacing w:val="3"/>
        </w:rPr>
        <w:t>л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w w:val="99"/>
        </w:rPr>
        <w:t xml:space="preserve">о 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ава</w:t>
      </w:r>
      <w:r>
        <w:rPr>
          <w:rFonts w:ascii="Arial" w:eastAsia="Arial" w:hAnsi="Arial" w:cs="Arial"/>
          <w:b/>
          <w:spacing w:val="2"/>
        </w:rPr>
        <w:t>њ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  <w:w w:val="99"/>
        </w:rPr>
        <w:t>з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4"/>
          <w:w w:val="99"/>
        </w:rPr>
        <w:t>к</w:t>
      </w:r>
      <w:r>
        <w:rPr>
          <w:rFonts w:ascii="Arial" w:eastAsia="Arial" w:hAnsi="Arial" w:cs="Arial"/>
          <w:b/>
          <w:w w:val="99"/>
        </w:rPr>
        <w:t xml:space="preserve">уп </w:t>
      </w: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1"/>
        </w:rPr>
        <w:t>од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си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  <w:spacing w:val="2"/>
        </w:rPr>
        <w:t>ц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13"/>
        </w:rPr>
        <w:t xml:space="preserve"> </w:t>
      </w:r>
      <w:r>
        <w:rPr>
          <w:rFonts w:ascii="Arial" w:eastAsia="Arial" w:hAnsi="Arial" w:cs="Arial"/>
          <w:b/>
          <w:spacing w:val="-1"/>
          <w:w w:val="99"/>
        </w:rPr>
        <w:t>з</w:t>
      </w:r>
      <w:r>
        <w:rPr>
          <w:rFonts w:ascii="Arial" w:eastAsia="Arial" w:hAnsi="Arial" w:cs="Arial"/>
          <w:b/>
          <w:spacing w:val="2"/>
          <w:w w:val="99"/>
        </w:rPr>
        <w:t>ах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w w:val="99"/>
        </w:rPr>
        <w:t>ева</w:t>
      </w:r>
    </w:p>
    <w:p w:rsidR="005B5F0F" w:rsidRDefault="007603F9">
      <w:pPr>
        <w:spacing w:line="200" w:lineRule="exact"/>
      </w:pPr>
      <w:r>
        <w:br w:type="column"/>
      </w: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before="18" w:line="240" w:lineRule="exact"/>
        <w:rPr>
          <w:sz w:val="24"/>
          <w:szCs w:val="24"/>
        </w:rPr>
      </w:pPr>
    </w:p>
    <w:p w:rsidR="005B5F0F" w:rsidRDefault="007603F9">
      <w:pPr>
        <w:spacing w:line="260" w:lineRule="exact"/>
        <w:rPr>
          <w:rFonts w:ascii="Arial" w:eastAsia="Arial" w:hAnsi="Arial" w:cs="Arial"/>
          <w:sz w:val="24"/>
          <w:szCs w:val="24"/>
        </w:rPr>
        <w:sectPr w:rsidR="005B5F0F">
          <w:type w:val="continuous"/>
          <w:pgSz w:w="16840" w:h="11920" w:orient="landscape"/>
          <w:pgMar w:top="260" w:right="340" w:bottom="280" w:left="920" w:header="720" w:footer="720" w:gutter="0"/>
          <w:cols w:num="3" w:space="720" w:equalWidth="0">
            <w:col w:w="5355" w:space="3886"/>
            <w:col w:w="2234" w:space="1707"/>
            <w:col w:w="2398"/>
          </w:cols>
        </w:sectPr>
      </w:pP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3</w:t>
      </w:r>
      <w:r>
        <w:rPr>
          <w:rFonts w:ascii="Arial" w:eastAsia="Arial" w:hAnsi="Arial" w:cs="Arial"/>
          <w:b/>
          <w:position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</w:p>
    <w:p w:rsidR="005B5F0F" w:rsidRDefault="005B5F0F">
      <w:pPr>
        <w:spacing w:before="10" w:line="280" w:lineRule="exact"/>
        <w:rPr>
          <w:sz w:val="28"/>
          <w:szCs w:val="28"/>
        </w:rPr>
        <w:sectPr w:rsidR="005B5F0F">
          <w:type w:val="continuous"/>
          <w:pgSz w:w="16840" w:h="11920" w:orient="landscape"/>
          <w:pgMar w:top="260" w:right="340" w:bottom="280" w:left="920" w:header="720" w:footer="720" w:gutter="0"/>
          <w:cols w:space="720"/>
        </w:sectPr>
      </w:pPr>
    </w:p>
    <w:p w:rsidR="005B5F0F" w:rsidRDefault="005B5F0F">
      <w:pPr>
        <w:spacing w:before="15" w:line="240" w:lineRule="exact"/>
        <w:rPr>
          <w:sz w:val="24"/>
          <w:szCs w:val="24"/>
        </w:rPr>
      </w:pPr>
    </w:p>
    <w:p w:rsidR="005B5F0F" w:rsidRDefault="007603F9">
      <w:pPr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w w:val="99"/>
        </w:rPr>
        <w:t>н</w:t>
      </w:r>
    </w:p>
    <w:p w:rsidR="005B5F0F" w:rsidRDefault="007603F9">
      <w:pPr>
        <w:spacing w:before="7" w:line="100" w:lineRule="exact"/>
        <w:rPr>
          <w:sz w:val="10"/>
          <w:szCs w:val="10"/>
        </w:rPr>
      </w:pPr>
      <w:r>
        <w:br w:type="column"/>
      </w:r>
    </w:p>
    <w:p w:rsidR="005B5F0F" w:rsidRDefault="005B5F0F">
      <w:pPr>
        <w:spacing w:line="200" w:lineRule="exact"/>
      </w:pPr>
    </w:p>
    <w:p w:rsidR="005B5F0F" w:rsidRDefault="007603F9">
      <w:pPr>
        <w:ind w:right="-5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8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на</w:t>
      </w:r>
    </w:p>
    <w:p w:rsidR="005B5F0F" w:rsidRDefault="007603F9">
      <w:pPr>
        <w:spacing w:before="34"/>
        <w:ind w:right="-50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5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на</w:t>
      </w:r>
    </w:p>
    <w:p w:rsidR="005B5F0F" w:rsidRDefault="007603F9">
      <w:pPr>
        <w:spacing w:before="34"/>
        <w:ind w:right="-50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2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на</w:t>
      </w:r>
    </w:p>
    <w:p w:rsidR="005B5F0F" w:rsidRDefault="007603F9">
      <w:pPr>
        <w:spacing w:before="4" w:line="120" w:lineRule="exact"/>
        <w:rPr>
          <w:sz w:val="13"/>
          <w:szCs w:val="13"/>
        </w:rPr>
      </w:pPr>
      <w:r>
        <w:br w:type="column"/>
      </w:r>
    </w:p>
    <w:p w:rsidR="005B5F0F" w:rsidRDefault="005B5F0F">
      <w:pPr>
        <w:spacing w:line="200" w:lineRule="exact"/>
      </w:pPr>
    </w:p>
    <w:p w:rsidR="005B5F0F" w:rsidRDefault="007603F9">
      <w:pPr>
        <w:spacing w:line="220" w:lineRule="exact"/>
        <w:ind w:right="-50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3</w:t>
      </w:r>
      <w:r>
        <w:rPr>
          <w:rFonts w:ascii="Arial" w:eastAsia="Arial" w:hAnsi="Arial" w:cs="Arial"/>
          <w:spacing w:val="-2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д</w:t>
      </w:r>
      <w:r>
        <w:rPr>
          <w:rFonts w:ascii="Arial" w:eastAsia="Arial" w:hAnsi="Arial" w:cs="Arial"/>
          <w:spacing w:val="2"/>
          <w:position w:val="-1"/>
        </w:rPr>
        <w:t>а</w:t>
      </w:r>
      <w:r>
        <w:rPr>
          <w:rFonts w:ascii="Arial" w:eastAsia="Arial" w:hAnsi="Arial" w:cs="Arial"/>
          <w:position w:val="-1"/>
        </w:rPr>
        <w:t>на</w:t>
      </w:r>
    </w:p>
    <w:p w:rsidR="005B5F0F" w:rsidRDefault="007603F9">
      <w:pPr>
        <w:spacing w:before="1" w:line="280" w:lineRule="exact"/>
        <w:rPr>
          <w:sz w:val="28"/>
          <w:szCs w:val="28"/>
        </w:rPr>
      </w:pPr>
      <w:r>
        <w:br w:type="column"/>
      </w:r>
    </w:p>
    <w:p w:rsidR="005B5F0F" w:rsidRDefault="007603F9">
      <w:pPr>
        <w:rPr>
          <w:rFonts w:ascii="Arial" w:eastAsia="Arial" w:hAnsi="Arial" w:cs="Arial"/>
        </w:rPr>
        <w:sectPr w:rsidR="005B5F0F">
          <w:type w:val="continuous"/>
          <w:pgSz w:w="16840" w:h="11920" w:orient="landscape"/>
          <w:pgMar w:top="260" w:right="340" w:bottom="280" w:left="920" w:header="720" w:footer="720" w:gutter="0"/>
          <w:cols w:num="6" w:space="720" w:equalWidth="0">
            <w:col w:w="3681" w:space="1428"/>
            <w:col w:w="615" w:space="1468"/>
            <w:col w:w="615" w:space="1660"/>
            <w:col w:w="615" w:space="2608"/>
            <w:col w:w="615" w:space="1134"/>
            <w:col w:w="1141"/>
          </w:cols>
        </w:sectPr>
      </w:pPr>
      <w:r>
        <w:rPr>
          <w:rFonts w:ascii="Arial" w:eastAsia="Arial" w:hAnsi="Arial" w:cs="Arial"/>
          <w:b/>
        </w:rPr>
        <w:t>Дав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ње</w:t>
      </w:r>
    </w:p>
    <w:p w:rsidR="005B5F0F" w:rsidRDefault="005B5F0F">
      <w:pPr>
        <w:spacing w:before="6" w:line="140" w:lineRule="exact"/>
        <w:rPr>
          <w:sz w:val="15"/>
          <w:szCs w:val="15"/>
        </w:rPr>
        <w:sectPr w:rsidR="005B5F0F">
          <w:type w:val="continuous"/>
          <w:pgSz w:w="16840" w:h="11920" w:orient="landscape"/>
          <w:pgMar w:top="260" w:right="340" w:bottom="280" w:left="920" w:header="720" w:footer="720" w:gutter="0"/>
          <w:cols w:space="720"/>
        </w:sectPr>
      </w:pPr>
    </w:p>
    <w:p w:rsidR="005B5F0F" w:rsidRDefault="007603F9">
      <w:pPr>
        <w:spacing w:before="84" w:line="280" w:lineRule="auto"/>
        <w:ind w:left="796" w:right="-34" w:hanging="677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Под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ше</w:t>
      </w:r>
      <w:r>
        <w:rPr>
          <w:rFonts w:ascii="Arial" w:eastAsia="Arial" w:hAnsi="Arial" w:cs="Arial"/>
          <w:b/>
          <w:spacing w:val="2"/>
        </w:rPr>
        <w:t>њ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13"/>
        </w:rPr>
        <w:t xml:space="preserve"> 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1"/>
        </w:rPr>
        <w:t xml:space="preserve"> </w:t>
      </w: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1"/>
        </w:rPr>
        <w:t>р</w:t>
      </w:r>
      <w:r>
        <w:rPr>
          <w:rFonts w:ascii="Arial" w:eastAsia="Arial" w:hAnsi="Arial" w:cs="Arial"/>
          <w:b/>
        </w:rPr>
        <w:t>иј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 xml:space="preserve">м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х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ва</w:t>
      </w:r>
    </w:p>
    <w:p w:rsidR="005B5F0F" w:rsidRDefault="007603F9">
      <w:pPr>
        <w:spacing w:before="34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ах</w:t>
      </w: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before="14" w:line="280" w:lineRule="exact"/>
        <w:rPr>
          <w:sz w:val="28"/>
          <w:szCs w:val="28"/>
        </w:rPr>
      </w:pPr>
    </w:p>
    <w:p w:rsidR="005B5F0F" w:rsidRDefault="007603F9">
      <w:pPr>
        <w:ind w:left="494" w:right="-5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н</w:t>
      </w:r>
    </w:p>
    <w:p w:rsidR="005B5F0F" w:rsidRDefault="007603F9">
      <w:pPr>
        <w:spacing w:before="58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b/>
          <w:sz w:val="24"/>
          <w:szCs w:val="24"/>
        </w:rPr>
        <w:lastRenderedPageBreak/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pacing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sz w:val="24"/>
          <w:szCs w:val="24"/>
        </w:rPr>
        <w:t>ж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 ор</w:t>
      </w:r>
      <w:r>
        <w:rPr>
          <w:rFonts w:ascii="Arial" w:eastAsia="Arial" w:hAnsi="Arial" w:cs="Arial"/>
          <w:b/>
          <w:spacing w:val="1"/>
          <w:sz w:val="24"/>
          <w:szCs w:val="24"/>
        </w:rPr>
        <w:t>ган</w:t>
      </w: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before="9" w:line="260" w:lineRule="exact"/>
        <w:rPr>
          <w:sz w:val="26"/>
          <w:szCs w:val="26"/>
        </w:rPr>
      </w:pPr>
    </w:p>
    <w:p w:rsidR="005B5F0F" w:rsidRDefault="007603F9">
      <w:pPr>
        <w:spacing w:line="220" w:lineRule="exact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8</w:t>
      </w:r>
      <w:r>
        <w:rPr>
          <w:rFonts w:ascii="Arial" w:eastAsia="Arial" w:hAnsi="Arial" w:cs="Arial"/>
          <w:spacing w:val="-2"/>
          <w:position w:val="-1"/>
        </w:rPr>
        <w:t xml:space="preserve"> </w:t>
      </w:r>
      <w:r>
        <w:rPr>
          <w:rFonts w:ascii="Arial" w:eastAsia="Arial" w:hAnsi="Arial" w:cs="Arial"/>
          <w:spacing w:val="-1"/>
          <w:w w:val="99"/>
          <w:position w:val="-1"/>
        </w:rPr>
        <w:t>д</w:t>
      </w:r>
      <w:r>
        <w:rPr>
          <w:rFonts w:ascii="Arial" w:eastAsia="Arial" w:hAnsi="Arial" w:cs="Arial"/>
          <w:spacing w:val="2"/>
          <w:w w:val="99"/>
          <w:position w:val="-1"/>
        </w:rPr>
        <w:t>а</w:t>
      </w:r>
      <w:r>
        <w:rPr>
          <w:rFonts w:ascii="Arial" w:eastAsia="Arial" w:hAnsi="Arial" w:cs="Arial"/>
          <w:w w:val="99"/>
          <w:position w:val="-1"/>
        </w:rPr>
        <w:t>на</w:t>
      </w:r>
    </w:p>
    <w:p w:rsidR="005B5F0F" w:rsidRDefault="007603F9">
      <w:pPr>
        <w:spacing w:before="77" w:line="275" w:lineRule="auto"/>
        <w:ind w:left="-12" w:right="-12" w:hanging="2"/>
        <w:jc w:val="center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b/>
          <w:spacing w:val="1"/>
          <w:w w:val="99"/>
        </w:rPr>
        <w:lastRenderedPageBreak/>
        <w:t>У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w w:val="99"/>
        </w:rPr>
        <w:t>в</w:t>
      </w:r>
      <w:r>
        <w:rPr>
          <w:rFonts w:ascii="Arial" w:eastAsia="Arial" w:hAnsi="Arial" w:cs="Arial"/>
          <w:b/>
          <w:spacing w:val="1"/>
          <w:w w:val="99"/>
        </w:rPr>
        <w:t>рђ</w:t>
      </w:r>
      <w:r>
        <w:rPr>
          <w:rFonts w:ascii="Arial" w:eastAsia="Arial" w:hAnsi="Arial" w:cs="Arial"/>
          <w:b/>
          <w:w w:val="99"/>
        </w:rPr>
        <w:t>и</w:t>
      </w:r>
      <w:r>
        <w:rPr>
          <w:rFonts w:ascii="Arial" w:eastAsia="Arial" w:hAnsi="Arial" w:cs="Arial"/>
          <w:b/>
          <w:spacing w:val="2"/>
          <w:w w:val="99"/>
        </w:rPr>
        <w:t>в</w:t>
      </w:r>
      <w:r>
        <w:rPr>
          <w:rFonts w:ascii="Arial" w:eastAsia="Arial" w:hAnsi="Arial" w:cs="Arial"/>
          <w:b/>
          <w:w w:val="99"/>
        </w:rPr>
        <w:t xml:space="preserve">ање </w:t>
      </w:r>
      <w:r>
        <w:rPr>
          <w:rFonts w:ascii="Arial" w:eastAsia="Arial" w:hAnsi="Arial" w:cs="Arial"/>
          <w:b/>
        </w:rPr>
        <w:t>ис</w:t>
      </w:r>
      <w:r>
        <w:rPr>
          <w:rFonts w:ascii="Arial" w:eastAsia="Arial" w:hAnsi="Arial" w:cs="Arial"/>
          <w:b/>
          <w:spacing w:val="2"/>
        </w:rPr>
        <w:t>п</w:t>
      </w:r>
      <w:r>
        <w:rPr>
          <w:rFonts w:ascii="Arial" w:eastAsia="Arial" w:hAnsi="Arial" w:cs="Arial"/>
          <w:b/>
        </w:rPr>
        <w:t>уњен</w:t>
      </w:r>
      <w:r>
        <w:rPr>
          <w:rFonts w:ascii="Arial" w:eastAsia="Arial" w:hAnsi="Arial" w:cs="Arial"/>
          <w:b/>
          <w:spacing w:val="3"/>
        </w:rPr>
        <w:t>о</w:t>
      </w:r>
      <w:r>
        <w:rPr>
          <w:rFonts w:ascii="Arial" w:eastAsia="Arial" w:hAnsi="Arial" w:cs="Arial"/>
          <w:b/>
          <w:spacing w:val="2"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w w:val="99"/>
        </w:rPr>
        <w:t>ус</w:t>
      </w:r>
      <w:r>
        <w:rPr>
          <w:rFonts w:ascii="Arial" w:eastAsia="Arial" w:hAnsi="Arial" w:cs="Arial"/>
          <w:b/>
          <w:spacing w:val="1"/>
          <w:w w:val="99"/>
        </w:rPr>
        <w:t>ло</w:t>
      </w:r>
      <w:r>
        <w:rPr>
          <w:rFonts w:ascii="Arial" w:eastAsia="Arial" w:hAnsi="Arial" w:cs="Arial"/>
          <w:b/>
          <w:w w:val="99"/>
        </w:rPr>
        <w:t xml:space="preserve">ва </w:t>
      </w:r>
      <w:r>
        <w:rPr>
          <w:rFonts w:ascii="Arial" w:eastAsia="Arial" w:hAnsi="Arial" w:cs="Arial"/>
          <w:b/>
          <w:spacing w:val="-1"/>
          <w:w w:val="99"/>
        </w:rPr>
        <w:t>з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њ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4"/>
        </w:rPr>
        <w:t>к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52"/>
        </w:rPr>
        <w:t xml:space="preserve"> </w:t>
      </w:r>
      <w:r>
        <w:rPr>
          <w:rFonts w:ascii="Arial" w:eastAsia="Arial" w:hAnsi="Arial" w:cs="Arial"/>
          <w:b/>
          <w:spacing w:val="1"/>
        </w:rPr>
        <w:t>г</w:t>
      </w:r>
      <w:r>
        <w:rPr>
          <w:rFonts w:ascii="Arial" w:eastAsia="Arial" w:hAnsi="Arial" w:cs="Arial"/>
          <w:b/>
        </w:rPr>
        <w:t>з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  <w:w w:val="99"/>
        </w:rPr>
        <w:t>и</w:t>
      </w:r>
    </w:p>
    <w:p w:rsidR="005B5F0F" w:rsidRDefault="007603F9">
      <w:pPr>
        <w:spacing w:before="1" w:line="277" w:lineRule="auto"/>
        <w:ind w:left="-17" w:right="-17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1"/>
        </w:rPr>
        <w:t>р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-1"/>
        </w:rPr>
        <w:t>б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в</w:t>
      </w:r>
      <w:r>
        <w:rPr>
          <w:rFonts w:ascii="Arial" w:eastAsia="Arial" w:hAnsi="Arial" w:cs="Arial"/>
          <w:b/>
          <w:spacing w:val="1"/>
        </w:rPr>
        <w:t>љ</w:t>
      </w:r>
      <w:r>
        <w:rPr>
          <w:rFonts w:ascii="Arial" w:eastAsia="Arial" w:hAnsi="Arial" w:cs="Arial"/>
          <w:b/>
        </w:rPr>
        <w:t>ање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w w:val="99"/>
        </w:rPr>
        <w:t>п</w:t>
      </w:r>
      <w:r>
        <w:rPr>
          <w:rFonts w:ascii="Arial" w:eastAsia="Arial" w:hAnsi="Arial" w:cs="Arial"/>
          <w:b/>
          <w:spacing w:val="1"/>
          <w:w w:val="99"/>
        </w:rPr>
        <w:t>од</w:t>
      </w:r>
      <w:r>
        <w:rPr>
          <w:rFonts w:ascii="Arial" w:eastAsia="Arial" w:hAnsi="Arial" w:cs="Arial"/>
          <w:b/>
          <w:spacing w:val="2"/>
          <w:w w:val="99"/>
        </w:rPr>
        <w:t>а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1"/>
          <w:w w:val="99"/>
        </w:rPr>
        <w:t>к</w:t>
      </w:r>
      <w:r>
        <w:rPr>
          <w:rFonts w:ascii="Arial" w:eastAsia="Arial" w:hAnsi="Arial" w:cs="Arial"/>
          <w:b/>
          <w:w w:val="99"/>
        </w:rPr>
        <w:t xml:space="preserve">а 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1"/>
        </w:rPr>
        <w:t>р</w:t>
      </w:r>
      <w:r>
        <w:rPr>
          <w:rFonts w:ascii="Arial" w:eastAsia="Arial" w:hAnsi="Arial" w:cs="Arial"/>
          <w:b/>
          <w:spacing w:val="3"/>
        </w:rPr>
        <w:t>ж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  <w:spacing w:val="-3"/>
        </w:rPr>
        <w:t>ш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ј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  <w:w w:val="99"/>
        </w:rPr>
        <w:t>в</w:t>
      </w:r>
      <w:r>
        <w:rPr>
          <w:rFonts w:ascii="Arial" w:eastAsia="Arial" w:hAnsi="Arial" w:cs="Arial"/>
          <w:b/>
          <w:spacing w:val="3"/>
          <w:w w:val="99"/>
        </w:rPr>
        <w:t>р</w:t>
      </w:r>
      <w:r>
        <w:rPr>
          <w:rFonts w:ascii="Arial" w:eastAsia="Arial" w:hAnsi="Arial" w:cs="Arial"/>
          <w:b/>
          <w:w w:val="99"/>
        </w:rPr>
        <w:t>е</w:t>
      </w:r>
      <w:r>
        <w:rPr>
          <w:rFonts w:ascii="Arial" w:eastAsia="Arial" w:hAnsi="Arial" w:cs="Arial"/>
          <w:b/>
          <w:spacing w:val="1"/>
          <w:w w:val="99"/>
        </w:rPr>
        <w:t>д</w:t>
      </w:r>
      <w:r>
        <w:rPr>
          <w:rFonts w:ascii="Arial" w:eastAsia="Arial" w:hAnsi="Arial" w:cs="Arial"/>
          <w:b/>
          <w:w w:val="99"/>
        </w:rPr>
        <w:t>н</w:t>
      </w:r>
      <w:r>
        <w:rPr>
          <w:rFonts w:ascii="Arial" w:eastAsia="Arial" w:hAnsi="Arial" w:cs="Arial"/>
          <w:b/>
          <w:spacing w:val="1"/>
          <w:w w:val="99"/>
        </w:rPr>
        <w:t>о</w:t>
      </w:r>
      <w:r>
        <w:rPr>
          <w:rFonts w:ascii="Arial" w:eastAsia="Arial" w:hAnsi="Arial" w:cs="Arial"/>
          <w:b/>
          <w:spacing w:val="2"/>
          <w:w w:val="99"/>
        </w:rPr>
        <w:t>с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w w:val="99"/>
        </w:rPr>
        <w:t>и</w:t>
      </w:r>
    </w:p>
    <w:p w:rsidR="005B5F0F" w:rsidRDefault="007603F9">
      <w:pPr>
        <w:spacing w:before="6" w:line="220" w:lineRule="exact"/>
        <w:rPr>
          <w:sz w:val="22"/>
          <w:szCs w:val="22"/>
        </w:rPr>
      </w:pPr>
      <w:r>
        <w:br w:type="column"/>
      </w:r>
    </w:p>
    <w:p w:rsidR="005B5F0F" w:rsidRDefault="007603F9">
      <w:pPr>
        <w:spacing w:line="275" w:lineRule="auto"/>
        <w:ind w:left="-17" w:right="-17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одл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3"/>
        </w:rPr>
        <w:t>д</w:t>
      </w:r>
      <w:r>
        <w:rPr>
          <w:rFonts w:ascii="Arial" w:eastAsia="Arial" w:hAnsi="Arial" w:cs="Arial"/>
          <w:b/>
        </w:rPr>
        <w:t>ав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њ</w:t>
      </w:r>
      <w:r>
        <w:rPr>
          <w:rFonts w:ascii="Arial" w:eastAsia="Arial" w:hAnsi="Arial" w:cs="Arial"/>
          <w:b/>
          <w:spacing w:val="-5"/>
        </w:rPr>
        <w:t xml:space="preserve"> </w:t>
      </w:r>
      <w:r>
        <w:rPr>
          <w:rFonts w:ascii="Arial" w:eastAsia="Arial" w:hAnsi="Arial" w:cs="Arial"/>
          <w:b/>
          <w:w w:val="99"/>
        </w:rPr>
        <w:t xml:space="preserve">у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4"/>
        </w:rPr>
        <w:t>к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52"/>
        </w:rPr>
        <w:t xml:space="preserve"> </w:t>
      </w:r>
      <w:r>
        <w:rPr>
          <w:rFonts w:ascii="Arial" w:eastAsia="Arial" w:hAnsi="Arial" w:cs="Arial"/>
          <w:b/>
          <w:w w:val="99"/>
        </w:rPr>
        <w:t xml:space="preserve">и </w:t>
      </w:r>
      <w:r>
        <w:rPr>
          <w:rFonts w:ascii="Arial" w:eastAsia="Arial" w:hAnsi="Arial" w:cs="Arial"/>
          <w:b/>
          <w:spacing w:val="1"/>
        </w:rPr>
        <w:t>до</w:t>
      </w:r>
      <w:r>
        <w:rPr>
          <w:rFonts w:ascii="Arial" w:eastAsia="Arial" w:hAnsi="Arial" w:cs="Arial"/>
          <w:b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в</w:t>
      </w:r>
      <w:r>
        <w:rPr>
          <w:rFonts w:ascii="Arial" w:eastAsia="Arial" w:hAnsi="Arial" w:cs="Arial"/>
          <w:b/>
          <w:spacing w:val="1"/>
        </w:rPr>
        <w:t>љ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њ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14"/>
        </w:rPr>
        <w:t xml:space="preserve"> </w:t>
      </w:r>
      <w:r>
        <w:rPr>
          <w:rFonts w:ascii="Arial" w:eastAsia="Arial" w:hAnsi="Arial" w:cs="Arial"/>
          <w:b/>
          <w:w w:val="99"/>
        </w:rPr>
        <w:t>на п</w:t>
      </w:r>
      <w:r>
        <w:rPr>
          <w:rFonts w:ascii="Arial" w:eastAsia="Arial" w:hAnsi="Arial" w:cs="Arial"/>
          <w:b/>
          <w:spacing w:val="1"/>
          <w:w w:val="99"/>
        </w:rPr>
        <w:t>о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spacing w:val="2"/>
          <w:w w:val="99"/>
        </w:rPr>
        <w:t>п</w:t>
      </w:r>
      <w:r>
        <w:rPr>
          <w:rFonts w:ascii="Arial" w:eastAsia="Arial" w:hAnsi="Arial" w:cs="Arial"/>
          <w:b/>
          <w:w w:val="99"/>
        </w:rPr>
        <w:t>ис</w:t>
      </w:r>
    </w:p>
    <w:p w:rsidR="005B5F0F" w:rsidRDefault="005B5F0F">
      <w:pPr>
        <w:spacing w:before="7" w:line="260" w:lineRule="exact"/>
        <w:rPr>
          <w:sz w:val="26"/>
          <w:szCs w:val="26"/>
        </w:rPr>
      </w:pPr>
    </w:p>
    <w:p w:rsidR="005B5F0F" w:rsidRDefault="007603F9">
      <w:pPr>
        <w:ind w:left="503" w:right="507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  <w:w w:val="99"/>
        </w:rPr>
        <w:t>орг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2"/>
          <w:w w:val="99"/>
        </w:rPr>
        <w:t>н</w:t>
      </w:r>
      <w:r>
        <w:rPr>
          <w:rFonts w:ascii="Arial" w:eastAsia="Arial" w:hAnsi="Arial" w:cs="Arial"/>
          <w:b/>
          <w:w w:val="99"/>
        </w:rPr>
        <w:t>у</w:t>
      </w:r>
    </w:p>
    <w:p w:rsidR="005B5F0F" w:rsidRDefault="007603F9">
      <w:pPr>
        <w:spacing w:before="16" w:line="200" w:lineRule="exact"/>
      </w:pPr>
      <w:r>
        <w:br w:type="column"/>
      </w:r>
    </w:p>
    <w:p w:rsidR="005B5F0F" w:rsidRDefault="007603F9">
      <w:pPr>
        <w:spacing w:line="275" w:lineRule="auto"/>
        <w:ind w:left="-17" w:right="-17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  <w:w w:val="99"/>
        </w:rPr>
        <w:t>И</w:t>
      </w:r>
      <w:r>
        <w:rPr>
          <w:rFonts w:ascii="Arial" w:eastAsia="Arial" w:hAnsi="Arial" w:cs="Arial"/>
          <w:w w:val="99"/>
        </w:rPr>
        <w:t>зра</w:t>
      </w:r>
      <w:r>
        <w:rPr>
          <w:rFonts w:ascii="Arial" w:eastAsia="Arial" w:hAnsi="Arial" w:cs="Arial"/>
          <w:spacing w:val="1"/>
          <w:w w:val="99"/>
        </w:rPr>
        <w:t>д</w:t>
      </w:r>
      <w:r>
        <w:rPr>
          <w:rFonts w:ascii="Arial" w:eastAsia="Arial" w:hAnsi="Arial" w:cs="Arial"/>
          <w:w w:val="99"/>
        </w:rPr>
        <w:t>а на</w:t>
      </w:r>
      <w:r>
        <w:rPr>
          <w:rFonts w:ascii="Arial" w:eastAsia="Arial" w:hAnsi="Arial" w:cs="Arial"/>
          <w:spacing w:val="1"/>
          <w:w w:val="99"/>
        </w:rPr>
        <w:t>ц</w:t>
      </w:r>
      <w:r>
        <w:rPr>
          <w:rFonts w:ascii="Arial" w:eastAsia="Arial" w:hAnsi="Arial" w:cs="Arial"/>
          <w:w w:val="99"/>
        </w:rPr>
        <w:t xml:space="preserve">рта 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2"/>
          <w:w w:val="99"/>
        </w:rPr>
        <w:t>го</w:t>
      </w:r>
      <w:r>
        <w:rPr>
          <w:rFonts w:ascii="Arial" w:eastAsia="Arial" w:hAnsi="Arial" w:cs="Arial"/>
          <w:w w:val="99"/>
        </w:rPr>
        <w:t>во</w:t>
      </w:r>
      <w:r>
        <w:rPr>
          <w:rFonts w:ascii="Arial" w:eastAsia="Arial" w:hAnsi="Arial" w:cs="Arial"/>
          <w:spacing w:val="2"/>
          <w:w w:val="99"/>
        </w:rPr>
        <w:t>р</w:t>
      </w:r>
      <w:r>
        <w:rPr>
          <w:rFonts w:ascii="Arial" w:eastAsia="Arial" w:hAnsi="Arial" w:cs="Arial"/>
          <w:w w:val="99"/>
        </w:rPr>
        <w:t>а</w:t>
      </w:r>
    </w:p>
    <w:p w:rsidR="005B5F0F" w:rsidRDefault="007603F9">
      <w:pPr>
        <w:spacing w:before="96" w:line="275" w:lineRule="auto"/>
        <w:ind w:left="100" w:right="216"/>
        <w:jc w:val="center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b/>
          <w:spacing w:val="-1"/>
          <w:w w:val="99"/>
        </w:rPr>
        <w:lastRenderedPageBreak/>
        <w:t>м</w:t>
      </w:r>
      <w:r>
        <w:rPr>
          <w:rFonts w:ascii="Arial" w:eastAsia="Arial" w:hAnsi="Arial" w:cs="Arial"/>
          <w:b/>
          <w:spacing w:val="2"/>
          <w:w w:val="99"/>
        </w:rPr>
        <w:t>и</w:t>
      </w:r>
      <w:r>
        <w:rPr>
          <w:rFonts w:ascii="Arial" w:eastAsia="Arial" w:hAnsi="Arial" w:cs="Arial"/>
          <w:b/>
          <w:w w:val="99"/>
        </w:rPr>
        <w:t>ш</w:t>
      </w:r>
      <w:r>
        <w:rPr>
          <w:rFonts w:ascii="Arial" w:eastAsia="Arial" w:hAnsi="Arial" w:cs="Arial"/>
          <w:b/>
          <w:spacing w:val="-1"/>
          <w:w w:val="99"/>
        </w:rPr>
        <w:t>љ</w:t>
      </w:r>
      <w:r>
        <w:rPr>
          <w:rFonts w:ascii="Arial" w:eastAsia="Arial" w:hAnsi="Arial" w:cs="Arial"/>
          <w:b/>
          <w:spacing w:val="2"/>
          <w:w w:val="99"/>
        </w:rPr>
        <w:t>е</w:t>
      </w:r>
      <w:r>
        <w:rPr>
          <w:rFonts w:ascii="Arial" w:eastAsia="Arial" w:hAnsi="Arial" w:cs="Arial"/>
          <w:b/>
          <w:w w:val="99"/>
        </w:rPr>
        <w:t xml:space="preserve">ња </w:t>
      </w:r>
      <w:r>
        <w:rPr>
          <w:rFonts w:ascii="Arial" w:eastAsia="Arial" w:hAnsi="Arial" w:cs="Arial"/>
          <w:b/>
        </w:rPr>
        <w:t>на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  <w:spacing w:val="2"/>
          <w:w w:val="99"/>
        </w:rPr>
        <w:t>н</w:t>
      </w:r>
      <w:r>
        <w:rPr>
          <w:rFonts w:ascii="Arial" w:eastAsia="Arial" w:hAnsi="Arial" w:cs="Arial"/>
          <w:b/>
          <w:w w:val="99"/>
        </w:rPr>
        <w:t>ац</w:t>
      </w:r>
      <w:r>
        <w:rPr>
          <w:rFonts w:ascii="Arial" w:eastAsia="Arial" w:hAnsi="Arial" w:cs="Arial"/>
          <w:b/>
          <w:spacing w:val="1"/>
          <w:w w:val="99"/>
        </w:rPr>
        <w:t>р</w:t>
      </w:r>
      <w:r>
        <w:rPr>
          <w:rFonts w:ascii="Arial" w:eastAsia="Arial" w:hAnsi="Arial" w:cs="Arial"/>
          <w:b/>
          <w:w w:val="99"/>
        </w:rPr>
        <w:t xml:space="preserve">т </w:t>
      </w:r>
      <w:r>
        <w:rPr>
          <w:rFonts w:ascii="Arial" w:eastAsia="Arial" w:hAnsi="Arial" w:cs="Arial"/>
          <w:b/>
          <w:spacing w:val="-3"/>
          <w:w w:val="99"/>
        </w:rPr>
        <w:t>у</w:t>
      </w:r>
      <w:r>
        <w:rPr>
          <w:rFonts w:ascii="Arial" w:eastAsia="Arial" w:hAnsi="Arial" w:cs="Arial"/>
          <w:b/>
          <w:spacing w:val="1"/>
          <w:w w:val="99"/>
        </w:rPr>
        <w:t>го</w:t>
      </w:r>
      <w:r>
        <w:rPr>
          <w:rFonts w:ascii="Arial" w:eastAsia="Arial" w:hAnsi="Arial" w:cs="Arial"/>
          <w:b/>
          <w:w w:val="99"/>
        </w:rPr>
        <w:t>в</w:t>
      </w:r>
      <w:r>
        <w:rPr>
          <w:rFonts w:ascii="Arial" w:eastAsia="Arial" w:hAnsi="Arial" w:cs="Arial"/>
          <w:b/>
          <w:spacing w:val="1"/>
          <w:w w:val="99"/>
        </w:rPr>
        <w:t>ор</w:t>
      </w:r>
      <w:r>
        <w:rPr>
          <w:rFonts w:ascii="Arial" w:eastAsia="Arial" w:hAnsi="Arial" w:cs="Arial"/>
          <w:b/>
          <w:w w:val="99"/>
        </w:rPr>
        <w:t>а</w:t>
      </w:r>
    </w:p>
    <w:p w:rsidR="005B5F0F" w:rsidRDefault="005B5F0F">
      <w:pPr>
        <w:spacing w:before="3" w:line="200" w:lineRule="exact"/>
      </w:pPr>
    </w:p>
    <w:p w:rsidR="005B5F0F" w:rsidRDefault="007603F9">
      <w:pPr>
        <w:ind w:left="-35" w:right="83"/>
        <w:jc w:val="center"/>
        <w:rPr>
          <w:rFonts w:ascii="Arial" w:eastAsia="Arial" w:hAnsi="Arial" w:cs="Arial"/>
        </w:rPr>
        <w:sectPr w:rsidR="005B5F0F">
          <w:type w:val="continuous"/>
          <w:pgSz w:w="16840" w:h="11920" w:orient="landscape"/>
          <w:pgMar w:top="260" w:right="340" w:bottom="280" w:left="920" w:header="720" w:footer="720" w:gutter="0"/>
          <w:cols w:num="7" w:space="720" w:equalWidth="0">
            <w:col w:w="2240" w:space="301"/>
            <w:col w:w="998" w:space="43"/>
            <w:col w:w="2096" w:space="866"/>
            <w:col w:w="2276" w:space="909"/>
            <w:col w:w="1753" w:space="1115"/>
            <w:col w:w="723" w:space="875"/>
            <w:col w:w="1385"/>
          </w:cols>
        </w:sectPr>
      </w:pPr>
      <w:r>
        <w:rPr>
          <w:rFonts w:ascii="Arial" w:eastAsia="Arial" w:hAnsi="Arial" w:cs="Arial"/>
          <w:b/>
          <w:spacing w:val="1"/>
          <w:w w:val="99"/>
        </w:rPr>
        <w:t>(</w:t>
      </w:r>
      <w:r>
        <w:rPr>
          <w:rFonts w:ascii="Arial" w:eastAsia="Arial" w:hAnsi="Arial" w:cs="Arial"/>
          <w:b/>
          <w:w w:val="99"/>
        </w:rPr>
        <w:t>п</w:t>
      </w:r>
      <w:r>
        <w:rPr>
          <w:rFonts w:ascii="Arial" w:eastAsia="Arial" w:hAnsi="Arial" w:cs="Arial"/>
          <w:b/>
          <w:spacing w:val="1"/>
          <w:w w:val="99"/>
        </w:rPr>
        <w:t>р</w:t>
      </w:r>
      <w:r>
        <w:rPr>
          <w:rFonts w:ascii="Arial" w:eastAsia="Arial" w:hAnsi="Arial" w:cs="Arial"/>
          <w:b/>
          <w:w w:val="99"/>
        </w:rPr>
        <w:t>ав</w:t>
      </w:r>
      <w:r>
        <w:rPr>
          <w:rFonts w:ascii="Arial" w:eastAsia="Arial" w:hAnsi="Arial" w:cs="Arial"/>
          <w:b/>
          <w:spacing w:val="1"/>
          <w:w w:val="99"/>
        </w:rPr>
        <w:t>о</w:t>
      </w:r>
      <w:r>
        <w:rPr>
          <w:rFonts w:ascii="Arial" w:eastAsia="Arial" w:hAnsi="Arial" w:cs="Arial"/>
          <w:b/>
          <w:spacing w:val="-1"/>
          <w:w w:val="99"/>
        </w:rPr>
        <w:t>б</w:t>
      </w:r>
      <w:r>
        <w:rPr>
          <w:rFonts w:ascii="Arial" w:eastAsia="Arial" w:hAnsi="Arial" w:cs="Arial"/>
          <w:b/>
          <w:spacing w:val="1"/>
          <w:w w:val="99"/>
        </w:rPr>
        <w:t>р</w:t>
      </w:r>
      <w:r>
        <w:rPr>
          <w:rFonts w:ascii="Arial" w:eastAsia="Arial" w:hAnsi="Arial" w:cs="Arial"/>
          <w:b/>
          <w:spacing w:val="2"/>
          <w:w w:val="99"/>
        </w:rPr>
        <w:t>а</w:t>
      </w:r>
      <w:r>
        <w:rPr>
          <w:rFonts w:ascii="Arial" w:eastAsia="Arial" w:hAnsi="Arial" w:cs="Arial"/>
          <w:b/>
          <w:w w:val="99"/>
        </w:rPr>
        <w:t>ни</w:t>
      </w:r>
    </w:p>
    <w:p w:rsidR="005B5F0F" w:rsidRDefault="005B5F0F">
      <w:pPr>
        <w:spacing w:before="19" w:line="200" w:lineRule="exact"/>
      </w:pPr>
    </w:p>
    <w:p w:rsidR="005B5F0F" w:rsidRDefault="007603F9">
      <w:pPr>
        <w:spacing w:line="275" w:lineRule="auto"/>
        <w:ind w:left="3138" w:right="-7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љ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spacing w:val="4"/>
          <w:w w:val="99"/>
        </w:rPr>
        <w:t>л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1"/>
          <w:w w:val="99"/>
        </w:rPr>
        <w:t>жб</w:t>
      </w:r>
      <w:r>
        <w:rPr>
          <w:rFonts w:ascii="Arial" w:eastAsia="Arial" w:hAnsi="Arial" w:cs="Arial"/>
          <w:w w:val="99"/>
        </w:rPr>
        <w:t>е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 xml:space="preserve">ој </w:t>
      </w:r>
      <w:r>
        <w:rPr>
          <w:rFonts w:ascii="Arial" w:eastAsia="Arial" w:hAnsi="Arial" w:cs="Arial"/>
          <w:spacing w:val="1"/>
          <w:w w:val="99"/>
        </w:rPr>
        <w:t>д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1"/>
          <w:w w:val="99"/>
        </w:rPr>
        <w:t>ж</w:t>
      </w:r>
      <w:r>
        <w:rPr>
          <w:rFonts w:ascii="Arial" w:eastAsia="Arial" w:hAnsi="Arial" w:cs="Arial"/>
          <w:w w:val="99"/>
        </w:rPr>
        <w:t>но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spacing w:val="2"/>
          <w:w w:val="99"/>
        </w:rPr>
        <w:t>т</w:t>
      </w:r>
      <w:r>
        <w:rPr>
          <w:rFonts w:ascii="Arial" w:eastAsia="Arial" w:hAnsi="Arial" w:cs="Arial"/>
          <w:w w:val="99"/>
        </w:rPr>
        <w:t>и</w:t>
      </w:r>
    </w:p>
    <w:p w:rsidR="005B5F0F" w:rsidRDefault="005B5F0F">
      <w:pPr>
        <w:spacing w:before="3" w:line="200" w:lineRule="exact"/>
      </w:pPr>
    </w:p>
    <w:p w:rsidR="005B5F0F" w:rsidRDefault="007603F9">
      <w:pPr>
        <w:spacing w:line="275" w:lineRule="auto"/>
        <w:ind w:left="3212" w:right="6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рет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ти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w w:val="99"/>
        </w:rPr>
        <w:t xml:space="preserve">и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оп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w w:val="99"/>
        </w:rPr>
        <w:t>п</w:t>
      </w:r>
      <w:r>
        <w:rPr>
          <w:rFonts w:ascii="Arial" w:eastAsia="Arial" w:hAnsi="Arial" w:cs="Arial"/>
          <w:spacing w:val="1"/>
          <w:w w:val="99"/>
        </w:rPr>
        <w:t>л</w:t>
      </w:r>
      <w:r>
        <w:rPr>
          <w:rFonts w:ascii="Arial" w:eastAsia="Arial" w:hAnsi="Arial" w:cs="Arial"/>
          <w:w w:val="99"/>
        </w:rPr>
        <w:t>ана</w:t>
      </w:r>
    </w:p>
    <w:p w:rsidR="005B5F0F" w:rsidRDefault="005B5F0F">
      <w:pPr>
        <w:spacing w:before="2" w:line="200" w:lineRule="exact"/>
      </w:pPr>
    </w:p>
    <w:p w:rsidR="005B5F0F" w:rsidRDefault="007603F9">
      <w:pPr>
        <w:spacing w:line="180" w:lineRule="exact"/>
        <w:ind w:left="3111" w:right="-35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  <w:position w:val="-4"/>
        </w:rPr>
        <w:t>Б</w:t>
      </w:r>
      <w:r>
        <w:rPr>
          <w:rFonts w:ascii="Arial" w:eastAsia="Arial" w:hAnsi="Arial" w:cs="Arial"/>
          <w:position w:val="-4"/>
        </w:rPr>
        <w:t>)</w:t>
      </w:r>
      <w:r>
        <w:rPr>
          <w:rFonts w:ascii="Arial" w:eastAsia="Arial" w:hAnsi="Arial" w:cs="Arial"/>
          <w:spacing w:val="-1"/>
          <w:position w:val="-4"/>
        </w:rPr>
        <w:t xml:space="preserve"> </w:t>
      </w:r>
      <w:r>
        <w:rPr>
          <w:rFonts w:ascii="Arial" w:eastAsia="Arial" w:hAnsi="Arial" w:cs="Arial"/>
          <w:spacing w:val="1"/>
          <w:position w:val="-4"/>
        </w:rPr>
        <w:t>И</w:t>
      </w:r>
      <w:r>
        <w:rPr>
          <w:rFonts w:ascii="Arial" w:eastAsia="Arial" w:hAnsi="Arial" w:cs="Arial"/>
          <w:position w:val="-4"/>
        </w:rPr>
        <w:t>н</w:t>
      </w:r>
      <w:r>
        <w:rPr>
          <w:rFonts w:ascii="Arial" w:eastAsia="Arial" w:hAnsi="Arial" w:cs="Arial"/>
          <w:spacing w:val="-1"/>
          <w:position w:val="-4"/>
        </w:rPr>
        <w:t>ф</w:t>
      </w:r>
      <w:r>
        <w:rPr>
          <w:rFonts w:ascii="Arial" w:eastAsia="Arial" w:hAnsi="Arial" w:cs="Arial"/>
          <w:spacing w:val="2"/>
          <w:position w:val="-4"/>
        </w:rPr>
        <w:t>о</w:t>
      </w:r>
      <w:r>
        <w:rPr>
          <w:rFonts w:ascii="Arial" w:eastAsia="Arial" w:hAnsi="Arial" w:cs="Arial"/>
          <w:position w:val="-4"/>
        </w:rPr>
        <w:t>рма</w:t>
      </w:r>
      <w:r>
        <w:rPr>
          <w:rFonts w:ascii="Arial" w:eastAsia="Arial" w:hAnsi="Arial" w:cs="Arial"/>
          <w:spacing w:val="3"/>
          <w:position w:val="-4"/>
        </w:rPr>
        <w:t>ц</w:t>
      </w:r>
      <w:r>
        <w:rPr>
          <w:rFonts w:ascii="Arial" w:eastAsia="Arial" w:hAnsi="Arial" w:cs="Arial"/>
          <w:spacing w:val="-1"/>
          <w:position w:val="-4"/>
        </w:rPr>
        <w:t>и</w:t>
      </w:r>
      <w:r>
        <w:rPr>
          <w:rFonts w:ascii="Arial" w:eastAsia="Arial" w:hAnsi="Arial" w:cs="Arial"/>
          <w:spacing w:val="1"/>
          <w:position w:val="-4"/>
        </w:rPr>
        <w:t>ј</w:t>
      </w:r>
      <w:r>
        <w:rPr>
          <w:rFonts w:ascii="Arial" w:eastAsia="Arial" w:hAnsi="Arial" w:cs="Arial"/>
          <w:position w:val="-4"/>
        </w:rPr>
        <w:t>а</w:t>
      </w:r>
      <w:r>
        <w:rPr>
          <w:rFonts w:ascii="Arial" w:eastAsia="Arial" w:hAnsi="Arial" w:cs="Arial"/>
          <w:spacing w:val="-14"/>
          <w:position w:val="-4"/>
        </w:rPr>
        <w:t xml:space="preserve"> </w:t>
      </w:r>
      <w:r>
        <w:rPr>
          <w:rFonts w:ascii="Arial" w:eastAsia="Arial" w:hAnsi="Arial" w:cs="Arial"/>
          <w:position w:val="-4"/>
        </w:rPr>
        <w:t>о</w:t>
      </w:r>
      <w:r>
        <w:rPr>
          <w:rFonts w:ascii="Arial" w:eastAsia="Arial" w:hAnsi="Arial" w:cs="Arial"/>
          <w:spacing w:val="1"/>
          <w:position w:val="-4"/>
        </w:rPr>
        <w:t xml:space="preserve"> </w:t>
      </w:r>
      <w:r>
        <w:rPr>
          <w:rFonts w:ascii="Arial" w:eastAsia="Arial" w:hAnsi="Arial" w:cs="Arial"/>
          <w:spacing w:val="-1"/>
          <w:w w:val="99"/>
          <w:position w:val="-4"/>
        </w:rPr>
        <w:t>л</w:t>
      </w:r>
      <w:r>
        <w:rPr>
          <w:rFonts w:ascii="Arial" w:eastAsia="Arial" w:hAnsi="Arial" w:cs="Arial"/>
          <w:spacing w:val="2"/>
          <w:w w:val="99"/>
          <w:position w:val="-4"/>
        </w:rPr>
        <w:t>о</w:t>
      </w:r>
      <w:r>
        <w:rPr>
          <w:rFonts w:ascii="Arial" w:eastAsia="Arial" w:hAnsi="Arial" w:cs="Arial"/>
          <w:spacing w:val="-1"/>
          <w:w w:val="99"/>
          <w:position w:val="-4"/>
        </w:rPr>
        <w:t>к</w:t>
      </w:r>
      <w:r>
        <w:rPr>
          <w:rFonts w:ascii="Arial" w:eastAsia="Arial" w:hAnsi="Arial" w:cs="Arial"/>
          <w:w w:val="99"/>
          <w:position w:val="-4"/>
        </w:rPr>
        <w:t>а</w:t>
      </w:r>
      <w:r>
        <w:rPr>
          <w:rFonts w:ascii="Arial" w:eastAsia="Arial" w:hAnsi="Arial" w:cs="Arial"/>
          <w:spacing w:val="1"/>
          <w:w w:val="99"/>
          <w:position w:val="-4"/>
        </w:rPr>
        <w:t>ц</w:t>
      </w:r>
      <w:r>
        <w:rPr>
          <w:rFonts w:ascii="Arial" w:eastAsia="Arial" w:hAnsi="Arial" w:cs="Arial"/>
          <w:spacing w:val="-1"/>
          <w:w w:val="99"/>
          <w:position w:val="-4"/>
        </w:rPr>
        <w:t>и</w:t>
      </w:r>
      <w:r>
        <w:rPr>
          <w:rFonts w:ascii="Arial" w:eastAsia="Arial" w:hAnsi="Arial" w:cs="Arial"/>
          <w:spacing w:val="4"/>
          <w:w w:val="99"/>
          <w:position w:val="-4"/>
        </w:rPr>
        <w:t>ј</w:t>
      </w:r>
      <w:r>
        <w:rPr>
          <w:rFonts w:ascii="Arial" w:eastAsia="Arial" w:hAnsi="Arial" w:cs="Arial"/>
          <w:w w:val="99"/>
          <w:position w:val="-4"/>
        </w:rPr>
        <w:t>и</w:t>
      </w:r>
    </w:p>
    <w:p w:rsidR="005B5F0F" w:rsidRDefault="007603F9">
      <w:pPr>
        <w:spacing w:line="200" w:lineRule="exact"/>
      </w:pPr>
      <w:r>
        <w:br w:type="column"/>
      </w:r>
    </w:p>
    <w:p w:rsidR="005B5F0F" w:rsidRDefault="005B5F0F">
      <w:pPr>
        <w:spacing w:before="9" w:line="240" w:lineRule="exact"/>
        <w:rPr>
          <w:sz w:val="24"/>
          <w:szCs w:val="24"/>
        </w:rPr>
      </w:pPr>
    </w:p>
    <w:p w:rsidR="005B5F0F" w:rsidRDefault="007603F9">
      <w:pPr>
        <w:ind w:right="-50"/>
        <w:rPr>
          <w:rFonts w:ascii="Arial" w:eastAsia="Arial" w:hAnsi="Arial" w:cs="Arial"/>
        </w:rPr>
      </w:pPr>
      <w:r>
        <w:rPr>
          <w:rFonts w:ascii="Arial" w:eastAsia="Arial" w:hAnsi="Arial" w:cs="Arial"/>
          <w:sz w:val="18"/>
          <w:szCs w:val="18"/>
        </w:rPr>
        <w:t>5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ана</w:t>
      </w:r>
    </w:p>
    <w:p w:rsidR="005B5F0F" w:rsidRDefault="007603F9">
      <w:pPr>
        <w:spacing w:before="7" w:line="100" w:lineRule="exact"/>
        <w:rPr>
          <w:sz w:val="10"/>
          <w:szCs w:val="10"/>
        </w:rPr>
      </w:pPr>
      <w:r>
        <w:br w:type="column"/>
      </w: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7603F9">
      <w:pPr>
        <w:spacing w:line="277" w:lineRule="auto"/>
        <w:ind w:left="187" w:right="-34" w:hanging="187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Д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3"/>
        </w:rPr>
        <w:t>о</w:t>
      </w:r>
      <w:r>
        <w:rPr>
          <w:rFonts w:ascii="Arial" w:eastAsia="Arial" w:hAnsi="Arial" w:cs="Arial"/>
          <w:b/>
          <w:spacing w:val="-3"/>
        </w:rPr>
        <w:t>ш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 xml:space="preserve">ње </w:t>
      </w:r>
      <w:r>
        <w:rPr>
          <w:rFonts w:ascii="Arial" w:eastAsia="Arial" w:hAnsi="Arial" w:cs="Arial"/>
          <w:b/>
          <w:spacing w:val="1"/>
        </w:rPr>
        <w:t>одл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</w:p>
    <w:p w:rsidR="005B5F0F" w:rsidRDefault="007603F9">
      <w:pPr>
        <w:spacing w:before="9" w:line="140" w:lineRule="exact"/>
        <w:rPr>
          <w:sz w:val="14"/>
          <w:szCs w:val="14"/>
        </w:rPr>
      </w:pPr>
      <w:r>
        <w:br w:type="column"/>
      </w:r>
    </w:p>
    <w:p w:rsidR="005B5F0F" w:rsidRDefault="007603F9">
      <w:pPr>
        <w:spacing w:line="276" w:lineRule="auto"/>
        <w:ind w:left="-17" w:right="1157"/>
        <w:jc w:val="center"/>
        <w:rPr>
          <w:rFonts w:ascii="Arial" w:eastAsia="Arial" w:hAnsi="Arial" w:cs="Arial"/>
        </w:rPr>
        <w:sectPr w:rsidR="005B5F0F">
          <w:type w:val="continuous"/>
          <w:pgSz w:w="16840" w:h="11920" w:orient="landscape"/>
          <w:pgMar w:top="260" w:right="340" w:bottom="280" w:left="920" w:header="720" w:footer="720" w:gutter="0"/>
          <w:cols w:num="4" w:space="720" w:equalWidth="0">
            <w:col w:w="5703" w:space="3680"/>
            <w:col w:w="598" w:space="71"/>
            <w:col w:w="1076" w:space="1012"/>
            <w:col w:w="3440"/>
          </w:cols>
        </w:sectPr>
      </w:pPr>
      <w:r>
        <w:rPr>
          <w:rFonts w:ascii="Arial" w:eastAsia="Arial" w:hAnsi="Arial" w:cs="Arial"/>
          <w:b/>
          <w:w w:val="99"/>
        </w:rPr>
        <w:t>Д</w:t>
      </w:r>
      <w:r>
        <w:rPr>
          <w:rFonts w:ascii="Arial" w:eastAsia="Arial" w:hAnsi="Arial" w:cs="Arial"/>
          <w:b/>
          <w:spacing w:val="1"/>
          <w:w w:val="99"/>
        </w:rPr>
        <w:t>о</w:t>
      </w:r>
      <w:r>
        <w:rPr>
          <w:rFonts w:ascii="Arial" w:eastAsia="Arial" w:hAnsi="Arial" w:cs="Arial"/>
          <w:b/>
          <w:w w:val="99"/>
        </w:rPr>
        <w:t>с</w:t>
      </w:r>
      <w:r>
        <w:rPr>
          <w:rFonts w:ascii="Arial" w:eastAsia="Arial" w:hAnsi="Arial" w:cs="Arial"/>
          <w:b/>
          <w:spacing w:val="1"/>
          <w:w w:val="99"/>
        </w:rPr>
        <w:t>т</w:t>
      </w:r>
      <w:r>
        <w:rPr>
          <w:rFonts w:ascii="Arial" w:eastAsia="Arial" w:hAnsi="Arial" w:cs="Arial"/>
          <w:b/>
          <w:w w:val="99"/>
        </w:rPr>
        <w:t>а</w:t>
      </w:r>
      <w:r>
        <w:rPr>
          <w:rFonts w:ascii="Arial" w:eastAsia="Arial" w:hAnsi="Arial" w:cs="Arial"/>
          <w:b/>
          <w:spacing w:val="2"/>
          <w:w w:val="99"/>
        </w:rPr>
        <w:t>в</w:t>
      </w:r>
      <w:r>
        <w:rPr>
          <w:rFonts w:ascii="Arial" w:eastAsia="Arial" w:hAnsi="Arial" w:cs="Arial"/>
          <w:b/>
          <w:spacing w:val="-1"/>
          <w:w w:val="99"/>
        </w:rPr>
        <w:t>љ</w:t>
      </w:r>
      <w:r>
        <w:rPr>
          <w:rFonts w:ascii="Arial" w:eastAsia="Arial" w:hAnsi="Arial" w:cs="Arial"/>
          <w:b/>
          <w:spacing w:val="2"/>
          <w:w w:val="99"/>
        </w:rPr>
        <w:t>а</w:t>
      </w:r>
      <w:r>
        <w:rPr>
          <w:rFonts w:ascii="Arial" w:eastAsia="Arial" w:hAnsi="Arial" w:cs="Arial"/>
          <w:b/>
          <w:w w:val="99"/>
        </w:rPr>
        <w:t xml:space="preserve">ње 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в</w:t>
      </w:r>
      <w:r>
        <w:rPr>
          <w:rFonts w:ascii="Arial" w:eastAsia="Arial" w:hAnsi="Arial" w:cs="Arial"/>
          <w:b/>
          <w:spacing w:val="1"/>
        </w:rPr>
        <w:t>л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  <w:spacing w:val="-3"/>
        </w:rPr>
        <w:t>ш</w:t>
      </w:r>
      <w:r>
        <w:rPr>
          <w:rFonts w:ascii="Arial" w:eastAsia="Arial" w:hAnsi="Arial" w:cs="Arial"/>
          <w:b/>
          <w:spacing w:val="1"/>
        </w:rPr>
        <w:t>ћ</w:t>
      </w:r>
      <w:r>
        <w:rPr>
          <w:rFonts w:ascii="Arial" w:eastAsia="Arial" w:hAnsi="Arial" w:cs="Arial"/>
          <w:b/>
        </w:rPr>
        <w:t>ен</w:t>
      </w:r>
      <w:r>
        <w:rPr>
          <w:rFonts w:ascii="Arial" w:eastAsia="Arial" w:hAnsi="Arial" w:cs="Arial"/>
          <w:b/>
          <w:spacing w:val="3"/>
        </w:rPr>
        <w:t>о</w:t>
      </w:r>
      <w:r>
        <w:rPr>
          <w:rFonts w:ascii="Arial" w:eastAsia="Arial" w:hAnsi="Arial" w:cs="Arial"/>
          <w:b/>
        </w:rPr>
        <w:t>м</w:t>
      </w:r>
      <w:r>
        <w:rPr>
          <w:rFonts w:ascii="Arial" w:eastAsia="Arial" w:hAnsi="Arial" w:cs="Arial"/>
          <w:b/>
          <w:spacing w:val="-14"/>
        </w:rPr>
        <w:t xml:space="preserve"> </w:t>
      </w:r>
      <w:r>
        <w:rPr>
          <w:rFonts w:ascii="Arial" w:eastAsia="Arial" w:hAnsi="Arial" w:cs="Arial"/>
          <w:b/>
          <w:spacing w:val="1"/>
        </w:rPr>
        <w:t>л</w:t>
      </w:r>
      <w:r>
        <w:rPr>
          <w:rFonts w:ascii="Arial" w:eastAsia="Arial" w:hAnsi="Arial" w:cs="Arial"/>
          <w:b/>
          <w:spacing w:val="2"/>
        </w:rPr>
        <w:t>иц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2"/>
          <w:w w:val="99"/>
        </w:rPr>
        <w:t>Ј</w:t>
      </w:r>
      <w:r>
        <w:rPr>
          <w:rFonts w:ascii="Arial" w:eastAsia="Arial" w:hAnsi="Arial" w:cs="Arial"/>
          <w:b/>
          <w:spacing w:val="-1"/>
          <w:w w:val="99"/>
        </w:rPr>
        <w:t>Л</w:t>
      </w:r>
      <w:r>
        <w:rPr>
          <w:rFonts w:ascii="Arial" w:eastAsia="Arial" w:hAnsi="Arial" w:cs="Arial"/>
          <w:b/>
          <w:w w:val="99"/>
        </w:rPr>
        <w:t xml:space="preserve">С </w:t>
      </w: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1"/>
        </w:rPr>
        <w:t>р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1"/>
        </w:rPr>
        <w:t>длог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  <w:spacing w:val="-3"/>
        </w:rPr>
        <w:t>у</w:t>
      </w:r>
      <w:r>
        <w:rPr>
          <w:rFonts w:ascii="Arial" w:eastAsia="Arial" w:hAnsi="Arial" w:cs="Arial"/>
          <w:b/>
          <w:spacing w:val="1"/>
        </w:rPr>
        <w:t>го</w:t>
      </w:r>
      <w:r>
        <w:rPr>
          <w:rFonts w:ascii="Arial" w:eastAsia="Arial" w:hAnsi="Arial" w:cs="Arial"/>
          <w:b/>
        </w:rPr>
        <w:t>в</w:t>
      </w:r>
      <w:r>
        <w:rPr>
          <w:rFonts w:ascii="Arial" w:eastAsia="Arial" w:hAnsi="Arial" w:cs="Arial"/>
          <w:b/>
          <w:spacing w:val="1"/>
        </w:rPr>
        <w:t>ор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9"/>
        </w:rPr>
        <w:t xml:space="preserve"> </w:t>
      </w:r>
      <w:r>
        <w:rPr>
          <w:rFonts w:ascii="Arial" w:eastAsia="Arial" w:hAnsi="Arial" w:cs="Arial"/>
          <w:b/>
          <w:spacing w:val="2"/>
          <w:w w:val="99"/>
        </w:rPr>
        <w:t>с</w:t>
      </w:r>
      <w:r>
        <w:rPr>
          <w:rFonts w:ascii="Arial" w:eastAsia="Arial" w:hAnsi="Arial" w:cs="Arial"/>
          <w:b/>
          <w:w w:val="99"/>
        </w:rPr>
        <w:t xml:space="preserve">а </w:t>
      </w: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1"/>
        </w:rPr>
        <w:t>р</w:t>
      </w:r>
      <w:r>
        <w:rPr>
          <w:rFonts w:ascii="Arial" w:eastAsia="Arial" w:hAnsi="Arial" w:cs="Arial"/>
          <w:b/>
        </w:rPr>
        <w:t>авн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м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-1"/>
          <w:w w:val="99"/>
        </w:rPr>
        <w:t>м</w:t>
      </w:r>
      <w:r>
        <w:rPr>
          <w:rFonts w:ascii="Arial" w:eastAsia="Arial" w:hAnsi="Arial" w:cs="Arial"/>
          <w:b/>
          <w:spacing w:val="2"/>
          <w:w w:val="99"/>
        </w:rPr>
        <w:t>и</w:t>
      </w:r>
      <w:r>
        <w:rPr>
          <w:rFonts w:ascii="Arial" w:eastAsia="Arial" w:hAnsi="Arial" w:cs="Arial"/>
          <w:b/>
          <w:w w:val="99"/>
        </w:rPr>
        <w:t>ш</w:t>
      </w:r>
      <w:r>
        <w:rPr>
          <w:rFonts w:ascii="Arial" w:eastAsia="Arial" w:hAnsi="Arial" w:cs="Arial"/>
          <w:b/>
          <w:spacing w:val="1"/>
          <w:w w:val="99"/>
        </w:rPr>
        <w:t>љ</w:t>
      </w:r>
      <w:r>
        <w:rPr>
          <w:rFonts w:ascii="Arial" w:eastAsia="Arial" w:hAnsi="Arial" w:cs="Arial"/>
          <w:b/>
          <w:w w:val="99"/>
        </w:rPr>
        <w:t>е</w:t>
      </w:r>
      <w:r>
        <w:rPr>
          <w:rFonts w:ascii="Arial" w:eastAsia="Arial" w:hAnsi="Arial" w:cs="Arial"/>
          <w:b/>
          <w:spacing w:val="2"/>
          <w:w w:val="99"/>
        </w:rPr>
        <w:t>њ</w:t>
      </w:r>
      <w:r>
        <w:rPr>
          <w:rFonts w:ascii="Arial" w:eastAsia="Arial" w:hAnsi="Arial" w:cs="Arial"/>
          <w:b/>
          <w:w w:val="99"/>
        </w:rPr>
        <w:t xml:space="preserve">ем </w:t>
      </w:r>
      <w:r>
        <w:rPr>
          <w:rFonts w:ascii="Arial" w:eastAsia="Arial" w:hAnsi="Arial" w:cs="Arial"/>
          <w:b/>
        </w:rPr>
        <w:t>на</w:t>
      </w:r>
      <w:r>
        <w:rPr>
          <w:rFonts w:ascii="Arial" w:eastAsia="Arial" w:hAnsi="Arial" w:cs="Arial"/>
          <w:b/>
          <w:spacing w:val="-3"/>
        </w:rPr>
        <w:t xml:space="preserve"> </w:t>
      </w:r>
      <w:r>
        <w:rPr>
          <w:rFonts w:ascii="Arial" w:eastAsia="Arial" w:hAnsi="Arial" w:cs="Arial"/>
          <w:b/>
          <w:w w:val="99"/>
        </w:rPr>
        <w:t>п</w:t>
      </w:r>
      <w:r>
        <w:rPr>
          <w:rFonts w:ascii="Arial" w:eastAsia="Arial" w:hAnsi="Arial" w:cs="Arial"/>
          <w:b/>
          <w:spacing w:val="3"/>
          <w:w w:val="99"/>
        </w:rPr>
        <w:t>о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w w:val="99"/>
        </w:rPr>
        <w:t>п</w:t>
      </w:r>
      <w:r>
        <w:rPr>
          <w:rFonts w:ascii="Arial" w:eastAsia="Arial" w:hAnsi="Arial" w:cs="Arial"/>
          <w:b/>
          <w:spacing w:val="2"/>
          <w:w w:val="99"/>
        </w:rPr>
        <w:t>и</w:t>
      </w:r>
      <w:r>
        <w:rPr>
          <w:rFonts w:ascii="Arial" w:eastAsia="Arial" w:hAnsi="Arial" w:cs="Arial"/>
          <w:b/>
          <w:w w:val="99"/>
        </w:rPr>
        <w:t>с</w:t>
      </w:r>
    </w:p>
    <w:p w:rsidR="005B5F0F" w:rsidRDefault="002A1B18">
      <w:pPr>
        <w:spacing w:line="200" w:lineRule="exact"/>
      </w:pPr>
      <w:r>
        <w:lastRenderedPageBreak/>
        <w:pict>
          <v:group id="_x0000_s1032" style="position:absolute;margin-left:40.1pt;margin-top:52.45pt;width:794.65pt;height:401.15pt;z-index:-2450;mso-position-horizontal-relative:page;mso-position-vertical-relative:page" coordorigin="802,1049" coordsize="15893,8023">
            <v:shape id="_x0000_s1077" style="position:absolute;left:12836;top:2631;width:3829;height:4823" coordorigin="12836,2631" coordsize="3829,4823" path="m12836,7454r3829,l16665,2631r-3829,l12836,7454xe" filled="f" strokecolor="#f79546" strokeweight="3pt">
              <v:path arrowok="t"/>
            </v:shape>
            <v:shape id="_x0000_s1076" style="position:absolute;left:13053;top:3393;width:1653;height:1230" coordorigin="13053,3393" coordsize="1653,1230" path="m13053,4623r1653,l14706,3393r-1653,l13053,4623xe" stroked="f">
              <v:path arrowok="t"/>
            </v:shape>
            <v:shape id="_x0000_s1075" style="position:absolute;left:13053;top:3393;width:1653;height:1230" coordorigin="13053,3393" coordsize="1653,1230" path="m13053,4623r1653,l14706,3393r-1653,l13053,4623xe" filled="f" strokecolor="#5b9bd4" strokeweight="3pt">
              <v:path arrowok="t"/>
            </v:shape>
            <v:shape id="_x0000_s1074" style="position:absolute;left:14916;top:2745;width:1666;height:2203" coordorigin="14916,2745" coordsize="1666,2203" path="m14916,4948r1666,l16582,2745r-1666,l14916,4948xe" stroked="f">
              <v:path arrowok="t"/>
            </v:shape>
            <v:shape id="_x0000_s1073" style="position:absolute;left:14916;top:2745;width:1666;height:2203" coordorigin="14916,2745" coordsize="1666,2203" path="m14916,4948r1666,l16582,2745r-1666,l14916,4948xe" filled="f" strokeweight="3pt">
              <v:path arrowok="t"/>
            </v:shape>
            <v:shape id="_x0000_s1072" style="position:absolute;left:13289;top:7389;width:1795;height:1653" coordorigin="13289,7389" coordsize="1795,1653" path="m13289,9042r1795,l15084,7389r-1795,l13289,9042xe" stroked="f">
              <v:path arrowok="t"/>
            </v:shape>
            <v:shape id="_x0000_s1071" style="position:absolute;left:13289;top:7389;width:1795;height:1653" coordorigin="13289,7389" coordsize="1795,1653" path="m13289,9042r1795,l15084,7389r-1795,l13289,9042xe" filled="f" strokecolor="#5b9bd4" strokeweight="3pt">
              <v:path arrowok="t"/>
            </v:shape>
            <v:shape id="_x0000_s1070" style="position:absolute;left:13860;top:6869;width:1;height:315" coordorigin="13860,6869" coordsize="1,315" path="m13860,6869r,232l13861,7101r,83e" filled="f" strokecolor="#5b9bd4" strokeweight="3pt">
              <v:path arrowok="t"/>
            </v:shape>
            <v:shape id="_x0000_s1069" style="position:absolute;left:13771;top:7154;width:180;height:180" coordorigin="13771,7154" coordsize="180,180" path="m13951,7154r-180,l13861,7334r90,-180xe" fillcolor="#5b9bd4" stroked="f">
              <v:path arrowok="t"/>
            </v:shape>
            <v:shape id="_x0000_s1068" style="position:absolute;left:13462;top:2820;width:1035;height:465" coordorigin="13462,2820" coordsize="1035,465" path="m13462,3285r1035,l14497,2820r-1035,l13462,3285xe" stroked="f">
              <v:path arrowok="t"/>
            </v:shape>
            <v:shape id="_x0000_s1067" style="position:absolute;left:12882;top:5156;width:2623;height:1672" coordorigin="12882,5156" coordsize="2623,1672" path="m12882,6828r2623,l15505,5156r-2623,l12882,6828xe" stroked="f">
              <v:path arrowok="t"/>
            </v:shape>
            <v:shape id="_x0000_s1066" style="position:absolute;left:12882;top:5156;width:2623;height:1672" coordorigin="12882,5156" coordsize="2623,1672" path="m12882,6828r2623,l15505,5156r-2623,l12882,6828xe" filled="f" strokecolor="#5b9bd4" strokeweight="3pt">
              <v:path arrowok="t"/>
            </v:shape>
            <v:shape id="_x0000_s1065" style="position:absolute;left:4162;top:3228;width:2560;height:1498" coordorigin="4162,3228" coordsize="2560,1498" path="m4162,4726r2560,l6722,3228r-2560,l4162,4726xe" filled="f" strokecolor="#5b9bd4" strokeweight="3pt">
              <v:path arrowok="t"/>
            </v:shape>
            <v:shape id="_x0000_s1064" style="position:absolute;left:5088;top:2895;width:0;height:344" coordorigin="5088,2895" coordsize="0,344" path="m5088,3239r,-344e" filled="f" strokeweight="3pt">
              <v:path arrowok="t"/>
            </v:shape>
            <v:shape id="_x0000_s1063" style="position:absolute;left:4443;top:1203;width:2085;height:1542" coordorigin="4443,1203" coordsize="2085,1542" path="m4443,2745r2085,l6528,1203r-2085,l4443,2745xe" filled="f" strokeweight="3pt">
              <v:path arrowok="t"/>
            </v:shape>
            <v:shape id="_x0000_s1062" style="position:absolute;left:4998;top:2745;width:180;height:180" coordorigin="4998,2745" coordsize="180,180" path="m4998,2925r180,l5088,2745r-90,180xe" fillcolor="black" stroked="f">
              <v:path arrowok="t"/>
            </v:shape>
            <v:shape id="_x0000_s1061" style="position:absolute;left:5764;top:2760;width:0;height:345" coordorigin="5764,2760" coordsize="0,345" path="m5764,2760r,345e" filled="f" strokeweight="3pt">
              <v:path arrowok="t"/>
            </v:shape>
            <v:shape id="_x0000_s1060" style="position:absolute;left:5674;top:3075;width:180;height:180" coordorigin="5674,3075" coordsize="180,180" path="m5854,3075r-180,l5764,3255r90,-180xe" fillcolor="black" stroked="f">
              <v:path arrowok="t"/>
            </v:shape>
            <v:shape id="_x0000_s1059" style="position:absolute;left:5175;top:4708;width:0;height:424" coordorigin="5175,4708" coordsize="0,424" path="m5175,4708r,424e" filled="f" strokecolor="#5b9bd4" strokeweight="3pt">
              <v:path arrowok="t"/>
            </v:shape>
            <v:shape id="_x0000_s1058" style="position:absolute;left:3682;top:5224;width:3324;height:2058" coordorigin="3682,5224" coordsize="3324,2058" path="m3682,7282r3324,l7006,5224r-3324,l3682,7282xe" filled="f" strokecolor="#5b9bd4" strokeweight="3pt">
              <v:path arrowok="t"/>
            </v:shape>
            <v:shape id="_x0000_s1057" style="position:absolute;left:5085;top:5102;width:180;height:180" coordorigin="5085,5102" coordsize="180,180" path="m5265,5102r-180,l5175,5282r90,-180xe" fillcolor="#5b9bd4" stroked="f">
              <v:path arrowok="t"/>
            </v:shape>
            <v:shape id="_x0000_s1056" style="position:absolute;left:5764;top:4808;width:0;height:454" coordorigin="5764,4808" coordsize="0,454" path="m5764,5262r,-454e" filled="f" strokecolor="#5b9bd4" strokeweight="3pt">
              <v:path arrowok="t"/>
            </v:shape>
            <v:shape id="_x0000_s1055" style="position:absolute;left:5674;top:4658;width:180;height:180" coordorigin="5674,4658" coordsize="180,180" path="m5674,4838r180,l5764,4658r-90,180xe" fillcolor="#5b9bd4" stroked="f">
              <v:path arrowok="t"/>
            </v:shape>
            <v:shape id="_x0000_s1054" style="position:absolute;left:7258;top:3255;width:2689;height:1883" coordorigin="7258,3255" coordsize="2689,1883" path="m7258,5138r2689,l9947,3255r-2689,l7258,5138xe" filled="f" strokecolor="#5b9bd4" strokeweight="3pt">
              <v:path arrowok="t"/>
            </v:shape>
            <v:shape id="_x0000_s1053" style="position:absolute;left:6715;top:3960;width:454;height:0" coordorigin="6715,3960" coordsize="454,0" path="m6715,3960r454,e" filled="f" strokecolor="#5b9bd4" strokeweight="3pt">
              <v:path arrowok="t"/>
            </v:shape>
            <v:shape id="_x0000_s1052" style="position:absolute;left:7139;top:3870;width:180;height:180" coordorigin="7139,3870" coordsize="180,180" path="m7139,3870r,180l7319,3960r-180,-90xe" fillcolor="#5b9bd4" stroked="f">
              <v:path arrowok="t"/>
            </v:shape>
            <v:shape id="_x0000_s1051" style="position:absolute;left:9747;top:3933;width:454;height:0" coordorigin="9747,3933" coordsize="454,0" path="m9747,3933r454,e" filled="f" strokecolor="#5b9bd4" strokeweight="3pt">
              <v:path arrowok="t"/>
            </v:shape>
            <v:shape id="_x0000_s1050" style="position:absolute;left:11355;top:5275;width:0;height:650" coordorigin="11355,5275" coordsize="0,650" path="m11355,5275r,650e" filled="f" strokecolor="#5b9bd4" strokeweight="3pt">
              <v:path arrowok="t"/>
            </v:shape>
            <v:shape id="_x0000_s1049" style="position:absolute;left:11265;top:5895;width:180;height:180" coordorigin="11265,5895" coordsize="180,180" path="m11445,5895r-180,l11355,6075r90,-180xe" fillcolor="#5b9bd4" stroked="f">
              <v:path arrowok="t"/>
            </v:shape>
            <v:shape id="_x0000_s1048" style="position:absolute;left:10351;top:3139;width:2347;height:2085" coordorigin="10351,3139" coordsize="2347,2085" path="m10351,5224r2347,l12698,3139r-2347,l10351,5224xe" filled="f" strokecolor="#5b9bd4" strokeweight="3pt">
              <v:path arrowok="t"/>
            </v:shape>
            <v:shape id="_x0000_s1047" style="position:absolute;left:10171;top:3843;width:180;height:180" coordorigin="10171,3843" coordsize="180,180" path="m10171,3843r,180l10351,3933r-180,-90xe" fillcolor="#5b9bd4" stroked="f">
              <v:path arrowok="t"/>
            </v:shape>
            <v:shape id="_x0000_s1046" style="position:absolute;left:11799;top:5353;width:0;height:721" coordorigin="11799,5353" coordsize="0,721" path="m11799,6074r,-721e" filled="f" strokecolor="#5b9bd4" strokeweight="3pt">
              <v:path arrowok="t"/>
            </v:shape>
            <v:shape id="_x0000_s1045" style="position:absolute;left:11709;top:5203;width:180;height:180" coordorigin="11709,5203" coordsize="180,180" path="m11709,5383r180,l11799,5203r-90,180xe" fillcolor="#5b9bd4" stroked="f">
              <v:path arrowok="t"/>
            </v:shape>
            <v:shape id="_x0000_s1044" style="position:absolute;left:10424;top:6115;width:2171;height:2003" coordorigin="10424,6115" coordsize="2171,2003" path="m10424,8118r2171,l12595,6115r-2171,l10424,8118xe" filled="f" strokecolor="#5b9bd4" strokeweight="3pt">
              <v:path arrowok="t"/>
            </v:shape>
            <v:shape id="_x0000_s1043" style="position:absolute;left:9981;top:1079;width:2599;height:1296" coordorigin="9981,1079" coordsize="2599,1296" path="m9981,2375r2599,l12580,1079r-2599,l9981,2375xe" filled="f" strokeweight="3pt">
              <v:path arrowok="t"/>
            </v:shape>
            <v:shape id="_x0000_s1042" style="position:absolute;left:11445;top:2448;width:0;height:638" coordorigin="11445,2448" coordsize="0,638" path="m11445,3086r,-638e" filled="f" strokecolor="#5b9bd4" strokeweight="3pt">
              <v:path arrowok="t"/>
            </v:shape>
            <v:shape id="_x0000_s1041" style="position:absolute;left:11355;top:2298;width:180;height:180" coordorigin="11355,2298" coordsize="180,180" path="m11355,2478r180,l11445,2298r-90,180xe" fillcolor="#5b9bd4" stroked="f">
              <v:path arrowok="t"/>
            </v:shape>
            <v:shape id="_x0000_s1040" style="position:absolute;left:832;top:3263;width:2535;height:1395" coordorigin="832,3263" coordsize="2535,1395" path="m832,4658r2535,l3367,3263r-2535,l832,4658xe" filled="f" strokecolor="#5b9bd4" strokeweight="3pt">
              <v:path arrowok="t"/>
            </v:shape>
            <v:shape id="_x0000_s1039" style="position:absolute;left:3367;top:3943;width:647;height:10" coordorigin="3367,3943" coordsize="647,10" path="m3367,3943r398,l3765,3953r249,e" filled="f" strokecolor="#5b9bd4" strokeweight="3pt">
              <v:path arrowok="t"/>
            </v:shape>
            <v:shape id="_x0000_s1038" style="position:absolute;left:3984;top:3863;width:180;height:180" coordorigin="3984,3863" coordsize="180,180" path="m3984,3863r,180l4164,3953r-180,-90xe" fillcolor="#5b9bd4" stroked="f">
              <v:path arrowok="t"/>
            </v:shape>
            <v:shape id="_x0000_s1037" style="position:absolute;left:5834;top:4804;width:1074;height:371" coordorigin="5834,4804" coordsize="1074,371" path="m5834,5175r1074,l6908,4804r-1074,l5834,5175xe" stroked="f">
              <v:path arrowok="t"/>
            </v:shape>
            <v:shape id="_x0000_s1036" style="position:absolute;left:12713;top:4020;width:170;height:0" coordorigin="12713,4020" coordsize="170,0" path="m12713,4020r170,e" filled="f" strokecolor="#5b9bd4" strokeweight="3pt">
              <v:path arrowok="t"/>
            </v:shape>
            <v:shape id="_x0000_s1035" style="position:absolute;left:12853;top:3930;width:180;height:180" coordorigin="12853,3930" coordsize="180,180" path="m12853,3930r,180l13033,4020r-180,-90xe" fillcolor="#5b9bd4" stroked="f">
              <v:path arrowok="t"/>
            </v:shape>
            <v:shape id="_x0000_s1034" style="position:absolute;left:13755;top:4623;width:16;height:413" coordorigin="13755,4623" coordsize="16,413" path="m13755,4623r,281l13771,4904r,132e" filled="f" strokecolor="#5b9bd4" strokeweight="3pt">
              <v:path arrowok="t"/>
            </v:shape>
            <v:shape id="_x0000_s1033" style="position:absolute;left:13681;top:5006;width:180;height:180" coordorigin="13681,5006" coordsize="180,180" path="m13861,5006r-180,l13771,5186r90,-180xe" fillcolor="#5b9bd4" stroked="f">
              <v:path arrowok="t"/>
            </v:shape>
            <w10:wrap anchorx="page" anchory="page"/>
          </v:group>
        </w:pict>
      </w:r>
    </w:p>
    <w:p w:rsidR="005B5F0F" w:rsidRDefault="005B5F0F">
      <w:pPr>
        <w:spacing w:line="200" w:lineRule="exact"/>
      </w:pPr>
    </w:p>
    <w:p w:rsidR="005B5F0F" w:rsidRDefault="005B5F0F">
      <w:pPr>
        <w:spacing w:before="4" w:line="200" w:lineRule="exact"/>
      </w:pPr>
    </w:p>
    <w:p w:rsidR="005B5F0F" w:rsidRDefault="007603F9">
      <w:pPr>
        <w:ind w:left="371" w:right="-62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ЛЕ</w:t>
      </w:r>
      <w:r>
        <w:rPr>
          <w:rFonts w:ascii="Arial" w:eastAsia="Arial" w:hAnsi="Arial" w:cs="Arial"/>
          <w:b/>
          <w:spacing w:val="-1"/>
          <w:sz w:val="28"/>
          <w:szCs w:val="28"/>
        </w:rPr>
        <w:t>Г</w:t>
      </w:r>
      <w:r>
        <w:rPr>
          <w:rFonts w:ascii="Arial" w:eastAsia="Arial" w:hAnsi="Arial" w:cs="Arial"/>
          <w:b/>
          <w:sz w:val="28"/>
          <w:szCs w:val="28"/>
        </w:rPr>
        <w:t>Е</w:t>
      </w:r>
      <w:r>
        <w:rPr>
          <w:rFonts w:ascii="Arial" w:eastAsia="Arial" w:hAnsi="Arial" w:cs="Arial"/>
          <w:b/>
          <w:spacing w:val="-1"/>
          <w:sz w:val="28"/>
          <w:szCs w:val="28"/>
        </w:rPr>
        <w:t>Н</w:t>
      </w:r>
      <w:r>
        <w:rPr>
          <w:rFonts w:ascii="Arial" w:eastAsia="Arial" w:hAnsi="Arial" w:cs="Arial"/>
          <w:b/>
          <w:spacing w:val="2"/>
          <w:sz w:val="28"/>
          <w:szCs w:val="28"/>
        </w:rPr>
        <w:t>Д</w:t>
      </w:r>
      <w:r>
        <w:rPr>
          <w:rFonts w:ascii="Arial" w:eastAsia="Arial" w:hAnsi="Arial" w:cs="Arial"/>
          <w:b/>
          <w:spacing w:val="-6"/>
          <w:sz w:val="28"/>
          <w:szCs w:val="28"/>
        </w:rPr>
        <w:t>А</w:t>
      </w:r>
      <w:r>
        <w:rPr>
          <w:rFonts w:ascii="Arial" w:eastAsia="Arial" w:hAnsi="Arial" w:cs="Arial"/>
          <w:b/>
          <w:sz w:val="28"/>
          <w:szCs w:val="28"/>
        </w:rPr>
        <w:t>:</w:t>
      </w:r>
    </w:p>
    <w:p w:rsidR="005B5F0F" w:rsidRDefault="007603F9">
      <w:pPr>
        <w:spacing w:before="8" w:line="140" w:lineRule="exact"/>
        <w:rPr>
          <w:sz w:val="14"/>
          <w:szCs w:val="14"/>
        </w:rPr>
      </w:pPr>
      <w:r>
        <w:br w:type="column"/>
      </w: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2A1B18">
      <w:pPr>
        <w:spacing w:line="275" w:lineRule="auto"/>
        <w:ind w:left="622" w:right="-41" w:hanging="622"/>
        <w:rPr>
          <w:rFonts w:ascii="Arial" w:eastAsia="Arial" w:hAnsi="Arial" w:cs="Arial"/>
          <w:sz w:val="24"/>
          <w:szCs w:val="24"/>
        </w:rPr>
      </w:pPr>
      <w:r>
        <w:pict>
          <v:group id="_x0000_s1029" style="position:absolute;left:0;text-align:left;margin-left:73.85pt;margin-top:-10.2pt;width:42.85pt;height:12pt;z-index:-2449;mso-position-horizontal-relative:page" coordorigin="1477,-204" coordsize="857,240">
            <v:shape id="_x0000_s1031" style="position:absolute;left:1507;top:-94;width:647;height:10" coordorigin="1507,-94" coordsize="647,10" path="m1507,-94r398,l1905,-84r249,e" filled="f" strokecolor="#5b9bd4" strokeweight="3pt">
              <v:path arrowok="t"/>
            </v:shape>
            <v:shape id="_x0000_s1030" style="position:absolute;left:2124;top:-174;width:180;height:180" coordorigin="2124,-174" coordsize="180,180" path="m2124,-174r,180l2304,-84r-180,-90xe" fillcolor="#5b9bd4" stroked="f">
              <v:path arrowok="t"/>
            </v:shape>
            <w10:wrap anchorx="page"/>
          </v:group>
        </w:pict>
      </w:r>
      <w:r w:rsidR="007603F9">
        <w:rPr>
          <w:rFonts w:ascii="Arial" w:eastAsia="Arial" w:hAnsi="Arial" w:cs="Arial"/>
          <w:spacing w:val="1"/>
          <w:sz w:val="24"/>
          <w:szCs w:val="24"/>
        </w:rPr>
        <w:t>ро</w:t>
      </w:r>
      <w:r w:rsidR="007603F9">
        <w:rPr>
          <w:rFonts w:ascii="Arial" w:eastAsia="Arial" w:hAnsi="Arial" w:cs="Arial"/>
          <w:sz w:val="24"/>
          <w:szCs w:val="24"/>
        </w:rPr>
        <w:t>к</w:t>
      </w:r>
      <w:r w:rsidR="007603F9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7603F9">
        <w:rPr>
          <w:rFonts w:ascii="Arial" w:eastAsia="Arial" w:hAnsi="Arial" w:cs="Arial"/>
          <w:sz w:val="24"/>
          <w:szCs w:val="24"/>
        </w:rPr>
        <w:t>за</w:t>
      </w:r>
      <w:r w:rsidR="007603F9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7603F9">
        <w:rPr>
          <w:rFonts w:ascii="Arial" w:eastAsia="Arial" w:hAnsi="Arial" w:cs="Arial"/>
          <w:sz w:val="24"/>
          <w:szCs w:val="24"/>
        </w:rPr>
        <w:t>сп</w:t>
      </w:r>
      <w:r w:rsidR="007603F9">
        <w:rPr>
          <w:rFonts w:ascii="Arial" w:eastAsia="Arial" w:hAnsi="Arial" w:cs="Arial"/>
          <w:spacing w:val="1"/>
          <w:sz w:val="24"/>
          <w:szCs w:val="24"/>
        </w:rPr>
        <w:t>ро</w:t>
      </w:r>
      <w:r w:rsidR="007603F9">
        <w:rPr>
          <w:rFonts w:ascii="Arial" w:eastAsia="Arial" w:hAnsi="Arial" w:cs="Arial"/>
          <w:sz w:val="24"/>
          <w:szCs w:val="24"/>
        </w:rPr>
        <w:t>в</w:t>
      </w:r>
      <w:r w:rsidR="007603F9">
        <w:rPr>
          <w:rFonts w:ascii="Arial" w:eastAsia="Arial" w:hAnsi="Arial" w:cs="Arial"/>
          <w:spacing w:val="1"/>
          <w:sz w:val="24"/>
          <w:szCs w:val="24"/>
        </w:rPr>
        <w:t>о</w:t>
      </w:r>
      <w:r w:rsidR="007603F9">
        <w:rPr>
          <w:rFonts w:ascii="Arial" w:eastAsia="Arial" w:hAnsi="Arial" w:cs="Arial"/>
          <w:spacing w:val="-1"/>
          <w:sz w:val="24"/>
          <w:szCs w:val="24"/>
        </w:rPr>
        <w:t>ђ</w:t>
      </w:r>
      <w:r w:rsidR="007603F9">
        <w:rPr>
          <w:rFonts w:ascii="Arial" w:eastAsia="Arial" w:hAnsi="Arial" w:cs="Arial"/>
          <w:spacing w:val="1"/>
          <w:sz w:val="24"/>
          <w:szCs w:val="24"/>
        </w:rPr>
        <w:t>е</w:t>
      </w:r>
      <w:r w:rsidR="007603F9">
        <w:rPr>
          <w:rFonts w:ascii="Arial" w:eastAsia="Arial" w:hAnsi="Arial" w:cs="Arial"/>
          <w:spacing w:val="-1"/>
          <w:sz w:val="24"/>
          <w:szCs w:val="24"/>
        </w:rPr>
        <w:t>њ</w:t>
      </w:r>
      <w:r w:rsidR="007603F9">
        <w:rPr>
          <w:rFonts w:ascii="Arial" w:eastAsia="Arial" w:hAnsi="Arial" w:cs="Arial"/>
          <w:sz w:val="24"/>
          <w:szCs w:val="24"/>
        </w:rPr>
        <w:t>е</w:t>
      </w:r>
      <w:r w:rsidR="007603F9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7603F9">
        <w:rPr>
          <w:rFonts w:ascii="Arial" w:eastAsia="Arial" w:hAnsi="Arial" w:cs="Arial"/>
          <w:spacing w:val="1"/>
          <w:sz w:val="24"/>
          <w:szCs w:val="24"/>
        </w:rPr>
        <w:t>а</w:t>
      </w:r>
      <w:r w:rsidR="007603F9">
        <w:rPr>
          <w:rFonts w:ascii="Arial" w:eastAsia="Arial" w:hAnsi="Arial" w:cs="Arial"/>
          <w:spacing w:val="-1"/>
          <w:sz w:val="24"/>
          <w:szCs w:val="24"/>
        </w:rPr>
        <w:t>д</w:t>
      </w:r>
      <w:r w:rsidR="007603F9">
        <w:rPr>
          <w:rFonts w:ascii="Arial" w:eastAsia="Arial" w:hAnsi="Arial" w:cs="Arial"/>
          <w:spacing w:val="1"/>
          <w:sz w:val="24"/>
          <w:szCs w:val="24"/>
        </w:rPr>
        <w:t>м</w:t>
      </w:r>
      <w:r w:rsidR="007603F9">
        <w:rPr>
          <w:rFonts w:ascii="Arial" w:eastAsia="Arial" w:hAnsi="Arial" w:cs="Arial"/>
          <w:sz w:val="24"/>
          <w:szCs w:val="24"/>
        </w:rPr>
        <w:t>и</w:t>
      </w:r>
      <w:r w:rsidR="007603F9">
        <w:rPr>
          <w:rFonts w:ascii="Arial" w:eastAsia="Arial" w:hAnsi="Arial" w:cs="Arial"/>
          <w:spacing w:val="-1"/>
          <w:sz w:val="24"/>
          <w:szCs w:val="24"/>
        </w:rPr>
        <w:t>н</w:t>
      </w:r>
      <w:r w:rsidR="007603F9">
        <w:rPr>
          <w:rFonts w:ascii="Arial" w:eastAsia="Arial" w:hAnsi="Arial" w:cs="Arial"/>
          <w:sz w:val="24"/>
          <w:szCs w:val="24"/>
        </w:rPr>
        <w:t>и</w:t>
      </w:r>
      <w:r w:rsidR="007603F9">
        <w:rPr>
          <w:rFonts w:ascii="Arial" w:eastAsia="Arial" w:hAnsi="Arial" w:cs="Arial"/>
          <w:spacing w:val="-2"/>
          <w:sz w:val="24"/>
          <w:szCs w:val="24"/>
        </w:rPr>
        <w:t>с</w:t>
      </w:r>
      <w:r w:rsidR="007603F9">
        <w:rPr>
          <w:rFonts w:ascii="Arial" w:eastAsia="Arial" w:hAnsi="Arial" w:cs="Arial"/>
          <w:spacing w:val="1"/>
          <w:sz w:val="24"/>
          <w:szCs w:val="24"/>
        </w:rPr>
        <w:t>тра</w:t>
      </w:r>
      <w:r w:rsidR="007603F9">
        <w:rPr>
          <w:rFonts w:ascii="Arial" w:eastAsia="Arial" w:hAnsi="Arial" w:cs="Arial"/>
          <w:sz w:val="24"/>
          <w:szCs w:val="24"/>
        </w:rPr>
        <w:t>тивн</w:t>
      </w:r>
      <w:r w:rsidR="007603F9">
        <w:rPr>
          <w:rFonts w:ascii="Arial" w:eastAsia="Arial" w:hAnsi="Arial" w:cs="Arial"/>
          <w:spacing w:val="1"/>
          <w:sz w:val="24"/>
          <w:szCs w:val="24"/>
        </w:rPr>
        <w:t>о</w:t>
      </w:r>
      <w:r w:rsidR="007603F9">
        <w:rPr>
          <w:rFonts w:ascii="Arial" w:eastAsia="Arial" w:hAnsi="Arial" w:cs="Arial"/>
          <w:sz w:val="24"/>
          <w:szCs w:val="24"/>
        </w:rPr>
        <w:t>г п</w:t>
      </w:r>
      <w:r w:rsidR="007603F9">
        <w:rPr>
          <w:rFonts w:ascii="Arial" w:eastAsia="Arial" w:hAnsi="Arial" w:cs="Arial"/>
          <w:spacing w:val="1"/>
          <w:sz w:val="24"/>
          <w:szCs w:val="24"/>
        </w:rPr>
        <w:t>о</w:t>
      </w:r>
      <w:r w:rsidR="007603F9">
        <w:rPr>
          <w:rFonts w:ascii="Arial" w:eastAsia="Arial" w:hAnsi="Arial" w:cs="Arial"/>
          <w:sz w:val="24"/>
          <w:szCs w:val="24"/>
        </w:rPr>
        <w:t>ст</w:t>
      </w:r>
      <w:r w:rsidR="007603F9">
        <w:rPr>
          <w:rFonts w:ascii="Arial" w:eastAsia="Arial" w:hAnsi="Arial" w:cs="Arial"/>
          <w:spacing w:val="-2"/>
          <w:sz w:val="24"/>
          <w:szCs w:val="24"/>
        </w:rPr>
        <w:t>у</w:t>
      </w:r>
      <w:r w:rsidR="007603F9">
        <w:rPr>
          <w:rFonts w:ascii="Arial" w:eastAsia="Arial" w:hAnsi="Arial" w:cs="Arial"/>
          <w:sz w:val="24"/>
          <w:szCs w:val="24"/>
        </w:rPr>
        <w:t>пка</w:t>
      </w:r>
      <w:r w:rsidR="007603F9">
        <w:rPr>
          <w:rFonts w:ascii="Arial" w:eastAsia="Arial" w:hAnsi="Arial" w:cs="Arial"/>
          <w:spacing w:val="-1"/>
          <w:sz w:val="24"/>
          <w:szCs w:val="24"/>
        </w:rPr>
        <w:t xml:space="preserve"> о</w:t>
      </w:r>
      <w:r w:rsidR="007603F9">
        <w:rPr>
          <w:rFonts w:ascii="Arial" w:eastAsia="Arial" w:hAnsi="Arial" w:cs="Arial"/>
          <w:sz w:val="24"/>
          <w:szCs w:val="24"/>
        </w:rPr>
        <w:t>д п</w:t>
      </w:r>
      <w:r w:rsidR="007603F9">
        <w:rPr>
          <w:rFonts w:ascii="Arial" w:eastAsia="Arial" w:hAnsi="Arial" w:cs="Arial"/>
          <w:spacing w:val="1"/>
          <w:sz w:val="24"/>
          <w:szCs w:val="24"/>
        </w:rPr>
        <w:t>о</w:t>
      </w:r>
      <w:r w:rsidR="007603F9">
        <w:rPr>
          <w:rFonts w:ascii="Arial" w:eastAsia="Arial" w:hAnsi="Arial" w:cs="Arial"/>
          <w:spacing w:val="-1"/>
          <w:sz w:val="24"/>
          <w:szCs w:val="24"/>
        </w:rPr>
        <w:t>д</w:t>
      </w:r>
      <w:r w:rsidR="007603F9">
        <w:rPr>
          <w:rFonts w:ascii="Arial" w:eastAsia="Arial" w:hAnsi="Arial" w:cs="Arial"/>
          <w:sz w:val="24"/>
          <w:szCs w:val="24"/>
        </w:rPr>
        <w:t>н</w:t>
      </w:r>
      <w:r w:rsidR="007603F9">
        <w:rPr>
          <w:rFonts w:ascii="Arial" w:eastAsia="Arial" w:hAnsi="Arial" w:cs="Arial"/>
          <w:spacing w:val="1"/>
          <w:sz w:val="24"/>
          <w:szCs w:val="24"/>
        </w:rPr>
        <w:t>о</w:t>
      </w:r>
      <w:r w:rsidR="007603F9">
        <w:rPr>
          <w:rFonts w:ascii="Arial" w:eastAsia="Arial" w:hAnsi="Arial" w:cs="Arial"/>
          <w:sz w:val="24"/>
          <w:szCs w:val="24"/>
        </w:rPr>
        <w:t>ш</w:t>
      </w:r>
      <w:r w:rsidR="007603F9">
        <w:rPr>
          <w:rFonts w:ascii="Arial" w:eastAsia="Arial" w:hAnsi="Arial" w:cs="Arial"/>
          <w:spacing w:val="1"/>
          <w:sz w:val="24"/>
          <w:szCs w:val="24"/>
        </w:rPr>
        <w:t>е</w:t>
      </w:r>
      <w:r w:rsidR="007603F9">
        <w:rPr>
          <w:rFonts w:ascii="Arial" w:eastAsia="Arial" w:hAnsi="Arial" w:cs="Arial"/>
          <w:spacing w:val="-1"/>
          <w:sz w:val="24"/>
          <w:szCs w:val="24"/>
        </w:rPr>
        <w:t>њ</w:t>
      </w:r>
      <w:r w:rsidR="007603F9">
        <w:rPr>
          <w:rFonts w:ascii="Arial" w:eastAsia="Arial" w:hAnsi="Arial" w:cs="Arial"/>
          <w:sz w:val="24"/>
          <w:szCs w:val="24"/>
        </w:rPr>
        <w:t>а</w:t>
      </w:r>
      <w:r w:rsidR="007603F9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7603F9">
        <w:rPr>
          <w:rFonts w:ascii="Arial" w:eastAsia="Arial" w:hAnsi="Arial" w:cs="Arial"/>
          <w:spacing w:val="-2"/>
          <w:sz w:val="24"/>
          <w:szCs w:val="24"/>
        </w:rPr>
        <w:t>у</w:t>
      </w:r>
      <w:r w:rsidR="007603F9">
        <w:rPr>
          <w:rFonts w:ascii="Arial" w:eastAsia="Arial" w:hAnsi="Arial" w:cs="Arial"/>
          <w:spacing w:val="1"/>
          <w:sz w:val="24"/>
          <w:szCs w:val="24"/>
        </w:rPr>
        <w:t>ре</w:t>
      </w:r>
      <w:r w:rsidR="007603F9">
        <w:rPr>
          <w:rFonts w:ascii="Arial" w:eastAsia="Arial" w:hAnsi="Arial" w:cs="Arial"/>
          <w:spacing w:val="-1"/>
          <w:sz w:val="24"/>
          <w:szCs w:val="24"/>
        </w:rPr>
        <w:t>д</w:t>
      </w:r>
      <w:r w:rsidR="007603F9">
        <w:rPr>
          <w:rFonts w:ascii="Arial" w:eastAsia="Arial" w:hAnsi="Arial" w:cs="Arial"/>
          <w:sz w:val="24"/>
          <w:szCs w:val="24"/>
        </w:rPr>
        <w:t>н</w:t>
      </w:r>
      <w:r w:rsidR="007603F9">
        <w:rPr>
          <w:rFonts w:ascii="Arial" w:eastAsia="Arial" w:hAnsi="Arial" w:cs="Arial"/>
          <w:spacing w:val="1"/>
          <w:sz w:val="24"/>
          <w:szCs w:val="24"/>
        </w:rPr>
        <w:t>о</w:t>
      </w:r>
      <w:r w:rsidR="007603F9">
        <w:rPr>
          <w:rFonts w:ascii="Arial" w:eastAsia="Arial" w:hAnsi="Arial" w:cs="Arial"/>
          <w:spacing w:val="-1"/>
          <w:sz w:val="24"/>
          <w:szCs w:val="24"/>
        </w:rPr>
        <w:t>г</w:t>
      </w:r>
      <w:r w:rsidR="007603F9">
        <w:rPr>
          <w:rFonts w:ascii="Arial" w:eastAsia="Arial" w:hAnsi="Arial" w:cs="Arial"/>
          <w:spacing w:val="2"/>
          <w:sz w:val="24"/>
          <w:szCs w:val="24"/>
        </w:rPr>
        <w:t>-</w:t>
      </w:r>
      <w:r w:rsidR="007603F9">
        <w:rPr>
          <w:rFonts w:ascii="Arial" w:eastAsia="Arial" w:hAnsi="Arial" w:cs="Arial"/>
          <w:sz w:val="24"/>
          <w:szCs w:val="24"/>
        </w:rPr>
        <w:t>п</w:t>
      </w:r>
      <w:r w:rsidR="007603F9">
        <w:rPr>
          <w:rFonts w:ascii="Arial" w:eastAsia="Arial" w:hAnsi="Arial" w:cs="Arial"/>
          <w:spacing w:val="1"/>
          <w:sz w:val="24"/>
          <w:szCs w:val="24"/>
        </w:rPr>
        <w:t>о</w:t>
      </w:r>
      <w:r w:rsidR="007603F9">
        <w:rPr>
          <w:rFonts w:ascii="Arial" w:eastAsia="Arial" w:hAnsi="Arial" w:cs="Arial"/>
          <w:sz w:val="24"/>
          <w:szCs w:val="24"/>
        </w:rPr>
        <w:t>тп</w:t>
      </w:r>
      <w:r w:rsidR="007603F9">
        <w:rPr>
          <w:rFonts w:ascii="Arial" w:eastAsia="Arial" w:hAnsi="Arial" w:cs="Arial"/>
          <w:spacing w:val="-2"/>
          <w:sz w:val="24"/>
          <w:szCs w:val="24"/>
        </w:rPr>
        <w:t>у</w:t>
      </w:r>
      <w:r w:rsidR="007603F9">
        <w:rPr>
          <w:rFonts w:ascii="Arial" w:eastAsia="Arial" w:hAnsi="Arial" w:cs="Arial"/>
          <w:sz w:val="24"/>
          <w:szCs w:val="24"/>
        </w:rPr>
        <w:t>н</w:t>
      </w:r>
      <w:r w:rsidR="007603F9">
        <w:rPr>
          <w:rFonts w:ascii="Arial" w:eastAsia="Arial" w:hAnsi="Arial" w:cs="Arial"/>
          <w:spacing w:val="1"/>
          <w:sz w:val="24"/>
          <w:szCs w:val="24"/>
        </w:rPr>
        <w:t>о</w:t>
      </w:r>
      <w:r w:rsidR="007603F9">
        <w:rPr>
          <w:rFonts w:ascii="Arial" w:eastAsia="Arial" w:hAnsi="Arial" w:cs="Arial"/>
          <w:sz w:val="24"/>
          <w:szCs w:val="24"/>
        </w:rPr>
        <w:t>г з</w:t>
      </w:r>
      <w:r w:rsidR="007603F9">
        <w:rPr>
          <w:rFonts w:ascii="Arial" w:eastAsia="Arial" w:hAnsi="Arial" w:cs="Arial"/>
          <w:spacing w:val="1"/>
          <w:sz w:val="24"/>
          <w:szCs w:val="24"/>
        </w:rPr>
        <w:t>а</w:t>
      </w:r>
      <w:r w:rsidR="007603F9">
        <w:rPr>
          <w:rFonts w:ascii="Arial" w:eastAsia="Arial" w:hAnsi="Arial" w:cs="Arial"/>
          <w:spacing w:val="-2"/>
          <w:sz w:val="24"/>
          <w:szCs w:val="24"/>
        </w:rPr>
        <w:t>х</w:t>
      </w:r>
      <w:r w:rsidR="007603F9">
        <w:rPr>
          <w:rFonts w:ascii="Arial" w:eastAsia="Arial" w:hAnsi="Arial" w:cs="Arial"/>
          <w:sz w:val="24"/>
          <w:szCs w:val="24"/>
        </w:rPr>
        <w:t>т</w:t>
      </w:r>
      <w:r w:rsidR="007603F9">
        <w:rPr>
          <w:rFonts w:ascii="Arial" w:eastAsia="Arial" w:hAnsi="Arial" w:cs="Arial"/>
          <w:spacing w:val="1"/>
          <w:sz w:val="24"/>
          <w:szCs w:val="24"/>
        </w:rPr>
        <w:t>е</w:t>
      </w:r>
      <w:r w:rsidR="007603F9">
        <w:rPr>
          <w:rFonts w:ascii="Arial" w:eastAsia="Arial" w:hAnsi="Arial" w:cs="Arial"/>
          <w:sz w:val="24"/>
          <w:szCs w:val="24"/>
        </w:rPr>
        <w:t>ва</w:t>
      </w:r>
    </w:p>
    <w:p w:rsidR="005B5F0F" w:rsidRDefault="005B5F0F">
      <w:pPr>
        <w:spacing w:before="9" w:line="100" w:lineRule="exact"/>
        <w:rPr>
          <w:sz w:val="11"/>
          <w:szCs w:val="11"/>
        </w:rPr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5B5F0F">
      <w:pPr>
        <w:spacing w:line="200" w:lineRule="exact"/>
      </w:pPr>
    </w:p>
    <w:p w:rsidR="005B5F0F" w:rsidRDefault="002A1B18">
      <w:pPr>
        <w:ind w:left="134"/>
        <w:rPr>
          <w:rFonts w:ascii="Arial" w:eastAsia="Arial" w:hAnsi="Arial" w:cs="Arial"/>
          <w:sz w:val="24"/>
          <w:szCs w:val="24"/>
        </w:rPr>
      </w:pPr>
      <w:r>
        <w:pict>
          <v:group id="_x0000_s1026" style="position:absolute;left:0;text-align:left;margin-left:77pt;margin-top:-10.65pt;width:33.2pt;height:12pt;z-index:-2448;mso-position-horizontal-relative:page" coordorigin="1540,-213" coordsize="664,240">
            <v:shape id="_x0000_s1028" style="position:absolute;left:1570;top:-93;width:454;height:0" coordorigin="1570,-93" coordsize="454,0" path="m1570,-93r454,e" filled="f" strokeweight="3pt">
              <v:path arrowok="t"/>
            </v:shape>
            <v:shape id="_x0000_s1027" style="position:absolute;left:1994;top:-183;width:180;height:180" coordorigin="1994,-183" coordsize="180,180" path="m1994,-183r,180l2174,-93r-180,-90xe" fillcolor="black" stroked="f">
              <v:path arrowok="t"/>
            </v:shape>
            <w10:wrap anchorx="page"/>
          </v:group>
        </w:pict>
      </w:r>
      <w:r w:rsidR="007603F9">
        <w:rPr>
          <w:rFonts w:ascii="Arial" w:eastAsia="Arial" w:hAnsi="Arial" w:cs="Arial"/>
          <w:spacing w:val="1"/>
          <w:sz w:val="24"/>
          <w:szCs w:val="24"/>
        </w:rPr>
        <w:t>ра</w:t>
      </w:r>
      <w:r w:rsidR="007603F9">
        <w:rPr>
          <w:rFonts w:ascii="Arial" w:eastAsia="Arial" w:hAnsi="Arial" w:cs="Arial"/>
          <w:spacing w:val="-1"/>
          <w:sz w:val="24"/>
          <w:szCs w:val="24"/>
        </w:rPr>
        <w:t>д</w:t>
      </w:r>
      <w:r w:rsidR="007603F9">
        <w:rPr>
          <w:rFonts w:ascii="Arial" w:eastAsia="Arial" w:hAnsi="Arial" w:cs="Arial"/>
          <w:spacing w:val="-3"/>
          <w:sz w:val="24"/>
          <w:szCs w:val="24"/>
        </w:rPr>
        <w:t>њ</w:t>
      </w:r>
      <w:r w:rsidR="007603F9">
        <w:rPr>
          <w:rFonts w:ascii="Arial" w:eastAsia="Arial" w:hAnsi="Arial" w:cs="Arial"/>
          <w:sz w:val="24"/>
          <w:szCs w:val="24"/>
        </w:rPr>
        <w:t>е</w:t>
      </w:r>
      <w:r w:rsidR="007603F9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7603F9">
        <w:rPr>
          <w:rFonts w:ascii="Arial" w:eastAsia="Arial" w:hAnsi="Arial" w:cs="Arial"/>
          <w:sz w:val="24"/>
          <w:szCs w:val="24"/>
        </w:rPr>
        <w:t>за</w:t>
      </w:r>
      <w:r w:rsidR="007603F9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7603F9">
        <w:rPr>
          <w:rFonts w:ascii="Arial" w:eastAsia="Arial" w:hAnsi="Arial" w:cs="Arial"/>
          <w:spacing w:val="-1"/>
          <w:sz w:val="24"/>
          <w:szCs w:val="24"/>
        </w:rPr>
        <w:t>д</w:t>
      </w:r>
      <w:r w:rsidR="007603F9">
        <w:rPr>
          <w:rFonts w:ascii="Arial" w:eastAsia="Arial" w:hAnsi="Arial" w:cs="Arial"/>
          <w:spacing w:val="1"/>
          <w:sz w:val="24"/>
          <w:szCs w:val="24"/>
        </w:rPr>
        <w:t>о</w:t>
      </w:r>
      <w:r w:rsidR="007603F9">
        <w:rPr>
          <w:rFonts w:ascii="Arial" w:eastAsia="Arial" w:hAnsi="Arial" w:cs="Arial"/>
          <w:sz w:val="24"/>
          <w:szCs w:val="24"/>
        </w:rPr>
        <w:t>п</w:t>
      </w:r>
      <w:r w:rsidR="007603F9">
        <w:rPr>
          <w:rFonts w:ascii="Arial" w:eastAsia="Arial" w:hAnsi="Arial" w:cs="Arial"/>
          <w:spacing w:val="-2"/>
          <w:sz w:val="24"/>
          <w:szCs w:val="24"/>
        </w:rPr>
        <w:t>у</w:t>
      </w:r>
      <w:r w:rsidR="007603F9">
        <w:rPr>
          <w:rFonts w:ascii="Arial" w:eastAsia="Arial" w:hAnsi="Arial" w:cs="Arial"/>
          <w:sz w:val="24"/>
          <w:szCs w:val="24"/>
        </w:rPr>
        <w:t>ну</w:t>
      </w:r>
      <w:r w:rsidR="007603F9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7603F9">
        <w:rPr>
          <w:rFonts w:ascii="Arial" w:eastAsia="Arial" w:hAnsi="Arial" w:cs="Arial"/>
          <w:sz w:val="24"/>
          <w:szCs w:val="24"/>
        </w:rPr>
        <w:t>з</w:t>
      </w:r>
      <w:r w:rsidR="007603F9">
        <w:rPr>
          <w:rFonts w:ascii="Arial" w:eastAsia="Arial" w:hAnsi="Arial" w:cs="Arial"/>
          <w:spacing w:val="1"/>
          <w:sz w:val="24"/>
          <w:szCs w:val="24"/>
        </w:rPr>
        <w:t>а</w:t>
      </w:r>
      <w:r w:rsidR="007603F9">
        <w:rPr>
          <w:rFonts w:ascii="Arial" w:eastAsia="Arial" w:hAnsi="Arial" w:cs="Arial"/>
          <w:spacing w:val="-2"/>
          <w:sz w:val="24"/>
          <w:szCs w:val="24"/>
        </w:rPr>
        <w:t>х</w:t>
      </w:r>
      <w:r w:rsidR="007603F9">
        <w:rPr>
          <w:rFonts w:ascii="Arial" w:eastAsia="Arial" w:hAnsi="Arial" w:cs="Arial"/>
          <w:sz w:val="24"/>
          <w:szCs w:val="24"/>
        </w:rPr>
        <w:t>т</w:t>
      </w:r>
      <w:r w:rsidR="007603F9">
        <w:rPr>
          <w:rFonts w:ascii="Arial" w:eastAsia="Arial" w:hAnsi="Arial" w:cs="Arial"/>
          <w:spacing w:val="1"/>
          <w:sz w:val="24"/>
          <w:szCs w:val="24"/>
        </w:rPr>
        <w:t>е</w:t>
      </w:r>
      <w:r w:rsidR="007603F9">
        <w:rPr>
          <w:rFonts w:ascii="Arial" w:eastAsia="Arial" w:hAnsi="Arial" w:cs="Arial"/>
          <w:sz w:val="24"/>
          <w:szCs w:val="24"/>
        </w:rPr>
        <w:t>ва</w:t>
      </w:r>
    </w:p>
    <w:p w:rsidR="005B5F0F" w:rsidRDefault="007603F9">
      <w:pPr>
        <w:spacing w:line="200" w:lineRule="exact"/>
        <w:ind w:right="-50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b/>
        </w:rPr>
        <w:lastRenderedPageBreak/>
        <w:t>О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ава</w:t>
      </w:r>
      <w:r>
        <w:rPr>
          <w:rFonts w:ascii="Arial" w:eastAsia="Arial" w:hAnsi="Arial" w:cs="Arial"/>
          <w:b/>
          <w:spacing w:val="2"/>
        </w:rPr>
        <w:t>њ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4"/>
        </w:rPr>
        <w:t>к</w:t>
      </w:r>
      <w:r>
        <w:rPr>
          <w:rFonts w:ascii="Arial" w:eastAsia="Arial" w:hAnsi="Arial" w:cs="Arial"/>
          <w:b/>
        </w:rPr>
        <w:t>уп</w:t>
      </w:r>
    </w:p>
    <w:p w:rsidR="005B5F0F" w:rsidRDefault="005B5F0F">
      <w:pPr>
        <w:spacing w:before="16" w:line="220" w:lineRule="exact"/>
        <w:rPr>
          <w:sz w:val="22"/>
          <w:szCs w:val="22"/>
        </w:rPr>
      </w:pPr>
    </w:p>
    <w:p w:rsidR="005B5F0F" w:rsidRDefault="007603F9">
      <w:pPr>
        <w:spacing w:line="275" w:lineRule="auto"/>
        <w:ind w:left="334" w:right="210" w:hanging="31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(о</w:t>
      </w:r>
      <w:r>
        <w:rPr>
          <w:rFonts w:ascii="Arial" w:eastAsia="Arial" w:hAnsi="Arial" w:cs="Arial"/>
          <w:b/>
        </w:rPr>
        <w:t>в</w:t>
      </w:r>
      <w:r>
        <w:rPr>
          <w:rFonts w:ascii="Arial" w:eastAsia="Arial" w:hAnsi="Arial" w:cs="Arial"/>
          <w:b/>
          <w:spacing w:val="1"/>
        </w:rPr>
        <w:t>л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  <w:spacing w:val="-3"/>
        </w:rPr>
        <w:t>ш</w:t>
      </w:r>
      <w:r>
        <w:rPr>
          <w:rFonts w:ascii="Arial" w:eastAsia="Arial" w:hAnsi="Arial" w:cs="Arial"/>
          <w:b/>
          <w:spacing w:val="1"/>
        </w:rPr>
        <w:t>ћ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</w:rPr>
        <w:t xml:space="preserve">и </w:t>
      </w:r>
      <w:r>
        <w:rPr>
          <w:rFonts w:ascii="Arial" w:eastAsia="Arial" w:hAnsi="Arial" w:cs="Arial"/>
          <w:b/>
          <w:spacing w:val="1"/>
        </w:rPr>
        <w:t>орг</w:t>
      </w:r>
      <w:r>
        <w:rPr>
          <w:rFonts w:ascii="Arial" w:eastAsia="Arial" w:hAnsi="Arial" w:cs="Arial"/>
          <w:b/>
        </w:rPr>
        <w:t>ан</w:t>
      </w:r>
      <w:r>
        <w:rPr>
          <w:rFonts w:ascii="Arial" w:eastAsia="Arial" w:hAnsi="Arial" w:cs="Arial"/>
          <w:b/>
          <w:spacing w:val="-7"/>
        </w:rPr>
        <w:t xml:space="preserve"> </w:t>
      </w:r>
      <w:r>
        <w:rPr>
          <w:rFonts w:ascii="Arial" w:eastAsia="Arial" w:hAnsi="Arial" w:cs="Arial"/>
          <w:b/>
        </w:rPr>
        <w:t>Ј</w:t>
      </w:r>
      <w:r>
        <w:rPr>
          <w:rFonts w:ascii="Arial" w:eastAsia="Arial" w:hAnsi="Arial" w:cs="Arial"/>
          <w:b/>
          <w:spacing w:val="-1"/>
        </w:rPr>
        <w:t>Л</w:t>
      </w:r>
      <w:r>
        <w:rPr>
          <w:rFonts w:ascii="Arial" w:eastAsia="Arial" w:hAnsi="Arial" w:cs="Arial"/>
          <w:b/>
        </w:rPr>
        <w:t>С)</w:t>
      </w:r>
    </w:p>
    <w:p w:rsidR="005B5F0F" w:rsidRDefault="007603F9">
      <w:pPr>
        <w:ind w:left="953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3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на</w:t>
      </w:r>
    </w:p>
    <w:p w:rsidR="005B5F0F" w:rsidRDefault="005B5F0F">
      <w:pPr>
        <w:spacing w:before="11" w:line="280" w:lineRule="exact"/>
        <w:rPr>
          <w:sz w:val="28"/>
          <w:szCs w:val="28"/>
        </w:rPr>
      </w:pPr>
    </w:p>
    <w:p w:rsidR="005B5F0F" w:rsidRDefault="007603F9">
      <w:pPr>
        <w:spacing w:line="276" w:lineRule="auto"/>
        <w:ind w:left="-17" w:right="167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  <w:w w:val="99"/>
        </w:rPr>
        <w:t>П</w:t>
      </w:r>
      <w:r>
        <w:rPr>
          <w:rFonts w:ascii="Arial" w:eastAsia="Arial" w:hAnsi="Arial" w:cs="Arial"/>
          <w:w w:val="99"/>
        </w:rPr>
        <w:t>отв</w:t>
      </w:r>
      <w:r>
        <w:rPr>
          <w:rFonts w:ascii="Arial" w:eastAsia="Arial" w:hAnsi="Arial" w:cs="Arial"/>
          <w:spacing w:val="2"/>
          <w:w w:val="99"/>
        </w:rPr>
        <w:t>р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w w:val="99"/>
        </w:rPr>
        <w:t xml:space="preserve">а 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>а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w w:val="99"/>
        </w:rPr>
        <w:t>р</w:t>
      </w:r>
      <w:r>
        <w:rPr>
          <w:rFonts w:ascii="Arial" w:eastAsia="Arial" w:hAnsi="Arial" w:cs="Arial"/>
          <w:spacing w:val="1"/>
          <w:w w:val="99"/>
        </w:rPr>
        <w:t>ж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 xml:space="preserve">е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го</w:t>
      </w:r>
      <w:r>
        <w:rPr>
          <w:rFonts w:ascii="Arial" w:eastAsia="Arial" w:hAnsi="Arial" w:cs="Arial"/>
        </w:rPr>
        <w:t>во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 xml:space="preserve">од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тране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  <w:w w:val="99"/>
        </w:rPr>
        <w:t>ј</w:t>
      </w:r>
      <w:r>
        <w:rPr>
          <w:rFonts w:ascii="Arial" w:eastAsia="Arial" w:hAnsi="Arial" w:cs="Arial"/>
          <w:w w:val="99"/>
        </w:rPr>
        <w:t>ав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 xml:space="preserve">ог </w:t>
      </w:r>
      <w:r>
        <w:rPr>
          <w:rFonts w:ascii="Arial" w:eastAsia="Arial" w:hAnsi="Arial" w:cs="Arial"/>
          <w:spacing w:val="1"/>
          <w:w w:val="99"/>
        </w:rPr>
        <w:t>б</w:t>
      </w:r>
      <w:r>
        <w:rPr>
          <w:rFonts w:ascii="Arial" w:eastAsia="Arial" w:hAnsi="Arial" w:cs="Arial"/>
          <w:w w:val="99"/>
        </w:rPr>
        <w:t>е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w w:val="99"/>
        </w:rPr>
        <w:t>е</w:t>
      </w:r>
      <w:r>
        <w:rPr>
          <w:rFonts w:ascii="Arial" w:eastAsia="Arial" w:hAnsi="Arial" w:cs="Arial"/>
          <w:spacing w:val="1"/>
          <w:w w:val="99"/>
        </w:rPr>
        <w:t>ж</w:t>
      </w:r>
      <w:r>
        <w:rPr>
          <w:rFonts w:ascii="Arial" w:eastAsia="Arial" w:hAnsi="Arial" w:cs="Arial"/>
          <w:w w:val="99"/>
        </w:rPr>
        <w:t>н</w:t>
      </w:r>
      <w:r>
        <w:rPr>
          <w:rFonts w:ascii="Arial" w:eastAsia="Arial" w:hAnsi="Arial" w:cs="Arial"/>
          <w:spacing w:val="1"/>
          <w:w w:val="99"/>
        </w:rPr>
        <w:t>и</w:t>
      </w:r>
      <w:r>
        <w:rPr>
          <w:rFonts w:ascii="Arial" w:eastAsia="Arial" w:hAnsi="Arial" w:cs="Arial"/>
          <w:spacing w:val="-1"/>
          <w:w w:val="99"/>
        </w:rPr>
        <w:t>к</w:t>
      </w:r>
      <w:r>
        <w:rPr>
          <w:rFonts w:ascii="Arial" w:eastAsia="Arial" w:hAnsi="Arial" w:cs="Arial"/>
          <w:w w:val="99"/>
        </w:rPr>
        <w:t>а</w:t>
      </w:r>
    </w:p>
    <w:sectPr w:rsidR="005B5F0F">
      <w:type w:val="continuous"/>
      <w:pgSz w:w="16840" w:h="11920" w:orient="landscape"/>
      <w:pgMar w:top="260" w:right="340" w:bottom="280" w:left="920" w:header="720" w:footer="720" w:gutter="0"/>
      <w:cols w:num="4" w:space="720" w:equalWidth="0">
        <w:col w:w="1795" w:space="177"/>
        <w:col w:w="5639" w:space="2108"/>
        <w:col w:w="1740" w:space="1185"/>
        <w:col w:w="2936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B18" w:rsidRDefault="002A1B18">
      <w:r>
        <w:separator/>
      </w:r>
    </w:p>
  </w:endnote>
  <w:endnote w:type="continuationSeparator" w:id="0">
    <w:p w:rsidR="002A1B18" w:rsidRDefault="002A1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0F" w:rsidRDefault="002A1B18">
    <w:pPr>
      <w:spacing w:line="200" w:lineRule="exact"/>
    </w:pPr>
    <w:r>
      <w:pict>
        <v:group id="_x0000_s2054" style="position:absolute;margin-left:56.9pt;margin-top:560.4pt;width:2in;height:0;z-index:-2457;mso-position-horizontal-relative:page;mso-position-vertical-relative:page" coordorigin="1138,11208" coordsize="2880,0">
          <v:shape id="_x0000_s2055" style="position:absolute;left:1138;top:11208;width:2880;height:0" coordorigin="1138,11208" coordsize="2880,0" path="m1138,11208r2880,e" filled="f" strokeweight=".82pt">
            <v:path arrowok="t"/>
          </v:shape>
          <w10:wrap anchorx="page" anchory="page"/>
        </v:group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0F" w:rsidRDefault="005B5F0F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0F" w:rsidRDefault="005B5F0F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0F" w:rsidRDefault="002A1B18">
    <w:pPr>
      <w:spacing w:line="200" w:lineRule="exact"/>
    </w:pPr>
    <w:r>
      <w:pict>
        <v:group id="_x0000_s2049" style="position:absolute;margin-left:56.9pt;margin-top:561.5pt;width:2in;height:0;z-index:-2454;mso-position-horizontal-relative:page;mso-position-vertical-relative:page" coordorigin="1138,11230" coordsize="2880,0">
          <v:shape id="_x0000_s2050" style="position:absolute;left:1138;top:11230;width:2880;height:0" coordorigin="1138,11230" coordsize="2880,0" path="m1138,11230r2880,e" filled="f" strokeweight=".82pt">
            <v:path arrowok="t"/>
          </v:shape>
          <w10:wrap anchorx="page" anchory="page"/>
        </v:group>
      </w:pict>
    </w:r>
  </w:p>
  <w:p w:rsidR="00B875EB" w:rsidRDefault="00B875EB"/>
  <w:p w:rsidR="005B5F0F" w:rsidRDefault="002A1B18">
    <w:pPr>
      <w:spacing w:line="200" w:lineRule="exact"/>
    </w:pPr>
    <w:r>
      <w:pict>
        <v:group id="_x0000_s2052" style="position:absolute;margin-left:56.9pt;margin-top:503.15pt;width:2in;height:0;z-index:-2456;mso-position-horizontal-relative:page;mso-position-vertical-relative:page" coordorigin="1138,10063" coordsize="2880,0">
          <v:shape id="_x0000_s2053" style="position:absolute;left:1138;top:10063;width:2880;height:0" coordorigin="1138,10063" coordsize="2880,0" path="m1138,10063r2880,e" filled="f" strokeweight=".82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9pt;margin-top:519.1pt;width:726.9pt;height:21.3pt;z-index:-2455;mso-position-horizontal-relative:page;mso-position-vertical-relative:page" filled="f" stroked="f">
          <v:textbox inset="0,0,0,0">
            <w:txbxContent>
              <w:p w:rsidR="005B5F0F" w:rsidRDefault="007603F9">
                <w:pPr>
                  <w:spacing w:before="1" w:line="200" w:lineRule="exact"/>
                  <w:ind w:left="20" w:right="-11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ј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е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у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ч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ла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н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у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53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с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т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2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З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к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о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н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о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пла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н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и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ра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њу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и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и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зг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рад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њи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п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р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о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п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и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са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 xml:space="preserve">н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ро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к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о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д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8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да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н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з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и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з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д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в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ње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и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н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фор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м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ци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ј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е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о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л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о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к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ц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и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ј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и.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З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пос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ту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па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ње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Р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Г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З С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К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 xml:space="preserve">Н 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н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и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ј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е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проп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и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са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 xml:space="preserve">н 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р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о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к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з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п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ос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ту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па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ње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 xml:space="preserve">и из 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т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о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 xml:space="preserve">г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ра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з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ло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г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ј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е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р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о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к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з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и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з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д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в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ње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о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вих</w:t>
                </w:r>
                <w:r>
                  <w:rPr>
                    <w:rFonts w:ascii="Arial" w:eastAsia="Arial" w:hAnsi="Arial" w:cs="Arial"/>
                    <w:spacing w:val="-3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до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к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у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ме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н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т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сад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р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ж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н у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у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к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у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п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н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о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м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ро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ку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о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д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8"/>
                    <w:szCs w:val="18"/>
                  </w:rPr>
                  <w:t>8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2"/>
                    <w:sz w:val="18"/>
                    <w:szCs w:val="18"/>
                  </w:rPr>
                  <w:t>д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а</w:t>
                </w:r>
                <w:r>
                  <w:rPr>
                    <w:rFonts w:ascii="Arial" w:eastAsia="Arial" w:hAnsi="Arial" w:cs="Arial"/>
                    <w:spacing w:val="-1"/>
                    <w:sz w:val="18"/>
                    <w:szCs w:val="18"/>
                  </w:rPr>
                  <w:t>н</w:t>
                </w:r>
                <w:r>
                  <w:rPr>
                    <w:rFonts w:ascii="Arial" w:eastAsia="Arial" w:hAnsi="Arial" w:cs="Arial"/>
                    <w:spacing w:val="1"/>
                    <w:sz w:val="18"/>
                    <w:szCs w:val="18"/>
                  </w:rPr>
                  <w:t>а.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0F" w:rsidRDefault="005B5F0F">
    <w:pPr>
      <w:spacing w:line="0" w:lineRule="atLeast"/>
      <w:rPr>
        <w:sz w:val="0"/>
        <w:szCs w:val="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0F" w:rsidRDefault="005B5F0F">
    <w:pPr>
      <w:spacing w:line="0" w:lineRule="atLeast"/>
      <w:rPr>
        <w:sz w:val="0"/>
        <w:szCs w:val="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0F" w:rsidRDefault="005B5F0F">
    <w:pPr>
      <w:spacing w:line="0" w:lineRule="atLeast"/>
      <w:rPr>
        <w:sz w:val="0"/>
        <w:szCs w:val="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0F" w:rsidRDefault="005B5F0F">
    <w:pPr>
      <w:spacing w:line="0" w:lineRule="atLeast"/>
      <w:rPr>
        <w:sz w:val="0"/>
        <w:szCs w:val="0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0F" w:rsidRDefault="005B5F0F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B18" w:rsidRDefault="002A1B18">
      <w:r>
        <w:separator/>
      </w:r>
    </w:p>
  </w:footnote>
  <w:footnote w:type="continuationSeparator" w:id="0">
    <w:p w:rsidR="002A1B18" w:rsidRDefault="002A1B18">
      <w:r>
        <w:continuationSeparator/>
      </w:r>
    </w:p>
  </w:footnote>
  <w:footnote w:id="1">
    <w:p w:rsidR="00911B38" w:rsidRPr="0021110E" w:rsidRDefault="00911B38" w:rsidP="00911B38">
      <w:pPr>
        <w:pStyle w:val="FootnoteText"/>
      </w:pPr>
      <w:r w:rsidRPr="00F53952">
        <w:rPr>
          <w:rStyle w:val="FootnoteReference"/>
          <w:rFonts w:ascii="Times New Roman" w:hAnsi="Times New Roman"/>
          <w:lang w:val="sr-Cyrl-RS"/>
        </w:rPr>
        <w:footnoteRef/>
      </w:r>
      <w:r w:rsidRPr="00F53952">
        <w:rPr>
          <w:rFonts w:ascii="Times New Roman" w:hAnsi="Times New Roman"/>
          <w:lang w:val="sr-Cyrl-RS"/>
        </w:rPr>
        <w:t>Сходно чл.</w:t>
      </w:r>
      <w:r>
        <w:rPr>
          <w:rFonts w:ascii="Times New Roman" w:hAnsi="Times New Roman"/>
          <w:lang w:val="sr-Cyrl-RS"/>
        </w:rPr>
        <w:t xml:space="preserve"> </w:t>
      </w:r>
      <w:r w:rsidRPr="00F53952">
        <w:rPr>
          <w:rFonts w:ascii="Times New Roman" w:hAnsi="Times New Roman"/>
          <w:lang w:val="sr-Cyrl-RS"/>
        </w:rPr>
        <w:t>18 Закона о републичким административним таксама од обавезе плаћања  РАТ ослобођени су органи и организације чији је оснивач ЈЛС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70736"/>
    <w:multiLevelType w:val="multilevel"/>
    <w:tmpl w:val="B002EC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B5F0F"/>
    <w:rsid w:val="002A1B18"/>
    <w:rsid w:val="005B5F0F"/>
    <w:rsid w:val="005F307B"/>
    <w:rsid w:val="007603F9"/>
    <w:rsid w:val="00911B38"/>
    <w:rsid w:val="00951D17"/>
    <w:rsid w:val="00B875EB"/>
    <w:rsid w:val="00D35CE8"/>
    <w:rsid w:val="00D47EE1"/>
    <w:rsid w:val="00E22551"/>
    <w:rsid w:val="00EB47AD"/>
    <w:rsid w:val="00F2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FootnoteText">
    <w:name w:val="footnote text"/>
    <w:basedOn w:val="Normal"/>
    <w:link w:val="FootnoteTextChar"/>
    <w:unhideWhenUsed/>
    <w:rsid w:val="00911B38"/>
    <w:rPr>
      <w:rFonts w:ascii="Calibri" w:eastAsia="Calibri" w:hAnsi="Calibri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911B38"/>
    <w:rPr>
      <w:rFonts w:ascii="Calibri" w:eastAsia="Calibri" w:hAnsi="Calibri"/>
      <w:lang w:val="x-none" w:eastAsia="x-none"/>
    </w:rPr>
  </w:style>
  <w:style w:type="character" w:styleId="FootnoteReference">
    <w:name w:val="footnote reference"/>
    <w:rsid w:val="00911B38"/>
    <w:rPr>
      <w:vertAlign w:val="superscript"/>
    </w:rPr>
  </w:style>
  <w:style w:type="character" w:customStyle="1" w:styleId="Bodytext6">
    <w:name w:val="Body text (6)_"/>
    <w:rsid w:val="00E22551"/>
    <w:rPr>
      <w:rFonts w:ascii="Times New Roman" w:hAnsi="Times New Roman" w:cs="Times New Roman" w:hint="default"/>
      <w:sz w:val="23"/>
      <w:szCs w:val="23"/>
      <w:lang w:val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FootnoteText">
    <w:name w:val="footnote text"/>
    <w:basedOn w:val="Normal"/>
    <w:link w:val="FootnoteTextChar"/>
    <w:unhideWhenUsed/>
    <w:rsid w:val="00911B38"/>
    <w:rPr>
      <w:rFonts w:ascii="Calibri" w:eastAsia="Calibri" w:hAnsi="Calibri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911B38"/>
    <w:rPr>
      <w:rFonts w:ascii="Calibri" w:eastAsia="Calibri" w:hAnsi="Calibri"/>
      <w:lang w:val="x-none" w:eastAsia="x-none"/>
    </w:rPr>
  </w:style>
  <w:style w:type="character" w:styleId="FootnoteReference">
    <w:name w:val="footnote reference"/>
    <w:rsid w:val="00911B38"/>
    <w:rPr>
      <w:vertAlign w:val="superscript"/>
    </w:rPr>
  </w:style>
  <w:style w:type="character" w:customStyle="1" w:styleId="Bodytext6">
    <w:name w:val="Body text (6)_"/>
    <w:rsid w:val="00E22551"/>
    <w:rPr>
      <w:rFonts w:ascii="Times New Roman" w:hAnsi="Times New Roman" w:cs="Times New Roman" w:hint="default"/>
      <w:sz w:val="23"/>
      <w:szCs w:val="23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2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3019</Words>
  <Characters>17213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 Opovo</dc:creator>
  <cp:lastModifiedBy>Rade</cp:lastModifiedBy>
  <cp:revision>2</cp:revision>
  <dcterms:created xsi:type="dcterms:W3CDTF">2017-12-12T11:59:00Z</dcterms:created>
  <dcterms:modified xsi:type="dcterms:W3CDTF">2017-12-12T11:59:00Z</dcterms:modified>
</cp:coreProperties>
</file>